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37AEB" w14:textId="2F152156" w:rsidR="007C70A1" w:rsidRPr="001D35CF" w:rsidRDefault="007C70A1" w:rsidP="0034781D">
      <w:pPr>
        <w:keepNext/>
        <w:keepLines/>
        <w:rPr>
          <w:rFonts w:ascii="Tahoma" w:hAnsi="Tahoma" w:cs="Tahoma"/>
          <w:b/>
        </w:rPr>
      </w:pPr>
      <w:r w:rsidRPr="001D35CF">
        <w:rPr>
          <w:rFonts w:ascii="Tahoma" w:hAnsi="Tahoma" w:cs="Tahoma"/>
          <w:b/>
        </w:rPr>
        <w:t>Naročnik</w:t>
      </w:r>
      <w:r w:rsidR="0014259F">
        <w:rPr>
          <w:rFonts w:ascii="Tahoma" w:hAnsi="Tahoma" w:cs="Tahoma"/>
          <w:b/>
        </w:rPr>
        <w:t>a</w:t>
      </w:r>
      <w:r w:rsidRPr="001D35CF">
        <w:rPr>
          <w:rFonts w:ascii="Tahoma" w:hAnsi="Tahoma" w:cs="Tahoma"/>
          <w:b/>
        </w:rPr>
        <w:t>:</w:t>
      </w:r>
    </w:p>
    <w:p w14:paraId="073F56ED" w14:textId="77777777" w:rsidR="00060775" w:rsidRPr="001D35CF" w:rsidRDefault="00060775" w:rsidP="0034781D">
      <w:pPr>
        <w:keepNext/>
        <w:keepLines/>
        <w:rPr>
          <w:rFonts w:ascii="Tahoma" w:hAnsi="Tahoma" w:cs="Tahoma"/>
        </w:rPr>
      </w:pPr>
    </w:p>
    <w:p w14:paraId="23F67580" w14:textId="77777777" w:rsidR="000A0A4C" w:rsidRPr="001D35CF" w:rsidRDefault="000A0A4C" w:rsidP="0034781D">
      <w:pPr>
        <w:keepNext/>
        <w:keepLines/>
        <w:jc w:val="both"/>
        <w:rPr>
          <w:rFonts w:ascii="Tahoma" w:hAnsi="Tahoma" w:cs="Tahoma"/>
          <w:b/>
          <w:szCs w:val="22"/>
        </w:rPr>
      </w:pPr>
      <w:r w:rsidRPr="001D35CF">
        <w:rPr>
          <w:rFonts w:ascii="Tahoma" w:hAnsi="Tahoma" w:cs="Tahoma"/>
          <w:b/>
          <w:szCs w:val="22"/>
        </w:rPr>
        <w:t xml:space="preserve">JAVNO PODJETJE ENERGETIKA LJUBLJANA d.o.o. </w:t>
      </w:r>
    </w:p>
    <w:p w14:paraId="41067A34" w14:textId="77777777" w:rsidR="000A0A4C" w:rsidRPr="001D35CF" w:rsidRDefault="000A0A4C" w:rsidP="0034781D">
      <w:pPr>
        <w:keepNext/>
        <w:keepLines/>
        <w:jc w:val="both"/>
        <w:rPr>
          <w:rFonts w:ascii="Tahoma" w:hAnsi="Tahoma" w:cs="Tahoma"/>
          <w:szCs w:val="22"/>
        </w:rPr>
      </w:pPr>
      <w:r w:rsidRPr="001D35CF">
        <w:rPr>
          <w:rFonts w:ascii="Tahoma" w:hAnsi="Tahoma" w:cs="Tahoma"/>
          <w:szCs w:val="22"/>
        </w:rPr>
        <w:t>Verovškova ulica 62</w:t>
      </w:r>
    </w:p>
    <w:p w14:paraId="308AFA67" w14:textId="77777777" w:rsidR="000A0A4C" w:rsidRDefault="000A0A4C" w:rsidP="0034781D">
      <w:pPr>
        <w:keepNext/>
        <w:keepLines/>
        <w:jc w:val="both"/>
        <w:rPr>
          <w:rFonts w:ascii="Tahoma" w:hAnsi="Tahoma" w:cs="Tahoma"/>
          <w:szCs w:val="22"/>
        </w:rPr>
      </w:pPr>
      <w:r w:rsidRPr="001D35CF">
        <w:rPr>
          <w:rFonts w:ascii="Tahoma" w:hAnsi="Tahoma" w:cs="Tahoma"/>
          <w:szCs w:val="22"/>
        </w:rPr>
        <w:t>1000 Ljubljana</w:t>
      </w:r>
    </w:p>
    <w:p w14:paraId="7342486D" w14:textId="77777777" w:rsidR="0067513B" w:rsidRDefault="0067513B" w:rsidP="0034781D">
      <w:pPr>
        <w:keepNext/>
        <w:keepLines/>
        <w:jc w:val="both"/>
        <w:rPr>
          <w:rFonts w:ascii="Tahoma" w:hAnsi="Tahoma" w:cs="Tahoma"/>
          <w:szCs w:val="22"/>
        </w:rPr>
      </w:pPr>
    </w:p>
    <w:p w14:paraId="71B020BD" w14:textId="462BFB45" w:rsidR="0067513B" w:rsidRDefault="0067513B" w:rsidP="0034781D">
      <w:pPr>
        <w:keepNext/>
        <w:keepLines/>
        <w:jc w:val="both"/>
        <w:rPr>
          <w:rFonts w:ascii="Tahoma" w:hAnsi="Tahoma" w:cs="Tahoma"/>
          <w:szCs w:val="22"/>
        </w:rPr>
      </w:pPr>
      <w:r>
        <w:rPr>
          <w:rFonts w:ascii="Tahoma" w:hAnsi="Tahoma" w:cs="Tahoma"/>
          <w:szCs w:val="22"/>
        </w:rPr>
        <w:t>in</w:t>
      </w:r>
    </w:p>
    <w:p w14:paraId="73775FCD" w14:textId="77777777" w:rsidR="0014259F" w:rsidRDefault="0014259F" w:rsidP="0034781D">
      <w:pPr>
        <w:keepNext/>
        <w:keepLines/>
        <w:jc w:val="both"/>
        <w:rPr>
          <w:rFonts w:ascii="Tahoma" w:hAnsi="Tahoma" w:cs="Tahoma"/>
          <w:szCs w:val="22"/>
        </w:rPr>
      </w:pPr>
    </w:p>
    <w:p w14:paraId="205DC2CE" w14:textId="3B94B221" w:rsidR="0014259F" w:rsidRDefault="0067513B" w:rsidP="0034781D">
      <w:pPr>
        <w:keepNext/>
        <w:keepLines/>
        <w:jc w:val="both"/>
        <w:rPr>
          <w:rFonts w:ascii="Tahoma" w:hAnsi="Tahoma" w:cs="Tahoma"/>
          <w:b/>
          <w:bCs/>
          <w:szCs w:val="22"/>
        </w:rPr>
      </w:pPr>
      <w:r w:rsidRPr="001D35CF">
        <w:rPr>
          <w:rFonts w:ascii="Tahoma" w:hAnsi="Tahoma" w:cs="Tahoma"/>
          <w:b/>
          <w:szCs w:val="22"/>
        </w:rPr>
        <w:t xml:space="preserve">JAVNO PODJETJE </w:t>
      </w:r>
      <w:r w:rsidR="0014259F">
        <w:rPr>
          <w:rFonts w:ascii="Tahoma" w:hAnsi="Tahoma" w:cs="Tahoma"/>
          <w:b/>
          <w:bCs/>
          <w:szCs w:val="22"/>
        </w:rPr>
        <w:t>LJUBLJANSKI POTNIŠKI PROMET d.o.o.</w:t>
      </w:r>
    </w:p>
    <w:p w14:paraId="487A200F" w14:textId="73EAB211" w:rsidR="0014259F" w:rsidRDefault="0014259F" w:rsidP="0034781D">
      <w:pPr>
        <w:keepNext/>
        <w:keepLines/>
        <w:jc w:val="both"/>
        <w:rPr>
          <w:rFonts w:ascii="Tahoma" w:hAnsi="Tahoma" w:cs="Tahoma"/>
          <w:szCs w:val="22"/>
        </w:rPr>
      </w:pPr>
      <w:r>
        <w:rPr>
          <w:rFonts w:ascii="Tahoma" w:hAnsi="Tahoma" w:cs="Tahoma"/>
          <w:szCs w:val="22"/>
        </w:rPr>
        <w:t>Celovška cesta 160</w:t>
      </w:r>
    </w:p>
    <w:p w14:paraId="56610BBD" w14:textId="1B2C4C9B" w:rsidR="0014259F" w:rsidRPr="0014259F" w:rsidRDefault="0014259F" w:rsidP="0034781D">
      <w:pPr>
        <w:keepNext/>
        <w:keepLines/>
        <w:jc w:val="both"/>
        <w:rPr>
          <w:rFonts w:ascii="Tahoma" w:hAnsi="Tahoma" w:cs="Tahoma"/>
          <w:szCs w:val="22"/>
        </w:rPr>
      </w:pPr>
      <w:r>
        <w:rPr>
          <w:rFonts w:ascii="Tahoma" w:hAnsi="Tahoma" w:cs="Tahoma"/>
          <w:szCs w:val="22"/>
        </w:rPr>
        <w:t xml:space="preserve">1000 </w:t>
      </w:r>
      <w:r w:rsidR="0067513B">
        <w:rPr>
          <w:rFonts w:ascii="Tahoma" w:hAnsi="Tahoma" w:cs="Tahoma"/>
          <w:szCs w:val="22"/>
        </w:rPr>
        <w:t>Ljubljana</w:t>
      </w:r>
    </w:p>
    <w:p w14:paraId="5EB50F44" w14:textId="77777777" w:rsidR="00857E02" w:rsidRPr="001D35CF" w:rsidRDefault="00857E02" w:rsidP="0034781D">
      <w:pPr>
        <w:keepNext/>
        <w:keepLines/>
        <w:rPr>
          <w:rFonts w:ascii="Tahoma" w:hAnsi="Tahoma" w:cs="Tahoma"/>
          <w:b/>
        </w:rPr>
      </w:pPr>
    </w:p>
    <w:p w14:paraId="63179957" w14:textId="77777777" w:rsidR="007C70A1" w:rsidRPr="001D35CF" w:rsidRDefault="007C70A1" w:rsidP="0034781D">
      <w:pPr>
        <w:keepNext/>
        <w:keepLines/>
        <w:rPr>
          <w:rFonts w:ascii="Tahoma" w:hAnsi="Tahoma" w:cs="Tahoma"/>
          <w:b/>
        </w:rPr>
      </w:pPr>
      <w:r w:rsidRPr="001D35CF">
        <w:rPr>
          <w:rFonts w:ascii="Tahoma" w:hAnsi="Tahoma" w:cs="Tahoma"/>
          <w:b/>
        </w:rPr>
        <w:t>Po pooblastilu javno naročilo vodi:</w:t>
      </w:r>
    </w:p>
    <w:p w14:paraId="1B627F31" w14:textId="77777777" w:rsidR="007C70A1" w:rsidRPr="001D35CF" w:rsidRDefault="007C70A1" w:rsidP="0034781D">
      <w:pPr>
        <w:keepNext/>
        <w:keepLines/>
        <w:rPr>
          <w:rFonts w:ascii="Tahoma" w:hAnsi="Tahoma" w:cs="Tahoma"/>
        </w:rPr>
      </w:pPr>
    </w:p>
    <w:p w14:paraId="2CB63373" w14:textId="77777777" w:rsidR="00A04160" w:rsidRPr="001D35CF" w:rsidRDefault="00A04160" w:rsidP="0034781D">
      <w:pPr>
        <w:keepNext/>
        <w:keepLines/>
        <w:rPr>
          <w:rFonts w:ascii="Tahoma" w:hAnsi="Tahoma" w:cs="Tahoma"/>
          <w:b/>
          <w:bCs/>
        </w:rPr>
      </w:pPr>
      <w:r w:rsidRPr="001D35CF">
        <w:rPr>
          <w:rFonts w:ascii="Tahoma" w:hAnsi="Tahoma" w:cs="Tahoma"/>
          <w:b/>
          <w:bCs/>
        </w:rPr>
        <w:t xml:space="preserve">JAVNI HOLDING Ljubljana, d.o.o. </w:t>
      </w:r>
    </w:p>
    <w:p w14:paraId="64E0828A" w14:textId="77777777" w:rsidR="007C70A1" w:rsidRPr="001D35CF" w:rsidRDefault="007C70A1" w:rsidP="0034781D">
      <w:pPr>
        <w:keepNext/>
        <w:keepLines/>
        <w:rPr>
          <w:rFonts w:ascii="Tahoma" w:hAnsi="Tahoma" w:cs="Tahoma"/>
        </w:rPr>
      </w:pPr>
      <w:r w:rsidRPr="001D35CF">
        <w:rPr>
          <w:rFonts w:ascii="Tahoma" w:hAnsi="Tahoma" w:cs="Tahoma"/>
        </w:rPr>
        <w:t>V</w:t>
      </w:r>
      <w:r w:rsidR="000054C0" w:rsidRPr="001D35CF">
        <w:rPr>
          <w:rFonts w:ascii="Tahoma" w:hAnsi="Tahoma" w:cs="Tahoma"/>
        </w:rPr>
        <w:t xml:space="preserve">erovškova </w:t>
      </w:r>
      <w:r w:rsidR="005A10DD" w:rsidRPr="001D35CF">
        <w:rPr>
          <w:rFonts w:ascii="Tahoma" w:hAnsi="Tahoma" w:cs="Tahoma"/>
        </w:rPr>
        <w:t xml:space="preserve">ulica </w:t>
      </w:r>
      <w:r w:rsidR="000054C0" w:rsidRPr="001D35CF">
        <w:rPr>
          <w:rFonts w:ascii="Tahoma" w:hAnsi="Tahoma" w:cs="Tahoma"/>
        </w:rPr>
        <w:t>70</w:t>
      </w:r>
    </w:p>
    <w:p w14:paraId="13FCD814" w14:textId="77777777" w:rsidR="00A04160" w:rsidRPr="001D35CF" w:rsidRDefault="00A04160" w:rsidP="0034781D">
      <w:pPr>
        <w:keepNext/>
        <w:keepLines/>
        <w:rPr>
          <w:rFonts w:ascii="Tahoma" w:hAnsi="Tahoma" w:cs="Tahoma"/>
        </w:rPr>
      </w:pPr>
      <w:r w:rsidRPr="001D35CF">
        <w:rPr>
          <w:rFonts w:ascii="Tahoma" w:hAnsi="Tahoma" w:cs="Tahoma"/>
        </w:rPr>
        <w:t>1000 Ljubljana</w:t>
      </w:r>
    </w:p>
    <w:p w14:paraId="65FA38FA" w14:textId="77777777" w:rsidR="007C70A1" w:rsidRPr="001D35CF" w:rsidRDefault="007C70A1" w:rsidP="0034781D">
      <w:pPr>
        <w:keepNext/>
        <w:keepLines/>
        <w:rPr>
          <w:rFonts w:ascii="Tahoma" w:hAnsi="Tahoma" w:cs="Tahoma"/>
          <w:b/>
        </w:rPr>
      </w:pPr>
    </w:p>
    <w:p w14:paraId="4B68B41F" w14:textId="77777777" w:rsidR="007C70A1" w:rsidRPr="001D35CF" w:rsidRDefault="007C70A1" w:rsidP="0034781D">
      <w:pPr>
        <w:keepNext/>
        <w:keepLines/>
        <w:jc w:val="center"/>
        <w:rPr>
          <w:rFonts w:ascii="Tahoma" w:hAnsi="Tahoma" w:cs="Tahoma"/>
        </w:rPr>
      </w:pPr>
    </w:p>
    <w:p w14:paraId="0AD2F948" w14:textId="5926A7EB" w:rsidR="007C70A1" w:rsidRPr="001D35CF" w:rsidRDefault="00947593" w:rsidP="0034781D">
      <w:pPr>
        <w:keepNext/>
        <w:keepLines/>
        <w:rPr>
          <w:rFonts w:ascii="Tahoma" w:hAnsi="Tahoma" w:cs="Tahoma"/>
        </w:rPr>
      </w:pPr>
      <w:r w:rsidRPr="001D35CF">
        <w:rPr>
          <w:rFonts w:ascii="Tahoma" w:hAnsi="Tahoma" w:cs="Tahoma"/>
        </w:rPr>
        <w:t xml:space="preserve">Številka: </w:t>
      </w:r>
      <w:r w:rsidR="0067513B">
        <w:rPr>
          <w:rFonts w:ascii="Tahoma" w:hAnsi="Tahoma" w:cs="Tahoma"/>
          <w:b/>
        </w:rPr>
        <w:t>JHL-32/26</w:t>
      </w:r>
    </w:p>
    <w:p w14:paraId="5AB207D6" w14:textId="77777777" w:rsidR="003F721D" w:rsidRPr="001D35CF" w:rsidRDefault="003F721D" w:rsidP="0034781D">
      <w:pPr>
        <w:keepNext/>
        <w:keepLines/>
        <w:jc w:val="center"/>
        <w:rPr>
          <w:rFonts w:ascii="Tahoma" w:hAnsi="Tahoma" w:cs="Tahoma"/>
        </w:rPr>
      </w:pPr>
    </w:p>
    <w:p w14:paraId="7AE37DEC" w14:textId="77777777" w:rsidR="007C70A1" w:rsidRPr="001D35CF" w:rsidRDefault="007C70A1" w:rsidP="0034781D">
      <w:pPr>
        <w:keepNext/>
        <w:keepLines/>
        <w:jc w:val="center"/>
        <w:rPr>
          <w:rFonts w:ascii="Tahoma" w:hAnsi="Tahoma" w:cs="Tahoma"/>
        </w:rPr>
      </w:pPr>
      <w:r w:rsidRPr="001D35CF">
        <w:rPr>
          <w:rFonts w:ascii="Tahoma" w:hAnsi="Tahoma" w:cs="Tahoma"/>
          <w:position w:val="-10"/>
        </w:rPr>
        <w:object w:dxaOrig="1440" w:dyaOrig="340" w14:anchorId="3E8A4C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4.25pt" o:ole="" fillcolor="window">
            <v:imagedata r:id="rId8" o:title=""/>
          </v:shape>
          <o:OLEObject Type="Embed" ProgID="Equation.3" ShapeID="_x0000_i1025" DrawAspect="Content" ObjectID="_1848126871" r:id="rId9"/>
        </w:object>
      </w:r>
    </w:p>
    <w:tbl>
      <w:tblPr>
        <w:tblW w:w="0" w:type="auto"/>
        <w:tblInd w:w="106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512"/>
      </w:tblGrid>
      <w:tr w:rsidR="00F153F1" w:rsidRPr="001D35CF" w14:paraId="6D48A861" w14:textId="77777777" w:rsidTr="007840A2">
        <w:tc>
          <w:tcPr>
            <w:tcW w:w="7512" w:type="dxa"/>
            <w:shd w:val="pct12" w:color="auto" w:fill="FFFFFF"/>
          </w:tcPr>
          <w:p w14:paraId="0462B721" w14:textId="77777777" w:rsidR="00F153F1" w:rsidRPr="001D35CF" w:rsidRDefault="007245E6" w:rsidP="0034781D">
            <w:pPr>
              <w:pStyle w:val="Naslov4"/>
              <w:keepLines/>
              <w:spacing w:before="240"/>
              <w:rPr>
                <w:rFonts w:ascii="Tahoma" w:hAnsi="Tahoma" w:cs="Tahoma"/>
                <w:sz w:val="34"/>
                <w:szCs w:val="34"/>
              </w:rPr>
            </w:pPr>
            <w:r w:rsidRPr="001D35CF">
              <w:rPr>
                <w:rFonts w:ascii="Tahoma" w:hAnsi="Tahoma" w:cs="Tahoma"/>
                <w:szCs w:val="34"/>
              </w:rPr>
              <w:t>DOKUMENTACIJA</w:t>
            </w:r>
            <w:r w:rsidR="00F153F1" w:rsidRPr="001D35CF">
              <w:rPr>
                <w:rFonts w:ascii="Tahoma" w:hAnsi="Tahoma" w:cs="Tahoma"/>
                <w:szCs w:val="34"/>
              </w:rPr>
              <w:t xml:space="preserve"> V ZVEZI Z ODDAJO JAVNEGA NAROČILA</w:t>
            </w:r>
          </w:p>
          <w:p w14:paraId="5A183225" w14:textId="4B35E465" w:rsidR="00F153F1" w:rsidRPr="001D35CF" w:rsidRDefault="00F153F1" w:rsidP="0034781D">
            <w:pPr>
              <w:pStyle w:val="Naslov4"/>
              <w:keepLines/>
              <w:spacing w:after="240"/>
              <w:rPr>
                <w:rFonts w:ascii="Tahoma" w:hAnsi="Tahoma" w:cs="Tahoma"/>
                <w:sz w:val="26"/>
                <w:szCs w:val="26"/>
              </w:rPr>
            </w:pPr>
            <w:r w:rsidRPr="001D35CF">
              <w:rPr>
                <w:rFonts w:ascii="Tahoma" w:hAnsi="Tahoma" w:cs="Tahoma"/>
                <w:sz w:val="24"/>
                <w:szCs w:val="26"/>
              </w:rPr>
              <w:t>(</w:t>
            </w:r>
            <w:r w:rsidRPr="001D35CF">
              <w:rPr>
                <w:rFonts w:ascii="Tahoma" w:hAnsi="Tahoma" w:cs="Tahoma"/>
                <w:sz w:val="28"/>
                <w:szCs w:val="26"/>
              </w:rPr>
              <w:t>RAZPISNA DOKUMENTACIJA</w:t>
            </w:r>
            <w:r w:rsidRPr="001D35CF">
              <w:rPr>
                <w:rFonts w:ascii="Tahoma" w:hAnsi="Tahoma" w:cs="Tahoma"/>
                <w:sz w:val="24"/>
                <w:szCs w:val="26"/>
              </w:rPr>
              <w:t>)</w:t>
            </w:r>
          </w:p>
        </w:tc>
      </w:tr>
    </w:tbl>
    <w:p w14:paraId="17708382" w14:textId="77777777" w:rsidR="007C70A1" w:rsidRPr="001D35CF" w:rsidRDefault="007C70A1" w:rsidP="0034781D">
      <w:pPr>
        <w:keepNext/>
        <w:keepLines/>
        <w:jc w:val="center"/>
        <w:rPr>
          <w:rFonts w:ascii="Tahoma" w:hAnsi="Tahoma" w:cs="Tahoma"/>
          <w:sz w:val="24"/>
        </w:rPr>
      </w:pPr>
    </w:p>
    <w:p w14:paraId="5271C5DA" w14:textId="77777777" w:rsidR="00FE602C" w:rsidRPr="001D35CF" w:rsidRDefault="00FE602C" w:rsidP="0034781D">
      <w:pPr>
        <w:keepNext/>
        <w:keepLines/>
        <w:jc w:val="center"/>
        <w:rPr>
          <w:rFonts w:ascii="Tahoma" w:hAnsi="Tahoma" w:cs="Tahoma"/>
          <w:sz w:val="24"/>
          <w:szCs w:val="24"/>
        </w:rPr>
      </w:pPr>
      <w:r w:rsidRPr="001D35CF">
        <w:rPr>
          <w:rFonts w:ascii="Tahoma" w:hAnsi="Tahoma" w:cs="Tahoma"/>
          <w:sz w:val="24"/>
          <w:szCs w:val="24"/>
        </w:rPr>
        <w:t xml:space="preserve">ZA ODDAJO </w:t>
      </w:r>
      <w:r w:rsidR="003F721D" w:rsidRPr="001D35CF">
        <w:rPr>
          <w:rFonts w:ascii="Tahoma" w:hAnsi="Tahoma" w:cs="Tahoma"/>
          <w:sz w:val="24"/>
          <w:szCs w:val="24"/>
        </w:rPr>
        <w:t xml:space="preserve">JAVNEGA </w:t>
      </w:r>
      <w:r w:rsidRPr="001D35CF">
        <w:rPr>
          <w:rFonts w:ascii="Tahoma" w:hAnsi="Tahoma" w:cs="Tahoma"/>
          <w:sz w:val="24"/>
          <w:szCs w:val="24"/>
        </w:rPr>
        <w:t>NAROČILA</w:t>
      </w:r>
    </w:p>
    <w:p w14:paraId="71C01BCD" w14:textId="58EFF31B" w:rsidR="00FE602C" w:rsidRPr="001D35CF" w:rsidRDefault="00947593" w:rsidP="0034781D">
      <w:pPr>
        <w:keepNext/>
        <w:keepLines/>
        <w:ind w:right="424"/>
        <w:jc w:val="center"/>
        <w:rPr>
          <w:rFonts w:ascii="Tahoma" w:hAnsi="Tahoma" w:cs="Tahoma"/>
          <w:sz w:val="24"/>
        </w:rPr>
      </w:pPr>
      <w:r w:rsidRPr="001D35CF">
        <w:rPr>
          <w:rFonts w:ascii="Tahoma" w:hAnsi="Tahoma" w:cs="Tahoma"/>
          <w:sz w:val="24"/>
        </w:rPr>
        <w:t xml:space="preserve">    </w:t>
      </w:r>
      <w:r w:rsidR="0036390A" w:rsidRPr="001D35CF">
        <w:rPr>
          <w:rFonts w:ascii="Tahoma" w:hAnsi="Tahoma" w:cs="Tahoma"/>
          <w:sz w:val="24"/>
        </w:rPr>
        <w:t xml:space="preserve">PO </w:t>
      </w:r>
      <w:r w:rsidR="0067513B">
        <w:rPr>
          <w:rFonts w:ascii="Tahoma" w:hAnsi="Tahoma" w:cs="Tahoma"/>
          <w:sz w:val="24"/>
        </w:rPr>
        <w:t>ODPRTEM POSTOPKU</w:t>
      </w:r>
    </w:p>
    <w:p w14:paraId="71F77EFB" w14:textId="77777777" w:rsidR="003F721D" w:rsidRPr="001D35CF" w:rsidRDefault="003F721D" w:rsidP="0034781D">
      <w:pPr>
        <w:keepNext/>
        <w:keepLines/>
        <w:jc w:val="center"/>
        <w:rPr>
          <w:rFonts w:ascii="Tahoma" w:hAnsi="Tahoma" w:cs="Tahoma"/>
          <w:sz w:val="28"/>
          <w:szCs w:val="28"/>
        </w:rPr>
      </w:pPr>
    </w:p>
    <w:p w14:paraId="3ECF5899" w14:textId="77777777" w:rsidR="00947593" w:rsidRPr="001D35CF" w:rsidRDefault="00947593" w:rsidP="0034781D">
      <w:pPr>
        <w:keepNext/>
        <w:keepLines/>
        <w:rPr>
          <w:rFonts w:ascii="Tahoma" w:hAnsi="Tahoma" w:cs="Tahoma"/>
          <w:sz w:val="28"/>
          <w:szCs w:val="28"/>
        </w:rPr>
      </w:pPr>
    </w:p>
    <w:p w14:paraId="3386B156" w14:textId="187D9458" w:rsidR="007C70A1" w:rsidRPr="006E65D5" w:rsidRDefault="006805A6" w:rsidP="0034781D">
      <w:pPr>
        <w:keepNext/>
        <w:keepLines/>
        <w:jc w:val="center"/>
        <w:rPr>
          <w:rFonts w:ascii="Tahoma" w:hAnsi="Tahoma" w:cs="Tahoma"/>
          <w:b/>
          <w:bCs/>
          <w:sz w:val="24"/>
        </w:rPr>
      </w:pPr>
      <w:r>
        <w:rPr>
          <w:rFonts w:ascii="Tahoma" w:hAnsi="Tahoma" w:cs="Tahoma"/>
          <w:b/>
          <w:bCs/>
          <w:sz w:val="24"/>
        </w:rPr>
        <w:t>Izdelava idejne zasnove projekta - Vzpostavitev krožne plovne poti na Ljubljanici in Gruberjevem prekopu ob hkratni energetski izrabi Ljubljanice</w:t>
      </w:r>
    </w:p>
    <w:p w14:paraId="4DBCE07F" w14:textId="77777777" w:rsidR="00947593" w:rsidRPr="001D35CF" w:rsidRDefault="00947593" w:rsidP="0034781D">
      <w:pPr>
        <w:keepNext/>
        <w:keepLines/>
        <w:rPr>
          <w:rFonts w:ascii="Tahoma" w:hAnsi="Tahoma" w:cs="Tahoma"/>
        </w:rPr>
      </w:pPr>
    </w:p>
    <w:p w14:paraId="61FD5994" w14:textId="77777777" w:rsidR="00947593" w:rsidRPr="001D35CF" w:rsidRDefault="00947593" w:rsidP="0034781D">
      <w:pPr>
        <w:keepNext/>
        <w:keepLines/>
        <w:rPr>
          <w:rFonts w:ascii="Tahoma" w:hAnsi="Tahoma" w:cs="Tahoma"/>
        </w:rPr>
      </w:pPr>
    </w:p>
    <w:p w14:paraId="4F625CC1" w14:textId="77777777" w:rsidR="007C70A1" w:rsidRPr="001D35CF" w:rsidRDefault="007C70A1" w:rsidP="0034781D">
      <w:pPr>
        <w:keepNext/>
        <w:keepLines/>
        <w:ind w:right="-284"/>
        <w:jc w:val="center"/>
        <w:rPr>
          <w:rFonts w:ascii="Tahoma" w:hAnsi="Tahoma" w:cs="Tahoma"/>
          <w:b/>
        </w:rPr>
      </w:pPr>
    </w:p>
    <w:p w14:paraId="0B8D37BA" w14:textId="778A6D84" w:rsidR="007C70A1" w:rsidRPr="001D35CF" w:rsidRDefault="007C70A1" w:rsidP="0034781D">
      <w:pPr>
        <w:keepNext/>
        <w:keepLines/>
        <w:jc w:val="center"/>
        <w:rPr>
          <w:rFonts w:ascii="Tahoma" w:hAnsi="Tahoma" w:cs="Tahoma"/>
          <w:noProof/>
        </w:rPr>
      </w:pPr>
      <w:r w:rsidRPr="001D35CF">
        <w:rPr>
          <w:rFonts w:ascii="Tahoma" w:hAnsi="Tahoma" w:cs="Tahoma"/>
          <w:noProof/>
        </w:rPr>
        <w:t>Ljubljana,</w:t>
      </w:r>
      <w:r w:rsidR="00B73B8C" w:rsidRPr="001D35CF">
        <w:rPr>
          <w:rFonts w:ascii="Tahoma" w:hAnsi="Tahoma" w:cs="Tahoma"/>
          <w:noProof/>
        </w:rPr>
        <w:t xml:space="preserve"> </w:t>
      </w:r>
      <w:r w:rsidR="0032418E" w:rsidRPr="00AB15CE">
        <w:rPr>
          <w:rFonts w:ascii="Tahoma" w:hAnsi="Tahoma" w:cs="Tahoma"/>
          <w:noProof/>
        </w:rPr>
        <w:t xml:space="preserve">avgust </w:t>
      </w:r>
      <w:r w:rsidR="00FE4EC8" w:rsidRPr="00AB15CE">
        <w:rPr>
          <w:rFonts w:ascii="Tahoma" w:hAnsi="Tahoma" w:cs="Tahoma"/>
          <w:noProof/>
        </w:rPr>
        <w:t>20</w:t>
      </w:r>
      <w:r w:rsidR="00206C89" w:rsidRPr="00AB15CE">
        <w:rPr>
          <w:rFonts w:ascii="Tahoma" w:hAnsi="Tahoma" w:cs="Tahoma"/>
          <w:noProof/>
        </w:rPr>
        <w:t>2</w:t>
      </w:r>
      <w:r w:rsidR="004F16AB" w:rsidRPr="00AB15CE">
        <w:rPr>
          <w:rFonts w:ascii="Tahoma" w:hAnsi="Tahoma" w:cs="Tahoma"/>
          <w:noProof/>
        </w:rPr>
        <w:t>6</w:t>
      </w:r>
    </w:p>
    <w:p w14:paraId="439F855B" w14:textId="77777777" w:rsidR="007C70A1" w:rsidRPr="001D35CF" w:rsidRDefault="007C70A1" w:rsidP="0034781D">
      <w:pPr>
        <w:keepNext/>
        <w:keepLines/>
        <w:jc w:val="center"/>
        <w:rPr>
          <w:rFonts w:ascii="Tahoma" w:hAnsi="Tahoma" w:cs="Tahoma"/>
          <w:noProof/>
        </w:rPr>
      </w:pPr>
    </w:p>
    <w:p w14:paraId="59CBC308" w14:textId="77777777" w:rsidR="007C70A1" w:rsidRPr="001D35CF" w:rsidRDefault="007C70A1" w:rsidP="0034781D">
      <w:pPr>
        <w:keepNext/>
        <w:keepLines/>
        <w:jc w:val="center"/>
        <w:rPr>
          <w:rFonts w:ascii="Tahoma" w:hAnsi="Tahoma" w:cs="Tahoma"/>
          <w:noProof/>
        </w:rPr>
      </w:pPr>
    </w:p>
    <w:p w14:paraId="7905F4FA" w14:textId="77777777" w:rsidR="005315F8" w:rsidRPr="001D35CF" w:rsidRDefault="005315F8" w:rsidP="0034781D">
      <w:pPr>
        <w:keepNext/>
        <w:keepLines/>
        <w:jc w:val="center"/>
        <w:rPr>
          <w:rFonts w:ascii="Tahoma" w:hAnsi="Tahoma" w:cs="Tahoma"/>
          <w:noProof/>
        </w:rPr>
      </w:pPr>
    </w:p>
    <w:p w14:paraId="6E34F50A" w14:textId="3F035A5C" w:rsidR="00685B3B" w:rsidRDefault="00685B3B" w:rsidP="0034781D">
      <w:pPr>
        <w:keepNext/>
        <w:keepLines/>
        <w:rPr>
          <w:rFonts w:ascii="Tahoma" w:hAnsi="Tahoma" w:cs="Tahoma"/>
          <w:noProof/>
        </w:rPr>
      </w:pPr>
    </w:p>
    <w:p w14:paraId="4077D411" w14:textId="77777777" w:rsidR="0014259F" w:rsidRDefault="0014259F" w:rsidP="0034781D">
      <w:pPr>
        <w:keepNext/>
        <w:keepLines/>
        <w:rPr>
          <w:rFonts w:ascii="Tahoma" w:hAnsi="Tahoma" w:cs="Tahoma"/>
          <w:noProof/>
        </w:rPr>
      </w:pPr>
    </w:p>
    <w:p w14:paraId="79A255C9" w14:textId="77777777" w:rsidR="0014259F" w:rsidRDefault="0014259F" w:rsidP="0034781D">
      <w:pPr>
        <w:keepNext/>
        <w:keepLines/>
        <w:rPr>
          <w:rFonts w:ascii="Tahoma" w:hAnsi="Tahoma" w:cs="Tahoma"/>
          <w:noProof/>
        </w:rPr>
      </w:pPr>
    </w:p>
    <w:p w14:paraId="7DD681DE" w14:textId="77777777" w:rsidR="0014259F" w:rsidRPr="001D35CF" w:rsidRDefault="0014259F" w:rsidP="0034781D">
      <w:pPr>
        <w:keepNext/>
        <w:keepLines/>
        <w:rPr>
          <w:rFonts w:ascii="Tahoma" w:hAnsi="Tahoma" w:cs="Tahoma"/>
          <w:b/>
          <w:sz w:val="28"/>
          <w:szCs w:val="28"/>
        </w:rPr>
      </w:pPr>
    </w:p>
    <w:p w14:paraId="00A97573" w14:textId="77777777" w:rsidR="007C0FED" w:rsidRPr="001D35CF" w:rsidRDefault="007C0FED" w:rsidP="0034781D">
      <w:pPr>
        <w:keepNext/>
        <w:keepLines/>
        <w:jc w:val="center"/>
        <w:outlineLvl w:val="0"/>
        <w:rPr>
          <w:rFonts w:ascii="Tahoma" w:hAnsi="Tahoma" w:cs="Tahoma"/>
          <w:b/>
          <w:sz w:val="28"/>
          <w:szCs w:val="28"/>
        </w:rPr>
      </w:pPr>
    </w:p>
    <w:p w14:paraId="000B7727" w14:textId="77777777" w:rsidR="00F153F1" w:rsidRPr="001D35CF" w:rsidRDefault="00F153F1" w:rsidP="0034781D">
      <w:pPr>
        <w:keepNext/>
        <w:keepLines/>
        <w:jc w:val="center"/>
        <w:outlineLvl w:val="0"/>
        <w:rPr>
          <w:rFonts w:ascii="Tahoma" w:hAnsi="Tahoma" w:cs="Tahoma"/>
          <w:b/>
          <w:sz w:val="28"/>
          <w:szCs w:val="28"/>
        </w:rPr>
      </w:pPr>
      <w:r w:rsidRPr="001D35CF">
        <w:rPr>
          <w:rFonts w:ascii="Tahoma" w:hAnsi="Tahoma" w:cs="Tahoma"/>
          <w:b/>
          <w:sz w:val="28"/>
          <w:szCs w:val="28"/>
        </w:rPr>
        <w:t>POVABILO K ODDAJI PONUDBE</w:t>
      </w:r>
    </w:p>
    <w:p w14:paraId="52E6B363" w14:textId="77777777" w:rsidR="00F153F1" w:rsidRPr="001D35CF" w:rsidRDefault="00F153F1" w:rsidP="0034781D">
      <w:pPr>
        <w:keepNext/>
        <w:keepLines/>
        <w:tabs>
          <w:tab w:val="left" w:pos="2895"/>
        </w:tabs>
        <w:rPr>
          <w:rFonts w:ascii="Tahoma" w:hAnsi="Tahoma" w:cs="Tahoma"/>
        </w:rPr>
      </w:pPr>
      <w:r w:rsidRPr="001D35CF">
        <w:rPr>
          <w:rFonts w:ascii="Tahoma" w:hAnsi="Tahoma" w:cs="Tahoma"/>
        </w:rPr>
        <w:tab/>
      </w:r>
    </w:p>
    <w:p w14:paraId="777CC659" w14:textId="77777777" w:rsidR="00F153F1" w:rsidRPr="001D35CF" w:rsidRDefault="00F153F1" w:rsidP="0034781D">
      <w:pPr>
        <w:keepNext/>
        <w:keepLines/>
        <w:rPr>
          <w:rFonts w:ascii="Tahoma" w:hAnsi="Tahoma" w:cs="Tahoma"/>
        </w:rPr>
      </w:pPr>
    </w:p>
    <w:p w14:paraId="08D22ECF" w14:textId="77777777" w:rsidR="00F153F1" w:rsidRPr="001D35CF" w:rsidRDefault="00F153F1" w:rsidP="0034781D">
      <w:pPr>
        <w:keepNext/>
        <w:keepLines/>
        <w:rPr>
          <w:rFonts w:ascii="Tahoma" w:hAnsi="Tahoma" w:cs="Tahoma"/>
        </w:rPr>
      </w:pPr>
    </w:p>
    <w:p w14:paraId="025A7306" w14:textId="77777777" w:rsidR="00F153F1" w:rsidRPr="001D35CF" w:rsidRDefault="00F153F1" w:rsidP="0034781D">
      <w:pPr>
        <w:keepNext/>
        <w:keepLines/>
        <w:rPr>
          <w:rFonts w:ascii="Tahoma" w:hAnsi="Tahoma" w:cs="Tahoma"/>
        </w:rPr>
      </w:pPr>
    </w:p>
    <w:p w14:paraId="2BF2E8AF" w14:textId="5BF52F63" w:rsidR="0014259F" w:rsidRPr="0014259F" w:rsidRDefault="000A0A4C" w:rsidP="0034781D">
      <w:pPr>
        <w:keepNext/>
        <w:keepLines/>
        <w:jc w:val="both"/>
        <w:rPr>
          <w:rFonts w:ascii="Tahoma" w:hAnsi="Tahoma" w:cs="Tahoma"/>
          <w:b/>
          <w:bCs/>
          <w:szCs w:val="22"/>
        </w:rPr>
      </w:pPr>
      <w:r w:rsidRPr="001D35CF">
        <w:rPr>
          <w:rFonts w:ascii="Tahoma" w:hAnsi="Tahoma" w:cs="Tahoma"/>
        </w:rPr>
        <w:t>JAVNI HOLDING Ljubljana, d.o.o., Verovškova ulica 70, 1000 Ljubljana, na podlagi pooblastil</w:t>
      </w:r>
      <w:r w:rsidR="0067513B">
        <w:rPr>
          <w:rFonts w:ascii="Tahoma" w:hAnsi="Tahoma" w:cs="Tahoma"/>
        </w:rPr>
        <w:t xml:space="preserve"> družb</w:t>
      </w:r>
      <w:r w:rsidRPr="001D35CF">
        <w:rPr>
          <w:rFonts w:ascii="Tahoma" w:hAnsi="Tahoma" w:cs="Tahoma"/>
        </w:rPr>
        <w:t xml:space="preserve"> </w:t>
      </w:r>
      <w:r w:rsidRPr="001D35CF">
        <w:rPr>
          <w:rFonts w:ascii="Tahoma" w:hAnsi="Tahoma" w:cs="Tahoma"/>
          <w:bCs/>
          <w:noProof/>
        </w:rPr>
        <w:t>JAVN</w:t>
      </w:r>
      <w:r w:rsidR="0067513B">
        <w:rPr>
          <w:rFonts w:ascii="Tahoma" w:hAnsi="Tahoma" w:cs="Tahoma"/>
          <w:bCs/>
          <w:noProof/>
        </w:rPr>
        <w:t xml:space="preserve">O </w:t>
      </w:r>
      <w:r w:rsidRPr="001D35CF">
        <w:rPr>
          <w:rFonts w:ascii="Tahoma" w:hAnsi="Tahoma" w:cs="Tahoma"/>
          <w:bCs/>
          <w:noProof/>
        </w:rPr>
        <w:t>PODJETJ</w:t>
      </w:r>
      <w:r w:rsidR="0067513B">
        <w:rPr>
          <w:rFonts w:ascii="Tahoma" w:hAnsi="Tahoma" w:cs="Tahoma"/>
          <w:bCs/>
          <w:noProof/>
        </w:rPr>
        <w:t>E</w:t>
      </w:r>
      <w:r w:rsidRPr="001D35CF">
        <w:rPr>
          <w:rFonts w:ascii="Tahoma" w:hAnsi="Tahoma" w:cs="Tahoma"/>
          <w:bCs/>
          <w:noProof/>
        </w:rPr>
        <w:t xml:space="preserve"> ENERGETIKA LJUBLJANA d.o.o., Verovškova ulica 62, 1000 Ljubljana</w:t>
      </w:r>
      <w:r w:rsidR="0014259F">
        <w:rPr>
          <w:rFonts w:ascii="Tahoma" w:hAnsi="Tahoma" w:cs="Tahoma"/>
        </w:rPr>
        <w:t xml:space="preserve"> in </w:t>
      </w:r>
      <w:r w:rsidR="0067513B" w:rsidRPr="001D35CF">
        <w:rPr>
          <w:rFonts w:ascii="Tahoma" w:hAnsi="Tahoma" w:cs="Tahoma"/>
          <w:bCs/>
          <w:noProof/>
        </w:rPr>
        <w:t>JAVN</w:t>
      </w:r>
      <w:r w:rsidR="0067513B">
        <w:rPr>
          <w:rFonts w:ascii="Tahoma" w:hAnsi="Tahoma" w:cs="Tahoma"/>
          <w:bCs/>
          <w:noProof/>
        </w:rPr>
        <w:t xml:space="preserve">O </w:t>
      </w:r>
      <w:r w:rsidR="0067513B" w:rsidRPr="001D35CF">
        <w:rPr>
          <w:rFonts w:ascii="Tahoma" w:hAnsi="Tahoma" w:cs="Tahoma"/>
          <w:bCs/>
          <w:noProof/>
        </w:rPr>
        <w:t>PODJETJ</w:t>
      </w:r>
      <w:r w:rsidR="0067513B">
        <w:rPr>
          <w:rFonts w:ascii="Tahoma" w:hAnsi="Tahoma" w:cs="Tahoma"/>
          <w:bCs/>
          <w:noProof/>
        </w:rPr>
        <w:t>E</w:t>
      </w:r>
      <w:r w:rsidR="0067513B" w:rsidRPr="0014259F">
        <w:rPr>
          <w:rFonts w:ascii="Tahoma" w:hAnsi="Tahoma" w:cs="Tahoma"/>
          <w:szCs w:val="22"/>
        </w:rPr>
        <w:t xml:space="preserve"> </w:t>
      </w:r>
      <w:r w:rsidR="0014259F" w:rsidRPr="0014259F">
        <w:rPr>
          <w:rFonts w:ascii="Tahoma" w:hAnsi="Tahoma" w:cs="Tahoma"/>
          <w:szCs w:val="22"/>
        </w:rPr>
        <w:t>LJUBLJANSK</w:t>
      </w:r>
      <w:r w:rsidR="0067513B">
        <w:rPr>
          <w:rFonts w:ascii="Tahoma" w:hAnsi="Tahoma" w:cs="Tahoma"/>
          <w:szCs w:val="22"/>
        </w:rPr>
        <w:t>I</w:t>
      </w:r>
      <w:r w:rsidR="0014259F" w:rsidRPr="0014259F">
        <w:rPr>
          <w:rFonts w:ascii="Tahoma" w:hAnsi="Tahoma" w:cs="Tahoma"/>
          <w:szCs w:val="22"/>
        </w:rPr>
        <w:t xml:space="preserve"> POTNIŠK</w:t>
      </w:r>
      <w:r w:rsidR="0067513B">
        <w:rPr>
          <w:rFonts w:ascii="Tahoma" w:hAnsi="Tahoma" w:cs="Tahoma"/>
          <w:szCs w:val="22"/>
        </w:rPr>
        <w:t xml:space="preserve">I </w:t>
      </w:r>
      <w:r w:rsidR="0014259F" w:rsidRPr="0014259F">
        <w:rPr>
          <w:rFonts w:ascii="Tahoma" w:hAnsi="Tahoma" w:cs="Tahoma"/>
          <w:szCs w:val="22"/>
        </w:rPr>
        <w:t>PROMET d.o.o.,</w:t>
      </w:r>
      <w:r w:rsidR="0014259F" w:rsidRPr="00CF3061">
        <w:rPr>
          <w:rFonts w:ascii="Tahoma" w:hAnsi="Tahoma" w:cs="Tahoma"/>
          <w:szCs w:val="22"/>
        </w:rPr>
        <w:t xml:space="preserve"> </w:t>
      </w:r>
      <w:r w:rsidR="0014259F">
        <w:rPr>
          <w:rFonts w:ascii="Tahoma" w:hAnsi="Tahoma" w:cs="Tahoma"/>
          <w:szCs w:val="22"/>
        </w:rPr>
        <w:t>Celovška cesta 16</w:t>
      </w:r>
      <w:r w:rsidR="0014259F" w:rsidRPr="0067513B">
        <w:rPr>
          <w:rFonts w:ascii="Tahoma" w:hAnsi="Tahoma" w:cs="Tahoma"/>
          <w:szCs w:val="22"/>
        </w:rPr>
        <w:t>0,</w:t>
      </w:r>
      <w:r w:rsidR="0014259F" w:rsidRPr="00CF3061">
        <w:rPr>
          <w:rFonts w:ascii="Tahoma" w:hAnsi="Tahoma" w:cs="Tahoma"/>
          <w:szCs w:val="22"/>
        </w:rPr>
        <w:t xml:space="preserve"> </w:t>
      </w:r>
      <w:r w:rsidR="0014259F">
        <w:rPr>
          <w:rFonts w:ascii="Tahoma" w:hAnsi="Tahoma" w:cs="Tahoma"/>
          <w:szCs w:val="22"/>
        </w:rPr>
        <w:t>1000 Ljubljana</w:t>
      </w:r>
    </w:p>
    <w:p w14:paraId="62FB6D04" w14:textId="20D53E6B" w:rsidR="000A0A4C" w:rsidRPr="001D35CF" w:rsidRDefault="000A0A4C" w:rsidP="0034781D">
      <w:pPr>
        <w:keepNext/>
        <w:keepLines/>
        <w:jc w:val="both"/>
        <w:rPr>
          <w:rFonts w:ascii="Tahoma" w:hAnsi="Tahoma" w:cs="Tahoma"/>
        </w:rPr>
      </w:pPr>
    </w:p>
    <w:p w14:paraId="6292295D" w14:textId="77777777" w:rsidR="00F153F1" w:rsidRPr="001D35CF" w:rsidRDefault="00F153F1" w:rsidP="0034781D">
      <w:pPr>
        <w:keepNext/>
        <w:keepLines/>
        <w:rPr>
          <w:rFonts w:ascii="Tahoma" w:hAnsi="Tahoma" w:cs="Tahoma"/>
        </w:rPr>
      </w:pPr>
    </w:p>
    <w:p w14:paraId="1C49CFBF" w14:textId="77777777" w:rsidR="00F153F1" w:rsidRPr="001D35CF" w:rsidRDefault="00F153F1" w:rsidP="0034781D">
      <w:pPr>
        <w:keepNext/>
        <w:keepLines/>
        <w:jc w:val="center"/>
        <w:rPr>
          <w:rFonts w:ascii="Tahoma" w:hAnsi="Tahoma" w:cs="Tahoma"/>
        </w:rPr>
      </w:pPr>
    </w:p>
    <w:p w14:paraId="56B388A2" w14:textId="77777777" w:rsidR="00F153F1" w:rsidRPr="001D35CF" w:rsidRDefault="00F153F1" w:rsidP="0034781D">
      <w:pPr>
        <w:keepNext/>
        <w:keepLines/>
        <w:rPr>
          <w:rFonts w:ascii="Tahoma" w:hAnsi="Tahoma" w:cs="Tahoma"/>
          <w:b/>
        </w:rPr>
      </w:pPr>
      <w:r w:rsidRPr="001D35CF">
        <w:rPr>
          <w:rFonts w:ascii="Tahoma" w:hAnsi="Tahoma" w:cs="Tahoma"/>
          <w:b/>
        </w:rPr>
        <w:t xml:space="preserve"> vabi </w:t>
      </w:r>
    </w:p>
    <w:p w14:paraId="408D9C2C" w14:textId="77777777" w:rsidR="00F153F1" w:rsidRPr="001D35CF" w:rsidRDefault="00F153F1" w:rsidP="0034781D">
      <w:pPr>
        <w:keepNext/>
        <w:keepLines/>
        <w:jc w:val="center"/>
        <w:rPr>
          <w:rFonts w:ascii="Tahoma" w:hAnsi="Tahoma" w:cs="Tahoma"/>
        </w:rPr>
      </w:pPr>
    </w:p>
    <w:p w14:paraId="13AD1E5A" w14:textId="77777777" w:rsidR="00F153F1" w:rsidRPr="001D35CF" w:rsidRDefault="00F153F1" w:rsidP="0034781D">
      <w:pPr>
        <w:keepNext/>
        <w:keepLines/>
        <w:jc w:val="center"/>
        <w:rPr>
          <w:rFonts w:ascii="Tahoma" w:hAnsi="Tahoma" w:cs="Tahoma"/>
        </w:rPr>
      </w:pPr>
    </w:p>
    <w:p w14:paraId="7372186B" w14:textId="77777777" w:rsidR="00F153F1" w:rsidRPr="001D35CF" w:rsidRDefault="00F153F1" w:rsidP="0034781D">
      <w:pPr>
        <w:keepNext/>
        <w:keepLines/>
        <w:jc w:val="center"/>
        <w:rPr>
          <w:rFonts w:ascii="Tahoma" w:hAnsi="Tahoma" w:cs="Tahoma"/>
        </w:rPr>
      </w:pPr>
    </w:p>
    <w:p w14:paraId="7B1FA3C6" w14:textId="1B2A9DD1" w:rsidR="00F153F1" w:rsidRPr="001D35CF" w:rsidRDefault="00F153F1" w:rsidP="0034781D">
      <w:pPr>
        <w:keepNext/>
        <w:keepLines/>
        <w:jc w:val="both"/>
        <w:rPr>
          <w:rFonts w:ascii="Tahoma" w:hAnsi="Tahoma" w:cs="Tahoma"/>
        </w:rPr>
      </w:pPr>
      <w:r w:rsidRPr="001D35CF">
        <w:rPr>
          <w:rFonts w:ascii="Tahoma" w:hAnsi="Tahoma" w:cs="Tahoma"/>
        </w:rPr>
        <w:t>vse zainteresirane ponudnike, da predložijo svojo ponudbo po zahtevah dokumentacije</w:t>
      </w:r>
      <w:r w:rsidR="0067513B">
        <w:rPr>
          <w:rFonts w:ascii="Tahoma" w:hAnsi="Tahoma" w:cs="Tahoma"/>
        </w:rPr>
        <w:t xml:space="preserve"> v zvezi z oddajo javnega naročila za</w:t>
      </w:r>
      <w:r w:rsidRPr="001D35CF">
        <w:rPr>
          <w:rFonts w:ascii="Tahoma" w:hAnsi="Tahoma" w:cs="Tahoma"/>
        </w:rPr>
        <w:t>:</w:t>
      </w:r>
    </w:p>
    <w:p w14:paraId="07DADA25" w14:textId="77777777" w:rsidR="00926A92" w:rsidRPr="001D35CF" w:rsidRDefault="00926A92" w:rsidP="0034781D">
      <w:pPr>
        <w:keepNext/>
        <w:keepLines/>
        <w:rPr>
          <w:rFonts w:ascii="Tahoma" w:hAnsi="Tahoma" w:cs="Tahoma"/>
        </w:rPr>
      </w:pPr>
    </w:p>
    <w:p w14:paraId="71EF709D" w14:textId="77777777" w:rsidR="00F153F1" w:rsidRPr="001D35CF" w:rsidRDefault="00F153F1" w:rsidP="0034781D">
      <w:pPr>
        <w:keepNext/>
        <w:keepLines/>
        <w:rPr>
          <w:rFonts w:ascii="Tahoma" w:hAnsi="Tahoma" w:cs="Tahoma"/>
        </w:rPr>
      </w:pPr>
    </w:p>
    <w:p w14:paraId="09C03990" w14:textId="77777777" w:rsidR="00926A92" w:rsidRPr="006E65D5" w:rsidRDefault="00926A92" w:rsidP="0034781D">
      <w:pPr>
        <w:keepNext/>
        <w:keepLines/>
        <w:jc w:val="center"/>
        <w:rPr>
          <w:rFonts w:ascii="Tahoma" w:hAnsi="Tahoma" w:cs="Tahoma"/>
          <w:b/>
          <w:bCs/>
          <w:sz w:val="24"/>
        </w:rPr>
      </w:pPr>
    </w:p>
    <w:p w14:paraId="2E6D0CF9" w14:textId="666BB0E6" w:rsidR="005637C0" w:rsidRPr="006E65D5" w:rsidRDefault="006805A6" w:rsidP="0034781D">
      <w:pPr>
        <w:keepNext/>
        <w:keepLines/>
        <w:jc w:val="center"/>
        <w:rPr>
          <w:rFonts w:ascii="Tahoma" w:hAnsi="Tahoma" w:cs="Tahoma"/>
          <w:b/>
          <w:bCs/>
          <w:sz w:val="24"/>
        </w:rPr>
      </w:pPr>
      <w:r>
        <w:rPr>
          <w:rFonts w:ascii="Tahoma" w:hAnsi="Tahoma" w:cs="Tahoma"/>
          <w:b/>
          <w:bCs/>
          <w:sz w:val="24"/>
        </w:rPr>
        <w:t>Izdelava idejne zasnove projekta - Vzpostavitev krožne plovne poti na Ljubljanici in Gruberjevem prekopu ob hkratni energetski izrabi Ljubljanice</w:t>
      </w:r>
    </w:p>
    <w:p w14:paraId="2897871F" w14:textId="77777777" w:rsidR="00926A92" w:rsidRPr="001D35CF" w:rsidRDefault="00926A92" w:rsidP="0034781D">
      <w:pPr>
        <w:keepNext/>
        <w:keepLines/>
        <w:jc w:val="center"/>
        <w:rPr>
          <w:rFonts w:ascii="Tahoma" w:hAnsi="Tahoma" w:cs="Tahoma"/>
        </w:rPr>
      </w:pPr>
    </w:p>
    <w:p w14:paraId="582781DC" w14:textId="77777777" w:rsidR="00926A92" w:rsidRPr="001D35CF" w:rsidRDefault="00926A92" w:rsidP="0034781D">
      <w:pPr>
        <w:keepNext/>
        <w:keepLines/>
        <w:ind w:left="709" w:right="565"/>
        <w:jc w:val="center"/>
        <w:rPr>
          <w:rFonts w:ascii="Tahoma" w:hAnsi="Tahoma" w:cs="Tahoma"/>
          <w:b/>
          <w:noProof/>
        </w:rPr>
      </w:pPr>
    </w:p>
    <w:p w14:paraId="7EADA757" w14:textId="77777777" w:rsidR="00926A92" w:rsidRPr="001D35CF" w:rsidRDefault="00926A92" w:rsidP="0034781D">
      <w:pPr>
        <w:keepNext/>
        <w:keepLines/>
        <w:rPr>
          <w:rFonts w:ascii="Tahoma" w:hAnsi="Tahoma" w:cs="Tahoma"/>
        </w:rPr>
      </w:pPr>
    </w:p>
    <w:p w14:paraId="66F9AD50" w14:textId="77777777" w:rsidR="00F153F1" w:rsidRPr="001D35CF" w:rsidRDefault="00F153F1" w:rsidP="0034781D">
      <w:pPr>
        <w:keepNext/>
        <w:keepLines/>
        <w:rPr>
          <w:rFonts w:ascii="Tahoma" w:hAnsi="Tahoma" w:cs="Tahoma"/>
        </w:rPr>
      </w:pPr>
    </w:p>
    <w:p w14:paraId="672D2234" w14:textId="26042991" w:rsidR="003C1636" w:rsidRPr="003C1636" w:rsidRDefault="003C1636" w:rsidP="0034781D">
      <w:pPr>
        <w:keepNext/>
        <w:keepLines/>
        <w:jc w:val="both"/>
        <w:rPr>
          <w:rFonts w:ascii="Tahoma" w:hAnsi="Tahoma" w:cs="Tahoma"/>
        </w:rPr>
      </w:pPr>
      <w:r>
        <w:rPr>
          <w:rFonts w:ascii="Tahoma" w:hAnsi="Tahoma" w:cs="Tahoma"/>
        </w:rPr>
        <w:t>J</w:t>
      </w:r>
      <w:r w:rsidRPr="003C1636">
        <w:rPr>
          <w:rFonts w:ascii="Tahoma" w:hAnsi="Tahoma" w:cs="Tahoma"/>
        </w:rPr>
        <w:t xml:space="preserve">avno naročilo </w:t>
      </w:r>
      <w:r>
        <w:rPr>
          <w:rFonts w:ascii="Tahoma" w:hAnsi="Tahoma" w:cs="Tahoma"/>
        </w:rPr>
        <w:t xml:space="preserve">se, v delu </w:t>
      </w:r>
      <w:r w:rsidRPr="00BC5A5C">
        <w:rPr>
          <w:rFonts w:ascii="Open Sans" w:hAnsi="Open Sans" w:cs="Open Sans"/>
          <w:b/>
          <w:bCs/>
        </w:rPr>
        <w:t>Plovba in objekti za plovbo</w:t>
      </w:r>
      <w:r>
        <w:rPr>
          <w:rFonts w:ascii="Open Sans" w:hAnsi="Open Sans" w:cs="Open Sans"/>
        </w:rPr>
        <w:t xml:space="preserve">, </w:t>
      </w:r>
      <w:r w:rsidRPr="003C1636">
        <w:rPr>
          <w:rFonts w:ascii="Tahoma" w:hAnsi="Tahoma" w:cs="Tahoma"/>
        </w:rPr>
        <w:t xml:space="preserve">izvaja v okviru programa ELENA v projektu, ki se imenuje »GREEN ENERGY PROGRAMME – LJUBLJANA REGION (GREEN REGION), </w:t>
      </w:r>
      <w:proofErr w:type="spellStart"/>
      <w:r w:rsidRPr="003C1636">
        <w:rPr>
          <w:rFonts w:ascii="Tahoma" w:hAnsi="Tahoma" w:cs="Tahoma"/>
        </w:rPr>
        <w:t>Slovenia</w:t>
      </w:r>
      <w:proofErr w:type="spellEnd"/>
      <w:r w:rsidRPr="003C1636">
        <w:rPr>
          <w:rFonts w:ascii="Tahoma" w:hAnsi="Tahoma" w:cs="Tahoma"/>
        </w:rPr>
        <w:t>«, ki se sofinancira s strani Evropske Investicijske Banke (EIB) v okviru mehanizma tehnične pomoči ELENA.</w:t>
      </w:r>
    </w:p>
    <w:p w14:paraId="6832CCD4" w14:textId="77777777" w:rsidR="003C1636" w:rsidRDefault="003C1636" w:rsidP="0034781D">
      <w:pPr>
        <w:keepNext/>
        <w:keepLines/>
        <w:jc w:val="both"/>
        <w:rPr>
          <w:rFonts w:ascii="Tahoma" w:hAnsi="Tahoma" w:cs="Tahoma"/>
        </w:rPr>
      </w:pPr>
    </w:p>
    <w:p w14:paraId="137AC7E2" w14:textId="79B3029C" w:rsidR="00F153F1" w:rsidRPr="001D35CF" w:rsidRDefault="00F153F1" w:rsidP="0034781D">
      <w:pPr>
        <w:keepNext/>
        <w:keepLines/>
        <w:jc w:val="both"/>
        <w:rPr>
          <w:rFonts w:ascii="Tahoma" w:hAnsi="Tahoma" w:cs="Tahoma"/>
        </w:rPr>
      </w:pPr>
      <w:r w:rsidRPr="001D35CF">
        <w:rPr>
          <w:rFonts w:ascii="Tahoma" w:hAnsi="Tahoma" w:cs="Tahoma"/>
        </w:rPr>
        <w:t xml:space="preserve">Dokumentacijo v zvezi z oddajo javnega naročila (v nadaljevanju tudi: razpisna dokumentacija) natančno določa predmet javnega naročila ter pogoje in merila za izbiro </w:t>
      </w:r>
      <w:r w:rsidR="0011692B" w:rsidRPr="001D35CF">
        <w:rPr>
          <w:rFonts w:ascii="Tahoma" w:hAnsi="Tahoma" w:cs="Tahoma"/>
        </w:rPr>
        <w:t>ponudnika</w:t>
      </w:r>
      <w:r w:rsidR="0067513B">
        <w:rPr>
          <w:rFonts w:ascii="Tahoma" w:hAnsi="Tahoma" w:cs="Tahoma"/>
        </w:rPr>
        <w:t>,</w:t>
      </w:r>
      <w:r w:rsidR="0011692B" w:rsidRPr="001D35CF">
        <w:rPr>
          <w:rFonts w:ascii="Tahoma" w:hAnsi="Tahoma" w:cs="Tahoma"/>
        </w:rPr>
        <w:t xml:space="preserve"> s katerim bo</w:t>
      </w:r>
      <w:r w:rsidR="00FF7125">
        <w:rPr>
          <w:rFonts w:ascii="Tahoma" w:hAnsi="Tahoma" w:cs="Tahoma"/>
        </w:rPr>
        <w:t xml:space="preserve">sta naročnika </w:t>
      </w:r>
      <w:r w:rsidR="0067513B">
        <w:rPr>
          <w:rFonts w:ascii="Tahoma" w:hAnsi="Tahoma" w:cs="Tahoma"/>
        </w:rPr>
        <w:t>sklenila</w:t>
      </w:r>
      <w:r w:rsidR="00FF7125">
        <w:rPr>
          <w:rFonts w:ascii="Tahoma" w:hAnsi="Tahoma" w:cs="Tahoma"/>
        </w:rPr>
        <w:t xml:space="preserve"> ločeni </w:t>
      </w:r>
      <w:r w:rsidR="00367C32" w:rsidRPr="001D35CF">
        <w:rPr>
          <w:rFonts w:ascii="Tahoma" w:hAnsi="Tahoma" w:cs="Tahoma"/>
        </w:rPr>
        <w:t>pogodb</w:t>
      </w:r>
      <w:r w:rsidR="00FF7125">
        <w:rPr>
          <w:rFonts w:ascii="Tahoma" w:hAnsi="Tahoma" w:cs="Tahoma"/>
        </w:rPr>
        <w:t>i</w:t>
      </w:r>
      <w:r w:rsidRPr="001D35CF">
        <w:rPr>
          <w:rFonts w:ascii="Tahoma" w:hAnsi="Tahoma" w:cs="Tahoma"/>
        </w:rPr>
        <w:t>.</w:t>
      </w:r>
    </w:p>
    <w:p w14:paraId="6852D934" w14:textId="77777777" w:rsidR="00926A92" w:rsidRPr="001D35CF" w:rsidRDefault="00926A92" w:rsidP="0034781D">
      <w:pPr>
        <w:keepNext/>
        <w:keepLines/>
        <w:rPr>
          <w:rFonts w:ascii="Tahoma" w:hAnsi="Tahoma" w:cs="Tahoma"/>
        </w:rPr>
      </w:pPr>
    </w:p>
    <w:p w14:paraId="4D639142" w14:textId="77777777" w:rsidR="00926A92" w:rsidRPr="001D35CF" w:rsidRDefault="00926A92" w:rsidP="0034781D">
      <w:pPr>
        <w:keepNext/>
        <w:keepLines/>
        <w:rPr>
          <w:rFonts w:ascii="Tahoma" w:hAnsi="Tahoma" w:cs="Tahoma"/>
        </w:rPr>
      </w:pPr>
    </w:p>
    <w:p w14:paraId="7FC863FE" w14:textId="77777777" w:rsidR="00926A92" w:rsidRPr="001D35CF" w:rsidRDefault="00926A92" w:rsidP="0034781D">
      <w:pPr>
        <w:keepNext/>
        <w:keepLines/>
        <w:rPr>
          <w:rFonts w:ascii="Tahoma" w:hAnsi="Tahoma" w:cs="Tahoma"/>
          <w:color w:val="000000"/>
        </w:rPr>
      </w:pPr>
      <w:r w:rsidRPr="001D35CF">
        <w:rPr>
          <w:rFonts w:ascii="Tahoma" w:hAnsi="Tahoma" w:cs="Tahoma"/>
          <w:color w:val="000000"/>
        </w:rPr>
        <w:t>S spoštovanjem!</w:t>
      </w:r>
    </w:p>
    <w:p w14:paraId="45B1115E" w14:textId="77777777" w:rsidR="00926A92" w:rsidRPr="001D35CF" w:rsidRDefault="00926A92" w:rsidP="0034781D">
      <w:pPr>
        <w:keepNext/>
        <w:keepLines/>
        <w:rPr>
          <w:rFonts w:ascii="Tahoma" w:hAnsi="Tahoma" w:cs="Tahoma"/>
        </w:rPr>
      </w:pPr>
    </w:p>
    <w:p w14:paraId="4A58DC36" w14:textId="77777777" w:rsidR="00926A92" w:rsidRPr="001D35CF" w:rsidRDefault="00926A92" w:rsidP="0034781D">
      <w:pPr>
        <w:keepNext/>
        <w:keepLines/>
        <w:rPr>
          <w:rFonts w:ascii="Tahoma" w:hAnsi="Tahoma" w:cs="Tahoma"/>
        </w:rPr>
      </w:pPr>
    </w:p>
    <w:p w14:paraId="4E04CFF8" w14:textId="77777777" w:rsidR="00926A92" w:rsidRPr="001D35CF" w:rsidRDefault="00926A92" w:rsidP="0034781D">
      <w:pPr>
        <w:keepNext/>
        <w:keepLines/>
        <w:rPr>
          <w:rFonts w:ascii="Tahoma" w:hAnsi="Tahoma" w:cs="Tahoma"/>
        </w:rPr>
      </w:pPr>
    </w:p>
    <w:p w14:paraId="6EEAB1CD" w14:textId="77777777" w:rsidR="00F1215E" w:rsidRPr="001D35CF" w:rsidRDefault="00F1215E" w:rsidP="0034781D">
      <w:pPr>
        <w:keepNext/>
        <w:keepLines/>
        <w:autoSpaceDE w:val="0"/>
        <w:autoSpaceDN w:val="0"/>
        <w:adjustRightInd w:val="0"/>
        <w:ind w:left="6096"/>
        <w:rPr>
          <w:rFonts w:ascii="Tahoma" w:hAnsi="Tahoma" w:cs="Tahoma"/>
          <w:bCs/>
        </w:rPr>
      </w:pPr>
      <w:r w:rsidRPr="001D35CF">
        <w:rPr>
          <w:rFonts w:ascii="Tahoma" w:hAnsi="Tahoma" w:cs="Tahoma"/>
          <w:bCs/>
        </w:rPr>
        <w:t>JAVNI HOLDING Ljubljana, d.o.o.</w:t>
      </w:r>
    </w:p>
    <w:p w14:paraId="3CB3E827" w14:textId="77777777" w:rsidR="00F1215E" w:rsidRPr="001D35CF" w:rsidRDefault="00F1215E" w:rsidP="0034781D">
      <w:pPr>
        <w:keepNext/>
        <w:keepLines/>
        <w:autoSpaceDE w:val="0"/>
        <w:autoSpaceDN w:val="0"/>
        <w:adjustRightInd w:val="0"/>
        <w:ind w:left="7081" w:firstLine="9"/>
        <w:rPr>
          <w:rFonts w:ascii="Tahoma" w:hAnsi="Tahoma" w:cs="Tahoma"/>
          <w:bCs/>
        </w:rPr>
      </w:pPr>
      <w:r w:rsidRPr="001D35CF">
        <w:rPr>
          <w:rFonts w:ascii="Tahoma" w:hAnsi="Tahoma" w:cs="Tahoma"/>
          <w:bCs/>
        </w:rPr>
        <w:t xml:space="preserve">  Direktor</w:t>
      </w:r>
    </w:p>
    <w:p w14:paraId="7F6FBFCB" w14:textId="018CB1E3" w:rsidR="00926A92" w:rsidRPr="001D35CF" w:rsidRDefault="00F1215E" w:rsidP="0034781D">
      <w:pPr>
        <w:keepNext/>
        <w:keepLines/>
        <w:ind w:left="5664" w:firstLine="708"/>
        <w:rPr>
          <w:rFonts w:ascii="Tahoma" w:hAnsi="Tahoma" w:cs="Tahoma"/>
        </w:rPr>
      </w:pPr>
      <w:r w:rsidRPr="001D35CF">
        <w:rPr>
          <w:rFonts w:ascii="Tahoma" w:hAnsi="Tahoma" w:cs="Tahoma"/>
          <w:bCs/>
        </w:rPr>
        <w:t xml:space="preserve">      </w:t>
      </w:r>
      <w:proofErr w:type="spellStart"/>
      <w:r w:rsidRPr="001D35CF">
        <w:rPr>
          <w:rFonts w:ascii="Tahoma" w:hAnsi="Tahoma" w:cs="Tahoma"/>
          <w:bCs/>
        </w:rPr>
        <w:t>l.r</w:t>
      </w:r>
      <w:proofErr w:type="spellEnd"/>
      <w:r w:rsidRPr="001D35CF">
        <w:rPr>
          <w:rFonts w:ascii="Tahoma" w:hAnsi="Tahoma" w:cs="Tahoma"/>
          <w:bCs/>
        </w:rPr>
        <w:t>. Krištof Mlakar</w:t>
      </w:r>
    </w:p>
    <w:p w14:paraId="7D1DDB29" w14:textId="77777777" w:rsidR="00A05999" w:rsidRPr="001D35CF" w:rsidRDefault="00A05999" w:rsidP="0034781D">
      <w:pPr>
        <w:keepNext/>
        <w:keepLines/>
        <w:rPr>
          <w:rFonts w:ascii="Tahoma" w:hAnsi="Tahoma" w:cs="Tahoma"/>
        </w:rPr>
      </w:pPr>
    </w:p>
    <w:p w14:paraId="7D6D9D04" w14:textId="77777777" w:rsidR="00A05999" w:rsidRPr="001D35CF" w:rsidRDefault="00A05999" w:rsidP="0034781D">
      <w:pPr>
        <w:keepNext/>
        <w:keepLines/>
        <w:rPr>
          <w:rFonts w:ascii="Tahoma" w:hAnsi="Tahoma" w:cs="Tahoma"/>
        </w:rPr>
      </w:pPr>
    </w:p>
    <w:p w14:paraId="712D9CA9" w14:textId="77777777" w:rsidR="00A05999" w:rsidRPr="001D35CF" w:rsidRDefault="00A05999" w:rsidP="0034781D">
      <w:pPr>
        <w:keepNext/>
        <w:keepLines/>
        <w:rPr>
          <w:rFonts w:ascii="Tahoma" w:hAnsi="Tahoma" w:cs="Tahoma"/>
        </w:rPr>
      </w:pPr>
    </w:p>
    <w:p w14:paraId="7DDFE31F" w14:textId="77777777" w:rsidR="00A05999" w:rsidRPr="001D35CF" w:rsidRDefault="00A05999" w:rsidP="0034781D">
      <w:pPr>
        <w:keepNext/>
        <w:keepLines/>
        <w:rPr>
          <w:rFonts w:ascii="Tahoma" w:hAnsi="Tahoma" w:cs="Tahoma"/>
        </w:rPr>
      </w:pPr>
    </w:p>
    <w:p w14:paraId="1119137A" w14:textId="77777777" w:rsidR="00306A4B" w:rsidRPr="001D35CF" w:rsidRDefault="00306A4B" w:rsidP="0034781D">
      <w:pPr>
        <w:keepNext/>
        <w:keepLines/>
        <w:rPr>
          <w:rFonts w:ascii="Tahoma" w:hAnsi="Tahoma" w:cs="Tahoma"/>
        </w:rPr>
      </w:pPr>
    </w:p>
    <w:p w14:paraId="0A0CE280" w14:textId="77777777" w:rsidR="00306A4B" w:rsidRPr="001D35CF" w:rsidRDefault="00306A4B" w:rsidP="0034781D">
      <w:pPr>
        <w:keepNext/>
        <w:keepLines/>
        <w:rPr>
          <w:rFonts w:ascii="Tahoma" w:hAnsi="Tahoma" w:cs="Tahoma"/>
        </w:rPr>
      </w:pPr>
    </w:p>
    <w:p w14:paraId="0A8FC8C7" w14:textId="77777777" w:rsidR="007C70A1" w:rsidRPr="001D35CF" w:rsidRDefault="00F153F1" w:rsidP="0034781D">
      <w:pPr>
        <w:keepNext/>
        <w:keepLines/>
        <w:numPr>
          <w:ilvl w:val="0"/>
          <w:numId w:val="2"/>
        </w:numPr>
        <w:jc w:val="both"/>
        <w:rPr>
          <w:rFonts w:ascii="Tahoma" w:hAnsi="Tahoma" w:cs="Tahoma"/>
          <w:b/>
          <w:sz w:val="24"/>
        </w:rPr>
      </w:pPr>
      <w:r w:rsidRPr="001D35CF">
        <w:rPr>
          <w:rFonts w:ascii="Tahoma" w:hAnsi="Tahoma" w:cs="Tahoma"/>
          <w:b/>
          <w:sz w:val="24"/>
        </w:rPr>
        <w:br w:type="page"/>
      </w:r>
      <w:r w:rsidR="007C70A1" w:rsidRPr="001D35CF">
        <w:rPr>
          <w:rFonts w:ascii="Tahoma" w:hAnsi="Tahoma" w:cs="Tahoma"/>
          <w:b/>
          <w:sz w:val="24"/>
        </w:rPr>
        <w:lastRenderedPageBreak/>
        <w:t xml:space="preserve">SPLOŠNA DOLOČILA </w:t>
      </w:r>
      <w:r w:rsidR="00EF1168" w:rsidRPr="001D35CF">
        <w:rPr>
          <w:rFonts w:ascii="Tahoma" w:hAnsi="Tahoma" w:cs="Tahoma"/>
          <w:b/>
          <w:sz w:val="24"/>
        </w:rPr>
        <w:t>IN ZAHTEVE</w:t>
      </w:r>
    </w:p>
    <w:p w14:paraId="49162DC5" w14:textId="77777777" w:rsidR="007C70A1" w:rsidRPr="001D35CF" w:rsidRDefault="007C70A1" w:rsidP="0034781D">
      <w:pPr>
        <w:keepNext/>
        <w:keepLines/>
        <w:jc w:val="both"/>
        <w:rPr>
          <w:rFonts w:ascii="Tahoma" w:hAnsi="Tahoma" w:cs="Tahoma"/>
          <w:b/>
        </w:rPr>
      </w:pPr>
    </w:p>
    <w:p w14:paraId="72E6B03C" w14:textId="77777777" w:rsidR="002F65BE" w:rsidRPr="001D35CF" w:rsidRDefault="002F65BE" w:rsidP="0034781D">
      <w:pPr>
        <w:keepNext/>
        <w:keepLines/>
        <w:numPr>
          <w:ilvl w:val="1"/>
          <w:numId w:val="2"/>
        </w:numPr>
        <w:jc w:val="both"/>
        <w:rPr>
          <w:rFonts w:ascii="Tahoma" w:hAnsi="Tahoma" w:cs="Tahoma"/>
          <w:b/>
        </w:rPr>
      </w:pPr>
      <w:r w:rsidRPr="001D35CF">
        <w:rPr>
          <w:rFonts w:ascii="Tahoma" w:hAnsi="Tahoma" w:cs="Tahoma"/>
          <w:b/>
        </w:rPr>
        <w:t xml:space="preserve">Kratek opis predmeta javnega naročila </w:t>
      </w:r>
    </w:p>
    <w:p w14:paraId="4AFCCF66" w14:textId="77777777" w:rsidR="00D51DB5" w:rsidRPr="001D35CF" w:rsidRDefault="00D51DB5" w:rsidP="0034781D">
      <w:pPr>
        <w:keepNext/>
        <w:keepLines/>
        <w:jc w:val="both"/>
        <w:rPr>
          <w:rFonts w:ascii="Tahoma" w:hAnsi="Tahoma" w:cs="Tahoma"/>
        </w:rPr>
      </w:pPr>
    </w:p>
    <w:p w14:paraId="16333995" w14:textId="7F6F4C35" w:rsidR="00266103" w:rsidRDefault="00266103" w:rsidP="0034781D">
      <w:pPr>
        <w:keepNext/>
        <w:keepLines/>
        <w:jc w:val="both"/>
        <w:rPr>
          <w:rFonts w:ascii="Tahoma" w:hAnsi="Tahoma" w:cs="Tahoma"/>
        </w:rPr>
      </w:pPr>
      <w:r w:rsidRPr="001D35CF">
        <w:rPr>
          <w:rFonts w:ascii="Tahoma" w:hAnsi="Tahoma" w:cs="Tahoma"/>
        </w:rPr>
        <w:t xml:space="preserve">Predmet javnega naročila </w:t>
      </w:r>
      <w:bookmarkStart w:id="0" w:name="_Hlk226469443"/>
      <w:r w:rsidRPr="001D35CF">
        <w:rPr>
          <w:rFonts w:ascii="Tahoma" w:hAnsi="Tahoma" w:cs="Tahoma"/>
        </w:rPr>
        <w:t>je izdelava</w:t>
      </w:r>
      <w:r w:rsidR="006E65D5">
        <w:rPr>
          <w:rFonts w:ascii="Tahoma" w:hAnsi="Tahoma" w:cs="Tahoma"/>
        </w:rPr>
        <w:t xml:space="preserve"> idejne zasnove projekta</w:t>
      </w:r>
      <w:r w:rsidR="006805A6">
        <w:rPr>
          <w:rFonts w:ascii="Tahoma" w:hAnsi="Tahoma" w:cs="Tahoma"/>
        </w:rPr>
        <w:t xml:space="preserve"> (v nadaljevanju tudi IZP)</w:t>
      </w:r>
      <w:r w:rsidR="00992397" w:rsidRPr="001D35CF">
        <w:rPr>
          <w:rFonts w:ascii="Tahoma" w:hAnsi="Tahoma" w:cs="Tahoma"/>
        </w:rPr>
        <w:t>, ki obsega</w:t>
      </w:r>
      <w:r w:rsidRPr="001D35CF">
        <w:rPr>
          <w:rFonts w:ascii="Tahoma" w:hAnsi="Tahoma" w:cs="Tahoma"/>
        </w:rPr>
        <w:t>:</w:t>
      </w:r>
      <w:bookmarkEnd w:id="0"/>
    </w:p>
    <w:p w14:paraId="13C46EE2" w14:textId="77777777" w:rsidR="006E65D5" w:rsidRDefault="006E65D5" w:rsidP="0034781D">
      <w:pPr>
        <w:keepNext/>
        <w:keepLines/>
        <w:jc w:val="both"/>
        <w:rPr>
          <w:rFonts w:ascii="Tahoma" w:hAnsi="Tahoma" w:cs="Tahoma"/>
        </w:rPr>
      </w:pPr>
    </w:p>
    <w:p w14:paraId="4CBF0E28" w14:textId="6ACBE41F" w:rsidR="006E65D5" w:rsidRDefault="006E65D5" w:rsidP="0034781D">
      <w:pPr>
        <w:pStyle w:val="Odstavekseznama"/>
        <w:keepNext/>
        <w:keepLines/>
        <w:numPr>
          <w:ilvl w:val="0"/>
          <w:numId w:val="39"/>
        </w:numPr>
        <w:jc w:val="both"/>
        <w:rPr>
          <w:rFonts w:ascii="Open Sans" w:hAnsi="Open Sans" w:cs="Open Sans"/>
          <w:b/>
        </w:rPr>
      </w:pPr>
      <w:r w:rsidRPr="00830163">
        <w:rPr>
          <w:rFonts w:ascii="Open Sans" w:hAnsi="Open Sans" w:cs="Open Sans"/>
          <w:b/>
          <w:bCs/>
        </w:rPr>
        <w:t>Plovba in objekti za plovbo</w:t>
      </w:r>
      <w:r w:rsidRPr="00830163">
        <w:rPr>
          <w:rFonts w:ascii="Open Sans" w:hAnsi="Open Sans" w:cs="Open Sans"/>
        </w:rPr>
        <w:t xml:space="preserve"> </w:t>
      </w:r>
      <w:r w:rsidR="00FF7125" w:rsidRPr="00FF7125">
        <w:rPr>
          <w:rFonts w:ascii="Open Sans" w:hAnsi="Open Sans" w:cs="Open Sans"/>
          <w:bCs/>
        </w:rPr>
        <w:t>(naročnik LPP, d.o.o.)</w:t>
      </w:r>
    </w:p>
    <w:p w14:paraId="588EE6CD" w14:textId="2BF7AF1E" w:rsidR="006E65D5" w:rsidRDefault="006E65D5" w:rsidP="0034781D">
      <w:pPr>
        <w:pStyle w:val="Odstavekseznama"/>
        <w:keepNext/>
        <w:keepLines/>
        <w:numPr>
          <w:ilvl w:val="0"/>
          <w:numId w:val="39"/>
        </w:numPr>
        <w:jc w:val="both"/>
        <w:rPr>
          <w:rFonts w:ascii="Open Sans" w:hAnsi="Open Sans" w:cs="Open Sans"/>
          <w:b/>
        </w:rPr>
      </w:pPr>
      <w:r w:rsidRPr="00830163">
        <w:rPr>
          <w:rFonts w:ascii="Open Sans" w:hAnsi="Open Sans" w:cs="Open Sans"/>
          <w:b/>
          <w:bCs/>
        </w:rPr>
        <w:t>Energetska izraba</w:t>
      </w:r>
      <w:r w:rsidRPr="007F6972">
        <w:rPr>
          <w:rFonts w:ascii="Open Sans" w:hAnsi="Open Sans" w:cs="Open Sans"/>
        </w:rPr>
        <w:t xml:space="preserve"> </w:t>
      </w:r>
      <w:r w:rsidR="00FF7125">
        <w:rPr>
          <w:rFonts w:ascii="Open Sans" w:hAnsi="Open Sans" w:cs="Open Sans"/>
        </w:rPr>
        <w:t xml:space="preserve">(naročnik </w:t>
      </w:r>
      <w:r w:rsidR="0032418E">
        <w:rPr>
          <w:rFonts w:ascii="Open Sans" w:hAnsi="Open Sans" w:cs="Open Sans"/>
        </w:rPr>
        <w:t>Energetika Ljubljana</w:t>
      </w:r>
      <w:r w:rsidR="00FF7125">
        <w:rPr>
          <w:rFonts w:ascii="Open Sans" w:hAnsi="Open Sans" w:cs="Open Sans"/>
        </w:rPr>
        <w:t>, d.o.o.)</w:t>
      </w:r>
    </w:p>
    <w:p w14:paraId="3E3685FD" w14:textId="77777777" w:rsidR="006E65D5" w:rsidRPr="006E65D5" w:rsidRDefault="006E65D5" w:rsidP="0034781D">
      <w:pPr>
        <w:keepNext/>
        <w:keepLines/>
        <w:jc w:val="both"/>
        <w:rPr>
          <w:rFonts w:ascii="Tahoma" w:hAnsi="Tahoma" w:cs="Tahoma"/>
        </w:rPr>
      </w:pPr>
    </w:p>
    <w:p w14:paraId="1AD2E0B0" w14:textId="0ACA6E2A" w:rsidR="00B902D6" w:rsidRPr="001D35CF" w:rsidRDefault="004E2CEF" w:rsidP="0034781D">
      <w:pPr>
        <w:keepNext/>
        <w:keepLines/>
        <w:jc w:val="both"/>
        <w:rPr>
          <w:rFonts w:ascii="Tahoma" w:hAnsi="Tahoma" w:cs="Tahoma"/>
        </w:rPr>
      </w:pPr>
      <w:r w:rsidRPr="001D35CF">
        <w:rPr>
          <w:rFonts w:ascii="Tahoma" w:hAnsi="Tahoma" w:cs="Tahoma"/>
        </w:rPr>
        <w:t>Podroben opis predmeta javnega naročila je razviden v nadaljevanju te razpisne dokumentacije</w:t>
      </w:r>
      <w:r w:rsidR="0067513B">
        <w:rPr>
          <w:rFonts w:ascii="Tahoma" w:hAnsi="Tahoma" w:cs="Tahoma"/>
        </w:rPr>
        <w:t xml:space="preserve"> in v </w:t>
      </w:r>
      <w:r w:rsidR="0067513B" w:rsidRPr="0067513B">
        <w:rPr>
          <w:rFonts w:ascii="Tahoma" w:hAnsi="Tahoma" w:cs="Tahoma"/>
        </w:rPr>
        <w:t>Projektn</w:t>
      </w:r>
      <w:r w:rsidR="0067513B">
        <w:rPr>
          <w:rFonts w:ascii="Tahoma" w:hAnsi="Tahoma" w:cs="Tahoma"/>
        </w:rPr>
        <w:t>i</w:t>
      </w:r>
      <w:r w:rsidR="0067513B" w:rsidRPr="0067513B">
        <w:rPr>
          <w:rFonts w:ascii="Tahoma" w:hAnsi="Tahoma" w:cs="Tahoma"/>
        </w:rPr>
        <w:t xml:space="preserve"> nalog</w:t>
      </w:r>
      <w:r w:rsidR="0067513B">
        <w:rPr>
          <w:rFonts w:ascii="Tahoma" w:hAnsi="Tahoma" w:cs="Tahoma"/>
        </w:rPr>
        <w:t>i</w:t>
      </w:r>
      <w:r w:rsidR="0067513B" w:rsidRPr="0067513B">
        <w:rPr>
          <w:rFonts w:ascii="Tahoma" w:hAnsi="Tahoma" w:cs="Tahoma"/>
        </w:rPr>
        <w:t xml:space="preserve"> za izdelavo strokovne podlage za potrebe izdelave </w:t>
      </w:r>
      <w:r w:rsidR="0067513B">
        <w:rPr>
          <w:rFonts w:ascii="Tahoma" w:hAnsi="Tahoma" w:cs="Tahoma"/>
        </w:rPr>
        <w:t>idejne zasnove projekta</w:t>
      </w:r>
      <w:r w:rsidR="0067513B" w:rsidRPr="0067513B">
        <w:rPr>
          <w:rFonts w:ascii="Tahoma" w:hAnsi="Tahoma" w:cs="Tahoma"/>
        </w:rPr>
        <w:t xml:space="preserve"> plovnosti in energetske izrabe Ljubljanice</w:t>
      </w:r>
      <w:r w:rsidR="0067513B">
        <w:rPr>
          <w:rFonts w:ascii="Tahoma" w:hAnsi="Tahoma" w:cs="Tahoma"/>
        </w:rPr>
        <w:t xml:space="preserve"> (v nadaljevanju: projektna naloga)</w:t>
      </w:r>
      <w:r w:rsidR="00CA23AF" w:rsidRPr="001D35CF">
        <w:rPr>
          <w:rFonts w:ascii="Tahoma" w:hAnsi="Tahoma" w:cs="Tahoma"/>
        </w:rPr>
        <w:t>.</w:t>
      </w:r>
      <w:r w:rsidR="001A39EB" w:rsidRPr="001D35CF">
        <w:rPr>
          <w:rFonts w:ascii="Tahoma" w:hAnsi="Tahoma" w:cs="Tahoma"/>
        </w:rPr>
        <w:t xml:space="preserve"> </w:t>
      </w:r>
      <w:r w:rsidR="00651153">
        <w:rPr>
          <w:rFonts w:ascii="Tahoma" w:hAnsi="Tahoma" w:cs="Tahoma"/>
        </w:rPr>
        <w:t>Sestavni del projekte naloge so nekatere že izdelane strokovne podlage in idejne zasnove projektov, ki so naštete v sami projektni nalogi. Ti dokumenti so ponudnikom dostopni na vpogled. Za vpogled v dokumentacijo ponudniki pošljejo zahtevo kontaktni osebi, g. Srečko Trunkelj, e-pošta: srecko.trunkelj@energetika.si.</w:t>
      </w:r>
    </w:p>
    <w:p w14:paraId="2A299D67" w14:textId="1905B67C" w:rsidR="00B8475C" w:rsidRDefault="00B8475C" w:rsidP="0034781D">
      <w:pPr>
        <w:keepNext/>
        <w:keepLines/>
        <w:jc w:val="both"/>
        <w:rPr>
          <w:rFonts w:ascii="Tahoma" w:hAnsi="Tahoma" w:cs="Tahoma"/>
          <w:sz w:val="18"/>
          <w:szCs w:val="18"/>
        </w:rPr>
      </w:pPr>
    </w:p>
    <w:p w14:paraId="6B19F635" w14:textId="26349855" w:rsidR="006805A6" w:rsidRDefault="006805A6" w:rsidP="006805A6">
      <w:pPr>
        <w:keepNext/>
        <w:keepLines/>
        <w:jc w:val="both"/>
        <w:rPr>
          <w:rFonts w:ascii="Tahoma" w:hAnsi="Tahoma" w:cs="Tahoma"/>
        </w:rPr>
      </w:pPr>
      <w:r>
        <w:rPr>
          <w:rFonts w:ascii="Tahoma" w:hAnsi="Tahoma" w:cs="Tahoma"/>
        </w:rPr>
        <w:t xml:space="preserve">Javno naročilo se oddaja kot celota; naročnik bo z izbranim ponudnikom, zaradi različnih virov financiranja, podpisal </w:t>
      </w:r>
      <w:r w:rsidR="00162993">
        <w:rPr>
          <w:rFonts w:ascii="Tahoma" w:hAnsi="Tahoma" w:cs="Tahoma"/>
        </w:rPr>
        <w:t xml:space="preserve">ločeni pogodbi </w:t>
      </w:r>
      <w:r>
        <w:rPr>
          <w:rFonts w:ascii="Tahoma" w:hAnsi="Tahoma" w:cs="Tahoma"/>
        </w:rPr>
        <w:t>za posamezni obseg izdelave IZP.</w:t>
      </w:r>
    </w:p>
    <w:p w14:paraId="65F777DA" w14:textId="77777777" w:rsidR="006805A6" w:rsidRPr="001D35CF" w:rsidRDefault="006805A6" w:rsidP="0034781D">
      <w:pPr>
        <w:keepNext/>
        <w:keepLines/>
        <w:jc w:val="both"/>
        <w:rPr>
          <w:rFonts w:ascii="Tahoma" w:hAnsi="Tahoma" w:cs="Tahoma"/>
          <w:sz w:val="18"/>
          <w:szCs w:val="18"/>
        </w:rPr>
      </w:pPr>
    </w:p>
    <w:p w14:paraId="2C6B6606" w14:textId="67B1314F" w:rsidR="009D6EBB" w:rsidRPr="001D35CF" w:rsidRDefault="004E2CEF" w:rsidP="0034781D">
      <w:pPr>
        <w:keepNext/>
        <w:keepLines/>
        <w:jc w:val="both"/>
        <w:rPr>
          <w:rFonts w:ascii="Tahoma" w:hAnsi="Tahoma" w:cs="Tahoma"/>
        </w:rPr>
      </w:pPr>
      <w:r w:rsidRPr="001D35CF">
        <w:rPr>
          <w:rFonts w:ascii="Tahoma" w:hAnsi="Tahoma" w:cs="Tahoma"/>
        </w:rPr>
        <w:t>Ponudnik mora pri pripravi ponudbe</w:t>
      </w:r>
      <w:r w:rsidR="0067513B">
        <w:rPr>
          <w:rFonts w:ascii="Tahoma" w:hAnsi="Tahoma" w:cs="Tahoma"/>
        </w:rPr>
        <w:t xml:space="preserve"> </w:t>
      </w:r>
      <w:r w:rsidRPr="001D35CF">
        <w:rPr>
          <w:rFonts w:ascii="Tahoma" w:hAnsi="Tahoma" w:cs="Tahoma"/>
        </w:rPr>
        <w:t>in določanju ponudbene cene upoštevati vse materialne in nematerialne stroške, ki bodo potrebni za izvedbo predmeta</w:t>
      </w:r>
      <w:r w:rsidR="0067513B">
        <w:rPr>
          <w:rFonts w:ascii="Tahoma" w:hAnsi="Tahoma" w:cs="Tahoma"/>
        </w:rPr>
        <w:t xml:space="preserve"> javnega</w:t>
      </w:r>
      <w:r w:rsidRPr="001D35CF">
        <w:rPr>
          <w:rFonts w:ascii="Tahoma" w:hAnsi="Tahoma" w:cs="Tahoma"/>
        </w:rPr>
        <w:t xml:space="preserve"> naročila.</w:t>
      </w:r>
    </w:p>
    <w:p w14:paraId="2F35BC90" w14:textId="623795B2" w:rsidR="0028277D" w:rsidRPr="001D35CF" w:rsidRDefault="0028277D" w:rsidP="0034781D">
      <w:pPr>
        <w:keepNext/>
        <w:keepLines/>
        <w:jc w:val="both"/>
        <w:rPr>
          <w:rFonts w:ascii="Tahoma" w:hAnsi="Tahoma" w:cs="Tahoma"/>
          <w:sz w:val="18"/>
          <w:szCs w:val="18"/>
        </w:rPr>
      </w:pPr>
    </w:p>
    <w:p w14:paraId="3B8FA59F" w14:textId="2212F7F5" w:rsidR="0028277D" w:rsidRPr="001D35CF" w:rsidRDefault="0028277D" w:rsidP="0034781D">
      <w:pPr>
        <w:keepNext/>
        <w:keepLines/>
        <w:jc w:val="both"/>
        <w:rPr>
          <w:rFonts w:ascii="Tahoma" w:hAnsi="Tahoma" w:cs="Tahoma"/>
        </w:rPr>
      </w:pPr>
      <w:r w:rsidRPr="001D35CF">
        <w:rPr>
          <w:rFonts w:ascii="Tahoma" w:hAnsi="Tahoma" w:cs="Tahoma"/>
          <w:bCs/>
        </w:rPr>
        <w:t>Ponudnik odda svojo ponudbo za celotno javno naročilo, v skladu</w:t>
      </w:r>
      <w:r w:rsidRPr="001D35CF">
        <w:rPr>
          <w:rFonts w:ascii="Tahoma" w:hAnsi="Tahoma" w:cs="Tahoma"/>
        </w:rPr>
        <w:t xml:space="preserve"> z vsemi zahtevami in pogoji naročnika, navedenimi v razpisni dokumentaciji in njenih prilogah. </w:t>
      </w:r>
    </w:p>
    <w:p w14:paraId="03E17ECF" w14:textId="77777777" w:rsidR="009B7049" w:rsidRPr="001D35CF" w:rsidRDefault="009B7049" w:rsidP="0034781D">
      <w:pPr>
        <w:keepNext/>
        <w:keepLines/>
        <w:jc w:val="both"/>
        <w:rPr>
          <w:rFonts w:ascii="Tahoma" w:hAnsi="Tahoma" w:cs="Tahoma"/>
        </w:rPr>
      </w:pPr>
    </w:p>
    <w:p w14:paraId="7CCA766E" w14:textId="77777777" w:rsidR="002F65BE" w:rsidRPr="001D35CF" w:rsidRDefault="002F65BE" w:rsidP="0034781D">
      <w:pPr>
        <w:keepNext/>
        <w:keepLines/>
        <w:numPr>
          <w:ilvl w:val="1"/>
          <w:numId w:val="2"/>
        </w:numPr>
        <w:jc w:val="both"/>
        <w:rPr>
          <w:rFonts w:ascii="Tahoma" w:hAnsi="Tahoma" w:cs="Tahoma"/>
          <w:b/>
        </w:rPr>
      </w:pPr>
      <w:r w:rsidRPr="001D35CF">
        <w:rPr>
          <w:rFonts w:ascii="Tahoma" w:hAnsi="Tahoma" w:cs="Tahoma"/>
          <w:b/>
        </w:rPr>
        <w:t>Podatki o naročniku</w:t>
      </w:r>
    </w:p>
    <w:p w14:paraId="7E2E52BE" w14:textId="77777777" w:rsidR="002F65BE" w:rsidRPr="001D35CF" w:rsidRDefault="002F65BE" w:rsidP="0034781D">
      <w:pPr>
        <w:keepNext/>
        <w:keepLines/>
        <w:jc w:val="both"/>
        <w:rPr>
          <w:rFonts w:ascii="Tahoma" w:hAnsi="Tahoma" w:cs="Tahoma"/>
          <w:sz w:val="18"/>
          <w:szCs w:val="18"/>
        </w:rPr>
      </w:pPr>
    </w:p>
    <w:p w14:paraId="47BFC0D6" w14:textId="5B4C89AC" w:rsidR="006E65D5" w:rsidRDefault="000A0A4C" w:rsidP="0034781D">
      <w:pPr>
        <w:keepNext/>
        <w:keepLines/>
        <w:jc w:val="both"/>
        <w:rPr>
          <w:rFonts w:ascii="Tahoma" w:hAnsi="Tahoma" w:cs="Tahoma"/>
        </w:rPr>
      </w:pPr>
      <w:r w:rsidRPr="001D35CF">
        <w:rPr>
          <w:rFonts w:ascii="Tahoma" w:hAnsi="Tahoma" w:cs="Tahoma"/>
        </w:rPr>
        <w:t>Naročnik</w:t>
      </w:r>
      <w:r w:rsidR="006E65D5">
        <w:rPr>
          <w:rFonts w:ascii="Tahoma" w:hAnsi="Tahoma" w:cs="Tahoma"/>
        </w:rPr>
        <w:t>a javnega naročila sta:</w:t>
      </w:r>
    </w:p>
    <w:p w14:paraId="4CFA5569" w14:textId="77777777" w:rsidR="006E65D5" w:rsidRDefault="006E65D5" w:rsidP="0034781D">
      <w:pPr>
        <w:keepNext/>
        <w:keepLines/>
        <w:jc w:val="both"/>
        <w:rPr>
          <w:rFonts w:ascii="Tahoma" w:hAnsi="Tahoma" w:cs="Tahoma"/>
        </w:rPr>
      </w:pPr>
    </w:p>
    <w:p w14:paraId="48F8AA73" w14:textId="36FD12BE" w:rsidR="006E65D5" w:rsidRPr="006E65D5" w:rsidRDefault="0067513B" w:rsidP="0034781D">
      <w:pPr>
        <w:pStyle w:val="Odstavekseznama"/>
        <w:keepNext/>
        <w:keepLines/>
        <w:numPr>
          <w:ilvl w:val="0"/>
          <w:numId w:val="39"/>
        </w:numPr>
        <w:jc w:val="both"/>
        <w:rPr>
          <w:rFonts w:ascii="Tahoma" w:hAnsi="Tahoma" w:cs="Tahoma"/>
        </w:rPr>
      </w:pPr>
      <w:r>
        <w:rPr>
          <w:rFonts w:ascii="Tahoma" w:hAnsi="Tahoma" w:cs="Tahoma"/>
          <w:b/>
          <w:bCs/>
        </w:rPr>
        <w:t xml:space="preserve">JAVNO PODJETJE </w:t>
      </w:r>
      <w:r w:rsidR="006E65D5" w:rsidRPr="006E65D5">
        <w:rPr>
          <w:rFonts w:ascii="Tahoma" w:hAnsi="Tahoma" w:cs="Tahoma"/>
          <w:b/>
          <w:bCs/>
        </w:rPr>
        <w:t xml:space="preserve">LJUBLJANSKI POTNIŠKI PROMET, d.o.o., </w:t>
      </w:r>
      <w:r w:rsidR="006E65D5" w:rsidRPr="006E65D5">
        <w:rPr>
          <w:rFonts w:ascii="Tahoma" w:hAnsi="Tahoma" w:cs="Tahoma"/>
        </w:rPr>
        <w:t>Celovška cesta 160, 1000 Ljubljana (v nadaljevanju tudi LPP d.o.o.</w:t>
      </w:r>
      <w:r w:rsidR="00162993">
        <w:rPr>
          <w:rFonts w:ascii="Tahoma" w:hAnsi="Tahoma" w:cs="Tahoma"/>
        </w:rPr>
        <w:t xml:space="preserve"> ali LPP</w:t>
      </w:r>
      <w:r>
        <w:rPr>
          <w:rFonts w:ascii="Tahoma" w:hAnsi="Tahoma" w:cs="Tahoma"/>
        </w:rPr>
        <w:t>)</w:t>
      </w:r>
      <w:r w:rsidR="006E65D5" w:rsidRPr="006E65D5">
        <w:rPr>
          <w:rFonts w:ascii="Tahoma" w:hAnsi="Tahoma" w:cs="Tahoma"/>
        </w:rPr>
        <w:t>,</w:t>
      </w:r>
      <w:r w:rsidR="006E65D5">
        <w:rPr>
          <w:rFonts w:ascii="Tahoma" w:hAnsi="Tahoma" w:cs="Tahoma"/>
        </w:rPr>
        <w:t xml:space="preserve"> </w:t>
      </w:r>
      <w:r w:rsidR="006E65D5" w:rsidRPr="006E65D5">
        <w:rPr>
          <w:rFonts w:ascii="Tahoma" w:hAnsi="Tahoma" w:cs="Tahoma"/>
        </w:rPr>
        <w:t>ki je na podlagi pooblastila preneslo izvedbo postopka oddaje predmetnega javnega naročila na JAVNI HOLDING Ljubljana, d.o.o., Verovškova ulica 70, 1000 Ljubljana</w:t>
      </w:r>
      <w:r>
        <w:rPr>
          <w:rFonts w:ascii="Tahoma" w:hAnsi="Tahoma" w:cs="Tahoma"/>
        </w:rPr>
        <w:t>,</w:t>
      </w:r>
      <w:r w:rsidRPr="006E65D5">
        <w:rPr>
          <w:rFonts w:ascii="Tahoma" w:hAnsi="Tahoma" w:cs="Tahoma"/>
        </w:rPr>
        <w:t xml:space="preserve"> </w:t>
      </w:r>
    </w:p>
    <w:p w14:paraId="5F22C4DF" w14:textId="77777777" w:rsidR="006E65D5" w:rsidRPr="006E65D5" w:rsidRDefault="006E65D5" w:rsidP="0034781D">
      <w:pPr>
        <w:pStyle w:val="Odstavekseznama"/>
        <w:keepNext/>
        <w:keepLines/>
        <w:ind w:left="1080"/>
        <w:jc w:val="both"/>
        <w:rPr>
          <w:rFonts w:ascii="Tahoma" w:hAnsi="Tahoma" w:cs="Tahoma"/>
          <w:b/>
          <w:bCs/>
        </w:rPr>
      </w:pPr>
    </w:p>
    <w:p w14:paraId="05A3AA39" w14:textId="1BA7D52B" w:rsidR="000A0A4C" w:rsidRPr="006E65D5" w:rsidRDefault="000A0A4C" w:rsidP="0034781D">
      <w:pPr>
        <w:pStyle w:val="Odstavekseznama"/>
        <w:keepNext/>
        <w:keepLines/>
        <w:numPr>
          <w:ilvl w:val="0"/>
          <w:numId w:val="39"/>
        </w:numPr>
        <w:jc w:val="both"/>
        <w:rPr>
          <w:rFonts w:ascii="Tahoma" w:hAnsi="Tahoma" w:cs="Tahoma"/>
        </w:rPr>
      </w:pPr>
      <w:r w:rsidRPr="006E65D5">
        <w:rPr>
          <w:rFonts w:ascii="Tahoma" w:hAnsi="Tahoma" w:cs="Tahoma"/>
          <w:b/>
        </w:rPr>
        <w:t>JAVNO PODJETJE ENERGETIKA LJUBLJANA d.o.o.</w:t>
      </w:r>
      <w:r w:rsidRPr="006E65D5">
        <w:rPr>
          <w:rFonts w:ascii="Tahoma" w:hAnsi="Tahoma" w:cs="Tahoma"/>
        </w:rPr>
        <w:t>,</w:t>
      </w:r>
      <w:r w:rsidRPr="006E65D5">
        <w:rPr>
          <w:rFonts w:ascii="Tahoma" w:hAnsi="Tahoma" w:cs="Tahoma"/>
          <w:b/>
        </w:rPr>
        <w:t xml:space="preserve"> </w:t>
      </w:r>
      <w:r w:rsidRPr="006E65D5">
        <w:rPr>
          <w:rFonts w:ascii="Tahoma" w:hAnsi="Tahoma" w:cs="Tahoma"/>
        </w:rPr>
        <w:t>Verovškova ulica 62, 1000 Ljubljana (v nadaljevanju tudi: ENERGETIKA LJUBLJANA d.o.o</w:t>
      </w:r>
      <w:r w:rsidR="00162993">
        <w:rPr>
          <w:rFonts w:ascii="Tahoma" w:hAnsi="Tahoma" w:cs="Tahoma"/>
        </w:rPr>
        <w:t>. ali</w:t>
      </w:r>
      <w:r w:rsidR="00162993" w:rsidRPr="00162993">
        <w:rPr>
          <w:rFonts w:ascii="Tahoma" w:hAnsi="Tahoma" w:cs="Tahoma"/>
        </w:rPr>
        <w:t xml:space="preserve"> </w:t>
      </w:r>
      <w:r w:rsidR="00162993" w:rsidRPr="006E65D5">
        <w:rPr>
          <w:rFonts w:ascii="Tahoma" w:hAnsi="Tahoma" w:cs="Tahoma"/>
        </w:rPr>
        <w:t>ENLJ</w:t>
      </w:r>
      <w:r w:rsidRPr="006E65D5">
        <w:rPr>
          <w:rFonts w:ascii="Tahoma" w:hAnsi="Tahoma" w:cs="Tahoma"/>
        </w:rPr>
        <w:t>), ki je na podlagi pooblastila preneslo izvedbo postopk</w:t>
      </w:r>
      <w:r w:rsidR="00D623EE" w:rsidRPr="006E65D5">
        <w:rPr>
          <w:rFonts w:ascii="Tahoma" w:hAnsi="Tahoma" w:cs="Tahoma"/>
        </w:rPr>
        <w:t>a</w:t>
      </w:r>
      <w:r w:rsidRPr="006E65D5">
        <w:rPr>
          <w:rFonts w:ascii="Tahoma" w:hAnsi="Tahoma" w:cs="Tahoma"/>
        </w:rPr>
        <w:t xml:space="preserve"> oddaje predmetnega javnega naročila na JAVNI HOLDING Ljubljana, d.o.o., Verovškova ulica 70, 1000 Ljubljana.</w:t>
      </w:r>
      <w:r w:rsidR="000404ED" w:rsidRPr="006E65D5">
        <w:rPr>
          <w:rFonts w:ascii="Tahoma" w:hAnsi="Tahoma" w:cs="Tahoma"/>
        </w:rPr>
        <w:t xml:space="preserve"> </w:t>
      </w:r>
    </w:p>
    <w:p w14:paraId="72C5F158" w14:textId="77777777" w:rsidR="00B90E08" w:rsidRPr="001D35CF" w:rsidRDefault="00B90E08" w:rsidP="0034781D">
      <w:pPr>
        <w:keepNext/>
        <w:keepLines/>
        <w:jc w:val="both"/>
        <w:rPr>
          <w:rFonts w:ascii="Tahoma" w:hAnsi="Tahoma" w:cs="Tahoma"/>
          <w:b/>
          <w:sz w:val="18"/>
          <w:szCs w:val="18"/>
        </w:rPr>
      </w:pPr>
    </w:p>
    <w:p w14:paraId="2EC8B65B" w14:textId="77777777" w:rsidR="00B90E08" w:rsidRPr="001D35CF" w:rsidRDefault="00B90E08" w:rsidP="0034781D">
      <w:pPr>
        <w:keepNext/>
        <w:keepLines/>
        <w:numPr>
          <w:ilvl w:val="1"/>
          <w:numId w:val="2"/>
        </w:numPr>
        <w:spacing w:line="276" w:lineRule="auto"/>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1D35CF">
        <w:rPr>
          <w:rFonts w:ascii="Tahoma" w:hAnsi="Tahoma" w:cs="Tahoma"/>
          <w:b/>
        </w:rPr>
        <w:t>Pravna podlaga in opredelitev postopka</w:t>
      </w:r>
    </w:p>
    <w:p w14:paraId="65087E6C" w14:textId="77777777" w:rsidR="00B90E08" w:rsidRPr="001D35CF" w:rsidRDefault="00B90E08" w:rsidP="0034781D">
      <w:pPr>
        <w:keepNext/>
        <w:keepLines/>
        <w:jc w:val="both"/>
        <w:rPr>
          <w:rFonts w:ascii="Tahoma" w:hAnsi="Tahoma" w:cs="Tahoma"/>
          <w:sz w:val="18"/>
        </w:rPr>
      </w:pPr>
    </w:p>
    <w:p w14:paraId="11E6EC60" w14:textId="77777777" w:rsidR="00B90E08" w:rsidRPr="001D35CF" w:rsidRDefault="00B90E08" w:rsidP="0034781D">
      <w:pPr>
        <w:keepNext/>
        <w:keepLines/>
        <w:tabs>
          <w:tab w:val="left" w:pos="142"/>
        </w:tabs>
        <w:jc w:val="both"/>
        <w:rPr>
          <w:rFonts w:ascii="Tahoma" w:hAnsi="Tahoma" w:cs="Tahoma"/>
          <w:lang w:val="x-none"/>
        </w:rPr>
      </w:pPr>
      <w:r w:rsidRPr="001D35CF">
        <w:rPr>
          <w:rFonts w:ascii="Tahoma" w:hAnsi="Tahoma" w:cs="Tahoma"/>
          <w:lang w:val="x-none"/>
        </w:rPr>
        <w:t>Javno naročilo se izvaja skladno s določbami:</w:t>
      </w:r>
    </w:p>
    <w:p w14:paraId="6306CB02" w14:textId="7D7BE478" w:rsidR="00B90E08" w:rsidRPr="001D35CF" w:rsidRDefault="00B90E08" w:rsidP="0034781D">
      <w:pPr>
        <w:keepNext/>
        <w:keepLines/>
        <w:numPr>
          <w:ilvl w:val="0"/>
          <w:numId w:val="17"/>
        </w:numPr>
        <w:ind w:left="567"/>
        <w:jc w:val="both"/>
        <w:rPr>
          <w:rFonts w:ascii="Tahoma" w:hAnsi="Tahoma" w:cs="Tahoma"/>
        </w:rPr>
      </w:pPr>
      <w:r w:rsidRPr="001D35CF">
        <w:rPr>
          <w:rFonts w:ascii="Tahoma" w:hAnsi="Tahoma" w:cs="Tahoma"/>
        </w:rPr>
        <w:t>Zakona o javnem naročanju (Ur. l. RS, št. 91/15</w:t>
      </w:r>
      <w:r w:rsidR="000A0A4C" w:rsidRPr="001D35CF">
        <w:rPr>
          <w:rFonts w:ascii="Tahoma" w:hAnsi="Tahoma" w:cs="Tahoma"/>
        </w:rPr>
        <w:t xml:space="preserve"> s spremembami</w:t>
      </w:r>
      <w:r w:rsidR="0067513B">
        <w:rPr>
          <w:rFonts w:ascii="Tahoma" w:hAnsi="Tahoma" w:cs="Tahoma"/>
        </w:rPr>
        <w:t xml:space="preserve"> in dopolnitvami</w:t>
      </w:r>
      <w:r w:rsidRPr="001D35CF">
        <w:rPr>
          <w:rFonts w:ascii="Tahoma" w:hAnsi="Tahoma" w:cs="Tahoma"/>
        </w:rPr>
        <w:t>; v nadaljevanju: ZJN-3),</w:t>
      </w:r>
    </w:p>
    <w:p w14:paraId="16A6E50B" w14:textId="774600D3" w:rsidR="00B90E08" w:rsidRPr="001D35CF" w:rsidRDefault="00B90E08" w:rsidP="0034781D">
      <w:pPr>
        <w:keepNext/>
        <w:keepLines/>
        <w:numPr>
          <w:ilvl w:val="0"/>
          <w:numId w:val="17"/>
        </w:numPr>
        <w:ind w:left="567"/>
        <w:jc w:val="both"/>
        <w:rPr>
          <w:rFonts w:ascii="Tahoma" w:hAnsi="Tahoma" w:cs="Tahoma"/>
        </w:rPr>
      </w:pPr>
      <w:r w:rsidRPr="001D35CF">
        <w:rPr>
          <w:rFonts w:ascii="Tahoma" w:hAnsi="Tahoma" w:cs="Tahoma"/>
        </w:rPr>
        <w:t xml:space="preserve">Zakona o pravnem varstvu v postopkih javnega </w:t>
      </w:r>
      <w:r w:rsidR="00634410" w:rsidRPr="001D35CF">
        <w:rPr>
          <w:rFonts w:ascii="Tahoma" w:hAnsi="Tahoma" w:cs="Tahoma"/>
        </w:rPr>
        <w:t>naročanja (Ur. l. RS, št. 43/11</w:t>
      </w:r>
      <w:r w:rsidRPr="001D35CF">
        <w:rPr>
          <w:rFonts w:ascii="Tahoma" w:hAnsi="Tahoma" w:cs="Tahoma"/>
        </w:rPr>
        <w:t xml:space="preserve"> </w:t>
      </w:r>
      <w:r w:rsidR="00634410" w:rsidRPr="001D35CF">
        <w:rPr>
          <w:rFonts w:ascii="Tahoma" w:hAnsi="Tahoma" w:cs="Tahoma"/>
        </w:rPr>
        <w:t>s spremembami</w:t>
      </w:r>
      <w:r w:rsidR="0067513B">
        <w:rPr>
          <w:rFonts w:ascii="Tahoma" w:hAnsi="Tahoma" w:cs="Tahoma"/>
        </w:rPr>
        <w:t xml:space="preserve"> in dopolnitvami</w:t>
      </w:r>
      <w:r w:rsidRPr="001D35CF">
        <w:rPr>
          <w:rFonts w:ascii="Tahoma" w:hAnsi="Tahoma" w:cs="Tahoma"/>
        </w:rPr>
        <w:t>; v nadaljevanju: ZPVPJN),</w:t>
      </w:r>
    </w:p>
    <w:p w14:paraId="1BAD9E41" w14:textId="39785AA2" w:rsidR="00000062" w:rsidRPr="001D35CF" w:rsidRDefault="00000062" w:rsidP="0034781D">
      <w:pPr>
        <w:keepNext/>
        <w:keepLines/>
        <w:numPr>
          <w:ilvl w:val="0"/>
          <w:numId w:val="17"/>
        </w:numPr>
        <w:ind w:left="567"/>
        <w:jc w:val="both"/>
        <w:rPr>
          <w:rFonts w:ascii="Tahoma" w:hAnsi="Tahoma" w:cs="Tahoma"/>
        </w:rPr>
      </w:pPr>
      <w:r w:rsidRPr="001D35CF">
        <w:rPr>
          <w:rFonts w:ascii="Tahoma" w:hAnsi="Tahoma" w:cs="Tahoma"/>
        </w:rPr>
        <w:t xml:space="preserve">Obligacijskega zakonika (Uradni list RS, št. 97/07 – uradno prečiščeno besedilo, </w:t>
      </w:r>
      <w:r w:rsidR="007C1FD3">
        <w:rPr>
          <w:rFonts w:ascii="Tahoma" w:hAnsi="Tahoma" w:cs="Tahoma"/>
        </w:rPr>
        <w:t>s spremembami in dopolnitvami;</w:t>
      </w:r>
      <w:r w:rsidRPr="001D35CF">
        <w:rPr>
          <w:rFonts w:ascii="Tahoma" w:hAnsi="Tahoma" w:cs="Tahoma"/>
        </w:rPr>
        <w:t xml:space="preserve"> v nadaljevanju: OZ),</w:t>
      </w:r>
    </w:p>
    <w:p w14:paraId="6E9CF37C" w14:textId="6850347C" w:rsidR="00000062" w:rsidRPr="001D35CF" w:rsidRDefault="00000062" w:rsidP="0034781D">
      <w:pPr>
        <w:keepNext/>
        <w:keepLines/>
        <w:numPr>
          <w:ilvl w:val="0"/>
          <w:numId w:val="17"/>
        </w:numPr>
        <w:ind w:left="567"/>
        <w:jc w:val="both"/>
        <w:rPr>
          <w:rFonts w:ascii="Tahoma" w:hAnsi="Tahoma" w:cs="Tahoma"/>
        </w:rPr>
      </w:pPr>
      <w:r w:rsidRPr="001D35CF">
        <w:rPr>
          <w:rFonts w:ascii="Tahoma" w:hAnsi="Tahoma" w:cs="Tahoma"/>
        </w:rPr>
        <w:t xml:space="preserve">Gradbenega zakona (Ur. </w:t>
      </w:r>
      <w:r w:rsidR="007C1FD3">
        <w:rPr>
          <w:rFonts w:ascii="Tahoma" w:hAnsi="Tahoma" w:cs="Tahoma"/>
        </w:rPr>
        <w:t>l</w:t>
      </w:r>
      <w:r w:rsidRPr="001D35CF">
        <w:rPr>
          <w:rFonts w:ascii="Tahoma" w:hAnsi="Tahoma" w:cs="Tahoma"/>
        </w:rPr>
        <w:t xml:space="preserve">. RS, št. </w:t>
      </w:r>
      <w:r w:rsidR="008556B8" w:rsidRPr="001D35CF">
        <w:rPr>
          <w:rFonts w:ascii="Tahoma" w:hAnsi="Tahoma" w:cs="Tahoma"/>
        </w:rPr>
        <w:t>199/21</w:t>
      </w:r>
      <w:r w:rsidR="008556B8" w:rsidRPr="001D35CF">
        <w:t xml:space="preserve"> </w:t>
      </w:r>
      <w:r w:rsidR="008556B8" w:rsidRPr="001D35CF">
        <w:rPr>
          <w:rFonts w:ascii="Tahoma" w:hAnsi="Tahoma" w:cs="Tahoma"/>
        </w:rPr>
        <w:t>s spremembami</w:t>
      </w:r>
      <w:r w:rsidR="007C1FD3">
        <w:rPr>
          <w:rFonts w:ascii="Tahoma" w:hAnsi="Tahoma" w:cs="Tahoma"/>
        </w:rPr>
        <w:t xml:space="preserve"> in dopolnitvami</w:t>
      </w:r>
      <w:r w:rsidR="008556B8" w:rsidRPr="001D35CF">
        <w:rPr>
          <w:rFonts w:ascii="Tahoma" w:hAnsi="Tahoma" w:cs="Tahoma"/>
        </w:rPr>
        <w:t xml:space="preserve">; </w:t>
      </w:r>
      <w:r w:rsidRPr="001D35CF">
        <w:rPr>
          <w:rFonts w:ascii="Tahoma" w:hAnsi="Tahoma" w:cs="Tahoma"/>
        </w:rPr>
        <w:t>v nadaljevanju: GZ</w:t>
      </w:r>
      <w:r w:rsidR="006D3D7F" w:rsidRPr="001D35CF">
        <w:rPr>
          <w:rFonts w:ascii="Tahoma" w:hAnsi="Tahoma" w:cs="Tahoma"/>
        </w:rPr>
        <w:t>-1</w:t>
      </w:r>
      <w:r w:rsidRPr="001D35CF">
        <w:rPr>
          <w:rFonts w:ascii="Tahoma" w:hAnsi="Tahoma" w:cs="Tahoma"/>
        </w:rPr>
        <w:t>),</w:t>
      </w:r>
    </w:p>
    <w:p w14:paraId="1635CE04" w14:textId="77777777" w:rsidR="00B90E08" w:rsidRPr="001D35CF" w:rsidRDefault="00B90E08" w:rsidP="0034781D">
      <w:pPr>
        <w:keepNext/>
        <w:keepLines/>
        <w:numPr>
          <w:ilvl w:val="0"/>
          <w:numId w:val="17"/>
        </w:numPr>
        <w:ind w:left="567"/>
        <w:jc w:val="both"/>
        <w:rPr>
          <w:rFonts w:ascii="Tahoma" w:hAnsi="Tahoma" w:cs="Tahoma"/>
        </w:rPr>
      </w:pPr>
      <w:r w:rsidRPr="001D35CF">
        <w:rPr>
          <w:rFonts w:ascii="Tahoma" w:hAnsi="Tahoma" w:cs="Tahoma"/>
        </w:rPr>
        <w:t>ostalih predpisov, ki temeljijo na zgoraj navedenih zakonih ter veljavno zakonodajo, ki se nanaša na predmet javnega naročila.</w:t>
      </w:r>
    </w:p>
    <w:p w14:paraId="292D2D92" w14:textId="77777777" w:rsidR="00B90E08" w:rsidRPr="001D35CF" w:rsidRDefault="00B90E08" w:rsidP="0034781D">
      <w:pPr>
        <w:keepNext/>
        <w:keepLines/>
        <w:jc w:val="both"/>
        <w:rPr>
          <w:rFonts w:ascii="Tahoma" w:hAnsi="Tahoma" w:cs="Tahoma"/>
          <w:b/>
          <w:sz w:val="16"/>
        </w:rPr>
      </w:pPr>
    </w:p>
    <w:p w14:paraId="2E27517C" w14:textId="41C28776" w:rsidR="003852FE" w:rsidRPr="001D35CF" w:rsidRDefault="003852FE" w:rsidP="0034781D">
      <w:pPr>
        <w:keepNext/>
        <w:keepLines/>
        <w:jc w:val="both"/>
        <w:rPr>
          <w:rFonts w:ascii="Tahoma" w:hAnsi="Tahoma" w:cs="Tahoma"/>
        </w:rPr>
      </w:pPr>
      <w:r w:rsidRPr="001D35CF">
        <w:rPr>
          <w:rFonts w:ascii="Tahoma" w:hAnsi="Tahoma" w:cs="Tahoma"/>
        </w:rPr>
        <w:t>Naročnik predmet javnega naročila izv</w:t>
      </w:r>
      <w:r w:rsidR="007C1FD3">
        <w:rPr>
          <w:rFonts w:ascii="Tahoma" w:hAnsi="Tahoma" w:cs="Tahoma"/>
        </w:rPr>
        <w:t xml:space="preserve">aja </w:t>
      </w:r>
      <w:r w:rsidRPr="001D35CF">
        <w:rPr>
          <w:rFonts w:ascii="Tahoma" w:hAnsi="Tahoma" w:cs="Tahoma"/>
          <w:b/>
          <w:u w:val="single"/>
        </w:rPr>
        <w:t xml:space="preserve">po </w:t>
      </w:r>
      <w:r w:rsidR="007C1FD3">
        <w:rPr>
          <w:rFonts w:ascii="Tahoma" w:hAnsi="Tahoma" w:cs="Tahoma"/>
          <w:b/>
          <w:u w:val="single"/>
        </w:rPr>
        <w:t xml:space="preserve">odprtem </w:t>
      </w:r>
      <w:r w:rsidRPr="001D35CF">
        <w:rPr>
          <w:rFonts w:ascii="Tahoma" w:hAnsi="Tahoma" w:cs="Tahoma"/>
          <w:b/>
          <w:u w:val="single"/>
        </w:rPr>
        <w:t xml:space="preserve">postopku </w:t>
      </w:r>
      <w:r w:rsidR="007C1FD3">
        <w:rPr>
          <w:rFonts w:ascii="Tahoma" w:hAnsi="Tahoma" w:cs="Tahoma"/>
          <w:b/>
          <w:u w:val="single"/>
        </w:rPr>
        <w:t>v skladu s 40. členom</w:t>
      </w:r>
      <w:r w:rsidRPr="001D35CF">
        <w:rPr>
          <w:rFonts w:ascii="Arial" w:hAnsi="Arial" w:cs="Arial"/>
          <w:b/>
          <w:u w:val="single"/>
        </w:rPr>
        <w:t xml:space="preserve"> </w:t>
      </w:r>
      <w:r w:rsidRPr="001D35CF">
        <w:rPr>
          <w:rFonts w:ascii="Tahoma" w:hAnsi="Tahoma" w:cs="Tahoma"/>
          <w:b/>
          <w:u w:val="single"/>
        </w:rPr>
        <w:t>ZJN-3.</w:t>
      </w:r>
      <w:r w:rsidRPr="001D35CF">
        <w:rPr>
          <w:rFonts w:ascii="Arial" w:hAnsi="Arial"/>
          <w:b/>
        </w:rPr>
        <w:t xml:space="preserve"> </w:t>
      </w:r>
      <w:r w:rsidRPr="001D35CF">
        <w:rPr>
          <w:rFonts w:ascii="Tahoma" w:hAnsi="Tahoma" w:cs="Tahoma"/>
        </w:rPr>
        <w:t>Naročnik bo po pregledu in ocenjevanju ponudb izbral ponudnika z najugodnejšo ponudbo glede na postavljena merila.</w:t>
      </w:r>
    </w:p>
    <w:p w14:paraId="356DD37F" w14:textId="77777777" w:rsidR="003852FE" w:rsidRPr="001D35CF" w:rsidRDefault="003852FE" w:rsidP="0034781D">
      <w:pPr>
        <w:keepNext/>
        <w:keepLines/>
        <w:jc w:val="both"/>
        <w:rPr>
          <w:rFonts w:ascii="Tahoma" w:hAnsi="Tahoma" w:cs="Tahoma"/>
          <w:sz w:val="16"/>
          <w:szCs w:val="18"/>
        </w:rPr>
      </w:pPr>
    </w:p>
    <w:p w14:paraId="5157739F" w14:textId="1672C72A" w:rsidR="003852FE" w:rsidRPr="001D35CF" w:rsidRDefault="003852FE" w:rsidP="0034781D">
      <w:pPr>
        <w:keepNext/>
        <w:keepLines/>
        <w:jc w:val="both"/>
        <w:rPr>
          <w:rFonts w:ascii="Tahoma" w:hAnsi="Tahoma" w:cs="Tahoma"/>
        </w:rPr>
      </w:pPr>
      <w:r w:rsidRPr="001D35CF">
        <w:rPr>
          <w:rFonts w:ascii="Tahoma" w:hAnsi="Tahoma" w:cs="Tahoma"/>
        </w:rPr>
        <w:lastRenderedPageBreak/>
        <w:t xml:space="preserve">Naročnik bo o vseh odločitvah v skladu z 90. členom ZJN-3 obvestil ponudnike na način, da bo podpisano odločitev iz </w:t>
      </w:r>
      <w:r w:rsidR="007C1FD3">
        <w:rPr>
          <w:rFonts w:ascii="Tahoma" w:hAnsi="Tahoma" w:cs="Tahoma"/>
        </w:rPr>
        <w:t>te točke</w:t>
      </w:r>
      <w:r w:rsidRPr="001D35CF">
        <w:rPr>
          <w:rFonts w:ascii="Tahoma" w:hAnsi="Tahoma" w:cs="Tahoma"/>
        </w:rPr>
        <w:t xml:space="preserve"> objavil na Portalu javnih naročil. </w:t>
      </w:r>
    </w:p>
    <w:p w14:paraId="22FB755A" w14:textId="77777777" w:rsidR="003852FE" w:rsidRPr="001D35CF" w:rsidRDefault="003852FE" w:rsidP="0034781D">
      <w:pPr>
        <w:keepNext/>
        <w:keepLines/>
        <w:jc w:val="both"/>
        <w:rPr>
          <w:rFonts w:ascii="Tahoma" w:hAnsi="Tahoma" w:cs="Tahoma"/>
          <w:sz w:val="14"/>
          <w:szCs w:val="16"/>
        </w:rPr>
      </w:pPr>
    </w:p>
    <w:p w14:paraId="23D1C853" w14:textId="77777777" w:rsidR="003852FE" w:rsidRPr="001D35CF" w:rsidRDefault="003852FE" w:rsidP="0034781D">
      <w:pPr>
        <w:keepNext/>
        <w:keepLines/>
        <w:jc w:val="both"/>
        <w:rPr>
          <w:rFonts w:ascii="Tahoma" w:hAnsi="Tahoma" w:cs="Tahoma"/>
        </w:rPr>
      </w:pPr>
      <w:r w:rsidRPr="001D35CF">
        <w:rPr>
          <w:rFonts w:ascii="Tahoma" w:hAnsi="Tahoma" w:cs="Tahoma"/>
        </w:rPr>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78F53C92" w14:textId="77777777" w:rsidR="00F42653" w:rsidRPr="001D35CF" w:rsidRDefault="00F42653" w:rsidP="0034781D">
      <w:pPr>
        <w:keepNext/>
        <w:keepLines/>
        <w:tabs>
          <w:tab w:val="left" w:pos="1139"/>
        </w:tabs>
        <w:jc w:val="both"/>
        <w:rPr>
          <w:rFonts w:ascii="Tahoma" w:hAnsi="Tahoma" w:cs="Tahoma"/>
          <w:b/>
        </w:rPr>
      </w:pPr>
    </w:p>
    <w:p w14:paraId="73219962" w14:textId="77777777" w:rsidR="00B90E08" w:rsidRPr="001D35CF" w:rsidRDefault="00B90E08" w:rsidP="0034781D">
      <w:pPr>
        <w:keepNext/>
        <w:keepLines/>
        <w:numPr>
          <w:ilvl w:val="1"/>
          <w:numId w:val="2"/>
        </w:numPr>
        <w:spacing w:line="276" w:lineRule="auto"/>
        <w:jc w:val="both"/>
        <w:rPr>
          <w:rFonts w:ascii="Tahoma" w:hAnsi="Tahoma" w:cs="Tahoma"/>
          <w:b/>
        </w:rPr>
      </w:pPr>
      <w:r w:rsidRPr="001D35CF">
        <w:rPr>
          <w:rFonts w:ascii="Tahoma" w:hAnsi="Tahoma" w:cs="Tahoma"/>
          <w:b/>
        </w:rPr>
        <w:t xml:space="preserve">Rok </w:t>
      </w:r>
      <w:r w:rsidR="0054148D" w:rsidRPr="001D35CF">
        <w:rPr>
          <w:rFonts w:ascii="Tahoma" w:hAnsi="Tahoma" w:cs="Tahoma"/>
          <w:b/>
        </w:rPr>
        <w:t>in način oddaje ponudbe</w:t>
      </w:r>
    </w:p>
    <w:p w14:paraId="6B06379D" w14:textId="77777777" w:rsidR="00B90E08" w:rsidRPr="001D35CF" w:rsidRDefault="00B90E08" w:rsidP="0034781D">
      <w:pPr>
        <w:keepNext/>
        <w:keepLines/>
        <w:jc w:val="both"/>
        <w:rPr>
          <w:rFonts w:ascii="Tahoma" w:hAnsi="Tahoma" w:cs="Tahoma"/>
          <w:b/>
        </w:rPr>
      </w:pPr>
    </w:p>
    <w:bookmarkEnd w:id="1"/>
    <w:bookmarkEnd w:id="2"/>
    <w:bookmarkEnd w:id="3"/>
    <w:bookmarkEnd w:id="4"/>
    <w:bookmarkEnd w:id="5"/>
    <w:p w14:paraId="74924055" w14:textId="02D60832" w:rsidR="003852FE" w:rsidRPr="001D35CF" w:rsidRDefault="003852FE" w:rsidP="0034781D">
      <w:pPr>
        <w:keepNext/>
        <w:keepLines/>
        <w:jc w:val="both"/>
        <w:rPr>
          <w:rFonts w:ascii="Tahoma" w:hAnsi="Tahoma" w:cs="Tahoma"/>
        </w:rPr>
      </w:pPr>
      <w:r w:rsidRPr="001D35CF">
        <w:rPr>
          <w:rFonts w:ascii="Tahoma" w:hAnsi="Tahoma" w:cs="Tahoma"/>
          <w:b/>
          <w:u w:val="single"/>
        </w:rPr>
        <w:t xml:space="preserve">Rok za oddajo </w:t>
      </w:r>
      <w:r w:rsidRPr="007C750C">
        <w:rPr>
          <w:rFonts w:ascii="Tahoma" w:hAnsi="Tahoma" w:cs="Tahoma"/>
          <w:b/>
          <w:u w:val="single"/>
        </w:rPr>
        <w:t xml:space="preserve">ponudbe je </w:t>
      </w:r>
      <w:r w:rsidR="007C750C" w:rsidRPr="007C750C">
        <w:rPr>
          <w:rFonts w:ascii="Tahoma" w:hAnsi="Tahoma" w:cs="Tahoma"/>
          <w:b/>
          <w:u w:val="single"/>
        </w:rPr>
        <w:t>17</w:t>
      </w:r>
      <w:r w:rsidR="00524338" w:rsidRPr="007C750C">
        <w:rPr>
          <w:rFonts w:ascii="Tahoma" w:hAnsi="Tahoma" w:cs="Tahoma"/>
          <w:b/>
          <w:u w:val="single"/>
        </w:rPr>
        <w:t xml:space="preserve">. </w:t>
      </w:r>
      <w:r w:rsidR="007C750C" w:rsidRPr="007C750C">
        <w:rPr>
          <w:rFonts w:ascii="Tahoma" w:hAnsi="Tahoma" w:cs="Tahoma"/>
          <w:b/>
          <w:u w:val="single"/>
        </w:rPr>
        <w:t>9</w:t>
      </w:r>
      <w:r w:rsidR="00524338" w:rsidRPr="007C750C">
        <w:rPr>
          <w:rFonts w:ascii="Tahoma" w:hAnsi="Tahoma" w:cs="Tahoma"/>
          <w:b/>
          <w:u w:val="single"/>
        </w:rPr>
        <w:t xml:space="preserve">. 2026 </w:t>
      </w:r>
      <w:r w:rsidRPr="007C750C">
        <w:rPr>
          <w:rFonts w:ascii="Tahoma" w:hAnsi="Tahoma" w:cs="Tahoma"/>
          <w:b/>
          <w:u w:val="single"/>
        </w:rPr>
        <w:t>do 10:00 ure</w:t>
      </w:r>
      <w:r w:rsidRPr="007C750C">
        <w:rPr>
          <w:rFonts w:ascii="Tahoma" w:hAnsi="Tahoma" w:cs="Tahoma"/>
        </w:rPr>
        <w:t>. Ponudnik</w:t>
      </w:r>
      <w:r w:rsidRPr="001D35CF">
        <w:rPr>
          <w:rFonts w:ascii="Tahoma" w:hAnsi="Tahoma" w:cs="Tahoma"/>
        </w:rPr>
        <w:t xml:space="preserve"> nosi vse stroške priprave in predložitve ponudbe.</w:t>
      </w:r>
    </w:p>
    <w:p w14:paraId="29BAE4A8" w14:textId="23A1CF0D" w:rsidR="003852FE" w:rsidRPr="001D35CF" w:rsidRDefault="007E7DB2" w:rsidP="0034781D">
      <w:pPr>
        <w:keepNext/>
        <w:keepLines/>
        <w:jc w:val="both"/>
        <w:rPr>
          <w:rFonts w:ascii="Tahoma" w:hAnsi="Tahoma" w:cs="Tahoma"/>
          <w:sz w:val="18"/>
        </w:rPr>
      </w:pPr>
      <w:r w:rsidRPr="001D35CF">
        <w:rPr>
          <w:rFonts w:ascii="Tahoma" w:hAnsi="Tahoma" w:cs="Tahoma"/>
          <w:sz w:val="18"/>
        </w:rPr>
        <w:t xml:space="preserve"> </w:t>
      </w:r>
    </w:p>
    <w:p w14:paraId="5AA9A9B2" w14:textId="59BD3C1B" w:rsidR="0054148D" w:rsidRPr="001D35CF" w:rsidRDefault="003852FE" w:rsidP="0034781D">
      <w:pPr>
        <w:keepNext/>
        <w:keepLines/>
        <w:jc w:val="both"/>
        <w:rPr>
          <w:rFonts w:ascii="Tahoma" w:hAnsi="Tahoma" w:cs="Tahoma"/>
        </w:rPr>
      </w:pPr>
      <w:r w:rsidRPr="001D35CF">
        <w:rPr>
          <w:rFonts w:ascii="Tahoma" w:hAnsi="Tahoma" w:cs="Tahoma"/>
        </w:rPr>
        <w:t xml:space="preserve">Ponudnik </w:t>
      </w:r>
      <w:r w:rsidRPr="001D35CF">
        <w:rPr>
          <w:rFonts w:ascii="Tahoma" w:hAnsi="Tahoma" w:cs="Tahoma"/>
          <w:b/>
          <w:u w:val="single"/>
        </w:rPr>
        <w:t>mora</w:t>
      </w:r>
      <w:r w:rsidRPr="001D35CF">
        <w:rPr>
          <w:rFonts w:ascii="Tahoma" w:hAnsi="Tahoma" w:cs="Tahoma"/>
        </w:rPr>
        <w:t xml:space="preserve"> ponudbo </w:t>
      </w:r>
      <w:r w:rsidRPr="001D35CF">
        <w:rPr>
          <w:rFonts w:ascii="Tahoma" w:hAnsi="Tahoma" w:cs="Tahoma"/>
          <w:b/>
        </w:rPr>
        <w:t>predložiti v informacijski sistem e-JN</w:t>
      </w:r>
      <w:r w:rsidRPr="001D35CF">
        <w:rPr>
          <w:rFonts w:ascii="Tahoma" w:hAnsi="Tahoma" w:cs="Tahoma"/>
        </w:rPr>
        <w:t xml:space="preserve"> (elektronska oddaja ponudbe) na spletnem naslovu </w:t>
      </w:r>
      <w:r w:rsidRPr="001D35CF">
        <w:rPr>
          <w:rFonts w:ascii="Tahoma" w:hAnsi="Tahoma" w:cs="Tahoma"/>
          <w:color w:val="0000FF"/>
          <w:u w:val="single"/>
        </w:rPr>
        <w:t>https://ejn.gov.si</w:t>
      </w:r>
      <w:r w:rsidRPr="001D35CF">
        <w:rPr>
          <w:rFonts w:ascii="Tahoma" w:hAnsi="Tahoma" w:cs="Tahoma"/>
        </w:rPr>
        <w:t xml:space="preserve">, v skladu </w:t>
      </w:r>
      <w:r w:rsidRPr="001D35CF">
        <w:rPr>
          <w:rFonts w:ascii="Tahoma" w:hAnsi="Tahoma" w:cs="Tahoma"/>
          <w:u w:val="single"/>
        </w:rPr>
        <w:t xml:space="preserve">s </w:t>
      </w:r>
      <w:r w:rsidRPr="001D35CF">
        <w:rPr>
          <w:rFonts w:ascii="Tahoma" w:hAnsi="Tahoma" w:cs="Tahoma"/>
          <w:b/>
          <w:u w:val="single"/>
        </w:rPr>
        <w:t>poglavjem 6</w:t>
      </w:r>
      <w:r w:rsidRPr="001D35CF">
        <w:rPr>
          <w:rFonts w:ascii="Tahoma" w:hAnsi="Tahoma" w:cs="Tahoma"/>
          <w:u w:val="single"/>
        </w:rPr>
        <w:t xml:space="preserve"> </w:t>
      </w:r>
      <w:r w:rsidRPr="001D35CF">
        <w:rPr>
          <w:rFonts w:ascii="Tahoma" w:hAnsi="Tahoma" w:cs="Tahoma"/>
          <w:b/>
          <w:u w:val="single"/>
        </w:rPr>
        <w:t>razpisne dokumentacije</w:t>
      </w:r>
      <w:r w:rsidRPr="001D35CF">
        <w:rPr>
          <w:rFonts w:ascii="Tahoma" w:hAnsi="Tahoma" w:cs="Tahoma"/>
        </w:rPr>
        <w:t>.</w:t>
      </w:r>
    </w:p>
    <w:p w14:paraId="39E00607" w14:textId="77777777" w:rsidR="00B90E08" w:rsidRPr="001D35CF" w:rsidRDefault="00B90E08" w:rsidP="0034781D">
      <w:pPr>
        <w:keepNext/>
        <w:keepLines/>
        <w:jc w:val="both"/>
        <w:rPr>
          <w:rFonts w:ascii="Tahoma" w:hAnsi="Tahoma" w:cs="Tahoma"/>
          <w:b/>
        </w:rPr>
      </w:pPr>
    </w:p>
    <w:p w14:paraId="625417C1" w14:textId="77777777" w:rsidR="00B90E08" w:rsidRPr="001D35CF" w:rsidRDefault="00B90E08" w:rsidP="0034781D">
      <w:pPr>
        <w:keepNext/>
        <w:keepLines/>
        <w:numPr>
          <w:ilvl w:val="1"/>
          <w:numId w:val="2"/>
        </w:numPr>
        <w:spacing w:line="276" w:lineRule="auto"/>
        <w:jc w:val="both"/>
        <w:rPr>
          <w:rFonts w:ascii="Tahoma" w:hAnsi="Tahoma" w:cs="Tahoma"/>
          <w:b/>
        </w:rPr>
      </w:pPr>
      <w:r w:rsidRPr="001D35CF">
        <w:rPr>
          <w:rFonts w:ascii="Tahoma" w:hAnsi="Tahoma" w:cs="Tahoma"/>
          <w:b/>
        </w:rPr>
        <w:t>Dodatna pojasnila ponudnikom</w:t>
      </w:r>
    </w:p>
    <w:p w14:paraId="4F201F74" w14:textId="77777777" w:rsidR="00B90E08" w:rsidRPr="001D35CF" w:rsidRDefault="00B90E08" w:rsidP="0034781D">
      <w:pPr>
        <w:keepNext/>
        <w:keepLines/>
        <w:jc w:val="both"/>
        <w:rPr>
          <w:rFonts w:ascii="Tahoma" w:hAnsi="Tahoma" w:cs="Tahoma"/>
        </w:rPr>
      </w:pPr>
    </w:p>
    <w:p w14:paraId="1E6384E7" w14:textId="1714E890" w:rsidR="00B90E08" w:rsidRPr="001D35CF" w:rsidRDefault="00B90E08" w:rsidP="0034781D">
      <w:pPr>
        <w:keepNext/>
        <w:keepLines/>
        <w:jc w:val="both"/>
        <w:rPr>
          <w:rFonts w:ascii="Tahoma" w:hAnsi="Tahoma" w:cs="Tahoma"/>
        </w:rPr>
      </w:pPr>
      <w:r w:rsidRPr="001D35CF">
        <w:rPr>
          <w:rFonts w:ascii="Tahoma" w:hAnsi="Tahoma" w:cs="Tahoma"/>
        </w:rPr>
        <w:t xml:space="preserve">Vprašanja oziroma dodatna pojasnila o javnem naročilu oziroma razpisni dokumentaciji, lahko ponudniki zahtevajo preko Portala </w:t>
      </w:r>
      <w:r w:rsidRPr="007C750C">
        <w:rPr>
          <w:rFonts w:ascii="Tahoma" w:hAnsi="Tahoma" w:cs="Tahoma"/>
        </w:rPr>
        <w:t xml:space="preserve">javnih naročil, </w:t>
      </w:r>
      <w:r w:rsidRPr="007C750C">
        <w:rPr>
          <w:rFonts w:ascii="Tahoma" w:hAnsi="Tahoma" w:cs="Tahoma"/>
          <w:b/>
          <w:u w:val="single"/>
        </w:rPr>
        <w:t>vendar</w:t>
      </w:r>
      <w:r w:rsidRPr="007C750C">
        <w:rPr>
          <w:rFonts w:ascii="Tahoma" w:hAnsi="Tahoma" w:cs="Tahoma"/>
          <w:u w:val="single"/>
        </w:rPr>
        <w:t xml:space="preserve"> </w:t>
      </w:r>
      <w:r w:rsidRPr="007C750C">
        <w:rPr>
          <w:rFonts w:ascii="Tahoma" w:hAnsi="Tahoma" w:cs="Tahoma"/>
          <w:b/>
          <w:u w:val="single"/>
        </w:rPr>
        <w:t>najkasneje</w:t>
      </w:r>
      <w:r w:rsidRPr="007C750C">
        <w:rPr>
          <w:rFonts w:ascii="Tahoma" w:hAnsi="Tahoma" w:cs="Tahoma"/>
          <w:u w:val="single"/>
        </w:rPr>
        <w:t xml:space="preserve"> </w:t>
      </w:r>
      <w:r w:rsidRPr="007C750C">
        <w:rPr>
          <w:rFonts w:ascii="Tahoma" w:hAnsi="Tahoma" w:cs="Tahoma"/>
          <w:b/>
          <w:u w:val="single"/>
        </w:rPr>
        <w:t xml:space="preserve">do </w:t>
      </w:r>
      <w:r w:rsidR="007C750C">
        <w:rPr>
          <w:rFonts w:ascii="Tahoma" w:hAnsi="Tahoma" w:cs="Tahoma"/>
          <w:b/>
          <w:u w:val="single"/>
        </w:rPr>
        <w:t>4</w:t>
      </w:r>
      <w:r w:rsidR="007A4174" w:rsidRPr="007C750C">
        <w:rPr>
          <w:rFonts w:ascii="Tahoma" w:hAnsi="Tahoma" w:cs="Tahoma"/>
          <w:b/>
          <w:u w:val="single"/>
        </w:rPr>
        <w:t xml:space="preserve">. </w:t>
      </w:r>
      <w:r w:rsidR="007C750C" w:rsidRPr="007C750C">
        <w:rPr>
          <w:rFonts w:ascii="Tahoma" w:hAnsi="Tahoma" w:cs="Tahoma"/>
          <w:b/>
          <w:u w:val="single"/>
        </w:rPr>
        <w:t>9</w:t>
      </w:r>
      <w:r w:rsidR="002E50F8" w:rsidRPr="007C750C">
        <w:rPr>
          <w:rFonts w:ascii="Tahoma" w:hAnsi="Tahoma" w:cs="Tahoma"/>
          <w:b/>
          <w:u w:val="single"/>
        </w:rPr>
        <w:t xml:space="preserve">. 2026 </w:t>
      </w:r>
      <w:r w:rsidRPr="007C750C">
        <w:rPr>
          <w:rFonts w:ascii="Tahoma" w:hAnsi="Tahoma" w:cs="Tahoma"/>
          <w:b/>
          <w:u w:val="single"/>
        </w:rPr>
        <w:t xml:space="preserve">do </w:t>
      </w:r>
      <w:r w:rsidRPr="007C750C">
        <w:rPr>
          <w:rFonts w:ascii="Tahoma" w:hAnsi="Tahoma" w:cs="Tahoma"/>
          <w:b/>
          <w:noProof/>
          <w:u w:val="single"/>
        </w:rPr>
        <w:t>10:00</w:t>
      </w:r>
      <w:r w:rsidRPr="007C750C">
        <w:rPr>
          <w:rFonts w:ascii="Tahoma" w:hAnsi="Tahoma" w:cs="Tahoma"/>
          <w:u w:val="single"/>
        </w:rPr>
        <w:t xml:space="preserve"> </w:t>
      </w:r>
      <w:r w:rsidRPr="007C750C">
        <w:rPr>
          <w:rFonts w:ascii="Tahoma" w:hAnsi="Tahoma" w:cs="Tahoma"/>
          <w:b/>
          <w:u w:val="single"/>
        </w:rPr>
        <w:t>ure</w:t>
      </w:r>
      <w:r w:rsidRPr="007C750C">
        <w:rPr>
          <w:rFonts w:ascii="Tahoma" w:hAnsi="Tahoma" w:cs="Tahoma"/>
        </w:rPr>
        <w:t>.</w:t>
      </w:r>
    </w:p>
    <w:p w14:paraId="4A974A7C" w14:textId="77777777" w:rsidR="00663233" w:rsidRPr="001D35CF" w:rsidRDefault="00663233" w:rsidP="0034781D">
      <w:pPr>
        <w:keepNext/>
        <w:keepLines/>
        <w:jc w:val="both"/>
        <w:rPr>
          <w:rFonts w:ascii="Tahoma" w:hAnsi="Tahoma" w:cs="Tahoma"/>
        </w:rPr>
      </w:pPr>
    </w:p>
    <w:p w14:paraId="52B23C4F" w14:textId="11C57A52" w:rsidR="00B90E08" w:rsidRPr="001D35CF" w:rsidRDefault="00896CCA" w:rsidP="0034781D">
      <w:pPr>
        <w:keepNext/>
        <w:keepLines/>
        <w:jc w:val="both"/>
        <w:rPr>
          <w:rFonts w:ascii="Tahoma" w:hAnsi="Tahoma" w:cs="Tahoma"/>
        </w:rPr>
      </w:pPr>
      <w:r w:rsidRPr="001D35CF">
        <w:rPr>
          <w:rFonts w:ascii="Tahoma" w:hAnsi="Tahoma" w:cs="Tahoma"/>
        </w:rPr>
        <w:t xml:space="preserve">Odgovori oziroma pojasnila bodo objavljeni na Portalu javnih </w:t>
      </w:r>
      <w:r w:rsidRPr="007C750C">
        <w:rPr>
          <w:rFonts w:ascii="Tahoma" w:hAnsi="Tahoma" w:cs="Tahoma"/>
        </w:rPr>
        <w:t xml:space="preserve">naročil, </w:t>
      </w:r>
      <w:r w:rsidRPr="007C750C">
        <w:rPr>
          <w:rFonts w:ascii="Tahoma" w:hAnsi="Tahoma" w:cs="Tahoma"/>
          <w:b/>
          <w:u w:val="single"/>
        </w:rPr>
        <w:t xml:space="preserve">najkasneje </w:t>
      </w:r>
      <w:r w:rsidR="007C1FD3" w:rsidRPr="007C750C">
        <w:rPr>
          <w:rFonts w:ascii="Tahoma" w:hAnsi="Tahoma" w:cs="Tahoma"/>
          <w:b/>
          <w:u w:val="single"/>
        </w:rPr>
        <w:t>šest (6) koledarskih dni pred potekom roka za oddajo ponudb</w:t>
      </w:r>
      <w:r w:rsidRPr="007C750C">
        <w:rPr>
          <w:rFonts w:ascii="Tahoma" w:hAnsi="Tahoma" w:cs="Tahoma"/>
        </w:rPr>
        <w:t>, pod pogojem, da bo z</w:t>
      </w:r>
      <w:r w:rsidRPr="001D35CF">
        <w:rPr>
          <w:rFonts w:ascii="Tahoma" w:hAnsi="Tahoma" w:cs="Tahoma"/>
        </w:rPr>
        <w:t>ahteva posredovana pravočasno.</w:t>
      </w:r>
      <w:r w:rsidRPr="001D35CF">
        <w:t xml:space="preserve"> </w:t>
      </w:r>
      <w:r w:rsidRPr="001D35CF">
        <w:rPr>
          <w:rFonts w:ascii="Tahoma" w:hAnsi="Tahoma" w:cs="Tahoma"/>
        </w:rPr>
        <w:t>Na drugače posredovane zahteve za dodatna pojasnila ali vprašanja naročnik ni dolžan odgovoriti.</w:t>
      </w:r>
      <w:r w:rsidR="002E50F8" w:rsidRPr="001D35CF">
        <w:rPr>
          <w:rFonts w:ascii="Tahoma" w:hAnsi="Tahoma" w:cs="Tahoma"/>
        </w:rPr>
        <w:t xml:space="preserve"> </w:t>
      </w:r>
    </w:p>
    <w:p w14:paraId="1AC08E86" w14:textId="77777777" w:rsidR="00B90E08" w:rsidRPr="001D35CF" w:rsidRDefault="00B90E08" w:rsidP="0034781D">
      <w:pPr>
        <w:keepNext/>
        <w:keepLines/>
        <w:jc w:val="both"/>
        <w:rPr>
          <w:rFonts w:ascii="Tahoma" w:hAnsi="Tahoma" w:cs="Tahoma"/>
        </w:rPr>
      </w:pPr>
    </w:p>
    <w:p w14:paraId="68286CC4" w14:textId="77777777" w:rsidR="00B90E08" w:rsidRPr="001D35CF" w:rsidRDefault="00B90E08" w:rsidP="0034781D">
      <w:pPr>
        <w:keepNext/>
        <w:keepLines/>
        <w:numPr>
          <w:ilvl w:val="1"/>
          <w:numId w:val="2"/>
        </w:numPr>
        <w:spacing w:line="276" w:lineRule="auto"/>
        <w:jc w:val="both"/>
        <w:rPr>
          <w:rFonts w:ascii="Tahoma" w:hAnsi="Tahoma" w:cs="Tahoma"/>
          <w:b/>
        </w:rPr>
      </w:pPr>
      <w:bookmarkStart w:id="6" w:name="_Toc116720500"/>
      <w:bookmarkStart w:id="7" w:name="_Toc116720564"/>
      <w:bookmarkStart w:id="8" w:name="_Toc116783473"/>
      <w:bookmarkStart w:id="9" w:name="_Toc116792907"/>
      <w:bookmarkStart w:id="10" w:name="_Toc136417479"/>
      <w:r w:rsidRPr="001D35CF">
        <w:rPr>
          <w:rFonts w:ascii="Tahoma" w:hAnsi="Tahoma" w:cs="Tahoma"/>
          <w:b/>
        </w:rPr>
        <w:t>Odpiranje ponudb</w:t>
      </w:r>
      <w:bookmarkEnd w:id="6"/>
      <w:bookmarkEnd w:id="7"/>
      <w:bookmarkEnd w:id="8"/>
      <w:bookmarkEnd w:id="9"/>
      <w:bookmarkEnd w:id="10"/>
    </w:p>
    <w:p w14:paraId="71E17CFB" w14:textId="77777777" w:rsidR="00B90E08" w:rsidRPr="001D35CF" w:rsidRDefault="00B90E08" w:rsidP="0034781D">
      <w:pPr>
        <w:keepNext/>
        <w:keepLines/>
        <w:jc w:val="both"/>
        <w:rPr>
          <w:rFonts w:ascii="Tahoma" w:hAnsi="Tahoma" w:cs="Tahoma"/>
        </w:rPr>
      </w:pPr>
    </w:p>
    <w:p w14:paraId="19D9DB0B" w14:textId="5806C21A" w:rsidR="00896CCA" w:rsidRPr="001D35CF" w:rsidRDefault="00896CCA" w:rsidP="0034781D">
      <w:pPr>
        <w:keepNext/>
        <w:keepLines/>
        <w:jc w:val="both"/>
        <w:rPr>
          <w:rFonts w:ascii="Tahoma" w:hAnsi="Tahoma" w:cs="Tahoma"/>
          <w:b/>
        </w:rPr>
      </w:pPr>
      <w:r w:rsidRPr="001D35CF">
        <w:rPr>
          <w:rFonts w:ascii="Tahoma" w:hAnsi="Tahoma" w:cs="Tahoma"/>
        </w:rPr>
        <w:t xml:space="preserve">Odpiranje ponudb bo potekalo avtomatično v informacijskem sistemu e-JN </w:t>
      </w:r>
      <w:r w:rsidRPr="001D35CF">
        <w:rPr>
          <w:rFonts w:ascii="Tahoma" w:hAnsi="Tahoma" w:cs="Tahoma"/>
          <w:b/>
        </w:rPr>
        <w:t xml:space="preserve">na dan, ki je določen za oddajo ponudb </w:t>
      </w:r>
      <w:r w:rsidRPr="001D35CF">
        <w:rPr>
          <w:rFonts w:ascii="Tahoma" w:hAnsi="Tahoma" w:cs="Tahoma"/>
        </w:rPr>
        <w:t xml:space="preserve">in se bo začelo </w:t>
      </w:r>
      <w:r w:rsidRPr="001D35CF">
        <w:rPr>
          <w:rFonts w:ascii="Tahoma" w:hAnsi="Tahoma" w:cs="Tahoma"/>
          <w:b/>
        </w:rPr>
        <w:t>ob 12:00 uri</w:t>
      </w:r>
      <w:r w:rsidRPr="001D35CF">
        <w:rPr>
          <w:rFonts w:ascii="Tahoma" w:hAnsi="Tahoma" w:cs="Tahoma"/>
        </w:rPr>
        <w:t xml:space="preserve"> na spletnem naslovu </w:t>
      </w:r>
      <w:hyperlink r:id="rId10" w:history="1">
        <w:r w:rsidRPr="001D35CF">
          <w:rPr>
            <w:rFonts w:ascii="Tahoma" w:hAnsi="Tahoma" w:cs="Tahoma"/>
            <w:color w:val="0000FF"/>
            <w:u w:val="single"/>
          </w:rPr>
          <w:t>https://ejn.gov.si</w:t>
        </w:r>
      </w:hyperlink>
      <w:r w:rsidRPr="001D35CF">
        <w:rPr>
          <w:rFonts w:ascii="Tahoma" w:hAnsi="Tahoma" w:cs="Tahoma"/>
        </w:rPr>
        <w:t xml:space="preserve">. </w:t>
      </w:r>
    </w:p>
    <w:p w14:paraId="55B4EC4B" w14:textId="77777777" w:rsidR="00896CCA" w:rsidRPr="001D35CF" w:rsidRDefault="00896CCA" w:rsidP="0034781D">
      <w:pPr>
        <w:keepNext/>
        <w:keepLines/>
        <w:jc w:val="both"/>
        <w:rPr>
          <w:rFonts w:ascii="Tahoma" w:hAnsi="Tahoma" w:cs="Tahoma"/>
        </w:rPr>
      </w:pPr>
    </w:p>
    <w:p w14:paraId="1E21822A" w14:textId="675DFEDE" w:rsidR="00DE28BE" w:rsidRPr="001D35CF" w:rsidRDefault="00896CCA" w:rsidP="0034781D">
      <w:pPr>
        <w:keepNext/>
        <w:keepLines/>
        <w:jc w:val="both"/>
        <w:rPr>
          <w:rFonts w:ascii="Tahoma" w:hAnsi="Tahoma" w:cs="Tahoma"/>
        </w:rPr>
      </w:pPr>
      <w:r w:rsidRPr="001D35CF">
        <w:rPr>
          <w:rFonts w:ascii="Tahoma" w:hAnsi="Tahoma" w:cs="Tahoma"/>
        </w:rPr>
        <w:t>Na javnem odpiranju ponudb bo razkrit dokument, ki ga bo ponudnik pripel v Razdelek »Skupna ponudbena vrednost«, del »Predračun« v sistemu e-JN. Odpiranje poteka tako, da informacijski sistem e-JN samodejno ob uri, ki je določena za javno odpiranje ponudb, prikaže podatke o ponudniku, o variantah, če so bile zahtevane oziroma dovoljene, ter omogoči dostop do .</w:t>
      </w:r>
      <w:proofErr w:type="spellStart"/>
      <w:r w:rsidRPr="001D35CF">
        <w:rPr>
          <w:rFonts w:ascii="Tahoma" w:hAnsi="Tahoma" w:cs="Tahoma"/>
        </w:rPr>
        <w:t>pdf</w:t>
      </w:r>
      <w:proofErr w:type="spellEnd"/>
      <w:r w:rsidRPr="001D35CF">
        <w:rPr>
          <w:rFonts w:ascii="Tahoma" w:hAnsi="Tahoma" w:cs="Tahoma"/>
        </w:rPr>
        <w:t xml:space="preserve"> dokumenta, ki ga ponudnik naloži v sistem e-JN pod Razdelek »Skupna ponudbena vrednost«, del »Predračun«. Ti podatki oziroma dokumenti so vidni do zaključka postopka oddaje tega naročila. Ponudniki, ki so oddali ponudbe, imajo te podatke v informacijskem sistemu e-JN na razpolago v razdelku »Zapisnik o odpiranju ponudb«.</w:t>
      </w:r>
    </w:p>
    <w:p w14:paraId="068B46E6" w14:textId="77777777" w:rsidR="00B90E08" w:rsidRPr="001D35CF" w:rsidRDefault="00B90E08" w:rsidP="0034781D">
      <w:pPr>
        <w:keepNext/>
        <w:keepLines/>
        <w:jc w:val="both"/>
        <w:rPr>
          <w:rFonts w:ascii="Tahoma" w:hAnsi="Tahoma" w:cs="Tahoma"/>
        </w:rPr>
      </w:pPr>
    </w:p>
    <w:p w14:paraId="282B9D87" w14:textId="77777777" w:rsidR="00B90E08" w:rsidRPr="001D35CF" w:rsidRDefault="00B90E08" w:rsidP="0034781D">
      <w:pPr>
        <w:keepNext/>
        <w:keepLines/>
        <w:numPr>
          <w:ilvl w:val="1"/>
          <w:numId w:val="2"/>
        </w:numPr>
        <w:spacing w:line="276" w:lineRule="auto"/>
        <w:jc w:val="both"/>
        <w:rPr>
          <w:rFonts w:ascii="Tahoma" w:hAnsi="Tahoma" w:cs="Tahoma"/>
          <w:b/>
        </w:rPr>
      </w:pPr>
      <w:r w:rsidRPr="001D35CF">
        <w:rPr>
          <w:rFonts w:ascii="Tahoma" w:hAnsi="Tahoma" w:cs="Tahoma"/>
          <w:b/>
        </w:rPr>
        <w:t>Veljavnost ponudbe</w:t>
      </w:r>
    </w:p>
    <w:p w14:paraId="2C4711D2" w14:textId="77777777" w:rsidR="00B90E08" w:rsidRPr="001D35CF" w:rsidRDefault="00B90E08" w:rsidP="0034781D">
      <w:pPr>
        <w:keepNext/>
        <w:keepLines/>
        <w:jc w:val="both"/>
        <w:rPr>
          <w:rFonts w:ascii="Tahoma" w:hAnsi="Tahoma" w:cs="Tahoma"/>
        </w:rPr>
      </w:pPr>
    </w:p>
    <w:p w14:paraId="3D836D98" w14:textId="3A1D78AE" w:rsidR="004C5401" w:rsidRPr="001D35CF" w:rsidRDefault="004C5401" w:rsidP="0034781D">
      <w:pPr>
        <w:keepNext/>
        <w:keepLines/>
        <w:jc w:val="both"/>
        <w:rPr>
          <w:rFonts w:ascii="Tahoma" w:hAnsi="Tahoma" w:cs="Tahoma"/>
        </w:rPr>
      </w:pPr>
      <w:r w:rsidRPr="001D35CF">
        <w:rPr>
          <w:rFonts w:ascii="Tahoma" w:hAnsi="Tahoma" w:cs="Tahoma"/>
        </w:rPr>
        <w:t xml:space="preserve">Ponudba </w:t>
      </w:r>
      <w:r w:rsidR="00896CCA" w:rsidRPr="001D35CF">
        <w:rPr>
          <w:rFonts w:ascii="Tahoma" w:hAnsi="Tahoma" w:cs="Tahoma"/>
        </w:rPr>
        <w:t xml:space="preserve">je zavezujoča in </w:t>
      </w:r>
      <w:r w:rsidRPr="001D35CF">
        <w:rPr>
          <w:rFonts w:ascii="Tahoma" w:hAnsi="Tahoma" w:cs="Tahoma"/>
        </w:rPr>
        <w:t>mora biti veljavna še najmanj štiri (4) mesece od datuma, določenega za oddajo ponudb.</w:t>
      </w:r>
      <w:r w:rsidRPr="001D35CF" w:rsidDel="00C53A34">
        <w:rPr>
          <w:rFonts w:ascii="Tahoma" w:hAnsi="Tahoma" w:cs="Tahoma"/>
        </w:rPr>
        <w:t xml:space="preserve"> </w:t>
      </w:r>
    </w:p>
    <w:p w14:paraId="761044EB" w14:textId="77777777" w:rsidR="00B90E08" w:rsidRPr="001D35CF" w:rsidRDefault="004C5401" w:rsidP="0034781D">
      <w:pPr>
        <w:keepNext/>
        <w:keepLines/>
        <w:jc w:val="both"/>
        <w:rPr>
          <w:rFonts w:ascii="Tahoma" w:hAnsi="Tahoma" w:cs="Tahoma"/>
        </w:rPr>
      </w:pPr>
      <w:r w:rsidRPr="001D35CF">
        <w:rPr>
          <w:rFonts w:ascii="Tahoma" w:hAnsi="Tahoma" w:cs="Tahoma"/>
        </w:rPr>
        <w:t xml:space="preserve"> </w:t>
      </w:r>
    </w:p>
    <w:p w14:paraId="6930F05E" w14:textId="77777777" w:rsidR="001218FA" w:rsidRPr="001D35CF" w:rsidRDefault="001218FA" w:rsidP="0034781D">
      <w:pPr>
        <w:keepNext/>
        <w:keepLines/>
        <w:numPr>
          <w:ilvl w:val="1"/>
          <w:numId w:val="2"/>
        </w:numPr>
        <w:spacing w:line="276" w:lineRule="auto"/>
        <w:jc w:val="both"/>
        <w:rPr>
          <w:rFonts w:ascii="Tahoma" w:hAnsi="Tahoma" w:cs="Tahoma"/>
          <w:b/>
        </w:rPr>
      </w:pPr>
      <w:r w:rsidRPr="001D35CF">
        <w:rPr>
          <w:rFonts w:ascii="Tahoma" w:hAnsi="Tahoma" w:cs="Tahoma"/>
          <w:b/>
        </w:rPr>
        <w:t xml:space="preserve">Ponudbena cena </w:t>
      </w:r>
    </w:p>
    <w:p w14:paraId="15822FE0" w14:textId="77777777" w:rsidR="001218FA" w:rsidRPr="001D35CF" w:rsidRDefault="001218FA" w:rsidP="0034781D">
      <w:pPr>
        <w:keepNext/>
        <w:keepLines/>
        <w:jc w:val="both"/>
        <w:rPr>
          <w:rFonts w:ascii="Tahoma" w:hAnsi="Tahoma" w:cs="Tahoma"/>
          <w:sz w:val="18"/>
        </w:rPr>
      </w:pPr>
    </w:p>
    <w:p w14:paraId="37145BF1" w14:textId="2D6F2B75" w:rsidR="003B4B0C" w:rsidRPr="001D35CF" w:rsidRDefault="001218FA" w:rsidP="0034781D">
      <w:pPr>
        <w:keepNext/>
        <w:keepLines/>
        <w:jc w:val="both"/>
        <w:rPr>
          <w:rFonts w:ascii="Tahoma" w:hAnsi="Tahoma" w:cs="Tahoma"/>
        </w:rPr>
      </w:pPr>
      <w:r w:rsidRPr="001D35CF">
        <w:rPr>
          <w:rFonts w:ascii="Tahoma" w:hAnsi="Tahoma" w:cs="Tahoma"/>
        </w:rPr>
        <w:t xml:space="preserve">Ponudnik mora izpolniti obrazec ponudbe (Priloga 2). </w:t>
      </w:r>
      <w:r w:rsidRPr="001D35CF">
        <w:rPr>
          <w:rFonts w:ascii="Tahoma" w:hAnsi="Tahoma" w:cs="Tahoma"/>
          <w:szCs w:val="22"/>
        </w:rPr>
        <w:t xml:space="preserve">V ponudbenih </w:t>
      </w:r>
      <w:r w:rsidR="00CC33D5">
        <w:rPr>
          <w:rFonts w:ascii="Tahoma" w:hAnsi="Tahoma" w:cs="Tahoma"/>
          <w:szCs w:val="22"/>
        </w:rPr>
        <w:t xml:space="preserve">cenah </w:t>
      </w:r>
      <w:r w:rsidRPr="001D35CF">
        <w:rPr>
          <w:rFonts w:ascii="Tahoma" w:hAnsi="Tahoma" w:cs="Tahoma"/>
          <w:szCs w:val="22"/>
        </w:rPr>
        <w:t>morajo biti upoštevani vsi materialni in nematerialni stroški, ki bodo potrebni za kvalitetno in pravočasno izvedbo predmeta javnega naročila, vključno s stroški dela, stroški izdelave ponudbene dokumentacije, stroški za vsa ostala dela in naloge, ki so v pogodbi opredeljena kot obveznosti izvajalca, kot tudi vsi ostali stroški, ki bodo izvajalcu nastali pri izpolnjevanju ostalih pogodbenih obveznosti. Naročnik izvajalcu ne bo dovoljeval drugih ali dodatnih zaračunavanj.</w:t>
      </w:r>
      <w:r w:rsidRPr="001D35CF">
        <w:rPr>
          <w:rFonts w:ascii="Tahoma" w:hAnsi="Tahoma" w:cs="Tahoma"/>
        </w:rPr>
        <w:t xml:space="preserve"> Morebitne popuste mora ponudnik vključiti v ponudbeno ceno. </w:t>
      </w:r>
      <w:r w:rsidR="003B4B0C" w:rsidRPr="001D35CF">
        <w:rPr>
          <w:rFonts w:ascii="Tahoma" w:hAnsi="Tahoma" w:cs="Tahoma"/>
          <w:u w:val="single"/>
        </w:rPr>
        <w:t>V ceno mora biti vključena</w:t>
      </w:r>
      <w:r w:rsidR="00EE7925" w:rsidRPr="001D35CF">
        <w:rPr>
          <w:rFonts w:ascii="Tahoma" w:hAnsi="Tahoma" w:cs="Tahoma"/>
          <w:u w:val="single"/>
        </w:rPr>
        <w:t xml:space="preserve"> tudi</w:t>
      </w:r>
      <w:r w:rsidR="003B4B0C" w:rsidRPr="001D35CF">
        <w:rPr>
          <w:rFonts w:ascii="Tahoma" w:hAnsi="Tahoma" w:cs="Tahoma"/>
          <w:u w:val="single"/>
        </w:rPr>
        <w:t xml:space="preserve"> izdelava </w:t>
      </w:r>
      <w:r w:rsidR="00CC33D5">
        <w:rPr>
          <w:rFonts w:ascii="Tahoma" w:hAnsi="Tahoma" w:cs="Tahoma"/>
          <w:u w:val="single"/>
        </w:rPr>
        <w:t>deset</w:t>
      </w:r>
      <w:r w:rsidR="003B4B0C" w:rsidRPr="001D35CF">
        <w:rPr>
          <w:rFonts w:ascii="Tahoma" w:hAnsi="Tahoma" w:cs="Tahoma"/>
          <w:u w:val="single"/>
        </w:rPr>
        <w:t>ih</w:t>
      </w:r>
      <w:r w:rsidR="00CC33D5">
        <w:rPr>
          <w:rFonts w:ascii="Tahoma" w:hAnsi="Tahoma" w:cs="Tahoma"/>
          <w:u w:val="single"/>
        </w:rPr>
        <w:t xml:space="preserve"> (10)</w:t>
      </w:r>
      <w:r w:rsidR="003B4B0C" w:rsidRPr="001D35CF">
        <w:rPr>
          <w:rFonts w:ascii="Tahoma" w:hAnsi="Tahoma" w:cs="Tahoma"/>
          <w:u w:val="single"/>
        </w:rPr>
        <w:t xml:space="preserve"> izvodov dokumentacije v pisni obliki in </w:t>
      </w:r>
      <w:r w:rsidR="00CC33D5">
        <w:rPr>
          <w:rFonts w:ascii="Tahoma" w:hAnsi="Tahoma" w:cs="Tahoma"/>
          <w:u w:val="single"/>
        </w:rPr>
        <w:t>en (</w:t>
      </w:r>
      <w:r w:rsidR="003B4B0C" w:rsidRPr="001D35CF">
        <w:rPr>
          <w:rFonts w:ascii="Tahoma" w:hAnsi="Tahoma" w:cs="Tahoma"/>
          <w:u w:val="single"/>
        </w:rPr>
        <w:t>1</w:t>
      </w:r>
      <w:r w:rsidR="00CC33D5">
        <w:rPr>
          <w:rFonts w:ascii="Tahoma" w:hAnsi="Tahoma" w:cs="Tahoma"/>
          <w:u w:val="single"/>
        </w:rPr>
        <w:t>)</w:t>
      </w:r>
      <w:r w:rsidR="003B4B0C" w:rsidRPr="001D35CF">
        <w:rPr>
          <w:rFonts w:ascii="Tahoma" w:hAnsi="Tahoma" w:cs="Tahoma"/>
          <w:u w:val="single"/>
        </w:rPr>
        <w:t xml:space="preserve"> e-izvod</w:t>
      </w:r>
      <w:r w:rsidR="00EE7925" w:rsidRPr="001D35CF">
        <w:rPr>
          <w:rFonts w:ascii="Tahoma" w:hAnsi="Tahoma" w:cs="Tahoma"/>
        </w:rPr>
        <w:t xml:space="preserve"> (kot </w:t>
      </w:r>
      <w:r w:rsidR="00CC33D5">
        <w:rPr>
          <w:rFonts w:ascii="Tahoma" w:hAnsi="Tahoma" w:cs="Tahoma"/>
        </w:rPr>
        <w:t xml:space="preserve">to </w:t>
      </w:r>
      <w:r w:rsidR="00EE7925" w:rsidRPr="001D35CF">
        <w:rPr>
          <w:rFonts w:ascii="Tahoma" w:hAnsi="Tahoma" w:cs="Tahoma"/>
        </w:rPr>
        <w:t>izhaja iz vzorca pogodbe)</w:t>
      </w:r>
      <w:r w:rsidR="003B4B0C" w:rsidRPr="001D35CF">
        <w:rPr>
          <w:rFonts w:ascii="Tahoma" w:hAnsi="Tahoma" w:cs="Tahoma"/>
        </w:rPr>
        <w:t>.</w:t>
      </w:r>
    </w:p>
    <w:p w14:paraId="6BB02456" w14:textId="77777777" w:rsidR="001218FA" w:rsidRPr="001D35CF" w:rsidRDefault="001218FA" w:rsidP="0034781D">
      <w:pPr>
        <w:keepNext/>
        <w:keepLines/>
        <w:jc w:val="both"/>
        <w:rPr>
          <w:rFonts w:ascii="Tahoma" w:hAnsi="Tahoma" w:cs="Tahoma"/>
          <w:szCs w:val="22"/>
        </w:rPr>
      </w:pPr>
    </w:p>
    <w:p w14:paraId="5F6EEE87" w14:textId="0B4F54CF" w:rsidR="001218FA" w:rsidRPr="001D35CF" w:rsidRDefault="001218FA" w:rsidP="0034781D">
      <w:pPr>
        <w:keepNext/>
        <w:keepLines/>
        <w:jc w:val="both"/>
        <w:outlineLvl w:val="0"/>
        <w:rPr>
          <w:rFonts w:ascii="Tahoma" w:hAnsi="Tahoma" w:cs="Tahoma"/>
          <w:b/>
          <w:bCs/>
          <w:szCs w:val="22"/>
        </w:rPr>
      </w:pPr>
      <w:r w:rsidRPr="001D35CF">
        <w:rPr>
          <w:rFonts w:ascii="Tahoma" w:hAnsi="Tahoma" w:cs="Tahoma"/>
          <w:szCs w:val="22"/>
        </w:rPr>
        <w:t>Ponudnik mora izpolniti vse navedene postavke, ponudbene cene (na enoto mere) pa morajo biti</w:t>
      </w:r>
      <w:r w:rsidRPr="001D35CF">
        <w:t xml:space="preserve"> </w:t>
      </w:r>
      <w:r w:rsidR="00CC33D5" w:rsidRPr="001D35CF">
        <w:rPr>
          <w:rFonts w:ascii="Tahoma" w:hAnsi="Tahoma" w:cs="Tahoma"/>
          <w:szCs w:val="22"/>
        </w:rPr>
        <w:t>podan</w:t>
      </w:r>
      <w:r w:rsidR="00CC33D5">
        <w:rPr>
          <w:rFonts w:ascii="Tahoma" w:hAnsi="Tahoma" w:cs="Tahoma"/>
          <w:szCs w:val="22"/>
        </w:rPr>
        <w:t>e</w:t>
      </w:r>
      <w:r w:rsidR="00CC33D5" w:rsidRPr="001D35CF">
        <w:rPr>
          <w:rFonts w:ascii="Tahoma" w:hAnsi="Tahoma" w:cs="Tahoma"/>
          <w:szCs w:val="22"/>
        </w:rPr>
        <w:t xml:space="preserve"> </w:t>
      </w:r>
      <w:r w:rsidRPr="001D35CF">
        <w:rPr>
          <w:rFonts w:ascii="Tahoma" w:hAnsi="Tahoma" w:cs="Tahoma"/>
          <w:szCs w:val="22"/>
        </w:rPr>
        <w:t xml:space="preserve">v EUR </w:t>
      </w:r>
      <w:r w:rsidR="00CC33D5" w:rsidRPr="001D35CF">
        <w:rPr>
          <w:rFonts w:ascii="Tahoma" w:hAnsi="Tahoma" w:cs="Tahoma"/>
        </w:rPr>
        <w:t xml:space="preserve">brez DDV </w:t>
      </w:r>
      <w:r w:rsidRPr="001D35CF">
        <w:rPr>
          <w:rFonts w:ascii="Tahoma" w:hAnsi="Tahoma" w:cs="Tahoma"/>
          <w:szCs w:val="22"/>
        </w:rPr>
        <w:t>in navedene v do dveh decimalkah, oz. centih.</w:t>
      </w:r>
      <w:r w:rsidR="00A93D19" w:rsidRPr="001D35CF">
        <w:rPr>
          <w:rFonts w:ascii="Tahoma" w:hAnsi="Tahoma" w:cs="Tahoma"/>
          <w:szCs w:val="22"/>
        </w:rPr>
        <w:t xml:space="preserve"> </w:t>
      </w:r>
    </w:p>
    <w:p w14:paraId="0305D13D" w14:textId="77777777" w:rsidR="00663233" w:rsidRPr="001D35CF" w:rsidRDefault="00663233" w:rsidP="0034781D">
      <w:pPr>
        <w:keepNext/>
        <w:keepLines/>
        <w:jc w:val="both"/>
        <w:outlineLvl w:val="0"/>
        <w:rPr>
          <w:rFonts w:ascii="Tahoma" w:hAnsi="Tahoma" w:cs="Tahoma"/>
          <w:szCs w:val="22"/>
        </w:rPr>
      </w:pPr>
    </w:p>
    <w:p w14:paraId="45F6C665" w14:textId="0E93DC4B" w:rsidR="001218FA" w:rsidRPr="001D35CF" w:rsidRDefault="001218FA" w:rsidP="0034781D">
      <w:pPr>
        <w:keepNext/>
        <w:keepLines/>
        <w:jc w:val="both"/>
        <w:rPr>
          <w:rFonts w:ascii="Tahoma" w:hAnsi="Tahoma" w:cs="Tahoma"/>
          <w:szCs w:val="22"/>
          <w:lang w:val="x-none"/>
        </w:rPr>
      </w:pPr>
      <w:r w:rsidRPr="001D35CF">
        <w:rPr>
          <w:rFonts w:ascii="Tahoma" w:hAnsi="Tahoma" w:cs="Tahoma"/>
          <w:szCs w:val="22"/>
          <w:lang w:val="x-none"/>
        </w:rPr>
        <w:t>Ponudbena cena</w:t>
      </w:r>
      <w:r w:rsidRPr="001D35CF">
        <w:rPr>
          <w:rFonts w:ascii="Tahoma" w:hAnsi="Tahoma" w:cs="Tahoma"/>
          <w:szCs w:val="22"/>
        </w:rPr>
        <w:t xml:space="preserve"> </w:t>
      </w:r>
      <w:r w:rsidRPr="001D35CF">
        <w:rPr>
          <w:rFonts w:ascii="Tahoma" w:hAnsi="Tahoma" w:cs="Tahoma"/>
          <w:szCs w:val="22"/>
          <w:lang w:val="x-none"/>
        </w:rPr>
        <w:t xml:space="preserve">mora biti </w:t>
      </w:r>
      <w:r w:rsidRPr="001D35CF">
        <w:rPr>
          <w:rFonts w:ascii="Tahoma" w:hAnsi="Tahoma" w:cs="Tahoma"/>
          <w:szCs w:val="22"/>
        </w:rPr>
        <w:t>za ves čas trajanja pogodbe</w:t>
      </w:r>
      <w:r w:rsidRPr="001D35CF">
        <w:rPr>
          <w:rFonts w:ascii="Tahoma" w:hAnsi="Tahoma" w:cs="Tahoma"/>
          <w:szCs w:val="22"/>
          <w:lang w:val="x-none"/>
        </w:rPr>
        <w:t xml:space="preserve"> fiksna</w:t>
      </w:r>
      <w:r w:rsidRPr="001D35CF">
        <w:rPr>
          <w:rFonts w:ascii="Tahoma" w:hAnsi="Tahoma" w:cs="Tahoma"/>
          <w:szCs w:val="22"/>
        </w:rPr>
        <w:t>, razen v primeru znižanja cen</w:t>
      </w:r>
      <w:r w:rsidRPr="001D35CF">
        <w:rPr>
          <w:rFonts w:ascii="Tahoma" w:hAnsi="Tahoma" w:cs="Tahoma"/>
          <w:szCs w:val="22"/>
          <w:lang w:val="x-none"/>
        </w:rPr>
        <w:t>.</w:t>
      </w:r>
    </w:p>
    <w:p w14:paraId="2725D8B3" w14:textId="77777777" w:rsidR="001218FA" w:rsidRPr="001D35CF" w:rsidRDefault="001218FA" w:rsidP="0034781D">
      <w:pPr>
        <w:keepNext/>
        <w:keepLines/>
        <w:ind w:right="56"/>
        <w:jc w:val="both"/>
        <w:rPr>
          <w:rFonts w:ascii="Tahoma" w:hAnsi="Tahoma" w:cs="Tahoma"/>
        </w:rPr>
      </w:pPr>
    </w:p>
    <w:p w14:paraId="71F713DB" w14:textId="77777777" w:rsidR="001218FA" w:rsidRPr="001D35CF" w:rsidRDefault="001218FA" w:rsidP="0034781D">
      <w:pPr>
        <w:keepNext/>
        <w:keepLines/>
        <w:jc w:val="both"/>
        <w:rPr>
          <w:rFonts w:ascii="Tahoma" w:hAnsi="Tahoma" w:cs="Tahoma"/>
        </w:rPr>
      </w:pPr>
      <w:r w:rsidRPr="001D35CF">
        <w:rPr>
          <w:rFonts w:ascii="Tahoma" w:hAnsi="Tahoma" w:cs="Tahoma"/>
        </w:rPr>
        <w:t>Ponudnik mora izpolniti vse postavke. V primeru, da ponudnik za katero od postavk ne vnese cene na enoto mere ali vnese vrednost »0« (nič), bo naročnik štel, da je vrednost navedene postavke upoštevana v skupni ponudbeni ceni v EUR brez DDV oziroma da navedeno postavko ponuja brezplačno.</w:t>
      </w:r>
    </w:p>
    <w:p w14:paraId="2EC1A7AE" w14:textId="77777777" w:rsidR="001218FA" w:rsidRPr="001D35CF" w:rsidRDefault="001218FA" w:rsidP="0034781D">
      <w:pPr>
        <w:keepNext/>
        <w:keepLines/>
        <w:jc w:val="both"/>
        <w:rPr>
          <w:rFonts w:ascii="Tahoma" w:hAnsi="Tahoma" w:cs="Tahoma"/>
        </w:rPr>
      </w:pPr>
    </w:p>
    <w:p w14:paraId="564A8012" w14:textId="77777777" w:rsidR="00B90E08" w:rsidRPr="001D35CF" w:rsidRDefault="00B90E08" w:rsidP="0034781D">
      <w:pPr>
        <w:keepNext/>
        <w:keepLines/>
        <w:numPr>
          <w:ilvl w:val="1"/>
          <w:numId w:val="2"/>
        </w:numPr>
        <w:spacing w:line="276" w:lineRule="auto"/>
        <w:jc w:val="both"/>
        <w:rPr>
          <w:rFonts w:ascii="Tahoma" w:hAnsi="Tahoma" w:cs="Tahoma"/>
          <w:b/>
        </w:rPr>
      </w:pPr>
      <w:r w:rsidRPr="001D35CF">
        <w:rPr>
          <w:rFonts w:ascii="Tahoma" w:hAnsi="Tahoma" w:cs="Tahoma"/>
          <w:b/>
        </w:rPr>
        <w:t>Jezik in denarna enota</w:t>
      </w:r>
    </w:p>
    <w:p w14:paraId="032025C8" w14:textId="77777777" w:rsidR="00B90E08" w:rsidRPr="001D35CF" w:rsidRDefault="00B90E08" w:rsidP="0034781D">
      <w:pPr>
        <w:keepNext/>
        <w:keepLines/>
        <w:jc w:val="both"/>
        <w:rPr>
          <w:rFonts w:ascii="Tahoma" w:hAnsi="Tahoma" w:cs="Tahoma"/>
          <w:b/>
          <w:sz w:val="18"/>
          <w:szCs w:val="18"/>
        </w:rPr>
      </w:pPr>
    </w:p>
    <w:p w14:paraId="2EDC4F19" w14:textId="3BD7B0B7" w:rsidR="00B831D9" w:rsidRDefault="007C1FD3" w:rsidP="003D1FC7">
      <w:pPr>
        <w:keepNext/>
        <w:keepLines/>
        <w:jc w:val="both"/>
        <w:rPr>
          <w:rFonts w:ascii="Tahoma" w:hAnsi="Tahoma" w:cs="Tahoma"/>
        </w:rPr>
      </w:pPr>
      <w:r>
        <w:rPr>
          <w:rFonts w:ascii="Tahoma" w:hAnsi="Tahoma" w:cs="Tahoma"/>
        </w:rPr>
        <w:t>Postopek oddaje javnega naročila poteka v slovenskem jeziku.</w:t>
      </w:r>
    </w:p>
    <w:p w14:paraId="531B60B3" w14:textId="77777777" w:rsidR="00B831D9" w:rsidRPr="00C8579C" w:rsidRDefault="00B831D9" w:rsidP="003D1FC7">
      <w:pPr>
        <w:keepNext/>
        <w:keepLines/>
        <w:jc w:val="both"/>
        <w:rPr>
          <w:rFonts w:ascii="Tahoma" w:hAnsi="Tahoma" w:cs="Tahoma"/>
        </w:rPr>
      </w:pPr>
    </w:p>
    <w:p w14:paraId="176BC729" w14:textId="77777777" w:rsidR="00B831D9" w:rsidRPr="00A679F4" w:rsidRDefault="00B831D9" w:rsidP="003D1FC7">
      <w:pPr>
        <w:keepNext/>
        <w:keepLines/>
        <w:jc w:val="both"/>
        <w:rPr>
          <w:rFonts w:ascii="Tahoma" w:hAnsi="Tahoma" w:cs="Tahoma"/>
        </w:rPr>
      </w:pPr>
      <w:r w:rsidRPr="00C8579C">
        <w:rPr>
          <w:rFonts w:ascii="Tahoma" w:hAnsi="Tahoma" w:cs="Tahoma"/>
        </w:rPr>
        <w:t>Ponudniki predlož</w:t>
      </w:r>
      <w:r>
        <w:rPr>
          <w:rFonts w:ascii="Tahoma" w:hAnsi="Tahoma" w:cs="Tahoma"/>
        </w:rPr>
        <w:t>ijo ponudbo v slovenskem jeziku</w:t>
      </w:r>
      <w:r w:rsidRPr="00112425">
        <w:rPr>
          <w:rFonts w:ascii="Tahoma" w:hAnsi="Tahoma" w:cs="Tahoma"/>
        </w:rPr>
        <w:t xml:space="preserve">. </w:t>
      </w:r>
      <w:r w:rsidRPr="00A679F4">
        <w:rPr>
          <w:rFonts w:ascii="Tahoma" w:hAnsi="Tahoma" w:cs="Tahoma"/>
        </w:rPr>
        <w:t>V kolikor ponudnik v ponudbi priloži dokument ponudbe ali del ponudbe v tujem jeziku, si naročnik pridržuje pravico, da v fazi pregledovanja in ocenjevanja ponudb od ponudnika zahteva, da na lastne stroške (tj. stroške ponudnika) predloži prevode dokumentov/dokazil, ki so predloženi v tujem jeziku. Naročnik si pridržuje pravico po lastni presoji določiti, ali naj ponudnik predloži prevod, pripravljen s strani sodno zapriseženega tolmača</w:t>
      </w:r>
      <w:r>
        <w:rPr>
          <w:rFonts w:ascii="Tahoma" w:hAnsi="Tahoma" w:cs="Tahoma"/>
        </w:rPr>
        <w:t xml:space="preserve"> za slovenski jezik</w:t>
      </w:r>
      <w:r w:rsidRPr="00A679F4">
        <w:rPr>
          <w:rFonts w:ascii="Tahoma" w:hAnsi="Tahoma" w:cs="Tahoma"/>
        </w:rPr>
        <w:t>, ali navaden (</w:t>
      </w:r>
      <w:proofErr w:type="spellStart"/>
      <w:r w:rsidRPr="00A679F4">
        <w:rPr>
          <w:rFonts w:ascii="Tahoma" w:hAnsi="Tahoma" w:cs="Tahoma"/>
        </w:rPr>
        <w:t>neoverjen</w:t>
      </w:r>
      <w:proofErr w:type="spellEnd"/>
      <w:r w:rsidRPr="00A679F4">
        <w:rPr>
          <w:rFonts w:ascii="Tahoma" w:hAnsi="Tahoma" w:cs="Tahoma"/>
        </w:rPr>
        <w:t xml:space="preserve">) prevod. Stroške prevoda nosi ponudnik. </w:t>
      </w:r>
    </w:p>
    <w:p w14:paraId="1BBF1AF9" w14:textId="77777777" w:rsidR="009C11BB" w:rsidRPr="001D35CF" w:rsidRDefault="009C11BB" w:rsidP="0034781D">
      <w:pPr>
        <w:keepNext/>
        <w:keepLines/>
        <w:jc w:val="both"/>
      </w:pPr>
    </w:p>
    <w:p w14:paraId="0D7A8D3B" w14:textId="77777777" w:rsidR="004C5401" w:rsidRPr="001D35CF" w:rsidRDefault="004C5401" w:rsidP="0034781D">
      <w:pPr>
        <w:keepNext/>
        <w:keepLines/>
        <w:jc w:val="both"/>
        <w:rPr>
          <w:rFonts w:ascii="Tahoma" w:hAnsi="Tahoma" w:cs="Tahoma"/>
        </w:rPr>
      </w:pPr>
      <w:r w:rsidRPr="001D35CF">
        <w:rPr>
          <w:rFonts w:ascii="Tahoma" w:hAnsi="Tahoma" w:cs="Tahoma"/>
        </w:rPr>
        <w:t xml:space="preserve">Finančni podatki morajo biti podani v evrih, na do dve (2) decimalni mesti natančno. </w:t>
      </w:r>
    </w:p>
    <w:p w14:paraId="3188BF4D" w14:textId="77777777" w:rsidR="00B90E08" w:rsidRPr="001D35CF" w:rsidRDefault="004C5401" w:rsidP="0034781D">
      <w:pPr>
        <w:keepNext/>
        <w:keepLines/>
        <w:jc w:val="both"/>
        <w:rPr>
          <w:rFonts w:ascii="Tahoma" w:hAnsi="Tahoma" w:cs="Tahoma"/>
        </w:rPr>
      </w:pPr>
      <w:r w:rsidRPr="001D35CF">
        <w:rPr>
          <w:rFonts w:ascii="Tahoma" w:hAnsi="Tahoma" w:cs="Tahoma"/>
        </w:rPr>
        <w:t xml:space="preserve"> </w:t>
      </w:r>
    </w:p>
    <w:p w14:paraId="661FCB45" w14:textId="77777777" w:rsidR="00B90E08" w:rsidRPr="001D35CF" w:rsidRDefault="00B90E08" w:rsidP="0034781D">
      <w:pPr>
        <w:keepNext/>
        <w:keepLines/>
        <w:numPr>
          <w:ilvl w:val="1"/>
          <w:numId w:val="2"/>
        </w:numPr>
        <w:spacing w:line="276" w:lineRule="auto"/>
        <w:jc w:val="both"/>
        <w:rPr>
          <w:rFonts w:ascii="Tahoma" w:hAnsi="Tahoma" w:cs="Tahoma"/>
          <w:b/>
        </w:rPr>
      </w:pPr>
      <w:r w:rsidRPr="001D35CF">
        <w:rPr>
          <w:rFonts w:ascii="Tahoma" w:hAnsi="Tahoma" w:cs="Tahoma"/>
          <w:b/>
        </w:rPr>
        <w:t>Celovitost ponudbe, dopustnost ponudbe, pregled in ocenjevanje ponudb</w:t>
      </w:r>
    </w:p>
    <w:p w14:paraId="6CC5F389" w14:textId="77777777" w:rsidR="00B90E08" w:rsidRPr="001D35CF" w:rsidRDefault="00B90E08" w:rsidP="0034781D">
      <w:pPr>
        <w:keepNext/>
        <w:keepLines/>
        <w:jc w:val="both"/>
        <w:rPr>
          <w:rFonts w:ascii="Tahoma" w:hAnsi="Tahoma" w:cs="Tahoma"/>
          <w:sz w:val="18"/>
          <w:szCs w:val="18"/>
        </w:rPr>
      </w:pPr>
    </w:p>
    <w:p w14:paraId="2E508D48" w14:textId="140A0F6A" w:rsidR="00896CCA" w:rsidRPr="001D35CF" w:rsidRDefault="00896CCA" w:rsidP="0034781D">
      <w:pPr>
        <w:keepNext/>
        <w:keepLines/>
        <w:jc w:val="both"/>
        <w:rPr>
          <w:rFonts w:ascii="Tahoma" w:hAnsi="Tahoma" w:cs="Tahoma"/>
        </w:rPr>
      </w:pPr>
      <w:r w:rsidRPr="001D35CF">
        <w:rPr>
          <w:rFonts w:ascii="Tahoma" w:hAnsi="Tahoma" w:cs="Tahoma"/>
          <w:u w:val="single"/>
        </w:rPr>
        <w:t xml:space="preserve">Ponudnik </w:t>
      </w:r>
      <w:r w:rsidR="006805A6">
        <w:rPr>
          <w:rFonts w:ascii="Tahoma" w:hAnsi="Tahoma" w:cs="Tahoma"/>
          <w:u w:val="single"/>
        </w:rPr>
        <w:t>mora</w:t>
      </w:r>
      <w:r w:rsidR="00B831D9">
        <w:rPr>
          <w:rFonts w:ascii="Tahoma" w:hAnsi="Tahoma" w:cs="Tahoma"/>
          <w:u w:val="single"/>
        </w:rPr>
        <w:t xml:space="preserve"> </w:t>
      </w:r>
      <w:r w:rsidRPr="001D35CF">
        <w:rPr>
          <w:rFonts w:ascii="Tahoma" w:hAnsi="Tahoma" w:cs="Tahoma"/>
          <w:u w:val="single"/>
        </w:rPr>
        <w:t>ponuditi vse razpisane oz. zahtevane storitve</w:t>
      </w:r>
      <w:r w:rsidRPr="001D35CF">
        <w:rPr>
          <w:rFonts w:ascii="Tahoma" w:hAnsi="Tahoma" w:cs="Tahoma"/>
        </w:rPr>
        <w:t xml:space="preserve"> skladno z zahtevami razpisne dokumentacije</w:t>
      </w:r>
      <w:r w:rsidRPr="001D35CF">
        <w:t xml:space="preserve"> </w:t>
      </w:r>
      <w:r w:rsidRPr="001D35CF">
        <w:rPr>
          <w:rFonts w:ascii="Tahoma" w:hAnsi="Tahoma" w:cs="Tahoma"/>
        </w:rPr>
        <w:t xml:space="preserve">(ponudba za celotno javno naročilo), pri čemer mora biti ponudba podana v skladu s tehnično specifikacijo in opisom predmeta javnega naročila ter z vsemi ostalimi zahtevami in pogoji naročnika, navedenimi v razpisni dokumentaciji.  </w:t>
      </w:r>
    </w:p>
    <w:p w14:paraId="6348C7A4" w14:textId="77777777" w:rsidR="00896CCA" w:rsidRPr="001D35CF" w:rsidRDefault="00896CCA" w:rsidP="0034781D">
      <w:pPr>
        <w:keepNext/>
        <w:keepLines/>
        <w:jc w:val="both"/>
        <w:rPr>
          <w:rFonts w:ascii="Tahoma" w:hAnsi="Tahoma" w:cs="Tahoma"/>
        </w:rPr>
      </w:pPr>
    </w:p>
    <w:p w14:paraId="7A1FB92A" w14:textId="38B254FC" w:rsidR="00896CCA" w:rsidRPr="001D35CF" w:rsidRDefault="00896CCA" w:rsidP="0034781D">
      <w:pPr>
        <w:keepNext/>
        <w:keepLines/>
        <w:jc w:val="both"/>
        <w:rPr>
          <w:rFonts w:ascii="Tahoma" w:hAnsi="Tahoma" w:cs="Tahoma"/>
        </w:rPr>
      </w:pPr>
      <w:r w:rsidRPr="001D35CF">
        <w:rPr>
          <w:rFonts w:ascii="Tahoma" w:hAnsi="Tahoma" w:cs="Tahoma"/>
        </w:rPr>
        <w:t>V primeru, da ponudba</w:t>
      </w:r>
      <w:r w:rsidR="006805A6">
        <w:rPr>
          <w:rFonts w:ascii="Tahoma" w:hAnsi="Tahoma" w:cs="Tahoma"/>
        </w:rPr>
        <w:t xml:space="preserve"> </w:t>
      </w:r>
      <w:r w:rsidRPr="001D35CF">
        <w:rPr>
          <w:rFonts w:ascii="Tahoma" w:hAnsi="Tahoma" w:cs="Tahoma"/>
        </w:rPr>
        <w:t>ne bo v skladu z vsemi zahtevami in pogoji razpisne dokumentacije ter v skladu z ZJN-3, bo naročnik tako ponudbo izključil iz sodelovanja v postopku oddaje javnega naročila.</w:t>
      </w:r>
    </w:p>
    <w:p w14:paraId="2E0F7140" w14:textId="77777777" w:rsidR="00896CCA" w:rsidRPr="001D35CF" w:rsidRDefault="00896CCA" w:rsidP="0034781D">
      <w:pPr>
        <w:keepNext/>
        <w:keepLines/>
        <w:jc w:val="both"/>
        <w:rPr>
          <w:rFonts w:ascii="Tahoma" w:hAnsi="Tahoma" w:cs="Tahoma"/>
        </w:rPr>
      </w:pPr>
    </w:p>
    <w:p w14:paraId="21787ACB" w14:textId="77777777" w:rsidR="00896CCA" w:rsidRPr="001D35CF" w:rsidRDefault="00896CCA" w:rsidP="0034781D">
      <w:pPr>
        <w:keepNext/>
        <w:keepLines/>
        <w:ind w:right="56"/>
        <w:jc w:val="both"/>
        <w:rPr>
          <w:rFonts w:ascii="Tahoma" w:hAnsi="Tahoma" w:cs="Tahoma"/>
        </w:rPr>
      </w:pPr>
      <w:r w:rsidRPr="001D35CF">
        <w:rPr>
          <w:rFonts w:ascii="Tahoma" w:hAnsi="Tahoma" w:cs="Tahoma"/>
        </w:rPr>
        <w:t xml:space="preserve">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oz. ostalih členih </w:t>
      </w:r>
      <w:r w:rsidRPr="001D35CF">
        <w:rPr>
          <w:rFonts w:ascii="Tahoma" w:hAnsi="Tahoma" w:cs="Tahoma"/>
          <w:sz w:val="19"/>
          <w:szCs w:val="19"/>
        </w:rPr>
        <w:t>ZJN-3.</w:t>
      </w:r>
      <w:r w:rsidRPr="001D35CF">
        <w:rPr>
          <w:rFonts w:ascii="Tahoma" w:hAnsi="Tahoma" w:cs="Tahoma"/>
        </w:rPr>
        <w:t xml:space="preserve"> </w:t>
      </w:r>
    </w:p>
    <w:p w14:paraId="260B8FB8" w14:textId="77777777" w:rsidR="00896CCA" w:rsidRPr="001D35CF" w:rsidRDefault="00896CCA" w:rsidP="0034781D">
      <w:pPr>
        <w:keepNext/>
        <w:keepLines/>
        <w:ind w:right="56"/>
        <w:jc w:val="both"/>
        <w:rPr>
          <w:rFonts w:ascii="Tahoma" w:hAnsi="Tahoma" w:cs="Tahoma"/>
        </w:rPr>
      </w:pPr>
    </w:p>
    <w:p w14:paraId="249554BF" w14:textId="77777777" w:rsidR="00896CCA" w:rsidRPr="001D35CF" w:rsidRDefault="00896CCA" w:rsidP="0034781D">
      <w:pPr>
        <w:keepNext/>
        <w:keepLines/>
        <w:ind w:right="56"/>
        <w:jc w:val="both"/>
        <w:rPr>
          <w:rFonts w:ascii="Tahoma" w:hAnsi="Tahoma" w:cs="Tahoma"/>
        </w:rPr>
      </w:pPr>
      <w:r w:rsidRPr="001D35CF">
        <w:rPr>
          <w:rFonts w:ascii="Tahoma" w:hAnsi="Tahoma" w:cs="Tahoma"/>
        </w:rPr>
        <w:t>Naročnik lahko od ponudnikov zahteva razčlembo (analizo) ponudbenih cen. Zahtevek za dodatna pojasnila kot tudi odgovor morata biti posredovana v enaki obliki kot dodatna pojasnila.</w:t>
      </w:r>
    </w:p>
    <w:p w14:paraId="0FE0E122" w14:textId="77777777" w:rsidR="00896CCA" w:rsidRPr="001D35CF" w:rsidRDefault="00896CCA" w:rsidP="0034781D">
      <w:pPr>
        <w:keepNext/>
        <w:keepLines/>
        <w:ind w:right="56"/>
        <w:jc w:val="both"/>
        <w:rPr>
          <w:rFonts w:ascii="Tahoma" w:hAnsi="Tahoma" w:cs="Tahoma"/>
        </w:rPr>
      </w:pPr>
    </w:p>
    <w:p w14:paraId="7A41FFCC" w14:textId="1B89E5C1" w:rsidR="00B90E08" w:rsidRPr="001D35CF" w:rsidRDefault="00896CCA" w:rsidP="0034781D">
      <w:pPr>
        <w:keepNext/>
        <w:keepLines/>
        <w:ind w:right="56"/>
        <w:jc w:val="both"/>
        <w:rPr>
          <w:rFonts w:ascii="Tahoma" w:hAnsi="Tahoma" w:cs="Tahoma"/>
        </w:rPr>
      </w:pPr>
      <w:r w:rsidRPr="001D35CF">
        <w:rPr>
          <w:rFonts w:ascii="Tahoma" w:hAnsi="Tahoma" w:cs="Tahoma"/>
        </w:rPr>
        <w:t xml:space="preserve">Naročnik lahko pri preverjanju izpolnjevanja zahtev iz razpisne dokumentacije od gospodarskega subjekta zahteva dodatna pooblastila za pridobitev podatkov iz uradnih evidenc, ki bi jih potreboval pri preverjanju podatkov iz uradnih evidenc. </w:t>
      </w:r>
    </w:p>
    <w:p w14:paraId="50FF372F" w14:textId="77777777" w:rsidR="00CF7313" w:rsidRPr="001D35CF" w:rsidRDefault="00CF7313" w:rsidP="0034781D">
      <w:pPr>
        <w:keepNext/>
        <w:keepLines/>
        <w:ind w:right="56"/>
        <w:jc w:val="both"/>
        <w:rPr>
          <w:rFonts w:ascii="Tahoma" w:hAnsi="Tahoma" w:cs="Tahoma"/>
        </w:rPr>
      </w:pPr>
    </w:p>
    <w:p w14:paraId="69F4EC80" w14:textId="77777777" w:rsidR="00B90E08" w:rsidRPr="001D35CF" w:rsidRDefault="00B90E08" w:rsidP="0034781D">
      <w:pPr>
        <w:keepNext/>
        <w:keepLines/>
        <w:numPr>
          <w:ilvl w:val="1"/>
          <w:numId w:val="2"/>
        </w:numPr>
        <w:spacing w:line="276" w:lineRule="auto"/>
        <w:jc w:val="both"/>
        <w:rPr>
          <w:rFonts w:ascii="Tahoma" w:hAnsi="Tahoma" w:cs="Tahoma"/>
          <w:b/>
        </w:rPr>
      </w:pPr>
      <w:r w:rsidRPr="001D35CF">
        <w:rPr>
          <w:rFonts w:ascii="Tahoma" w:hAnsi="Tahoma" w:cs="Tahoma"/>
          <w:b/>
        </w:rPr>
        <w:t>Način obračunavanja in plačilni pogoji</w:t>
      </w:r>
    </w:p>
    <w:p w14:paraId="7421CFF3" w14:textId="77777777" w:rsidR="00B90E08" w:rsidRPr="001D35CF" w:rsidRDefault="00B90E08" w:rsidP="0034781D">
      <w:pPr>
        <w:keepNext/>
        <w:keepLines/>
        <w:jc w:val="both"/>
        <w:rPr>
          <w:rFonts w:ascii="Tahoma" w:hAnsi="Tahoma" w:cs="Tahoma"/>
          <w:kern w:val="16"/>
          <w:sz w:val="18"/>
          <w:szCs w:val="18"/>
        </w:rPr>
      </w:pPr>
    </w:p>
    <w:p w14:paraId="50339B3B" w14:textId="77777777" w:rsidR="00B90E08" w:rsidRPr="001D35CF" w:rsidRDefault="00B90E08" w:rsidP="0034781D">
      <w:pPr>
        <w:keepNext/>
        <w:keepLines/>
        <w:jc w:val="both"/>
        <w:rPr>
          <w:rFonts w:ascii="Tahoma" w:hAnsi="Tahoma" w:cs="Tahoma"/>
          <w:kern w:val="16"/>
        </w:rPr>
      </w:pPr>
      <w:r w:rsidRPr="001D35CF">
        <w:rPr>
          <w:rFonts w:ascii="Tahoma" w:hAnsi="Tahoma" w:cs="Tahoma"/>
          <w:kern w:val="16"/>
        </w:rPr>
        <w:t xml:space="preserve">Način obračunavanja in plačilni pogoji so razvidni iz priloženega vzorca </w:t>
      </w:r>
      <w:r w:rsidR="0028277D" w:rsidRPr="001D35CF">
        <w:rPr>
          <w:rFonts w:ascii="Tahoma" w:hAnsi="Tahoma" w:cs="Tahoma"/>
          <w:kern w:val="16"/>
        </w:rPr>
        <w:t>pogodbe</w:t>
      </w:r>
      <w:r w:rsidRPr="001D35CF">
        <w:rPr>
          <w:rFonts w:ascii="Tahoma" w:hAnsi="Tahoma" w:cs="Tahoma"/>
          <w:kern w:val="16"/>
        </w:rPr>
        <w:t>.</w:t>
      </w:r>
    </w:p>
    <w:p w14:paraId="66D70D4F" w14:textId="77777777" w:rsidR="00B90E08" w:rsidRPr="001D35CF" w:rsidRDefault="00B90E08" w:rsidP="0034781D">
      <w:pPr>
        <w:keepNext/>
        <w:keepLines/>
        <w:ind w:right="56"/>
        <w:jc w:val="both"/>
        <w:rPr>
          <w:rFonts w:ascii="Tahoma" w:hAnsi="Tahoma" w:cs="Tahoma"/>
        </w:rPr>
      </w:pPr>
    </w:p>
    <w:p w14:paraId="63267899" w14:textId="77777777" w:rsidR="00B90E08" w:rsidRPr="001D35CF" w:rsidRDefault="00B90E08" w:rsidP="0034781D">
      <w:pPr>
        <w:keepNext/>
        <w:keepLines/>
        <w:numPr>
          <w:ilvl w:val="1"/>
          <w:numId w:val="2"/>
        </w:numPr>
        <w:spacing w:line="276" w:lineRule="auto"/>
        <w:jc w:val="both"/>
        <w:rPr>
          <w:rFonts w:ascii="Tahoma" w:hAnsi="Tahoma" w:cs="Tahoma"/>
          <w:b/>
        </w:rPr>
      </w:pPr>
      <w:r w:rsidRPr="001D35CF">
        <w:rPr>
          <w:rFonts w:ascii="Tahoma" w:hAnsi="Tahoma" w:cs="Tahoma"/>
          <w:b/>
        </w:rPr>
        <w:t>Variantna ponudba</w:t>
      </w:r>
      <w:r w:rsidR="00000062" w:rsidRPr="001D35CF">
        <w:rPr>
          <w:rFonts w:ascii="Tahoma" w:hAnsi="Tahoma" w:cs="Tahoma"/>
          <w:b/>
        </w:rPr>
        <w:t xml:space="preserve">/opcijska ponudba </w:t>
      </w:r>
    </w:p>
    <w:p w14:paraId="55ED6ACF" w14:textId="77777777" w:rsidR="00B90E08" w:rsidRPr="001D35CF" w:rsidRDefault="00B90E08" w:rsidP="0034781D">
      <w:pPr>
        <w:keepNext/>
        <w:keepLines/>
        <w:jc w:val="both"/>
        <w:rPr>
          <w:rFonts w:ascii="Tahoma" w:hAnsi="Tahoma" w:cs="Tahoma"/>
        </w:rPr>
      </w:pPr>
    </w:p>
    <w:p w14:paraId="10277040" w14:textId="77777777" w:rsidR="00B90E08" w:rsidRPr="001D35CF" w:rsidRDefault="00B90E08" w:rsidP="0034781D">
      <w:pPr>
        <w:keepNext/>
        <w:keepLines/>
        <w:jc w:val="both"/>
        <w:rPr>
          <w:rFonts w:ascii="Tahoma" w:hAnsi="Tahoma" w:cs="Tahoma"/>
        </w:rPr>
      </w:pPr>
      <w:r w:rsidRPr="001D35CF">
        <w:rPr>
          <w:rFonts w:ascii="Tahoma" w:hAnsi="Tahoma" w:cs="Tahoma"/>
        </w:rPr>
        <w:t xml:space="preserve">Naročnik </w:t>
      </w:r>
      <w:r w:rsidR="00C600EA" w:rsidRPr="001D35CF">
        <w:rPr>
          <w:rFonts w:ascii="Tahoma" w:hAnsi="Tahoma" w:cs="Tahoma"/>
        </w:rPr>
        <w:t xml:space="preserve">ne dopušča </w:t>
      </w:r>
      <w:r w:rsidRPr="001D35CF">
        <w:rPr>
          <w:rFonts w:ascii="Tahoma" w:hAnsi="Tahoma" w:cs="Tahoma"/>
        </w:rPr>
        <w:t xml:space="preserve">predložitev variantnih in opcijskih ponudb </w:t>
      </w:r>
      <w:r w:rsidR="00C600EA" w:rsidRPr="001D35CF">
        <w:rPr>
          <w:rFonts w:ascii="Tahoma" w:hAnsi="Tahoma" w:cs="Tahoma"/>
        </w:rPr>
        <w:t>in bo tako ponudbo zavrnil kot nedopustno</w:t>
      </w:r>
      <w:r w:rsidRPr="001D35CF">
        <w:rPr>
          <w:rFonts w:ascii="Tahoma" w:hAnsi="Tahoma" w:cs="Tahoma"/>
        </w:rPr>
        <w:t>.</w:t>
      </w:r>
    </w:p>
    <w:p w14:paraId="540A140D" w14:textId="77777777" w:rsidR="00B90E08" w:rsidRPr="001D35CF" w:rsidRDefault="00C600EA" w:rsidP="0034781D">
      <w:pPr>
        <w:keepNext/>
        <w:keepLines/>
        <w:ind w:right="56"/>
        <w:jc w:val="both"/>
        <w:rPr>
          <w:rFonts w:ascii="Tahoma" w:hAnsi="Tahoma" w:cs="Tahoma"/>
        </w:rPr>
      </w:pPr>
      <w:r w:rsidRPr="001D35CF">
        <w:rPr>
          <w:rFonts w:ascii="Tahoma" w:hAnsi="Tahoma" w:cs="Tahoma"/>
        </w:rPr>
        <w:t xml:space="preserve"> </w:t>
      </w:r>
    </w:p>
    <w:p w14:paraId="21C70EF2" w14:textId="77777777" w:rsidR="00BF3298" w:rsidRDefault="00BF3298">
      <w:pPr>
        <w:rPr>
          <w:rFonts w:ascii="Tahoma" w:hAnsi="Tahoma" w:cs="Tahoma"/>
          <w:b/>
        </w:rPr>
      </w:pPr>
      <w:r>
        <w:rPr>
          <w:rFonts w:ascii="Tahoma" w:hAnsi="Tahoma" w:cs="Tahoma"/>
          <w:b/>
        </w:rPr>
        <w:br w:type="page"/>
      </w:r>
    </w:p>
    <w:p w14:paraId="21B01788" w14:textId="0038E573" w:rsidR="00B90E08" w:rsidRPr="001D35CF" w:rsidRDefault="009F4B95" w:rsidP="0034781D">
      <w:pPr>
        <w:keepNext/>
        <w:keepLines/>
        <w:numPr>
          <w:ilvl w:val="1"/>
          <w:numId w:val="2"/>
        </w:numPr>
        <w:spacing w:line="276" w:lineRule="auto"/>
        <w:jc w:val="both"/>
        <w:rPr>
          <w:rFonts w:ascii="Tahoma" w:hAnsi="Tahoma" w:cs="Tahoma"/>
          <w:b/>
        </w:rPr>
      </w:pPr>
      <w:r>
        <w:rPr>
          <w:rFonts w:ascii="Tahoma" w:hAnsi="Tahoma" w:cs="Tahoma"/>
          <w:b/>
        </w:rPr>
        <w:lastRenderedPageBreak/>
        <w:t>Osnutek pogodbe</w:t>
      </w:r>
      <w:r w:rsidR="0028277D" w:rsidRPr="001D35CF">
        <w:rPr>
          <w:rFonts w:ascii="Tahoma" w:hAnsi="Tahoma" w:cs="Tahoma"/>
          <w:b/>
        </w:rPr>
        <w:t xml:space="preserve"> </w:t>
      </w:r>
    </w:p>
    <w:p w14:paraId="7B8389F4" w14:textId="77777777" w:rsidR="0028277D" w:rsidRPr="001D35CF" w:rsidRDefault="0028277D" w:rsidP="0034781D">
      <w:pPr>
        <w:keepNext/>
        <w:keepLines/>
        <w:jc w:val="both"/>
        <w:rPr>
          <w:rFonts w:ascii="Tahoma" w:hAnsi="Tahoma" w:cs="Tahoma"/>
          <w:sz w:val="18"/>
          <w:szCs w:val="18"/>
        </w:rPr>
      </w:pPr>
    </w:p>
    <w:p w14:paraId="3A2FC152" w14:textId="0128454D" w:rsidR="00B90E08" w:rsidRDefault="00B831D9" w:rsidP="0034781D">
      <w:pPr>
        <w:keepNext/>
        <w:keepLines/>
        <w:jc w:val="both"/>
        <w:rPr>
          <w:rFonts w:ascii="Tahoma" w:hAnsi="Tahoma" w:cs="Tahoma"/>
        </w:rPr>
      </w:pPr>
      <w:r>
        <w:rPr>
          <w:rFonts w:ascii="Tahoma" w:hAnsi="Tahoma" w:cs="Tahoma"/>
        </w:rPr>
        <w:t>Posamezni naročnik bo z izbranim ponudnikom sklenil pogodbo</w:t>
      </w:r>
      <w:r w:rsidR="00CC33D5">
        <w:rPr>
          <w:rFonts w:ascii="Tahoma" w:hAnsi="Tahoma" w:cs="Tahoma"/>
        </w:rPr>
        <w:t>,</w:t>
      </w:r>
      <w:r w:rsidR="006805A6">
        <w:rPr>
          <w:rFonts w:ascii="Tahoma" w:hAnsi="Tahoma" w:cs="Tahoma"/>
        </w:rPr>
        <w:t xml:space="preserve"> ločeno za posamezni obseg izdelave IZP</w:t>
      </w:r>
      <w:r>
        <w:rPr>
          <w:rFonts w:ascii="Tahoma" w:hAnsi="Tahoma" w:cs="Tahoma"/>
        </w:rPr>
        <w:t xml:space="preserve">. </w:t>
      </w:r>
      <w:r w:rsidR="00B90E08" w:rsidRPr="001D35CF">
        <w:rPr>
          <w:rFonts w:ascii="Tahoma" w:hAnsi="Tahoma" w:cs="Tahoma"/>
        </w:rPr>
        <w:t xml:space="preserve">Izbrani ponudnik bo k podpisu </w:t>
      </w:r>
      <w:r w:rsidR="0028277D" w:rsidRPr="001D35CF">
        <w:rPr>
          <w:rFonts w:ascii="Tahoma" w:hAnsi="Tahoma" w:cs="Tahoma"/>
        </w:rPr>
        <w:t>pogodb</w:t>
      </w:r>
      <w:r w:rsidR="00B90E08" w:rsidRPr="001D35CF">
        <w:rPr>
          <w:rFonts w:ascii="Tahoma" w:hAnsi="Tahoma" w:cs="Tahoma"/>
        </w:rPr>
        <w:t xml:space="preserve"> pozvan pisno. </w:t>
      </w:r>
      <w:r w:rsidR="006925B4">
        <w:rPr>
          <w:rFonts w:ascii="Tahoma" w:hAnsi="Tahoma" w:cs="Tahoma"/>
        </w:rPr>
        <w:t xml:space="preserve">Javno naročilo se oddaja kot celota, vendar bo ponudnik, zaradi različnih virov financiranja, podpisal z vsakim naročnikom </w:t>
      </w:r>
      <w:r w:rsidR="00CC33D5">
        <w:rPr>
          <w:rFonts w:ascii="Tahoma" w:hAnsi="Tahoma" w:cs="Tahoma"/>
        </w:rPr>
        <w:t>ločeni pogodbi</w:t>
      </w:r>
      <w:r w:rsidR="006925B4">
        <w:rPr>
          <w:rFonts w:ascii="Tahoma" w:hAnsi="Tahoma" w:cs="Tahoma"/>
        </w:rPr>
        <w:t xml:space="preserve">. </w:t>
      </w:r>
      <w:r w:rsidR="0028277D" w:rsidRPr="001D35CF">
        <w:rPr>
          <w:rFonts w:ascii="Tahoma" w:hAnsi="Tahoma" w:cs="Tahoma"/>
        </w:rPr>
        <w:t>Pogodb</w:t>
      </w:r>
      <w:r w:rsidR="006925B4">
        <w:rPr>
          <w:rFonts w:ascii="Tahoma" w:hAnsi="Tahoma" w:cs="Tahoma"/>
        </w:rPr>
        <w:t>o</w:t>
      </w:r>
      <w:r w:rsidR="00B90E08" w:rsidRPr="001D35CF">
        <w:rPr>
          <w:rFonts w:ascii="Tahoma" w:hAnsi="Tahoma" w:cs="Tahoma"/>
        </w:rPr>
        <w:t xml:space="preserve"> z izbranim ponudnikom podpiše zakonit</w:t>
      </w:r>
      <w:r w:rsidR="006925B4">
        <w:rPr>
          <w:rFonts w:ascii="Tahoma" w:hAnsi="Tahoma" w:cs="Tahoma"/>
        </w:rPr>
        <w:t>i</w:t>
      </w:r>
      <w:r w:rsidR="00B90E08" w:rsidRPr="001D35CF">
        <w:rPr>
          <w:rFonts w:ascii="Tahoma" w:hAnsi="Tahoma" w:cs="Tahoma"/>
        </w:rPr>
        <w:t xml:space="preserve"> zastopnik</w:t>
      </w:r>
      <w:r w:rsidR="006925B4">
        <w:rPr>
          <w:rFonts w:ascii="Tahoma" w:hAnsi="Tahoma" w:cs="Tahoma"/>
        </w:rPr>
        <w:t>a</w:t>
      </w:r>
      <w:r w:rsidR="00B90E08" w:rsidRPr="001D35CF">
        <w:rPr>
          <w:rFonts w:ascii="Tahoma" w:hAnsi="Tahoma" w:cs="Tahoma"/>
        </w:rPr>
        <w:t xml:space="preserve"> naročnika.</w:t>
      </w:r>
      <w:r w:rsidR="00F31600" w:rsidRPr="001D35CF">
        <w:rPr>
          <w:rFonts w:ascii="Tahoma" w:hAnsi="Tahoma" w:cs="Tahoma"/>
        </w:rPr>
        <w:t xml:space="preserve"> </w:t>
      </w:r>
      <w:r w:rsidR="0028277D" w:rsidRPr="001D35CF">
        <w:rPr>
          <w:rFonts w:ascii="Tahoma" w:hAnsi="Tahoma" w:cs="Tahoma"/>
        </w:rPr>
        <w:t xml:space="preserve">Pogodba </w:t>
      </w:r>
      <w:r w:rsidR="00B90E08" w:rsidRPr="001D35CF">
        <w:rPr>
          <w:rFonts w:ascii="Tahoma" w:hAnsi="Tahoma" w:cs="Tahoma"/>
        </w:rPr>
        <w:t>se bo pred podpisom vsebinsko prilagodil</w:t>
      </w:r>
      <w:r w:rsidR="00CC33D5">
        <w:rPr>
          <w:rFonts w:ascii="Tahoma" w:hAnsi="Tahoma" w:cs="Tahoma"/>
        </w:rPr>
        <w:t>a</w:t>
      </w:r>
      <w:r w:rsidR="00B90E08" w:rsidRPr="001D35CF">
        <w:rPr>
          <w:rFonts w:ascii="Tahoma" w:hAnsi="Tahoma" w:cs="Tahoma"/>
        </w:rPr>
        <w:t xml:space="preserve"> le glede na to, ali bo izbrani ponudnik predložil skupno ponudbo, prijavil sodelovanje podizvajalcev in podobno</w:t>
      </w:r>
      <w:r w:rsidR="008626B8">
        <w:rPr>
          <w:rFonts w:ascii="Tahoma" w:hAnsi="Tahoma" w:cs="Tahoma"/>
        </w:rPr>
        <w:t xml:space="preserve"> (npr. na podlagi odgovorov na vprašanja, objavljena na portalu JN, v kolikor bodo zadevala vsebino osnutka pogodbe)</w:t>
      </w:r>
      <w:r w:rsidR="00B90E08" w:rsidRPr="001D35CF">
        <w:rPr>
          <w:rFonts w:ascii="Tahoma" w:hAnsi="Tahoma" w:cs="Tahoma"/>
        </w:rPr>
        <w:t>.</w:t>
      </w:r>
    </w:p>
    <w:p w14:paraId="3CD27F8D" w14:textId="77777777" w:rsidR="009F4B95" w:rsidRDefault="009F4B95" w:rsidP="0034781D">
      <w:pPr>
        <w:keepNext/>
        <w:keepLines/>
        <w:jc w:val="both"/>
        <w:rPr>
          <w:rFonts w:ascii="Tahoma" w:hAnsi="Tahoma" w:cs="Tahoma"/>
        </w:rPr>
      </w:pPr>
    </w:p>
    <w:p w14:paraId="1D93FC40" w14:textId="77777777" w:rsidR="00B90E08" w:rsidRPr="001D35CF" w:rsidRDefault="00B90E08" w:rsidP="0034781D">
      <w:pPr>
        <w:keepNext/>
        <w:keepLines/>
        <w:numPr>
          <w:ilvl w:val="1"/>
          <w:numId w:val="2"/>
        </w:numPr>
        <w:spacing w:line="276" w:lineRule="auto"/>
        <w:jc w:val="both"/>
        <w:rPr>
          <w:rFonts w:ascii="Tahoma" w:hAnsi="Tahoma" w:cs="Tahoma"/>
          <w:b/>
        </w:rPr>
      </w:pPr>
      <w:bookmarkStart w:id="11" w:name="_Toc116720524"/>
      <w:bookmarkStart w:id="12" w:name="_Toc116720588"/>
      <w:bookmarkStart w:id="13" w:name="_Toc116783499"/>
      <w:bookmarkStart w:id="14" w:name="_Toc116792933"/>
      <w:bookmarkStart w:id="15" w:name="_Toc136417505"/>
      <w:r w:rsidRPr="001D35CF">
        <w:rPr>
          <w:rFonts w:ascii="Tahoma" w:hAnsi="Tahoma" w:cs="Tahoma"/>
          <w:b/>
        </w:rPr>
        <w:t>Prav</w:t>
      </w:r>
      <w:bookmarkEnd w:id="11"/>
      <w:bookmarkEnd w:id="12"/>
      <w:bookmarkEnd w:id="13"/>
      <w:bookmarkEnd w:id="14"/>
      <w:bookmarkEnd w:id="15"/>
      <w:r w:rsidRPr="001D35CF">
        <w:rPr>
          <w:rFonts w:ascii="Tahoma" w:hAnsi="Tahoma" w:cs="Tahoma"/>
          <w:b/>
        </w:rPr>
        <w:t>no varstvo</w:t>
      </w:r>
    </w:p>
    <w:p w14:paraId="5140E4D0" w14:textId="77777777" w:rsidR="00B90E08" w:rsidRPr="001D35CF" w:rsidRDefault="00B90E08" w:rsidP="0034781D">
      <w:pPr>
        <w:keepNext/>
        <w:keepLines/>
        <w:jc w:val="both"/>
        <w:rPr>
          <w:rFonts w:ascii="Tahoma" w:hAnsi="Tahoma" w:cs="Tahoma"/>
          <w:sz w:val="18"/>
          <w:szCs w:val="18"/>
        </w:rPr>
      </w:pPr>
    </w:p>
    <w:p w14:paraId="3CDBA287" w14:textId="77777777" w:rsidR="00F31600" w:rsidRPr="001D35CF" w:rsidRDefault="00896CCA" w:rsidP="0034781D">
      <w:pPr>
        <w:keepNext/>
        <w:keepLines/>
        <w:autoSpaceDE w:val="0"/>
        <w:autoSpaceDN w:val="0"/>
        <w:adjustRightInd w:val="0"/>
        <w:jc w:val="both"/>
        <w:rPr>
          <w:rFonts w:ascii="Tahoma" w:hAnsi="Tahoma" w:cs="Tahoma"/>
        </w:rPr>
      </w:pPr>
      <w:r w:rsidRPr="001D35CF">
        <w:rPr>
          <w:rFonts w:ascii="Tahoma" w:hAnsi="Tahoma" w:cs="Tahoma"/>
        </w:rPr>
        <w:t xml:space="preserve">Ponudniku je zagotovljeno pravno varstvo, skladno z </w:t>
      </w:r>
      <w:r w:rsidRPr="001D35CF">
        <w:rPr>
          <w:rFonts w:ascii="Tahoma" w:hAnsi="Tahoma" w:cs="Tahoma"/>
          <w:bCs/>
        </w:rPr>
        <w:t>Zakonom o pravnem varstvu v postopkih javnega naročanja</w:t>
      </w:r>
      <w:r w:rsidRPr="001D35CF">
        <w:rPr>
          <w:rFonts w:ascii="Tahoma" w:hAnsi="Tahoma" w:cs="Tahoma"/>
        </w:rPr>
        <w:t xml:space="preserve"> (Ur. l. RS, št. 43/11 in nadaljnji; v nadaljevanju: ZPVPJN). </w:t>
      </w:r>
    </w:p>
    <w:p w14:paraId="52E0CF56" w14:textId="77777777" w:rsidR="00D41CB5" w:rsidRPr="001D35CF" w:rsidRDefault="00D41CB5" w:rsidP="0034781D">
      <w:pPr>
        <w:keepNext/>
        <w:keepLines/>
        <w:autoSpaceDE w:val="0"/>
        <w:autoSpaceDN w:val="0"/>
        <w:adjustRightInd w:val="0"/>
        <w:jc w:val="both"/>
        <w:rPr>
          <w:rFonts w:ascii="Tahoma" w:hAnsi="Tahoma" w:cs="Tahoma"/>
          <w:sz w:val="12"/>
          <w:szCs w:val="12"/>
        </w:rPr>
      </w:pPr>
    </w:p>
    <w:p w14:paraId="36B82D19" w14:textId="31EBC46F" w:rsidR="00896CCA" w:rsidRPr="001D35CF" w:rsidRDefault="00896CCA" w:rsidP="0034781D">
      <w:pPr>
        <w:keepNext/>
        <w:keepLines/>
        <w:autoSpaceDE w:val="0"/>
        <w:autoSpaceDN w:val="0"/>
        <w:adjustRightInd w:val="0"/>
        <w:jc w:val="both"/>
        <w:rPr>
          <w:rFonts w:ascii="Tahoma" w:hAnsi="Tahoma" w:cs="Tahoma"/>
        </w:rPr>
      </w:pPr>
      <w:r w:rsidRPr="001D35CF">
        <w:rPr>
          <w:rFonts w:ascii="Tahoma" w:hAnsi="Tahoma" w:cs="Tahoma"/>
        </w:rPr>
        <w:t xml:space="preserve">Na podlagi ZPVPJN se lahko zahtevek za revizijo vloži v vseh stopnjah postopka oddaje javnega naročila in zoper vsako ravnanje naročnika, razen če zakon, ki ureja oddajo javnih naročil, ali ZPVPJN ne določa drugače. </w:t>
      </w:r>
    </w:p>
    <w:p w14:paraId="52A6E8A1" w14:textId="77777777" w:rsidR="00896CCA" w:rsidRPr="001D35CF" w:rsidRDefault="00896CCA" w:rsidP="0034781D">
      <w:pPr>
        <w:keepNext/>
        <w:keepLines/>
        <w:autoSpaceDE w:val="0"/>
        <w:autoSpaceDN w:val="0"/>
        <w:adjustRightInd w:val="0"/>
        <w:jc w:val="both"/>
        <w:rPr>
          <w:rFonts w:ascii="Tahoma" w:hAnsi="Tahoma" w:cs="Tahoma"/>
          <w:sz w:val="18"/>
        </w:rPr>
      </w:pPr>
    </w:p>
    <w:p w14:paraId="68374C71" w14:textId="4DFBDF59" w:rsidR="00896CCA" w:rsidRPr="001D35CF" w:rsidRDefault="00896CCA" w:rsidP="0034781D">
      <w:pPr>
        <w:keepNext/>
        <w:keepLines/>
        <w:autoSpaceDE w:val="0"/>
        <w:autoSpaceDN w:val="0"/>
        <w:adjustRightInd w:val="0"/>
        <w:jc w:val="both"/>
        <w:rPr>
          <w:rFonts w:ascii="Tahoma" w:hAnsi="Tahoma" w:cs="Tahoma"/>
        </w:rPr>
      </w:pPr>
      <w:r w:rsidRPr="001D35CF">
        <w:rPr>
          <w:rFonts w:ascii="Tahoma" w:hAnsi="Tahoma" w:cs="Tahoma"/>
        </w:rPr>
        <w:t xml:space="preserve">Če se zahtevek za revizijo nanaša na vsebino objave, povabilo k oddaji ponudbe ali dokumentacijo v zvezi z oddajo javnega naročila, je dolžan vlagatelj ob vložitvi zahtevka za revizijo vplačati takso v višini </w:t>
      </w:r>
      <w:r w:rsidR="008626B8">
        <w:rPr>
          <w:rFonts w:ascii="Tahoma" w:hAnsi="Tahoma" w:cs="Tahoma"/>
        </w:rPr>
        <w:t>4</w:t>
      </w:r>
      <w:r w:rsidRPr="001D35CF">
        <w:rPr>
          <w:rFonts w:ascii="Tahoma" w:hAnsi="Tahoma" w:cs="Tahoma"/>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2C7C70BB" w14:textId="77777777" w:rsidR="00896CCA" w:rsidRPr="001D35CF" w:rsidRDefault="00896CCA" w:rsidP="0034781D">
      <w:pPr>
        <w:keepNext/>
        <w:keepLines/>
        <w:autoSpaceDE w:val="0"/>
        <w:autoSpaceDN w:val="0"/>
        <w:adjustRightInd w:val="0"/>
        <w:jc w:val="both"/>
        <w:rPr>
          <w:rFonts w:ascii="Tahoma" w:hAnsi="Tahoma" w:cs="Tahoma"/>
          <w:sz w:val="18"/>
        </w:rPr>
      </w:pPr>
    </w:p>
    <w:p w14:paraId="4D082E35" w14:textId="043F5525" w:rsidR="00B90E08" w:rsidRPr="001D35CF" w:rsidRDefault="00896CCA" w:rsidP="0034781D">
      <w:pPr>
        <w:keepNext/>
        <w:keepLines/>
        <w:autoSpaceDE w:val="0"/>
        <w:autoSpaceDN w:val="0"/>
        <w:adjustRightInd w:val="0"/>
        <w:jc w:val="both"/>
        <w:rPr>
          <w:rFonts w:ascii="Tahoma" w:hAnsi="Tahoma" w:cs="Tahoma"/>
        </w:rPr>
      </w:pPr>
      <w:r w:rsidRPr="001D35CF">
        <w:rPr>
          <w:rFonts w:ascii="Tahoma" w:hAnsi="Tahoma" w:cs="Tahoma"/>
        </w:rPr>
        <w:t xml:space="preserve">Zahtevek za revizijo mora biti sestavljen v skladu z določili 15. člena ZPVPJN in se vloži preko portala </w:t>
      </w:r>
      <w:proofErr w:type="spellStart"/>
      <w:r w:rsidRPr="001D35CF">
        <w:rPr>
          <w:rFonts w:ascii="Tahoma" w:hAnsi="Tahoma" w:cs="Tahoma"/>
        </w:rPr>
        <w:t>eRevizija</w:t>
      </w:r>
      <w:proofErr w:type="spellEnd"/>
      <w:r w:rsidRPr="001D35CF">
        <w:rPr>
          <w:rFonts w:ascii="Tahoma" w:hAnsi="Tahoma" w:cs="Tahoma"/>
        </w:rPr>
        <w:t>. Vlagatelj mora zahtevku za revizijo priložiti potrdilo o plačilu takse. Zahtevek za revizijo se vloži v roku iz 25. člena ZPVPJN.</w:t>
      </w:r>
    </w:p>
    <w:p w14:paraId="4DE18164" w14:textId="77777777" w:rsidR="004C5401" w:rsidRDefault="004C5401" w:rsidP="0034781D">
      <w:pPr>
        <w:keepNext/>
        <w:keepLines/>
        <w:autoSpaceDE w:val="0"/>
        <w:autoSpaceDN w:val="0"/>
        <w:adjustRightInd w:val="0"/>
        <w:jc w:val="both"/>
        <w:rPr>
          <w:rFonts w:ascii="Tahoma" w:hAnsi="Tahoma" w:cs="Tahoma"/>
        </w:rPr>
      </w:pPr>
    </w:p>
    <w:p w14:paraId="7800081B" w14:textId="77777777" w:rsidR="008626B8" w:rsidRPr="00A679F4" w:rsidRDefault="008626B8" w:rsidP="003D1FC7">
      <w:pPr>
        <w:pStyle w:val="Odstavekseznama"/>
        <w:keepNext/>
        <w:keepLines/>
        <w:numPr>
          <w:ilvl w:val="1"/>
          <w:numId w:val="2"/>
        </w:numPr>
        <w:rPr>
          <w:rFonts w:ascii="Tahoma" w:hAnsi="Tahoma" w:cs="Tahoma"/>
          <w:b/>
        </w:rPr>
      </w:pPr>
      <w:r w:rsidRPr="00A679F4">
        <w:rPr>
          <w:rFonts w:ascii="Tahoma" w:hAnsi="Tahoma" w:cs="Tahoma"/>
          <w:b/>
        </w:rPr>
        <w:t>Samostojna ponudba</w:t>
      </w:r>
    </w:p>
    <w:p w14:paraId="3443D8F6" w14:textId="77777777" w:rsidR="008626B8" w:rsidRPr="00A679F4" w:rsidRDefault="008626B8" w:rsidP="003D1FC7">
      <w:pPr>
        <w:keepNext/>
        <w:keepLines/>
        <w:autoSpaceDE w:val="0"/>
        <w:autoSpaceDN w:val="0"/>
        <w:adjustRightInd w:val="0"/>
        <w:jc w:val="both"/>
        <w:rPr>
          <w:rFonts w:ascii="Tahoma" w:hAnsi="Tahoma" w:cs="Tahoma"/>
        </w:rPr>
      </w:pPr>
    </w:p>
    <w:p w14:paraId="29E7379A" w14:textId="77777777" w:rsidR="008626B8" w:rsidRPr="00A679F4" w:rsidRDefault="008626B8" w:rsidP="003D1FC7">
      <w:pPr>
        <w:keepNext/>
        <w:keepLines/>
        <w:autoSpaceDE w:val="0"/>
        <w:autoSpaceDN w:val="0"/>
        <w:adjustRightInd w:val="0"/>
        <w:jc w:val="both"/>
        <w:rPr>
          <w:rFonts w:ascii="Tahoma" w:hAnsi="Tahoma" w:cs="Tahoma"/>
        </w:rPr>
      </w:pPr>
      <w:r w:rsidRPr="00A679F4">
        <w:rPr>
          <w:rFonts w:ascii="Tahoma" w:hAnsi="Tahoma" w:cs="Tahoma"/>
        </w:rPr>
        <w:t>Ponudnik lahko odda samostojno ponudbo. Ponudnik mora v ponudbi predložiti priloge v skladu s to razpisno dokumentacijo.</w:t>
      </w:r>
    </w:p>
    <w:p w14:paraId="5C9C34A9" w14:textId="77777777" w:rsidR="008626B8" w:rsidRPr="001D35CF" w:rsidRDefault="008626B8" w:rsidP="0034781D">
      <w:pPr>
        <w:keepNext/>
        <w:keepLines/>
        <w:autoSpaceDE w:val="0"/>
        <w:autoSpaceDN w:val="0"/>
        <w:adjustRightInd w:val="0"/>
        <w:jc w:val="both"/>
        <w:rPr>
          <w:rFonts w:ascii="Tahoma" w:hAnsi="Tahoma" w:cs="Tahoma"/>
        </w:rPr>
      </w:pPr>
    </w:p>
    <w:p w14:paraId="5F2DC6DF" w14:textId="77777777" w:rsidR="00B90E08" w:rsidRPr="001D35CF" w:rsidRDefault="00B90E08" w:rsidP="0034781D">
      <w:pPr>
        <w:keepNext/>
        <w:keepLines/>
        <w:numPr>
          <w:ilvl w:val="1"/>
          <w:numId w:val="2"/>
        </w:numPr>
        <w:autoSpaceDE w:val="0"/>
        <w:autoSpaceDN w:val="0"/>
        <w:adjustRightInd w:val="0"/>
        <w:spacing w:line="276" w:lineRule="auto"/>
        <w:jc w:val="both"/>
        <w:rPr>
          <w:rFonts w:ascii="Tahoma" w:hAnsi="Tahoma" w:cs="Tahoma"/>
          <w:b/>
        </w:rPr>
      </w:pPr>
      <w:r w:rsidRPr="001D35CF">
        <w:rPr>
          <w:rFonts w:ascii="Tahoma" w:hAnsi="Tahoma" w:cs="Tahoma"/>
          <w:b/>
        </w:rPr>
        <w:t>Skupna ponudba</w:t>
      </w:r>
    </w:p>
    <w:p w14:paraId="7A334847" w14:textId="77777777" w:rsidR="00B90E08" w:rsidRPr="001D35CF" w:rsidRDefault="00B90E08" w:rsidP="0034781D">
      <w:pPr>
        <w:keepNext/>
        <w:keepLines/>
        <w:autoSpaceDE w:val="0"/>
        <w:autoSpaceDN w:val="0"/>
        <w:adjustRightInd w:val="0"/>
        <w:jc w:val="both"/>
        <w:rPr>
          <w:rFonts w:ascii="Tahoma" w:hAnsi="Tahoma" w:cs="Tahoma"/>
        </w:rPr>
      </w:pPr>
    </w:p>
    <w:p w14:paraId="1C68C1E2" w14:textId="77777777" w:rsidR="00B90E08" w:rsidRPr="001D35CF" w:rsidRDefault="00B90E08" w:rsidP="0034781D">
      <w:pPr>
        <w:keepNext/>
        <w:keepLines/>
        <w:jc w:val="both"/>
        <w:rPr>
          <w:rFonts w:ascii="Tahoma" w:hAnsi="Tahoma" w:cs="Tahoma"/>
          <w:u w:val="single"/>
        </w:rPr>
      </w:pPr>
      <w:r w:rsidRPr="001D35CF">
        <w:rPr>
          <w:rFonts w:ascii="Tahoma" w:hAnsi="Tahoma" w:cs="Tahoma"/>
          <w:u w:val="single"/>
        </w:rPr>
        <w:t xml:space="preserve">Ponudbo lahko predloži skupina ponudnikov, ki mora predložiti pravni akt o skupni izvedbi naročila. </w:t>
      </w:r>
    </w:p>
    <w:p w14:paraId="79E2B8C4" w14:textId="77777777" w:rsidR="00B90E08" w:rsidRPr="001D35CF" w:rsidRDefault="00B90E08" w:rsidP="0034781D">
      <w:pPr>
        <w:keepNext/>
        <w:keepLines/>
        <w:jc w:val="both"/>
        <w:rPr>
          <w:rFonts w:ascii="Tahoma" w:hAnsi="Tahoma" w:cs="Tahoma"/>
        </w:rPr>
      </w:pPr>
    </w:p>
    <w:p w14:paraId="09D723DA" w14:textId="77777777" w:rsidR="00B90E08" w:rsidRPr="001D35CF" w:rsidRDefault="00B90E08" w:rsidP="0034781D">
      <w:pPr>
        <w:keepNext/>
        <w:keepLines/>
        <w:jc w:val="both"/>
        <w:rPr>
          <w:rFonts w:ascii="Tahoma" w:hAnsi="Tahoma" w:cs="Tahoma"/>
        </w:rPr>
      </w:pPr>
      <w:r w:rsidRPr="001D35CF">
        <w:rPr>
          <w:rFonts w:ascii="Tahoma" w:hAnsi="Tahoma" w:cs="Tahoma"/>
        </w:rPr>
        <w:t>Navedeni pravni akt mora natančno opredeliti:</w:t>
      </w:r>
    </w:p>
    <w:p w14:paraId="1D87245C" w14:textId="77777777" w:rsidR="00B90E08" w:rsidRPr="001D35CF" w:rsidRDefault="00B90E08" w:rsidP="0034781D">
      <w:pPr>
        <w:keepNext/>
        <w:keepLines/>
        <w:numPr>
          <w:ilvl w:val="0"/>
          <w:numId w:val="5"/>
        </w:numPr>
        <w:ind w:left="426"/>
        <w:jc w:val="both"/>
        <w:rPr>
          <w:rFonts w:ascii="Tahoma" w:hAnsi="Tahoma" w:cs="Tahoma"/>
        </w:rPr>
      </w:pPr>
      <w:r w:rsidRPr="001D35CF">
        <w:rPr>
          <w:rFonts w:ascii="Tahoma" w:hAnsi="Tahoma" w:cs="Tahoma"/>
        </w:rPr>
        <w:t>medsebojno odgovornost posameznih članov skupine za izvedbo naročila znotraj skupine;</w:t>
      </w:r>
    </w:p>
    <w:p w14:paraId="648A9FCE" w14:textId="77777777" w:rsidR="00B90E08" w:rsidRPr="001D35CF" w:rsidRDefault="00B90E08" w:rsidP="0034781D">
      <w:pPr>
        <w:keepNext/>
        <w:keepLines/>
        <w:numPr>
          <w:ilvl w:val="0"/>
          <w:numId w:val="5"/>
        </w:numPr>
        <w:ind w:left="426"/>
        <w:jc w:val="both"/>
        <w:rPr>
          <w:rFonts w:ascii="Tahoma" w:hAnsi="Tahoma" w:cs="Tahoma"/>
        </w:rPr>
      </w:pPr>
      <w:r w:rsidRPr="001D35CF">
        <w:rPr>
          <w:rFonts w:ascii="Tahoma" w:hAnsi="Tahoma" w:cs="Tahoma"/>
        </w:rPr>
        <w:t>neomejeno solidarno odgovornost članov (partnerjev) skupine do naročnika glede vseh pogodbenih obveznosti;</w:t>
      </w:r>
    </w:p>
    <w:p w14:paraId="35219F7E" w14:textId="77777777" w:rsidR="00B90E08" w:rsidRPr="001D35CF" w:rsidRDefault="00B90E08" w:rsidP="0034781D">
      <w:pPr>
        <w:keepNext/>
        <w:keepLines/>
        <w:numPr>
          <w:ilvl w:val="0"/>
          <w:numId w:val="5"/>
        </w:numPr>
        <w:ind w:left="426"/>
        <w:jc w:val="both"/>
        <w:rPr>
          <w:rFonts w:ascii="Tahoma" w:hAnsi="Tahoma" w:cs="Tahoma"/>
        </w:rPr>
      </w:pPr>
      <w:r w:rsidRPr="001D35CF">
        <w:rPr>
          <w:rFonts w:ascii="Tahoma" w:hAnsi="Tahoma" w:cs="Tahoma"/>
        </w:rPr>
        <w:t>pooblaščenega glavnega nosilca (pooblaščenca, tj. člana skupine kot vodilnega partnerja) izvedbe pogodbenih obveznosti, s katerim bo naročnik komuniciral in je v razmerju do naročnika pooblaščen za dajanje izjav v imenu vseh članov konzorcija;</w:t>
      </w:r>
    </w:p>
    <w:p w14:paraId="65F06FB3" w14:textId="248C3A0E" w:rsidR="00B90E08" w:rsidRPr="001D35CF" w:rsidRDefault="00B90E08" w:rsidP="0034781D">
      <w:pPr>
        <w:keepNext/>
        <w:keepLines/>
        <w:numPr>
          <w:ilvl w:val="0"/>
          <w:numId w:val="5"/>
        </w:numPr>
        <w:ind w:left="426"/>
        <w:jc w:val="both"/>
        <w:rPr>
          <w:rFonts w:ascii="Tahoma" w:hAnsi="Tahoma" w:cs="Tahoma"/>
        </w:rPr>
      </w:pPr>
      <w:r w:rsidRPr="001D35CF">
        <w:rPr>
          <w:rFonts w:ascii="Tahoma" w:hAnsi="Tahoma" w:cs="Tahoma"/>
        </w:rPr>
        <w:t>nosilca zavarovanja glede vseh pogodbenih obveznosti;</w:t>
      </w:r>
    </w:p>
    <w:p w14:paraId="53FA1871" w14:textId="77777777" w:rsidR="00B90E08" w:rsidRPr="001D35CF" w:rsidRDefault="00B90E08" w:rsidP="0034781D">
      <w:pPr>
        <w:keepNext/>
        <w:keepLines/>
        <w:numPr>
          <w:ilvl w:val="0"/>
          <w:numId w:val="5"/>
        </w:numPr>
        <w:ind w:left="426"/>
        <w:jc w:val="both"/>
        <w:rPr>
          <w:rFonts w:ascii="Tahoma" w:hAnsi="Tahoma" w:cs="Tahoma"/>
        </w:rPr>
      </w:pPr>
      <w:r w:rsidRPr="001D35CF">
        <w:rPr>
          <w:rFonts w:ascii="Tahoma" w:hAnsi="Tahoma" w:cs="Tahoma"/>
        </w:rPr>
        <w:t>vse nosilce finančnih obračunov in transakcij z navedbo transakcijskega računa, preko katerih se bo izvajalo plačevanje pogodbenih obveznosti;</w:t>
      </w:r>
    </w:p>
    <w:p w14:paraId="3C888EE7" w14:textId="77777777" w:rsidR="00B90E08" w:rsidRPr="001D35CF" w:rsidRDefault="00B90E08" w:rsidP="0034781D">
      <w:pPr>
        <w:keepNext/>
        <w:keepLines/>
        <w:numPr>
          <w:ilvl w:val="0"/>
          <w:numId w:val="5"/>
        </w:numPr>
        <w:ind w:left="426"/>
        <w:jc w:val="both"/>
        <w:rPr>
          <w:rFonts w:ascii="Tahoma" w:hAnsi="Tahoma" w:cs="Tahoma"/>
        </w:rPr>
      </w:pPr>
      <w:r w:rsidRPr="001D35CF">
        <w:rPr>
          <w:rFonts w:ascii="Tahoma" w:hAnsi="Tahoma" w:cs="Tahoma"/>
        </w:rPr>
        <w:t>določila v primeru izstopa partnerja ter pod kakšnimi pogoji lahko pride do spremembe članov skupine izvajalcev;</w:t>
      </w:r>
    </w:p>
    <w:p w14:paraId="5DDF0451" w14:textId="77777777" w:rsidR="00B90E08" w:rsidRPr="001D35CF" w:rsidRDefault="00B90E08" w:rsidP="0034781D">
      <w:pPr>
        <w:keepNext/>
        <w:keepLines/>
        <w:numPr>
          <w:ilvl w:val="0"/>
          <w:numId w:val="5"/>
        </w:numPr>
        <w:ind w:left="426"/>
        <w:jc w:val="both"/>
        <w:rPr>
          <w:rFonts w:ascii="Tahoma" w:hAnsi="Tahoma" w:cs="Tahoma"/>
        </w:rPr>
      </w:pPr>
      <w:r w:rsidRPr="001D35CF">
        <w:rPr>
          <w:rFonts w:ascii="Tahoma" w:hAnsi="Tahoma" w:cs="Tahoma"/>
        </w:rPr>
        <w:t>opredelitev deležev in področje dela partnerjev;</w:t>
      </w:r>
    </w:p>
    <w:p w14:paraId="4FB56D71" w14:textId="77777777" w:rsidR="00B90E08" w:rsidRPr="001D35CF" w:rsidRDefault="00B90E08" w:rsidP="0034781D">
      <w:pPr>
        <w:keepNext/>
        <w:keepLines/>
        <w:numPr>
          <w:ilvl w:val="0"/>
          <w:numId w:val="5"/>
        </w:numPr>
        <w:ind w:left="426"/>
        <w:jc w:val="both"/>
        <w:rPr>
          <w:rFonts w:ascii="Tahoma" w:hAnsi="Tahoma" w:cs="Tahoma"/>
        </w:rPr>
      </w:pPr>
      <w:r w:rsidRPr="001D35CF">
        <w:rPr>
          <w:rFonts w:ascii="Tahoma" w:hAnsi="Tahoma" w:cs="Tahoma"/>
        </w:rPr>
        <w:t>podpisnike pogodbe (opredelitev ali so podpisniki vsi člani skupine ali pooblaščen član);</w:t>
      </w:r>
    </w:p>
    <w:p w14:paraId="7E3475F8" w14:textId="77777777" w:rsidR="00B90E08" w:rsidRPr="001D35CF" w:rsidRDefault="00B90E08" w:rsidP="0034781D">
      <w:pPr>
        <w:keepNext/>
        <w:keepLines/>
        <w:numPr>
          <w:ilvl w:val="0"/>
          <w:numId w:val="5"/>
        </w:numPr>
        <w:ind w:left="426"/>
        <w:jc w:val="both"/>
        <w:rPr>
          <w:rFonts w:ascii="Tahoma" w:hAnsi="Tahoma" w:cs="Tahoma"/>
        </w:rPr>
      </w:pPr>
      <w:r w:rsidRPr="001D35CF">
        <w:rPr>
          <w:rFonts w:ascii="Tahoma" w:hAnsi="Tahoma" w:cs="Tahoma"/>
        </w:rPr>
        <w:t>obveznost članov skupine, da morajo o vseh spremembah pravnega akta o skupni izvedbi naročila, redno obveščati naročnika.</w:t>
      </w:r>
    </w:p>
    <w:p w14:paraId="3D9E96D7" w14:textId="77777777" w:rsidR="00B90E08" w:rsidRPr="001D35CF" w:rsidRDefault="00B90E08" w:rsidP="0034781D">
      <w:pPr>
        <w:keepNext/>
        <w:keepLines/>
        <w:jc w:val="both"/>
        <w:rPr>
          <w:rFonts w:ascii="Tahoma" w:hAnsi="Tahoma" w:cs="Tahoma"/>
        </w:rPr>
      </w:pPr>
    </w:p>
    <w:p w14:paraId="080D97BE" w14:textId="77777777" w:rsidR="00B90E08" w:rsidRPr="001D35CF" w:rsidRDefault="00B90E08" w:rsidP="0034781D">
      <w:pPr>
        <w:keepNext/>
        <w:keepLines/>
        <w:jc w:val="both"/>
        <w:rPr>
          <w:rFonts w:ascii="Tahoma" w:hAnsi="Tahoma" w:cs="Tahoma"/>
          <w:u w:val="single"/>
        </w:rPr>
      </w:pPr>
      <w:r w:rsidRPr="001D35CF">
        <w:rPr>
          <w:rFonts w:ascii="Tahoma" w:hAnsi="Tahoma" w:cs="Tahoma"/>
          <w:u w:val="single"/>
        </w:rPr>
        <w:t>Vsak član skupine izvajalcev v okviru skupne ponudbe odgovarja naročniku neomejeno solidarno.</w:t>
      </w:r>
    </w:p>
    <w:p w14:paraId="0C82FB24" w14:textId="77777777" w:rsidR="00B90E08" w:rsidRPr="001D35CF" w:rsidRDefault="00B90E08" w:rsidP="0034781D">
      <w:pPr>
        <w:keepNext/>
        <w:keepLines/>
        <w:jc w:val="both"/>
        <w:rPr>
          <w:rFonts w:ascii="Tahoma" w:hAnsi="Tahoma" w:cs="Tahoma"/>
        </w:rPr>
      </w:pPr>
    </w:p>
    <w:p w14:paraId="63E9BFBD" w14:textId="77777777" w:rsidR="008626B8" w:rsidRDefault="008626B8" w:rsidP="003D1FC7">
      <w:pPr>
        <w:keepNext/>
        <w:keepLines/>
        <w:jc w:val="both"/>
        <w:rPr>
          <w:rFonts w:ascii="Tahoma" w:hAnsi="Tahoma" w:cs="Tahoma"/>
          <w:u w:val="single"/>
        </w:rPr>
      </w:pPr>
      <w:r w:rsidRPr="00A679F4">
        <w:rPr>
          <w:rFonts w:ascii="Tahoma" w:hAnsi="Tahoma" w:cs="Tahoma"/>
        </w:rPr>
        <w:lastRenderedPageBreak/>
        <w:t xml:space="preserve">Če ponudnik nastopa </w:t>
      </w:r>
      <w:r w:rsidRPr="00A679F4">
        <w:rPr>
          <w:rFonts w:ascii="Tahoma" w:hAnsi="Tahoma" w:cs="Tahoma"/>
          <w:b/>
          <w:u w:val="single"/>
        </w:rPr>
        <w:t>v skupni ponudbi</w:t>
      </w:r>
      <w:r w:rsidRPr="00A679F4">
        <w:rPr>
          <w:rFonts w:ascii="Tahoma" w:hAnsi="Tahoma" w:cs="Tahoma"/>
          <w:u w:val="single"/>
        </w:rPr>
        <w:t xml:space="preserve"> (s partner/ji)</w:t>
      </w:r>
      <w:r w:rsidRPr="00A679F4">
        <w:rPr>
          <w:rFonts w:ascii="Tahoma" w:hAnsi="Tahoma" w:cs="Tahoma"/>
        </w:rPr>
        <w:t xml:space="preserve">, mora </w:t>
      </w:r>
      <w:r w:rsidRPr="00A679F4">
        <w:rPr>
          <w:rFonts w:ascii="Tahoma" w:hAnsi="Tahoma" w:cs="Tahoma"/>
          <w:u w:val="single"/>
        </w:rPr>
        <w:t>poleg svojega</w:t>
      </w:r>
      <w:r w:rsidRPr="00A679F4">
        <w:rPr>
          <w:rFonts w:ascii="Tahoma" w:hAnsi="Tahoma" w:cs="Tahoma"/>
        </w:rPr>
        <w:t xml:space="preserve"> priložiti </w:t>
      </w:r>
      <w:r w:rsidRPr="00A679F4">
        <w:rPr>
          <w:rFonts w:ascii="Tahoma" w:hAnsi="Tahoma" w:cs="Tahoma"/>
          <w:u w:val="single"/>
        </w:rPr>
        <w:t>tudi</w:t>
      </w:r>
      <w:r w:rsidRPr="00A679F4">
        <w:rPr>
          <w:rFonts w:ascii="Tahoma" w:hAnsi="Tahoma" w:cs="Tahoma"/>
        </w:rPr>
        <w:t xml:space="preserve"> </w:t>
      </w:r>
      <w:r w:rsidRPr="00A679F4">
        <w:rPr>
          <w:rFonts w:ascii="Tahoma" w:hAnsi="Tahoma" w:cs="Tahoma"/>
          <w:b/>
        </w:rPr>
        <w:t>ločen</w:t>
      </w:r>
      <w:r w:rsidRPr="00A679F4">
        <w:t xml:space="preserve"> </w:t>
      </w:r>
      <w:r w:rsidRPr="00A679F4">
        <w:rPr>
          <w:rFonts w:ascii="Tahoma" w:hAnsi="Tahoma" w:cs="Tahoma"/>
        </w:rPr>
        <w:t xml:space="preserve">ESPD </w:t>
      </w:r>
      <w:r>
        <w:rPr>
          <w:rFonts w:ascii="Tahoma" w:hAnsi="Tahoma" w:cs="Tahoma"/>
        </w:rPr>
        <w:t xml:space="preserve">(Priloga 3) </w:t>
      </w:r>
      <w:r w:rsidRPr="00A679F4">
        <w:rPr>
          <w:rFonts w:ascii="Tahoma" w:hAnsi="Tahoma" w:cs="Tahoma"/>
          <w:u w:val="single"/>
        </w:rPr>
        <w:t xml:space="preserve">za </w:t>
      </w:r>
      <w:r w:rsidRPr="00A679F4">
        <w:rPr>
          <w:rFonts w:ascii="Tahoma" w:hAnsi="Tahoma" w:cs="Tahoma"/>
          <w:b/>
          <w:u w:val="single"/>
        </w:rPr>
        <w:t>vsakega</w:t>
      </w:r>
      <w:r w:rsidRPr="00A679F4">
        <w:rPr>
          <w:rFonts w:ascii="Tahoma" w:hAnsi="Tahoma" w:cs="Tahoma"/>
          <w:u w:val="single"/>
        </w:rPr>
        <w:t xml:space="preserve"> od sodelujočih partnerjev v skupni ponudbi</w:t>
      </w:r>
      <w:r>
        <w:rPr>
          <w:rFonts w:ascii="Tahoma" w:hAnsi="Tahoma" w:cs="Tahoma"/>
          <w:u w:val="single"/>
        </w:rPr>
        <w:t xml:space="preserve"> in naslednje izpolnjene in podpisane priloge:</w:t>
      </w:r>
    </w:p>
    <w:p w14:paraId="196D90ED" w14:textId="77777777" w:rsidR="008626B8" w:rsidRDefault="008626B8" w:rsidP="003D1FC7">
      <w:pPr>
        <w:pStyle w:val="Odstavekseznama"/>
        <w:keepNext/>
        <w:keepLines/>
        <w:numPr>
          <w:ilvl w:val="0"/>
          <w:numId w:val="5"/>
        </w:numPr>
        <w:jc w:val="both"/>
        <w:rPr>
          <w:rFonts w:ascii="Tahoma" w:hAnsi="Tahoma" w:cs="Tahoma"/>
        </w:rPr>
      </w:pPr>
      <w:r>
        <w:rPr>
          <w:rFonts w:ascii="Tahoma" w:hAnsi="Tahoma" w:cs="Tahoma"/>
        </w:rPr>
        <w:t xml:space="preserve">Priloga 1 </w:t>
      </w:r>
      <w:r w:rsidRPr="00D717F9">
        <w:rPr>
          <w:rFonts w:ascii="Tahoma" w:hAnsi="Tahoma" w:cs="Tahoma"/>
        </w:rPr>
        <w:t>PODATKI O PONUDNIKU/PARTNERJU,</w:t>
      </w:r>
    </w:p>
    <w:p w14:paraId="1B5D90B8" w14:textId="77777777" w:rsidR="008626B8" w:rsidRPr="001B4647" w:rsidRDefault="008626B8" w:rsidP="003D1FC7">
      <w:pPr>
        <w:keepNext/>
        <w:keepLines/>
        <w:numPr>
          <w:ilvl w:val="0"/>
          <w:numId w:val="5"/>
        </w:numPr>
        <w:jc w:val="both"/>
        <w:rPr>
          <w:rFonts w:ascii="Tahoma" w:hAnsi="Tahoma" w:cs="Tahoma"/>
        </w:rPr>
      </w:pPr>
      <w:r>
        <w:rPr>
          <w:rFonts w:ascii="Tahoma" w:hAnsi="Tahoma" w:cs="Tahoma"/>
        </w:rPr>
        <w:t xml:space="preserve">Obrazec 1 k </w:t>
      </w:r>
      <w:r w:rsidRPr="001B4647">
        <w:rPr>
          <w:rFonts w:ascii="Tahoma" w:hAnsi="Tahoma" w:cs="Tahoma"/>
        </w:rPr>
        <w:t>Prilog</w:t>
      </w:r>
      <w:r>
        <w:rPr>
          <w:rFonts w:ascii="Tahoma" w:hAnsi="Tahoma" w:cs="Tahoma"/>
        </w:rPr>
        <w:t>i 1</w:t>
      </w:r>
      <w:r w:rsidRPr="001B4647">
        <w:rPr>
          <w:rFonts w:ascii="Tahoma" w:hAnsi="Tahoma" w:cs="Tahoma"/>
        </w:rPr>
        <w:t xml:space="preserve"> </w:t>
      </w:r>
      <w:r w:rsidRPr="006974AB">
        <w:rPr>
          <w:rFonts w:ascii="Tahoma" w:hAnsi="Tahoma" w:cs="Tahoma"/>
        </w:rPr>
        <w:t>PODATKI O SKUPNI (PARTNERSKI) PONUDBI</w:t>
      </w:r>
      <w:r>
        <w:rPr>
          <w:rFonts w:ascii="Tahoma" w:hAnsi="Tahoma" w:cs="Tahoma"/>
        </w:rPr>
        <w:t xml:space="preserve"> in priložiti podpisan</w:t>
      </w:r>
      <w:r w:rsidRPr="001B4647">
        <w:rPr>
          <w:rFonts w:ascii="Tahoma" w:hAnsi="Tahoma" w:cs="Tahoma"/>
        </w:rPr>
        <w:t xml:space="preserve"> </w:t>
      </w:r>
      <w:r>
        <w:rPr>
          <w:rFonts w:ascii="Tahoma" w:hAnsi="Tahoma" w:cs="Tahoma"/>
        </w:rPr>
        <w:t>P</w:t>
      </w:r>
      <w:r w:rsidRPr="001B4647">
        <w:rPr>
          <w:rFonts w:ascii="Tahoma" w:hAnsi="Tahoma" w:cs="Tahoma"/>
        </w:rPr>
        <w:t>ravni akt o skupni izvedbi naročila;</w:t>
      </w:r>
    </w:p>
    <w:p w14:paraId="6F85944B" w14:textId="77777777" w:rsidR="008626B8" w:rsidRPr="000A2EE3" w:rsidRDefault="008626B8" w:rsidP="003D1FC7">
      <w:pPr>
        <w:keepNext/>
        <w:keepLines/>
        <w:numPr>
          <w:ilvl w:val="0"/>
          <w:numId w:val="5"/>
        </w:numPr>
        <w:jc w:val="both"/>
        <w:rPr>
          <w:rFonts w:ascii="Tahoma" w:eastAsia="Calibri" w:hAnsi="Tahoma" w:cs="Tahoma"/>
        </w:rPr>
      </w:pPr>
      <w:r w:rsidRPr="00A679F4">
        <w:rPr>
          <w:rFonts w:ascii="Tahoma" w:eastAsia="Calibri" w:hAnsi="Tahoma" w:cs="Tahoma"/>
        </w:rPr>
        <w:t>Priloga 3/</w:t>
      </w:r>
      <w:r>
        <w:rPr>
          <w:rFonts w:ascii="Tahoma" w:eastAsia="Calibri" w:hAnsi="Tahoma" w:cs="Tahoma"/>
        </w:rPr>
        <w:t>1</w:t>
      </w:r>
      <w:r w:rsidRPr="00A679F4">
        <w:rPr>
          <w:rFonts w:ascii="Tahoma" w:eastAsia="Calibri" w:hAnsi="Tahoma" w:cs="Tahoma"/>
        </w:rPr>
        <w:t xml:space="preserve"> IZJAVA IZPOLNJEVANJU POGOJEV – </w:t>
      </w:r>
      <w:r>
        <w:rPr>
          <w:rFonts w:ascii="Tahoma" w:eastAsia="Calibri" w:hAnsi="Tahoma" w:cs="Tahoma"/>
        </w:rPr>
        <w:t>PONUDNIK</w:t>
      </w:r>
      <w:r w:rsidRPr="00A679F4">
        <w:rPr>
          <w:rFonts w:ascii="Tahoma" w:eastAsia="Calibri" w:hAnsi="Tahoma" w:cs="Tahoma"/>
        </w:rPr>
        <w:t>/</w:t>
      </w:r>
      <w:r>
        <w:rPr>
          <w:rFonts w:ascii="Tahoma" w:eastAsia="Calibri" w:hAnsi="Tahoma" w:cs="Tahoma"/>
        </w:rPr>
        <w:t>PARTNER.</w:t>
      </w:r>
    </w:p>
    <w:p w14:paraId="7296FCF3" w14:textId="77777777" w:rsidR="008626B8" w:rsidRDefault="008626B8" w:rsidP="003D1FC7">
      <w:pPr>
        <w:keepNext/>
        <w:keepLines/>
        <w:jc w:val="both"/>
        <w:rPr>
          <w:rFonts w:ascii="Tahoma" w:hAnsi="Tahoma" w:cs="Tahoma"/>
        </w:rPr>
      </w:pPr>
    </w:p>
    <w:p w14:paraId="2572F249" w14:textId="77777777" w:rsidR="008626B8" w:rsidRPr="005C301B" w:rsidRDefault="008626B8" w:rsidP="003D1FC7">
      <w:pPr>
        <w:keepNext/>
        <w:keepLines/>
        <w:jc w:val="both"/>
        <w:rPr>
          <w:rFonts w:ascii="Tahoma" w:hAnsi="Tahoma" w:cs="Tahoma"/>
          <w:i/>
          <w:sz w:val="18"/>
        </w:rPr>
      </w:pPr>
      <w:r w:rsidRPr="005C301B">
        <w:rPr>
          <w:rFonts w:ascii="Tahoma" w:hAnsi="Tahoma" w:cs="Tahoma"/>
          <w:i/>
          <w:sz w:val="18"/>
        </w:rPr>
        <w:t xml:space="preserve">V kolikor ponudnik ne oddaja </w:t>
      </w:r>
      <w:r>
        <w:rPr>
          <w:rFonts w:ascii="Tahoma" w:hAnsi="Tahoma" w:cs="Tahoma"/>
          <w:i/>
          <w:sz w:val="18"/>
        </w:rPr>
        <w:t xml:space="preserve">skupne </w:t>
      </w:r>
      <w:r w:rsidRPr="005C301B">
        <w:rPr>
          <w:rFonts w:ascii="Tahoma" w:hAnsi="Tahoma" w:cs="Tahoma"/>
          <w:i/>
          <w:sz w:val="18"/>
        </w:rPr>
        <w:t xml:space="preserve">ponudbe, mu ni potrebno upoštevati določil oz. izpolniti/priložiti prilog, ki se nanašajo na </w:t>
      </w:r>
      <w:r>
        <w:rPr>
          <w:rFonts w:ascii="Tahoma" w:hAnsi="Tahoma" w:cs="Tahoma"/>
          <w:i/>
          <w:sz w:val="18"/>
        </w:rPr>
        <w:t>skupno ponudbo</w:t>
      </w:r>
      <w:r w:rsidRPr="005C301B">
        <w:rPr>
          <w:rFonts w:ascii="Tahoma" w:hAnsi="Tahoma" w:cs="Tahoma"/>
          <w:i/>
          <w:sz w:val="18"/>
        </w:rPr>
        <w:t>.</w:t>
      </w:r>
    </w:p>
    <w:p w14:paraId="6A5CB06A" w14:textId="77777777" w:rsidR="00B90E08" w:rsidRPr="001D35CF" w:rsidRDefault="00B90E08" w:rsidP="0034781D">
      <w:pPr>
        <w:keepNext/>
        <w:keepLines/>
        <w:autoSpaceDE w:val="0"/>
        <w:autoSpaceDN w:val="0"/>
        <w:adjustRightInd w:val="0"/>
        <w:jc w:val="both"/>
        <w:rPr>
          <w:rFonts w:ascii="Tahoma" w:hAnsi="Tahoma" w:cs="Tahoma"/>
        </w:rPr>
      </w:pPr>
    </w:p>
    <w:p w14:paraId="00E8AFA6" w14:textId="77777777" w:rsidR="00B90E08" w:rsidRPr="001D35CF" w:rsidRDefault="00B90E08" w:rsidP="0034781D">
      <w:pPr>
        <w:keepNext/>
        <w:keepLines/>
        <w:numPr>
          <w:ilvl w:val="1"/>
          <w:numId w:val="2"/>
        </w:numPr>
        <w:autoSpaceDE w:val="0"/>
        <w:autoSpaceDN w:val="0"/>
        <w:adjustRightInd w:val="0"/>
        <w:spacing w:line="276" w:lineRule="auto"/>
        <w:jc w:val="both"/>
        <w:rPr>
          <w:rFonts w:ascii="Tahoma" w:hAnsi="Tahoma" w:cs="Tahoma"/>
          <w:b/>
        </w:rPr>
      </w:pPr>
      <w:r w:rsidRPr="001D35CF">
        <w:rPr>
          <w:rFonts w:ascii="Tahoma" w:hAnsi="Tahoma" w:cs="Tahoma"/>
          <w:b/>
        </w:rPr>
        <w:t>Ponudba s podizvajalci</w:t>
      </w:r>
    </w:p>
    <w:p w14:paraId="79A71E4F" w14:textId="77777777" w:rsidR="00B90E08" w:rsidRPr="001D35CF" w:rsidRDefault="00B90E08" w:rsidP="0034781D">
      <w:pPr>
        <w:keepNext/>
        <w:keepLines/>
        <w:autoSpaceDE w:val="0"/>
        <w:autoSpaceDN w:val="0"/>
        <w:adjustRightInd w:val="0"/>
        <w:jc w:val="both"/>
        <w:rPr>
          <w:rFonts w:ascii="Tahoma" w:hAnsi="Tahoma" w:cs="Tahoma"/>
        </w:rPr>
      </w:pPr>
    </w:p>
    <w:p w14:paraId="77399EAD" w14:textId="77777777" w:rsidR="008626B8" w:rsidRPr="00A679F4" w:rsidRDefault="008626B8" w:rsidP="003D1FC7">
      <w:pPr>
        <w:keepNext/>
        <w:keepLines/>
        <w:jc w:val="both"/>
        <w:rPr>
          <w:rFonts w:ascii="Tahoma" w:hAnsi="Tahoma" w:cs="Tahoma"/>
          <w:kern w:val="16"/>
        </w:rPr>
      </w:pPr>
      <w:r w:rsidRPr="00A679F4">
        <w:rPr>
          <w:rFonts w:ascii="Tahoma" w:hAnsi="Tahoma" w:cs="Tahoma"/>
          <w:kern w:val="16"/>
        </w:rPr>
        <w:t xml:space="preserve">Ponudnik lahko del javnega naročila odda v </w:t>
      </w:r>
      <w:proofErr w:type="spellStart"/>
      <w:r w:rsidRPr="00A679F4">
        <w:rPr>
          <w:rFonts w:ascii="Tahoma" w:hAnsi="Tahoma" w:cs="Tahoma"/>
          <w:kern w:val="16"/>
        </w:rPr>
        <w:t>podizvajanje</w:t>
      </w:r>
      <w:proofErr w:type="spellEnd"/>
      <w:r w:rsidRPr="00A679F4">
        <w:rPr>
          <w:rFonts w:ascii="Tahoma" w:hAnsi="Tahoma" w:cs="Tahoma"/>
          <w:kern w:val="16"/>
        </w:rPr>
        <w:t xml:space="preserve">. Ponudnik, ki izvaja javno naročilo z enim ali več podizvajalci, mora v celoti upoštevati obveznosti iz 94. člena ZJN-3. Če ponudnik ne ravna v skladu s 94. členom ZJN-3, bo naročnik Državni revizijski komisiji podal predlog za uvedbo postopka o prekršku iz 2. točke 1. odstavka 112. člena ZJN-3. </w:t>
      </w:r>
    </w:p>
    <w:p w14:paraId="78893C6B" w14:textId="77777777" w:rsidR="008626B8" w:rsidRPr="00A679F4" w:rsidRDefault="008626B8" w:rsidP="003D1FC7">
      <w:pPr>
        <w:keepNext/>
        <w:keepLines/>
        <w:jc w:val="both"/>
        <w:rPr>
          <w:rFonts w:ascii="Tahoma" w:hAnsi="Tahoma" w:cs="Tahoma"/>
          <w:kern w:val="16"/>
          <w:sz w:val="18"/>
          <w:szCs w:val="18"/>
        </w:rPr>
      </w:pPr>
    </w:p>
    <w:p w14:paraId="43DFD287" w14:textId="77777777" w:rsidR="008626B8" w:rsidRPr="00A679F4" w:rsidRDefault="008626B8" w:rsidP="003D1FC7">
      <w:pPr>
        <w:keepNext/>
        <w:keepLines/>
        <w:jc w:val="both"/>
        <w:rPr>
          <w:rFonts w:ascii="Tahoma" w:hAnsi="Tahoma" w:cs="Tahoma"/>
          <w:kern w:val="16"/>
          <w:u w:val="single"/>
        </w:rPr>
      </w:pPr>
      <w:r w:rsidRPr="00A679F4">
        <w:rPr>
          <w:rFonts w:ascii="Tahoma" w:hAnsi="Tahoma" w:cs="Tahoma"/>
          <w:kern w:val="16"/>
        </w:rPr>
        <w:t>Podizvajalci morajo izpolnjevati zahtevane pogoje za sodelovanje, zanje ne smejo obstajajo razlogi za izključitev, ter morajo izpolnjevati tudi vse ostale zahteve in pogoje iz razpisne dokumentacije in ZJN-3, ki se nanašajo na podizvajalce. Ponudnik mora za vse navedene podizvajalce predložiti izpolnjene in podpisane zahtevane obrazce oz. dokumentacijo iz razpisne dokumentacije.</w:t>
      </w:r>
    </w:p>
    <w:p w14:paraId="7C9C500B" w14:textId="77777777" w:rsidR="008626B8" w:rsidRPr="00A679F4" w:rsidRDefault="008626B8" w:rsidP="003D1FC7">
      <w:pPr>
        <w:keepNext/>
        <w:keepLines/>
        <w:jc w:val="both"/>
        <w:rPr>
          <w:rFonts w:ascii="Tahoma" w:hAnsi="Tahoma" w:cs="Tahoma"/>
          <w:kern w:val="16"/>
          <w:sz w:val="18"/>
        </w:rPr>
      </w:pPr>
    </w:p>
    <w:p w14:paraId="13B7AF62" w14:textId="77777777" w:rsidR="008626B8" w:rsidRPr="00A679F4" w:rsidRDefault="008626B8" w:rsidP="003D1FC7">
      <w:pPr>
        <w:keepNext/>
        <w:keepLines/>
        <w:jc w:val="both"/>
        <w:rPr>
          <w:rFonts w:ascii="Tahoma" w:hAnsi="Tahoma" w:cs="Tahoma"/>
          <w:kern w:val="16"/>
        </w:rPr>
      </w:pPr>
      <w:r w:rsidRPr="00A679F4">
        <w:rPr>
          <w:rFonts w:ascii="Tahoma" w:hAnsi="Tahoma" w:cs="Tahoma"/>
          <w:kern w:val="16"/>
          <w:u w:val="single"/>
        </w:rPr>
        <w:t>Ponudnik, kateremu bo javno naročilo oddano, bo v razmerju do naročnika v celoti odgovarjal za izvedbo prejetega naročila, ne glede na število podizvajalcev</w:t>
      </w:r>
      <w:r w:rsidRPr="00A679F4">
        <w:rPr>
          <w:rFonts w:ascii="Tahoma" w:hAnsi="Tahoma" w:cs="Tahoma"/>
          <w:kern w:val="16"/>
        </w:rPr>
        <w:t>.</w:t>
      </w:r>
    </w:p>
    <w:p w14:paraId="08CFFFF9" w14:textId="77777777" w:rsidR="008626B8" w:rsidRPr="00A679F4" w:rsidRDefault="008626B8" w:rsidP="003D1FC7">
      <w:pPr>
        <w:keepNext/>
        <w:keepLines/>
        <w:jc w:val="both"/>
        <w:rPr>
          <w:rFonts w:ascii="Tahoma" w:hAnsi="Tahoma" w:cs="Tahoma"/>
          <w:sz w:val="18"/>
          <w:szCs w:val="18"/>
        </w:rPr>
      </w:pPr>
    </w:p>
    <w:p w14:paraId="2E9B9DDE" w14:textId="2742EE19" w:rsidR="008626B8" w:rsidRPr="00A679F4" w:rsidRDefault="008626B8" w:rsidP="003D1FC7">
      <w:pPr>
        <w:keepNext/>
        <w:keepLines/>
        <w:jc w:val="both"/>
        <w:rPr>
          <w:rFonts w:ascii="Tahoma" w:hAnsi="Tahoma" w:cs="Tahoma"/>
          <w:b/>
          <w:u w:val="single"/>
        </w:rPr>
      </w:pPr>
      <w:r w:rsidRPr="00A679F4">
        <w:rPr>
          <w:rFonts w:ascii="Tahoma" w:hAnsi="Tahoma" w:cs="Tahoma"/>
          <w:b/>
          <w:u w:val="single"/>
        </w:rPr>
        <w:t>Dokazila oz. zahtevana dokumentacija za podizvajalce</w:t>
      </w:r>
      <w:r>
        <w:rPr>
          <w:rFonts w:ascii="Tahoma" w:hAnsi="Tahoma" w:cs="Tahoma"/>
          <w:b/>
          <w:u w:val="single"/>
        </w:rPr>
        <w:t xml:space="preserve"> (</w:t>
      </w:r>
      <w:r w:rsidR="00CC33D5">
        <w:rPr>
          <w:rFonts w:ascii="Tahoma" w:hAnsi="Tahoma" w:cs="Tahoma"/>
          <w:b/>
          <w:u w:val="single"/>
        </w:rPr>
        <w:t xml:space="preserve">izpolnjena </w:t>
      </w:r>
      <w:r>
        <w:rPr>
          <w:rFonts w:ascii="Tahoma" w:hAnsi="Tahoma" w:cs="Tahoma"/>
          <w:b/>
          <w:u w:val="single"/>
        </w:rPr>
        <w:t xml:space="preserve">in </w:t>
      </w:r>
      <w:r w:rsidR="00CC33D5">
        <w:rPr>
          <w:rFonts w:ascii="Tahoma" w:hAnsi="Tahoma" w:cs="Tahoma"/>
          <w:b/>
          <w:u w:val="single"/>
        </w:rPr>
        <w:t>podpisana</w:t>
      </w:r>
      <w:r>
        <w:rPr>
          <w:rFonts w:ascii="Tahoma" w:hAnsi="Tahoma" w:cs="Tahoma"/>
          <w:b/>
          <w:u w:val="single"/>
        </w:rPr>
        <w:t>)</w:t>
      </w:r>
      <w:r w:rsidRPr="00A679F4">
        <w:rPr>
          <w:rFonts w:ascii="Tahoma" w:hAnsi="Tahoma" w:cs="Tahoma"/>
          <w:b/>
          <w:u w:val="single"/>
        </w:rPr>
        <w:t>:</w:t>
      </w:r>
    </w:p>
    <w:p w14:paraId="23042026" w14:textId="77777777" w:rsidR="008626B8" w:rsidRPr="00A679F4" w:rsidRDefault="008626B8" w:rsidP="003D1FC7">
      <w:pPr>
        <w:keepNext/>
        <w:keepLines/>
        <w:jc w:val="both"/>
        <w:rPr>
          <w:rFonts w:ascii="Tahoma" w:hAnsi="Tahoma" w:cs="Tahoma"/>
          <w:sz w:val="8"/>
        </w:rPr>
      </w:pPr>
    </w:p>
    <w:p w14:paraId="705204C1" w14:textId="77777777" w:rsidR="008626B8" w:rsidRPr="000A2EE3" w:rsidRDefault="008626B8" w:rsidP="003D1FC7">
      <w:pPr>
        <w:keepNext/>
        <w:keepLines/>
        <w:numPr>
          <w:ilvl w:val="0"/>
          <w:numId w:val="47"/>
        </w:numPr>
        <w:ind w:left="426" w:hanging="284"/>
        <w:jc w:val="both"/>
        <w:rPr>
          <w:rFonts w:ascii="Tahoma" w:eastAsia="Calibri" w:hAnsi="Tahoma" w:cs="Tahoma"/>
        </w:rPr>
      </w:pPr>
      <w:r w:rsidRPr="00A679F4">
        <w:rPr>
          <w:rFonts w:ascii="Tahoma" w:eastAsia="Calibri" w:hAnsi="Tahoma" w:cs="Tahoma"/>
        </w:rPr>
        <w:t>Priloga 3/2 IZJAVA IZPOLNJEVANJU POGOJEV – PODIZVAJALEC/SUBJEKT KATERIH ZMOGLJIVOST UPORABLJA PONUDNIK</w:t>
      </w:r>
      <w:r>
        <w:rPr>
          <w:rFonts w:ascii="Tahoma" w:eastAsia="Calibri" w:hAnsi="Tahoma" w:cs="Tahoma"/>
        </w:rPr>
        <w:t>,</w:t>
      </w:r>
    </w:p>
    <w:p w14:paraId="158D4DBC" w14:textId="77777777" w:rsidR="008626B8" w:rsidRPr="00A679F4" w:rsidRDefault="008626B8" w:rsidP="003D1FC7">
      <w:pPr>
        <w:keepNext/>
        <w:keepLines/>
        <w:numPr>
          <w:ilvl w:val="0"/>
          <w:numId w:val="47"/>
        </w:numPr>
        <w:ind w:left="426" w:hanging="284"/>
        <w:jc w:val="both"/>
        <w:rPr>
          <w:rFonts w:ascii="Tahoma" w:eastAsia="Calibri" w:hAnsi="Tahoma" w:cs="Tahoma"/>
        </w:rPr>
      </w:pPr>
      <w:r w:rsidRPr="00A679F4">
        <w:rPr>
          <w:rFonts w:ascii="Tahoma" w:eastAsia="Calibri" w:hAnsi="Tahoma" w:cs="Tahoma"/>
        </w:rPr>
        <w:t xml:space="preserve">Priloga </w:t>
      </w:r>
      <w:r>
        <w:rPr>
          <w:rFonts w:ascii="Tahoma" w:eastAsia="Calibri" w:hAnsi="Tahoma" w:cs="Tahoma"/>
        </w:rPr>
        <w:t>3</w:t>
      </w:r>
      <w:r w:rsidRPr="00A679F4">
        <w:rPr>
          <w:rFonts w:ascii="Tahoma" w:eastAsia="Calibri" w:hAnsi="Tahoma" w:cs="Tahoma"/>
        </w:rPr>
        <w:t xml:space="preserve"> ESPD</w:t>
      </w:r>
      <w:r>
        <w:rPr>
          <w:rFonts w:ascii="Tahoma" w:eastAsia="Calibri" w:hAnsi="Tahoma" w:cs="Tahoma"/>
        </w:rPr>
        <w:t>,</w:t>
      </w:r>
    </w:p>
    <w:p w14:paraId="68EBF53E" w14:textId="77777777" w:rsidR="008626B8" w:rsidRDefault="008626B8" w:rsidP="003D1FC7">
      <w:pPr>
        <w:keepNext/>
        <w:keepLines/>
        <w:numPr>
          <w:ilvl w:val="0"/>
          <w:numId w:val="47"/>
        </w:numPr>
        <w:ind w:left="426" w:hanging="284"/>
        <w:jc w:val="both"/>
        <w:rPr>
          <w:rFonts w:ascii="Tahoma" w:eastAsia="Calibri" w:hAnsi="Tahoma" w:cs="Tahoma"/>
        </w:rPr>
      </w:pPr>
      <w:r w:rsidRPr="002B3309">
        <w:rPr>
          <w:rFonts w:ascii="Tahoma" w:eastAsia="Calibri" w:hAnsi="Tahoma" w:cs="Tahoma"/>
        </w:rPr>
        <w:t>Priloga 4</w:t>
      </w:r>
      <w:r>
        <w:rPr>
          <w:rFonts w:ascii="Tahoma" w:eastAsia="Calibri" w:hAnsi="Tahoma" w:cs="Tahoma"/>
        </w:rPr>
        <w:t>/1</w:t>
      </w:r>
      <w:r w:rsidRPr="002B3309">
        <w:rPr>
          <w:rFonts w:ascii="Tahoma" w:eastAsia="Calibri" w:hAnsi="Tahoma" w:cs="Tahoma"/>
        </w:rPr>
        <w:t xml:space="preserve"> </w:t>
      </w:r>
      <w:r>
        <w:rPr>
          <w:rFonts w:ascii="Tahoma" w:hAnsi="Tahoma" w:cs="Tahoma"/>
        </w:rPr>
        <w:t>UDELEŽBA</w:t>
      </w:r>
      <w:r w:rsidRPr="00112425">
        <w:rPr>
          <w:rFonts w:ascii="Tahoma" w:hAnsi="Tahoma" w:cs="Tahoma"/>
        </w:rPr>
        <w:t xml:space="preserve"> PODIZVAJALC</w:t>
      </w:r>
      <w:r>
        <w:rPr>
          <w:rFonts w:ascii="Tahoma" w:hAnsi="Tahoma" w:cs="Tahoma"/>
        </w:rPr>
        <w:t>A</w:t>
      </w:r>
      <w:r w:rsidRPr="00112425">
        <w:rPr>
          <w:rFonts w:ascii="Tahoma" w:hAnsi="Tahoma" w:cs="Tahoma"/>
        </w:rPr>
        <w:t xml:space="preserve"> IN ZAHTEVA ZA NEPOSREDNO PLAČILO</w:t>
      </w:r>
      <w:r w:rsidRPr="002B3309">
        <w:rPr>
          <w:rFonts w:ascii="Tahoma" w:eastAsia="Calibri" w:hAnsi="Tahoma" w:cs="Tahoma"/>
        </w:rPr>
        <w:t xml:space="preserve">, </w:t>
      </w:r>
    </w:p>
    <w:p w14:paraId="3F2C4475" w14:textId="77777777" w:rsidR="008626B8" w:rsidRPr="002B3309" w:rsidRDefault="008626B8" w:rsidP="003D1FC7">
      <w:pPr>
        <w:keepNext/>
        <w:keepLines/>
        <w:numPr>
          <w:ilvl w:val="0"/>
          <w:numId w:val="47"/>
        </w:numPr>
        <w:ind w:left="426" w:hanging="284"/>
        <w:jc w:val="both"/>
        <w:rPr>
          <w:rFonts w:ascii="Tahoma" w:eastAsia="Calibri" w:hAnsi="Tahoma" w:cs="Tahoma"/>
        </w:rPr>
      </w:pPr>
      <w:r w:rsidRPr="002B3309">
        <w:rPr>
          <w:rFonts w:ascii="Tahoma" w:eastAsia="Calibri" w:hAnsi="Tahoma" w:cs="Tahoma"/>
        </w:rPr>
        <w:t>Obrazec 1 k Prilogi 4/1 POOBLASTILO PONUDNIKA (v primeru zahteve posameznega podizvajalca za neposredna plačila, da naročnik na podlagi potrjenega računa oziroma situacije s strani glavnega izvajalca/ponudnika neposredno plačuje podizvajalcu),</w:t>
      </w:r>
    </w:p>
    <w:p w14:paraId="204B1CCA" w14:textId="77777777" w:rsidR="008626B8" w:rsidRPr="002B3309" w:rsidRDefault="008626B8" w:rsidP="003D1FC7">
      <w:pPr>
        <w:keepNext/>
        <w:keepLines/>
        <w:numPr>
          <w:ilvl w:val="0"/>
          <w:numId w:val="47"/>
        </w:numPr>
        <w:tabs>
          <w:tab w:val="num" w:pos="1077"/>
        </w:tabs>
        <w:ind w:left="426" w:hanging="284"/>
        <w:jc w:val="both"/>
        <w:rPr>
          <w:rFonts w:ascii="Tahoma" w:eastAsia="Calibri" w:hAnsi="Tahoma" w:cs="Tahoma"/>
        </w:rPr>
      </w:pPr>
      <w:r w:rsidRPr="002B3309">
        <w:rPr>
          <w:rFonts w:ascii="Tahoma" w:eastAsia="Calibri" w:hAnsi="Tahoma" w:cs="Tahoma"/>
        </w:rPr>
        <w:t>Obrazec 2 k Prilogi 4/1 SOGLASJE PODIZVAJALCEV (v primeru zahteve posameznega podizvajalca za neposredna plačila, na podlagi katerega naročnik namesto ponudnika poravna podizvajalčevo terjatev do ponudnika),</w:t>
      </w:r>
    </w:p>
    <w:p w14:paraId="7C9C3484" w14:textId="77777777" w:rsidR="008626B8" w:rsidRPr="002B3309" w:rsidRDefault="008626B8" w:rsidP="003D1FC7">
      <w:pPr>
        <w:keepNext/>
        <w:keepLines/>
        <w:numPr>
          <w:ilvl w:val="0"/>
          <w:numId w:val="47"/>
        </w:numPr>
        <w:tabs>
          <w:tab w:val="num" w:pos="1077"/>
        </w:tabs>
        <w:ind w:left="426" w:hanging="284"/>
        <w:jc w:val="both"/>
        <w:rPr>
          <w:rFonts w:ascii="Tahoma" w:eastAsia="Calibri" w:hAnsi="Tahoma" w:cs="Tahoma"/>
        </w:rPr>
      </w:pPr>
      <w:r w:rsidRPr="002B3309">
        <w:rPr>
          <w:rFonts w:ascii="Tahoma" w:eastAsia="Calibri" w:hAnsi="Tahoma" w:cs="Tahoma"/>
        </w:rPr>
        <w:t xml:space="preserve">SPORAZUM O MEDSEBOJNEM SODELOVANJU (med ponudnikom in posameznim podizvajalcem) (Obrazec 3 k Prilogi 4/1), </w:t>
      </w:r>
      <w:r w:rsidRPr="002B3309">
        <w:rPr>
          <w:rFonts w:ascii="Tahoma" w:eastAsia="Calibri" w:hAnsi="Tahoma" w:cs="Tahoma"/>
          <w:bCs/>
        </w:rPr>
        <w:t>v katerem mora opredeliti dela (vrsto, količino/delež - v %), ki jih bo opravljal podizvajalec</w:t>
      </w:r>
      <w:r>
        <w:rPr>
          <w:rFonts w:ascii="Tahoma" w:eastAsia="Calibri" w:hAnsi="Tahoma" w:cs="Tahoma"/>
        </w:rPr>
        <w:t>,</w:t>
      </w:r>
    </w:p>
    <w:p w14:paraId="0F97A291" w14:textId="77777777" w:rsidR="008626B8" w:rsidRPr="002B3309" w:rsidRDefault="008626B8" w:rsidP="003D1FC7">
      <w:pPr>
        <w:keepNext/>
        <w:keepLines/>
        <w:numPr>
          <w:ilvl w:val="0"/>
          <w:numId w:val="47"/>
        </w:numPr>
        <w:ind w:left="426" w:hanging="284"/>
        <w:jc w:val="both"/>
        <w:rPr>
          <w:rFonts w:ascii="Tahoma" w:eastAsia="Calibri" w:hAnsi="Tahoma" w:cs="Tahoma"/>
        </w:rPr>
      </w:pPr>
      <w:r w:rsidRPr="002B3309">
        <w:rPr>
          <w:rFonts w:ascii="Tahoma" w:eastAsia="Calibri" w:hAnsi="Tahoma" w:cs="Tahoma"/>
        </w:rPr>
        <w:t xml:space="preserve">ter ostala dokazila, v kolikor/kot to izhaja iz posameznih točk v nadaljevanju razpisne dokumentacije. </w:t>
      </w:r>
    </w:p>
    <w:p w14:paraId="47445CD5" w14:textId="77777777" w:rsidR="008626B8" w:rsidRPr="00A679F4" w:rsidRDefault="008626B8" w:rsidP="003D1FC7">
      <w:pPr>
        <w:keepNext/>
        <w:keepLines/>
        <w:jc w:val="both"/>
        <w:rPr>
          <w:rFonts w:ascii="Tahoma" w:hAnsi="Tahoma" w:cs="Tahoma"/>
          <w:sz w:val="14"/>
          <w:szCs w:val="14"/>
        </w:rPr>
      </w:pPr>
    </w:p>
    <w:p w14:paraId="24AA2E26" w14:textId="77777777" w:rsidR="008626B8" w:rsidRDefault="008626B8" w:rsidP="003D1FC7">
      <w:pPr>
        <w:keepNext/>
        <w:keepLines/>
        <w:jc w:val="both"/>
        <w:rPr>
          <w:rFonts w:ascii="Tahoma" w:hAnsi="Tahoma" w:cs="Tahoma"/>
        </w:rPr>
      </w:pPr>
      <w:r w:rsidRPr="00A679F4">
        <w:rPr>
          <w:rFonts w:ascii="Tahoma" w:hAnsi="Tahoma" w:cs="Tahoma"/>
        </w:rPr>
        <w:t>Če ponudnik nastopa</w:t>
      </w:r>
      <w:r>
        <w:rPr>
          <w:rFonts w:ascii="Tahoma" w:hAnsi="Tahoma" w:cs="Tahoma"/>
        </w:rPr>
        <w:t xml:space="preserve"> s</w:t>
      </w:r>
      <w:r w:rsidRPr="00A679F4">
        <w:rPr>
          <w:rFonts w:ascii="Tahoma" w:hAnsi="Tahoma" w:cs="Tahoma"/>
        </w:rPr>
        <w:t xml:space="preserve"> </w:t>
      </w:r>
      <w:r w:rsidRPr="00A679F4">
        <w:rPr>
          <w:rFonts w:ascii="Tahoma" w:hAnsi="Tahoma" w:cs="Tahoma"/>
          <w:b/>
          <w:u w:val="single"/>
        </w:rPr>
        <w:t>podizvajalci</w:t>
      </w:r>
      <w:r w:rsidRPr="00A679F4">
        <w:rPr>
          <w:rFonts w:ascii="Tahoma" w:hAnsi="Tahoma" w:cs="Tahoma"/>
        </w:rPr>
        <w:t xml:space="preserve">, mora </w:t>
      </w:r>
      <w:r w:rsidRPr="00A679F4">
        <w:rPr>
          <w:rFonts w:ascii="Tahoma" w:hAnsi="Tahoma" w:cs="Tahoma"/>
          <w:u w:val="single"/>
        </w:rPr>
        <w:t>poleg svojega</w:t>
      </w:r>
      <w:r w:rsidRPr="00A679F4">
        <w:rPr>
          <w:rFonts w:ascii="Tahoma" w:hAnsi="Tahoma" w:cs="Tahoma"/>
        </w:rPr>
        <w:t xml:space="preserve"> priložiti </w:t>
      </w:r>
      <w:r w:rsidRPr="00A679F4">
        <w:rPr>
          <w:rFonts w:ascii="Tahoma" w:hAnsi="Tahoma" w:cs="Tahoma"/>
          <w:u w:val="single"/>
        </w:rPr>
        <w:t>tudi</w:t>
      </w:r>
      <w:r w:rsidRPr="00A679F4">
        <w:rPr>
          <w:rFonts w:ascii="Tahoma" w:hAnsi="Tahoma" w:cs="Tahoma"/>
        </w:rPr>
        <w:t xml:space="preserve"> </w:t>
      </w:r>
      <w:r w:rsidRPr="00A679F4">
        <w:rPr>
          <w:rFonts w:ascii="Tahoma" w:hAnsi="Tahoma" w:cs="Tahoma"/>
          <w:b/>
        </w:rPr>
        <w:t>ločen</w:t>
      </w:r>
      <w:r w:rsidRPr="00A679F4">
        <w:t xml:space="preserve"> </w:t>
      </w:r>
      <w:r w:rsidRPr="00A679F4">
        <w:rPr>
          <w:rFonts w:ascii="Tahoma" w:hAnsi="Tahoma" w:cs="Tahoma"/>
        </w:rPr>
        <w:t xml:space="preserve">ESPD obrazec </w:t>
      </w:r>
      <w:r w:rsidRPr="00A679F4">
        <w:rPr>
          <w:rFonts w:ascii="Tahoma" w:hAnsi="Tahoma" w:cs="Tahoma"/>
          <w:u w:val="single"/>
        </w:rPr>
        <w:t xml:space="preserve">za </w:t>
      </w:r>
      <w:r w:rsidRPr="00A679F4">
        <w:rPr>
          <w:rFonts w:ascii="Tahoma" w:hAnsi="Tahoma" w:cs="Tahoma"/>
          <w:b/>
          <w:u w:val="single"/>
        </w:rPr>
        <w:t>vsakega</w:t>
      </w:r>
      <w:r w:rsidRPr="00A679F4">
        <w:rPr>
          <w:rFonts w:ascii="Tahoma" w:hAnsi="Tahoma" w:cs="Tahoma"/>
          <w:u w:val="single"/>
        </w:rPr>
        <w:t xml:space="preserve"> podizvajalca v ponudbi</w:t>
      </w:r>
      <w:r w:rsidRPr="00A679F4">
        <w:rPr>
          <w:rFonts w:ascii="Tahoma" w:hAnsi="Tahoma" w:cs="Tahoma"/>
        </w:rPr>
        <w:t>.</w:t>
      </w:r>
    </w:p>
    <w:p w14:paraId="2FB92852" w14:textId="77777777" w:rsidR="008626B8" w:rsidRDefault="008626B8" w:rsidP="003D1FC7">
      <w:pPr>
        <w:keepNext/>
        <w:keepLines/>
        <w:jc w:val="both"/>
        <w:rPr>
          <w:rFonts w:ascii="Tahoma" w:hAnsi="Tahoma" w:cs="Tahoma"/>
        </w:rPr>
      </w:pPr>
    </w:p>
    <w:p w14:paraId="6D4C9453" w14:textId="77777777" w:rsidR="008626B8" w:rsidRPr="00A679F4" w:rsidRDefault="008626B8" w:rsidP="003D1FC7">
      <w:pPr>
        <w:keepNext/>
        <w:keepLines/>
        <w:jc w:val="both"/>
        <w:rPr>
          <w:rFonts w:ascii="Tahoma" w:hAnsi="Tahoma" w:cs="Tahoma"/>
        </w:rPr>
      </w:pPr>
      <w:r>
        <w:rPr>
          <w:rFonts w:ascii="Tahoma" w:hAnsi="Tahoma" w:cs="Tahoma"/>
        </w:rPr>
        <w:t>Priloge se izpolnijo za vsakega od sodelujočih podizvajalcev v ponudbi ločeno.</w:t>
      </w:r>
    </w:p>
    <w:p w14:paraId="2DE31962" w14:textId="77777777" w:rsidR="008626B8" w:rsidRPr="00A679F4" w:rsidRDefault="008626B8" w:rsidP="003D1FC7">
      <w:pPr>
        <w:keepNext/>
        <w:keepLines/>
        <w:jc w:val="both"/>
        <w:rPr>
          <w:rFonts w:ascii="Tahoma" w:hAnsi="Tahoma" w:cs="Tahoma"/>
          <w:sz w:val="16"/>
          <w:szCs w:val="16"/>
        </w:rPr>
      </w:pPr>
    </w:p>
    <w:p w14:paraId="7C51875C" w14:textId="77777777" w:rsidR="008626B8" w:rsidRPr="00A679F4" w:rsidRDefault="008626B8" w:rsidP="003D1FC7">
      <w:pPr>
        <w:keepNext/>
        <w:keepLines/>
        <w:jc w:val="both"/>
        <w:rPr>
          <w:rFonts w:ascii="Tahoma" w:hAnsi="Tahoma" w:cs="Tahoma"/>
          <w:i/>
          <w:sz w:val="18"/>
        </w:rPr>
      </w:pPr>
      <w:r w:rsidRPr="00A679F4">
        <w:rPr>
          <w:rFonts w:ascii="Tahoma" w:hAnsi="Tahoma" w:cs="Tahoma"/>
          <w:i/>
          <w:sz w:val="18"/>
        </w:rPr>
        <w:t>V kolikor ponudnik ne oddaja ponudbe z nobenim podizvajalcem, mu ni potrebno upoštevati določil oz. izpolniti/priložiti prilog, ki se nanašajo na podizvajalce.</w:t>
      </w:r>
    </w:p>
    <w:p w14:paraId="115E8F57" w14:textId="77777777" w:rsidR="00B90E08" w:rsidRPr="001D35CF" w:rsidRDefault="00B90E08" w:rsidP="00464B06">
      <w:pPr>
        <w:keepNext/>
        <w:keepLines/>
        <w:autoSpaceDE w:val="0"/>
        <w:autoSpaceDN w:val="0"/>
        <w:adjustRightInd w:val="0"/>
        <w:jc w:val="both"/>
        <w:rPr>
          <w:rFonts w:ascii="Tahoma" w:hAnsi="Tahoma" w:cs="Tahoma"/>
        </w:rPr>
      </w:pPr>
    </w:p>
    <w:p w14:paraId="73ADBA45" w14:textId="77777777" w:rsidR="00B90E08" w:rsidRPr="001D35CF" w:rsidRDefault="00B90E08" w:rsidP="00464B06">
      <w:pPr>
        <w:keepNext/>
        <w:keepLines/>
        <w:numPr>
          <w:ilvl w:val="1"/>
          <w:numId w:val="2"/>
        </w:numPr>
        <w:spacing w:line="276" w:lineRule="auto"/>
        <w:jc w:val="both"/>
        <w:rPr>
          <w:rFonts w:ascii="Tahoma" w:hAnsi="Tahoma" w:cs="Tahoma"/>
          <w:b/>
        </w:rPr>
      </w:pPr>
      <w:r w:rsidRPr="001D35CF">
        <w:rPr>
          <w:rFonts w:ascii="Tahoma" w:hAnsi="Tahoma" w:cs="Tahoma"/>
          <w:b/>
        </w:rPr>
        <w:t>Uporaba zmogljivosti drugih subjektov</w:t>
      </w:r>
    </w:p>
    <w:p w14:paraId="6ACFD5B6" w14:textId="77777777" w:rsidR="00B90E08" w:rsidRPr="001D35CF" w:rsidRDefault="00B90E08" w:rsidP="00464B06">
      <w:pPr>
        <w:keepNext/>
        <w:keepLines/>
        <w:autoSpaceDE w:val="0"/>
        <w:autoSpaceDN w:val="0"/>
        <w:adjustRightInd w:val="0"/>
        <w:jc w:val="both"/>
        <w:rPr>
          <w:rFonts w:ascii="Tahoma" w:hAnsi="Tahoma" w:cs="Tahoma"/>
        </w:rPr>
      </w:pPr>
    </w:p>
    <w:p w14:paraId="0CA5C8C6" w14:textId="77777777" w:rsidR="008626B8" w:rsidRDefault="008626B8" w:rsidP="003D1FC7">
      <w:pPr>
        <w:keepNext/>
        <w:keepLines/>
        <w:jc w:val="both"/>
        <w:rPr>
          <w:rFonts w:ascii="Tahoma" w:hAnsi="Tahoma" w:cs="Tahoma"/>
        </w:rPr>
      </w:pPr>
      <w:r w:rsidRPr="00A679F4">
        <w:rPr>
          <w:rFonts w:ascii="Tahoma" w:hAnsi="Tahoma" w:cs="Tahoma"/>
        </w:rPr>
        <w:t>Ponudnik lahko za izvedbo javnega naročila oz. v okviru ponudbe uporabi zmogljivosti drugih subjektov, kot to določa 81. člen ZJN-3.</w:t>
      </w:r>
    </w:p>
    <w:p w14:paraId="4F141C9C" w14:textId="77777777" w:rsidR="008626B8" w:rsidRPr="00A679F4" w:rsidRDefault="008626B8" w:rsidP="003D1FC7">
      <w:pPr>
        <w:keepNext/>
        <w:keepLines/>
        <w:jc w:val="both"/>
        <w:rPr>
          <w:rFonts w:ascii="Tahoma" w:hAnsi="Tahoma" w:cs="Tahoma"/>
        </w:rPr>
      </w:pPr>
    </w:p>
    <w:p w14:paraId="519A6DDA" w14:textId="77777777" w:rsidR="008626B8" w:rsidRPr="00A679F4" w:rsidRDefault="008626B8" w:rsidP="003D1FC7">
      <w:pPr>
        <w:keepNext/>
        <w:keepLines/>
        <w:jc w:val="both"/>
        <w:rPr>
          <w:rFonts w:ascii="Tahoma" w:hAnsi="Tahoma" w:cs="Tahoma"/>
        </w:rPr>
      </w:pPr>
      <w:r w:rsidRPr="00A679F4">
        <w:rPr>
          <w:rFonts w:ascii="Tahoma" w:hAnsi="Tahoma" w:cs="Tahoma"/>
        </w:rPr>
        <w:lastRenderedPageBreak/>
        <w:t>Subjekt/i, katerih zmogljivosti namerava uporabiti gospodarski subjekt mora/jo izpolnjevati zahtevane pogoje za sodelovanje, zanje ne smejo obstaja</w:t>
      </w:r>
      <w:r>
        <w:rPr>
          <w:rFonts w:ascii="Tahoma" w:hAnsi="Tahoma" w:cs="Tahoma"/>
        </w:rPr>
        <w:t>ti</w:t>
      </w:r>
      <w:r w:rsidRPr="00A679F4">
        <w:rPr>
          <w:rFonts w:ascii="Tahoma" w:hAnsi="Tahoma" w:cs="Tahoma"/>
        </w:rPr>
        <w:t xml:space="preserve"> razlogi za izključitev, ter morajo izpolnjevati tudi vse ostale pogoje in zahteve iz razpisne dokumentacije in ZJN-3,</w:t>
      </w:r>
      <w:r w:rsidRPr="00A679F4">
        <w:rPr>
          <w:rFonts w:ascii="Tahoma" w:hAnsi="Tahoma" w:cs="Tahoma"/>
          <w:kern w:val="16"/>
        </w:rPr>
        <w:t xml:space="preserve"> </w:t>
      </w:r>
      <w:r w:rsidRPr="00A679F4">
        <w:rPr>
          <w:rFonts w:ascii="Tahoma" w:hAnsi="Tahoma" w:cs="Tahoma"/>
        </w:rPr>
        <w:t>ki se nanašajo na subjekte</w:t>
      </w:r>
      <w:r w:rsidRPr="00A679F4">
        <w:t xml:space="preserve"> </w:t>
      </w:r>
      <w:r w:rsidRPr="00A679F4">
        <w:rPr>
          <w:rFonts w:ascii="Tahoma" w:hAnsi="Tahoma" w:cs="Tahoma"/>
        </w:rPr>
        <w:t xml:space="preserve">katerih zmogljivosti namerava ponudnik uporabiti. </w:t>
      </w:r>
      <w:r w:rsidRPr="00A679F4">
        <w:rPr>
          <w:rFonts w:ascii="Tahoma" w:hAnsi="Tahoma" w:cs="Tahoma"/>
          <w:kern w:val="16"/>
        </w:rPr>
        <w:t>Ponudnik mora za vse navedene subjekte, katerih zmogljivosti namerava uporabiti, predložiti izpolnjene in podpisane zahtevane obrazce oz. zahtevano dokumentacijo iz razpisne dokumentacije.</w:t>
      </w:r>
    </w:p>
    <w:p w14:paraId="2C753497" w14:textId="77777777" w:rsidR="008626B8" w:rsidRPr="00A679F4" w:rsidRDefault="008626B8" w:rsidP="003D1FC7">
      <w:pPr>
        <w:keepNext/>
        <w:keepLines/>
        <w:jc w:val="both"/>
        <w:rPr>
          <w:rFonts w:ascii="Tahoma" w:hAnsi="Tahoma" w:cs="Tahoma"/>
        </w:rPr>
      </w:pPr>
      <w:r w:rsidRPr="00A679F4">
        <w:rPr>
          <w:rFonts w:ascii="Tahoma" w:hAnsi="Tahoma" w:cs="Tahoma"/>
        </w:rPr>
        <w:t xml:space="preserve"> </w:t>
      </w:r>
    </w:p>
    <w:p w14:paraId="276F4A04" w14:textId="77777777" w:rsidR="008626B8" w:rsidRDefault="008626B8" w:rsidP="003D1FC7">
      <w:pPr>
        <w:keepNext/>
        <w:keepLines/>
        <w:autoSpaceDE w:val="0"/>
        <w:autoSpaceDN w:val="0"/>
        <w:adjustRightInd w:val="0"/>
        <w:jc w:val="both"/>
        <w:rPr>
          <w:rFonts w:ascii="Tahoma" w:hAnsi="Tahoma" w:cs="Tahoma"/>
        </w:rPr>
      </w:pPr>
      <w:r w:rsidRPr="00A679F4">
        <w:rPr>
          <w:rFonts w:ascii="Tahoma" w:hAnsi="Tahoma" w:cs="Tahoma"/>
        </w:rPr>
        <w:t xml:space="preserve">O uporabi zmogljivosti drugih subjektov govorimo, ko drugi subjekt </w:t>
      </w:r>
      <w:r w:rsidRPr="00A679F4">
        <w:rPr>
          <w:rFonts w:ascii="Tahoma" w:hAnsi="Tahoma" w:cs="Tahoma"/>
          <w:u w:val="single"/>
        </w:rPr>
        <w:t>ni neposredno udeležen pri sami izvedbi naročila</w:t>
      </w:r>
      <w:r w:rsidRPr="00A679F4">
        <w:rPr>
          <w:rFonts w:ascii="Tahoma" w:hAnsi="Tahoma" w:cs="Tahoma"/>
        </w:rPr>
        <w:t xml:space="preserve">, temveč ponudniku le npr. posodi določeno opremo, tehnična sredstva, mehanizacijo itd.. Če bo drugi subjekt z zmogljivostmi, s katerimi razpolaga in na katere se sklicuje ponudnik, </w:t>
      </w:r>
      <w:r w:rsidRPr="00A679F4">
        <w:rPr>
          <w:rFonts w:ascii="Tahoma" w:hAnsi="Tahoma" w:cs="Tahoma"/>
          <w:u w:val="single"/>
        </w:rPr>
        <w:t>neposredno sam izvedel del predmeta javnega naročila</w:t>
      </w:r>
      <w:r w:rsidRPr="00A679F4">
        <w:rPr>
          <w:rFonts w:ascii="Tahoma" w:hAnsi="Tahoma" w:cs="Tahoma"/>
        </w:rPr>
        <w:t xml:space="preserve">, potem govorimo o subjektu, ki izpolnjuje definicijo </w:t>
      </w:r>
      <w:r w:rsidRPr="00A679F4">
        <w:rPr>
          <w:rFonts w:ascii="Tahoma" w:hAnsi="Tahoma" w:cs="Tahoma"/>
          <w:b/>
        </w:rPr>
        <w:t>podizvajalca</w:t>
      </w:r>
      <w:r w:rsidRPr="00A679F4">
        <w:rPr>
          <w:rFonts w:ascii="Tahoma" w:hAnsi="Tahoma" w:cs="Tahoma"/>
        </w:rPr>
        <w:t xml:space="preserve">, </w:t>
      </w:r>
      <w:r w:rsidRPr="00A679F4">
        <w:rPr>
          <w:rFonts w:ascii="Tahoma" w:hAnsi="Tahoma" w:cs="Tahoma"/>
          <w:u w:val="single"/>
        </w:rPr>
        <w:t xml:space="preserve">zato naj ga ponudnik nominira kot podizvajalca/e </w:t>
      </w:r>
      <w:r w:rsidRPr="00A679F4">
        <w:rPr>
          <w:rFonts w:ascii="Tahoma" w:hAnsi="Tahoma" w:cs="Tahoma"/>
          <w:b/>
          <w:u w:val="single"/>
        </w:rPr>
        <w:t>in ne</w:t>
      </w:r>
      <w:r w:rsidRPr="00A679F4">
        <w:rPr>
          <w:rFonts w:ascii="Tahoma" w:hAnsi="Tahoma" w:cs="Tahoma"/>
          <w:u w:val="single"/>
        </w:rPr>
        <w:t xml:space="preserve"> kot subjekt/e, katerih zmogljivost uporablja ponudnik v ponudbi</w:t>
      </w:r>
      <w:r w:rsidRPr="00A679F4">
        <w:rPr>
          <w:rFonts w:ascii="Tahoma" w:hAnsi="Tahoma" w:cs="Tahoma"/>
        </w:rPr>
        <w:t>.</w:t>
      </w:r>
    </w:p>
    <w:p w14:paraId="73774807" w14:textId="77777777" w:rsidR="008626B8" w:rsidRPr="00A679F4" w:rsidRDefault="008626B8" w:rsidP="003D1FC7">
      <w:pPr>
        <w:keepNext/>
        <w:keepLines/>
        <w:autoSpaceDE w:val="0"/>
        <w:autoSpaceDN w:val="0"/>
        <w:adjustRightInd w:val="0"/>
        <w:jc w:val="both"/>
        <w:rPr>
          <w:rFonts w:ascii="Tahoma" w:hAnsi="Tahoma" w:cs="Tahoma"/>
        </w:rPr>
      </w:pPr>
    </w:p>
    <w:p w14:paraId="421326CF" w14:textId="77777777" w:rsidR="008626B8" w:rsidRPr="00A679F4" w:rsidRDefault="008626B8" w:rsidP="003D1FC7">
      <w:pPr>
        <w:keepNext/>
        <w:keepLines/>
        <w:jc w:val="both"/>
        <w:rPr>
          <w:rFonts w:ascii="Tahoma" w:hAnsi="Tahoma" w:cs="Tahoma"/>
          <w:b/>
          <w:u w:val="single"/>
        </w:rPr>
      </w:pPr>
      <w:r w:rsidRPr="00A679F4">
        <w:rPr>
          <w:rFonts w:ascii="Tahoma" w:hAnsi="Tahoma" w:cs="Tahoma"/>
          <w:b/>
          <w:u w:val="single"/>
        </w:rPr>
        <w:t>Dokazila oz. zahtevana dokumentacija za subjekt/e, katerih zmogljivost uporablja ponudnik:</w:t>
      </w:r>
    </w:p>
    <w:p w14:paraId="73C4AD2F" w14:textId="77777777" w:rsidR="008626B8" w:rsidRPr="000A2EE3" w:rsidRDefault="008626B8" w:rsidP="003D1FC7">
      <w:pPr>
        <w:keepNext/>
        <w:keepLines/>
        <w:numPr>
          <w:ilvl w:val="0"/>
          <w:numId w:val="47"/>
        </w:numPr>
        <w:ind w:left="426" w:hanging="284"/>
        <w:jc w:val="both"/>
        <w:rPr>
          <w:rFonts w:ascii="Tahoma" w:eastAsia="Calibri" w:hAnsi="Tahoma" w:cs="Tahoma"/>
        </w:rPr>
      </w:pPr>
      <w:r w:rsidRPr="00A679F4">
        <w:rPr>
          <w:rFonts w:ascii="Tahoma" w:eastAsia="Calibri" w:hAnsi="Tahoma" w:cs="Tahoma"/>
        </w:rPr>
        <w:t>Priloga 3/2 IZJAVA IZPOLNJEVANJU POGOJEV – PODIZVAJALEC/SUBJEKT KATERIH ZMOGLJIVOST UPORABLJA PONUDNIK</w:t>
      </w:r>
      <w:r>
        <w:rPr>
          <w:rFonts w:ascii="Tahoma" w:eastAsia="Calibri" w:hAnsi="Tahoma" w:cs="Tahoma"/>
        </w:rPr>
        <w:t>,</w:t>
      </w:r>
    </w:p>
    <w:p w14:paraId="5B34EA0B" w14:textId="77777777" w:rsidR="008626B8" w:rsidRPr="00A679F4" w:rsidRDefault="008626B8" w:rsidP="003D1FC7">
      <w:pPr>
        <w:keepNext/>
        <w:keepLines/>
        <w:numPr>
          <w:ilvl w:val="0"/>
          <w:numId w:val="47"/>
        </w:numPr>
        <w:ind w:left="426" w:hanging="284"/>
        <w:jc w:val="both"/>
        <w:rPr>
          <w:rFonts w:ascii="Tahoma" w:eastAsia="Calibri" w:hAnsi="Tahoma" w:cs="Tahoma"/>
        </w:rPr>
      </w:pPr>
      <w:r w:rsidRPr="00A679F4">
        <w:rPr>
          <w:rFonts w:ascii="Tahoma" w:eastAsia="Calibri" w:hAnsi="Tahoma" w:cs="Tahoma"/>
        </w:rPr>
        <w:t xml:space="preserve">Priloga </w:t>
      </w:r>
      <w:r>
        <w:rPr>
          <w:rFonts w:ascii="Tahoma" w:eastAsia="Calibri" w:hAnsi="Tahoma" w:cs="Tahoma"/>
        </w:rPr>
        <w:t>3</w:t>
      </w:r>
      <w:r w:rsidRPr="00A679F4">
        <w:rPr>
          <w:rFonts w:ascii="Tahoma" w:eastAsia="Calibri" w:hAnsi="Tahoma" w:cs="Tahoma"/>
        </w:rPr>
        <w:t xml:space="preserve"> ESPD</w:t>
      </w:r>
      <w:r>
        <w:rPr>
          <w:rFonts w:ascii="Tahoma" w:eastAsia="Calibri" w:hAnsi="Tahoma" w:cs="Tahoma"/>
        </w:rPr>
        <w:t>,</w:t>
      </w:r>
    </w:p>
    <w:p w14:paraId="18039F82" w14:textId="77777777" w:rsidR="008626B8" w:rsidRPr="00A679F4" w:rsidRDefault="008626B8" w:rsidP="003D1FC7">
      <w:pPr>
        <w:keepNext/>
        <w:keepLines/>
        <w:numPr>
          <w:ilvl w:val="0"/>
          <w:numId w:val="47"/>
        </w:numPr>
        <w:ind w:left="426" w:hanging="284"/>
        <w:jc w:val="both"/>
        <w:rPr>
          <w:rFonts w:ascii="Tahoma" w:eastAsia="Calibri" w:hAnsi="Tahoma" w:cs="Tahoma"/>
        </w:rPr>
      </w:pPr>
      <w:r w:rsidRPr="00A679F4">
        <w:rPr>
          <w:rFonts w:ascii="Tahoma" w:eastAsia="Calibri" w:hAnsi="Tahoma" w:cs="Tahoma"/>
        </w:rPr>
        <w:t xml:space="preserve">Prilogo </w:t>
      </w:r>
      <w:r>
        <w:rPr>
          <w:rFonts w:ascii="Tahoma" w:eastAsia="Calibri" w:hAnsi="Tahoma" w:cs="Tahoma"/>
        </w:rPr>
        <w:t>4/2</w:t>
      </w:r>
      <w:r w:rsidRPr="00A679F4">
        <w:rPr>
          <w:rFonts w:ascii="Tahoma" w:eastAsia="Calibri" w:hAnsi="Tahoma" w:cs="Tahoma"/>
        </w:rPr>
        <w:t xml:space="preserve"> </w:t>
      </w:r>
      <w:r w:rsidRPr="00112425">
        <w:rPr>
          <w:rFonts w:ascii="Tahoma" w:hAnsi="Tahoma" w:cs="Tahoma"/>
        </w:rPr>
        <w:t>SEZNAM DRUGIH SUBJEKTOV, KATERIH ZMOGLJIVOST UPORABLJA PONUDNIK</w:t>
      </w:r>
      <w:r>
        <w:rPr>
          <w:rFonts w:ascii="Tahoma" w:eastAsia="Calibri" w:hAnsi="Tahoma" w:cs="Tahoma"/>
        </w:rPr>
        <w:t>,</w:t>
      </w:r>
    </w:p>
    <w:p w14:paraId="5E0B0D33" w14:textId="77777777" w:rsidR="008626B8" w:rsidRPr="00A679F4" w:rsidRDefault="008626B8" w:rsidP="003D1FC7">
      <w:pPr>
        <w:keepNext/>
        <w:keepLines/>
        <w:numPr>
          <w:ilvl w:val="0"/>
          <w:numId w:val="47"/>
        </w:numPr>
        <w:ind w:left="426" w:hanging="284"/>
        <w:jc w:val="both"/>
        <w:rPr>
          <w:rFonts w:ascii="Tahoma" w:eastAsia="Calibri" w:hAnsi="Tahoma" w:cs="Tahoma"/>
        </w:rPr>
      </w:pPr>
      <w:r w:rsidRPr="00A679F4">
        <w:rPr>
          <w:rFonts w:ascii="Tahoma" w:eastAsia="Calibri" w:hAnsi="Tahoma" w:cs="Tahoma"/>
        </w:rPr>
        <w:t xml:space="preserve">ter ostala dokazila, v kolikor/kot to izhaja iz posameznih točk v nadaljevanju razpisne dokumentacije.  </w:t>
      </w:r>
    </w:p>
    <w:p w14:paraId="69064899" w14:textId="77777777" w:rsidR="008626B8" w:rsidRPr="00A679F4" w:rsidRDefault="008626B8" w:rsidP="003D1FC7">
      <w:pPr>
        <w:keepNext/>
        <w:keepLines/>
        <w:jc w:val="both"/>
        <w:rPr>
          <w:rFonts w:ascii="Tahoma" w:hAnsi="Tahoma" w:cs="Tahoma"/>
          <w:sz w:val="12"/>
        </w:rPr>
      </w:pPr>
    </w:p>
    <w:p w14:paraId="311C0514" w14:textId="77777777" w:rsidR="008626B8" w:rsidRPr="00A679F4" w:rsidRDefault="008626B8" w:rsidP="003D1FC7">
      <w:pPr>
        <w:keepNext/>
        <w:keepLines/>
        <w:jc w:val="both"/>
        <w:rPr>
          <w:rFonts w:ascii="Tahoma" w:hAnsi="Tahoma" w:cs="Tahoma"/>
        </w:rPr>
      </w:pPr>
      <w:r w:rsidRPr="00A679F4">
        <w:rPr>
          <w:rFonts w:ascii="Tahoma" w:hAnsi="Tahoma" w:cs="Tahoma"/>
          <w:u w:val="single"/>
        </w:rPr>
        <w:t>Ponudnik, kateremu bo javno naročilo oddano, bo v razmerju do naročnika v celoti odgovarjal za izvedbo prejetega naročila, ne glede na število subjektov, katerih zmogljivost bo ponudnik uporabljal v ponudbi oz. pri izvedbi predmeta javnega naročila</w:t>
      </w:r>
      <w:r w:rsidRPr="00A679F4">
        <w:rPr>
          <w:rFonts w:ascii="Tahoma" w:hAnsi="Tahoma" w:cs="Tahoma"/>
        </w:rPr>
        <w:t>.</w:t>
      </w:r>
    </w:p>
    <w:p w14:paraId="1AFB8E89" w14:textId="77777777" w:rsidR="008626B8" w:rsidRPr="00A679F4" w:rsidRDefault="008626B8" w:rsidP="003D1FC7">
      <w:pPr>
        <w:keepNext/>
        <w:keepLines/>
        <w:jc w:val="both"/>
        <w:rPr>
          <w:rFonts w:ascii="Tahoma" w:hAnsi="Tahoma" w:cs="Tahoma"/>
        </w:rPr>
      </w:pPr>
    </w:p>
    <w:p w14:paraId="3F97CF13" w14:textId="77777777" w:rsidR="008626B8" w:rsidRDefault="008626B8" w:rsidP="003D1FC7">
      <w:pPr>
        <w:keepNext/>
        <w:keepLines/>
        <w:rPr>
          <w:rFonts w:ascii="Tahoma" w:hAnsi="Tahoma" w:cs="Tahoma"/>
          <w:i/>
          <w:sz w:val="18"/>
        </w:rPr>
      </w:pPr>
      <w:r w:rsidRPr="00A679F4">
        <w:rPr>
          <w:rFonts w:ascii="Tahoma" w:hAnsi="Tahoma" w:cs="Tahoma"/>
          <w:i/>
          <w:sz w:val="18"/>
        </w:rPr>
        <w:t>V kolikor ponudnik za izvedbo javnega naročila ne bo uporabil zmogljivosti drugih subjektov, mu ni potrebno upoštevati določil oz. izpolniti/priložiti prilog, ki se nanašajo na subjekt/e, katerih zmogljivost</w:t>
      </w:r>
      <w:r w:rsidRPr="00A679F4">
        <w:rPr>
          <w:sz w:val="18"/>
        </w:rPr>
        <w:t xml:space="preserve"> </w:t>
      </w:r>
      <w:r w:rsidRPr="00A679F4">
        <w:rPr>
          <w:rFonts w:ascii="Tahoma" w:hAnsi="Tahoma" w:cs="Tahoma"/>
          <w:i/>
          <w:sz w:val="18"/>
        </w:rPr>
        <w:t>uporablja ponudnik v ponudbi.</w:t>
      </w:r>
    </w:p>
    <w:p w14:paraId="6A66E56C" w14:textId="77777777" w:rsidR="008626B8" w:rsidRPr="00A679F4" w:rsidRDefault="008626B8" w:rsidP="003D1FC7">
      <w:pPr>
        <w:keepNext/>
        <w:keepLines/>
        <w:rPr>
          <w:rFonts w:ascii="Tahoma" w:hAnsi="Tahoma" w:cs="Tahoma"/>
        </w:rPr>
      </w:pPr>
    </w:p>
    <w:p w14:paraId="05F709CD" w14:textId="77777777" w:rsidR="008626B8" w:rsidRPr="00A679F4" w:rsidRDefault="008626B8" w:rsidP="003D1FC7">
      <w:pPr>
        <w:pStyle w:val="Odstavekseznama"/>
        <w:keepNext/>
        <w:keepLines/>
        <w:numPr>
          <w:ilvl w:val="1"/>
          <w:numId w:val="2"/>
        </w:numPr>
        <w:rPr>
          <w:rFonts w:ascii="Tahoma" w:hAnsi="Tahoma" w:cs="Tahoma"/>
          <w:b/>
        </w:rPr>
      </w:pPr>
      <w:r w:rsidRPr="00A679F4">
        <w:rPr>
          <w:rFonts w:ascii="Tahoma" w:hAnsi="Tahoma" w:cs="Tahoma"/>
          <w:b/>
        </w:rPr>
        <w:t>Ponudniki s sedežem izven Republike Slovenije</w:t>
      </w:r>
    </w:p>
    <w:p w14:paraId="713FB7EA" w14:textId="77777777" w:rsidR="008626B8" w:rsidRPr="00A679F4" w:rsidRDefault="008626B8" w:rsidP="003D1FC7">
      <w:pPr>
        <w:keepNext/>
        <w:keepLines/>
        <w:autoSpaceDE w:val="0"/>
        <w:autoSpaceDN w:val="0"/>
        <w:adjustRightInd w:val="0"/>
        <w:jc w:val="both"/>
        <w:rPr>
          <w:rFonts w:ascii="Tahoma" w:hAnsi="Tahoma" w:cs="Tahoma"/>
          <w:sz w:val="18"/>
          <w:szCs w:val="18"/>
        </w:rPr>
      </w:pPr>
    </w:p>
    <w:p w14:paraId="347F7FEC" w14:textId="77777777" w:rsidR="008626B8" w:rsidRPr="00A679F4" w:rsidRDefault="008626B8" w:rsidP="003D1FC7">
      <w:pPr>
        <w:keepNext/>
        <w:keepLines/>
        <w:autoSpaceDE w:val="0"/>
        <w:autoSpaceDN w:val="0"/>
        <w:adjustRightInd w:val="0"/>
        <w:jc w:val="both"/>
        <w:rPr>
          <w:rFonts w:ascii="Tahoma" w:hAnsi="Tahoma" w:cs="Tahoma"/>
        </w:rPr>
      </w:pPr>
      <w:r w:rsidRPr="00A679F4">
        <w:rPr>
          <w:rFonts w:ascii="Tahoma" w:hAnsi="Tahoma" w:cs="Tahoma"/>
        </w:rPr>
        <w:t xml:space="preserve">Ponudniki s sedežem v tuji državi morajo izpolnjevati enake pogoje kot ponudniki s sedežem v Republiki Sloveniji, ter </w:t>
      </w:r>
      <w:r w:rsidRPr="00A679F4">
        <w:rPr>
          <w:rFonts w:ascii="Tahoma" w:eastAsiaTheme="minorHAnsi" w:hAnsi="Tahoma" w:cs="Tahoma"/>
        </w:rPr>
        <w:t>morajo posamezno sposobnost dokazovati v skladu z zahtevami naročnika iz razpisne dokumentacije, ki velja za vse ponudnike ter v skladu z določili četrtega odstavka 77. člena ZJN-3 in ta dokazila priložiti k ponudbi.</w:t>
      </w:r>
      <w:r w:rsidRPr="00A679F4">
        <w:rPr>
          <w:rFonts w:ascii="Tahoma" w:hAnsi="Tahoma" w:cs="Tahoma"/>
        </w:rPr>
        <w:t xml:space="preserve"> Enako velja tudi v primeru, da ponudnik nastopa s partnerjem</w:t>
      </w:r>
      <w:r w:rsidRPr="00A679F4">
        <w:rPr>
          <w:rFonts w:ascii="Tahoma" w:eastAsiaTheme="minorHAnsi" w:hAnsi="Tahoma" w:cs="Tahoma"/>
        </w:rPr>
        <w:t xml:space="preserve"> v okviru skupne ponudbe</w:t>
      </w:r>
      <w:r w:rsidRPr="00A679F4">
        <w:rPr>
          <w:rFonts w:ascii="Tahoma" w:hAnsi="Tahoma" w:cs="Tahoma"/>
        </w:rPr>
        <w:t xml:space="preserve"> ali podizvajalcem ali se sklicuje na uporabo zmogljivosti drugih subjektov s sedežem/i v tuji državi.</w:t>
      </w:r>
    </w:p>
    <w:p w14:paraId="1A5B5A93" w14:textId="77777777" w:rsidR="008626B8" w:rsidRPr="00A679F4" w:rsidRDefault="008626B8" w:rsidP="003D1FC7">
      <w:pPr>
        <w:keepNext/>
        <w:keepLines/>
        <w:jc w:val="both"/>
        <w:rPr>
          <w:rFonts w:ascii="Tahoma" w:eastAsiaTheme="minorHAnsi" w:hAnsi="Tahoma" w:cs="Tahoma"/>
          <w:iCs/>
        </w:rPr>
      </w:pPr>
    </w:p>
    <w:p w14:paraId="3DAE8B13" w14:textId="0C6C748A" w:rsidR="008626B8" w:rsidRPr="00A679F4" w:rsidRDefault="008626B8" w:rsidP="003D1FC7">
      <w:pPr>
        <w:keepNext/>
        <w:keepLines/>
        <w:jc w:val="both"/>
        <w:rPr>
          <w:rFonts w:ascii="Tahoma" w:eastAsiaTheme="minorHAnsi" w:hAnsi="Tahoma" w:cs="Tahoma"/>
          <w:iCs/>
          <w:szCs w:val="22"/>
        </w:rPr>
      </w:pPr>
      <w:r w:rsidRPr="00A679F4">
        <w:rPr>
          <w:rFonts w:ascii="Tahoma" w:eastAsiaTheme="minorHAnsi" w:hAnsi="Tahoma" w:cs="Tahoma"/>
          <w:iCs/>
          <w:szCs w:val="22"/>
        </w:rPr>
        <w:t>Ponudnik oziroma gospodarski subjekt s sedežem izven Republike Slovenije bo moral za ugotavljanje sposobnosti, sam predložiti vsa potrdila/dokazila pristojnega organa</w:t>
      </w:r>
      <w:r w:rsidR="000B7FB1">
        <w:rPr>
          <w:rFonts w:ascii="Tahoma" w:eastAsiaTheme="minorHAnsi" w:hAnsi="Tahoma" w:cs="Tahoma"/>
          <w:iCs/>
          <w:szCs w:val="22"/>
        </w:rPr>
        <w:t>,</w:t>
      </w:r>
      <w:r w:rsidRPr="00A679F4">
        <w:rPr>
          <w:rFonts w:ascii="Tahoma" w:eastAsiaTheme="minorHAnsi" w:hAnsi="Tahoma" w:cs="Tahoma"/>
          <w:iCs/>
          <w:szCs w:val="22"/>
        </w:rPr>
        <w:t xml:space="preserve"> iz katerih izhaja, da za gospodarski subjekt ne obstajajo razlogi za izključitev in le ta izpolnjuje pogoje za sodelovanje, v kolikor takšnega potrdila iz ustreznega registra ne bo mogel pridobiti naročnik.</w:t>
      </w:r>
    </w:p>
    <w:p w14:paraId="68FD2235" w14:textId="77777777" w:rsidR="00B90E08" w:rsidRPr="001D35CF" w:rsidRDefault="00B90E08" w:rsidP="0034781D">
      <w:pPr>
        <w:keepNext/>
        <w:keepLines/>
        <w:autoSpaceDE w:val="0"/>
        <w:autoSpaceDN w:val="0"/>
        <w:adjustRightInd w:val="0"/>
        <w:jc w:val="both"/>
        <w:rPr>
          <w:rFonts w:ascii="Tahoma" w:hAnsi="Tahoma" w:cs="Tahoma"/>
        </w:rPr>
      </w:pPr>
      <w:r w:rsidRPr="001D35CF">
        <w:rPr>
          <w:rFonts w:ascii="Tahoma" w:hAnsi="Tahoma" w:cs="Tahoma"/>
        </w:rPr>
        <w:t xml:space="preserve"> </w:t>
      </w:r>
    </w:p>
    <w:p w14:paraId="2D444CE1" w14:textId="7AD7947E" w:rsidR="00F31600" w:rsidRPr="001D35CF" w:rsidRDefault="00B90E08" w:rsidP="0034781D">
      <w:pPr>
        <w:keepNext/>
        <w:keepLines/>
        <w:numPr>
          <w:ilvl w:val="1"/>
          <w:numId w:val="2"/>
        </w:numPr>
        <w:spacing w:line="276" w:lineRule="auto"/>
        <w:jc w:val="both"/>
        <w:rPr>
          <w:rFonts w:ascii="Tahoma" w:hAnsi="Tahoma" w:cs="Tahoma"/>
          <w:b/>
        </w:rPr>
      </w:pPr>
      <w:bookmarkStart w:id="16" w:name="_Toc163615935"/>
      <w:r w:rsidRPr="001D35CF">
        <w:rPr>
          <w:rFonts w:ascii="Tahoma" w:hAnsi="Tahoma" w:cs="Tahoma"/>
          <w:b/>
        </w:rPr>
        <w:t xml:space="preserve">Zaupnost </w:t>
      </w:r>
      <w:bookmarkEnd w:id="16"/>
      <w:r w:rsidRPr="001D35CF">
        <w:rPr>
          <w:rFonts w:ascii="Tahoma" w:hAnsi="Tahoma" w:cs="Tahoma"/>
          <w:b/>
        </w:rPr>
        <w:t>podatkov</w:t>
      </w:r>
      <w:r w:rsidR="00F31600" w:rsidRPr="001D35CF">
        <w:rPr>
          <w:rFonts w:ascii="Tahoma" w:hAnsi="Tahoma" w:cs="Tahoma"/>
          <w:b/>
        </w:rPr>
        <w:t xml:space="preserve"> in vpogled</w:t>
      </w:r>
    </w:p>
    <w:p w14:paraId="304626E9" w14:textId="77777777" w:rsidR="00F31600" w:rsidRPr="001D35CF" w:rsidRDefault="00F31600" w:rsidP="0034781D">
      <w:pPr>
        <w:keepNext/>
        <w:keepLines/>
        <w:jc w:val="both"/>
        <w:rPr>
          <w:rFonts w:ascii="Tahoma" w:hAnsi="Tahoma" w:cs="Tahoma"/>
        </w:rPr>
      </w:pPr>
    </w:p>
    <w:p w14:paraId="45890A84" w14:textId="77777777" w:rsidR="008626B8" w:rsidRPr="00112425" w:rsidRDefault="008626B8" w:rsidP="003D1FC7">
      <w:pPr>
        <w:keepNext/>
        <w:keepLines/>
        <w:jc w:val="both"/>
        <w:rPr>
          <w:rFonts w:ascii="Tahoma" w:hAnsi="Tahoma" w:cs="Tahoma"/>
        </w:rPr>
      </w:pPr>
      <w:r w:rsidRPr="00112425">
        <w:rPr>
          <w:rFonts w:ascii="Tahoma" w:hAnsi="Tahoma" w:cs="Tahoma"/>
        </w:rPr>
        <w:t>Naročnik zagotavlja javnost in zaupnost podatkov skladno s 35. členom ZJN-3 ob upoštevanju določb zakona, ki ureja varstvo osebnih podatkov, tajne podatke ali gospodarske družbe.</w:t>
      </w:r>
    </w:p>
    <w:p w14:paraId="35653D46" w14:textId="77777777" w:rsidR="008626B8" w:rsidRPr="00112425" w:rsidRDefault="008626B8" w:rsidP="003D1FC7">
      <w:pPr>
        <w:keepNext/>
        <w:keepLines/>
        <w:jc w:val="both"/>
        <w:rPr>
          <w:rFonts w:ascii="Tahoma" w:hAnsi="Tahoma" w:cs="Tahoma"/>
        </w:rPr>
      </w:pPr>
    </w:p>
    <w:p w14:paraId="07EC7FAC" w14:textId="77777777" w:rsidR="008626B8" w:rsidRDefault="008626B8" w:rsidP="003D1FC7">
      <w:pPr>
        <w:keepNext/>
        <w:keepLines/>
        <w:jc w:val="both"/>
        <w:rPr>
          <w:rFonts w:ascii="Tahoma" w:hAnsi="Tahoma" w:cs="Tahoma"/>
        </w:rPr>
      </w:pPr>
      <w:r w:rsidRPr="00112425">
        <w:rPr>
          <w:rFonts w:ascii="Tahoma" w:hAnsi="Tahoma" w:cs="Tahoma"/>
        </w:rPr>
        <w:t xml:space="preserve">Podatki, ki jih bo ponudnik v skladu z zakonom, ki ureja gospodarske družbe, varstvo osebnih podatkov ali tajne podatke, upravičeno označil kot zaupne ali poslovno skrivnost, bodo uporabljeni samo za namene predmetnega javnega naročila in ne bodo dostopni nikomur izven kroga oseb, ki bodo vključene v razpisni postopek. Ti podatki ne bodo objavljeni na odpiranju ponudb niti v nadaljevanju postopka ali kasneje. </w:t>
      </w:r>
    </w:p>
    <w:p w14:paraId="16EAA9C7" w14:textId="77777777" w:rsidR="008626B8" w:rsidRDefault="008626B8" w:rsidP="003D1FC7">
      <w:pPr>
        <w:keepNext/>
        <w:keepLines/>
        <w:jc w:val="both"/>
        <w:rPr>
          <w:rFonts w:ascii="Tahoma" w:hAnsi="Tahoma" w:cs="Tahoma"/>
        </w:rPr>
      </w:pPr>
    </w:p>
    <w:p w14:paraId="3F137CE1" w14:textId="48D0006F" w:rsidR="008626B8" w:rsidRPr="001D35CF" w:rsidRDefault="008626B8" w:rsidP="0034781D">
      <w:pPr>
        <w:keepNext/>
        <w:keepLines/>
        <w:jc w:val="both"/>
        <w:rPr>
          <w:rFonts w:ascii="Tahoma" w:hAnsi="Tahoma" w:cs="Tahoma"/>
        </w:rPr>
      </w:pPr>
      <w:r w:rsidRPr="00112425">
        <w:rPr>
          <w:rFonts w:ascii="Tahoma" w:hAnsi="Tahoma" w:cs="Tahoma"/>
        </w:rPr>
        <w:t>Naročnik bo v celoti odgovoren za varovanje zaupnosti tako dobljenih podatkov.</w:t>
      </w:r>
      <w:r>
        <w:rPr>
          <w:rFonts w:ascii="Tahoma" w:hAnsi="Tahoma" w:cs="Tahoma"/>
        </w:rPr>
        <w:t xml:space="preserve"> </w:t>
      </w:r>
      <w:r w:rsidRPr="008C53AF">
        <w:rPr>
          <w:rFonts w:ascii="Tahoma" w:hAnsi="Tahoma" w:cs="Tahoma"/>
        </w:rPr>
        <w:t>Naročnik bo omogočil vpogled v skl</w:t>
      </w:r>
      <w:r>
        <w:rPr>
          <w:rFonts w:ascii="Tahoma" w:hAnsi="Tahoma" w:cs="Tahoma"/>
        </w:rPr>
        <w:t>adu s 35. členom ZJN-3. Ponudnik</w:t>
      </w:r>
      <w:r w:rsidRPr="008C53AF">
        <w:rPr>
          <w:rFonts w:ascii="Tahoma" w:hAnsi="Tahoma" w:cs="Tahoma"/>
        </w:rPr>
        <w:t xml:space="preserve"> mora zahtevo za vpogled pravočasno posredovati naročniku pisno na naslov: JAVNI HOLDING Ljubljana, d.o.o., Verovškova ulica 70, 1000 Ljubljana ali po elektronski pošti na naslov: </w:t>
      </w:r>
      <w:r w:rsidRPr="006863AC">
        <w:rPr>
          <w:rFonts w:ascii="Tahoma" w:hAnsi="Tahoma" w:cs="Tahoma"/>
        </w:rPr>
        <w:t>sjn@jhl.si</w:t>
      </w:r>
      <w:r w:rsidRPr="008C53AF">
        <w:rPr>
          <w:rFonts w:ascii="Tahoma" w:hAnsi="Tahoma" w:cs="Tahoma"/>
        </w:rPr>
        <w:t xml:space="preserve"> ali na elektronski naslov kontaktne osebe, ki je navedena v Obvestilu o naročilu (Oddelek I: Javni naročnik), ki je objavljeno na Portalu javnih naročil.</w:t>
      </w:r>
    </w:p>
    <w:p w14:paraId="5EEA7AD2" w14:textId="77777777" w:rsidR="00FB70A7" w:rsidRPr="001D35CF" w:rsidRDefault="00FB70A7" w:rsidP="0034781D">
      <w:pPr>
        <w:keepNext/>
        <w:keepLines/>
        <w:jc w:val="both"/>
        <w:rPr>
          <w:rFonts w:ascii="Tahoma" w:hAnsi="Tahoma" w:cs="Tahoma"/>
        </w:rPr>
      </w:pPr>
    </w:p>
    <w:p w14:paraId="6476A639" w14:textId="77777777" w:rsidR="00B90E08" w:rsidRPr="001D35CF" w:rsidRDefault="00B90E08" w:rsidP="0034781D">
      <w:pPr>
        <w:keepNext/>
        <w:keepLines/>
        <w:numPr>
          <w:ilvl w:val="1"/>
          <w:numId w:val="2"/>
        </w:numPr>
        <w:spacing w:line="276" w:lineRule="auto"/>
        <w:jc w:val="both"/>
        <w:rPr>
          <w:rFonts w:ascii="Tahoma" w:hAnsi="Tahoma" w:cs="Tahoma"/>
          <w:b/>
        </w:rPr>
      </w:pPr>
      <w:r w:rsidRPr="001D35CF">
        <w:rPr>
          <w:rFonts w:ascii="Tahoma" w:hAnsi="Tahoma" w:cs="Tahoma"/>
          <w:b/>
        </w:rPr>
        <w:lastRenderedPageBreak/>
        <w:t>Jamstvo za napake</w:t>
      </w:r>
    </w:p>
    <w:p w14:paraId="36D3D40A" w14:textId="77777777" w:rsidR="00B90E08" w:rsidRPr="001D35CF" w:rsidRDefault="00B90E08" w:rsidP="0034781D">
      <w:pPr>
        <w:keepNext/>
        <w:keepLines/>
        <w:jc w:val="both"/>
        <w:rPr>
          <w:rFonts w:ascii="Tahoma" w:hAnsi="Tahoma" w:cs="Tahoma"/>
        </w:rPr>
      </w:pPr>
    </w:p>
    <w:p w14:paraId="777A5CB8" w14:textId="77777777" w:rsidR="00B90E08" w:rsidRPr="001D35CF" w:rsidRDefault="00B90E08" w:rsidP="0034781D">
      <w:pPr>
        <w:keepNext/>
        <w:keepLines/>
        <w:jc w:val="both"/>
        <w:rPr>
          <w:rFonts w:ascii="Tahoma" w:hAnsi="Tahoma" w:cs="Tahoma"/>
        </w:rPr>
      </w:pPr>
      <w:r w:rsidRPr="001D35CF">
        <w:rPr>
          <w:rFonts w:ascii="Tahoma" w:hAnsi="Tahoma" w:cs="Tahoma"/>
        </w:rPr>
        <w:t xml:space="preserve">Izbrani izvajalec, s katerim bo naročnik sklenil </w:t>
      </w:r>
      <w:r w:rsidR="00FB4F2D" w:rsidRPr="001D35CF">
        <w:rPr>
          <w:rFonts w:ascii="Tahoma" w:hAnsi="Tahoma" w:cs="Tahoma"/>
        </w:rPr>
        <w:t>pogodbo</w:t>
      </w:r>
      <w:r w:rsidRPr="001D35CF">
        <w:rPr>
          <w:rFonts w:ascii="Tahoma" w:hAnsi="Tahoma" w:cs="Tahoma"/>
        </w:rPr>
        <w:t>, bo moral jamčiti za odpravo vseh vrst napak skladno z določili Obligacijskega zakonika.</w:t>
      </w:r>
    </w:p>
    <w:p w14:paraId="4CFE4D8B" w14:textId="568ACCC1" w:rsidR="006E7E3E" w:rsidRDefault="006E7E3E" w:rsidP="0034781D">
      <w:pPr>
        <w:keepNext/>
        <w:keepLines/>
        <w:jc w:val="both"/>
        <w:rPr>
          <w:rFonts w:ascii="Tahoma" w:hAnsi="Tahoma" w:cs="Tahoma"/>
        </w:rPr>
      </w:pPr>
    </w:p>
    <w:p w14:paraId="7EF26C85" w14:textId="6ECE7B84" w:rsidR="00A0191B" w:rsidRPr="001D35CF" w:rsidRDefault="00EF1168" w:rsidP="0034781D">
      <w:pPr>
        <w:keepNext/>
        <w:keepLines/>
        <w:numPr>
          <w:ilvl w:val="0"/>
          <w:numId w:val="2"/>
        </w:numPr>
        <w:jc w:val="both"/>
        <w:rPr>
          <w:rFonts w:ascii="Tahoma" w:hAnsi="Tahoma" w:cs="Tahoma"/>
          <w:b/>
          <w:sz w:val="24"/>
        </w:rPr>
      </w:pPr>
      <w:r w:rsidRPr="001D35CF">
        <w:rPr>
          <w:rFonts w:ascii="Tahoma" w:hAnsi="Tahoma" w:cs="Tahoma"/>
          <w:b/>
          <w:sz w:val="24"/>
        </w:rPr>
        <w:t>TEHNIČNA SPECIFIKACIJA</w:t>
      </w:r>
    </w:p>
    <w:p w14:paraId="353A177D" w14:textId="77777777" w:rsidR="007C70A1" w:rsidRPr="001D35CF" w:rsidRDefault="007C70A1" w:rsidP="0034781D">
      <w:pPr>
        <w:keepNext/>
        <w:keepLines/>
        <w:jc w:val="both"/>
        <w:rPr>
          <w:rFonts w:ascii="Tahoma" w:hAnsi="Tahoma" w:cs="Tahoma"/>
          <w:b/>
        </w:rPr>
      </w:pPr>
    </w:p>
    <w:p w14:paraId="10A3E2EA" w14:textId="77777777" w:rsidR="00B90E08" w:rsidRPr="001D35CF" w:rsidRDefault="00BB1003" w:rsidP="0034781D">
      <w:pPr>
        <w:keepNext/>
        <w:keepLines/>
        <w:jc w:val="both"/>
        <w:rPr>
          <w:rFonts w:ascii="Tahoma" w:hAnsi="Tahoma" w:cs="Tahoma"/>
          <w:bCs/>
        </w:rPr>
      </w:pPr>
      <w:r w:rsidRPr="001D35CF">
        <w:rPr>
          <w:rFonts w:ascii="Tahoma" w:hAnsi="Tahoma" w:cs="Tahoma"/>
        </w:rPr>
        <w:t>Ponudnik mora v celoti ponuditi storitve, ki so predmet tega javnega naročila.</w:t>
      </w:r>
      <w:r w:rsidRPr="001D35CF">
        <w:rPr>
          <w:rFonts w:ascii="Tahoma" w:hAnsi="Tahoma" w:cs="Tahoma"/>
          <w:bCs/>
        </w:rPr>
        <w:t xml:space="preserve"> </w:t>
      </w:r>
      <w:r w:rsidR="00B90E08" w:rsidRPr="001D35CF">
        <w:rPr>
          <w:rFonts w:ascii="Tahoma" w:hAnsi="Tahoma" w:cs="Tahoma"/>
          <w:bCs/>
        </w:rPr>
        <w:t>Ponudnik mora pri pripravi ponudbe v celoti upošt</w:t>
      </w:r>
      <w:r w:rsidR="001218FA" w:rsidRPr="001D35CF">
        <w:rPr>
          <w:rFonts w:ascii="Tahoma" w:hAnsi="Tahoma" w:cs="Tahoma"/>
          <w:bCs/>
        </w:rPr>
        <w:t>evati tehnično specifikacijo, ter</w:t>
      </w:r>
      <w:r w:rsidR="00B90E08" w:rsidRPr="001D35CF">
        <w:rPr>
          <w:rFonts w:ascii="Tahoma" w:hAnsi="Tahoma" w:cs="Tahoma"/>
          <w:bCs/>
        </w:rPr>
        <w:t xml:space="preserve"> zahteve</w:t>
      </w:r>
      <w:r w:rsidR="001218FA" w:rsidRPr="001D35CF">
        <w:rPr>
          <w:rFonts w:ascii="Tahoma" w:hAnsi="Tahoma" w:cs="Tahoma"/>
          <w:bCs/>
        </w:rPr>
        <w:t xml:space="preserve"> in pogoje</w:t>
      </w:r>
      <w:r w:rsidR="00B90E08" w:rsidRPr="001D35CF">
        <w:rPr>
          <w:rFonts w:ascii="Tahoma" w:hAnsi="Tahoma" w:cs="Tahoma"/>
          <w:bCs/>
        </w:rPr>
        <w:t xml:space="preserve"> naročnika. V kolikor predmet ponudbe ne bo izpolnjeval vseh opisov, zahtev, pogojev, navedb in kvalitet, navedenih v razpisni dokumentaciji naročnika, bo naročnik tako ponudbo izločil iz nadaljnjega ocenjevanja.</w:t>
      </w:r>
    </w:p>
    <w:p w14:paraId="7A44EFF0" w14:textId="77777777" w:rsidR="001C08AF" w:rsidRPr="001D35CF" w:rsidRDefault="001C08AF" w:rsidP="0034781D">
      <w:pPr>
        <w:keepNext/>
        <w:keepLines/>
        <w:jc w:val="both"/>
        <w:rPr>
          <w:rFonts w:ascii="Tahoma" w:hAnsi="Tahoma" w:cs="Tahoma"/>
          <w:bCs/>
        </w:rPr>
      </w:pPr>
    </w:p>
    <w:p w14:paraId="41B5CE96" w14:textId="77777777" w:rsidR="009B4C06" w:rsidRPr="001D35CF" w:rsidRDefault="009B4C06" w:rsidP="0034781D">
      <w:pPr>
        <w:keepNext/>
        <w:keepLines/>
        <w:jc w:val="both"/>
        <w:rPr>
          <w:rFonts w:ascii="Tahoma" w:hAnsi="Tahoma" w:cs="Tahoma"/>
          <w:u w:val="single"/>
        </w:rPr>
      </w:pPr>
      <w:r w:rsidRPr="001D35CF">
        <w:rPr>
          <w:rFonts w:ascii="Tahoma" w:hAnsi="Tahoma" w:cs="Tahoma"/>
          <w:b/>
          <w:smallCaps/>
        </w:rPr>
        <w:t>Dokazila:</w:t>
      </w:r>
    </w:p>
    <w:p w14:paraId="76C328D4" w14:textId="77777777" w:rsidR="009B4C06" w:rsidRPr="001D35CF" w:rsidRDefault="009B4C06" w:rsidP="0034781D">
      <w:pPr>
        <w:keepNext/>
        <w:keepLines/>
        <w:jc w:val="both"/>
        <w:rPr>
          <w:rFonts w:ascii="Tahoma" w:hAnsi="Tahoma" w:cs="Tahoma"/>
        </w:rPr>
      </w:pPr>
      <w:r w:rsidRPr="001D35CF">
        <w:rPr>
          <w:rFonts w:ascii="Tahoma" w:hAnsi="Tahoma" w:cs="Tahoma"/>
        </w:rPr>
        <w:t xml:space="preserve">Ponudnik izkaže izpolnjevanje pogojev v točki 2. s </w:t>
      </w:r>
      <w:proofErr w:type="spellStart"/>
      <w:r w:rsidRPr="001D35CF">
        <w:rPr>
          <w:rFonts w:ascii="Tahoma" w:hAnsi="Tahoma" w:cs="Tahoma"/>
        </w:rPr>
        <w:t>priložitvijo</w:t>
      </w:r>
      <w:proofErr w:type="spellEnd"/>
      <w:r w:rsidRPr="001D35CF">
        <w:rPr>
          <w:rFonts w:ascii="Tahoma" w:hAnsi="Tahoma" w:cs="Tahoma"/>
        </w:rPr>
        <w:t xml:space="preserve"> izpolnjene in podpisane: </w:t>
      </w:r>
    </w:p>
    <w:p w14:paraId="38025323" w14:textId="77777777" w:rsidR="009B4C06" w:rsidRPr="001D35CF" w:rsidRDefault="009B4C06" w:rsidP="0034781D">
      <w:pPr>
        <w:keepNext/>
        <w:keepLines/>
        <w:numPr>
          <w:ilvl w:val="0"/>
          <w:numId w:val="6"/>
        </w:numPr>
        <w:ind w:left="567"/>
        <w:jc w:val="both"/>
        <w:rPr>
          <w:rFonts w:ascii="Tahoma" w:hAnsi="Tahoma" w:cs="Tahoma"/>
        </w:rPr>
      </w:pPr>
      <w:r w:rsidRPr="001D35CF">
        <w:rPr>
          <w:rFonts w:ascii="Tahoma" w:hAnsi="Tahoma" w:cs="Tahoma"/>
        </w:rPr>
        <w:t xml:space="preserve">priloge 3/1 (prilogo 3/1 mora v primeru skupne/partnerske ponudbe priložiti vsak izmed partnerjev) </w:t>
      </w:r>
    </w:p>
    <w:p w14:paraId="4C3C44F3" w14:textId="77777777" w:rsidR="009B4C06" w:rsidRPr="001D35CF" w:rsidRDefault="009B4C06" w:rsidP="0034781D">
      <w:pPr>
        <w:keepNext/>
        <w:keepLines/>
        <w:numPr>
          <w:ilvl w:val="0"/>
          <w:numId w:val="6"/>
        </w:numPr>
        <w:ind w:left="567"/>
        <w:jc w:val="both"/>
        <w:rPr>
          <w:rFonts w:ascii="Tahoma" w:hAnsi="Tahoma" w:cs="Tahoma"/>
        </w:rPr>
      </w:pPr>
      <w:r w:rsidRPr="001D35CF">
        <w:rPr>
          <w:rFonts w:ascii="Tahoma" w:hAnsi="Tahoma" w:cs="Tahoma"/>
        </w:rPr>
        <w:t xml:space="preserve">in tudi s prilogo 3/2 v primeru ponudbe s </w:t>
      </w:r>
      <w:r w:rsidRPr="001D35CF">
        <w:rPr>
          <w:rFonts w:ascii="Tahoma" w:hAnsi="Tahoma" w:cs="Tahoma"/>
          <w:iCs/>
        </w:rPr>
        <w:t>podizvajalci in/ali subjekti, katerih zmogljivost uporablja ponudnik;</w:t>
      </w:r>
    </w:p>
    <w:p w14:paraId="3F2DF2F2" w14:textId="77777777" w:rsidR="009B4C06" w:rsidRPr="001D35CF" w:rsidRDefault="009B4C06" w:rsidP="0034781D">
      <w:pPr>
        <w:keepNext/>
        <w:keepLines/>
        <w:numPr>
          <w:ilvl w:val="0"/>
          <w:numId w:val="6"/>
        </w:numPr>
        <w:ind w:left="567"/>
        <w:jc w:val="both"/>
        <w:rPr>
          <w:rFonts w:ascii="Tahoma" w:hAnsi="Tahoma" w:cs="Tahoma"/>
        </w:rPr>
      </w:pPr>
      <w:r w:rsidRPr="001D35CF">
        <w:rPr>
          <w:rFonts w:ascii="Tahoma" w:hAnsi="Tahoma" w:cs="Tahoma"/>
          <w:iCs/>
        </w:rPr>
        <w:t>ter z ostalimi dokazili, v kolikor/kot to izhaja iz posameznih točk razpisne dokumentacije</w:t>
      </w:r>
      <w:r w:rsidR="008178EF" w:rsidRPr="001D35CF">
        <w:rPr>
          <w:rFonts w:ascii="Tahoma" w:hAnsi="Tahoma" w:cs="Tahoma"/>
          <w:iCs/>
        </w:rPr>
        <w:t xml:space="preserve"> ter iz priloga razpisne dokumentacije</w:t>
      </w:r>
      <w:r w:rsidRPr="001D35CF">
        <w:rPr>
          <w:rFonts w:ascii="Tahoma" w:hAnsi="Tahoma" w:cs="Tahoma"/>
          <w:iCs/>
        </w:rPr>
        <w:t xml:space="preserve">. </w:t>
      </w:r>
    </w:p>
    <w:p w14:paraId="60CE117E" w14:textId="77777777" w:rsidR="009B4C06" w:rsidRPr="001D35CF" w:rsidRDefault="009B4C06" w:rsidP="0034781D">
      <w:pPr>
        <w:keepNext/>
        <w:keepLines/>
        <w:jc w:val="both"/>
        <w:rPr>
          <w:rFonts w:ascii="Tahoma" w:hAnsi="Tahoma" w:cs="Tahoma"/>
          <w:bCs/>
        </w:rPr>
      </w:pPr>
    </w:p>
    <w:p w14:paraId="5C81F7F9" w14:textId="77777777" w:rsidR="009B4C06" w:rsidRPr="00CF3061" w:rsidRDefault="009B4C06" w:rsidP="0034781D">
      <w:pPr>
        <w:pStyle w:val="Odstavekseznama"/>
        <w:keepNext/>
        <w:keepLines/>
        <w:numPr>
          <w:ilvl w:val="1"/>
          <w:numId w:val="2"/>
        </w:numPr>
        <w:jc w:val="both"/>
        <w:rPr>
          <w:rFonts w:ascii="Tahoma" w:hAnsi="Tahoma" w:cs="Tahoma"/>
          <w:b/>
          <w:bCs/>
        </w:rPr>
      </w:pPr>
      <w:r w:rsidRPr="00CF3061">
        <w:rPr>
          <w:rFonts w:ascii="Tahoma" w:hAnsi="Tahoma" w:cs="Tahoma"/>
          <w:b/>
          <w:bCs/>
        </w:rPr>
        <w:t>Splošno</w:t>
      </w:r>
    </w:p>
    <w:p w14:paraId="0112E633" w14:textId="0CAA6065" w:rsidR="009B4C06" w:rsidRPr="003323DF" w:rsidRDefault="009B4C06" w:rsidP="0034781D">
      <w:pPr>
        <w:keepNext/>
        <w:keepLines/>
        <w:jc w:val="both"/>
        <w:rPr>
          <w:rFonts w:ascii="Tahoma" w:hAnsi="Tahoma" w:cs="Tahoma"/>
          <w:bCs/>
          <w:highlight w:val="yellow"/>
        </w:rPr>
      </w:pPr>
    </w:p>
    <w:p w14:paraId="12B368F5" w14:textId="45126B63" w:rsidR="00855D01" w:rsidRDefault="00855D01" w:rsidP="0034781D">
      <w:pPr>
        <w:keepNext/>
        <w:keepLines/>
        <w:jc w:val="both"/>
        <w:rPr>
          <w:rFonts w:ascii="Tahoma" w:hAnsi="Tahoma" w:cs="Tahoma"/>
          <w:iCs/>
        </w:rPr>
      </w:pPr>
      <w:r w:rsidRPr="00855D01">
        <w:rPr>
          <w:rFonts w:ascii="Tahoma" w:hAnsi="Tahoma" w:cs="Tahoma"/>
          <w:iCs/>
        </w:rPr>
        <w:t>Idejna zasnova projekta</w:t>
      </w:r>
      <w:r w:rsidR="008626B8">
        <w:rPr>
          <w:rFonts w:ascii="Tahoma" w:hAnsi="Tahoma" w:cs="Tahoma"/>
          <w:iCs/>
        </w:rPr>
        <w:t xml:space="preserve"> (v nadaljevanju tudi IZP)</w:t>
      </w:r>
      <w:r w:rsidRPr="00855D01">
        <w:rPr>
          <w:rFonts w:ascii="Tahoma" w:hAnsi="Tahoma" w:cs="Tahoma"/>
          <w:iCs/>
        </w:rPr>
        <w:t xml:space="preserve"> mora biti izdelana v obsegu prikaza tehnične in funkcionalne rešitve objektov plovne, energetske in </w:t>
      </w:r>
      <w:proofErr w:type="spellStart"/>
      <w:r w:rsidRPr="00855D01">
        <w:rPr>
          <w:rFonts w:ascii="Tahoma" w:hAnsi="Tahoma" w:cs="Tahoma"/>
          <w:iCs/>
        </w:rPr>
        <w:t>okoljske</w:t>
      </w:r>
      <w:proofErr w:type="spellEnd"/>
      <w:r w:rsidRPr="00855D01">
        <w:rPr>
          <w:rFonts w:ascii="Tahoma" w:hAnsi="Tahoma" w:cs="Tahoma"/>
          <w:iCs/>
        </w:rPr>
        <w:t xml:space="preserve"> infrastrukture:</w:t>
      </w:r>
    </w:p>
    <w:p w14:paraId="2FB2D12B" w14:textId="77777777" w:rsidR="00855D01" w:rsidRPr="00855D01" w:rsidRDefault="00855D01" w:rsidP="0034781D">
      <w:pPr>
        <w:keepNext/>
        <w:keepLines/>
        <w:ind w:left="567"/>
        <w:jc w:val="both"/>
        <w:rPr>
          <w:rFonts w:ascii="Tahoma" w:hAnsi="Tahoma" w:cs="Tahoma"/>
          <w:iCs/>
        </w:rPr>
      </w:pPr>
    </w:p>
    <w:p w14:paraId="07CE3495" w14:textId="77777777" w:rsidR="00855D01" w:rsidRPr="008626B8" w:rsidRDefault="00855D01" w:rsidP="0034781D">
      <w:pPr>
        <w:pStyle w:val="Odstavekseznama"/>
        <w:keepNext/>
        <w:keepLines/>
        <w:numPr>
          <w:ilvl w:val="0"/>
          <w:numId w:val="48"/>
        </w:numPr>
        <w:ind w:left="284" w:hanging="295"/>
        <w:jc w:val="both"/>
        <w:rPr>
          <w:rFonts w:ascii="Tahoma" w:hAnsi="Tahoma" w:cs="Tahoma"/>
          <w:iCs/>
        </w:rPr>
      </w:pPr>
      <w:r w:rsidRPr="008626B8">
        <w:rPr>
          <w:rFonts w:ascii="Tahoma" w:hAnsi="Tahoma" w:cs="Tahoma"/>
          <w:iCs/>
        </w:rPr>
        <w:t>AMBROŽEV TRG</w:t>
      </w:r>
    </w:p>
    <w:p w14:paraId="491D0E7C" w14:textId="77777777" w:rsidR="008626B8" w:rsidRDefault="008626B8" w:rsidP="0034781D">
      <w:pPr>
        <w:keepNext/>
        <w:keepLines/>
        <w:jc w:val="both"/>
        <w:rPr>
          <w:rFonts w:ascii="Tahoma" w:hAnsi="Tahoma" w:cs="Tahoma"/>
          <w:iCs/>
        </w:rPr>
      </w:pPr>
    </w:p>
    <w:p w14:paraId="0CC3E6BD" w14:textId="4460FE5B" w:rsidR="00855D01" w:rsidRDefault="00855D01" w:rsidP="0034781D">
      <w:pPr>
        <w:keepNext/>
        <w:keepLines/>
        <w:jc w:val="both"/>
        <w:rPr>
          <w:rFonts w:ascii="Tahoma" w:hAnsi="Tahoma" w:cs="Tahoma"/>
          <w:iCs/>
        </w:rPr>
      </w:pPr>
      <w:r w:rsidRPr="00855D01">
        <w:rPr>
          <w:rFonts w:ascii="Tahoma" w:hAnsi="Tahoma" w:cs="Tahoma"/>
          <w:iCs/>
        </w:rPr>
        <w:t xml:space="preserve">Izdelava tehnične rešitve </w:t>
      </w:r>
      <w:proofErr w:type="spellStart"/>
      <w:r w:rsidRPr="00855D01">
        <w:rPr>
          <w:rFonts w:ascii="Tahoma" w:hAnsi="Tahoma" w:cs="Tahoma"/>
          <w:iCs/>
        </w:rPr>
        <w:t>splavnice</w:t>
      </w:r>
      <w:proofErr w:type="spellEnd"/>
      <w:r w:rsidRPr="00855D01">
        <w:rPr>
          <w:rFonts w:ascii="Tahoma" w:hAnsi="Tahoma" w:cs="Tahoma"/>
          <w:iCs/>
        </w:rPr>
        <w:t xml:space="preserve"> na lokaciji ob Plečnikovi zapornici</w:t>
      </w:r>
      <w:r w:rsidR="00315733">
        <w:rPr>
          <w:rFonts w:ascii="Tahoma" w:hAnsi="Tahoma" w:cs="Tahoma"/>
          <w:iCs/>
        </w:rPr>
        <w:t>,</w:t>
      </w:r>
      <w:r w:rsidRPr="00855D01">
        <w:rPr>
          <w:rFonts w:ascii="Tahoma" w:hAnsi="Tahoma" w:cs="Tahoma"/>
          <w:iCs/>
        </w:rPr>
        <w:t xml:space="preserve"> vključno z režim obratovanja </w:t>
      </w:r>
      <w:proofErr w:type="spellStart"/>
      <w:r w:rsidRPr="00855D01">
        <w:rPr>
          <w:rFonts w:ascii="Tahoma" w:hAnsi="Tahoma" w:cs="Tahoma"/>
          <w:iCs/>
        </w:rPr>
        <w:t>splavnice</w:t>
      </w:r>
      <w:proofErr w:type="spellEnd"/>
      <w:r w:rsidRPr="00855D01">
        <w:rPr>
          <w:rFonts w:ascii="Tahoma" w:hAnsi="Tahoma" w:cs="Tahoma"/>
          <w:iCs/>
        </w:rPr>
        <w:t xml:space="preserve">. Pri izdelavi tehnične rešitve je potrebno upoštevati že izdelano IZP </w:t>
      </w:r>
      <w:proofErr w:type="spellStart"/>
      <w:r w:rsidRPr="00855D01">
        <w:rPr>
          <w:rFonts w:ascii="Tahoma" w:hAnsi="Tahoma" w:cs="Tahoma"/>
          <w:iCs/>
        </w:rPr>
        <w:t>Splavnica</w:t>
      </w:r>
      <w:proofErr w:type="spellEnd"/>
      <w:r w:rsidRPr="00855D01">
        <w:rPr>
          <w:rFonts w:ascii="Tahoma" w:hAnsi="Tahoma" w:cs="Tahoma"/>
          <w:iCs/>
        </w:rPr>
        <w:t xml:space="preserve"> Ambrožev trg, načrt arhitekture, št. projekta 2023-198, verzija 2, Marec 2024, SCAPELAB IN d.o.o., ki postavlja robne pogoje umeščanja v prostor s stališča sprejemljivosti presoje HIA.</w:t>
      </w:r>
    </w:p>
    <w:p w14:paraId="081494F1" w14:textId="77777777" w:rsidR="008626B8" w:rsidRPr="00855D01" w:rsidRDefault="008626B8" w:rsidP="0034781D">
      <w:pPr>
        <w:keepNext/>
        <w:keepLines/>
        <w:jc w:val="both"/>
        <w:rPr>
          <w:rFonts w:ascii="Tahoma" w:hAnsi="Tahoma" w:cs="Tahoma"/>
          <w:iCs/>
        </w:rPr>
      </w:pPr>
    </w:p>
    <w:p w14:paraId="52779363" w14:textId="76CDB887" w:rsidR="00855D01" w:rsidRPr="00855D01" w:rsidRDefault="00855D01" w:rsidP="0034781D">
      <w:pPr>
        <w:keepNext/>
        <w:keepLines/>
        <w:jc w:val="both"/>
        <w:rPr>
          <w:rFonts w:ascii="Tahoma" w:hAnsi="Tahoma" w:cs="Tahoma"/>
          <w:iCs/>
        </w:rPr>
      </w:pPr>
      <w:r w:rsidRPr="00855D01">
        <w:rPr>
          <w:rFonts w:ascii="Tahoma" w:hAnsi="Tahoma" w:cs="Tahoma"/>
          <w:iCs/>
        </w:rPr>
        <w:t xml:space="preserve">Obstoječa hidromehanska oprema Plečnikove zapornice je dotrajana in predvidena za zamenjavo. Investitor zamenjave je Direkcija RS za vode. Investicija je po dostopnih podatkih v fazi izdelave projektne rešitve. Obratovanje </w:t>
      </w:r>
      <w:proofErr w:type="spellStart"/>
      <w:r w:rsidRPr="00855D01">
        <w:rPr>
          <w:rFonts w:ascii="Tahoma" w:hAnsi="Tahoma" w:cs="Tahoma"/>
          <w:iCs/>
        </w:rPr>
        <w:t>splavnice</w:t>
      </w:r>
      <w:proofErr w:type="spellEnd"/>
      <w:r w:rsidRPr="00855D01">
        <w:rPr>
          <w:rFonts w:ascii="Tahoma" w:hAnsi="Tahoma" w:cs="Tahoma"/>
          <w:iCs/>
        </w:rPr>
        <w:t xml:space="preserve"> in zapornice bosta obratovalno povezani, kar bo potrebno upoštevati pri izdelavi obratovalnega režima </w:t>
      </w:r>
      <w:proofErr w:type="spellStart"/>
      <w:r w:rsidRPr="00855D01">
        <w:rPr>
          <w:rFonts w:ascii="Tahoma" w:hAnsi="Tahoma" w:cs="Tahoma"/>
          <w:iCs/>
        </w:rPr>
        <w:t>splavnice</w:t>
      </w:r>
      <w:proofErr w:type="spellEnd"/>
      <w:r w:rsidRPr="00855D01">
        <w:rPr>
          <w:rFonts w:ascii="Tahoma" w:hAnsi="Tahoma" w:cs="Tahoma"/>
          <w:iCs/>
        </w:rPr>
        <w:t xml:space="preserve">. </w:t>
      </w:r>
    </w:p>
    <w:p w14:paraId="5EECA847" w14:textId="77777777" w:rsidR="008626B8" w:rsidRDefault="008626B8" w:rsidP="0034781D">
      <w:pPr>
        <w:keepNext/>
        <w:keepLines/>
        <w:jc w:val="both"/>
        <w:rPr>
          <w:rFonts w:ascii="Tahoma" w:hAnsi="Tahoma" w:cs="Tahoma"/>
          <w:iCs/>
        </w:rPr>
      </w:pPr>
    </w:p>
    <w:p w14:paraId="505E15AE" w14:textId="51FB0CB0" w:rsidR="00855D01" w:rsidRPr="00855D01" w:rsidRDefault="00855D01" w:rsidP="0034781D">
      <w:pPr>
        <w:keepNext/>
        <w:keepLines/>
        <w:jc w:val="both"/>
        <w:rPr>
          <w:rFonts w:ascii="Tahoma" w:hAnsi="Tahoma" w:cs="Tahoma"/>
          <w:iCs/>
        </w:rPr>
      </w:pPr>
      <w:r w:rsidRPr="00855D01">
        <w:rPr>
          <w:rFonts w:ascii="Tahoma" w:hAnsi="Tahoma" w:cs="Tahoma"/>
          <w:iCs/>
        </w:rPr>
        <w:t>Vključitev prehoda za ribe v celostno rešitev lokacije na Ambroževem trgu iz že izdelane strokovne podlage Zasnova prehodov za ribe ob pregradah, št. HPLJ-B040/084, maj 2025, IBE, d.d..</w:t>
      </w:r>
    </w:p>
    <w:p w14:paraId="44729073" w14:textId="77777777" w:rsidR="00855D01" w:rsidRPr="00855D01" w:rsidRDefault="00855D01" w:rsidP="0034781D">
      <w:pPr>
        <w:keepNext/>
        <w:keepLines/>
        <w:ind w:left="567"/>
        <w:jc w:val="both"/>
        <w:rPr>
          <w:rFonts w:ascii="Tahoma" w:hAnsi="Tahoma" w:cs="Tahoma"/>
          <w:iCs/>
        </w:rPr>
      </w:pPr>
    </w:p>
    <w:p w14:paraId="7A1C5641" w14:textId="4165F068" w:rsidR="00855D01" w:rsidRDefault="00315733" w:rsidP="0034781D">
      <w:pPr>
        <w:pStyle w:val="Odstavekseznama"/>
        <w:keepNext/>
        <w:keepLines/>
        <w:numPr>
          <w:ilvl w:val="0"/>
          <w:numId w:val="48"/>
        </w:numPr>
        <w:ind w:left="284" w:hanging="295"/>
        <w:jc w:val="both"/>
        <w:rPr>
          <w:rFonts w:ascii="Tahoma" w:hAnsi="Tahoma" w:cs="Tahoma"/>
          <w:iCs/>
        </w:rPr>
      </w:pPr>
      <w:r w:rsidRPr="00855D01">
        <w:rPr>
          <w:rFonts w:ascii="Tahoma" w:hAnsi="Tahoma" w:cs="Tahoma"/>
          <w:iCs/>
        </w:rPr>
        <w:t>GRUB</w:t>
      </w:r>
      <w:r>
        <w:rPr>
          <w:rFonts w:ascii="Tahoma" w:hAnsi="Tahoma" w:cs="Tahoma"/>
          <w:iCs/>
        </w:rPr>
        <w:t>E</w:t>
      </w:r>
      <w:r w:rsidRPr="00855D01">
        <w:rPr>
          <w:rFonts w:ascii="Tahoma" w:hAnsi="Tahoma" w:cs="Tahoma"/>
          <w:iCs/>
        </w:rPr>
        <w:t xml:space="preserve">RJEV </w:t>
      </w:r>
      <w:r w:rsidR="00855D01" w:rsidRPr="00855D01">
        <w:rPr>
          <w:rFonts w:ascii="Tahoma" w:hAnsi="Tahoma" w:cs="Tahoma"/>
          <w:iCs/>
        </w:rPr>
        <w:t>PREKOP</w:t>
      </w:r>
    </w:p>
    <w:p w14:paraId="2330620E" w14:textId="77777777" w:rsidR="00CF3061" w:rsidRPr="00855D01" w:rsidRDefault="00CF3061" w:rsidP="00CF3061">
      <w:pPr>
        <w:pStyle w:val="Odstavekseznama"/>
        <w:keepNext/>
        <w:keepLines/>
        <w:ind w:left="284"/>
        <w:jc w:val="both"/>
        <w:rPr>
          <w:rFonts w:ascii="Tahoma" w:hAnsi="Tahoma" w:cs="Tahoma"/>
          <w:iCs/>
        </w:rPr>
      </w:pPr>
    </w:p>
    <w:p w14:paraId="2C25EA95" w14:textId="62324BFE" w:rsidR="00855D01" w:rsidRPr="00855D01" w:rsidRDefault="00855D01" w:rsidP="0034781D">
      <w:pPr>
        <w:keepNext/>
        <w:keepLines/>
        <w:jc w:val="both"/>
        <w:rPr>
          <w:rFonts w:ascii="Tahoma" w:hAnsi="Tahoma" w:cs="Tahoma"/>
          <w:iCs/>
        </w:rPr>
      </w:pPr>
      <w:r w:rsidRPr="00855D01">
        <w:rPr>
          <w:rFonts w:ascii="Tahoma" w:hAnsi="Tahoma" w:cs="Tahoma"/>
          <w:iCs/>
        </w:rPr>
        <w:t>Izdelava tehnične rešitve nove zajezitve v Grub</w:t>
      </w:r>
      <w:r w:rsidR="00315733">
        <w:rPr>
          <w:rFonts w:ascii="Tahoma" w:hAnsi="Tahoma" w:cs="Tahoma"/>
          <w:iCs/>
        </w:rPr>
        <w:t>e</w:t>
      </w:r>
      <w:r w:rsidRPr="00855D01">
        <w:rPr>
          <w:rFonts w:ascii="Tahoma" w:hAnsi="Tahoma" w:cs="Tahoma"/>
          <w:iCs/>
        </w:rPr>
        <w:t xml:space="preserve">rjevem prekopu, vključno s </w:t>
      </w:r>
      <w:proofErr w:type="spellStart"/>
      <w:r w:rsidRPr="00855D01">
        <w:rPr>
          <w:rFonts w:ascii="Tahoma" w:hAnsi="Tahoma" w:cs="Tahoma"/>
          <w:iCs/>
        </w:rPr>
        <w:t>splavnico</w:t>
      </w:r>
      <w:proofErr w:type="spellEnd"/>
      <w:r w:rsidRPr="00855D01">
        <w:rPr>
          <w:rFonts w:ascii="Tahoma" w:hAnsi="Tahoma" w:cs="Tahoma"/>
          <w:iCs/>
        </w:rPr>
        <w:t xml:space="preserve">, režimom obratovanja </w:t>
      </w:r>
      <w:proofErr w:type="spellStart"/>
      <w:r w:rsidRPr="00855D01">
        <w:rPr>
          <w:rFonts w:ascii="Tahoma" w:hAnsi="Tahoma" w:cs="Tahoma"/>
          <w:iCs/>
        </w:rPr>
        <w:t>splavnice</w:t>
      </w:r>
      <w:proofErr w:type="spellEnd"/>
      <w:r w:rsidRPr="00855D01">
        <w:rPr>
          <w:rFonts w:ascii="Tahoma" w:hAnsi="Tahoma" w:cs="Tahoma"/>
          <w:iCs/>
        </w:rPr>
        <w:t xml:space="preserve"> in malo hidroelektrarno s parametri iz že izdelane študije energetske izrabe na lokaciji pregrad.</w:t>
      </w:r>
    </w:p>
    <w:p w14:paraId="06023891" w14:textId="77777777" w:rsidR="008626B8" w:rsidRDefault="008626B8" w:rsidP="0034781D">
      <w:pPr>
        <w:keepNext/>
        <w:keepLines/>
        <w:jc w:val="both"/>
        <w:rPr>
          <w:rFonts w:ascii="Tahoma" w:hAnsi="Tahoma" w:cs="Tahoma"/>
          <w:iCs/>
        </w:rPr>
      </w:pPr>
    </w:p>
    <w:p w14:paraId="45A5306B" w14:textId="20E43423" w:rsidR="00855D01" w:rsidRPr="00855D01" w:rsidRDefault="00855D01" w:rsidP="0034781D">
      <w:pPr>
        <w:keepNext/>
        <w:keepLines/>
        <w:jc w:val="both"/>
        <w:rPr>
          <w:rFonts w:ascii="Tahoma" w:hAnsi="Tahoma" w:cs="Tahoma"/>
          <w:iCs/>
        </w:rPr>
      </w:pPr>
      <w:r w:rsidRPr="001C766F">
        <w:rPr>
          <w:rFonts w:ascii="Tahoma" w:hAnsi="Tahoma" w:cs="Tahoma"/>
          <w:iCs/>
        </w:rPr>
        <w:t xml:space="preserve">Vključitev prehoda za ribe v celostno rešitev lokacije </w:t>
      </w:r>
      <w:r w:rsidR="00BE14C9" w:rsidRPr="00CF3061">
        <w:rPr>
          <w:rFonts w:ascii="Tahoma" w:hAnsi="Tahoma" w:cs="Tahoma"/>
          <w:iCs/>
        </w:rPr>
        <w:t xml:space="preserve">v Gruberjevem prekopu </w:t>
      </w:r>
      <w:r w:rsidRPr="001C766F">
        <w:rPr>
          <w:rFonts w:ascii="Tahoma" w:hAnsi="Tahoma" w:cs="Tahoma"/>
          <w:iCs/>
        </w:rPr>
        <w:t xml:space="preserve"> iz že izdelane strokovne podlage Zasnova prehodov za ribe ob pregradah, št. HPLJ-B040/084, maj 2025, IBE, d.d..</w:t>
      </w:r>
    </w:p>
    <w:p w14:paraId="6D3F4DFD" w14:textId="77777777" w:rsidR="00855D01" w:rsidRPr="00855D01" w:rsidRDefault="00855D01" w:rsidP="0034781D">
      <w:pPr>
        <w:keepNext/>
        <w:keepLines/>
        <w:ind w:left="567"/>
        <w:jc w:val="both"/>
        <w:rPr>
          <w:rFonts w:ascii="Tahoma" w:hAnsi="Tahoma" w:cs="Tahoma"/>
          <w:iCs/>
        </w:rPr>
      </w:pPr>
    </w:p>
    <w:p w14:paraId="309FC9F0" w14:textId="77777777" w:rsidR="00855D01" w:rsidRDefault="00855D01" w:rsidP="0034781D">
      <w:pPr>
        <w:pStyle w:val="Odstavekseznama"/>
        <w:keepNext/>
        <w:keepLines/>
        <w:numPr>
          <w:ilvl w:val="0"/>
          <w:numId w:val="48"/>
        </w:numPr>
        <w:ind w:left="284" w:hanging="295"/>
        <w:jc w:val="both"/>
        <w:rPr>
          <w:rFonts w:ascii="Tahoma" w:hAnsi="Tahoma" w:cs="Tahoma"/>
          <w:iCs/>
        </w:rPr>
      </w:pPr>
      <w:r w:rsidRPr="00855D01">
        <w:rPr>
          <w:rFonts w:ascii="Tahoma" w:hAnsi="Tahoma" w:cs="Tahoma"/>
          <w:iCs/>
        </w:rPr>
        <w:t>SOTOČJE</w:t>
      </w:r>
    </w:p>
    <w:p w14:paraId="4F688700" w14:textId="77777777" w:rsidR="00CF3061" w:rsidRPr="00855D01" w:rsidRDefault="00CF3061" w:rsidP="00CF3061">
      <w:pPr>
        <w:pStyle w:val="Odstavekseznama"/>
        <w:keepNext/>
        <w:keepLines/>
        <w:ind w:left="284"/>
        <w:jc w:val="both"/>
        <w:rPr>
          <w:rFonts w:ascii="Tahoma" w:hAnsi="Tahoma" w:cs="Tahoma"/>
          <w:iCs/>
        </w:rPr>
      </w:pPr>
    </w:p>
    <w:p w14:paraId="7D12CCBB" w14:textId="27B62790" w:rsidR="00855D01" w:rsidRPr="00855D01" w:rsidRDefault="00855D01" w:rsidP="0034781D">
      <w:pPr>
        <w:keepNext/>
        <w:keepLines/>
        <w:jc w:val="both"/>
        <w:rPr>
          <w:rFonts w:ascii="Tahoma" w:hAnsi="Tahoma" w:cs="Tahoma"/>
          <w:iCs/>
        </w:rPr>
      </w:pPr>
      <w:r w:rsidRPr="00855D01">
        <w:rPr>
          <w:rFonts w:ascii="Tahoma" w:hAnsi="Tahoma" w:cs="Tahoma"/>
          <w:iCs/>
        </w:rPr>
        <w:t xml:space="preserve">Izdelava tehnične rešitve nove zajezitve za sotočjem Mestne Ljubljanice in </w:t>
      </w:r>
      <w:r w:rsidR="00315733" w:rsidRPr="00855D01">
        <w:rPr>
          <w:rFonts w:ascii="Tahoma" w:hAnsi="Tahoma" w:cs="Tahoma"/>
          <w:iCs/>
        </w:rPr>
        <w:t>Grub</w:t>
      </w:r>
      <w:r w:rsidR="00315733">
        <w:rPr>
          <w:rFonts w:ascii="Tahoma" w:hAnsi="Tahoma" w:cs="Tahoma"/>
          <w:iCs/>
        </w:rPr>
        <w:t>e</w:t>
      </w:r>
      <w:r w:rsidR="00315733" w:rsidRPr="00855D01">
        <w:rPr>
          <w:rFonts w:ascii="Tahoma" w:hAnsi="Tahoma" w:cs="Tahoma"/>
          <w:iCs/>
        </w:rPr>
        <w:t xml:space="preserve">rjevega </w:t>
      </w:r>
      <w:r w:rsidRPr="00855D01">
        <w:rPr>
          <w:rFonts w:ascii="Tahoma" w:hAnsi="Tahoma" w:cs="Tahoma"/>
          <w:iCs/>
        </w:rPr>
        <w:t>prekopa, vključno z malo hidroelektrarno s parametri iz že izdelane študije energetske izrabe na lokaciji pregrad.</w:t>
      </w:r>
    </w:p>
    <w:p w14:paraId="31CD5D84" w14:textId="77777777" w:rsidR="008626B8" w:rsidRDefault="008626B8" w:rsidP="0034781D">
      <w:pPr>
        <w:keepNext/>
        <w:keepLines/>
        <w:jc w:val="both"/>
        <w:rPr>
          <w:rFonts w:ascii="Tahoma" w:hAnsi="Tahoma" w:cs="Tahoma"/>
          <w:iCs/>
        </w:rPr>
      </w:pPr>
    </w:p>
    <w:p w14:paraId="55452C40" w14:textId="294E0B92" w:rsidR="00855D01" w:rsidRPr="00855D01" w:rsidRDefault="00855D01" w:rsidP="0034781D">
      <w:pPr>
        <w:keepNext/>
        <w:keepLines/>
        <w:jc w:val="both"/>
        <w:rPr>
          <w:rFonts w:ascii="Tahoma" w:hAnsi="Tahoma" w:cs="Tahoma"/>
          <w:iCs/>
        </w:rPr>
      </w:pPr>
      <w:r w:rsidRPr="00855D01">
        <w:rPr>
          <w:rFonts w:ascii="Tahoma" w:hAnsi="Tahoma" w:cs="Tahoma"/>
          <w:iCs/>
        </w:rPr>
        <w:t>Vključitev prehoda za ribe v celostno rešitev lokacije</w:t>
      </w:r>
      <w:r w:rsidR="00BE14C9">
        <w:rPr>
          <w:rFonts w:ascii="Tahoma" w:hAnsi="Tahoma" w:cs="Tahoma"/>
          <w:iCs/>
        </w:rPr>
        <w:t xml:space="preserve"> na sotočju mestne Ljubljanice in Gruberjevega prekopa</w:t>
      </w:r>
      <w:r w:rsidRPr="00855D01">
        <w:rPr>
          <w:rFonts w:ascii="Tahoma" w:hAnsi="Tahoma" w:cs="Tahoma"/>
          <w:iCs/>
        </w:rPr>
        <w:t xml:space="preserve"> iz že izdelane strokovne podlage Zasnova prehodov za ribe ob pregradah, št. HPLJ-B040/084, maj 2025, IBE, d.d..</w:t>
      </w:r>
    </w:p>
    <w:p w14:paraId="7421778D" w14:textId="77777777" w:rsidR="00FB4D50" w:rsidRDefault="00FB4D50" w:rsidP="003D1FC7">
      <w:pPr>
        <w:keepNext/>
        <w:keepLines/>
        <w:jc w:val="both"/>
        <w:rPr>
          <w:rFonts w:ascii="Tahoma" w:hAnsi="Tahoma" w:cs="Tahoma"/>
          <w:bCs/>
        </w:rPr>
      </w:pPr>
    </w:p>
    <w:p w14:paraId="41EFBD11" w14:textId="5299C15E" w:rsidR="00FB4D50" w:rsidRPr="001D35CF" w:rsidRDefault="00FB4D50" w:rsidP="00464B06">
      <w:pPr>
        <w:keepNext/>
        <w:keepLines/>
        <w:jc w:val="both"/>
        <w:rPr>
          <w:rFonts w:ascii="Tahoma" w:hAnsi="Tahoma" w:cs="Tahoma"/>
          <w:bCs/>
        </w:rPr>
      </w:pPr>
      <w:r>
        <w:rPr>
          <w:rFonts w:ascii="Tahoma" w:hAnsi="Tahoma" w:cs="Tahoma"/>
          <w:bCs/>
        </w:rPr>
        <w:t>Predmet javnega naročila je podrobno opredeljen v projektni nalogi, ki je priloga in sestavni del razpisne dokumentacije.</w:t>
      </w:r>
    </w:p>
    <w:p w14:paraId="5B418892" w14:textId="77777777" w:rsidR="007E4B9E" w:rsidRDefault="007E4B9E" w:rsidP="00464B06">
      <w:pPr>
        <w:keepNext/>
        <w:keepLines/>
        <w:jc w:val="both"/>
        <w:rPr>
          <w:rFonts w:ascii="Tahoma" w:hAnsi="Tahoma" w:cs="Tahoma"/>
          <w:bCs/>
        </w:rPr>
      </w:pPr>
    </w:p>
    <w:p w14:paraId="3F81D64C" w14:textId="02F045AA" w:rsidR="00997618" w:rsidRPr="006805A6" w:rsidRDefault="00997618" w:rsidP="006805A6">
      <w:pPr>
        <w:keepNext/>
        <w:keepLines/>
        <w:numPr>
          <w:ilvl w:val="1"/>
          <w:numId w:val="2"/>
        </w:numPr>
        <w:jc w:val="both"/>
        <w:rPr>
          <w:rFonts w:ascii="Tahoma" w:hAnsi="Tahoma" w:cs="Tahoma"/>
          <w:b/>
          <w:bCs/>
        </w:rPr>
      </w:pPr>
      <w:r w:rsidRPr="001D35CF">
        <w:rPr>
          <w:rFonts w:ascii="Tahoma" w:hAnsi="Tahoma" w:cs="Tahoma"/>
          <w:b/>
          <w:bCs/>
        </w:rPr>
        <w:t xml:space="preserve">Rok za izdelavo </w:t>
      </w:r>
      <w:r w:rsidRPr="006805A6">
        <w:rPr>
          <w:rFonts w:ascii="Tahoma" w:hAnsi="Tahoma" w:cs="Tahoma"/>
          <w:b/>
          <w:bCs/>
        </w:rPr>
        <w:t>dokumentacije</w:t>
      </w:r>
      <w:r w:rsidR="006805A6">
        <w:rPr>
          <w:rFonts w:ascii="Tahoma" w:hAnsi="Tahoma" w:cs="Tahoma"/>
          <w:b/>
          <w:bCs/>
        </w:rPr>
        <w:t xml:space="preserve"> IZP</w:t>
      </w:r>
    </w:p>
    <w:p w14:paraId="0DC32AD3" w14:textId="77777777" w:rsidR="00997618" w:rsidRPr="001D35CF" w:rsidRDefault="00997618" w:rsidP="00464B06">
      <w:pPr>
        <w:keepNext/>
        <w:keepLines/>
        <w:jc w:val="both"/>
        <w:rPr>
          <w:rFonts w:ascii="Tahoma" w:hAnsi="Tahoma" w:cs="Tahoma"/>
          <w:bCs/>
        </w:rPr>
      </w:pPr>
    </w:p>
    <w:p w14:paraId="0F5C2F51" w14:textId="16655DD4" w:rsidR="00855D01" w:rsidRDefault="00997618" w:rsidP="00464B06">
      <w:pPr>
        <w:keepNext/>
        <w:keepLines/>
        <w:jc w:val="both"/>
        <w:rPr>
          <w:rFonts w:ascii="Tahoma" w:hAnsi="Tahoma" w:cs="Tahoma"/>
          <w:bCs/>
        </w:rPr>
      </w:pPr>
      <w:r w:rsidRPr="001D35CF">
        <w:rPr>
          <w:rFonts w:ascii="Tahoma" w:hAnsi="Tahoma" w:cs="Tahoma"/>
          <w:bCs/>
        </w:rPr>
        <w:t xml:space="preserve">Rok za izdelavo </w:t>
      </w:r>
      <w:r w:rsidR="008626B8">
        <w:rPr>
          <w:rFonts w:ascii="Tahoma" w:hAnsi="Tahoma" w:cs="Tahoma"/>
          <w:bCs/>
        </w:rPr>
        <w:t xml:space="preserve">IZP </w:t>
      </w:r>
      <w:r w:rsidRPr="001D35CF">
        <w:rPr>
          <w:rFonts w:ascii="Tahoma" w:hAnsi="Tahoma" w:cs="Tahoma"/>
          <w:bCs/>
        </w:rPr>
        <w:t>je</w:t>
      </w:r>
      <w:r w:rsidR="00855D01">
        <w:rPr>
          <w:rFonts w:ascii="Tahoma" w:hAnsi="Tahoma" w:cs="Tahoma"/>
          <w:bCs/>
        </w:rPr>
        <w:t>:</w:t>
      </w:r>
    </w:p>
    <w:p w14:paraId="509A4546" w14:textId="77777777" w:rsidR="00855D01" w:rsidRDefault="00855D01" w:rsidP="00464B06">
      <w:pPr>
        <w:keepNext/>
        <w:keepLines/>
        <w:jc w:val="both"/>
        <w:rPr>
          <w:rFonts w:ascii="Tahoma" w:hAnsi="Tahoma" w:cs="Tahoma"/>
          <w:bCs/>
        </w:rPr>
      </w:pPr>
    </w:p>
    <w:p w14:paraId="250ADE37" w14:textId="64419DB2" w:rsidR="00997618" w:rsidRPr="00345CAC" w:rsidRDefault="00855D01" w:rsidP="00464B06">
      <w:pPr>
        <w:pStyle w:val="Odstavekseznama"/>
        <w:keepNext/>
        <w:keepLines/>
        <w:numPr>
          <w:ilvl w:val="0"/>
          <w:numId w:val="40"/>
        </w:numPr>
        <w:jc w:val="both"/>
        <w:rPr>
          <w:rFonts w:ascii="Tahoma" w:hAnsi="Tahoma" w:cs="Tahoma"/>
          <w:bCs/>
        </w:rPr>
      </w:pPr>
      <w:r w:rsidRPr="00345CAC">
        <w:rPr>
          <w:rFonts w:ascii="Tahoma" w:hAnsi="Tahoma" w:cs="Tahoma"/>
          <w:bCs/>
        </w:rPr>
        <w:t>Idejna zasnova projekta – izdelane rešitve posameznih lokacij in groba geometrija struge in objektov v strugi</w:t>
      </w:r>
      <w:r w:rsidR="00997618" w:rsidRPr="00345CAC">
        <w:rPr>
          <w:rFonts w:ascii="Tahoma" w:hAnsi="Tahoma" w:cs="Tahoma"/>
          <w:bCs/>
        </w:rPr>
        <w:t xml:space="preserve"> </w:t>
      </w:r>
      <w:r w:rsidRPr="00345CAC">
        <w:rPr>
          <w:rFonts w:ascii="Tahoma" w:hAnsi="Tahoma" w:cs="Tahoma"/>
          <w:bCs/>
        </w:rPr>
        <w:t>- 6</w:t>
      </w:r>
      <w:r w:rsidR="00123749" w:rsidRPr="00345CAC">
        <w:rPr>
          <w:rFonts w:ascii="Tahoma" w:hAnsi="Tahoma" w:cs="Tahoma"/>
          <w:bCs/>
        </w:rPr>
        <w:t xml:space="preserve"> </w:t>
      </w:r>
      <w:r w:rsidR="00CF3061">
        <w:rPr>
          <w:rFonts w:ascii="Tahoma" w:hAnsi="Tahoma" w:cs="Tahoma"/>
          <w:bCs/>
        </w:rPr>
        <w:t xml:space="preserve">(šest) </w:t>
      </w:r>
      <w:r w:rsidRPr="00345CAC">
        <w:rPr>
          <w:rFonts w:ascii="Tahoma" w:hAnsi="Tahoma" w:cs="Tahoma"/>
          <w:bCs/>
        </w:rPr>
        <w:t>mesecev</w:t>
      </w:r>
      <w:r w:rsidR="00123749" w:rsidRPr="00345CAC">
        <w:rPr>
          <w:rFonts w:ascii="Tahoma" w:hAnsi="Tahoma" w:cs="Tahoma"/>
          <w:bCs/>
        </w:rPr>
        <w:t xml:space="preserve"> od podpisa pogodbe</w:t>
      </w:r>
      <w:r w:rsidR="00997618" w:rsidRPr="00345CAC">
        <w:rPr>
          <w:rFonts w:ascii="Tahoma" w:hAnsi="Tahoma" w:cs="Tahoma"/>
          <w:bCs/>
        </w:rPr>
        <w:t>.</w:t>
      </w:r>
    </w:p>
    <w:p w14:paraId="48A78CF6" w14:textId="77777777" w:rsidR="00855D01" w:rsidRPr="00345CAC" w:rsidRDefault="00855D01" w:rsidP="00464B06">
      <w:pPr>
        <w:keepNext/>
        <w:keepLines/>
        <w:jc w:val="both"/>
        <w:rPr>
          <w:rFonts w:ascii="Tahoma" w:hAnsi="Tahoma" w:cs="Tahoma"/>
          <w:bCs/>
        </w:rPr>
      </w:pPr>
    </w:p>
    <w:p w14:paraId="11CF2C0E" w14:textId="713566BE" w:rsidR="00855D01" w:rsidRPr="00345CAC" w:rsidRDefault="00855D01" w:rsidP="00464B06">
      <w:pPr>
        <w:pStyle w:val="Odstavekseznama"/>
        <w:keepNext/>
        <w:keepLines/>
        <w:numPr>
          <w:ilvl w:val="0"/>
          <w:numId w:val="40"/>
        </w:numPr>
        <w:jc w:val="both"/>
        <w:rPr>
          <w:rFonts w:ascii="Tahoma" w:hAnsi="Tahoma" w:cs="Tahoma"/>
          <w:bCs/>
        </w:rPr>
      </w:pPr>
      <w:r w:rsidRPr="00345CAC">
        <w:rPr>
          <w:rFonts w:ascii="Tahoma" w:hAnsi="Tahoma" w:cs="Tahoma"/>
          <w:bCs/>
        </w:rPr>
        <w:t xml:space="preserve">Izdelava idejne zasnove projekta v celotni vsebini – 9 </w:t>
      </w:r>
      <w:r w:rsidR="00CF3061">
        <w:rPr>
          <w:rFonts w:ascii="Tahoma" w:hAnsi="Tahoma" w:cs="Tahoma"/>
          <w:bCs/>
        </w:rPr>
        <w:t xml:space="preserve">(devet) </w:t>
      </w:r>
      <w:r w:rsidRPr="00345CAC">
        <w:rPr>
          <w:rFonts w:ascii="Tahoma" w:hAnsi="Tahoma" w:cs="Tahoma"/>
          <w:bCs/>
        </w:rPr>
        <w:t>mesecev</w:t>
      </w:r>
      <w:r w:rsidR="008626B8">
        <w:rPr>
          <w:rFonts w:ascii="Tahoma" w:hAnsi="Tahoma" w:cs="Tahoma"/>
          <w:bCs/>
        </w:rPr>
        <w:t xml:space="preserve"> </w:t>
      </w:r>
      <w:r w:rsidR="008626B8" w:rsidRPr="00345CAC">
        <w:rPr>
          <w:rFonts w:ascii="Tahoma" w:hAnsi="Tahoma" w:cs="Tahoma"/>
          <w:bCs/>
        </w:rPr>
        <w:t>od podpisa pogodb</w:t>
      </w:r>
      <w:r w:rsidR="008626B8">
        <w:rPr>
          <w:rFonts w:ascii="Tahoma" w:hAnsi="Tahoma" w:cs="Tahoma"/>
          <w:bCs/>
        </w:rPr>
        <w:t>e.</w:t>
      </w:r>
    </w:p>
    <w:p w14:paraId="16EB44CD" w14:textId="77777777" w:rsidR="00BA3E33" w:rsidRPr="001D35CF" w:rsidRDefault="00BA3E33" w:rsidP="00464B06">
      <w:pPr>
        <w:keepNext/>
        <w:keepLines/>
        <w:jc w:val="both"/>
        <w:rPr>
          <w:rFonts w:ascii="Tahoma" w:hAnsi="Tahoma" w:cs="Tahoma"/>
          <w:b/>
        </w:rPr>
      </w:pPr>
    </w:p>
    <w:p w14:paraId="18B21D83" w14:textId="20B27CDD" w:rsidR="00935B8A" w:rsidRPr="00CF3061" w:rsidRDefault="00935B8A" w:rsidP="00464B06">
      <w:pPr>
        <w:keepNext/>
        <w:keepLines/>
        <w:rPr>
          <w:rFonts w:ascii="Tahoma" w:hAnsi="Tahoma" w:cs="Tahoma"/>
          <w:b/>
        </w:rPr>
      </w:pPr>
    </w:p>
    <w:p w14:paraId="0422EB1B" w14:textId="7418A8D0" w:rsidR="00493316" w:rsidRPr="001D35CF" w:rsidRDefault="00493316" w:rsidP="00464B06">
      <w:pPr>
        <w:keepNext/>
        <w:keepLines/>
        <w:numPr>
          <w:ilvl w:val="0"/>
          <w:numId w:val="2"/>
        </w:numPr>
        <w:jc w:val="both"/>
        <w:rPr>
          <w:rFonts w:ascii="Tahoma" w:hAnsi="Tahoma" w:cs="Tahoma"/>
          <w:b/>
          <w:sz w:val="24"/>
        </w:rPr>
      </w:pPr>
      <w:r w:rsidRPr="001D35CF">
        <w:rPr>
          <w:rFonts w:ascii="Tahoma" w:hAnsi="Tahoma" w:cs="Tahoma"/>
          <w:b/>
          <w:sz w:val="24"/>
        </w:rPr>
        <w:t>UGOTAVLJANJE SPOSOBNOSTI</w:t>
      </w:r>
    </w:p>
    <w:p w14:paraId="4AA22D58" w14:textId="77777777" w:rsidR="00493316" w:rsidRPr="001D35CF" w:rsidRDefault="00493316" w:rsidP="00464B06">
      <w:pPr>
        <w:keepNext/>
        <w:keepLines/>
        <w:jc w:val="both"/>
        <w:rPr>
          <w:rFonts w:ascii="Tahoma" w:hAnsi="Tahoma" w:cs="Tahoma"/>
        </w:rPr>
      </w:pPr>
    </w:p>
    <w:p w14:paraId="2A925187" w14:textId="77777777" w:rsidR="00077B61" w:rsidRPr="000A2EE3" w:rsidRDefault="00077B61" w:rsidP="00077B61">
      <w:pPr>
        <w:pStyle w:val="Odstavekseznama"/>
        <w:keepNext/>
        <w:keepLines/>
        <w:numPr>
          <w:ilvl w:val="1"/>
          <w:numId w:val="2"/>
        </w:numPr>
        <w:tabs>
          <w:tab w:val="clear" w:pos="720"/>
          <w:tab w:val="num" w:pos="567"/>
        </w:tabs>
        <w:ind w:left="567" w:hanging="567"/>
        <w:jc w:val="both"/>
        <w:rPr>
          <w:rFonts w:ascii="Tahoma" w:hAnsi="Tahoma" w:cs="Tahoma"/>
          <w:b/>
        </w:rPr>
      </w:pPr>
      <w:r w:rsidRPr="000A2EE3">
        <w:rPr>
          <w:rFonts w:ascii="Tahoma" w:hAnsi="Tahoma" w:cs="Tahoma"/>
          <w:b/>
        </w:rPr>
        <w:t xml:space="preserve">Splošno </w:t>
      </w:r>
    </w:p>
    <w:p w14:paraId="4A4E6569" w14:textId="77777777" w:rsidR="00077B61" w:rsidRPr="00A679F4" w:rsidRDefault="00077B61" w:rsidP="00077B61">
      <w:pPr>
        <w:keepNext/>
        <w:keepLines/>
        <w:jc w:val="both"/>
        <w:rPr>
          <w:rFonts w:ascii="Tahoma" w:hAnsi="Tahoma" w:cs="Tahoma"/>
        </w:rPr>
      </w:pPr>
    </w:p>
    <w:p w14:paraId="3C953DEB" w14:textId="6EE4EFEB" w:rsidR="00077B61" w:rsidRPr="00A679F4" w:rsidRDefault="00077B61" w:rsidP="00077B61">
      <w:pPr>
        <w:keepNext/>
        <w:keepLines/>
        <w:jc w:val="both"/>
        <w:rPr>
          <w:rFonts w:ascii="Tahoma" w:hAnsi="Tahoma" w:cs="Tahoma"/>
        </w:rPr>
      </w:pPr>
      <w:r w:rsidRPr="00A679F4">
        <w:rPr>
          <w:rFonts w:ascii="Tahoma" w:hAnsi="Tahoma" w:cs="Tahoma"/>
          <w:bCs/>
        </w:rPr>
        <w:t>Za ugotavljanje sposobnosti mora ponudnik izpolnjevati pogoje in zahteve</w:t>
      </w:r>
      <w:r w:rsidR="00297122">
        <w:rPr>
          <w:rFonts w:ascii="Tahoma" w:hAnsi="Tahoma" w:cs="Tahoma"/>
          <w:bCs/>
        </w:rPr>
        <w:t>,</w:t>
      </w:r>
      <w:r w:rsidRPr="00A679F4">
        <w:rPr>
          <w:rFonts w:ascii="Tahoma" w:hAnsi="Tahoma" w:cs="Tahoma"/>
          <w:bCs/>
        </w:rPr>
        <w:t xml:space="preserve"> skladno z določbami ZJN-3, ter pogoje in zahteve, ki so določene v tem Poglavju 3 oziroma v tej razpisni dokumentaciji. </w:t>
      </w:r>
    </w:p>
    <w:p w14:paraId="447532DE" w14:textId="77777777" w:rsidR="00077B61" w:rsidRPr="00A679F4" w:rsidRDefault="00077B61" w:rsidP="00077B61">
      <w:pPr>
        <w:keepNext/>
        <w:keepLines/>
        <w:jc w:val="both"/>
        <w:rPr>
          <w:rFonts w:ascii="Tahoma" w:hAnsi="Tahoma" w:cs="Tahoma"/>
        </w:rPr>
      </w:pPr>
    </w:p>
    <w:p w14:paraId="5F2D47F6" w14:textId="77777777" w:rsidR="00077B61" w:rsidRPr="00A679F4" w:rsidRDefault="00077B61" w:rsidP="00077B61">
      <w:pPr>
        <w:keepNext/>
        <w:keepLines/>
        <w:jc w:val="both"/>
        <w:rPr>
          <w:rFonts w:ascii="Tahoma" w:hAnsi="Tahoma" w:cs="Tahoma"/>
          <w:sz w:val="22"/>
        </w:rPr>
      </w:pPr>
      <w:r w:rsidRPr="00A679F4">
        <w:rPr>
          <w:rFonts w:ascii="Tahoma" w:hAnsi="Tahoma" w:cs="Tahoma"/>
        </w:rPr>
        <w:t>Naročnik bo od ponudnika, ki je glede na merila za oddajo naročila najugodnejši in mu naročnik namerava oddati javno naročilo, zahteval,</w:t>
      </w:r>
      <w:r w:rsidRPr="00A679F4">
        <w:t xml:space="preserve"> </w:t>
      </w:r>
      <w:r w:rsidRPr="00A679F4">
        <w:rPr>
          <w:rFonts w:ascii="Tahoma" w:hAnsi="Tahoma" w:cs="Tahoma"/>
        </w:rPr>
        <w:t xml:space="preserve">da predloži dokazila o izpolnjevanju pogojev in zahtev iz razpisne dokumentacije, v kolikor ponudnik vseh zahtevanih dokazil že ne bo sam priložil v ponudbi. </w:t>
      </w:r>
    </w:p>
    <w:p w14:paraId="672E95FC" w14:textId="77777777" w:rsidR="00077B61" w:rsidRPr="00A679F4" w:rsidRDefault="00077B61" w:rsidP="00077B61">
      <w:pPr>
        <w:keepNext/>
        <w:keepLines/>
        <w:jc w:val="both"/>
        <w:rPr>
          <w:rFonts w:ascii="Tahoma" w:hAnsi="Tahoma" w:cs="Tahoma"/>
        </w:rPr>
      </w:pPr>
    </w:p>
    <w:p w14:paraId="013CDACA" w14:textId="77777777" w:rsidR="00077B61" w:rsidRPr="00A679F4" w:rsidRDefault="00077B61" w:rsidP="00077B61">
      <w:pPr>
        <w:keepNext/>
        <w:keepLines/>
        <w:jc w:val="both"/>
        <w:rPr>
          <w:rFonts w:ascii="Tahoma" w:hAnsi="Tahoma" w:cs="Tahoma"/>
        </w:rPr>
      </w:pPr>
      <w:r w:rsidRPr="00A679F4">
        <w:rPr>
          <w:rFonts w:ascii="Tahoma" w:hAnsi="Tahoma" w:cs="Tahoma"/>
          <w:bCs/>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16A21CA0" w14:textId="77777777" w:rsidR="00077B61" w:rsidRPr="00A679F4" w:rsidRDefault="00077B61" w:rsidP="00077B61">
      <w:pPr>
        <w:keepNext/>
        <w:keepLines/>
        <w:jc w:val="both"/>
        <w:rPr>
          <w:rFonts w:ascii="Tahoma" w:hAnsi="Tahoma" w:cs="Tahoma"/>
          <w:b/>
          <w:smallCaps/>
        </w:rPr>
      </w:pPr>
    </w:p>
    <w:p w14:paraId="6430E42A" w14:textId="77777777" w:rsidR="00077B61" w:rsidRPr="00A679F4" w:rsidRDefault="00077B61" w:rsidP="00077B61">
      <w:pPr>
        <w:keepNext/>
        <w:keepLines/>
        <w:jc w:val="both"/>
        <w:rPr>
          <w:rFonts w:ascii="Tahoma" w:hAnsi="Tahoma" w:cs="Tahoma"/>
          <w:sz w:val="22"/>
          <w:u w:val="single"/>
        </w:rPr>
      </w:pPr>
      <w:r w:rsidRPr="00A679F4">
        <w:rPr>
          <w:rFonts w:ascii="Tahoma" w:hAnsi="Tahoma" w:cs="Tahoma"/>
          <w:b/>
          <w:smallCaps/>
          <w:sz w:val="22"/>
        </w:rPr>
        <w:t>Dokazila:</w:t>
      </w:r>
    </w:p>
    <w:p w14:paraId="42AE13E2" w14:textId="7248357E" w:rsidR="00077B61" w:rsidRPr="00A679F4" w:rsidRDefault="00077B61" w:rsidP="00077B61">
      <w:pPr>
        <w:keepNext/>
        <w:keepLines/>
        <w:spacing w:after="80"/>
        <w:jc w:val="both"/>
        <w:rPr>
          <w:rFonts w:ascii="Tahoma" w:hAnsi="Tahoma" w:cs="Tahoma"/>
        </w:rPr>
      </w:pPr>
      <w:r w:rsidRPr="00A679F4">
        <w:rPr>
          <w:rFonts w:ascii="Tahoma" w:hAnsi="Tahoma" w:cs="Tahoma"/>
        </w:rPr>
        <w:t xml:space="preserve">Ponudnik izkaže izpolnjevanje pogojev in zahtev v Poglavju </w:t>
      </w:r>
      <w:r>
        <w:rPr>
          <w:rFonts w:ascii="Tahoma" w:hAnsi="Tahoma" w:cs="Tahoma"/>
        </w:rPr>
        <w:t>3</w:t>
      </w:r>
      <w:r w:rsidRPr="00A679F4">
        <w:rPr>
          <w:rFonts w:ascii="Tahoma" w:hAnsi="Tahoma" w:cs="Tahoma"/>
        </w:rPr>
        <w:t xml:space="preserve">:  </w:t>
      </w:r>
    </w:p>
    <w:p w14:paraId="2B3DA78F" w14:textId="77777777" w:rsidR="00077B61" w:rsidRPr="00A679F4" w:rsidRDefault="00077B61" w:rsidP="00077B61">
      <w:pPr>
        <w:keepNext/>
        <w:keepLines/>
        <w:numPr>
          <w:ilvl w:val="0"/>
          <w:numId w:val="6"/>
        </w:numPr>
        <w:ind w:left="567"/>
        <w:jc w:val="both"/>
        <w:rPr>
          <w:rFonts w:ascii="Tahoma" w:hAnsi="Tahoma" w:cs="Tahoma"/>
          <w:b/>
        </w:rPr>
      </w:pPr>
      <w:r w:rsidRPr="00A679F4">
        <w:rPr>
          <w:rFonts w:ascii="Tahoma" w:hAnsi="Tahoma" w:cs="Tahoma"/>
          <w:b/>
        </w:rPr>
        <w:t xml:space="preserve">z ESPD obrazcem (kot predhodno dokazilo) </w:t>
      </w:r>
      <w:r w:rsidRPr="00A679F4">
        <w:rPr>
          <w:rFonts w:ascii="Tahoma" w:hAnsi="Tahoma" w:cs="Tahoma"/>
          <w:b/>
          <w:u w:val="single"/>
        </w:rPr>
        <w:t>in</w:t>
      </w:r>
      <w:r w:rsidRPr="00A679F4">
        <w:rPr>
          <w:rFonts w:ascii="Tahoma" w:hAnsi="Tahoma" w:cs="Tahoma"/>
          <w:b/>
        </w:rPr>
        <w:t xml:space="preserve"> </w:t>
      </w:r>
    </w:p>
    <w:p w14:paraId="7751E659" w14:textId="77777777" w:rsidR="00077B61" w:rsidRPr="00A679F4" w:rsidRDefault="00077B61" w:rsidP="00077B61">
      <w:pPr>
        <w:keepNext/>
        <w:keepLines/>
        <w:ind w:left="567"/>
        <w:jc w:val="both"/>
        <w:rPr>
          <w:rFonts w:ascii="Tahoma" w:hAnsi="Tahoma" w:cs="Tahoma"/>
          <w:i/>
          <w:sz w:val="8"/>
        </w:rPr>
      </w:pPr>
    </w:p>
    <w:p w14:paraId="1BFED686" w14:textId="77777777" w:rsidR="00077B61" w:rsidRPr="00A679F4" w:rsidRDefault="00077B61" w:rsidP="00077B61">
      <w:pPr>
        <w:keepNext/>
        <w:keepLines/>
        <w:ind w:left="567"/>
        <w:jc w:val="both"/>
        <w:rPr>
          <w:rFonts w:ascii="Tahoma" w:hAnsi="Tahoma" w:cs="Tahoma"/>
          <w:iCs/>
          <w:sz w:val="18"/>
        </w:rPr>
      </w:pPr>
      <w:r w:rsidRPr="00A679F4">
        <w:rPr>
          <w:rFonts w:ascii="Tahoma" w:hAnsi="Tahoma" w:cs="Tahoma"/>
          <w:i/>
          <w:sz w:val="18"/>
        </w:rPr>
        <w:t xml:space="preserve">ESPD obrazec mora v primeru skupne/partnerske ponudbe, in/ali v primeru ponudbe s </w:t>
      </w:r>
      <w:r w:rsidRPr="00A679F4">
        <w:rPr>
          <w:rFonts w:ascii="Tahoma" w:hAnsi="Tahoma" w:cs="Tahoma"/>
          <w:i/>
          <w:iCs/>
          <w:sz w:val="18"/>
        </w:rPr>
        <w:t xml:space="preserve">podizvajalci in/ali </w:t>
      </w:r>
      <w:r w:rsidRPr="00A679F4">
        <w:rPr>
          <w:rFonts w:ascii="Tahoma" w:hAnsi="Tahoma" w:cs="Tahoma"/>
          <w:i/>
          <w:sz w:val="18"/>
        </w:rPr>
        <w:t>primeru ponudbe</w:t>
      </w:r>
      <w:r w:rsidRPr="00A679F4">
        <w:rPr>
          <w:rFonts w:ascii="Tahoma" w:hAnsi="Tahoma" w:cs="Tahoma"/>
          <w:i/>
          <w:iCs/>
          <w:sz w:val="18"/>
        </w:rPr>
        <w:t xml:space="preserve"> s subjekti, katerih zmogljivost uporablja ponudnik,</w:t>
      </w:r>
      <w:r w:rsidRPr="00A679F4">
        <w:rPr>
          <w:rFonts w:ascii="Tahoma" w:hAnsi="Tahoma" w:cs="Tahoma"/>
          <w:i/>
          <w:sz w:val="18"/>
        </w:rPr>
        <w:t xml:space="preserve"> priložiti vsak partner v ponudbi, ter vsak </w:t>
      </w:r>
      <w:r w:rsidRPr="00A679F4">
        <w:rPr>
          <w:rFonts w:ascii="Tahoma" w:hAnsi="Tahoma" w:cs="Tahoma"/>
          <w:i/>
          <w:iCs/>
          <w:sz w:val="18"/>
        </w:rPr>
        <w:t>podizvajalec in subjekt, katerega zmogljivost uporablja ponudnik</w:t>
      </w:r>
      <w:r w:rsidRPr="00A679F4">
        <w:rPr>
          <w:rFonts w:ascii="Tahoma" w:hAnsi="Tahoma" w:cs="Tahoma"/>
          <w:iCs/>
          <w:sz w:val="18"/>
        </w:rPr>
        <w:t>.</w:t>
      </w:r>
    </w:p>
    <w:p w14:paraId="1A78A5A1" w14:textId="77777777" w:rsidR="00077B61" w:rsidRPr="00A679F4" w:rsidRDefault="00077B61" w:rsidP="00077B61">
      <w:pPr>
        <w:keepNext/>
        <w:keepLines/>
        <w:ind w:left="567"/>
        <w:jc w:val="both"/>
        <w:rPr>
          <w:rFonts w:ascii="Tahoma" w:hAnsi="Tahoma" w:cs="Tahoma"/>
          <w:sz w:val="8"/>
        </w:rPr>
      </w:pPr>
    </w:p>
    <w:p w14:paraId="2176C7E3" w14:textId="77777777" w:rsidR="00077B61" w:rsidRPr="00A679F4" w:rsidRDefault="00077B61" w:rsidP="00077B61">
      <w:pPr>
        <w:keepNext/>
        <w:keepLines/>
        <w:numPr>
          <w:ilvl w:val="0"/>
          <w:numId w:val="6"/>
        </w:numPr>
        <w:ind w:left="567"/>
        <w:jc w:val="both"/>
        <w:rPr>
          <w:rFonts w:ascii="Tahoma" w:hAnsi="Tahoma" w:cs="Tahoma"/>
          <w:b/>
        </w:rPr>
      </w:pPr>
      <w:r w:rsidRPr="00A679F4">
        <w:rPr>
          <w:rFonts w:ascii="Tahoma" w:hAnsi="Tahoma" w:cs="Tahoma"/>
          <w:b/>
        </w:rPr>
        <w:t>in s Prilogo 3/1 oz. s Prilogo 3/2</w:t>
      </w:r>
      <w:r w:rsidRPr="00A679F4">
        <w:rPr>
          <w:rFonts w:ascii="Tahoma" w:hAnsi="Tahoma" w:cs="Tahoma"/>
        </w:rPr>
        <w:t xml:space="preserve"> </w:t>
      </w:r>
      <w:r w:rsidRPr="00A679F4">
        <w:rPr>
          <w:rFonts w:ascii="Tahoma" w:hAnsi="Tahoma" w:cs="Tahoma"/>
          <w:b/>
        </w:rPr>
        <w:t xml:space="preserve">kot splošno dokazilo o izpolnjevanju pogojev in zahtev </w:t>
      </w:r>
    </w:p>
    <w:p w14:paraId="64DF245B" w14:textId="77777777" w:rsidR="00077B61" w:rsidRPr="00A679F4" w:rsidRDefault="00077B61" w:rsidP="00077B61">
      <w:pPr>
        <w:keepNext/>
        <w:keepLines/>
        <w:ind w:left="567"/>
        <w:jc w:val="both"/>
        <w:rPr>
          <w:rFonts w:ascii="Tahoma" w:hAnsi="Tahoma" w:cs="Tahoma"/>
          <w:b/>
          <w:sz w:val="8"/>
        </w:rPr>
      </w:pPr>
    </w:p>
    <w:p w14:paraId="5F82AF8B" w14:textId="77777777" w:rsidR="00077B61" w:rsidRPr="00A679F4" w:rsidRDefault="00077B61" w:rsidP="00077B61">
      <w:pPr>
        <w:keepNext/>
        <w:keepLines/>
        <w:ind w:left="567"/>
        <w:jc w:val="both"/>
        <w:rPr>
          <w:rFonts w:ascii="Tahoma" w:hAnsi="Tahoma" w:cs="Tahoma"/>
          <w:i/>
          <w:sz w:val="18"/>
        </w:rPr>
      </w:pPr>
      <w:r w:rsidRPr="00A679F4">
        <w:rPr>
          <w:rFonts w:ascii="Tahoma" w:hAnsi="Tahoma" w:cs="Tahoma"/>
          <w:i/>
          <w:sz w:val="18"/>
        </w:rPr>
        <w:t>S Prilogo 3/1 ponudnik izjavlja, da je predmet ponudbe v skladu z vsemi zahtevami in pogoji razpisne dokumentacije in da ponudnik izpolnjuje vse zahtevane pogoje razpisne dokumentacije.</w:t>
      </w:r>
    </w:p>
    <w:p w14:paraId="33954455" w14:textId="77777777" w:rsidR="00077B61" w:rsidRPr="00A679F4" w:rsidRDefault="00077B61" w:rsidP="00077B61">
      <w:pPr>
        <w:keepNext/>
        <w:keepLines/>
        <w:ind w:left="567"/>
        <w:jc w:val="both"/>
        <w:rPr>
          <w:rFonts w:ascii="Tahoma" w:hAnsi="Tahoma" w:cs="Tahoma"/>
          <w:i/>
          <w:sz w:val="10"/>
        </w:rPr>
      </w:pPr>
    </w:p>
    <w:p w14:paraId="006B4CBF" w14:textId="77777777" w:rsidR="00077B61" w:rsidRPr="00A679F4" w:rsidRDefault="00077B61" w:rsidP="00077B61">
      <w:pPr>
        <w:keepNext/>
        <w:keepLines/>
        <w:ind w:left="567"/>
        <w:jc w:val="both"/>
        <w:rPr>
          <w:rFonts w:ascii="Tahoma" w:hAnsi="Tahoma" w:cs="Tahoma"/>
          <w:i/>
          <w:iCs/>
          <w:sz w:val="18"/>
        </w:rPr>
      </w:pPr>
      <w:r w:rsidRPr="00A679F4">
        <w:rPr>
          <w:rFonts w:ascii="Tahoma" w:hAnsi="Tahoma" w:cs="Tahoma"/>
          <w:i/>
          <w:sz w:val="18"/>
        </w:rPr>
        <w:t xml:space="preserve">V primeru skupne/partnerske ponudbe mora Prilogo 3/1 priložiti tudi vsak partner v ponudbi. V primeru ponudbe s </w:t>
      </w:r>
      <w:r w:rsidRPr="00A679F4">
        <w:rPr>
          <w:rFonts w:ascii="Tahoma" w:hAnsi="Tahoma" w:cs="Tahoma"/>
          <w:i/>
          <w:iCs/>
          <w:sz w:val="18"/>
        </w:rPr>
        <w:t xml:space="preserve">podizvajalci in/ali v </w:t>
      </w:r>
      <w:r w:rsidRPr="00A679F4">
        <w:rPr>
          <w:rFonts w:ascii="Tahoma" w:hAnsi="Tahoma" w:cs="Tahoma"/>
          <w:i/>
          <w:sz w:val="18"/>
        </w:rPr>
        <w:t>primeru ponudbe</w:t>
      </w:r>
      <w:r w:rsidRPr="00A679F4">
        <w:rPr>
          <w:rFonts w:ascii="Tahoma" w:hAnsi="Tahoma" w:cs="Tahoma"/>
          <w:i/>
          <w:iCs/>
          <w:sz w:val="18"/>
        </w:rPr>
        <w:t xml:space="preserve"> s subjekti, katerih zmogljivost uporablja ponudnik,</w:t>
      </w:r>
      <w:r w:rsidRPr="00A679F4">
        <w:rPr>
          <w:rFonts w:ascii="Tahoma" w:hAnsi="Tahoma" w:cs="Tahoma"/>
          <w:i/>
          <w:sz w:val="18"/>
        </w:rPr>
        <w:t xml:space="preserve"> mora Prilogo 3/2 priložiti vsak </w:t>
      </w:r>
      <w:r w:rsidRPr="00A679F4">
        <w:rPr>
          <w:rFonts w:ascii="Tahoma" w:hAnsi="Tahoma" w:cs="Tahoma"/>
          <w:i/>
          <w:iCs/>
          <w:sz w:val="18"/>
        </w:rPr>
        <w:t>podizvajalec in subjekt, katerega zmogljivost uporablja ponudnik.</w:t>
      </w:r>
    </w:p>
    <w:p w14:paraId="2F6BE306" w14:textId="77777777" w:rsidR="00077B61" w:rsidRPr="00A679F4" w:rsidRDefault="00077B61" w:rsidP="00077B61">
      <w:pPr>
        <w:keepNext/>
        <w:keepLines/>
        <w:ind w:left="567"/>
        <w:jc w:val="both"/>
        <w:rPr>
          <w:rFonts w:ascii="Tahoma" w:hAnsi="Tahoma" w:cs="Tahoma"/>
          <w:sz w:val="8"/>
        </w:rPr>
      </w:pPr>
    </w:p>
    <w:p w14:paraId="58F13A64" w14:textId="77777777" w:rsidR="00077B61" w:rsidRPr="00A679F4" w:rsidRDefault="00077B61" w:rsidP="00077B61">
      <w:pPr>
        <w:keepNext/>
        <w:keepLines/>
        <w:numPr>
          <w:ilvl w:val="0"/>
          <w:numId w:val="6"/>
        </w:numPr>
        <w:ind w:left="567"/>
        <w:jc w:val="both"/>
        <w:rPr>
          <w:rFonts w:ascii="Tahoma" w:hAnsi="Tahoma" w:cs="Tahoma"/>
        </w:rPr>
      </w:pPr>
      <w:r w:rsidRPr="00A679F4">
        <w:rPr>
          <w:rFonts w:ascii="Tahoma" w:hAnsi="Tahoma" w:cs="Tahoma"/>
          <w:b/>
          <w:iCs/>
          <w:u w:val="single"/>
        </w:rPr>
        <w:t>ter</w:t>
      </w:r>
      <w:r w:rsidRPr="00A679F4">
        <w:rPr>
          <w:rFonts w:ascii="Tahoma" w:hAnsi="Tahoma" w:cs="Tahoma"/>
          <w:b/>
          <w:iCs/>
        </w:rPr>
        <w:t xml:space="preserve"> z ostalimi (dodatnimi/posebnimi) dokazili, v kolikor/kot to izhaja iz posameznih točk v nadaljevanju tega poglavja</w:t>
      </w:r>
      <w:r w:rsidRPr="00A679F4">
        <w:rPr>
          <w:rFonts w:ascii="Tahoma" w:hAnsi="Tahoma" w:cs="Tahoma"/>
          <w:iCs/>
        </w:rPr>
        <w:t xml:space="preserve">.  </w:t>
      </w:r>
    </w:p>
    <w:p w14:paraId="3959F22C" w14:textId="77777777" w:rsidR="00077B61" w:rsidRPr="00A679F4" w:rsidRDefault="00077B61" w:rsidP="00077B61">
      <w:pPr>
        <w:keepNext/>
        <w:keepLines/>
        <w:jc w:val="both"/>
        <w:rPr>
          <w:rFonts w:ascii="Tahoma" w:hAnsi="Tahoma" w:cs="Tahoma"/>
          <w:iCs/>
          <w:sz w:val="18"/>
        </w:rPr>
      </w:pPr>
      <w:r w:rsidRPr="00A679F4">
        <w:rPr>
          <w:rFonts w:ascii="Tahoma" w:hAnsi="Tahoma" w:cs="Tahoma"/>
          <w:iCs/>
          <w:sz w:val="18"/>
        </w:rPr>
        <w:t xml:space="preserve"> </w:t>
      </w:r>
    </w:p>
    <w:p w14:paraId="4AAC4A11" w14:textId="74C6EE44" w:rsidR="00077B61" w:rsidRPr="00A679F4" w:rsidRDefault="00077B61" w:rsidP="00077B61">
      <w:pPr>
        <w:keepNext/>
        <w:keepLines/>
        <w:jc w:val="both"/>
        <w:rPr>
          <w:rFonts w:ascii="Tahoma" w:hAnsi="Tahoma" w:cs="Tahoma"/>
        </w:rPr>
      </w:pPr>
      <w:r w:rsidRPr="00A679F4">
        <w:rPr>
          <w:rFonts w:ascii="Tahoma" w:hAnsi="Tahoma" w:cs="Tahoma"/>
        </w:rPr>
        <w:t xml:space="preserve">Naročnik je upravičen pred sprejemom odločitve o izbiri opraviti poizvedbe o izpolnjevanju pogojev in zahtev, zato si </w:t>
      </w:r>
      <w:r w:rsidRPr="00A679F4">
        <w:rPr>
          <w:rFonts w:ascii="Tahoma" w:hAnsi="Tahoma" w:cs="Tahoma"/>
          <w:b/>
        </w:rPr>
        <w:t xml:space="preserve">naročnik pridržuje pravico, da ponudnik na podlagi poziva naročnika v zahtevanem roku predloži dodatna dokazila o izpolnjevanju pogojev in zahtev v Poglavju 3. </w:t>
      </w:r>
      <w:r w:rsidRPr="00A679F4">
        <w:rPr>
          <w:rFonts w:ascii="Tahoma" w:hAnsi="Tahoma" w:cs="Tahoma"/>
        </w:rPr>
        <w:t>Če navedbe glede izpolnjevanja pogojev in zahtev ne izkazujejo resničnega stanja</w:t>
      </w:r>
      <w:r w:rsidR="008C392B">
        <w:rPr>
          <w:rFonts w:ascii="Tahoma" w:hAnsi="Tahoma" w:cs="Tahoma"/>
        </w:rPr>
        <w:t>,</w:t>
      </w:r>
      <w:r w:rsidRPr="00A679F4">
        <w:rPr>
          <w:rFonts w:ascii="Tahoma" w:hAnsi="Tahoma" w:cs="Tahoma"/>
        </w:rPr>
        <w:t xml:space="preserve"> jih naročnik ne bo upošteval.</w:t>
      </w:r>
    </w:p>
    <w:p w14:paraId="4EA23DF9" w14:textId="77777777" w:rsidR="00077B61" w:rsidRDefault="00077B61" w:rsidP="00077B61">
      <w:pPr>
        <w:keepNext/>
        <w:keepLines/>
        <w:jc w:val="both"/>
        <w:rPr>
          <w:rFonts w:ascii="Tahoma" w:hAnsi="Tahoma" w:cs="Tahoma"/>
        </w:rPr>
      </w:pPr>
    </w:p>
    <w:p w14:paraId="1CD35B60" w14:textId="77777777" w:rsidR="007C750C" w:rsidRDefault="007C750C" w:rsidP="00077B61">
      <w:pPr>
        <w:keepNext/>
        <w:keepLines/>
        <w:jc w:val="both"/>
        <w:rPr>
          <w:rFonts w:ascii="Tahoma" w:hAnsi="Tahoma" w:cs="Tahoma"/>
        </w:rPr>
      </w:pPr>
    </w:p>
    <w:p w14:paraId="0A1A6216" w14:textId="77777777" w:rsidR="007C750C" w:rsidRDefault="007C750C" w:rsidP="00077B61">
      <w:pPr>
        <w:keepNext/>
        <w:keepLines/>
        <w:jc w:val="both"/>
        <w:rPr>
          <w:rFonts w:ascii="Tahoma" w:hAnsi="Tahoma" w:cs="Tahoma"/>
        </w:rPr>
      </w:pPr>
    </w:p>
    <w:p w14:paraId="584391F8" w14:textId="77777777" w:rsidR="007C750C" w:rsidRPr="00A679F4" w:rsidRDefault="007C750C" w:rsidP="00077B61">
      <w:pPr>
        <w:keepNext/>
        <w:keepLines/>
        <w:jc w:val="both"/>
        <w:rPr>
          <w:rFonts w:ascii="Tahoma" w:hAnsi="Tahoma" w:cs="Tahoma"/>
        </w:rPr>
      </w:pPr>
    </w:p>
    <w:p w14:paraId="41306474" w14:textId="77777777" w:rsidR="00077B61" w:rsidRPr="0032390C" w:rsidRDefault="00077B61" w:rsidP="00077B61">
      <w:pPr>
        <w:pStyle w:val="Odstavekseznama"/>
        <w:keepNext/>
        <w:keepLines/>
        <w:numPr>
          <w:ilvl w:val="2"/>
          <w:numId w:val="2"/>
        </w:numPr>
        <w:tabs>
          <w:tab w:val="clear" w:pos="1080"/>
          <w:tab w:val="num" w:pos="851"/>
        </w:tabs>
        <w:spacing w:line="276" w:lineRule="auto"/>
        <w:ind w:left="851" w:hanging="851"/>
        <w:jc w:val="both"/>
        <w:rPr>
          <w:rFonts w:ascii="Tahoma" w:hAnsi="Tahoma" w:cs="Tahoma"/>
          <w:bCs/>
        </w:rPr>
      </w:pPr>
      <w:r w:rsidRPr="0032390C">
        <w:rPr>
          <w:rFonts w:ascii="Tahoma" w:hAnsi="Tahoma" w:cs="Tahoma"/>
          <w:bCs/>
        </w:rPr>
        <w:lastRenderedPageBreak/>
        <w:t xml:space="preserve">ESPD </w:t>
      </w:r>
    </w:p>
    <w:p w14:paraId="788A9EAA" w14:textId="77777777" w:rsidR="00077B61" w:rsidRPr="00CF3061" w:rsidRDefault="00077B61" w:rsidP="00077B61">
      <w:pPr>
        <w:keepNext/>
        <w:keepLines/>
        <w:jc w:val="both"/>
        <w:rPr>
          <w:rFonts w:ascii="Tahoma" w:hAnsi="Tahoma" w:cs="Tahoma"/>
        </w:rPr>
      </w:pPr>
    </w:p>
    <w:p w14:paraId="78F5C881" w14:textId="77777777" w:rsidR="00077B61" w:rsidRPr="00A679F4" w:rsidRDefault="00077B61" w:rsidP="00077B61">
      <w:pPr>
        <w:keepNext/>
        <w:keepLines/>
        <w:jc w:val="both"/>
        <w:rPr>
          <w:rFonts w:ascii="Tahoma" w:hAnsi="Tahoma" w:cs="Tahoma"/>
          <w:b/>
        </w:rPr>
      </w:pPr>
      <w:r w:rsidRPr="00A679F4">
        <w:rPr>
          <w:rFonts w:ascii="Tahoma" w:hAnsi="Tahoma" w:cs="Tahoma"/>
          <w:b/>
        </w:rPr>
        <w:t>Velja za vse gospodarske subjekte:</w:t>
      </w:r>
    </w:p>
    <w:p w14:paraId="0819FAAC" w14:textId="77777777" w:rsidR="00077B61" w:rsidRPr="00A679F4" w:rsidRDefault="00077B61" w:rsidP="00077B61">
      <w:pPr>
        <w:keepNext/>
        <w:keepLines/>
        <w:jc w:val="both"/>
        <w:rPr>
          <w:rFonts w:ascii="Tahoma" w:hAnsi="Tahoma" w:cs="Tahoma"/>
        </w:rPr>
      </w:pPr>
      <w:r w:rsidRPr="00A679F4">
        <w:rPr>
          <w:rFonts w:ascii="Tahoma" w:hAnsi="Tahoma" w:cs="Tahoma"/>
        </w:rPr>
        <w:t xml:space="preserve">ESPD predstavlja izjavo gospodarskega subjekta </w:t>
      </w:r>
      <w:r w:rsidRPr="00A679F4">
        <w:rPr>
          <w:rFonts w:ascii="Tahoma" w:hAnsi="Tahoma" w:cs="Tahoma"/>
          <w:u w:val="single"/>
        </w:rPr>
        <w:t>kot predhodno dokazilo</w:t>
      </w:r>
      <w:r w:rsidRPr="00A679F4">
        <w:rPr>
          <w:rFonts w:ascii="Tahoma" w:hAnsi="Tahoma" w:cs="Tahoma"/>
        </w:rPr>
        <w:t xml:space="preserve">, da gospodarski subjekt v skladu z 79. členom ZJN-3 izpolnjuje zahtevane pogoje naročnika (da ne obstajajo razlogi za izključitev in da izpolnjuje pogoje za sodelovanje, hkrati pa zagotavlja ustrezne informacije, ki jih zahteva naročnik). </w:t>
      </w:r>
    </w:p>
    <w:p w14:paraId="67B24B0F" w14:textId="77777777" w:rsidR="00077B61" w:rsidRPr="00CF3061" w:rsidRDefault="00077B61" w:rsidP="00077B61">
      <w:pPr>
        <w:keepNext/>
        <w:keepLines/>
        <w:jc w:val="both"/>
        <w:rPr>
          <w:rFonts w:ascii="Tahoma" w:hAnsi="Tahoma" w:cs="Tahoma"/>
        </w:rPr>
      </w:pPr>
      <w:r w:rsidRPr="00CF3061">
        <w:rPr>
          <w:rFonts w:ascii="Tahoma" w:hAnsi="Tahoma" w:cs="Tahoma"/>
        </w:rPr>
        <w:t xml:space="preserve"> </w:t>
      </w:r>
    </w:p>
    <w:p w14:paraId="3DF66F97" w14:textId="77777777" w:rsidR="00077B61" w:rsidRPr="00A679F4" w:rsidRDefault="00077B61" w:rsidP="00077B61">
      <w:pPr>
        <w:keepNext/>
        <w:keepLines/>
        <w:tabs>
          <w:tab w:val="left" w:pos="2155"/>
        </w:tabs>
        <w:jc w:val="both"/>
        <w:rPr>
          <w:rFonts w:ascii="Tahoma" w:hAnsi="Tahoma" w:cs="Tahoma"/>
        </w:rPr>
      </w:pPr>
      <w:r w:rsidRPr="00A679F4">
        <w:rPr>
          <w:rFonts w:ascii="Tahoma" w:hAnsi="Tahoma" w:cs="Tahoma"/>
          <w:u w:val="single"/>
        </w:rPr>
        <w:t xml:space="preserve">Šteje se, da gospodarski subjekt s predložitvijo ESPD obrazca </w:t>
      </w:r>
      <w:r w:rsidRPr="00A679F4">
        <w:rPr>
          <w:rFonts w:ascii="Tahoma" w:hAnsi="Tahoma" w:cs="Tahoma"/>
          <w:b/>
          <w:u w:val="single"/>
        </w:rPr>
        <w:t>izjavlja oziroma potrdi, da izpolnjuje vse (zanj) zahtevane pogoje in zahteve naročnika</w:t>
      </w:r>
      <w:r w:rsidRPr="00A679F4">
        <w:rPr>
          <w:rFonts w:ascii="Tahoma" w:hAnsi="Tahoma" w:cs="Tahoma"/>
        </w:rPr>
        <w:t>, ki so določene v razpisni dokumentaciji (</w:t>
      </w:r>
      <w:r w:rsidRPr="00A679F4">
        <w:rPr>
          <w:rFonts w:ascii="Tahoma" w:hAnsi="Tahoma" w:cs="Tahoma"/>
          <w:u w:val="single"/>
        </w:rPr>
        <w:t>ne glede na to ali je naročnik v ESPD obrazcu označil vse pogoje, ki jih zahteva v razpisni dokumentaciji</w:t>
      </w:r>
      <w:r w:rsidRPr="00A679F4">
        <w:rPr>
          <w:rFonts w:ascii="Tahoma" w:hAnsi="Tahoma" w:cs="Tahoma"/>
        </w:rPr>
        <w:t>), ter da bo na</w:t>
      </w:r>
      <w:r w:rsidRPr="00A679F4">
        <w:rPr>
          <w:rFonts w:ascii="Tahoma" w:hAnsi="Tahoma" w:cs="Tahoma"/>
          <w:u w:val="single"/>
        </w:rPr>
        <w:t xml:space="preserve"> (morebitno) zahtevo (poziv) naročnika predložil dokazila, ki dokazujejo izpolnjevanje teh (zanj) zahtevanih pogojev in zahtev naročnika</w:t>
      </w:r>
      <w:r w:rsidRPr="00A679F4">
        <w:rPr>
          <w:rFonts w:ascii="Tahoma" w:hAnsi="Tahoma" w:cs="Tahoma"/>
        </w:rPr>
        <w:t>. Torej določila glede ESPD v tej točki (in naslednji) veljajo za vso razpisno dokumentacijo (vsa poglavja).</w:t>
      </w:r>
    </w:p>
    <w:p w14:paraId="3223D856" w14:textId="77777777" w:rsidR="00077B61" w:rsidRPr="00A679F4" w:rsidRDefault="00077B61" w:rsidP="00077B61">
      <w:pPr>
        <w:keepNext/>
        <w:keepLines/>
        <w:jc w:val="both"/>
        <w:rPr>
          <w:rFonts w:ascii="Tahoma" w:hAnsi="Tahoma" w:cs="Tahoma"/>
          <w:sz w:val="16"/>
        </w:rPr>
      </w:pPr>
    </w:p>
    <w:p w14:paraId="242F24F9" w14:textId="77777777" w:rsidR="00077B61" w:rsidRPr="00A679F4" w:rsidRDefault="00077B61" w:rsidP="00077B61">
      <w:pPr>
        <w:keepNext/>
        <w:keepLines/>
        <w:jc w:val="both"/>
        <w:rPr>
          <w:rFonts w:ascii="Tahoma" w:hAnsi="Tahoma" w:cs="Tahoma"/>
        </w:rPr>
      </w:pPr>
      <w:r w:rsidRPr="00A679F4">
        <w:rPr>
          <w:rFonts w:ascii="Tahoma" w:hAnsi="Tahoma" w:cs="Tahoma"/>
        </w:rPr>
        <w:t>Naročnik bo dejansko izpolnjevanje pogojev in zahtev naročnika preverjal v skladu z dokazili oziroma na način kot le to izhaja iz razpisne dokumentacije ter v skladu z ZJN-3.</w:t>
      </w:r>
    </w:p>
    <w:p w14:paraId="3FAA341B" w14:textId="77777777" w:rsidR="00077B61" w:rsidRPr="00A679F4" w:rsidRDefault="00077B61" w:rsidP="00077B61">
      <w:pPr>
        <w:keepNext/>
        <w:keepLines/>
        <w:jc w:val="both"/>
        <w:rPr>
          <w:rFonts w:ascii="Tahoma" w:hAnsi="Tahoma" w:cs="Tahoma"/>
          <w:b/>
        </w:rPr>
      </w:pPr>
    </w:p>
    <w:p w14:paraId="7F9DCCDE" w14:textId="77777777" w:rsidR="00077B61" w:rsidRPr="00A679F4" w:rsidRDefault="00077B61" w:rsidP="00077B61">
      <w:pPr>
        <w:keepNext/>
        <w:keepLines/>
        <w:jc w:val="both"/>
        <w:rPr>
          <w:rFonts w:ascii="Tahoma" w:hAnsi="Tahoma" w:cs="Tahoma"/>
          <w:b/>
        </w:rPr>
      </w:pPr>
      <w:r w:rsidRPr="00A679F4">
        <w:rPr>
          <w:rFonts w:ascii="Tahoma" w:hAnsi="Tahoma" w:cs="Tahoma"/>
          <w:b/>
        </w:rPr>
        <w:t xml:space="preserve">Ponudnik: </w:t>
      </w:r>
    </w:p>
    <w:p w14:paraId="63C9516A" w14:textId="77777777" w:rsidR="00077B61" w:rsidRPr="00A679F4" w:rsidRDefault="00077B61" w:rsidP="00077B61">
      <w:pPr>
        <w:keepNext/>
        <w:keepLines/>
        <w:jc w:val="both"/>
        <w:rPr>
          <w:rFonts w:ascii="Tahoma" w:hAnsi="Tahoma" w:cs="Tahoma"/>
        </w:rPr>
      </w:pPr>
      <w:r w:rsidRPr="00A679F4">
        <w:rPr>
          <w:rFonts w:ascii="Tahoma" w:hAnsi="Tahoma" w:cs="Tahoma"/>
        </w:rPr>
        <w:t xml:space="preserve">Ponudnik mora v ponudbi priložiti izpolnjen ESPD obrazec, ki je priloga te razpisne dokumentacije. </w:t>
      </w:r>
    </w:p>
    <w:p w14:paraId="3D453795" w14:textId="77777777" w:rsidR="00077B61" w:rsidRDefault="00077B61" w:rsidP="00077B61">
      <w:pPr>
        <w:keepNext/>
        <w:keepLines/>
        <w:jc w:val="both"/>
        <w:rPr>
          <w:rFonts w:ascii="Tahoma" w:hAnsi="Tahoma" w:cs="Tahoma"/>
          <w:b/>
        </w:rPr>
      </w:pPr>
    </w:p>
    <w:p w14:paraId="2372346F" w14:textId="77777777" w:rsidR="00077B61" w:rsidRPr="00A679F4" w:rsidRDefault="00077B61" w:rsidP="00077B61">
      <w:pPr>
        <w:keepNext/>
        <w:keepLines/>
        <w:jc w:val="both"/>
        <w:rPr>
          <w:rFonts w:ascii="Tahoma" w:hAnsi="Tahoma" w:cs="Tahoma"/>
          <w:b/>
        </w:rPr>
      </w:pPr>
      <w:r w:rsidRPr="00A679F4">
        <w:rPr>
          <w:rFonts w:ascii="Tahoma" w:hAnsi="Tahoma" w:cs="Tahoma"/>
          <w:b/>
        </w:rPr>
        <w:t>Skupna ponudba (s partnerjem/ji), ponudba s podizvajalci in/ali s subjekti, katerih zmogljivosti uporablja ponudnik:</w:t>
      </w:r>
    </w:p>
    <w:p w14:paraId="6F524FFA" w14:textId="5FF6B7FD" w:rsidR="00077B61" w:rsidRPr="00A679F4" w:rsidRDefault="00077B61" w:rsidP="00077B61">
      <w:pPr>
        <w:keepNext/>
        <w:keepLines/>
        <w:jc w:val="both"/>
        <w:rPr>
          <w:rFonts w:ascii="Tahoma" w:hAnsi="Tahoma" w:cs="Tahoma"/>
        </w:rPr>
      </w:pPr>
      <w:r w:rsidRPr="00A679F4">
        <w:rPr>
          <w:rFonts w:ascii="Tahoma" w:hAnsi="Tahoma" w:cs="Tahoma"/>
        </w:rPr>
        <w:t xml:space="preserve">Če ponudnik nastopa </w:t>
      </w:r>
      <w:r w:rsidRPr="00A679F4">
        <w:rPr>
          <w:rFonts w:ascii="Tahoma" w:hAnsi="Tahoma" w:cs="Tahoma"/>
          <w:u w:val="single"/>
        </w:rPr>
        <w:t>v skupni ponudbi (s partnerjem/ji)</w:t>
      </w:r>
      <w:r w:rsidRPr="00A679F4">
        <w:rPr>
          <w:rFonts w:ascii="Tahoma" w:hAnsi="Tahoma" w:cs="Tahoma"/>
        </w:rPr>
        <w:t xml:space="preserve">, </w:t>
      </w:r>
      <w:r w:rsidRPr="00A679F4">
        <w:rPr>
          <w:rFonts w:ascii="Tahoma" w:hAnsi="Tahoma" w:cs="Tahoma"/>
          <w:b/>
        </w:rPr>
        <w:t>mora</w:t>
      </w:r>
      <w:r w:rsidRPr="00A679F4">
        <w:rPr>
          <w:rFonts w:ascii="Tahoma" w:hAnsi="Tahoma" w:cs="Tahoma"/>
        </w:rPr>
        <w:t xml:space="preserve"> </w:t>
      </w:r>
      <w:r w:rsidRPr="00A679F4">
        <w:rPr>
          <w:rFonts w:ascii="Tahoma" w:hAnsi="Tahoma" w:cs="Tahoma"/>
          <w:u w:val="single"/>
        </w:rPr>
        <w:t>poleg svojega</w:t>
      </w:r>
      <w:r w:rsidRPr="00A679F4">
        <w:rPr>
          <w:rFonts w:ascii="Tahoma" w:hAnsi="Tahoma" w:cs="Tahoma"/>
        </w:rPr>
        <w:t xml:space="preserve"> priložiti tudi </w:t>
      </w:r>
      <w:r w:rsidRPr="00A679F4">
        <w:rPr>
          <w:rFonts w:ascii="Tahoma" w:hAnsi="Tahoma" w:cs="Tahoma"/>
          <w:b/>
          <w:u w:val="single"/>
        </w:rPr>
        <w:t>ločen</w:t>
      </w:r>
      <w:r w:rsidRPr="00A679F4">
        <w:t xml:space="preserve"> </w:t>
      </w:r>
      <w:r w:rsidRPr="00A679F4">
        <w:rPr>
          <w:rFonts w:ascii="Tahoma" w:hAnsi="Tahoma" w:cs="Tahoma"/>
        </w:rPr>
        <w:t xml:space="preserve">ESPD obrazec za </w:t>
      </w:r>
      <w:r w:rsidRPr="00A679F4">
        <w:rPr>
          <w:rFonts w:ascii="Tahoma" w:hAnsi="Tahoma" w:cs="Tahoma"/>
          <w:u w:val="single"/>
        </w:rPr>
        <w:t>vsakega od sodelujočih partnerjev</w:t>
      </w:r>
      <w:r w:rsidRPr="00A679F4">
        <w:rPr>
          <w:rFonts w:ascii="Tahoma" w:hAnsi="Tahoma" w:cs="Tahoma"/>
        </w:rPr>
        <w:t xml:space="preserve"> v skupni ponudbi. </w:t>
      </w:r>
      <w:r w:rsidRPr="00A679F4">
        <w:rPr>
          <w:rFonts w:ascii="Tahoma" w:hAnsi="Tahoma" w:cs="Tahoma"/>
          <w:b/>
        </w:rPr>
        <w:t>Enako velja v primeru</w:t>
      </w:r>
      <w:r w:rsidRPr="00A679F4">
        <w:rPr>
          <w:rFonts w:ascii="Tahoma" w:hAnsi="Tahoma" w:cs="Tahoma"/>
        </w:rPr>
        <w:t xml:space="preserve">, če ponudnik sodeluje s </w:t>
      </w:r>
      <w:r w:rsidRPr="00A679F4">
        <w:rPr>
          <w:rFonts w:ascii="Tahoma" w:hAnsi="Tahoma" w:cs="Tahoma"/>
          <w:u w:val="single"/>
        </w:rPr>
        <w:t>podizvajalci</w:t>
      </w:r>
      <w:r w:rsidRPr="00A679F4">
        <w:rPr>
          <w:rFonts w:ascii="Tahoma" w:hAnsi="Tahoma" w:cs="Tahoma"/>
        </w:rPr>
        <w:t xml:space="preserve"> ali če se ponudnik pri izkazovanju svoje sposobnosti sklicuje </w:t>
      </w:r>
      <w:r w:rsidRPr="00A679F4">
        <w:rPr>
          <w:rFonts w:ascii="Tahoma" w:hAnsi="Tahoma" w:cs="Tahoma"/>
          <w:u w:val="single"/>
        </w:rPr>
        <w:t>na druge gospodarske subjekte</w:t>
      </w:r>
      <w:r w:rsidRPr="00A679F4">
        <w:rPr>
          <w:rFonts w:ascii="Tahoma" w:hAnsi="Tahoma" w:cs="Tahoma"/>
        </w:rPr>
        <w:t xml:space="preserve"> </w:t>
      </w:r>
      <w:r w:rsidRPr="00A679F4">
        <w:rPr>
          <w:rFonts w:ascii="Tahoma" w:hAnsi="Tahoma" w:cs="Tahoma"/>
          <w:i/>
        </w:rPr>
        <w:t>(priložiti je potrebno ločen ESPD obrazec zase kot ponudnika, ter ločene ESPD obrazce za vsakega podizvajalca in subjekta, katerih zmogljivosti uporablja ponudnik v ponudbi).</w:t>
      </w:r>
    </w:p>
    <w:p w14:paraId="43D318DD" w14:textId="77777777" w:rsidR="00077B61" w:rsidRPr="00A679F4" w:rsidRDefault="00077B61" w:rsidP="00077B61">
      <w:pPr>
        <w:keepNext/>
        <w:keepLines/>
        <w:jc w:val="both"/>
        <w:rPr>
          <w:rFonts w:ascii="Tahoma" w:hAnsi="Tahoma" w:cs="Tahoma"/>
          <w:sz w:val="18"/>
        </w:rPr>
      </w:pPr>
    </w:p>
    <w:p w14:paraId="146DB79F" w14:textId="77777777" w:rsidR="00077B61" w:rsidRPr="0032390C" w:rsidRDefault="00077B61" w:rsidP="00077B61">
      <w:pPr>
        <w:pStyle w:val="Odstavekseznama"/>
        <w:keepNext/>
        <w:keepLines/>
        <w:numPr>
          <w:ilvl w:val="2"/>
          <w:numId w:val="2"/>
        </w:numPr>
        <w:tabs>
          <w:tab w:val="clear" w:pos="1080"/>
          <w:tab w:val="num" w:pos="851"/>
        </w:tabs>
        <w:spacing w:line="276" w:lineRule="auto"/>
        <w:ind w:left="851" w:hanging="851"/>
        <w:jc w:val="both"/>
        <w:rPr>
          <w:rFonts w:ascii="Tahoma" w:hAnsi="Tahoma" w:cs="Tahoma"/>
          <w:bCs/>
        </w:rPr>
      </w:pPr>
      <w:r w:rsidRPr="0032390C">
        <w:rPr>
          <w:rFonts w:ascii="Tahoma" w:hAnsi="Tahoma" w:cs="Tahoma"/>
          <w:bCs/>
        </w:rPr>
        <w:t>Navodila za ESPD obrazec</w:t>
      </w:r>
    </w:p>
    <w:p w14:paraId="502A005D" w14:textId="77777777" w:rsidR="00077B61" w:rsidRPr="00CF3061" w:rsidRDefault="00077B61" w:rsidP="00077B61">
      <w:pPr>
        <w:keepNext/>
        <w:keepLines/>
        <w:jc w:val="both"/>
        <w:rPr>
          <w:rFonts w:ascii="Tahoma" w:hAnsi="Tahoma" w:cs="Tahoma"/>
        </w:rPr>
      </w:pPr>
    </w:p>
    <w:p w14:paraId="765CD310" w14:textId="77777777" w:rsidR="00077B61" w:rsidRPr="00A679F4" w:rsidRDefault="00077B61" w:rsidP="00077B61">
      <w:pPr>
        <w:keepNext/>
        <w:keepLines/>
        <w:jc w:val="both"/>
        <w:rPr>
          <w:rFonts w:ascii="Tahoma" w:hAnsi="Tahoma" w:cs="Tahoma"/>
          <w:bCs/>
        </w:rPr>
      </w:pPr>
      <w:r w:rsidRPr="00A679F4">
        <w:rPr>
          <w:rFonts w:ascii="Tahoma" w:hAnsi="Tahoma" w:cs="Tahoma"/>
          <w:bCs/>
        </w:rPr>
        <w:t xml:space="preserve">Ponudnik (ostali subjekti v okviru ponudbe) uvodoma na svoj računalnik (ali drugi elektronski medij) shrani naročnikov ESPD obrazec, ki je (v elektronski obliki v formatu </w:t>
      </w:r>
      <w:proofErr w:type="spellStart"/>
      <w:r w:rsidRPr="00A679F4">
        <w:rPr>
          <w:rFonts w:ascii="Tahoma" w:hAnsi="Tahoma" w:cs="Tahoma"/>
          <w:bCs/>
        </w:rPr>
        <w:t>xml</w:t>
      </w:r>
      <w:proofErr w:type="spellEnd"/>
      <w:r w:rsidRPr="00A679F4">
        <w:rPr>
          <w:rFonts w:ascii="Tahoma" w:hAnsi="Tahoma" w:cs="Tahoma"/>
          <w:bCs/>
        </w:rPr>
        <w:t xml:space="preserve">) na voljo na mestu, kjer je objavljena razpisna dokumentacija. Ponudnik nato preko brezplačne spletne strani </w:t>
      </w:r>
      <w:hyperlink r:id="rId11" w:history="1">
        <w:r w:rsidRPr="00A679F4">
          <w:rPr>
            <w:rFonts w:ascii="Tahoma" w:hAnsi="Tahoma" w:cs="Tahoma"/>
            <w:color w:val="0000FF"/>
            <w:u w:val="single"/>
          </w:rPr>
          <w:t>https://ejn.gov.si/espd/</w:t>
        </w:r>
      </w:hyperlink>
      <w:r w:rsidRPr="00A679F4">
        <w:rPr>
          <w:rFonts w:ascii="Tahoma" w:hAnsi="Tahoma" w:cs="Tahoma"/>
          <w:bCs/>
        </w:rPr>
        <w:t xml:space="preserve"> prične z izpolnjevanjem obrazca ESPD tako, da </w:t>
      </w:r>
      <w:r w:rsidRPr="00A679F4">
        <w:rPr>
          <w:rFonts w:ascii="Tahoma" w:hAnsi="Tahoma" w:cs="Tahoma"/>
          <w:b/>
          <w:bCs/>
        </w:rPr>
        <w:t xml:space="preserve">označi, da je gospodarski subjekt </w:t>
      </w:r>
      <w:r w:rsidRPr="00A679F4">
        <w:rPr>
          <w:rFonts w:ascii="Tahoma" w:hAnsi="Tahoma" w:cs="Tahoma"/>
          <w:bCs/>
        </w:rPr>
        <w:t xml:space="preserve">in izbere možnost: </w:t>
      </w:r>
      <w:r w:rsidRPr="00A679F4">
        <w:rPr>
          <w:rFonts w:ascii="Tahoma" w:hAnsi="Tahoma" w:cs="Tahoma"/>
          <w:b/>
          <w:bCs/>
        </w:rPr>
        <w:t>»Uvoziti ESPD«</w:t>
      </w:r>
      <w:r w:rsidRPr="00A679F4">
        <w:rPr>
          <w:rFonts w:ascii="Tahoma" w:hAnsi="Tahoma" w:cs="Tahoma"/>
          <w:bCs/>
        </w:rPr>
        <w:t>.</w:t>
      </w:r>
      <w:r w:rsidRPr="00A679F4">
        <w:rPr>
          <w:rFonts w:ascii="Tahoma" w:hAnsi="Tahoma" w:cs="Tahoma"/>
          <w:b/>
          <w:bCs/>
        </w:rPr>
        <w:t xml:space="preserve"> </w:t>
      </w:r>
      <w:r w:rsidRPr="00A679F4">
        <w:rPr>
          <w:rFonts w:ascii="Tahoma" w:hAnsi="Tahoma" w:cs="Tahoma"/>
          <w:bCs/>
        </w:rPr>
        <w:t xml:space="preserve">Ponudnik nato izbere sedež podjetja (državo), </w:t>
      </w:r>
      <w:r w:rsidRPr="00A679F4">
        <w:rPr>
          <w:rFonts w:ascii="Tahoma" w:hAnsi="Tahoma" w:cs="Tahoma"/>
          <w:b/>
          <w:bCs/>
        </w:rPr>
        <w:t>ter za tem ukaz »Naloži«</w:t>
      </w:r>
      <w:r w:rsidRPr="00A679F4">
        <w:rPr>
          <w:rFonts w:ascii="Tahoma" w:hAnsi="Tahoma" w:cs="Tahoma"/>
          <w:bCs/>
        </w:rPr>
        <w:t xml:space="preserve"> in na svojem računalniku (oz. drugem elektronskem mediju) poišče ESPD (.</w:t>
      </w:r>
      <w:proofErr w:type="spellStart"/>
      <w:r w:rsidRPr="00A679F4">
        <w:rPr>
          <w:rFonts w:ascii="Tahoma" w:hAnsi="Tahoma" w:cs="Tahoma"/>
          <w:bCs/>
        </w:rPr>
        <w:t>xml</w:t>
      </w:r>
      <w:proofErr w:type="spellEnd"/>
      <w:r w:rsidRPr="00A679F4">
        <w:rPr>
          <w:rFonts w:ascii="Tahoma" w:hAnsi="Tahoma" w:cs="Tahoma"/>
          <w:bCs/>
        </w:rPr>
        <w:t xml:space="preserve"> datoteko), ki ga je za potrebe predmetnega javnega naročila pripravil naročnik, ponudnik pa ga je predhodno shranil na računalnik (ali drug elektronski medij). Nato ponudnik začne z izpolnjevanjem ESPD obrazca, ter ga priloži k ponudbi. </w:t>
      </w:r>
    </w:p>
    <w:p w14:paraId="621A0080" w14:textId="77777777" w:rsidR="00077B61" w:rsidRPr="00A679F4" w:rsidRDefault="00077B61" w:rsidP="00077B61">
      <w:pPr>
        <w:keepNext/>
        <w:keepLines/>
        <w:jc w:val="both"/>
        <w:rPr>
          <w:rFonts w:ascii="Tahoma" w:hAnsi="Tahoma" w:cs="Tahoma"/>
          <w:bCs/>
          <w:i/>
          <w:sz w:val="18"/>
        </w:rPr>
      </w:pPr>
    </w:p>
    <w:p w14:paraId="1A9219BA" w14:textId="77777777" w:rsidR="00077B61" w:rsidRPr="00A679F4" w:rsidRDefault="00077B61" w:rsidP="00077B61">
      <w:pPr>
        <w:keepNext/>
        <w:keepLines/>
        <w:jc w:val="both"/>
        <w:rPr>
          <w:rFonts w:ascii="Tahoma" w:hAnsi="Tahoma" w:cs="Tahoma"/>
          <w:bCs/>
          <w:i/>
        </w:rPr>
      </w:pPr>
      <w:r w:rsidRPr="00A679F4">
        <w:rPr>
          <w:rFonts w:ascii="Tahoma" w:hAnsi="Tahoma" w:cs="Tahoma"/>
          <w:bCs/>
          <w:i/>
        </w:rPr>
        <w:t>Naročnik lahko ponudnike kadarkoli med postopkom pozove, da predložijo vsa dokazila ali del dokazil v zvezi z navedbami v izjavi (ESPD).</w:t>
      </w:r>
    </w:p>
    <w:p w14:paraId="397B2C6C" w14:textId="77777777" w:rsidR="006F6B13" w:rsidRPr="00077B61" w:rsidRDefault="006F6B13" w:rsidP="0034781D">
      <w:pPr>
        <w:keepNext/>
        <w:keepLines/>
        <w:jc w:val="both"/>
        <w:rPr>
          <w:rFonts w:ascii="Tahoma" w:hAnsi="Tahoma" w:cs="Tahoma"/>
        </w:rPr>
      </w:pPr>
    </w:p>
    <w:p w14:paraId="4563F616" w14:textId="523325AA" w:rsidR="006F6B13" w:rsidRPr="001D35CF" w:rsidRDefault="00077B61" w:rsidP="0034781D">
      <w:pPr>
        <w:pStyle w:val="Odstavekseznama"/>
        <w:keepNext/>
        <w:keepLines/>
        <w:numPr>
          <w:ilvl w:val="1"/>
          <w:numId w:val="2"/>
        </w:numPr>
        <w:jc w:val="both"/>
        <w:rPr>
          <w:rFonts w:ascii="Tahoma" w:hAnsi="Tahoma" w:cs="Tahoma"/>
          <w:b/>
          <w:sz w:val="22"/>
        </w:rPr>
      </w:pPr>
      <w:r w:rsidRPr="0034781D">
        <w:rPr>
          <w:rFonts w:ascii="Tahoma" w:hAnsi="Tahoma" w:cs="Tahoma"/>
          <w:b/>
        </w:rPr>
        <w:t xml:space="preserve">Razlogi za </w:t>
      </w:r>
      <w:r w:rsidR="00AB53ED" w:rsidRPr="0034781D">
        <w:rPr>
          <w:rFonts w:ascii="Tahoma" w:hAnsi="Tahoma" w:cs="Tahoma"/>
          <w:b/>
        </w:rPr>
        <w:t>izključitev</w:t>
      </w:r>
    </w:p>
    <w:p w14:paraId="26E49571" w14:textId="77777777" w:rsidR="006F6B13" w:rsidRPr="001D35CF" w:rsidRDefault="006F6B13" w:rsidP="0034781D">
      <w:pPr>
        <w:keepNext/>
        <w:keepLines/>
        <w:jc w:val="both"/>
        <w:rPr>
          <w:rFonts w:ascii="Tahoma" w:hAnsi="Tahoma" w:cs="Tahoma"/>
        </w:rPr>
      </w:pPr>
    </w:p>
    <w:p w14:paraId="7814837A" w14:textId="77777777" w:rsidR="00077B61" w:rsidRPr="00A679F4" w:rsidRDefault="00077B61" w:rsidP="00077B61">
      <w:pPr>
        <w:keepNext/>
        <w:keepLines/>
        <w:jc w:val="both"/>
        <w:rPr>
          <w:rFonts w:ascii="Tahoma" w:hAnsi="Tahoma" w:cs="Tahoma"/>
          <w:bCs/>
          <w:u w:val="single"/>
        </w:rPr>
      </w:pPr>
      <w:r w:rsidRPr="00A679F4">
        <w:rPr>
          <w:rFonts w:ascii="Tahoma" w:hAnsi="Tahoma" w:cs="Tahoma"/>
          <w:bCs/>
          <w:u w:val="single"/>
        </w:rPr>
        <w:t xml:space="preserve">Naročnik bo iz sodelovanja v postopku javnega naročanja izključil </w:t>
      </w:r>
      <w:r w:rsidRPr="00A679F4">
        <w:rPr>
          <w:rFonts w:ascii="Tahoma" w:hAnsi="Tahoma" w:cs="Tahoma"/>
          <w:u w:val="single"/>
        </w:rPr>
        <w:t>ponudnika</w:t>
      </w:r>
      <w:r w:rsidRPr="00A679F4">
        <w:rPr>
          <w:rFonts w:ascii="Tahoma" w:hAnsi="Tahoma" w:cs="Tahoma"/>
          <w:bCs/>
          <w:u w:val="single"/>
        </w:rPr>
        <w:t xml:space="preserve">, če pri preverjanju v skladu s ZJN-3 ugotovi ali je drugače seznanjen, da ponudnik ne izpolnjuje pogojev v skladu </w:t>
      </w:r>
      <w:r>
        <w:rPr>
          <w:rFonts w:ascii="Tahoma" w:hAnsi="Tahoma" w:cs="Tahoma"/>
          <w:bCs/>
          <w:u w:val="single"/>
        </w:rPr>
        <w:t>prvim, drugim in četrtim</w:t>
      </w:r>
      <w:r w:rsidRPr="00A679F4">
        <w:rPr>
          <w:rFonts w:ascii="Tahoma" w:hAnsi="Tahoma" w:cs="Tahoma"/>
          <w:bCs/>
          <w:u w:val="single"/>
        </w:rPr>
        <w:t xml:space="preserve"> odstavkom 75. člena ZJN-3. </w:t>
      </w:r>
    </w:p>
    <w:p w14:paraId="4604C5BF" w14:textId="77777777" w:rsidR="00077B61" w:rsidRPr="00A679F4" w:rsidRDefault="00077B61" w:rsidP="00077B61">
      <w:pPr>
        <w:keepNext/>
        <w:keepLines/>
        <w:jc w:val="both"/>
        <w:rPr>
          <w:rFonts w:ascii="Tahoma" w:hAnsi="Tahoma" w:cs="Tahoma"/>
          <w:b/>
          <w:smallCaps/>
        </w:rPr>
      </w:pPr>
    </w:p>
    <w:p w14:paraId="402315EA" w14:textId="66AFB073" w:rsidR="00077B61" w:rsidRPr="00A679F4" w:rsidRDefault="00077B61" w:rsidP="00077B61">
      <w:pPr>
        <w:keepNext/>
        <w:keepLines/>
        <w:ind w:right="-2"/>
        <w:jc w:val="both"/>
        <w:rPr>
          <w:rFonts w:ascii="Tahoma" w:hAnsi="Tahoma" w:cs="Tahoma"/>
        </w:rPr>
      </w:pPr>
      <w:r w:rsidRPr="00A679F4">
        <w:rPr>
          <w:rFonts w:ascii="Tahoma" w:hAnsi="Tahoma" w:cs="Tahoma"/>
        </w:rPr>
        <w:t>Naročnik pa lahko kadar koli v postopku izključi tudi gospodarski subjekt, če se izkaže, da je pred ali med postopkom javnega naročanja ta subjekt glede na storjena ali neizvedena dejanja v enem od položajev iz 6. odstavka 75. člena ZJN-</w:t>
      </w:r>
      <w:r w:rsidR="008C392B">
        <w:rPr>
          <w:rFonts w:ascii="Tahoma" w:hAnsi="Tahoma" w:cs="Tahoma"/>
        </w:rPr>
        <w:t>3.</w:t>
      </w:r>
    </w:p>
    <w:p w14:paraId="4413974D" w14:textId="77777777" w:rsidR="009B6A4B" w:rsidRPr="001D35CF" w:rsidRDefault="009B6A4B" w:rsidP="0034781D">
      <w:pPr>
        <w:keepNext/>
        <w:keepLines/>
        <w:jc w:val="both"/>
        <w:rPr>
          <w:rFonts w:ascii="Tahoma" w:hAnsi="Tahoma" w:cs="Tahoma"/>
          <w:bCs/>
        </w:rPr>
      </w:pPr>
    </w:p>
    <w:p w14:paraId="25C455A8" w14:textId="4EEB5168" w:rsidR="009B6A4B" w:rsidRPr="001D35CF" w:rsidRDefault="00077B61" w:rsidP="0034781D">
      <w:pPr>
        <w:keepNext/>
        <w:keepLines/>
        <w:jc w:val="both"/>
        <w:rPr>
          <w:rFonts w:ascii="Tahoma" w:hAnsi="Tahoma" w:cs="Tahoma"/>
          <w:bCs/>
        </w:rPr>
      </w:pPr>
      <w:r w:rsidRPr="00A679F4">
        <w:rPr>
          <w:rFonts w:ascii="Tahoma" w:hAnsi="Tahoma" w:cs="Tahoma"/>
          <w:i/>
        </w:rPr>
        <w:lastRenderedPageBreak/>
        <w:t>Ponudnik mora izpolnjevati zahtevane pogoje v tej točki. V primeru, da ponudnik nastopa v skupni ponudbi 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w:t>
      </w:r>
      <w:r w:rsidR="009B6A4B" w:rsidRPr="001D35CF">
        <w:rPr>
          <w:rFonts w:ascii="Tahoma" w:hAnsi="Tahoma" w:cs="Tahoma"/>
          <w:bCs/>
        </w:rPr>
        <w:t xml:space="preserve"> </w:t>
      </w:r>
    </w:p>
    <w:p w14:paraId="41A55F20" w14:textId="77777777" w:rsidR="00077B61" w:rsidRDefault="00077B61" w:rsidP="003D1FC7">
      <w:pPr>
        <w:keepNext/>
        <w:keepLines/>
        <w:jc w:val="both"/>
        <w:rPr>
          <w:rFonts w:ascii="Tahoma" w:hAnsi="Tahoma" w:cs="Tahoma"/>
          <w:b/>
          <w:smallCaps/>
        </w:rPr>
      </w:pPr>
    </w:p>
    <w:p w14:paraId="392B2C9D" w14:textId="155351FA" w:rsidR="009B6A4B" w:rsidRPr="001D35CF" w:rsidRDefault="009B6A4B" w:rsidP="0034781D">
      <w:pPr>
        <w:keepNext/>
        <w:keepLines/>
        <w:ind w:right="-2"/>
        <w:jc w:val="both"/>
        <w:rPr>
          <w:rFonts w:ascii="Tahoma" w:hAnsi="Tahoma" w:cs="Tahoma"/>
          <w:b/>
        </w:rPr>
      </w:pPr>
      <w:r w:rsidRPr="001D35CF">
        <w:rPr>
          <w:rFonts w:ascii="Tahoma" w:hAnsi="Tahoma" w:cs="Tahoma"/>
          <w:b/>
        </w:rPr>
        <w:t xml:space="preserve">A: Razlogi, povezani s kazenskimi obsodbami </w:t>
      </w:r>
      <w:r w:rsidR="00077B61">
        <w:rPr>
          <w:rFonts w:ascii="Tahoma" w:hAnsi="Tahoma" w:cs="Tahoma"/>
          <w:b/>
        </w:rPr>
        <w:t>(prvi odstavek 75. člena ZJN-3)</w:t>
      </w:r>
    </w:p>
    <w:p w14:paraId="485B64AB" w14:textId="77777777" w:rsidR="009B6A4B" w:rsidRPr="001D35CF" w:rsidRDefault="009B6A4B" w:rsidP="0034781D">
      <w:pPr>
        <w:keepNext/>
        <w:keepLines/>
        <w:ind w:right="-2"/>
        <w:jc w:val="both"/>
        <w:rPr>
          <w:rFonts w:ascii="Tahoma" w:hAnsi="Tahoma" w:cs="Tahoma"/>
        </w:rPr>
      </w:pPr>
      <w:r w:rsidRPr="001D35CF">
        <w:rPr>
          <w:rFonts w:ascii="Tahoma" w:hAnsi="Tahoma" w:cs="Tahoma"/>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člena ZJN-3.</w:t>
      </w:r>
    </w:p>
    <w:p w14:paraId="7531C198" w14:textId="77777777" w:rsidR="009B6A4B" w:rsidRPr="001D35CF" w:rsidRDefault="009B6A4B" w:rsidP="0034781D">
      <w:pPr>
        <w:keepNext/>
        <w:keepLines/>
        <w:jc w:val="both"/>
        <w:rPr>
          <w:rFonts w:ascii="Tahoma" w:hAnsi="Tahoma" w:cs="Tahoma"/>
        </w:rPr>
      </w:pPr>
      <w:r w:rsidRPr="001D35CF">
        <w:rPr>
          <w:rFonts w:ascii="Tahoma" w:hAnsi="Tahoma" w:cs="Tahoma"/>
        </w:rPr>
        <w:t xml:space="preserve"> </w:t>
      </w:r>
    </w:p>
    <w:p w14:paraId="1DE53637" w14:textId="77777777" w:rsidR="00077B61" w:rsidRPr="00A679F4" w:rsidRDefault="00077B61" w:rsidP="00077B61">
      <w:pPr>
        <w:keepNext/>
        <w:keepLines/>
        <w:ind w:right="-2"/>
        <w:jc w:val="both"/>
        <w:rPr>
          <w:rFonts w:ascii="Tahoma" w:hAnsi="Tahoma" w:cs="Tahoma"/>
          <w:b/>
        </w:rPr>
      </w:pPr>
      <w:r w:rsidRPr="00A679F4">
        <w:rPr>
          <w:rFonts w:ascii="Tahoma" w:hAnsi="Tahoma" w:cs="Tahoma"/>
          <w:b/>
        </w:rPr>
        <w:t>B: Razlogi, povezani s plačilom davkov ali prispevkov za socialno varnost</w:t>
      </w:r>
      <w:r>
        <w:rPr>
          <w:rFonts w:ascii="Tahoma" w:hAnsi="Tahoma" w:cs="Tahoma"/>
          <w:b/>
        </w:rPr>
        <w:t xml:space="preserve"> (drugi odstavek 75. člena ZJN-3)</w:t>
      </w:r>
    </w:p>
    <w:p w14:paraId="7D5DA1E3" w14:textId="77777777" w:rsidR="00077B61" w:rsidRPr="00A679F4" w:rsidRDefault="00077B61" w:rsidP="00077B61">
      <w:pPr>
        <w:keepNext/>
        <w:keepLines/>
        <w:ind w:right="-2"/>
        <w:jc w:val="both"/>
        <w:rPr>
          <w:rFonts w:ascii="Tahoma" w:hAnsi="Tahoma" w:cs="Tahoma"/>
        </w:rPr>
      </w:pPr>
      <w:r w:rsidRPr="00A679F4">
        <w:rPr>
          <w:rFonts w:ascii="Tahoma" w:hAnsi="Tahoma" w:cs="Tahoma"/>
        </w:rPr>
        <w:t>Naročnik bo iz sodelovanja v postopku javnega naročanja izključil gospodarski subjekt, če bo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w:t>
      </w:r>
    </w:p>
    <w:p w14:paraId="0C186D5D" w14:textId="77777777" w:rsidR="00077B61" w:rsidRPr="00A679F4" w:rsidRDefault="00077B61" w:rsidP="00077B61">
      <w:pPr>
        <w:keepNext/>
        <w:keepLines/>
        <w:ind w:right="-2"/>
        <w:jc w:val="both"/>
        <w:rPr>
          <w:rFonts w:ascii="Tahoma" w:hAnsi="Tahoma" w:cs="Tahoma"/>
          <w:b/>
        </w:rPr>
      </w:pPr>
    </w:p>
    <w:p w14:paraId="202851D8" w14:textId="77777777" w:rsidR="00077B61" w:rsidRPr="00A679F4" w:rsidRDefault="00077B61" w:rsidP="00077B61">
      <w:pPr>
        <w:keepNext/>
        <w:keepLines/>
        <w:ind w:right="-2"/>
        <w:jc w:val="both"/>
        <w:rPr>
          <w:rFonts w:ascii="Tahoma" w:hAnsi="Tahoma" w:cs="Tahoma"/>
          <w:b/>
        </w:rPr>
      </w:pPr>
      <w:r w:rsidRPr="00A679F4">
        <w:rPr>
          <w:rFonts w:ascii="Tahoma" w:hAnsi="Tahoma" w:cs="Tahoma"/>
          <w:b/>
        </w:rPr>
        <w:t>D: Nacionalni razlogi za izključitev</w:t>
      </w:r>
    </w:p>
    <w:p w14:paraId="45D882C4" w14:textId="77777777" w:rsidR="00077B61" w:rsidRPr="00A679F4" w:rsidRDefault="00077B61" w:rsidP="00077B61">
      <w:pPr>
        <w:keepNext/>
        <w:keepLines/>
        <w:jc w:val="both"/>
        <w:rPr>
          <w:rFonts w:ascii="Tahoma" w:hAnsi="Tahoma" w:cs="Tahoma"/>
        </w:rPr>
      </w:pPr>
      <w:r w:rsidRPr="00A679F4">
        <w:rPr>
          <w:rFonts w:ascii="Tahoma" w:hAnsi="Tahoma" w:cs="Tahoma"/>
        </w:rPr>
        <w:t>Naročnik bo iz posameznega postopka javnega naročanja izključil gospodarski subjekt:</w:t>
      </w:r>
    </w:p>
    <w:p w14:paraId="1E1D74FE" w14:textId="77777777" w:rsidR="00077B61" w:rsidRPr="00A679F4" w:rsidRDefault="00077B61" w:rsidP="00077B61">
      <w:pPr>
        <w:keepNext/>
        <w:keepLines/>
        <w:jc w:val="both"/>
        <w:rPr>
          <w:rFonts w:ascii="Tahoma" w:hAnsi="Tahoma" w:cs="Tahoma"/>
          <w:sz w:val="8"/>
        </w:rPr>
      </w:pPr>
    </w:p>
    <w:p w14:paraId="6B1DFB4E" w14:textId="77777777" w:rsidR="00077B61" w:rsidRPr="00A679F4" w:rsidRDefault="00077B61" w:rsidP="00077B61">
      <w:pPr>
        <w:keepNext/>
        <w:keepLines/>
        <w:ind w:left="284" w:hanging="284"/>
        <w:jc w:val="both"/>
        <w:rPr>
          <w:rFonts w:ascii="Tahoma" w:hAnsi="Tahoma" w:cs="Tahoma"/>
        </w:rPr>
      </w:pPr>
      <w:r w:rsidRPr="00A679F4">
        <w:rPr>
          <w:rFonts w:ascii="Tahoma" w:hAnsi="Tahoma" w:cs="Tahoma"/>
          <w:b/>
        </w:rPr>
        <w:t>D.1: Točka a) četrtega odstavka 75. člena ZJN-3</w:t>
      </w:r>
    </w:p>
    <w:p w14:paraId="783EC0AA" w14:textId="77777777" w:rsidR="00077B61" w:rsidRPr="00A679F4" w:rsidRDefault="00077B61" w:rsidP="00077B61">
      <w:pPr>
        <w:keepNext/>
        <w:keepLines/>
        <w:numPr>
          <w:ilvl w:val="0"/>
          <w:numId w:val="52"/>
        </w:numPr>
        <w:ind w:left="284" w:hanging="284"/>
        <w:jc w:val="both"/>
        <w:rPr>
          <w:rFonts w:ascii="Tahoma" w:hAnsi="Tahoma" w:cs="Tahoma"/>
        </w:rPr>
      </w:pPr>
      <w:r w:rsidRPr="00A679F4">
        <w:rPr>
          <w:rFonts w:ascii="Tahoma" w:hAnsi="Tahoma" w:cs="Tahoma"/>
        </w:rPr>
        <w:t>če je ta na dan, ko poteče rok za oddajo ponudb, izločen iz postopkov oddaje javnih naročil zaradi uvrstitve v evidenco gospodarskih subjektov z izrečenimi stranskimi sankcijami izločitve iz postopkov javnega naročanja;</w:t>
      </w:r>
    </w:p>
    <w:p w14:paraId="1A72382A" w14:textId="77777777" w:rsidR="00077B61" w:rsidRPr="00A679F4" w:rsidRDefault="00077B61" w:rsidP="00077B61">
      <w:pPr>
        <w:keepNext/>
        <w:keepLines/>
        <w:jc w:val="both"/>
        <w:rPr>
          <w:rFonts w:ascii="Tahoma" w:hAnsi="Tahoma" w:cs="Tahoma"/>
          <w:b/>
          <w:sz w:val="8"/>
        </w:rPr>
      </w:pPr>
    </w:p>
    <w:p w14:paraId="2AE16738" w14:textId="77777777" w:rsidR="00077B61" w:rsidRPr="00A679F4" w:rsidRDefault="00077B61" w:rsidP="00077B61">
      <w:pPr>
        <w:keepNext/>
        <w:keepLines/>
        <w:jc w:val="both"/>
        <w:rPr>
          <w:rFonts w:ascii="Tahoma" w:hAnsi="Tahoma" w:cs="Tahoma"/>
        </w:rPr>
      </w:pPr>
      <w:r w:rsidRPr="00A679F4">
        <w:rPr>
          <w:rFonts w:ascii="Tahoma" w:hAnsi="Tahoma" w:cs="Tahoma"/>
          <w:b/>
        </w:rPr>
        <w:t>D.2: Točka b) četrtega odstavka 75. člena ZJN-3</w:t>
      </w:r>
    </w:p>
    <w:p w14:paraId="24419F85" w14:textId="77777777" w:rsidR="00077B61" w:rsidRPr="00A679F4" w:rsidRDefault="00077B61" w:rsidP="00077B61">
      <w:pPr>
        <w:keepNext/>
        <w:keepLines/>
        <w:numPr>
          <w:ilvl w:val="0"/>
          <w:numId w:val="52"/>
        </w:numPr>
        <w:ind w:left="284" w:hanging="284"/>
        <w:jc w:val="both"/>
        <w:rPr>
          <w:rFonts w:ascii="Tahoma" w:hAnsi="Tahoma" w:cs="Tahoma"/>
        </w:rPr>
      </w:pPr>
      <w:r w:rsidRPr="00A679F4">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491726F" w14:textId="77777777" w:rsidR="00077B61" w:rsidRPr="00A679F4" w:rsidRDefault="00077B61" w:rsidP="00077B61">
      <w:pPr>
        <w:keepNext/>
        <w:keepLines/>
        <w:jc w:val="both"/>
        <w:rPr>
          <w:rFonts w:ascii="Tahoma" w:hAnsi="Tahoma" w:cs="Tahoma"/>
          <w:b/>
          <w:sz w:val="8"/>
        </w:rPr>
      </w:pPr>
    </w:p>
    <w:p w14:paraId="5ADFB9E1" w14:textId="77777777" w:rsidR="00077B61" w:rsidRPr="00A679F4" w:rsidRDefault="00077B61" w:rsidP="00077B61">
      <w:pPr>
        <w:keepNext/>
        <w:keepLines/>
        <w:jc w:val="both"/>
        <w:rPr>
          <w:rFonts w:ascii="Tahoma" w:hAnsi="Tahoma" w:cs="Tahoma"/>
          <w:b/>
        </w:rPr>
      </w:pPr>
      <w:r w:rsidRPr="00A679F4">
        <w:rPr>
          <w:rFonts w:ascii="Tahoma" w:hAnsi="Tahoma" w:cs="Tahoma"/>
          <w:b/>
        </w:rPr>
        <w:t>D.3: Kršitev temeljnih pravic delavcev (196. člen KZ-1), prvi odstavek 75. člena ZJN-3</w:t>
      </w:r>
    </w:p>
    <w:p w14:paraId="53EAD75C" w14:textId="77777777" w:rsidR="00077B61" w:rsidRPr="00A679F4" w:rsidRDefault="00077B61" w:rsidP="00077B61">
      <w:pPr>
        <w:keepNext/>
        <w:keepLines/>
        <w:numPr>
          <w:ilvl w:val="0"/>
          <w:numId w:val="52"/>
        </w:numPr>
        <w:ind w:left="284" w:hanging="284"/>
        <w:jc w:val="both"/>
        <w:rPr>
          <w:rFonts w:ascii="Tahoma" w:hAnsi="Tahoma" w:cs="Tahoma"/>
        </w:rPr>
      </w:pPr>
      <w:r w:rsidRPr="00A679F4">
        <w:rPr>
          <w:rFonts w:ascii="Tahoma" w:hAnsi="Tahoma" w:cs="Tahoma"/>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7354D077" w14:textId="77777777" w:rsidR="00077B61" w:rsidRPr="00A679F4" w:rsidRDefault="00077B61" w:rsidP="00077B61">
      <w:pPr>
        <w:keepNext/>
        <w:keepLines/>
        <w:ind w:right="-2"/>
        <w:jc w:val="both"/>
        <w:rPr>
          <w:rFonts w:ascii="Tahoma" w:hAnsi="Tahoma" w:cs="Tahoma"/>
          <w:b/>
          <w:smallCaps/>
        </w:rPr>
      </w:pPr>
    </w:p>
    <w:p w14:paraId="17CE6297" w14:textId="77777777" w:rsidR="00077B61" w:rsidRPr="00A679F4" w:rsidRDefault="00077B61" w:rsidP="00077B61">
      <w:pPr>
        <w:keepNext/>
        <w:keepLines/>
        <w:ind w:right="-2"/>
        <w:jc w:val="both"/>
        <w:rPr>
          <w:rFonts w:ascii="Tahoma" w:hAnsi="Tahoma" w:cs="Tahoma"/>
          <w:b/>
          <w:smallCaps/>
        </w:rPr>
      </w:pPr>
      <w:r w:rsidRPr="00A679F4">
        <w:rPr>
          <w:rFonts w:ascii="Tahoma" w:hAnsi="Tahoma" w:cs="Tahoma"/>
          <w:b/>
          <w:smallCaps/>
        </w:rPr>
        <w:t>Dokazila (velja za vse pogoje zgoraj):</w:t>
      </w:r>
    </w:p>
    <w:p w14:paraId="63A8E9FC" w14:textId="77777777" w:rsidR="00077B61" w:rsidRPr="00112425" w:rsidRDefault="00077B61" w:rsidP="00077B61">
      <w:pPr>
        <w:keepNext/>
        <w:keepLines/>
        <w:jc w:val="both"/>
        <w:rPr>
          <w:rFonts w:ascii="Tahoma" w:hAnsi="Tahoma" w:cs="Tahoma"/>
        </w:rPr>
      </w:pPr>
      <w:r w:rsidRPr="00112425">
        <w:rPr>
          <w:rFonts w:ascii="Tahoma" w:hAnsi="Tahoma" w:cs="Tahoma"/>
        </w:rPr>
        <w:t>Gospodarski subjekt izkaže izpolnjevanje teh pogojev s podpisom in s predložitvijo naslednjih prilog:</w:t>
      </w:r>
    </w:p>
    <w:p w14:paraId="62254C0D" w14:textId="77777777" w:rsidR="00077B61" w:rsidRPr="000954ED" w:rsidRDefault="00077B61" w:rsidP="00077B61">
      <w:pPr>
        <w:keepNext/>
        <w:keepLines/>
        <w:numPr>
          <w:ilvl w:val="0"/>
          <w:numId w:val="49"/>
        </w:numPr>
        <w:ind w:left="714" w:hanging="357"/>
        <w:jc w:val="both"/>
        <w:rPr>
          <w:rFonts w:ascii="Tahoma" w:hAnsi="Tahoma" w:cs="Tahoma"/>
        </w:rPr>
      </w:pPr>
      <w:r w:rsidRPr="000954ED">
        <w:rPr>
          <w:rFonts w:ascii="Tahoma" w:hAnsi="Tahoma" w:cs="Tahoma"/>
        </w:rPr>
        <w:t xml:space="preserve">Priloga 3 ESPD </w:t>
      </w:r>
      <w:r w:rsidRPr="000954ED">
        <w:rPr>
          <w:rFonts w:ascii="Tahoma" w:hAnsi="Tahoma" w:cs="Tahoma"/>
          <w:bCs/>
        </w:rPr>
        <w:t xml:space="preserve">s strani vseh gospodarskih subjektov v ponudbi, pri čemer se šteje, </w:t>
      </w:r>
      <w:r w:rsidRPr="000954ED">
        <w:rPr>
          <w:rFonts w:ascii="Tahoma" w:hAnsi="Tahoma" w:cs="Tahoma"/>
        </w:rPr>
        <w:t>da je gospodarski subjekt s podajo ESPD obrazca izjavil, da izpolnjuje predmetni pogoj</w:t>
      </w:r>
      <w:r w:rsidRPr="000954ED">
        <w:rPr>
          <w:rFonts w:ascii="Tahoma" w:hAnsi="Tahoma" w:cs="Tahoma"/>
          <w:bCs/>
        </w:rPr>
        <w:t>.</w:t>
      </w:r>
    </w:p>
    <w:p w14:paraId="4BE370F4" w14:textId="77777777" w:rsidR="00077B61" w:rsidRPr="00A679F4" w:rsidRDefault="00077B61" w:rsidP="00077B61">
      <w:pPr>
        <w:keepNext/>
        <w:keepLines/>
        <w:jc w:val="both"/>
        <w:rPr>
          <w:rFonts w:ascii="Tahoma" w:hAnsi="Tahoma" w:cs="Tahoma"/>
          <w:b/>
          <w:bCs/>
          <w:sz w:val="16"/>
        </w:rPr>
      </w:pPr>
    </w:p>
    <w:p w14:paraId="6F711F7F" w14:textId="77777777" w:rsidR="00077B61" w:rsidRPr="00A679F4" w:rsidRDefault="00077B61" w:rsidP="00077B61">
      <w:pPr>
        <w:keepNext/>
        <w:keepLines/>
        <w:jc w:val="both"/>
        <w:rPr>
          <w:rFonts w:ascii="Tahoma" w:hAnsi="Tahoma" w:cs="Tahoma"/>
          <w:bCs/>
        </w:rPr>
      </w:pPr>
      <w:r w:rsidRPr="00A679F4">
        <w:rPr>
          <w:rFonts w:ascii="Tahoma" w:hAnsi="Tahoma" w:cs="Tahoma"/>
          <w:bCs/>
          <w:u w:val="single"/>
        </w:rPr>
        <w:t xml:space="preserve">Naročnik bo preveril izpolnjevanje pogojev iz </w:t>
      </w:r>
      <w:r>
        <w:rPr>
          <w:rFonts w:ascii="Tahoma" w:hAnsi="Tahoma" w:cs="Tahoma"/>
          <w:bCs/>
          <w:u w:val="single"/>
        </w:rPr>
        <w:t>prvega, drugega in četrtega</w:t>
      </w:r>
      <w:r w:rsidRPr="00A679F4">
        <w:rPr>
          <w:rFonts w:ascii="Tahoma" w:hAnsi="Tahoma" w:cs="Tahoma"/>
          <w:bCs/>
          <w:u w:val="single"/>
        </w:rPr>
        <w:t xml:space="preserve"> odstavka 75. člena ZJN-3 preko informacijskega sistema e-Dosje</w:t>
      </w:r>
      <w:r w:rsidRPr="00A679F4">
        <w:rPr>
          <w:rFonts w:ascii="Tahoma" w:hAnsi="Tahoma" w:cs="Tahoma"/>
          <w:bCs/>
        </w:rPr>
        <w:t>, ki je namenjen elektronskem preverjanju ponudnikov (partnerjev), podizvajalcev in drugih gospodarskih subjektov, na čigar zmogljivosti se sklicuje ponudnik, v (predmetnih) nacionalnih uradnih evidencah.</w:t>
      </w:r>
      <w:r w:rsidRPr="00A679F4">
        <w:rPr>
          <w:rFonts w:ascii="Tahoma" w:hAnsi="Tahoma" w:cs="Tahoma"/>
          <w:bCs/>
          <w:i/>
        </w:rPr>
        <w:t xml:space="preserve"> </w:t>
      </w:r>
    </w:p>
    <w:p w14:paraId="61D249B0" w14:textId="77777777" w:rsidR="00077B61" w:rsidRPr="00A679F4" w:rsidRDefault="00077B61" w:rsidP="00077B61">
      <w:pPr>
        <w:keepNext/>
        <w:keepLines/>
        <w:jc w:val="both"/>
        <w:rPr>
          <w:rFonts w:ascii="Tahoma" w:hAnsi="Tahoma" w:cs="Tahoma"/>
          <w:sz w:val="16"/>
          <w:szCs w:val="22"/>
        </w:rPr>
      </w:pPr>
    </w:p>
    <w:p w14:paraId="5B61DD32" w14:textId="77777777" w:rsidR="00077B61" w:rsidRPr="00A679F4" w:rsidRDefault="00077B61" w:rsidP="00077B61">
      <w:pPr>
        <w:keepNext/>
        <w:keepLines/>
        <w:jc w:val="both"/>
        <w:rPr>
          <w:rFonts w:ascii="Tahoma" w:hAnsi="Tahoma" w:cs="Tahoma"/>
          <w:szCs w:val="22"/>
        </w:rPr>
      </w:pPr>
      <w:r w:rsidRPr="00A679F4">
        <w:rPr>
          <w:rFonts w:ascii="Tahoma" w:hAnsi="Tahoma" w:cs="Tahoma"/>
        </w:rPr>
        <w:t>Gospodarski subjekt s sedežem izven Republike Slovenije bo moral potrdilo pristojnega organa predložiti sam, v kolikor takšnega potrdila iz ustreznega registra ne bo mogel pridobiti naročnik.</w:t>
      </w:r>
    </w:p>
    <w:p w14:paraId="546FB575" w14:textId="77777777" w:rsidR="00077B61" w:rsidRDefault="00077B61" w:rsidP="00077B61">
      <w:pPr>
        <w:keepNext/>
        <w:keepLines/>
        <w:jc w:val="both"/>
        <w:rPr>
          <w:rFonts w:ascii="Tahoma" w:hAnsi="Tahoma" w:cs="Tahoma"/>
          <w:szCs w:val="22"/>
        </w:rPr>
      </w:pPr>
    </w:p>
    <w:p w14:paraId="5C9131BA" w14:textId="77777777" w:rsidR="00077B61" w:rsidRPr="003C0C04" w:rsidRDefault="00077B61" w:rsidP="00077B61">
      <w:pPr>
        <w:keepNext/>
        <w:keepLines/>
        <w:jc w:val="both"/>
        <w:rPr>
          <w:rFonts w:ascii="Tahoma" w:hAnsi="Tahoma" w:cs="Tahoma"/>
          <w:bCs/>
        </w:rPr>
      </w:pPr>
      <w:r w:rsidRPr="003C0C04">
        <w:rPr>
          <w:rFonts w:ascii="Tahoma" w:hAnsi="Tahoma" w:cs="Tahoma"/>
          <w:bCs/>
        </w:rPr>
        <w:t xml:space="preserve">V kolikor naročnik sam ne bo mogel preveriti (ne)obstoja zgoraj navedenih razlogov za izključitev, bo </w:t>
      </w:r>
      <w:r>
        <w:rPr>
          <w:rFonts w:ascii="Tahoma" w:hAnsi="Tahoma" w:cs="Tahoma"/>
        </w:rPr>
        <w:t xml:space="preserve">kandidata </w:t>
      </w:r>
      <w:r w:rsidRPr="003C0C04">
        <w:rPr>
          <w:rFonts w:ascii="Tahoma" w:hAnsi="Tahoma" w:cs="Tahoma"/>
          <w:bCs/>
        </w:rPr>
        <w:t xml:space="preserve">pozval na predložitev ustreznih dokazil. </w:t>
      </w:r>
      <w:r>
        <w:rPr>
          <w:rFonts w:ascii="Tahoma" w:hAnsi="Tahoma" w:cs="Tahoma"/>
        </w:rPr>
        <w:t xml:space="preserve">Kandidat </w:t>
      </w:r>
      <w:r w:rsidRPr="003C0C04">
        <w:rPr>
          <w:rFonts w:ascii="Tahoma" w:hAnsi="Tahoma" w:cs="Tahoma"/>
          <w:bCs/>
        </w:rPr>
        <w:t>bo moral v roku, ki ga bo določil naročnik, predložiti naslednja dokazila:</w:t>
      </w:r>
    </w:p>
    <w:p w14:paraId="492D9FCF" w14:textId="77777777" w:rsidR="00077B61" w:rsidRPr="003C0C04" w:rsidRDefault="00077B61" w:rsidP="00077B61">
      <w:pPr>
        <w:keepNext/>
        <w:keepLines/>
        <w:numPr>
          <w:ilvl w:val="0"/>
          <w:numId w:val="49"/>
        </w:numPr>
        <w:ind w:left="426" w:hanging="284"/>
        <w:jc w:val="both"/>
        <w:rPr>
          <w:rFonts w:ascii="Tahoma" w:hAnsi="Tahoma" w:cs="Tahoma"/>
          <w:bCs/>
        </w:rPr>
      </w:pPr>
      <w:r w:rsidRPr="003C0C04">
        <w:rPr>
          <w:rFonts w:ascii="Tahoma" w:hAnsi="Tahoma" w:cs="Tahoma"/>
        </w:rPr>
        <w:t xml:space="preserve">v zvezi s prvim odstavkom 75. člena ZJN-3; </w:t>
      </w:r>
      <w:r w:rsidRPr="003C0C04">
        <w:rPr>
          <w:rFonts w:ascii="Tahoma" w:hAnsi="Tahoma" w:cs="Tahoma"/>
          <w:bCs/>
        </w:rPr>
        <w:t>pooblastilo za preveritev gospodarskega subjekta in vse osebe, ki so člani upravnega, vodstvenega ali nadzornega organa gospodarskega subjekta ali ki imajo pooblastila za njegovo zastopanje ali odločanje ali nadzor v kazenski evidenci ali</w:t>
      </w:r>
    </w:p>
    <w:p w14:paraId="7658AFF9" w14:textId="77777777" w:rsidR="00077B61" w:rsidRPr="003C0C04" w:rsidRDefault="00077B61" w:rsidP="00077B61">
      <w:pPr>
        <w:keepNext/>
        <w:keepLines/>
        <w:numPr>
          <w:ilvl w:val="0"/>
          <w:numId w:val="49"/>
        </w:numPr>
        <w:ind w:left="426" w:hanging="284"/>
        <w:jc w:val="both"/>
        <w:rPr>
          <w:rFonts w:ascii="Tahoma" w:hAnsi="Tahoma" w:cs="Tahoma"/>
          <w:bCs/>
        </w:rPr>
      </w:pPr>
      <w:r w:rsidRPr="003C0C04">
        <w:rPr>
          <w:rFonts w:ascii="Tahoma" w:hAnsi="Tahoma" w:cs="Tahoma"/>
        </w:rPr>
        <w:t xml:space="preserve">v zvezi s prvim odstavkom 75. člena ZJN-3; </w:t>
      </w:r>
      <w:r w:rsidRPr="003C0C04">
        <w:rPr>
          <w:rFonts w:ascii="Tahoma" w:hAnsi="Tahoma" w:cs="Tahoma"/>
          <w:bCs/>
        </w:rPr>
        <w:t>izpis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 iz prvega odstavka 75. člena ZJN-3,</w:t>
      </w:r>
    </w:p>
    <w:p w14:paraId="4363D340" w14:textId="77777777" w:rsidR="00077B61" w:rsidRPr="003C0C04" w:rsidRDefault="00077B61" w:rsidP="00077B61">
      <w:pPr>
        <w:keepNext/>
        <w:keepLines/>
        <w:numPr>
          <w:ilvl w:val="0"/>
          <w:numId w:val="49"/>
        </w:numPr>
        <w:ind w:left="426" w:hanging="284"/>
        <w:jc w:val="both"/>
        <w:rPr>
          <w:rFonts w:ascii="Tahoma" w:hAnsi="Tahoma" w:cs="Tahoma"/>
          <w:color w:val="000000"/>
        </w:rPr>
      </w:pPr>
      <w:r w:rsidRPr="003C0C04">
        <w:rPr>
          <w:rFonts w:ascii="Tahoma" w:hAnsi="Tahoma" w:cs="Tahoma"/>
        </w:rPr>
        <w:t xml:space="preserve">v zvezi z drugim odstavkom 75. člena ZJN-3; </w:t>
      </w:r>
      <w:r w:rsidRPr="003C0C04">
        <w:rPr>
          <w:rFonts w:ascii="Tahoma" w:hAnsi="Tahoma" w:cs="Tahoma"/>
          <w:bCs/>
        </w:rPr>
        <w:t>potrdilo</w:t>
      </w:r>
      <w:r w:rsidRPr="003C0C04">
        <w:rPr>
          <w:rFonts w:ascii="Tahoma" w:hAnsi="Tahoma" w:cs="Tahoma"/>
          <w:color w:val="000000"/>
        </w:rPr>
        <w:t>, ki ga izda pristojni organ v Republiki Sloveniji, drugi državi članici ali tretji državi,</w:t>
      </w:r>
    </w:p>
    <w:p w14:paraId="67AC1863" w14:textId="77777777" w:rsidR="00077B61" w:rsidRPr="003C0C04" w:rsidRDefault="00077B61" w:rsidP="00077B61">
      <w:pPr>
        <w:keepNext/>
        <w:keepLines/>
        <w:numPr>
          <w:ilvl w:val="0"/>
          <w:numId w:val="49"/>
        </w:numPr>
        <w:ind w:left="426" w:hanging="284"/>
        <w:jc w:val="both"/>
        <w:rPr>
          <w:rFonts w:ascii="Tahoma" w:hAnsi="Tahoma" w:cs="Tahoma"/>
        </w:rPr>
      </w:pPr>
      <w:r w:rsidRPr="003C0C04">
        <w:rPr>
          <w:rFonts w:ascii="Tahoma" w:hAnsi="Tahoma" w:cs="Tahoma"/>
        </w:rPr>
        <w:t>v zvezi z b) točko četrtega odstavka 75. člena ZJN-3; izpis iz evidence o pravnomočnih odločbah o prekrških, ki jo vodi pristojni organ v Republiki Sloveniji, drugi državi članici ali tretji državi.</w:t>
      </w:r>
    </w:p>
    <w:p w14:paraId="50307B82" w14:textId="77777777" w:rsidR="00077B61" w:rsidRDefault="00077B61" w:rsidP="00077B61">
      <w:pPr>
        <w:keepNext/>
        <w:keepLines/>
        <w:jc w:val="both"/>
        <w:rPr>
          <w:rFonts w:ascii="Tahoma" w:hAnsi="Tahoma" w:cs="Tahoma"/>
          <w:bCs/>
        </w:rPr>
      </w:pPr>
    </w:p>
    <w:p w14:paraId="6EFF197E" w14:textId="77777777" w:rsidR="00077B61" w:rsidRPr="00C111EF" w:rsidRDefault="00077B61" w:rsidP="00077B61">
      <w:pPr>
        <w:keepNext/>
        <w:keepLines/>
        <w:jc w:val="both"/>
        <w:rPr>
          <w:rFonts w:ascii="Tahoma" w:hAnsi="Tahoma" w:cs="Tahoma"/>
          <w:bCs/>
          <w:szCs w:val="22"/>
        </w:rPr>
      </w:pPr>
      <w:r w:rsidRPr="00C111EF">
        <w:rPr>
          <w:rFonts w:ascii="Tahoma" w:hAnsi="Tahoma" w:cs="Tahoma"/>
          <w:bCs/>
          <w:szCs w:val="22"/>
          <w:lang w:val="x-none"/>
        </w:rPr>
        <w:t xml:space="preserve">Če država članica ali tretja država </w:t>
      </w:r>
      <w:r w:rsidRPr="00C111EF">
        <w:rPr>
          <w:rFonts w:ascii="Tahoma" w:hAnsi="Tahoma" w:cs="Tahoma"/>
          <w:bCs/>
          <w:szCs w:val="22"/>
        </w:rPr>
        <w:t xml:space="preserve">gospodarskega </w:t>
      </w:r>
      <w:r w:rsidRPr="00C111EF">
        <w:rPr>
          <w:rFonts w:ascii="Tahoma" w:hAnsi="Tahoma" w:cs="Tahoma"/>
          <w:bCs/>
          <w:szCs w:val="22"/>
          <w:lang w:val="x-none"/>
        </w:rPr>
        <w:t>subjekta, ki</w:t>
      </w:r>
      <w:r w:rsidRPr="00C111EF">
        <w:rPr>
          <w:rFonts w:ascii="Tahoma" w:hAnsi="Tahoma" w:cs="Tahoma"/>
          <w:bCs/>
          <w:szCs w:val="22"/>
        </w:rPr>
        <w:t xml:space="preserve"> ni</w:t>
      </w:r>
      <w:r w:rsidRPr="00C111EF">
        <w:rPr>
          <w:rFonts w:ascii="Tahoma" w:hAnsi="Tahoma" w:cs="Tahoma"/>
          <w:bCs/>
          <w:szCs w:val="22"/>
          <w:lang w:val="x-none"/>
        </w:rPr>
        <w:t>ma sedeža v Republiki Sloveniji</w:t>
      </w:r>
      <w:r w:rsidRPr="00C111EF">
        <w:rPr>
          <w:rFonts w:ascii="Tahoma" w:hAnsi="Tahoma" w:cs="Tahoma"/>
          <w:bCs/>
          <w:szCs w:val="22"/>
        </w:rPr>
        <w:t>,</w:t>
      </w:r>
      <w:r w:rsidRPr="00C111EF">
        <w:rPr>
          <w:rFonts w:ascii="Tahoma" w:hAnsi="Tahoma" w:cs="Tahoma"/>
          <w:bCs/>
          <w:szCs w:val="22"/>
          <w:lang w:val="x-none"/>
        </w:rPr>
        <w:t xml:space="preserve"> dokumentov in potrdil iz </w:t>
      </w:r>
      <w:r>
        <w:rPr>
          <w:rFonts w:ascii="Tahoma" w:hAnsi="Tahoma" w:cs="Tahoma"/>
          <w:bCs/>
          <w:szCs w:val="22"/>
        </w:rPr>
        <w:t>tretjega</w:t>
      </w:r>
      <w:r w:rsidRPr="00C111EF">
        <w:rPr>
          <w:rFonts w:ascii="Tahoma" w:hAnsi="Tahoma" w:cs="Tahoma"/>
          <w:bCs/>
          <w:szCs w:val="22"/>
          <w:lang w:val="x-none"/>
        </w:rPr>
        <w:t xml:space="preserve"> odstavka </w:t>
      </w:r>
      <w:r>
        <w:rPr>
          <w:rFonts w:ascii="Tahoma" w:hAnsi="Tahoma" w:cs="Tahoma"/>
          <w:bCs/>
          <w:szCs w:val="22"/>
        </w:rPr>
        <w:t xml:space="preserve">77. člena ZJN-3 </w:t>
      </w:r>
      <w:r w:rsidRPr="00C111EF">
        <w:rPr>
          <w:rFonts w:ascii="Tahoma" w:hAnsi="Tahoma" w:cs="Tahoma"/>
          <w:bCs/>
          <w:szCs w:val="22"/>
          <w:lang w:val="x-none"/>
        </w:rPr>
        <w:t xml:space="preserve">ne izdaja ali če ti ne zajemajo vseh primerov iz prvega in drugega odstavka ter b) točke četrtega odstavka 75. člena </w:t>
      </w:r>
      <w:r w:rsidRPr="00C111EF">
        <w:rPr>
          <w:rFonts w:ascii="Tahoma" w:hAnsi="Tahoma" w:cs="Tahoma"/>
          <w:bCs/>
          <w:szCs w:val="22"/>
        </w:rPr>
        <w:t>ZJN-3</w:t>
      </w:r>
      <w:r w:rsidRPr="00C111EF">
        <w:rPr>
          <w:rFonts w:ascii="Tahoma" w:hAnsi="Tahoma" w:cs="Tahoma"/>
          <w:bCs/>
          <w:szCs w:val="22"/>
          <w:lang w:val="x-none"/>
        </w:rPr>
        <w:t>,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B81ECDC" w14:textId="77777777" w:rsidR="00077B61" w:rsidRPr="00A679F4" w:rsidRDefault="00077B61" w:rsidP="00077B61">
      <w:pPr>
        <w:keepNext/>
        <w:keepLines/>
        <w:jc w:val="both"/>
        <w:rPr>
          <w:rFonts w:ascii="Tahoma" w:hAnsi="Tahoma" w:cs="Tahoma"/>
          <w:szCs w:val="22"/>
        </w:rPr>
      </w:pPr>
    </w:p>
    <w:p w14:paraId="526897F3" w14:textId="77777777" w:rsidR="00077B61" w:rsidRPr="00A679F4" w:rsidRDefault="00077B61" w:rsidP="00077B61">
      <w:pPr>
        <w:keepNext/>
        <w:keepLines/>
        <w:numPr>
          <w:ilvl w:val="0"/>
          <w:numId w:val="50"/>
        </w:numPr>
        <w:ind w:left="284" w:hanging="284"/>
        <w:jc w:val="both"/>
        <w:rPr>
          <w:rFonts w:ascii="Tahoma" w:hAnsi="Tahoma" w:cs="Tahoma"/>
          <w:b/>
          <w:bCs/>
        </w:rPr>
      </w:pPr>
      <w:r w:rsidRPr="00A679F4">
        <w:rPr>
          <w:rFonts w:ascii="Tahoma" w:hAnsi="Tahoma" w:cs="Tahoma"/>
          <w:b/>
          <w:bCs/>
        </w:rPr>
        <w:t>EMŠO:</w:t>
      </w:r>
    </w:p>
    <w:p w14:paraId="119A31ED" w14:textId="77777777" w:rsidR="00077B61" w:rsidRPr="00A679F4" w:rsidRDefault="00077B61" w:rsidP="00077B61">
      <w:pPr>
        <w:keepNext/>
        <w:keepLines/>
        <w:jc w:val="both"/>
        <w:rPr>
          <w:rFonts w:ascii="Tahoma" w:hAnsi="Tahoma" w:cs="Tahoma"/>
          <w:bCs/>
        </w:rPr>
      </w:pPr>
      <w:r w:rsidRPr="00A679F4">
        <w:rPr>
          <w:rFonts w:ascii="Tahoma" w:hAnsi="Tahoma" w:cs="Tahoma"/>
          <w:bCs/>
        </w:rPr>
        <w:t xml:space="preserve">Za potrebe preverjanja v informacijskem sistemu e-Dosje </w:t>
      </w:r>
      <w:r w:rsidRPr="00A679F4">
        <w:rPr>
          <w:rFonts w:ascii="Tahoma" w:hAnsi="Tahoma" w:cs="Tahoma"/>
          <w:bCs/>
          <w:u w:val="single"/>
        </w:rPr>
        <w:t xml:space="preserve">ponudnik (in vsi ostali sodelujoči gospodarskih subjektov v ponudbi) za </w:t>
      </w:r>
      <w:r w:rsidRPr="00A679F4">
        <w:rPr>
          <w:rFonts w:ascii="Tahoma" w:hAnsi="Tahoma" w:cs="Tahoma"/>
          <w:b/>
          <w:bCs/>
          <w:u w:val="single"/>
        </w:rPr>
        <w:t>VSE</w:t>
      </w:r>
      <w:r w:rsidRPr="00A679F4">
        <w:rPr>
          <w:rFonts w:ascii="Tahoma" w:hAnsi="Tahoma" w:cs="Tahoma"/>
          <w:bCs/>
          <w:u w:val="single"/>
        </w:rPr>
        <w:t xml:space="preserve"> osebe, ki so člani upravnega, vodstvenega </w:t>
      </w:r>
      <w:r w:rsidRPr="00A679F4">
        <w:rPr>
          <w:rFonts w:ascii="Tahoma" w:hAnsi="Tahoma" w:cs="Tahoma"/>
          <w:b/>
          <w:bCs/>
          <w:u w:val="single"/>
        </w:rPr>
        <w:t>ali</w:t>
      </w:r>
      <w:r w:rsidRPr="00A679F4">
        <w:rPr>
          <w:rFonts w:ascii="Tahoma" w:hAnsi="Tahoma" w:cs="Tahoma"/>
          <w:bCs/>
          <w:u w:val="single"/>
        </w:rPr>
        <w:t xml:space="preserve"> nadzornega organa gospodarskega subjekta </w:t>
      </w:r>
      <w:r w:rsidRPr="00A679F4">
        <w:rPr>
          <w:rFonts w:ascii="Tahoma" w:hAnsi="Tahoma" w:cs="Tahoma"/>
          <w:b/>
          <w:bCs/>
          <w:u w:val="single"/>
        </w:rPr>
        <w:t>ali</w:t>
      </w:r>
      <w:r w:rsidRPr="00A679F4">
        <w:rPr>
          <w:rFonts w:ascii="Tahoma" w:hAnsi="Tahoma" w:cs="Tahoma"/>
          <w:bCs/>
          <w:u w:val="single"/>
        </w:rPr>
        <w:t xml:space="preserve"> ki imajo pooblastila za njegovo zastopanje </w:t>
      </w:r>
      <w:r w:rsidRPr="00A679F4">
        <w:rPr>
          <w:rFonts w:ascii="Tahoma" w:hAnsi="Tahoma" w:cs="Tahoma"/>
          <w:b/>
          <w:bCs/>
          <w:u w:val="single"/>
        </w:rPr>
        <w:t>ali</w:t>
      </w:r>
      <w:r w:rsidRPr="00A679F4">
        <w:rPr>
          <w:rFonts w:ascii="Tahoma" w:hAnsi="Tahoma" w:cs="Tahoma"/>
          <w:bCs/>
          <w:u w:val="single"/>
        </w:rPr>
        <w:t xml:space="preserve"> odločanje </w:t>
      </w:r>
      <w:r w:rsidRPr="00A679F4">
        <w:rPr>
          <w:rFonts w:ascii="Tahoma" w:hAnsi="Tahoma" w:cs="Tahoma"/>
          <w:b/>
          <w:bCs/>
          <w:u w:val="single"/>
        </w:rPr>
        <w:t>ali</w:t>
      </w:r>
      <w:r w:rsidRPr="00A679F4">
        <w:rPr>
          <w:rFonts w:ascii="Tahoma" w:hAnsi="Tahoma" w:cs="Tahoma"/>
          <w:bCs/>
          <w:u w:val="single"/>
        </w:rPr>
        <w:t xml:space="preserve"> nadzor v njem</w:t>
      </w:r>
      <w:r w:rsidRPr="00A679F4">
        <w:rPr>
          <w:rFonts w:ascii="Tahoma" w:hAnsi="Tahoma" w:cs="Tahoma"/>
          <w:bCs/>
        </w:rPr>
        <w:t xml:space="preserve">, </w:t>
      </w:r>
      <w:r w:rsidRPr="00A679F4">
        <w:rPr>
          <w:rFonts w:ascii="Tahoma" w:hAnsi="Tahoma" w:cs="Tahoma"/>
          <w:b/>
          <w:bCs/>
        </w:rPr>
        <w:t>vnesejo/navedejo EMŠO:</w:t>
      </w:r>
      <w:r w:rsidRPr="00A679F4">
        <w:rPr>
          <w:rFonts w:ascii="Tahoma" w:hAnsi="Tahoma" w:cs="Tahoma"/>
          <w:bCs/>
        </w:rPr>
        <w:t xml:space="preserve"> </w:t>
      </w:r>
    </w:p>
    <w:p w14:paraId="637A131C" w14:textId="77777777" w:rsidR="00077B61" w:rsidRPr="00A679F4" w:rsidRDefault="00077B61" w:rsidP="00077B61">
      <w:pPr>
        <w:keepNext/>
        <w:keepLines/>
        <w:numPr>
          <w:ilvl w:val="0"/>
          <w:numId w:val="51"/>
        </w:numPr>
        <w:ind w:left="567"/>
        <w:jc w:val="both"/>
        <w:rPr>
          <w:rFonts w:ascii="Tahoma" w:hAnsi="Tahoma" w:cs="Tahoma"/>
          <w:bCs/>
        </w:rPr>
      </w:pPr>
      <w:r w:rsidRPr="00A679F4">
        <w:rPr>
          <w:rFonts w:ascii="Tahoma" w:hAnsi="Tahoma" w:cs="Tahoma"/>
          <w:bCs/>
        </w:rPr>
        <w:t xml:space="preserve">v Prilogo 1 (ponudnik/partner), Prilogo </w:t>
      </w:r>
      <w:r>
        <w:rPr>
          <w:rFonts w:ascii="Tahoma" w:hAnsi="Tahoma" w:cs="Tahoma"/>
          <w:bCs/>
        </w:rPr>
        <w:t>4</w:t>
      </w:r>
      <w:r w:rsidRPr="00A679F4">
        <w:rPr>
          <w:rFonts w:ascii="Tahoma" w:hAnsi="Tahoma" w:cs="Tahoma"/>
          <w:bCs/>
        </w:rPr>
        <w:t xml:space="preserve"> (podizvajalci), Prilogo </w:t>
      </w:r>
      <w:r>
        <w:rPr>
          <w:rFonts w:ascii="Tahoma" w:hAnsi="Tahoma" w:cs="Tahoma"/>
          <w:bCs/>
        </w:rPr>
        <w:t>5</w:t>
      </w:r>
      <w:r w:rsidRPr="00A679F4">
        <w:rPr>
          <w:rFonts w:ascii="Tahoma" w:hAnsi="Tahoma" w:cs="Tahoma"/>
          <w:bCs/>
        </w:rPr>
        <w:t xml:space="preserve"> (subjekti, katerih zmogljivost uporablja ponudnik) </w:t>
      </w:r>
      <w:r w:rsidRPr="00A679F4">
        <w:rPr>
          <w:rFonts w:ascii="Tahoma" w:hAnsi="Tahoma" w:cs="Tahoma"/>
          <w:bCs/>
          <w:u w:val="single"/>
        </w:rPr>
        <w:t>ali</w:t>
      </w:r>
    </w:p>
    <w:p w14:paraId="5D3BF3FC" w14:textId="77777777" w:rsidR="00077B61" w:rsidRPr="00A679F4" w:rsidRDefault="00077B61" w:rsidP="00077B61">
      <w:pPr>
        <w:keepNext/>
        <w:keepLines/>
        <w:numPr>
          <w:ilvl w:val="0"/>
          <w:numId w:val="51"/>
        </w:numPr>
        <w:ind w:left="567"/>
        <w:jc w:val="both"/>
        <w:rPr>
          <w:rFonts w:ascii="Tahoma" w:hAnsi="Tahoma" w:cs="Tahoma"/>
          <w:bCs/>
        </w:rPr>
      </w:pPr>
      <w:r w:rsidRPr="00A679F4">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A679F4">
        <w:rPr>
          <w:rFonts w:ascii="Tahoma" w:hAnsi="Tahoma" w:cs="Tahoma"/>
          <w:bCs/>
          <w:u w:val="single"/>
        </w:rPr>
        <w:t>ali</w:t>
      </w:r>
    </w:p>
    <w:p w14:paraId="600BEA14" w14:textId="77777777" w:rsidR="00077B61" w:rsidRPr="00A679F4" w:rsidRDefault="00077B61" w:rsidP="00077B61">
      <w:pPr>
        <w:keepNext/>
        <w:keepLines/>
        <w:numPr>
          <w:ilvl w:val="0"/>
          <w:numId w:val="51"/>
        </w:numPr>
        <w:ind w:left="567"/>
        <w:jc w:val="both"/>
        <w:rPr>
          <w:rFonts w:ascii="Tahoma" w:hAnsi="Tahoma" w:cs="Tahoma"/>
          <w:bCs/>
        </w:rPr>
      </w:pPr>
      <w:r w:rsidRPr="00A679F4">
        <w:rPr>
          <w:rFonts w:ascii="Tahoma" w:hAnsi="Tahoma" w:cs="Tahoma"/>
          <w:bCs/>
        </w:rPr>
        <w:t>na lastnem obrazcu.</w:t>
      </w:r>
    </w:p>
    <w:p w14:paraId="441FF1CF" w14:textId="77777777" w:rsidR="00077B61" w:rsidRPr="00A679F4" w:rsidRDefault="00077B61" w:rsidP="00077B61">
      <w:pPr>
        <w:keepNext/>
        <w:keepLines/>
        <w:jc w:val="both"/>
        <w:rPr>
          <w:rFonts w:ascii="Tahoma" w:hAnsi="Tahoma" w:cs="Tahoma"/>
          <w:bCs/>
        </w:rPr>
      </w:pPr>
    </w:p>
    <w:p w14:paraId="188C654C" w14:textId="77777777" w:rsidR="00077B61" w:rsidRPr="00A679F4" w:rsidRDefault="00077B61" w:rsidP="00077B61">
      <w:pPr>
        <w:keepNext/>
        <w:keepLines/>
        <w:numPr>
          <w:ilvl w:val="0"/>
          <w:numId w:val="50"/>
        </w:numPr>
        <w:ind w:left="284" w:hanging="284"/>
        <w:jc w:val="both"/>
        <w:rPr>
          <w:rFonts w:ascii="Tahoma" w:hAnsi="Tahoma" w:cs="Tahoma"/>
          <w:b/>
          <w:bCs/>
        </w:rPr>
      </w:pPr>
      <w:r w:rsidRPr="00A679F4">
        <w:rPr>
          <w:rFonts w:ascii="Tahoma" w:hAnsi="Tahoma" w:cs="Tahoma"/>
          <w:b/>
          <w:bCs/>
        </w:rPr>
        <w:t>POPRAVNI MEHANIZMI:</w:t>
      </w:r>
    </w:p>
    <w:p w14:paraId="5D16D8F1" w14:textId="77777777" w:rsidR="00077B61" w:rsidRDefault="00077B61" w:rsidP="00077B61">
      <w:pPr>
        <w:keepNext/>
        <w:keepLines/>
        <w:jc w:val="both"/>
        <w:rPr>
          <w:rFonts w:ascii="Tahoma" w:hAnsi="Tahoma" w:cs="Tahoma"/>
          <w:b/>
          <w:bCs/>
          <w:u w:val="single"/>
        </w:rPr>
      </w:pPr>
    </w:p>
    <w:p w14:paraId="508D8891" w14:textId="77777777" w:rsidR="00077B61" w:rsidRPr="00A679F4" w:rsidRDefault="00077B61" w:rsidP="00077B61">
      <w:pPr>
        <w:keepNext/>
        <w:keepLines/>
        <w:jc w:val="both"/>
        <w:rPr>
          <w:rFonts w:ascii="Tahoma" w:hAnsi="Tahoma" w:cs="Tahoma"/>
          <w:b/>
          <w:bCs/>
          <w:u w:val="single"/>
        </w:rPr>
      </w:pPr>
      <w:r w:rsidRPr="00A679F4">
        <w:rPr>
          <w:rFonts w:ascii="Tahoma" w:hAnsi="Tahoma" w:cs="Tahoma"/>
          <w:b/>
          <w:bCs/>
          <w:u w:val="single"/>
        </w:rPr>
        <w:t>1. odstavek, b) točka 4. odstavka in 6. odstavek 75. člena ZJN-3:</w:t>
      </w:r>
    </w:p>
    <w:p w14:paraId="60BCF58B" w14:textId="77777777" w:rsidR="00077B61" w:rsidRPr="00A679F4" w:rsidRDefault="00077B61" w:rsidP="00077B61">
      <w:pPr>
        <w:keepNext/>
        <w:keepLines/>
        <w:jc w:val="both"/>
        <w:rPr>
          <w:rFonts w:ascii="Tahoma" w:hAnsi="Tahoma" w:cs="Tahoma"/>
          <w:bCs/>
          <w:sz w:val="8"/>
        </w:rPr>
      </w:pPr>
    </w:p>
    <w:p w14:paraId="4C24D1A7" w14:textId="77777777" w:rsidR="00077B61" w:rsidRDefault="00077B61" w:rsidP="00077B61">
      <w:pPr>
        <w:keepNext/>
        <w:keepLines/>
        <w:jc w:val="both"/>
        <w:rPr>
          <w:rFonts w:ascii="Tahoma" w:hAnsi="Tahoma" w:cs="Tahoma"/>
          <w:bCs/>
        </w:rPr>
      </w:pPr>
      <w:r w:rsidRPr="00A679F4">
        <w:rPr>
          <w:rFonts w:ascii="Tahoma" w:hAnsi="Tahoma" w:cs="Tahoma"/>
          <w:bCs/>
        </w:rPr>
        <w:t xml:space="preserve">Gospodarski subjekt, ki je v enem od položajev iz prvega, b) točke četrtega ali šestega odstavka 75. člena ZJN-3, lahko </w:t>
      </w:r>
      <w:r w:rsidRPr="00A679F4">
        <w:rPr>
          <w:rFonts w:ascii="Tahoma" w:hAnsi="Tahoma" w:cs="Tahoma"/>
          <w:b/>
          <w:bCs/>
        </w:rPr>
        <w:t>najkasneje do roka za oddajo ponudb</w:t>
      </w:r>
      <w:r w:rsidRPr="00A679F4">
        <w:rPr>
          <w:rFonts w:ascii="Tahoma" w:hAnsi="Tahoma" w:cs="Tahoma"/>
          <w:bCs/>
        </w:rPr>
        <w:t xml:space="preserve"> naročniku </w:t>
      </w:r>
      <w:r w:rsidRPr="00A679F4">
        <w:rPr>
          <w:rFonts w:ascii="Tahoma" w:hAnsi="Tahoma" w:cs="Tahoma"/>
          <w:bCs/>
          <w:u w:val="single"/>
        </w:rPr>
        <w:t>predloži dokaze</w:t>
      </w:r>
      <w:r w:rsidRPr="00A679F4">
        <w:rPr>
          <w:rFonts w:ascii="Tahoma" w:hAnsi="Tahoma" w:cs="Tahoma"/>
          <w:bCs/>
        </w:rPr>
        <w:t xml:space="preserve">, </w:t>
      </w:r>
      <w:r w:rsidRPr="00A679F4">
        <w:rPr>
          <w:rFonts w:ascii="Tahoma" w:hAnsi="Tahoma" w:cs="Tahoma"/>
          <w:bCs/>
          <w:u w:val="single"/>
        </w:rPr>
        <w:t>da je sprejel zadostne ukrepe</w:t>
      </w:r>
      <w:r w:rsidRPr="00A679F4">
        <w:rPr>
          <w:rFonts w:ascii="Tahoma" w:hAnsi="Tahoma" w:cs="Tahoma"/>
          <w:bCs/>
        </w:rPr>
        <w:t>, s katerimi lahko dokaže svojo zanesljivost kljub obstoju razlogov za izključitev.</w:t>
      </w:r>
    </w:p>
    <w:p w14:paraId="3B8BCCAF" w14:textId="77777777" w:rsidR="00077B61" w:rsidRPr="00A679F4" w:rsidRDefault="00077B61" w:rsidP="00077B61">
      <w:pPr>
        <w:keepNext/>
        <w:keepLines/>
        <w:jc w:val="both"/>
        <w:rPr>
          <w:rFonts w:ascii="Tahoma" w:hAnsi="Tahoma" w:cs="Tahoma"/>
          <w:bCs/>
        </w:rPr>
      </w:pPr>
    </w:p>
    <w:p w14:paraId="7D382751" w14:textId="77777777" w:rsidR="00077B61" w:rsidRPr="00A679F4" w:rsidRDefault="00077B61" w:rsidP="00077B61">
      <w:pPr>
        <w:keepNext/>
        <w:keepLines/>
        <w:jc w:val="both"/>
        <w:rPr>
          <w:rFonts w:ascii="Tahoma" w:hAnsi="Tahoma" w:cs="Tahoma"/>
          <w:bCs/>
        </w:rPr>
      </w:pPr>
      <w:r w:rsidRPr="00A679F4">
        <w:rPr>
          <w:rFonts w:ascii="Tahoma" w:hAnsi="Tahoma" w:cs="Tahoma"/>
          <w:b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6E495525" w14:textId="77777777" w:rsidR="00077B61" w:rsidRPr="00A679F4" w:rsidRDefault="00077B61" w:rsidP="00077B61">
      <w:pPr>
        <w:keepNext/>
        <w:keepLines/>
        <w:jc w:val="both"/>
        <w:rPr>
          <w:rFonts w:ascii="Tahoma" w:hAnsi="Tahoma" w:cs="Tahoma"/>
          <w:bCs/>
          <w:sz w:val="18"/>
        </w:rPr>
      </w:pPr>
    </w:p>
    <w:p w14:paraId="0E545D10" w14:textId="77777777" w:rsidR="00077B61" w:rsidRPr="00A679F4" w:rsidRDefault="00077B61" w:rsidP="00077B61">
      <w:pPr>
        <w:keepNext/>
        <w:keepLines/>
        <w:jc w:val="both"/>
        <w:rPr>
          <w:rFonts w:ascii="Tahoma" w:hAnsi="Tahoma" w:cs="Tahoma"/>
          <w:bCs/>
        </w:rPr>
      </w:pPr>
      <w:r w:rsidRPr="00A679F4">
        <w:rPr>
          <w:rFonts w:ascii="Tahoma" w:hAnsi="Tahoma" w:cs="Tahoma"/>
          <w:bCs/>
        </w:rPr>
        <w:lastRenderedPageBreak/>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w:t>
      </w:r>
    </w:p>
    <w:p w14:paraId="5582E296" w14:textId="77777777" w:rsidR="00077B61" w:rsidRPr="00A679F4" w:rsidRDefault="00077B61" w:rsidP="00077B61">
      <w:pPr>
        <w:keepNext/>
        <w:keepLines/>
        <w:jc w:val="both"/>
        <w:rPr>
          <w:rFonts w:ascii="Tahoma" w:hAnsi="Tahoma" w:cs="Tahoma"/>
          <w:bCs/>
          <w:sz w:val="18"/>
        </w:rPr>
      </w:pPr>
    </w:p>
    <w:p w14:paraId="193B820A" w14:textId="77777777" w:rsidR="00077B61" w:rsidRPr="00A679F4" w:rsidRDefault="00077B61" w:rsidP="00077B61">
      <w:pPr>
        <w:keepNext/>
        <w:keepLines/>
        <w:jc w:val="both"/>
        <w:rPr>
          <w:rFonts w:ascii="Tahoma" w:hAnsi="Tahoma" w:cs="Tahoma"/>
          <w:bCs/>
        </w:rPr>
      </w:pPr>
      <w:r w:rsidRPr="00A679F4">
        <w:rPr>
          <w:rFonts w:ascii="Tahoma" w:hAnsi="Tahoma" w:cs="Tahoma"/>
          <w:bCs/>
        </w:rPr>
        <w:t xml:space="preserve">V kolikor je gospodarski subjekt v enem od položajev iz prvega, b) točke četrtega ali šestega odstavka 75. člena ZJN-3 in uveljavlja popravni mehanizem, pri izpolnjevanju obrazca ESPD v predmetnem polju poda odgovor »DA«, ter v zato predvideno polje (»Opišite jih«) navede kršitve in ukrepe za </w:t>
      </w:r>
      <w:proofErr w:type="spellStart"/>
      <w:r w:rsidRPr="00A679F4">
        <w:rPr>
          <w:rFonts w:ascii="Tahoma" w:hAnsi="Tahoma" w:cs="Tahoma"/>
          <w:bCs/>
        </w:rPr>
        <w:t>samoočiščenje</w:t>
      </w:r>
      <w:proofErr w:type="spellEnd"/>
      <w:r w:rsidRPr="00A679F4">
        <w:rPr>
          <w:rFonts w:ascii="Tahoma" w:hAnsi="Tahoma" w:cs="Tahoma"/>
          <w:bCs/>
        </w:rPr>
        <w:t xml:space="preserve"> </w:t>
      </w:r>
      <w:r w:rsidRPr="00A679F4">
        <w:rPr>
          <w:rFonts w:ascii="Tahoma" w:hAnsi="Tahoma" w:cs="Tahoma"/>
          <w:b/>
          <w:bCs/>
          <w:u w:val="single"/>
        </w:rPr>
        <w:t>ali</w:t>
      </w:r>
      <w:r w:rsidRPr="00A679F4">
        <w:rPr>
          <w:rFonts w:ascii="Tahoma" w:hAnsi="Tahoma" w:cs="Tahoma"/>
          <w:bCs/>
        </w:rPr>
        <w:t xml:space="preserve"> predloži lastno izjavo z navedbo kršitev in ukrepov za </w:t>
      </w:r>
      <w:proofErr w:type="spellStart"/>
      <w:r w:rsidRPr="00A679F4">
        <w:rPr>
          <w:rFonts w:ascii="Tahoma" w:hAnsi="Tahoma" w:cs="Tahoma"/>
          <w:bCs/>
        </w:rPr>
        <w:t>samoočiščenje</w:t>
      </w:r>
      <w:proofErr w:type="spellEnd"/>
      <w:r w:rsidRPr="00A679F4">
        <w:rPr>
          <w:rFonts w:ascii="Tahoma" w:hAnsi="Tahoma" w:cs="Tahoma"/>
          <w:bCs/>
        </w:rPr>
        <w:t>, ter predloži dokaze, da je sprejel zadostne ukrepe, s katerimi lahko dokaže svojo zanesljivost kljub obstoju razlogov za izključitev.</w:t>
      </w:r>
    </w:p>
    <w:p w14:paraId="604DFFF6" w14:textId="77777777" w:rsidR="00D4789D" w:rsidRPr="00CF3061" w:rsidRDefault="00D4789D" w:rsidP="0034781D">
      <w:pPr>
        <w:pStyle w:val="Odstavekseznama"/>
        <w:keepNext/>
        <w:keepLines/>
        <w:ind w:left="0"/>
        <w:jc w:val="both"/>
        <w:rPr>
          <w:rFonts w:ascii="Tahoma" w:hAnsi="Tahoma" w:cs="Tahoma"/>
        </w:rPr>
      </w:pPr>
    </w:p>
    <w:p w14:paraId="2B616AB1" w14:textId="6CDD29B0" w:rsidR="00C06A9A" w:rsidRPr="0034781D" w:rsidRDefault="00077B61" w:rsidP="0034781D">
      <w:pPr>
        <w:keepNext/>
        <w:keepLines/>
        <w:numPr>
          <w:ilvl w:val="1"/>
          <w:numId w:val="2"/>
        </w:numPr>
        <w:jc w:val="both"/>
        <w:rPr>
          <w:rFonts w:ascii="Tahoma" w:hAnsi="Tahoma" w:cs="Tahoma"/>
          <w:b/>
        </w:rPr>
      </w:pPr>
      <w:r w:rsidRPr="0034781D">
        <w:rPr>
          <w:rFonts w:ascii="Tahoma" w:hAnsi="Tahoma" w:cs="Tahoma"/>
          <w:b/>
        </w:rPr>
        <w:t>Pogoji za sodelovanje</w:t>
      </w:r>
    </w:p>
    <w:p w14:paraId="5346D879" w14:textId="77777777" w:rsidR="00C06A9A" w:rsidRPr="001D35CF" w:rsidRDefault="00C06A9A" w:rsidP="0034781D">
      <w:pPr>
        <w:keepNext/>
        <w:keepLines/>
        <w:ind w:left="720"/>
        <w:jc w:val="both"/>
        <w:rPr>
          <w:rFonts w:ascii="Tahoma" w:hAnsi="Tahoma" w:cs="Tahoma"/>
          <w:b/>
        </w:rPr>
      </w:pPr>
    </w:p>
    <w:p w14:paraId="5FEB816E" w14:textId="31E81330" w:rsidR="00C06A9A" w:rsidRPr="001D35CF" w:rsidRDefault="00130625" w:rsidP="0034781D">
      <w:pPr>
        <w:keepNext/>
        <w:keepLines/>
        <w:numPr>
          <w:ilvl w:val="2"/>
          <w:numId w:val="2"/>
        </w:numPr>
        <w:jc w:val="both"/>
        <w:rPr>
          <w:rFonts w:ascii="Tahoma" w:hAnsi="Tahoma" w:cs="Tahoma"/>
          <w:b/>
        </w:rPr>
      </w:pPr>
      <w:r w:rsidRPr="001D35CF">
        <w:rPr>
          <w:rFonts w:ascii="Tahoma" w:hAnsi="Tahoma" w:cs="Tahoma"/>
          <w:b/>
        </w:rPr>
        <w:t>U</w:t>
      </w:r>
      <w:r w:rsidR="00077B61" w:rsidRPr="001D35CF">
        <w:rPr>
          <w:rFonts w:ascii="Tahoma" w:hAnsi="Tahoma" w:cs="Tahoma"/>
          <w:b/>
        </w:rPr>
        <w:t>streznost za opravljanje poklicne dejavnosti</w:t>
      </w:r>
    </w:p>
    <w:p w14:paraId="68D1533E" w14:textId="77777777" w:rsidR="00C06A9A" w:rsidRPr="001D35CF" w:rsidRDefault="00C06A9A" w:rsidP="0034781D">
      <w:pPr>
        <w:keepNext/>
        <w:keepLines/>
        <w:jc w:val="both"/>
        <w:rPr>
          <w:rFonts w:ascii="Tahoma" w:hAnsi="Tahoma" w:cs="Tahoma"/>
        </w:rPr>
      </w:pPr>
    </w:p>
    <w:p w14:paraId="7B36A021" w14:textId="77777777" w:rsidR="009B6A4B" w:rsidRPr="001D35CF" w:rsidRDefault="009B6A4B" w:rsidP="0034781D">
      <w:pPr>
        <w:keepNext/>
        <w:keepLines/>
        <w:jc w:val="both"/>
        <w:rPr>
          <w:rFonts w:ascii="Tahoma" w:hAnsi="Tahoma" w:cs="Tahoma"/>
        </w:rPr>
      </w:pPr>
      <w:r w:rsidRPr="001D35CF">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79AA1BB4" w14:textId="77777777" w:rsidR="009B6A4B" w:rsidRPr="001D35CF" w:rsidRDefault="009B6A4B" w:rsidP="0034781D">
      <w:pPr>
        <w:keepNext/>
        <w:keepLines/>
        <w:jc w:val="both"/>
        <w:rPr>
          <w:rFonts w:ascii="Tahoma" w:hAnsi="Tahoma" w:cs="Tahoma"/>
        </w:rPr>
      </w:pPr>
    </w:p>
    <w:p w14:paraId="0DF5C334" w14:textId="77777777" w:rsidR="009B6A4B" w:rsidRPr="001D35CF" w:rsidRDefault="009B6A4B" w:rsidP="0034781D">
      <w:pPr>
        <w:keepNext/>
        <w:keepLines/>
        <w:jc w:val="both"/>
        <w:rPr>
          <w:rFonts w:ascii="Tahoma" w:hAnsi="Tahoma" w:cs="Tahoma"/>
        </w:rPr>
      </w:pPr>
      <w:r w:rsidRPr="001D35CF">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284E4A47" w14:textId="7A45E47C" w:rsidR="009B6A4B" w:rsidRPr="001D35CF" w:rsidRDefault="009B6A4B" w:rsidP="0034781D">
      <w:pPr>
        <w:keepNext/>
        <w:keepLines/>
        <w:jc w:val="both"/>
        <w:rPr>
          <w:rFonts w:ascii="Tahoma" w:hAnsi="Tahoma" w:cs="Tahoma"/>
        </w:rPr>
      </w:pPr>
    </w:p>
    <w:p w14:paraId="5E845BF5" w14:textId="77777777" w:rsidR="009B6A4B" w:rsidRPr="001D35CF" w:rsidRDefault="009B6A4B" w:rsidP="0034781D">
      <w:pPr>
        <w:keepNext/>
        <w:keepLines/>
        <w:ind w:right="-2"/>
        <w:jc w:val="both"/>
        <w:rPr>
          <w:rFonts w:ascii="Tahoma" w:hAnsi="Tahoma" w:cs="Tahoma"/>
          <w:b/>
          <w:smallCaps/>
        </w:rPr>
      </w:pPr>
      <w:r w:rsidRPr="001D35CF">
        <w:rPr>
          <w:rFonts w:ascii="Tahoma" w:hAnsi="Tahoma" w:cs="Tahoma"/>
          <w:b/>
          <w:smallCaps/>
        </w:rPr>
        <w:t>Dokazila:</w:t>
      </w:r>
    </w:p>
    <w:p w14:paraId="1AD69776" w14:textId="77777777" w:rsidR="00077B61" w:rsidRPr="00112425" w:rsidRDefault="00077B61" w:rsidP="00077B61">
      <w:pPr>
        <w:keepNext/>
        <w:keepLines/>
        <w:jc w:val="both"/>
        <w:rPr>
          <w:rFonts w:ascii="Tahoma" w:hAnsi="Tahoma" w:cs="Tahoma"/>
        </w:rPr>
      </w:pPr>
      <w:r w:rsidRPr="00112425">
        <w:rPr>
          <w:rFonts w:ascii="Tahoma" w:hAnsi="Tahoma" w:cs="Tahoma"/>
        </w:rPr>
        <w:t>Gospodarski subjekt izkaže izpolnjevanje teh pogojev s podpisom in s predložitvijo naslednjih prilog:</w:t>
      </w:r>
    </w:p>
    <w:p w14:paraId="357D412A" w14:textId="77777777" w:rsidR="00077B61" w:rsidRPr="007E0744" w:rsidRDefault="00077B61" w:rsidP="00077B61">
      <w:pPr>
        <w:keepNext/>
        <w:keepLines/>
        <w:numPr>
          <w:ilvl w:val="0"/>
          <w:numId w:val="49"/>
        </w:numPr>
        <w:ind w:left="714" w:hanging="357"/>
        <w:jc w:val="both"/>
        <w:rPr>
          <w:rFonts w:ascii="Tahoma" w:hAnsi="Tahoma" w:cs="Tahoma"/>
        </w:rPr>
      </w:pPr>
      <w:r w:rsidRPr="00112425">
        <w:rPr>
          <w:rFonts w:ascii="Tahoma" w:hAnsi="Tahoma" w:cs="Tahoma"/>
        </w:rPr>
        <w:t>Priloga 3</w:t>
      </w:r>
      <w:r>
        <w:rPr>
          <w:rFonts w:ascii="Tahoma" w:hAnsi="Tahoma" w:cs="Tahoma"/>
        </w:rPr>
        <w:t xml:space="preserve"> ESPD </w:t>
      </w:r>
      <w:r w:rsidRPr="002156EE">
        <w:rPr>
          <w:rFonts w:ascii="Tahoma" w:hAnsi="Tahoma" w:cs="Tahoma"/>
          <w:bCs/>
        </w:rPr>
        <w:t>s strani vseh gospodarskih subjektov v ponudbi</w:t>
      </w:r>
      <w:r>
        <w:rPr>
          <w:rFonts w:ascii="Tahoma" w:hAnsi="Tahoma" w:cs="Tahoma"/>
          <w:bCs/>
        </w:rPr>
        <w:t xml:space="preserve">, pri čemer se šteje, </w:t>
      </w:r>
      <w:r w:rsidRPr="005733CA">
        <w:rPr>
          <w:rFonts w:ascii="Tahoma" w:hAnsi="Tahoma" w:cs="Tahoma"/>
        </w:rPr>
        <w:t>da je gospodarski subjekt s podajo ESPD obrazca izjavil, da izpolnjuje predmetni pogoj</w:t>
      </w:r>
      <w:r>
        <w:rPr>
          <w:rFonts w:ascii="Tahoma" w:hAnsi="Tahoma" w:cs="Tahoma"/>
          <w:bCs/>
        </w:rPr>
        <w:t>,</w:t>
      </w:r>
    </w:p>
    <w:p w14:paraId="2139C40C" w14:textId="77777777" w:rsidR="00077B61" w:rsidRPr="00112425" w:rsidRDefault="00077B61" w:rsidP="00077B61">
      <w:pPr>
        <w:keepNext/>
        <w:keepLines/>
        <w:numPr>
          <w:ilvl w:val="0"/>
          <w:numId w:val="49"/>
        </w:numPr>
        <w:ind w:left="714" w:hanging="357"/>
        <w:jc w:val="both"/>
        <w:rPr>
          <w:rFonts w:ascii="Tahoma" w:hAnsi="Tahoma" w:cs="Tahoma"/>
        </w:rPr>
      </w:pPr>
      <w:r w:rsidRPr="00A679F4">
        <w:rPr>
          <w:rFonts w:ascii="Tahoma" w:hAnsi="Tahoma" w:cs="Tahoma"/>
        </w:rPr>
        <w:t>Prilogo 3/1 (ponudnik/partner) oz. Prilogo 3/2 (podizvajalec/subjekt, katerih zmogljivosti uporablja ponudnik)</w:t>
      </w:r>
      <w:r>
        <w:rPr>
          <w:rFonts w:ascii="Tahoma" w:hAnsi="Tahoma" w:cs="Tahoma"/>
        </w:rPr>
        <w:t>.</w:t>
      </w:r>
    </w:p>
    <w:p w14:paraId="4022C764" w14:textId="77777777" w:rsidR="00077B61" w:rsidRPr="00CF3061" w:rsidRDefault="00077B61" w:rsidP="00077B61">
      <w:pPr>
        <w:keepNext/>
        <w:keepLines/>
        <w:jc w:val="both"/>
        <w:rPr>
          <w:rFonts w:ascii="Tahoma" w:hAnsi="Tahoma" w:cs="Tahoma"/>
        </w:rPr>
      </w:pPr>
    </w:p>
    <w:p w14:paraId="114828AA" w14:textId="77777777" w:rsidR="00077B61" w:rsidRPr="00A679F4" w:rsidRDefault="00077B61" w:rsidP="00077B61">
      <w:pPr>
        <w:keepNext/>
        <w:keepLines/>
        <w:jc w:val="both"/>
        <w:rPr>
          <w:rFonts w:ascii="Tahoma" w:hAnsi="Tahoma" w:cs="Tahoma"/>
          <w:i/>
          <w:sz w:val="19"/>
          <w:szCs w:val="19"/>
        </w:rPr>
      </w:pPr>
      <w:r w:rsidRPr="00A679F4">
        <w:rPr>
          <w:rFonts w:ascii="Tahoma" w:hAnsi="Tahoma" w:cs="Tahoma"/>
          <w:i/>
          <w:sz w:val="19"/>
          <w:szCs w:val="19"/>
        </w:rPr>
        <w:t>Naročnik si pridržuje pravico, da ponudnik na podlagi poziva naročnika v zahtevanem roku predloži dodatna dokazila oz. pojasnila o izpolnjevanju zahtevanih pogojev.</w:t>
      </w:r>
    </w:p>
    <w:p w14:paraId="184CB35D" w14:textId="77777777" w:rsidR="00077B61" w:rsidRPr="00CF3061" w:rsidRDefault="00077B61" w:rsidP="00077B61">
      <w:pPr>
        <w:keepNext/>
        <w:keepLines/>
        <w:jc w:val="both"/>
        <w:rPr>
          <w:rFonts w:ascii="Tahoma" w:hAnsi="Tahoma" w:cs="Tahoma"/>
        </w:rPr>
      </w:pPr>
    </w:p>
    <w:p w14:paraId="5189B3B3" w14:textId="77777777" w:rsidR="00077B61" w:rsidRPr="00A679F4" w:rsidRDefault="00077B61" w:rsidP="00077B61">
      <w:pPr>
        <w:keepNext/>
        <w:keepLines/>
        <w:jc w:val="both"/>
        <w:rPr>
          <w:rFonts w:ascii="Tahoma" w:hAnsi="Tahoma" w:cs="Tahoma"/>
          <w:i/>
          <w:sz w:val="19"/>
          <w:szCs w:val="19"/>
        </w:rPr>
      </w:pPr>
      <w:r w:rsidRPr="00A679F4">
        <w:rPr>
          <w:rFonts w:ascii="Tahoma" w:hAnsi="Tahoma" w:cs="Tahoma"/>
          <w:i/>
          <w:sz w:val="19"/>
          <w:szCs w:val="19"/>
        </w:rPr>
        <w:t xml:space="preserve">Zgoraj navedene pogoje lahko ponudnik izpolni samostojno, kot skupina ponudnikov v primeru skupne ponudbe ali s podizvajalci (glede na dejavnosti, ki so predmet javnega naročila in jih bo v okviru ponudbe posamezni subjekt izvajal), </w:t>
      </w:r>
      <w:r w:rsidRPr="00A679F4">
        <w:rPr>
          <w:rFonts w:ascii="Tahoma" w:hAnsi="Tahoma" w:cs="Tahoma"/>
          <w:i/>
          <w:sz w:val="19"/>
          <w:szCs w:val="19"/>
          <w:u w:val="single"/>
        </w:rPr>
        <w:t>vendar bo moral ta subjekt (s katerim se izkazuje pogoje oz. sposobnost) predmetna dela javnega naročila tudi izvesti,</w:t>
      </w:r>
      <w:r w:rsidRPr="00A679F4">
        <w:rPr>
          <w:sz w:val="19"/>
          <w:szCs w:val="19"/>
          <w:u w:val="single"/>
        </w:rPr>
        <w:t xml:space="preserve"> </w:t>
      </w:r>
      <w:r w:rsidRPr="00A679F4">
        <w:rPr>
          <w:rFonts w:ascii="Tahoma" w:hAnsi="Tahoma" w:cs="Tahoma"/>
          <w:i/>
          <w:sz w:val="19"/>
          <w:szCs w:val="19"/>
          <w:u w:val="single"/>
        </w:rPr>
        <w:t>ter v ponudbi priložiti zahtevana dokazila.</w:t>
      </w:r>
    </w:p>
    <w:p w14:paraId="1CE26C16" w14:textId="77777777" w:rsidR="00C06A9A" w:rsidRPr="001D35CF" w:rsidRDefault="00C06A9A" w:rsidP="0034781D">
      <w:pPr>
        <w:keepNext/>
        <w:keepLines/>
        <w:jc w:val="both"/>
        <w:rPr>
          <w:rFonts w:ascii="Tahoma" w:eastAsia="Calibri" w:hAnsi="Tahoma" w:cs="Tahoma"/>
        </w:rPr>
      </w:pPr>
    </w:p>
    <w:p w14:paraId="35594044" w14:textId="61C4B78B" w:rsidR="00493316" w:rsidRPr="001D35CF" w:rsidRDefault="00130625" w:rsidP="0034781D">
      <w:pPr>
        <w:keepNext/>
        <w:keepLines/>
        <w:numPr>
          <w:ilvl w:val="2"/>
          <w:numId w:val="2"/>
        </w:numPr>
        <w:jc w:val="both"/>
        <w:rPr>
          <w:rFonts w:ascii="Tahoma" w:hAnsi="Tahoma" w:cs="Tahoma"/>
          <w:b/>
        </w:rPr>
      </w:pPr>
      <w:r w:rsidRPr="001D35CF">
        <w:rPr>
          <w:rFonts w:ascii="Tahoma" w:hAnsi="Tahoma" w:cs="Tahoma"/>
          <w:b/>
        </w:rPr>
        <w:t>E</w:t>
      </w:r>
      <w:r w:rsidR="00077B61" w:rsidRPr="001D35CF">
        <w:rPr>
          <w:rFonts w:ascii="Tahoma" w:hAnsi="Tahoma" w:cs="Tahoma"/>
          <w:b/>
        </w:rPr>
        <w:t>konomska in finančna sposobnost</w:t>
      </w:r>
    </w:p>
    <w:p w14:paraId="3C0333FD" w14:textId="77777777" w:rsidR="00493316" w:rsidRPr="001D35CF" w:rsidRDefault="00493316" w:rsidP="0034781D">
      <w:pPr>
        <w:keepNext/>
        <w:keepLines/>
        <w:jc w:val="both"/>
        <w:rPr>
          <w:rFonts w:ascii="Tahoma" w:hAnsi="Tahoma" w:cs="Tahoma"/>
        </w:rPr>
      </w:pPr>
    </w:p>
    <w:p w14:paraId="7606A102" w14:textId="77777777" w:rsidR="003D0CA2" w:rsidRPr="001D35CF" w:rsidRDefault="0058035B" w:rsidP="0034781D">
      <w:pPr>
        <w:keepNext/>
        <w:keepLines/>
        <w:spacing w:after="40"/>
        <w:jc w:val="both"/>
        <w:rPr>
          <w:rFonts w:ascii="Tahoma" w:hAnsi="Tahoma" w:cs="Tahoma"/>
        </w:rPr>
      </w:pPr>
      <w:r w:rsidRPr="001D35CF">
        <w:rPr>
          <w:rFonts w:ascii="Tahoma" w:hAnsi="Tahoma" w:cs="Tahoma"/>
        </w:rPr>
        <w:t>Naročnik zahteva sledeč</w:t>
      </w:r>
      <w:r w:rsidR="003D0CA2" w:rsidRPr="001D35CF">
        <w:rPr>
          <w:rFonts w:ascii="Tahoma" w:hAnsi="Tahoma" w:cs="Tahoma"/>
        </w:rPr>
        <w:t>e ekonomske in finančne pogoje:</w:t>
      </w:r>
    </w:p>
    <w:p w14:paraId="45C4DD1C" w14:textId="775BC834" w:rsidR="0031347A" w:rsidRPr="001D35CF" w:rsidRDefault="0031347A" w:rsidP="0034781D">
      <w:pPr>
        <w:pStyle w:val="Odstavekseznama"/>
        <w:keepNext/>
        <w:keepLines/>
        <w:numPr>
          <w:ilvl w:val="0"/>
          <w:numId w:val="35"/>
        </w:numPr>
        <w:spacing w:after="40"/>
        <w:jc w:val="both"/>
        <w:rPr>
          <w:rFonts w:ascii="Tahoma" w:hAnsi="Tahoma" w:cs="Tahoma"/>
        </w:rPr>
      </w:pPr>
      <w:r w:rsidRPr="001D35CF">
        <w:rPr>
          <w:rFonts w:ascii="Tahoma" w:hAnsi="Tahoma" w:cs="Tahoma"/>
        </w:rPr>
        <w:t>Ponudnik mora imeti stabilno poslovanje, ter mora biti ekonomsko in finančno sposoben iz</w:t>
      </w:r>
      <w:r w:rsidR="007E15B3" w:rsidRPr="001D35CF">
        <w:rPr>
          <w:rFonts w:ascii="Tahoma" w:hAnsi="Tahoma" w:cs="Tahoma"/>
        </w:rPr>
        <w:t>vesti predmet javnega naročila.</w:t>
      </w:r>
    </w:p>
    <w:p w14:paraId="37394B55" w14:textId="77777777" w:rsidR="003D0CA2" w:rsidRPr="001D35CF" w:rsidRDefault="00DE6761" w:rsidP="0034781D">
      <w:pPr>
        <w:pStyle w:val="Odstavekseznama"/>
        <w:keepNext/>
        <w:keepLines/>
        <w:numPr>
          <w:ilvl w:val="0"/>
          <w:numId w:val="35"/>
        </w:numPr>
        <w:jc w:val="both"/>
        <w:rPr>
          <w:rFonts w:ascii="Tahoma" w:hAnsi="Tahoma" w:cs="Tahoma"/>
        </w:rPr>
      </w:pPr>
      <w:r w:rsidRPr="001D35CF">
        <w:rPr>
          <w:rFonts w:ascii="Tahoma" w:hAnsi="Tahoma" w:cs="Tahoma"/>
        </w:rPr>
        <w:t xml:space="preserve">Ponudnik v preteklih </w:t>
      </w:r>
      <w:r w:rsidRPr="001D35CF">
        <w:rPr>
          <w:rFonts w:ascii="Tahoma" w:hAnsi="Tahoma" w:cs="Tahoma"/>
          <w:u w:val="single"/>
        </w:rPr>
        <w:t xml:space="preserve">šestih (6) mesecih </w:t>
      </w:r>
      <w:r w:rsidRPr="001D35CF">
        <w:rPr>
          <w:rFonts w:ascii="Tahoma" w:hAnsi="Tahoma" w:cs="Tahoma"/>
        </w:rPr>
        <w:t xml:space="preserve">pred oddajo ponudbe ni smel imeti </w:t>
      </w:r>
      <w:r w:rsidRPr="001D35CF">
        <w:rPr>
          <w:rFonts w:ascii="Tahoma" w:hAnsi="Tahoma" w:cs="Tahoma"/>
          <w:b/>
          <w:bCs/>
        </w:rPr>
        <w:t>dospelih neporavnanih obveznosti in blokiranega kateregakoli računa</w:t>
      </w:r>
      <w:r w:rsidRPr="001D35CF">
        <w:rPr>
          <w:rFonts w:ascii="Tahoma" w:hAnsi="Tahoma" w:cs="Tahoma"/>
        </w:rPr>
        <w:t xml:space="preserve">. </w:t>
      </w:r>
    </w:p>
    <w:p w14:paraId="45E56A52" w14:textId="52F51F07" w:rsidR="00DE6761" w:rsidRDefault="00DE6761" w:rsidP="0034781D">
      <w:pPr>
        <w:pStyle w:val="Odstavekseznama"/>
        <w:keepNext/>
        <w:keepLines/>
        <w:numPr>
          <w:ilvl w:val="0"/>
          <w:numId w:val="35"/>
        </w:numPr>
        <w:jc w:val="both"/>
        <w:rPr>
          <w:rFonts w:ascii="Tahoma" w:hAnsi="Tahoma" w:cs="Tahoma"/>
        </w:rPr>
      </w:pPr>
      <w:r w:rsidRPr="001D35CF">
        <w:rPr>
          <w:rFonts w:ascii="Tahoma" w:hAnsi="Tahoma" w:cs="Tahoma"/>
        </w:rPr>
        <w:t xml:space="preserve">Ponudnikova </w:t>
      </w:r>
      <w:r w:rsidRPr="001D35CF">
        <w:rPr>
          <w:rFonts w:ascii="Tahoma" w:hAnsi="Tahoma" w:cs="Tahoma"/>
          <w:b/>
          <w:bCs/>
        </w:rPr>
        <w:t>bonitetna ocena mora biti SB</w:t>
      </w:r>
      <w:r w:rsidR="00345CAC">
        <w:rPr>
          <w:rFonts w:ascii="Tahoma" w:hAnsi="Tahoma" w:cs="Tahoma"/>
          <w:b/>
          <w:bCs/>
        </w:rPr>
        <w:t>6</w:t>
      </w:r>
      <w:r w:rsidRPr="001D35CF">
        <w:rPr>
          <w:rFonts w:ascii="Tahoma" w:hAnsi="Tahoma" w:cs="Tahoma"/>
          <w:b/>
          <w:bCs/>
        </w:rPr>
        <w:t xml:space="preserve"> ali boljša</w:t>
      </w:r>
      <w:r w:rsidRPr="001D35CF">
        <w:rPr>
          <w:rFonts w:ascii="Tahoma" w:hAnsi="Tahoma" w:cs="Tahoma"/>
        </w:rPr>
        <w:t>.</w:t>
      </w:r>
    </w:p>
    <w:p w14:paraId="427DBA38" w14:textId="77777777" w:rsidR="00855D01" w:rsidRPr="001D35CF" w:rsidRDefault="00855D01" w:rsidP="0034781D">
      <w:pPr>
        <w:pStyle w:val="Odstavekseznama"/>
        <w:keepNext/>
        <w:keepLines/>
        <w:ind w:left="720"/>
        <w:jc w:val="both"/>
        <w:rPr>
          <w:rFonts w:ascii="Tahoma" w:hAnsi="Tahoma" w:cs="Tahoma"/>
        </w:rPr>
      </w:pPr>
    </w:p>
    <w:p w14:paraId="3E4034DB" w14:textId="621DB0B2" w:rsidR="00035990" w:rsidRPr="001D35CF" w:rsidRDefault="00035990" w:rsidP="0034781D">
      <w:pPr>
        <w:keepNext/>
        <w:keepLines/>
        <w:jc w:val="both"/>
        <w:rPr>
          <w:rFonts w:ascii="Tahoma" w:hAnsi="Tahoma" w:cs="Tahoma"/>
          <w:b/>
        </w:rPr>
      </w:pPr>
      <w:r w:rsidRPr="001D35CF">
        <w:rPr>
          <w:rFonts w:ascii="Tahoma" w:hAnsi="Tahoma" w:cs="Tahoma"/>
          <w:b/>
        </w:rPr>
        <w:t>Zgoraj navedeni pogoji in dokazila veljajo za</w:t>
      </w:r>
      <w:r w:rsidR="00144F62">
        <w:rPr>
          <w:rFonts w:ascii="Tahoma" w:hAnsi="Tahoma" w:cs="Tahoma"/>
          <w:b/>
        </w:rPr>
        <w:t xml:space="preserve"> samostojnega ponudnika (v primeru samostojne ponudbe) ali</w:t>
      </w:r>
      <w:r w:rsidRPr="001D35CF">
        <w:rPr>
          <w:rFonts w:ascii="Tahoma" w:hAnsi="Tahoma" w:cs="Tahoma"/>
          <w:b/>
        </w:rPr>
        <w:t xml:space="preserve"> </w:t>
      </w:r>
      <w:r w:rsidR="003D0CA2" w:rsidRPr="001D35CF">
        <w:rPr>
          <w:rFonts w:ascii="Tahoma" w:hAnsi="Tahoma" w:cs="Tahoma"/>
          <w:b/>
        </w:rPr>
        <w:t xml:space="preserve">vodilnega </w:t>
      </w:r>
      <w:r w:rsidR="00144F62">
        <w:rPr>
          <w:rFonts w:ascii="Tahoma" w:hAnsi="Tahoma" w:cs="Tahoma"/>
          <w:b/>
        </w:rPr>
        <w:t>ponudnika</w:t>
      </w:r>
      <w:r w:rsidRPr="001D35CF">
        <w:rPr>
          <w:rFonts w:ascii="Tahoma" w:hAnsi="Tahoma" w:cs="Tahoma"/>
          <w:b/>
        </w:rPr>
        <w:t xml:space="preserve"> (</w:t>
      </w:r>
      <w:r w:rsidR="003D0CA2" w:rsidRPr="001D35CF">
        <w:rPr>
          <w:rFonts w:ascii="Tahoma" w:hAnsi="Tahoma" w:cs="Tahoma"/>
          <w:b/>
        </w:rPr>
        <w:t xml:space="preserve">vodilnega </w:t>
      </w:r>
      <w:r w:rsidRPr="001D35CF">
        <w:rPr>
          <w:rFonts w:ascii="Tahoma" w:hAnsi="Tahoma" w:cs="Tahoma"/>
          <w:b/>
        </w:rPr>
        <w:t>partnerj</w:t>
      </w:r>
      <w:r w:rsidR="00144F62">
        <w:rPr>
          <w:rFonts w:ascii="Tahoma" w:hAnsi="Tahoma" w:cs="Tahoma"/>
          <w:b/>
        </w:rPr>
        <w:t>a</w:t>
      </w:r>
      <w:r w:rsidRPr="001D35CF">
        <w:rPr>
          <w:rFonts w:ascii="Tahoma" w:hAnsi="Tahoma" w:cs="Tahoma"/>
          <w:b/>
        </w:rPr>
        <w:t>) skupine ponudnikov v okviru skupne ponudbe.</w:t>
      </w:r>
    </w:p>
    <w:p w14:paraId="5B81DD07" w14:textId="77777777" w:rsidR="00DE6761" w:rsidRPr="001D35CF" w:rsidRDefault="00DE6761" w:rsidP="0034781D">
      <w:pPr>
        <w:keepNext/>
        <w:keepLines/>
        <w:jc w:val="both"/>
        <w:rPr>
          <w:rFonts w:ascii="Tahoma" w:hAnsi="Tahoma" w:cs="Tahoma"/>
        </w:rPr>
      </w:pPr>
    </w:p>
    <w:p w14:paraId="2036AAF9" w14:textId="77777777" w:rsidR="00DE6761" w:rsidRPr="001D35CF" w:rsidRDefault="00DE6761" w:rsidP="0034781D">
      <w:pPr>
        <w:keepNext/>
        <w:keepLines/>
        <w:ind w:right="-2"/>
        <w:jc w:val="both"/>
        <w:rPr>
          <w:rFonts w:ascii="Tahoma" w:hAnsi="Tahoma" w:cs="Tahoma"/>
          <w:b/>
          <w:smallCaps/>
        </w:rPr>
      </w:pPr>
      <w:r w:rsidRPr="001D35CF">
        <w:rPr>
          <w:rFonts w:ascii="Tahoma" w:hAnsi="Tahoma" w:cs="Tahoma"/>
          <w:b/>
          <w:smallCaps/>
        </w:rPr>
        <w:t>Dokazila:</w:t>
      </w:r>
    </w:p>
    <w:p w14:paraId="28B583E0" w14:textId="77777777" w:rsidR="00DF774F" w:rsidRPr="00112425" w:rsidRDefault="00DF774F" w:rsidP="00DF774F">
      <w:pPr>
        <w:keepNext/>
        <w:keepLines/>
        <w:jc w:val="both"/>
        <w:rPr>
          <w:rFonts w:ascii="Tahoma" w:hAnsi="Tahoma" w:cs="Tahoma"/>
        </w:rPr>
      </w:pPr>
      <w:r w:rsidRPr="00112425">
        <w:rPr>
          <w:rFonts w:ascii="Tahoma" w:hAnsi="Tahoma" w:cs="Tahoma"/>
        </w:rPr>
        <w:t>Gospodarski subjekt izkaže izpolnjevanje teh pogojev s podpisom in s predložitvijo naslednjih prilog:</w:t>
      </w:r>
    </w:p>
    <w:p w14:paraId="5690E8AA" w14:textId="77777777" w:rsidR="00DF774F" w:rsidRPr="007E0744" w:rsidRDefault="00DF774F" w:rsidP="0034781D">
      <w:pPr>
        <w:keepNext/>
        <w:keepLines/>
        <w:numPr>
          <w:ilvl w:val="0"/>
          <w:numId w:val="49"/>
        </w:numPr>
        <w:ind w:left="284" w:hanging="284"/>
        <w:jc w:val="both"/>
        <w:rPr>
          <w:rFonts w:ascii="Tahoma" w:hAnsi="Tahoma" w:cs="Tahoma"/>
        </w:rPr>
      </w:pPr>
      <w:r w:rsidRPr="00112425">
        <w:rPr>
          <w:rFonts w:ascii="Tahoma" w:hAnsi="Tahoma" w:cs="Tahoma"/>
        </w:rPr>
        <w:lastRenderedPageBreak/>
        <w:t>Priloga 3</w:t>
      </w:r>
      <w:r>
        <w:rPr>
          <w:rFonts w:ascii="Tahoma" w:hAnsi="Tahoma" w:cs="Tahoma"/>
        </w:rPr>
        <w:t xml:space="preserve"> ESPD </w:t>
      </w:r>
      <w:r w:rsidRPr="002156EE">
        <w:rPr>
          <w:rFonts w:ascii="Tahoma" w:hAnsi="Tahoma" w:cs="Tahoma"/>
          <w:bCs/>
        </w:rPr>
        <w:t>s strani vseh gospodarskih subjektov v ponudbi</w:t>
      </w:r>
      <w:r>
        <w:rPr>
          <w:rFonts w:ascii="Tahoma" w:hAnsi="Tahoma" w:cs="Tahoma"/>
          <w:bCs/>
        </w:rPr>
        <w:t xml:space="preserve">, pri čemer se šteje, </w:t>
      </w:r>
      <w:r w:rsidRPr="005733CA">
        <w:rPr>
          <w:rFonts w:ascii="Tahoma" w:hAnsi="Tahoma" w:cs="Tahoma"/>
        </w:rPr>
        <w:t>da je gospodarski subjekt s podajo ESPD obrazca izjavil, da izpolnjuje predmetni pogoj</w:t>
      </w:r>
      <w:r>
        <w:rPr>
          <w:rFonts w:ascii="Tahoma" w:hAnsi="Tahoma" w:cs="Tahoma"/>
          <w:bCs/>
        </w:rPr>
        <w:t>,</w:t>
      </w:r>
    </w:p>
    <w:p w14:paraId="6937A595" w14:textId="77777777" w:rsidR="00DE6761" w:rsidRPr="00DF774F" w:rsidRDefault="00DE6761" w:rsidP="0034781D">
      <w:pPr>
        <w:keepNext/>
        <w:keepLines/>
        <w:numPr>
          <w:ilvl w:val="0"/>
          <w:numId w:val="49"/>
        </w:numPr>
        <w:ind w:left="284" w:hanging="284"/>
        <w:jc w:val="both"/>
        <w:rPr>
          <w:rFonts w:ascii="Tahoma" w:hAnsi="Tahoma" w:cs="Tahoma"/>
        </w:rPr>
      </w:pPr>
      <w:r w:rsidRPr="00DF774F">
        <w:rPr>
          <w:rFonts w:ascii="Tahoma" w:hAnsi="Tahoma" w:cs="Tahoma"/>
        </w:rPr>
        <w:t xml:space="preserve">obrazca S.BON-1 ali </w:t>
      </w:r>
      <w:proofErr w:type="spellStart"/>
      <w:r w:rsidRPr="00DF774F">
        <w:rPr>
          <w:rFonts w:ascii="Tahoma" w:hAnsi="Tahoma" w:cs="Tahoma"/>
        </w:rPr>
        <w:t>eS.BON</w:t>
      </w:r>
      <w:proofErr w:type="spellEnd"/>
      <w:r w:rsidRPr="00DF774F">
        <w:rPr>
          <w:rFonts w:ascii="Tahoma" w:hAnsi="Tahoma" w:cs="Tahoma"/>
        </w:rPr>
        <w:t xml:space="preserve"> ali S.BON-1/P, iz katerega je razvidna bonitetna ocena in razvidno, da ponudnik v zadnjih šestih (6) mesecih pred rokom za predložitev ponudb ni imel neporavnanih zapadlih obveznosti in blokiranega katerega koli računa </w:t>
      </w:r>
    </w:p>
    <w:p w14:paraId="16D83FCA" w14:textId="77777777" w:rsidR="00DE6761" w:rsidRPr="001D35CF" w:rsidRDefault="00DE6761" w:rsidP="0034781D">
      <w:pPr>
        <w:pStyle w:val="Odstavekseznama"/>
        <w:keepNext/>
        <w:keepLines/>
        <w:ind w:left="284" w:hanging="284"/>
        <w:jc w:val="both"/>
        <w:rPr>
          <w:rFonts w:ascii="Tahoma" w:hAnsi="Tahoma" w:cs="Tahoma"/>
        </w:rPr>
      </w:pPr>
      <w:r w:rsidRPr="001D35CF">
        <w:rPr>
          <w:rFonts w:ascii="Tahoma" w:hAnsi="Tahoma" w:cs="Tahoma"/>
        </w:rPr>
        <w:t xml:space="preserve">ali </w:t>
      </w:r>
    </w:p>
    <w:p w14:paraId="0113E920" w14:textId="77777777" w:rsidR="00DE6761" w:rsidRPr="001D35CF" w:rsidRDefault="00DE6761" w:rsidP="0034781D">
      <w:pPr>
        <w:keepNext/>
        <w:keepLines/>
        <w:numPr>
          <w:ilvl w:val="0"/>
          <w:numId w:val="49"/>
        </w:numPr>
        <w:ind w:left="284" w:hanging="284"/>
        <w:jc w:val="both"/>
        <w:rPr>
          <w:rFonts w:ascii="Tahoma" w:hAnsi="Tahoma" w:cs="Tahoma"/>
        </w:rPr>
      </w:pPr>
      <w:r w:rsidRPr="001D35CF">
        <w:rPr>
          <w:rFonts w:ascii="Tahoma" w:hAnsi="Tahoma" w:cs="Tahoma"/>
        </w:rPr>
        <w:t xml:space="preserve">potrdil vseh bank, kjer imajo odprte račune, iz katerih je razvidno, da ponudnik v zadnjih šestih (6) mesecih pred rokom za predložitev ponudb ni imel neporavnanih zapadlih obveznosti in blokiranega kateregakoli računa. </w:t>
      </w:r>
      <w:r w:rsidRPr="001D35CF">
        <w:rPr>
          <w:rFonts w:ascii="Tahoma" w:hAnsi="Tahoma" w:cs="Tahoma"/>
          <w:bCs/>
          <w:u w:val="single"/>
        </w:rPr>
        <w:t>Iz priloženih potrdil mora biti razvidna tudi bonitetna ocena ponudnika</w:t>
      </w:r>
      <w:r w:rsidRPr="001D35CF">
        <w:rPr>
          <w:rFonts w:ascii="Tahoma" w:hAnsi="Tahoma" w:cs="Tahoma"/>
          <w:bCs/>
        </w:rPr>
        <w:t>.</w:t>
      </w:r>
    </w:p>
    <w:p w14:paraId="73E321B3" w14:textId="77777777" w:rsidR="00DE6761" w:rsidRPr="001D35CF" w:rsidRDefault="00DE6761" w:rsidP="0034781D">
      <w:pPr>
        <w:keepNext/>
        <w:keepLines/>
        <w:jc w:val="both"/>
        <w:rPr>
          <w:rFonts w:ascii="Tahoma" w:hAnsi="Tahoma" w:cs="Tahoma"/>
        </w:rPr>
      </w:pPr>
    </w:p>
    <w:p w14:paraId="6B90CF41" w14:textId="497C5DE3" w:rsidR="00DE6761" w:rsidRPr="001D35CF" w:rsidRDefault="00DE6761" w:rsidP="0034781D">
      <w:pPr>
        <w:keepNext/>
        <w:keepLines/>
        <w:jc w:val="both"/>
        <w:rPr>
          <w:rFonts w:ascii="Tahoma" w:hAnsi="Tahoma" w:cs="Tahoma"/>
        </w:rPr>
      </w:pPr>
      <w:r w:rsidRPr="001D35CF">
        <w:rPr>
          <w:rFonts w:ascii="Tahoma" w:hAnsi="Tahoma" w:cs="Tahoma"/>
        </w:rPr>
        <w:t>Ponudnik mora dokazilo (</w:t>
      </w:r>
      <w:r w:rsidR="00760525" w:rsidRPr="001D35CF">
        <w:rPr>
          <w:rFonts w:ascii="Tahoma" w:hAnsi="Tahoma" w:cs="Tahoma"/>
        </w:rPr>
        <w:t>S.</w:t>
      </w:r>
      <w:r w:rsidRPr="001D35CF">
        <w:rPr>
          <w:rFonts w:ascii="Tahoma" w:hAnsi="Tahoma" w:cs="Tahoma"/>
        </w:rPr>
        <w:t>BON/potrdila vseh bank) pridobiti sam in ga priložiti</w:t>
      </w:r>
      <w:r w:rsidR="00785E2E" w:rsidRPr="001D35CF">
        <w:rPr>
          <w:rFonts w:ascii="Tahoma" w:hAnsi="Tahoma" w:cs="Tahoma"/>
        </w:rPr>
        <w:t xml:space="preserve"> k ponudbi</w:t>
      </w:r>
      <w:r w:rsidRPr="001D35CF">
        <w:rPr>
          <w:rFonts w:ascii="Tahoma" w:hAnsi="Tahoma" w:cs="Tahoma"/>
        </w:rPr>
        <w:t>. Dokazilo je lahko original ali fotokopija in ne sme biti starejše od trideset (30) dni</w:t>
      </w:r>
      <w:r w:rsidR="00B916FC">
        <w:rPr>
          <w:rFonts w:ascii="Tahoma" w:hAnsi="Tahoma" w:cs="Tahoma"/>
        </w:rPr>
        <w:t>,</w:t>
      </w:r>
      <w:r w:rsidRPr="001D35CF">
        <w:rPr>
          <w:rFonts w:ascii="Tahoma" w:hAnsi="Tahoma" w:cs="Tahoma"/>
        </w:rPr>
        <w:t xml:space="preserve"> šteto od roka za oddajo ponudb, ali pridobljen najpozneje v trideset (30) dneh od roka za oddajo ponudb (navedeno določilo pomeni, da mora biti dokument z bonitetno informacijo gospodarskega subjekta izdan in pripravljen znotraj navedenega obdobja).</w:t>
      </w:r>
    </w:p>
    <w:p w14:paraId="55C8B751" w14:textId="77777777" w:rsidR="00890D4D" w:rsidRPr="001D35CF" w:rsidRDefault="00890D4D" w:rsidP="0034781D">
      <w:pPr>
        <w:keepNext/>
        <w:keepLines/>
        <w:jc w:val="both"/>
        <w:rPr>
          <w:rFonts w:ascii="Tahoma" w:hAnsi="Tahoma" w:cs="Tahoma"/>
          <w:sz w:val="22"/>
          <w:szCs w:val="24"/>
        </w:rPr>
      </w:pPr>
    </w:p>
    <w:p w14:paraId="102D91E5" w14:textId="28AF745F" w:rsidR="00EB3927" w:rsidRPr="001D35CF" w:rsidRDefault="00130625" w:rsidP="0034781D">
      <w:pPr>
        <w:keepNext/>
        <w:keepLines/>
        <w:numPr>
          <w:ilvl w:val="2"/>
          <w:numId w:val="2"/>
        </w:numPr>
        <w:jc w:val="both"/>
        <w:rPr>
          <w:rFonts w:ascii="Tahoma" w:hAnsi="Tahoma" w:cs="Tahoma"/>
          <w:b/>
        </w:rPr>
      </w:pPr>
      <w:r w:rsidRPr="001D35CF">
        <w:rPr>
          <w:rFonts w:ascii="Tahoma" w:hAnsi="Tahoma" w:cs="Tahoma"/>
          <w:b/>
        </w:rPr>
        <w:t>T</w:t>
      </w:r>
      <w:r w:rsidR="00077B61" w:rsidRPr="001D35CF">
        <w:rPr>
          <w:rFonts w:ascii="Tahoma" w:hAnsi="Tahoma" w:cs="Tahoma"/>
          <w:b/>
        </w:rPr>
        <w:t>ehnična in strokovna sposobnost</w:t>
      </w:r>
    </w:p>
    <w:p w14:paraId="3F42AE25" w14:textId="77777777" w:rsidR="00EB3927" w:rsidRPr="001D35CF" w:rsidRDefault="00EB3927" w:rsidP="0034781D">
      <w:pPr>
        <w:keepNext/>
        <w:keepLines/>
        <w:jc w:val="both"/>
        <w:rPr>
          <w:rFonts w:ascii="Tahoma" w:hAnsi="Tahoma" w:cs="Tahoma"/>
        </w:rPr>
      </w:pPr>
    </w:p>
    <w:p w14:paraId="344EE8D1" w14:textId="77777777" w:rsidR="009B6A4B" w:rsidRPr="001D35CF" w:rsidRDefault="009B6A4B" w:rsidP="0034781D">
      <w:pPr>
        <w:keepNext/>
        <w:keepLines/>
        <w:jc w:val="both"/>
        <w:rPr>
          <w:rFonts w:ascii="Tahoma" w:eastAsia="Calibri" w:hAnsi="Tahoma" w:cs="Tahoma"/>
          <w:bCs/>
          <w:i/>
          <w:sz w:val="19"/>
          <w:szCs w:val="19"/>
        </w:rPr>
      </w:pPr>
      <w:r w:rsidRPr="001D35CF">
        <w:rPr>
          <w:rFonts w:ascii="Tahoma" w:eastAsia="Calibri" w:hAnsi="Tahoma" w:cs="Tahoma"/>
          <w:bCs/>
          <w:i/>
          <w:sz w:val="19"/>
          <w:szCs w:val="19"/>
        </w:rPr>
        <w:t>V nadaljevanju navedene tehnične in strokovne pogoje oz. sposobnost/i lahko ponudnik izpolni samostojno, kot skupina ponudnikov (partnerji) v primeru skupne ponudbe ali s podizvajalci oz. subjektom, katerega zmogljivost bo ponudnik uporabil</w:t>
      </w:r>
      <w:r w:rsidRPr="001D35CF">
        <w:rPr>
          <w:rFonts w:ascii="Tahoma" w:hAnsi="Tahoma" w:cs="Tahoma"/>
          <w:sz w:val="19"/>
          <w:szCs w:val="19"/>
        </w:rPr>
        <w:t xml:space="preserve"> (</w:t>
      </w:r>
      <w:r w:rsidRPr="001D35CF">
        <w:rPr>
          <w:rFonts w:ascii="Tahoma" w:eastAsia="Calibri" w:hAnsi="Tahoma" w:cs="Tahoma"/>
          <w:bCs/>
          <w:i/>
          <w:sz w:val="19"/>
          <w:szCs w:val="19"/>
        </w:rPr>
        <w:t xml:space="preserve">ob upoštevanju točke razpisne dokumentacije iz 1. poglavja, ki govori o uporabi zmogljivosti drugih subjektov), upoštevaje dejavnosti, ki so predmet javnega naročila in jih bo v okviru ponudbe posamezni subjekt izvajal, </w:t>
      </w:r>
      <w:r w:rsidRPr="001D35CF">
        <w:rPr>
          <w:rFonts w:ascii="Tahoma" w:eastAsia="Calibri" w:hAnsi="Tahoma" w:cs="Tahoma"/>
          <w:bCs/>
          <w:i/>
          <w:sz w:val="19"/>
          <w:szCs w:val="19"/>
          <w:u w:val="single"/>
        </w:rPr>
        <w:t>vendar bo moral ta subjekt (s katerim se izkazuje pogoje oz. sposobnost) predmetna dela javnega naročila tudi izvesti.</w:t>
      </w:r>
    </w:p>
    <w:p w14:paraId="524660A8" w14:textId="77777777" w:rsidR="009B6A4B" w:rsidRPr="001D35CF" w:rsidRDefault="009B6A4B" w:rsidP="0034781D">
      <w:pPr>
        <w:keepNext/>
        <w:keepLines/>
        <w:jc w:val="both"/>
        <w:rPr>
          <w:rFonts w:ascii="Tahoma" w:hAnsi="Tahoma" w:cs="Tahoma"/>
          <w:i/>
          <w:sz w:val="19"/>
          <w:szCs w:val="19"/>
        </w:rPr>
      </w:pPr>
    </w:p>
    <w:p w14:paraId="70F6F8DA" w14:textId="77777777" w:rsidR="009B6A4B" w:rsidRPr="001D35CF" w:rsidRDefault="009B6A4B" w:rsidP="0034781D">
      <w:pPr>
        <w:keepNext/>
        <w:keepLines/>
        <w:jc w:val="both"/>
        <w:rPr>
          <w:rFonts w:ascii="Tahoma" w:hAnsi="Tahoma" w:cs="Tahoma"/>
        </w:rPr>
      </w:pPr>
      <w:r w:rsidRPr="001D35CF">
        <w:rPr>
          <w:rFonts w:ascii="Tahoma" w:hAnsi="Tahoma" w:cs="Tahoma"/>
          <w:i/>
          <w:sz w:val="19"/>
          <w:szCs w:val="19"/>
        </w:rPr>
        <w:t xml:space="preserve">Če bo drugi subjekt s katerim se izkazuje pogoje oz. sposobnost in na katere se sklicuje ponudnik, </w:t>
      </w:r>
      <w:r w:rsidRPr="001D35CF">
        <w:rPr>
          <w:rFonts w:ascii="Tahoma" w:hAnsi="Tahoma" w:cs="Tahoma"/>
          <w:i/>
          <w:sz w:val="19"/>
          <w:szCs w:val="19"/>
          <w:u w:val="single"/>
        </w:rPr>
        <w:t>neposredno sam izvedel del predmeta javnega naročila</w:t>
      </w:r>
      <w:r w:rsidRPr="001D35CF">
        <w:rPr>
          <w:rFonts w:ascii="Tahoma" w:hAnsi="Tahoma" w:cs="Tahoma"/>
          <w:i/>
          <w:sz w:val="19"/>
          <w:szCs w:val="19"/>
        </w:rPr>
        <w:t xml:space="preserve">, potem govorimo o subjektu, ki izpolnjuje definicijo </w:t>
      </w:r>
      <w:r w:rsidRPr="001D35CF">
        <w:rPr>
          <w:rFonts w:ascii="Tahoma" w:hAnsi="Tahoma" w:cs="Tahoma"/>
          <w:b/>
          <w:i/>
          <w:sz w:val="19"/>
          <w:szCs w:val="19"/>
        </w:rPr>
        <w:t>podizvajalca</w:t>
      </w:r>
      <w:r w:rsidRPr="001D35CF">
        <w:rPr>
          <w:rFonts w:ascii="Tahoma" w:hAnsi="Tahoma" w:cs="Tahoma"/>
          <w:i/>
          <w:sz w:val="19"/>
          <w:szCs w:val="19"/>
        </w:rPr>
        <w:t xml:space="preserve">, </w:t>
      </w:r>
      <w:r w:rsidRPr="001D35CF">
        <w:rPr>
          <w:rFonts w:ascii="Tahoma" w:hAnsi="Tahoma" w:cs="Tahoma"/>
          <w:i/>
          <w:sz w:val="19"/>
          <w:szCs w:val="19"/>
          <w:u w:val="single"/>
        </w:rPr>
        <w:t xml:space="preserve">zato naj ga ponudnik nominira kot podizvajalca/e </w:t>
      </w:r>
      <w:r w:rsidRPr="001D35CF">
        <w:rPr>
          <w:rFonts w:ascii="Tahoma" w:hAnsi="Tahoma" w:cs="Tahoma"/>
          <w:b/>
          <w:i/>
          <w:sz w:val="19"/>
          <w:szCs w:val="19"/>
          <w:u w:val="single"/>
        </w:rPr>
        <w:t>in ne</w:t>
      </w:r>
      <w:r w:rsidRPr="001D35CF">
        <w:rPr>
          <w:rFonts w:ascii="Tahoma" w:hAnsi="Tahoma" w:cs="Tahoma"/>
          <w:i/>
          <w:sz w:val="19"/>
          <w:szCs w:val="19"/>
          <w:u w:val="single"/>
        </w:rPr>
        <w:t xml:space="preserve"> kot subjekt/e, katerih zmogljivost</w:t>
      </w:r>
      <w:r w:rsidRPr="001D35CF">
        <w:rPr>
          <w:rFonts w:ascii="Tahoma" w:hAnsi="Tahoma" w:cs="Tahoma"/>
          <w:i/>
          <w:u w:val="single"/>
        </w:rPr>
        <w:t xml:space="preserve"> uporablja ponudnik v ponudbi</w:t>
      </w:r>
      <w:r w:rsidRPr="001D35CF">
        <w:rPr>
          <w:rFonts w:ascii="Tahoma" w:hAnsi="Tahoma" w:cs="Tahoma"/>
        </w:rPr>
        <w:t>.</w:t>
      </w:r>
    </w:p>
    <w:p w14:paraId="0A8CAA0D" w14:textId="77777777" w:rsidR="00B9362F" w:rsidRPr="001D35CF" w:rsidRDefault="00B9362F" w:rsidP="0034781D">
      <w:pPr>
        <w:keepNext/>
        <w:keepLines/>
        <w:jc w:val="both"/>
        <w:rPr>
          <w:rFonts w:ascii="Tahoma" w:hAnsi="Tahoma" w:cs="Tahoma"/>
        </w:rPr>
      </w:pPr>
    </w:p>
    <w:p w14:paraId="06369290" w14:textId="77777777" w:rsidR="00EB3927" w:rsidRPr="001D35CF" w:rsidRDefault="003A0B61" w:rsidP="0034781D">
      <w:pPr>
        <w:keepNext/>
        <w:keepLines/>
        <w:numPr>
          <w:ilvl w:val="3"/>
          <w:numId w:val="2"/>
        </w:numPr>
        <w:jc w:val="both"/>
        <w:rPr>
          <w:rFonts w:ascii="Tahoma" w:hAnsi="Tahoma" w:cs="Tahoma"/>
          <w:b/>
        </w:rPr>
      </w:pPr>
      <w:r w:rsidRPr="001D35CF">
        <w:rPr>
          <w:rFonts w:ascii="Tahoma" w:hAnsi="Tahoma" w:cs="Tahoma"/>
          <w:b/>
        </w:rPr>
        <w:t>Tehni</w:t>
      </w:r>
      <w:r w:rsidR="00B13498" w:rsidRPr="001D35CF">
        <w:rPr>
          <w:rFonts w:ascii="Tahoma" w:hAnsi="Tahoma" w:cs="Tahoma"/>
          <w:b/>
        </w:rPr>
        <w:t>čni</w:t>
      </w:r>
      <w:r w:rsidR="00EB3927" w:rsidRPr="001D35CF">
        <w:rPr>
          <w:rFonts w:ascii="Tahoma" w:hAnsi="Tahoma" w:cs="Tahoma"/>
          <w:b/>
        </w:rPr>
        <w:t xml:space="preserve"> pogoji</w:t>
      </w:r>
    </w:p>
    <w:p w14:paraId="76A15DB3" w14:textId="77777777" w:rsidR="00EB3927" w:rsidRPr="001D35CF" w:rsidRDefault="00EB3927" w:rsidP="0034781D">
      <w:pPr>
        <w:keepNext/>
        <w:keepLines/>
        <w:jc w:val="both"/>
        <w:rPr>
          <w:rFonts w:ascii="Tahoma" w:hAnsi="Tahoma" w:cs="Tahoma"/>
        </w:rPr>
      </w:pPr>
    </w:p>
    <w:p w14:paraId="27948F7E" w14:textId="1F9B94F6" w:rsidR="00AE0B29" w:rsidRPr="001D35CF" w:rsidRDefault="00AE0B29" w:rsidP="0034781D">
      <w:pPr>
        <w:keepNext/>
        <w:keepLines/>
        <w:spacing w:after="120"/>
        <w:jc w:val="both"/>
        <w:rPr>
          <w:rFonts w:ascii="Tahoma" w:hAnsi="Tahoma" w:cs="Tahoma"/>
        </w:rPr>
      </w:pPr>
      <w:r w:rsidRPr="001D35CF">
        <w:rPr>
          <w:rFonts w:ascii="Tahoma" w:hAnsi="Tahoma" w:cs="Tahoma"/>
        </w:rPr>
        <w:t xml:space="preserve">Naročnike zahteve </w:t>
      </w:r>
      <w:r w:rsidR="00B13498" w:rsidRPr="001D35CF">
        <w:rPr>
          <w:rFonts w:ascii="Tahoma" w:hAnsi="Tahoma" w:cs="Tahoma"/>
        </w:rPr>
        <w:t xml:space="preserve">sledeče </w:t>
      </w:r>
      <w:r w:rsidRPr="001D35CF">
        <w:rPr>
          <w:rFonts w:ascii="Tahoma" w:hAnsi="Tahoma" w:cs="Tahoma"/>
          <w:bCs/>
        </w:rPr>
        <w:t xml:space="preserve">tehnične </w:t>
      </w:r>
      <w:r w:rsidR="00B13498" w:rsidRPr="001D35CF">
        <w:rPr>
          <w:rFonts w:ascii="Tahoma" w:hAnsi="Tahoma" w:cs="Tahoma"/>
          <w:bCs/>
        </w:rPr>
        <w:t>pogoje</w:t>
      </w:r>
      <w:r w:rsidRPr="001D35CF">
        <w:rPr>
          <w:rFonts w:ascii="Tahoma" w:hAnsi="Tahoma" w:cs="Tahoma"/>
        </w:rPr>
        <w:t>:</w:t>
      </w:r>
    </w:p>
    <w:p w14:paraId="0951AB2B" w14:textId="77777777" w:rsidR="00EB3927" w:rsidRPr="001D35CF" w:rsidRDefault="00EB3927" w:rsidP="0034781D">
      <w:pPr>
        <w:keepNext/>
        <w:keepLines/>
        <w:numPr>
          <w:ilvl w:val="0"/>
          <w:numId w:val="14"/>
        </w:numPr>
        <w:ind w:left="567"/>
        <w:jc w:val="both"/>
        <w:rPr>
          <w:rFonts w:ascii="Tahoma" w:hAnsi="Tahoma" w:cs="Tahoma"/>
        </w:rPr>
      </w:pPr>
      <w:r w:rsidRPr="001D35CF">
        <w:rPr>
          <w:rFonts w:ascii="Tahoma" w:hAnsi="Tahoma" w:cs="Tahoma"/>
        </w:rPr>
        <w:t xml:space="preserve">Ponudnik mora razpolagati z vsemi tehničnimi sredstvi in opremo, ter mora zagotoviti ustrezne tehnične zmogljivosti za kvalitetno izvedbo celotnega naročila v predvidenem roku, skladno z zahtevami iz razpisne dokumentacije, pravili stroke ter določili predpisov in standardov s področja predmeta naročila. </w:t>
      </w:r>
    </w:p>
    <w:p w14:paraId="1D2054A9" w14:textId="77777777" w:rsidR="00EB3927" w:rsidRPr="009814C3" w:rsidRDefault="00EB3927" w:rsidP="009814C3">
      <w:pPr>
        <w:keepNext/>
        <w:keepLines/>
        <w:jc w:val="both"/>
        <w:rPr>
          <w:rFonts w:ascii="Tahoma" w:hAnsi="Tahoma" w:cs="Tahoma"/>
        </w:rPr>
      </w:pPr>
    </w:p>
    <w:p w14:paraId="7C5C882B" w14:textId="77777777" w:rsidR="00EB3927" w:rsidRPr="001D35CF" w:rsidRDefault="00EB3927" w:rsidP="0034781D">
      <w:pPr>
        <w:keepNext/>
        <w:keepLines/>
        <w:numPr>
          <w:ilvl w:val="0"/>
          <w:numId w:val="14"/>
        </w:numPr>
        <w:ind w:left="567"/>
        <w:jc w:val="both"/>
        <w:rPr>
          <w:rFonts w:ascii="Tahoma" w:hAnsi="Tahoma" w:cs="Tahoma"/>
        </w:rPr>
      </w:pPr>
      <w:r w:rsidRPr="001D35CF">
        <w:rPr>
          <w:rFonts w:ascii="Tahoma" w:hAnsi="Tahoma" w:cs="Tahoma"/>
        </w:rPr>
        <w:t>Predmet ponudbe mora izpolnjevati vse standarde, pogoje in zahteve naročnika, navedene v dokumentacije v zvezi z oddajo javnega naročila. Ponudnik se mora strinjati z vsemi pogoji, navedenimi v tehnični specifikaciji predmeta javnega naročila.</w:t>
      </w:r>
    </w:p>
    <w:p w14:paraId="04E0E358" w14:textId="77777777" w:rsidR="00B26D2A" w:rsidRPr="001D35CF" w:rsidRDefault="00B26D2A" w:rsidP="0034781D">
      <w:pPr>
        <w:keepNext/>
        <w:keepLines/>
        <w:jc w:val="both"/>
        <w:rPr>
          <w:rFonts w:ascii="Tahoma" w:hAnsi="Tahoma" w:cs="Tahoma"/>
        </w:rPr>
      </w:pPr>
    </w:p>
    <w:p w14:paraId="427E550D" w14:textId="77777777" w:rsidR="009B4304" w:rsidRPr="001D35CF" w:rsidRDefault="009B4304" w:rsidP="0034781D">
      <w:pPr>
        <w:keepNext/>
        <w:keepLines/>
        <w:ind w:right="-2"/>
        <w:jc w:val="both"/>
        <w:rPr>
          <w:rFonts w:ascii="Tahoma" w:hAnsi="Tahoma" w:cs="Tahoma"/>
          <w:b/>
          <w:smallCaps/>
        </w:rPr>
      </w:pPr>
      <w:r w:rsidRPr="001D35CF">
        <w:rPr>
          <w:rFonts w:ascii="Tahoma" w:hAnsi="Tahoma" w:cs="Tahoma"/>
          <w:b/>
          <w:smallCaps/>
        </w:rPr>
        <w:t>Dokazila:</w:t>
      </w:r>
    </w:p>
    <w:p w14:paraId="53FA7B30" w14:textId="77777777" w:rsidR="00CF22F5" w:rsidRPr="00112425" w:rsidRDefault="00CF22F5" w:rsidP="00CF22F5">
      <w:pPr>
        <w:keepNext/>
        <w:keepLines/>
        <w:jc w:val="both"/>
        <w:rPr>
          <w:rFonts w:ascii="Tahoma" w:hAnsi="Tahoma" w:cs="Tahoma"/>
        </w:rPr>
      </w:pPr>
      <w:r w:rsidRPr="00112425">
        <w:rPr>
          <w:rFonts w:ascii="Tahoma" w:hAnsi="Tahoma" w:cs="Tahoma"/>
        </w:rPr>
        <w:t>Gospodarski subjekt izkaže izpolnjevanje teh pogojev s podpisom in s predložitvijo naslednjih prilog:</w:t>
      </w:r>
    </w:p>
    <w:p w14:paraId="4B54B7CE" w14:textId="77777777" w:rsidR="00CF22F5" w:rsidRPr="007E0744" w:rsidRDefault="00CF22F5" w:rsidP="00CF22F5">
      <w:pPr>
        <w:keepNext/>
        <w:keepLines/>
        <w:numPr>
          <w:ilvl w:val="0"/>
          <w:numId w:val="49"/>
        </w:numPr>
        <w:ind w:left="426" w:hanging="284"/>
        <w:jc w:val="both"/>
        <w:rPr>
          <w:rFonts w:ascii="Tahoma" w:hAnsi="Tahoma" w:cs="Tahoma"/>
        </w:rPr>
      </w:pPr>
      <w:r w:rsidRPr="00112425">
        <w:rPr>
          <w:rFonts w:ascii="Tahoma" w:hAnsi="Tahoma" w:cs="Tahoma"/>
        </w:rPr>
        <w:t>Priloga 3</w:t>
      </w:r>
      <w:r>
        <w:rPr>
          <w:rFonts w:ascii="Tahoma" w:hAnsi="Tahoma" w:cs="Tahoma"/>
        </w:rPr>
        <w:t xml:space="preserve"> ESPD </w:t>
      </w:r>
      <w:r w:rsidRPr="002156EE">
        <w:rPr>
          <w:rFonts w:ascii="Tahoma" w:hAnsi="Tahoma" w:cs="Tahoma"/>
          <w:bCs/>
        </w:rPr>
        <w:t>s strani vseh gospodarskih subjektov v ponudbi</w:t>
      </w:r>
      <w:r>
        <w:rPr>
          <w:rFonts w:ascii="Tahoma" w:hAnsi="Tahoma" w:cs="Tahoma"/>
          <w:bCs/>
        </w:rPr>
        <w:t xml:space="preserve">, pri čemer se šteje, </w:t>
      </w:r>
      <w:r w:rsidRPr="005733CA">
        <w:rPr>
          <w:rFonts w:ascii="Tahoma" w:hAnsi="Tahoma" w:cs="Tahoma"/>
        </w:rPr>
        <w:t>da je gospodarski subjekt s podajo ESPD obrazca izjavil, da izpolnjuje predmetni pogoj</w:t>
      </w:r>
      <w:r>
        <w:rPr>
          <w:rFonts w:ascii="Tahoma" w:hAnsi="Tahoma" w:cs="Tahoma"/>
          <w:bCs/>
        </w:rPr>
        <w:t>,</w:t>
      </w:r>
    </w:p>
    <w:p w14:paraId="0C1C2BBC" w14:textId="77777777" w:rsidR="00CF22F5" w:rsidRPr="00112425" w:rsidRDefault="00CF22F5" w:rsidP="00CF22F5">
      <w:pPr>
        <w:keepNext/>
        <w:keepLines/>
        <w:numPr>
          <w:ilvl w:val="0"/>
          <w:numId w:val="49"/>
        </w:numPr>
        <w:ind w:left="426" w:hanging="284"/>
        <w:jc w:val="both"/>
        <w:rPr>
          <w:rFonts w:ascii="Tahoma" w:hAnsi="Tahoma" w:cs="Tahoma"/>
        </w:rPr>
      </w:pPr>
      <w:r w:rsidRPr="00A679F4">
        <w:rPr>
          <w:rFonts w:ascii="Tahoma" w:hAnsi="Tahoma" w:cs="Tahoma"/>
        </w:rPr>
        <w:t>Prilogo 3/1 (ponudnik/partner) oz. Prilogo 3/2 (podizvajalec/subjekt, katerih zmogljivosti uporablja ponudnik)</w:t>
      </w:r>
      <w:r>
        <w:rPr>
          <w:rFonts w:ascii="Tahoma" w:hAnsi="Tahoma" w:cs="Tahoma"/>
        </w:rPr>
        <w:t>.</w:t>
      </w:r>
    </w:p>
    <w:p w14:paraId="2FC6933B" w14:textId="77777777" w:rsidR="00CF22F5" w:rsidRPr="009814C3" w:rsidRDefault="00CF22F5" w:rsidP="00CF22F5">
      <w:pPr>
        <w:keepNext/>
        <w:keepLines/>
        <w:jc w:val="both"/>
        <w:rPr>
          <w:rFonts w:ascii="Tahoma" w:hAnsi="Tahoma" w:cs="Tahoma"/>
        </w:rPr>
      </w:pPr>
    </w:p>
    <w:p w14:paraId="700B004B" w14:textId="77777777" w:rsidR="00CF22F5" w:rsidRDefault="00CF22F5" w:rsidP="00CF22F5">
      <w:pPr>
        <w:keepNext/>
        <w:keepLines/>
        <w:jc w:val="both"/>
        <w:rPr>
          <w:rFonts w:ascii="Tahoma" w:hAnsi="Tahoma" w:cs="Tahoma"/>
          <w:i/>
        </w:rPr>
      </w:pPr>
      <w:r w:rsidRPr="00A679F4">
        <w:rPr>
          <w:rFonts w:ascii="Tahoma" w:hAnsi="Tahoma" w:cs="Tahoma"/>
          <w:i/>
        </w:rPr>
        <w:t>Naročnik si pridržuje pravico, da ponudnik na podlagi poziva naročnika v zahtevanem roku predloži dodatna dokazila oz. pojasnila o izpolnjevanju zahtevanih pogojev.</w:t>
      </w:r>
    </w:p>
    <w:p w14:paraId="197FE5A4" w14:textId="77777777" w:rsidR="00B9362F" w:rsidRPr="009814C3" w:rsidRDefault="00B9362F" w:rsidP="0034781D">
      <w:pPr>
        <w:keepNext/>
        <w:keepLines/>
        <w:jc w:val="both"/>
        <w:rPr>
          <w:rFonts w:ascii="Tahoma" w:hAnsi="Tahoma" w:cs="Tahoma"/>
        </w:rPr>
      </w:pPr>
    </w:p>
    <w:p w14:paraId="19E37134" w14:textId="5F6DE0C8" w:rsidR="00B26D2A" w:rsidRPr="001D35CF" w:rsidRDefault="00CF22F5" w:rsidP="0034781D">
      <w:pPr>
        <w:keepNext/>
        <w:keepLines/>
        <w:numPr>
          <w:ilvl w:val="3"/>
          <w:numId w:val="2"/>
        </w:numPr>
        <w:jc w:val="both"/>
        <w:rPr>
          <w:rFonts w:ascii="Tahoma" w:hAnsi="Tahoma" w:cs="Tahoma"/>
          <w:b/>
        </w:rPr>
      </w:pPr>
      <w:r w:rsidRPr="001D35CF">
        <w:rPr>
          <w:rFonts w:ascii="Tahoma" w:hAnsi="Tahoma" w:cs="Tahoma"/>
          <w:b/>
        </w:rPr>
        <w:t>Strokovn</w:t>
      </w:r>
      <w:r>
        <w:rPr>
          <w:rFonts w:ascii="Tahoma" w:hAnsi="Tahoma" w:cs="Tahoma"/>
          <w:b/>
        </w:rPr>
        <w:t>a</w:t>
      </w:r>
      <w:r w:rsidRPr="001D35CF">
        <w:rPr>
          <w:rFonts w:ascii="Tahoma" w:hAnsi="Tahoma" w:cs="Tahoma"/>
          <w:b/>
        </w:rPr>
        <w:t xml:space="preserve"> </w:t>
      </w:r>
      <w:r>
        <w:rPr>
          <w:rFonts w:ascii="Tahoma" w:hAnsi="Tahoma" w:cs="Tahoma"/>
          <w:b/>
        </w:rPr>
        <w:t>sposobnost</w:t>
      </w:r>
      <w:r w:rsidR="00B26D2A" w:rsidRPr="001D35CF">
        <w:rPr>
          <w:rFonts w:ascii="Tahoma" w:hAnsi="Tahoma" w:cs="Tahoma"/>
          <w:b/>
        </w:rPr>
        <w:t xml:space="preserve"> </w:t>
      </w:r>
    </w:p>
    <w:p w14:paraId="457A9748" w14:textId="77777777" w:rsidR="00B26D2A" w:rsidRPr="001D35CF" w:rsidRDefault="00B26D2A" w:rsidP="0034781D">
      <w:pPr>
        <w:keepNext/>
        <w:keepLines/>
        <w:jc w:val="both"/>
        <w:rPr>
          <w:rFonts w:ascii="Tahoma" w:hAnsi="Tahoma" w:cs="Tahoma"/>
          <w:b/>
        </w:rPr>
      </w:pPr>
    </w:p>
    <w:p w14:paraId="0B0A7243" w14:textId="528B4F36" w:rsidR="00CF5D59" w:rsidRPr="001D35CF" w:rsidRDefault="00CF5D59" w:rsidP="0034781D">
      <w:pPr>
        <w:keepNext/>
        <w:keepLines/>
        <w:jc w:val="both"/>
        <w:rPr>
          <w:rFonts w:ascii="Tahoma" w:hAnsi="Tahoma" w:cs="Tahoma"/>
          <w:u w:val="single"/>
        </w:rPr>
      </w:pPr>
      <w:r w:rsidRPr="001D35CF">
        <w:rPr>
          <w:rFonts w:ascii="Tahoma" w:hAnsi="Tahoma" w:cs="Tahoma"/>
          <w:u w:val="single"/>
        </w:rPr>
        <w:t>Kader (strokovnjaki)</w:t>
      </w:r>
      <w:r w:rsidR="00520314">
        <w:rPr>
          <w:rFonts w:ascii="Tahoma" w:hAnsi="Tahoma" w:cs="Tahoma"/>
          <w:u w:val="single"/>
        </w:rPr>
        <w:t>,</w:t>
      </w:r>
      <w:r w:rsidRPr="001D35CF">
        <w:rPr>
          <w:rFonts w:ascii="Tahoma" w:hAnsi="Tahoma" w:cs="Tahoma"/>
          <w:u w:val="single"/>
        </w:rPr>
        <w:t xml:space="preserve"> s katerimi ponudnik dokazuje pogoje in zahteve oz. sposobnost, bo moral predmetna dela javnega naročila tudi izvesti.</w:t>
      </w:r>
    </w:p>
    <w:p w14:paraId="2ACE244C" w14:textId="77777777" w:rsidR="00CF5D59" w:rsidRPr="001D35CF" w:rsidRDefault="00CF5D59" w:rsidP="0034781D">
      <w:pPr>
        <w:keepNext/>
        <w:keepLines/>
        <w:jc w:val="both"/>
        <w:rPr>
          <w:rFonts w:ascii="Tahoma" w:hAnsi="Tahoma" w:cs="Tahoma"/>
          <w:b/>
          <w:sz w:val="22"/>
        </w:rPr>
      </w:pPr>
    </w:p>
    <w:p w14:paraId="415334AD" w14:textId="77777777" w:rsidR="00B26D2A" w:rsidRPr="001D35CF" w:rsidRDefault="00B26D2A" w:rsidP="0034781D">
      <w:pPr>
        <w:pStyle w:val="Odstavekseznama"/>
        <w:keepNext/>
        <w:keepLines/>
        <w:numPr>
          <w:ilvl w:val="0"/>
          <w:numId w:val="21"/>
        </w:numPr>
        <w:jc w:val="both"/>
        <w:rPr>
          <w:rFonts w:ascii="Tahoma" w:hAnsi="Tahoma" w:cs="Tahoma"/>
        </w:rPr>
      </w:pPr>
      <w:r w:rsidRPr="001D35CF">
        <w:rPr>
          <w:rFonts w:ascii="Tahoma" w:hAnsi="Tahoma" w:cs="Tahoma"/>
          <w:b/>
        </w:rPr>
        <w:t>Splošni pogoji in zahteve</w:t>
      </w:r>
      <w:r w:rsidR="003D58ED" w:rsidRPr="001D35CF">
        <w:rPr>
          <w:rFonts w:ascii="Tahoma" w:hAnsi="Tahoma" w:cs="Tahoma"/>
          <w:b/>
        </w:rPr>
        <w:t>, ter poznavanje predmetne zakonodaje</w:t>
      </w:r>
      <w:r w:rsidRPr="001D35CF">
        <w:rPr>
          <w:rFonts w:ascii="Tahoma" w:hAnsi="Tahoma" w:cs="Tahoma"/>
          <w:b/>
        </w:rPr>
        <w:t>:</w:t>
      </w:r>
    </w:p>
    <w:p w14:paraId="3018AC1D" w14:textId="77777777" w:rsidR="00130625" w:rsidRPr="009814C3" w:rsidRDefault="00130625" w:rsidP="0034781D">
      <w:pPr>
        <w:keepNext/>
        <w:keepLines/>
        <w:jc w:val="both"/>
        <w:rPr>
          <w:rFonts w:ascii="Tahoma" w:hAnsi="Tahoma" w:cs="Tahoma"/>
        </w:rPr>
      </w:pPr>
    </w:p>
    <w:p w14:paraId="3D8F9127" w14:textId="77777777" w:rsidR="00EB3927" w:rsidRPr="001D35CF" w:rsidRDefault="00EB3927" w:rsidP="0034781D">
      <w:pPr>
        <w:keepNext/>
        <w:keepLines/>
        <w:jc w:val="both"/>
        <w:rPr>
          <w:rFonts w:ascii="Tahoma" w:hAnsi="Tahoma" w:cs="Tahoma"/>
        </w:rPr>
      </w:pPr>
      <w:r w:rsidRPr="001D35CF">
        <w:rPr>
          <w:rFonts w:ascii="Tahoma" w:hAnsi="Tahoma" w:cs="Tahoma"/>
        </w:rPr>
        <w:t>Ponudnik mor</w:t>
      </w:r>
      <w:r w:rsidR="00B26D2A" w:rsidRPr="001D35CF">
        <w:rPr>
          <w:rFonts w:ascii="Tahoma" w:hAnsi="Tahoma" w:cs="Tahoma"/>
        </w:rPr>
        <w:t>a razpolagati z ustreznimi kadrom, ki je izkušen, strokovno usposobljen</w:t>
      </w:r>
      <w:r w:rsidRPr="001D35CF">
        <w:rPr>
          <w:rFonts w:ascii="Tahoma" w:hAnsi="Tahoma" w:cs="Tahoma"/>
        </w:rPr>
        <w:t xml:space="preserve"> in sposob</w:t>
      </w:r>
      <w:r w:rsidR="00B26D2A" w:rsidRPr="001D35CF">
        <w:rPr>
          <w:rFonts w:ascii="Tahoma" w:hAnsi="Tahoma" w:cs="Tahoma"/>
        </w:rPr>
        <w:t>en</w:t>
      </w:r>
      <w:r w:rsidRPr="001D35CF">
        <w:rPr>
          <w:rFonts w:ascii="Tahoma" w:hAnsi="Tahoma" w:cs="Tahoma"/>
        </w:rPr>
        <w:t xml:space="preserve"> izvesti predmet javnega naročila</w:t>
      </w:r>
      <w:r w:rsidR="00130625" w:rsidRPr="001D35CF">
        <w:rPr>
          <w:rFonts w:ascii="Tahoma" w:hAnsi="Tahoma" w:cs="Tahoma"/>
        </w:rPr>
        <w:t>, ki pozna področne zakonodaje</w:t>
      </w:r>
      <w:r w:rsidR="001549A2" w:rsidRPr="001D35CF">
        <w:rPr>
          <w:rFonts w:ascii="Tahoma" w:hAnsi="Tahoma" w:cs="Tahoma"/>
        </w:rPr>
        <w:t xml:space="preserve"> in ki bo sodeloval pri izved</w:t>
      </w:r>
      <w:r w:rsidR="00B568F7" w:rsidRPr="001D35CF">
        <w:rPr>
          <w:rFonts w:ascii="Tahoma" w:hAnsi="Tahoma" w:cs="Tahoma"/>
        </w:rPr>
        <w:t>bi predmetnega javnega naročila</w:t>
      </w:r>
      <w:r w:rsidR="001549A2" w:rsidRPr="001D35CF">
        <w:rPr>
          <w:rFonts w:ascii="Tahoma" w:hAnsi="Tahoma" w:cs="Tahoma"/>
        </w:rPr>
        <w:t>.</w:t>
      </w:r>
    </w:p>
    <w:p w14:paraId="47C05CFC" w14:textId="77777777" w:rsidR="00CF5D59" w:rsidRPr="009814C3" w:rsidRDefault="00CF5D59" w:rsidP="0034781D">
      <w:pPr>
        <w:keepNext/>
        <w:keepLines/>
        <w:jc w:val="both"/>
        <w:rPr>
          <w:rFonts w:ascii="Tahoma" w:hAnsi="Tahoma" w:cs="Tahoma"/>
          <w:b/>
        </w:rPr>
      </w:pPr>
    </w:p>
    <w:p w14:paraId="39BC04E4" w14:textId="77777777" w:rsidR="009141A4" w:rsidRPr="001D35CF" w:rsidRDefault="009141A4" w:rsidP="0034781D">
      <w:pPr>
        <w:keepNext/>
        <w:keepLines/>
        <w:ind w:right="-2"/>
        <w:jc w:val="both"/>
        <w:rPr>
          <w:rFonts w:ascii="Tahoma" w:hAnsi="Tahoma" w:cs="Tahoma"/>
          <w:b/>
          <w:smallCaps/>
        </w:rPr>
      </w:pPr>
      <w:r w:rsidRPr="001D35CF">
        <w:rPr>
          <w:rFonts w:ascii="Tahoma" w:hAnsi="Tahoma" w:cs="Tahoma"/>
          <w:b/>
          <w:smallCaps/>
        </w:rPr>
        <w:t>Dokazila:</w:t>
      </w:r>
    </w:p>
    <w:p w14:paraId="1DF24DCA" w14:textId="77777777" w:rsidR="00520314" w:rsidRPr="00112425" w:rsidRDefault="00520314" w:rsidP="00520314">
      <w:pPr>
        <w:keepNext/>
        <w:keepLines/>
        <w:jc w:val="both"/>
        <w:rPr>
          <w:rFonts w:ascii="Tahoma" w:hAnsi="Tahoma" w:cs="Tahoma"/>
        </w:rPr>
      </w:pPr>
      <w:r w:rsidRPr="00112425">
        <w:rPr>
          <w:rFonts w:ascii="Tahoma" w:hAnsi="Tahoma" w:cs="Tahoma"/>
        </w:rPr>
        <w:t>Gospodarski subjekt izkaže izpolnjevanje teh pogojev s podpisom in s predložitvijo naslednjih prilog:</w:t>
      </w:r>
    </w:p>
    <w:p w14:paraId="7236249D" w14:textId="409304F1" w:rsidR="00520314" w:rsidRPr="007E0744" w:rsidRDefault="00520314" w:rsidP="00520314">
      <w:pPr>
        <w:keepNext/>
        <w:keepLines/>
        <w:numPr>
          <w:ilvl w:val="0"/>
          <w:numId w:val="49"/>
        </w:numPr>
        <w:ind w:left="426" w:hanging="284"/>
        <w:jc w:val="both"/>
        <w:rPr>
          <w:rFonts w:ascii="Tahoma" w:hAnsi="Tahoma" w:cs="Tahoma"/>
        </w:rPr>
      </w:pPr>
      <w:r w:rsidRPr="00112425">
        <w:rPr>
          <w:rFonts w:ascii="Tahoma" w:hAnsi="Tahoma" w:cs="Tahoma"/>
        </w:rPr>
        <w:t>Priloga 3</w:t>
      </w:r>
      <w:r>
        <w:rPr>
          <w:rFonts w:ascii="Tahoma" w:hAnsi="Tahoma" w:cs="Tahoma"/>
        </w:rPr>
        <w:t xml:space="preserve"> ESPD </w:t>
      </w:r>
      <w:r w:rsidRPr="002156EE">
        <w:rPr>
          <w:rFonts w:ascii="Tahoma" w:hAnsi="Tahoma" w:cs="Tahoma"/>
          <w:bCs/>
        </w:rPr>
        <w:t>s strani vseh gospodarskih subjektov v ponudbi</w:t>
      </w:r>
      <w:r>
        <w:rPr>
          <w:rFonts w:ascii="Tahoma" w:hAnsi="Tahoma" w:cs="Tahoma"/>
          <w:bCs/>
        </w:rPr>
        <w:t xml:space="preserve">, pri čemer se šteje, </w:t>
      </w:r>
      <w:r w:rsidRPr="005733CA">
        <w:rPr>
          <w:rFonts w:ascii="Tahoma" w:hAnsi="Tahoma" w:cs="Tahoma"/>
        </w:rPr>
        <w:t>da je gospodarski subjekt s podajo ESPD obrazca izjavil, da izpolnjuje predmetni pogoj</w:t>
      </w:r>
      <w:r>
        <w:rPr>
          <w:rFonts w:ascii="Tahoma" w:hAnsi="Tahoma" w:cs="Tahoma"/>
          <w:bCs/>
        </w:rPr>
        <w:t>.</w:t>
      </w:r>
    </w:p>
    <w:p w14:paraId="47D7B717" w14:textId="77777777" w:rsidR="00E0196A" w:rsidRPr="001D35CF" w:rsidRDefault="00E0196A" w:rsidP="00266B5B">
      <w:pPr>
        <w:keepNext/>
        <w:keepLines/>
        <w:jc w:val="both"/>
        <w:rPr>
          <w:rFonts w:ascii="Tahoma" w:hAnsi="Tahoma" w:cs="Tahoma"/>
          <w:b/>
          <w:bCs/>
        </w:rPr>
      </w:pPr>
    </w:p>
    <w:p w14:paraId="02CF3342" w14:textId="6954FFAE" w:rsidR="00B26D2A" w:rsidRPr="001D35CF" w:rsidRDefault="00130625" w:rsidP="0034781D">
      <w:pPr>
        <w:pStyle w:val="Odstavekseznama"/>
        <w:keepNext/>
        <w:keepLines/>
        <w:numPr>
          <w:ilvl w:val="0"/>
          <w:numId w:val="21"/>
        </w:numPr>
        <w:jc w:val="both"/>
        <w:rPr>
          <w:rFonts w:ascii="Tahoma" w:hAnsi="Tahoma" w:cs="Tahoma"/>
          <w:b/>
        </w:rPr>
      </w:pPr>
      <w:r w:rsidRPr="001D35CF">
        <w:rPr>
          <w:rFonts w:ascii="Tahoma" w:hAnsi="Tahoma" w:cs="Tahoma"/>
          <w:b/>
        </w:rPr>
        <w:t>Po</w:t>
      </w:r>
      <w:r w:rsidR="00BA52C5" w:rsidRPr="001D35CF">
        <w:rPr>
          <w:rFonts w:ascii="Tahoma" w:hAnsi="Tahoma" w:cs="Tahoma"/>
          <w:b/>
        </w:rPr>
        <w:t>sebni</w:t>
      </w:r>
      <w:r w:rsidR="007855ED" w:rsidRPr="001D35CF">
        <w:rPr>
          <w:rFonts w:ascii="Tahoma" w:hAnsi="Tahoma" w:cs="Tahoma"/>
          <w:b/>
        </w:rPr>
        <w:t xml:space="preserve"> </w:t>
      </w:r>
      <w:r w:rsidR="00BA52C5" w:rsidRPr="001D35CF">
        <w:rPr>
          <w:rFonts w:ascii="Tahoma" w:hAnsi="Tahoma" w:cs="Tahoma"/>
          <w:b/>
        </w:rPr>
        <w:t>pogoji in zahteve</w:t>
      </w:r>
      <w:r w:rsidR="00B26D2A" w:rsidRPr="001D35CF">
        <w:rPr>
          <w:rFonts w:ascii="Tahoma" w:hAnsi="Tahoma" w:cs="Tahoma"/>
          <w:b/>
        </w:rPr>
        <w:t>:</w:t>
      </w:r>
      <w:r w:rsidR="00017672" w:rsidRPr="001D35CF">
        <w:rPr>
          <w:rFonts w:ascii="Tahoma" w:hAnsi="Tahoma" w:cs="Tahoma"/>
          <w:b/>
        </w:rPr>
        <w:t xml:space="preserve"> </w:t>
      </w:r>
    </w:p>
    <w:p w14:paraId="338A40E7" w14:textId="77777777" w:rsidR="003D58ED" w:rsidRPr="001D35CF" w:rsidRDefault="003D58ED" w:rsidP="0034781D">
      <w:pPr>
        <w:keepNext/>
        <w:keepLines/>
        <w:jc w:val="both"/>
        <w:rPr>
          <w:rFonts w:ascii="Tahoma" w:hAnsi="Tahoma" w:cs="Tahoma"/>
          <w:szCs w:val="36"/>
        </w:rPr>
      </w:pPr>
    </w:p>
    <w:p w14:paraId="2341499F" w14:textId="26656BBB" w:rsidR="00FA0493" w:rsidRPr="001D35CF" w:rsidRDefault="00F055C8" w:rsidP="0034781D">
      <w:pPr>
        <w:keepNext/>
        <w:keepLines/>
        <w:spacing w:after="60"/>
        <w:jc w:val="both"/>
        <w:rPr>
          <w:rFonts w:ascii="Tahoma" w:hAnsi="Tahoma" w:cs="Tahoma"/>
        </w:rPr>
      </w:pPr>
      <w:r w:rsidRPr="001D35CF">
        <w:rPr>
          <w:rFonts w:ascii="Tahoma" w:hAnsi="Tahoma" w:cs="Tahoma"/>
        </w:rPr>
        <w:t xml:space="preserve">Ponudnik mora imeti na razpolago naslednje kadre, ki bodo tudi dejanski </w:t>
      </w:r>
      <w:r w:rsidR="00345CAC">
        <w:rPr>
          <w:rFonts w:ascii="Tahoma" w:hAnsi="Tahoma" w:cs="Tahoma"/>
        </w:rPr>
        <w:t>izdelovalci idejne zasnove projekta</w:t>
      </w:r>
      <w:r w:rsidRPr="001D35CF">
        <w:rPr>
          <w:rFonts w:ascii="Tahoma" w:hAnsi="Tahoma" w:cs="Tahoma"/>
        </w:rPr>
        <w:t xml:space="preserve">: </w:t>
      </w:r>
    </w:p>
    <w:p w14:paraId="64249263" w14:textId="73025339" w:rsidR="00FA0493" w:rsidRPr="00144F62" w:rsidRDefault="00194AC2" w:rsidP="0034781D">
      <w:pPr>
        <w:pStyle w:val="Odstavekseznama"/>
        <w:keepNext/>
        <w:keepLines/>
        <w:numPr>
          <w:ilvl w:val="0"/>
          <w:numId w:val="24"/>
        </w:numPr>
        <w:ind w:left="284" w:hanging="284"/>
        <w:contextualSpacing/>
        <w:jc w:val="both"/>
        <w:rPr>
          <w:rFonts w:ascii="Tahoma" w:hAnsi="Tahoma" w:cs="Tahoma"/>
          <w:b/>
          <w:szCs w:val="22"/>
        </w:rPr>
      </w:pPr>
      <w:bookmarkStart w:id="17" w:name="_Hlk226448931"/>
      <w:r w:rsidRPr="00345CAC">
        <w:rPr>
          <w:rFonts w:ascii="Tahoma" w:hAnsi="Tahoma" w:cs="Tahoma"/>
          <w:b/>
          <w:szCs w:val="22"/>
        </w:rPr>
        <w:t xml:space="preserve">Odgovornega vodjo projekta </w:t>
      </w:r>
      <w:r w:rsidR="00017672" w:rsidRPr="00345CAC">
        <w:rPr>
          <w:rFonts w:ascii="Tahoma" w:hAnsi="Tahoma" w:cs="Tahoma"/>
          <w:b/>
          <w:szCs w:val="22"/>
        </w:rPr>
        <w:t xml:space="preserve">s področja </w:t>
      </w:r>
      <w:r w:rsidR="006418AC" w:rsidRPr="00345CAC">
        <w:rPr>
          <w:rFonts w:ascii="Tahoma" w:hAnsi="Tahoma" w:cs="Tahoma"/>
          <w:b/>
          <w:szCs w:val="22"/>
        </w:rPr>
        <w:t>gradbene</w:t>
      </w:r>
      <w:r w:rsidRPr="00345CAC">
        <w:rPr>
          <w:rFonts w:ascii="Tahoma" w:hAnsi="Tahoma" w:cs="Tahoma"/>
          <w:b/>
          <w:szCs w:val="22"/>
        </w:rPr>
        <w:t xml:space="preserve"> stroke</w:t>
      </w:r>
      <w:r w:rsidR="00FA0493" w:rsidRPr="00345CAC">
        <w:rPr>
          <w:rFonts w:ascii="Tahoma" w:hAnsi="Tahoma" w:cs="Tahoma"/>
          <w:bCs/>
          <w:szCs w:val="22"/>
        </w:rPr>
        <w:t>, ki:</w:t>
      </w:r>
    </w:p>
    <w:p w14:paraId="42DE7482" w14:textId="02C2D2DB" w:rsidR="00784F3B" w:rsidRPr="00144F62" w:rsidRDefault="00784F3B" w:rsidP="00550266">
      <w:pPr>
        <w:pStyle w:val="Odstavekseznama"/>
        <w:keepNext/>
        <w:keepLines/>
        <w:numPr>
          <w:ilvl w:val="0"/>
          <w:numId w:val="3"/>
        </w:numPr>
        <w:tabs>
          <w:tab w:val="clear" w:pos="340"/>
        </w:tabs>
        <w:ind w:left="709" w:hanging="283"/>
        <w:contextualSpacing/>
        <w:jc w:val="both"/>
        <w:rPr>
          <w:rFonts w:ascii="Tahoma" w:hAnsi="Tahoma" w:cs="Tahoma"/>
          <w:bCs/>
          <w:szCs w:val="22"/>
        </w:rPr>
      </w:pPr>
      <w:r w:rsidRPr="00345CAC">
        <w:rPr>
          <w:rFonts w:ascii="Tahoma" w:hAnsi="Tahoma" w:cs="Tahoma"/>
          <w:bCs/>
          <w:szCs w:val="22"/>
        </w:rPr>
        <w:t xml:space="preserve">je vpisan je v imenik pooblaščenih inženirjev pristojne poklicne zbornice v Republiki Sloveniji (IZS) – kot aktivni član, </w:t>
      </w:r>
      <w:r w:rsidRPr="00550266">
        <w:rPr>
          <w:rFonts w:ascii="Tahoma" w:hAnsi="Tahoma" w:cs="Tahoma"/>
          <w:bCs/>
          <w:szCs w:val="22"/>
        </w:rPr>
        <w:t>oziroma</w:t>
      </w:r>
      <w:r w:rsidRPr="00345CAC">
        <w:rPr>
          <w:rFonts w:ascii="Tahoma" w:hAnsi="Tahoma" w:cs="Tahoma"/>
          <w:bCs/>
          <w:szCs w:val="22"/>
        </w:rPr>
        <w:t xml:space="preserve"> za ta vpis izpolnjuje predpisane pogoje (npr. v primeru tujca – glejte opombo); </w:t>
      </w:r>
    </w:p>
    <w:p w14:paraId="494155B6" w14:textId="1DDF8036" w:rsidR="00FA416B" w:rsidRPr="00345CAC" w:rsidRDefault="00FA416B" w:rsidP="0034781D">
      <w:pPr>
        <w:pStyle w:val="Odstavekseznama"/>
        <w:keepNext/>
        <w:keepLines/>
        <w:numPr>
          <w:ilvl w:val="0"/>
          <w:numId w:val="3"/>
        </w:numPr>
        <w:tabs>
          <w:tab w:val="clear" w:pos="340"/>
        </w:tabs>
        <w:ind w:left="709" w:hanging="283"/>
        <w:contextualSpacing/>
        <w:jc w:val="both"/>
        <w:rPr>
          <w:rFonts w:ascii="Tahoma" w:hAnsi="Tahoma" w:cs="Tahoma"/>
          <w:bCs/>
          <w:szCs w:val="22"/>
        </w:rPr>
      </w:pPr>
      <w:bookmarkStart w:id="18" w:name="_Hlk226449374"/>
      <w:bookmarkEnd w:id="17"/>
      <w:r w:rsidRPr="00345CAC">
        <w:rPr>
          <w:rFonts w:ascii="Tahoma" w:hAnsi="Tahoma" w:cs="Tahoma"/>
          <w:bCs/>
          <w:szCs w:val="22"/>
        </w:rPr>
        <w:t xml:space="preserve">izkazuje </w:t>
      </w:r>
      <w:r w:rsidRPr="00345CAC">
        <w:rPr>
          <w:rFonts w:ascii="Tahoma" w:hAnsi="Tahoma" w:cs="Tahoma"/>
          <w:b/>
          <w:szCs w:val="22"/>
        </w:rPr>
        <w:t>reference</w:t>
      </w:r>
      <w:r w:rsidRPr="00345CAC">
        <w:rPr>
          <w:rFonts w:ascii="Tahoma" w:hAnsi="Tahoma" w:cs="Tahoma"/>
          <w:bCs/>
          <w:szCs w:val="22"/>
        </w:rPr>
        <w:t xml:space="preserve"> kot so navedene v nadaljevanju (opisane v točki </w:t>
      </w:r>
      <w:r w:rsidR="00DC7AC3" w:rsidRPr="00345CAC">
        <w:rPr>
          <w:rFonts w:ascii="Tahoma" w:hAnsi="Tahoma" w:cs="Tahoma"/>
          <w:bCs/>
          <w:szCs w:val="22"/>
        </w:rPr>
        <w:t>3.</w:t>
      </w:r>
      <w:r w:rsidR="00E73D20">
        <w:rPr>
          <w:rFonts w:ascii="Tahoma" w:hAnsi="Tahoma" w:cs="Tahoma"/>
          <w:bCs/>
          <w:szCs w:val="22"/>
        </w:rPr>
        <w:t>3</w:t>
      </w:r>
      <w:r w:rsidR="00DC7AC3" w:rsidRPr="00345CAC">
        <w:rPr>
          <w:rFonts w:ascii="Tahoma" w:hAnsi="Tahoma" w:cs="Tahoma"/>
          <w:bCs/>
          <w:szCs w:val="22"/>
        </w:rPr>
        <w:t>.4.</w:t>
      </w:r>
      <w:r w:rsidR="007855ED" w:rsidRPr="00345CAC">
        <w:rPr>
          <w:rFonts w:ascii="Tahoma" w:hAnsi="Tahoma" w:cs="Tahoma"/>
          <w:bCs/>
          <w:szCs w:val="22"/>
        </w:rPr>
        <w:t>2.</w:t>
      </w:r>
      <w:r w:rsidR="00DC7AC3" w:rsidRPr="00345CAC">
        <w:rPr>
          <w:rFonts w:ascii="Tahoma" w:hAnsi="Tahoma" w:cs="Tahoma"/>
          <w:bCs/>
          <w:szCs w:val="22"/>
        </w:rPr>
        <w:t xml:space="preserve"> razpisne dokumentacije</w:t>
      </w:r>
      <w:r w:rsidR="0052320B" w:rsidRPr="00345CAC">
        <w:rPr>
          <w:rFonts w:ascii="Tahoma" w:hAnsi="Tahoma" w:cs="Tahoma"/>
          <w:bCs/>
          <w:szCs w:val="22"/>
        </w:rPr>
        <w:t>, podtočka A.</w:t>
      </w:r>
      <w:r w:rsidRPr="00345CAC">
        <w:rPr>
          <w:rFonts w:ascii="Tahoma" w:hAnsi="Tahoma" w:cs="Tahoma"/>
          <w:bCs/>
          <w:szCs w:val="22"/>
        </w:rPr>
        <w:t>).</w:t>
      </w:r>
    </w:p>
    <w:bookmarkEnd w:id="18"/>
    <w:p w14:paraId="27E68975" w14:textId="681307D8" w:rsidR="00FA0493" w:rsidRPr="009814C3" w:rsidRDefault="00FA0493" w:rsidP="0034781D">
      <w:pPr>
        <w:keepNext/>
        <w:keepLines/>
        <w:contextualSpacing/>
        <w:jc w:val="both"/>
        <w:rPr>
          <w:rFonts w:ascii="Tahoma" w:hAnsi="Tahoma" w:cs="Tahoma"/>
          <w:b/>
        </w:rPr>
      </w:pPr>
    </w:p>
    <w:p w14:paraId="2CB8AAE4" w14:textId="3E079803" w:rsidR="00CA5EF2" w:rsidRPr="00345CAC" w:rsidRDefault="00F63A0F" w:rsidP="0034781D">
      <w:pPr>
        <w:pStyle w:val="Odstavekseznama"/>
        <w:keepNext/>
        <w:keepLines/>
        <w:numPr>
          <w:ilvl w:val="0"/>
          <w:numId w:val="24"/>
        </w:numPr>
        <w:ind w:left="284" w:hanging="284"/>
        <w:contextualSpacing/>
        <w:jc w:val="both"/>
        <w:rPr>
          <w:rFonts w:ascii="Tahoma" w:hAnsi="Tahoma" w:cs="Tahoma"/>
          <w:b/>
          <w:szCs w:val="22"/>
        </w:rPr>
      </w:pPr>
      <w:r w:rsidRPr="00345CAC">
        <w:rPr>
          <w:rFonts w:ascii="Tahoma" w:hAnsi="Tahoma" w:cs="Tahoma"/>
          <w:b/>
          <w:szCs w:val="22"/>
        </w:rPr>
        <w:t>P</w:t>
      </w:r>
      <w:r w:rsidR="00CA5EF2" w:rsidRPr="00345CAC">
        <w:rPr>
          <w:rFonts w:ascii="Tahoma" w:hAnsi="Tahoma" w:cs="Tahoma"/>
          <w:b/>
          <w:szCs w:val="22"/>
        </w:rPr>
        <w:t xml:space="preserve">rojektanta - pooblaščenega inženirja s področja </w:t>
      </w:r>
      <w:r w:rsidR="006418AC" w:rsidRPr="00345CAC">
        <w:rPr>
          <w:rFonts w:ascii="Tahoma" w:hAnsi="Tahoma" w:cs="Tahoma"/>
          <w:b/>
          <w:szCs w:val="22"/>
        </w:rPr>
        <w:t>gradbene</w:t>
      </w:r>
      <w:r w:rsidRPr="00345CAC">
        <w:rPr>
          <w:rFonts w:ascii="Tahoma" w:hAnsi="Tahoma" w:cs="Tahoma"/>
          <w:b/>
          <w:szCs w:val="22"/>
        </w:rPr>
        <w:t xml:space="preserve"> </w:t>
      </w:r>
      <w:r w:rsidR="00CA5EF2" w:rsidRPr="00345CAC">
        <w:rPr>
          <w:rFonts w:ascii="Tahoma" w:hAnsi="Tahoma" w:cs="Tahoma"/>
          <w:b/>
          <w:szCs w:val="22"/>
        </w:rPr>
        <w:t>stroke</w:t>
      </w:r>
      <w:r w:rsidR="00E73D20">
        <w:rPr>
          <w:rFonts w:ascii="Tahoma" w:hAnsi="Tahoma" w:cs="Tahoma"/>
          <w:b/>
          <w:szCs w:val="22"/>
        </w:rPr>
        <w:t xml:space="preserve"> (s področja hidrotehnike in s področja gradbenih konstrukcij)</w:t>
      </w:r>
      <w:r w:rsidR="00CA5EF2" w:rsidRPr="00345CAC">
        <w:rPr>
          <w:rFonts w:ascii="Tahoma" w:hAnsi="Tahoma" w:cs="Tahoma"/>
          <w:bCs/>
          <w:szCs w:val="22"/>
        </w:rPr>
        <w:t>, ki:</w:t>
      </w:r>
    </w:p>
    <w:p w14:paraId="158BECB9" w14:textId="7F3B1E77" w:rsidR="00F5623B" w:rsidRPr="00345CAC" w:rsidRDefault="00F5623B" w:rsidP="0034781D">
      <w:pPr>
        <w:pStyle w:val="Odstavekseznama"/>
        <w:keepNext/>
        <w:keepLines/>
        <w:numPr>
          <w:ilvl w:val="0"/>
          <w:numId w:val="3"/>
        </w:numPr>
        <w:tabs>
          <w:tab w:val="clear" w:pos="340"/>
        </w:tabs>
        <w:ind w:left="709" w:hanging="283"/>
        <w:contextualSpacing/>
        <w:jc w:val="both"/>
        <w:rPr>
          <w:rFonts w:ascii="Tahoma" w:hAnsi="Tahoma" w:cs="Tahoma"/>
          <w:bCs/>
          <w:szCs w:val="22"/>
        </w:rPr>
      </w:pPr>
      <w:r w:rsidRPr="00345CAC">
        <w:rPr>
          <w:rFonts w:ascii="Tahoma" w:hAnsi="Tahoma" w:cs="Tahoma"/>
          <w:bCs/>
          <w:szCs w:val="22"/>
        </w:rPr>
        <w:t xml:space="preserve">je vpisan je v imenik pooblaščenih inženirjev pristojne poklicne zbornice v Republiki Sloveniji (IZS) – kot aktivni član, </w:t>
      </w:r>
      <w:r w:rsidRPr="00345CAC">
        <w:rPr>
          <w:rFonts w:ascii="Tahoma" w:hAnsi="Tahoma" w:cs="Tahoma"/>
          <w:bCs/>
          <w:szCs w:val="22"/>
          <w:u w:val="single"/>
        </w:rPr>
        <w:t>oziroma</w:t>
      </w:r>
      <w:r w:rsidRPr="00345CAC">
        <w:rPr>
          <w:rFonts w:ascii="Tahoma" w:hAnsi="Tahoma" w:cs="Tahoma"/>
          <w:bCs/>
          <w:szCs w:val="22"/>
        </w:rPr>
        <w:t xml:space="preserve"> za ta vpis izpolnjuje predpisane pogoje (npr. v primeru tujca – glejte opombo); </w:t>
      </w:r>
    </w:p>
    <w:p w14:paraId="340542AF" w14:textId="77777777" w:rsidR="00F5623B" w:rsidRPr="00345CAC" w:rsidRDefault="00F5623B" w:rsidP="0034781D">
      <w:pPr>
        <w:pStyle w:val="Odstavekseznama"/>
        <w:keepNext/>
        <w:keepLines/>
        <w:numPr>
          <w:ilvl w:val="0"/>
          <w:numId w:val="3"/>
        </w:numPr>
        <w:tabs>
          <w:tab w:val="clear" w:pos="340"/>
        </w:tabs>
        <w:ind w:left="709" w:hanging="283"/>
        <w:contextualSpacing/>
        <w:jc w:val="both"/>
        <w:rPr>
          <w:rFonts w:ascii="Tahoma" w:hAnsi="Tahoma" w:cs="Tahoma"/>
          <w:bCs/>
          <w:szCs w:val="22"/>
        </w:rPr>
      </w:pPr>
      <w:r w:rsidRPr="00345CAC">
        <w:rPr>
          <w:rFonts w:ascii="Tahoma" w:hAnsi="Tahoma" w:cs="Tahoma"/>
          <w:bCs/>
          <w:szCs w:val="22"/>
        </w:rPr>
        <w:t>ima najmanj 5 let delovnih izkušenj;</w:t>
      </w:r>
    </w:p>
    <w:p w14:paraId="48DC065F" w14:textId="6E0C1BE0" w:rsidR="00F5623B" w:rsidRPr="00345CAC" w:rsidRDefault="00F5623B" w:rsidP="0034781D">
      <w:pPr>
        <w:pStyle w:val="Odstavekseznama"/>
        <w:keepNext/>
        <w:keepLines/>
        <w:numPr>
          <w:ilvl w:val="0"/>
          <w:numId w:val="3"/>
        </w:numPr>
        <w:tabs>
          <w:tab w:val="clear" w:pos="340"/>
        </w:tabs>
        <w:ind w:left="709" w:hanging="283"/>
        <w:contextualSpacing/>
        <w:jc w:val="both"/>
        <w:rPr>
          <w:rFonts w:ascii="Tahoma" w:hAnsi="Tahoma" w:cs="Tahoma"/>
          <w:bCs/>
          <w:szCs w:val="22"/>
        </w:rPr>
      </w:pPr>
      <w:r w:rsidRPr="00345CAC">
        <w:rPr>
          <w:rFonts w:ascii="Tahoma" w:hAnsi="Tahoma" w:cs="Tahoma"/>
          <w:bCs/>
          <w:szCs w:val="22"/>
        </w:rPr>
        <w:t xml:space="preserve">izkazuje </w:t>
      </w:r>
      <w:r w:rsidRPr="00345CAC">
        <w:rPr>
          <w:rFonts w:ascii="Tahoma" w:hAnsi="Tahoma" w:cs="Tahoma"/>
          <w:b/>
          <w:szCs w:val="22"/>
        </w:rPr>
        <w:t>reference</w:t>
      </w:r>
      <w:r w:rsidRPr="00345CAC">
        <w:rPr>
          <w:rFonts w:ascii="Tahoma" w:hAnsi="Tahoma" w:cs="Tahoma"/>
          <w:bCs/>
          <w:szCs w:val="22"/>
        </w:rPr>
        <w:t xml:space="preserve"> kot so navedene v nadaljevanju (opisane v točki 3.</w:t>
      </w:r>
      <w:r w:rsidR="00E73D20">
        <w:rPr>
          <w:rFonts w:ascii="Tahoma" w:hAnsi="Tahoma" w:cs="Tahoma"/>
          <w:bCs/>
          <w:szCs w:val="22"/>
        </w:rPr>
        <w:t>3</w:t>
      </w:r>
      <w:r w:rsidRPr="00345CAC">
        <w:rPr>
          <w:rFonts w:ascii="Tahoma" w:hAnsi="Tahoma" w:cs="Tahoma"/>
          <w:bCs/>
          <w:szCs w:val="22"/>
        </w:rPr>
        <w:t>.4.</w:t>
      </w:r>
      <w:r w:rsidR="007855ED" w:rsidRPr="00345CAC">
        <w:rPr>
          <w:rFonts w:ascii="Tahoma" w:hAnsi="Tahoma" w:cs="Tahoma"/>
          <w:bCs/>
          <w:szCs w:val="22"/>
        </w:rPr>
        <w:t>2</w:t>
      </w:r>
      <w:r w:rsidRPr="00345CAC">
        <w:rPr>
          <w:rFonts w:ascii="Tahoma" w:hAnsi="Tahoma" w:cs="Tahoma"/>
          <w:bCs/>
          <w:szCs w:val="22"/>
        </w:rPr>
        <w:t xml:space="preserve"> razpisne dokumentacije</w:t>
      </w:r>
      <w:r w:rsidR="0052320B" w:rsidRPr="00345CAC">
        <w:rPr>
          <w:rFonts w:ascii="Tahoma" w:hAnsi="Tahoma" w:cs="Tahoma"/>
          <w:bCs/>
          <w:szCs w:val="22"/>
        </w:rPr>
        <w:t xml:space="preserve"> podtočka B</w:t>
      </w:r>
      <w:r w:rsidRPr="00345CAC">
        <w:rPr>
          <w:rFonts w:ascii="Tahoma" w:hAnsi="Tahoma" w:cs="Tahoma"/>
          <w:bCs/>
          <w:szCs w:val="22"/>
        </w:rPr>
        <w:t>.</w:t>
      </w:r>
      <w:r w:rsidR="0052320B" w:rsidRPr="00345CAC">
        <w:rPr>
          <w:rFonts w:ascii="Tahoma" w:hAnsi="Tahoma" w:cs="Tahoma"/>
          <w:bCs/>
          <w:szCs w:val="22"/>
        </w:rPr>
        <w:t>).</w:t>
      </w:r>
    </w:p>
    <w:p w14:paraId="34B2EC63" w14:textId="77777777" w:rsidR="00CA5EF2" w:rsidRPr="009814C3" w:rsidRDefault="00CA5EF2" w:rsidP="0034781D">
      <w:pPr>
        <w:keepNext/>
        <w:keepLines/>
        <w:contextualSpacing/>
        <w:jc w:val="both"/>
        <w:rPr>
          <w:rFonts w:ascii="Tahoma" w:hAnsi="Tahoma" w:cs="Tahoma"/>
          <w:b/>
        </w:rPr>
      </w:pPr>
    </w:p>
    <w:p w14:paraId="3D20CF39" w14:textId="767C49EF" w:rsidR="00311BD9" w:rsidRPr="001D35CF" w:rsidRDefault="00B5020F" w:rsidP="0034781D">
      <w:pPr>
        <w:pStyle w:val="Odstavekseznama"/>
        <w:keepNext/>
        <w:keepLines/>
        <w:numPr>
          <w:ilvl w:val="0"/>
          <w:numId w:val="24"/>
        </w:numPr>
        <w:ind w:left="284" w:hanging="284"/>
        <w:contextualSpacing/>
        <w:jc w:val="both"/>
        <w:rPr>
          <w:rFonts w:ascii="Tahoma" w:hAnsi="Tahoma" w:cs="Tahoma"/>
          <w:b/>
          <w:szCs w:val="22"/>
        </w:rPr>
      </w:pPr>
      <w:r w:rsidRPr="001D35CF">
        <w:rPr>
          <w:rFonts w:ascii="Tahoma" w:hAnsi="Tahoma" w:cs="Tahoma"/>
          <w:b/>
          <w:szCs w:val="22"/>
        </w:rPr>
        <w:t>po potrebi</w:t>
      </w:r>
      <w:r w:rsidR="006804D4" w:rsidRPr="001D35CF">
        <w:rPr>
          <w:rFonts w:ascii="Tahoma" w:hAnsi="Tahoma" w:cs="Tahoma"/>
          <w:b/>
          <w:szCs w:val="22"/>
        </w:rPr>
        <w:t xml:space="preserve"> </w:t>
      </w:r>
      <w:r w:rsidR="00311BD9" w:rsidRPr="001D35CF">
        <w:rPr>
          <w:rFonts w:ascii="Tahoma" w:hAnsi="Tahoma" w:cs="Tahoma"/>
          <w:b/>
          <w:szCs w:val="22"/>
        </w:rPr>
        <w:t xml:space="preserve">ostale </w:t>
      </w:r>
      <w:r w:rsidR="00CB71F9" w:rsidRPr="001D35CF">
        <w:rPr>
          <w:rFonts w:ascii="Tahoma" w:hAnsi="Tahoma" w:cs="Tahoma"/>
          <w:b/>
          <w:szCs w:val="22"/>
        </w:rPr>
        <w:t>(</w:t>
      </w:r>
      <w:r w:rsidR="00102E78" w:rsidRPr="001D35CF">
        <w:rPr>
          <w:rFonts w:ascii="Tahoma" w:hAnsi="Tahoma" w:cs="Tahoma"/>
          <w:b/>
          <w:szCs w:val="22"/>
        </w:rPr>
        <w:t>pooblaščene</w:t>
      </w:r>
      <w:r w:rsidR="00CB71F9" w:rsidRPr="001D35CF">
        <w:rPr>
          <w:rFonts w:ascii="Tahoma" w:hAnsi="Tahoma" w:cs="Tahoma"/>
          <w:b/>
          <w:szCs w:val="22"/>
        </w:rPr>
        <w:t>)</w:t>
      </w:r>
      <w:r w:rsidR="00102E78" w:rsidRPr="001D35CF">
        <w:rPr>
          <w:rFonts w:ascii="Tahoma" w:hAnsi="Tahoma" w:cs="Tahoma"/>
          <w:b/>
          <w:szCs w:val="22"/>
        </w:rPr>
        <w:t xml:space="preserve"> strokovnjake ustreznih strok s primernim strokovnim znanjem in izkušnjami, ki bodo potrebni</w:t>
      </w:r>
      <w:r w:rsidR="00311BD9" w:rsidRPr="001D35CF">
        <w:rPr>
          <w:rFonts w:ascii="Tahoma" w:hAnsi="Tahoma" w:cs="Tahoma"/>
          <w:b/>
          <w:szCs w:val="22"/>
        </w:rPr>
        <w:t xml:space="preserve"> za izdelavo </w:t>
      </w:r>
      <w:r w:rsidR="00345CAC">
        <w:rPr>
          <w:rFonts w:ascii="Tahoma" w:hAnsi="Tahoma" w:cs="Tahoma"/>
          <w:b/>
          <w:szCs w:val="22"/>
        </w:rPr>
        <w:t>idejne zasnove projekta</w:t>
      </w:r>
      <w:r w:rsidR="00102E78" w:rsidRPr="001D35CF">
        <w:rPr>
          <w:rFonts w:ascii="Tahoma" w:hAnsi="Tahoma" w:cs="Tahoma"/>
          <w:b/>
          <w:szCs w:val="22"/>
        </w:rPr>
        <w:t>.</w:t>
      </w:r>
    </w:p>
    <w:p w14:paraId="4DE43965" w14:textId="77777777" w:rsidR="00311BD9" w:rsidRPr="001D35CF" w:rsidRDefault="00311BD9" w:rsidP="0034781D">
      <w:pPr>
        <w:keepNext/>
        <w:keepLines/>
        <w:contextualSpacing/>
        <w:jc w:val="both"/>
        <w:rPr>
          <w:rFonts w:ascii="Tahoma" w:hAnsi="Tahoma" w:cs="Tahoma"/>
          <w:b/>
          <w:sz w:val="24"/>
          <w:szCs w:val="28"/>
        </w:rPr>
      </w:pPr>
    </w:p>
    <w:p w14:paraId="2140634B" w14:textId="289D4DEF" w:rsidR="00FA0493" w:rsidRPr="001D35CF" w:rsidRDefault="00FA0493" w:rsidP="0034781D">
      <w:pPr>
        <w:keepNext/>
        <w:keepLines/>
        <w:jc w:val="both"/>
        <w:rPr>
          <w:rFonts w:ascii="Tahoma" w:hAnsi="Tahoma" w:cs="Tahoma"/>
        </w:rPr>
      </w:pPr>
      <w:r w:rsidRPr="001D35CF">
        <w:rPr>
          <w:rFonts w:ascii="Tahoma" w:hAnsi="Tahoma" w:cs="Tahoma"/>
        </w:rPr>
        <w:t xml:space="preserve">Prijavljeni kadri so lahko zaposleni pri ponudniku, partnerju </w:t>
      </w:r>
      <w:r w:rsidR="00915D6C" w:rsidRPr="001D35CF">
        <w:rPr>
          <w:rFonts w:ascii="Tahoma" w:hAnsi="Tahoma" w:cs="Tahoma"/>
        </w:rPr>
        <w:t xml:space="preserve">(v primeru </w:t>
      </w:r>
      <w:r w:rsidRPr="001D35CF">
        <w:rPr>
          <w:rFonts w:ascii="Tahoma" w:hAnsi="Tahoma" w:cs="Tahoma"/>
          <w:bCs/>
          <w:szCs w:val="22"/>
        </w:rPr>
        <w:t>skupn</w:t>
      </w:r>
      <w:r w:rsidR="00915D6C" w:rsidRPr="001D35CF">
        <w:rPr>
          <w:rFonts w:ascii="Tahoma" w:hAnsi="Tahoma" w:cs="Tahoma"/>
          <w:bCs/>
          <w:szCs w:val="22"/>
        </w:rPr>
        <w:t>e</w:t>
      </w:r>
      <w:r w:rsidRPr="001D35CF">
        <w:rPr>
          <w:rFonts w:ascii="Tahoma" w:hAnsi="Tahoma" w:cs="Tahoma"/>
          <w:bCs/>
          <w:szCs w:val="22"/>
        </w:rPr>
        <w:t xml:space="preserve"> ponudb</w:t>
      </w:r>
      <w:r w:rsidR="00915D6C" w:rsidRPr="001D35CF">
        <w:rPr>
          <w:rFonts w:ascii="Tahoma" w:hAnsi="Tahoma" w:cs="Tahoma"/>
          <w:bCs/>
          <w:szCs w:val="22"/>
        </w:rPr>
        <w:t>e)</w:t>
      </w:r>
      <w:r w:rsidRPr="001D35CF">
        <w:rPr>
          <w:rFonts w:ascii="Tahoma" w:hAnsi="Tahoma" w:cs="Tahoma"/>
        </w:rPr>
        <w:t xml:space="preserve"> ali podizvajalcu.</w:t>
      </w:r>
    </w:p>
    <w:p w14:paraId="442AC868" w14:textId="1651705A" w:rsidR="00FA0493" w:rsidRPr="001D35CF" w:rsidRDefault="00FA0493" w:rsidP="0034781D">
      <w:pPr>
        <w:keepNext/>
        <w:keepLines/>
        <w:contextualSpacing/>
        <w:jc w:val="both"/>
        <w:rPr>
          <w:rFonts w:ascii="Tahoma" w:hAnsi="Tahoma" w:cs="Tahoma"/>
          <w:b/>
          <w:szCs w:val="22"/>
        </w:rPr>
      </w:pPr>
    </w:p>
    <w:p w14:paraId="53483B5F" w14:textId="77777777" w:rsidR="00890162" w:rsidRPr="001D35CF" w:rsidRDefault="00890162" w:rsidP="0034781D">
      <w:pPr>
        <w:keepNext/>
        <w:keepLines/>
        <w:jc w:val="both"/>
        <w:rPr>
          <w:rFonts w:ascii="Tahoma" w:eastAsia="Calibri" w:hAnsi="Tahoma" w:cs="Tahoma"/>
          <w:lang w:eastAsia="en-US"/>
        </w:rPr>
      </w:pPr>
      <w:r w:rsidRPr="001D35CF">
        <w:rPr>
          <w:rFonts w:ascii="Tahoma" w:eastAsia="Calibri" w:hAnsi="Tahoma" w:cs="Tahoma"/>
          <w:lang w:eastAsia="en-US"/>
        </w:rPr>
        <w:t>Izbrani ponudnik, s katerim bo naročnik sklenil pogodbo, lahko v času izvajanja pogodbe zamenja nominirani kader samo na podlagi predhodnega pisnega soglasja s strani naročnika in na podlagi utemeljenih razlogov s strani gospodarskega subjekta (npr. daljša bolniška odsotnost, prenehanje delovnega razmerja, ipd.). Ne glede na navedeno lahko naročnik v času izvajanja pogodbe zahteva zamenjavo imenovanega strokovnjaka v primeru neustreznega izvajanja del s strani posameznega strokovnjaka. Novo nominirani kader mora izpolnjevati enake pogoje in zahteve kot jih je posamezni kader/strokovnjak, ki ga nadomešča/zamenjuje.</w:t>
      </w:r>
    </w:p>
    <w:p w14:paraId="0E6A15CC" w14:textId="77777777" w:rsidR="00890162" w:rsidRPr="001D35CF" w:rsidRDefault="00890162" w:rsidP="0034781D">
      <w:pPr>
        <w:keepNext/>
        <w:keepLines/>
        <w:contextualSpacing/>
        <w:jc w:val="both"/>
        <w:rPr>
          <w:rFonts w:ascii="Tahoma" w:hAnsi="Tahoma" w:cs="Tahoma"/>
          <w:b/>
          <w:szCs w:val="22"/>
        </w:rPr>
      </w:pPr>
    </w:p>
    <w:p w14:paraId="7940CEB7" w14:textId="72928B59" w:rsidR="00890162" w:rsidRPr="001D35CF" w:rsidRDefault="00890162" w:rsidP="00AF22A7">
      <w:pPr>
        <w:keepNext/>
        <w:keepLines/>
        <w:jc w:val="both"/>
        <w:rPr>
          <w:rFonts w:ascii="Tahoma" w:eastAsia="Calibri" w:hAnsi="Tahoma" w:cs="Tahoma"/>
          <w:lang w:eastAsia="en-US"/>
        </w:rPr>
      </w:pPr>
      <w:r w:rsidRPr="001D35CF">
        <w:rPr>
          <w:rFonts w:ascii="Tahoma" w:eastAsia="Calibri" w:hAnsi="Tahoma" w:cs="Tahoma"/>
          <w:b/>
          <w:bCs/>
          <w:lang w:eastAsia="en-US"/>
        </w:rPr>
        <w:t>Ponudnik z oddajo ponudbe zagotavlja naročniku, da bodo strokovnjaki</w:t>
      </w:r>
      <w:r w:rsidR="00AC6A95" w:rsidRPr="001D35CF">
        <w:rPr>
          <w:rFonts w:ascii="Tahoma" w:eastAsia="Calibri" w:hAnsi="Tahoma" w:cs="Tahoma"/>
          <w:b/>
          <w:bCs/>
          <w:lang w:eastAsia="en-US"/>
        </w:rPr>
        <w:t>/kader</w:t>
      </w:r>
      <w:r w:rsidRPr="001D35CF">
        <w:rPr>
          <w:rFonts w:ascii="Tahoma" w:eastAsia="Calibri" w:hAnsi="Tahoma" w:cs="Tahoma"/>
          <w:b/>
          <w:bCs/>
          <w:lang w:eastAsia="en-US"/>
        </w:rPr>
        <w:t>, ki so navedeni v ponudbi in je ponudnik z njihovim imenovanjem dokazal izpolnjevanje strokovne</w:t>
      </w:r>
      <w:r w:rsidR="00AC6A95" w:rsidRPr="001D35CF">
        <w:rPr>
          <w:rFonts w:ascii="Tahoma" w:eastAsia="Calibri" w:hAnsi="Tahoma" w:cs="Tahoma"/>
          <w:b/>
          <w:bCs/>
          <w:lang w:eastAsia="en-US"/>
        </w:rPr>
        <w:t>/kadrovske</w:t>
      </w:r>
      <w:r w:rsidRPr="001D35CF">
        <w:rPr>
          <w:rFonts w:ascii="Tahoma" w:eastAsia="Calibri" w:hAnsi="Tahoma" w:cs="Tahoma"/>
          <w:b/>
          <w:bCs/>
          <w:lang w:eastAsia="en-US"/>
        </w:rPr>
        <w:t xml:space="preserve"> sposobnosti, </w:t>
      </w:r>
      <w:r w:rsidRPr="001D35CF">
        <w:rPr>
          <w:rFonts w:ascii="Tahoma" w:eastAsia="Calibri" w:hAnsi="Tahoma" w:cs="Tahoma"/>
          <w:b/>
          <w:bCs/>
          <w:u w:val="single"/>
          <w:lang w:eastAsia="en-US"/>
        </w:rPr>
        <w:t>tudi dejansko izvajali dela pri naročniku</w:t>
      </w:r>
      <w:r w:rsidRPr="001D35CF">
        <w:rPr>
          <w:rFonts w:ascii="Tahoma" w:eastAsia="Calibri" w:hAnsi="Tahoma" w:cs="Tahoma"/>
          <w:b/>
          <w:u w:val="single"/>
          <w:lang w:eastAsia="en-US"/>
        </w:rPr>
        <w:t>.</w:t>
      </w:r>
    </w:p>
    <w:p w14:paraId="36AEEB49" w14:textId="77777777" w:rsidR="001E0177" w:rsidRPr="001D35CF" w:rsidRDefault="001E0177" w:rsidP="00AF22A7">
      <w:pPr>
        <w:keepNext/>
        <w:keepLines/>
        <w:jc w:val="both"/>
        <w:rPr>
          <w:rFonts w:ascii="Tahoma" w:eastAsia="Calibri" w:hAnsi="Tahoma" w:cs="Tahoma"/>
          <w:lang w:eastAsia="en-US"/>
        </w:rPr>
      </w:pPr>
    </w:p>
    <w:p w14:paraId="04CF08F2" w14:textId="77777777" w:rsidR="00F16635" w:rsidRDefault="00F16635" w:rsidP="00AF22A7">
      <w:pPr>
        <w:keepNext/>
        <w:keepLines/>
        <w:contextualSpacing/>
        <w:jc w:val="both"/>
        <w:rPr>
          <w:rFonts w:ascii="Tahoma" w:hAnsi="Tahoma" w:cs="Tahoma"/>
          <w:b/>
          <w:szCs w:val="22"/>
        </w:rPr>
      </w:pPr>
    </w:p>
    <w:p w14:paraId="093339E9" w14:textId="77777777" w:rsidR="00F16635" w:rsidRDefault="00F16635" w:rsidP="00AF22A7">
      <w:pPr>
        <w:keepNext/>
        <w:keepLines/>
        <w:contextualSpacing/>
        <w:jc w:val="both"/>
        <w:rPr>
          <w:rFonts w:ascii="Tahoma" w:hAnsi="Tahoma" w:cs="Tahoma"/>
          <w:b/>
          <w:szCs w:val="22"/>
        </w:rPr>
      </w:pPr>
    </w:p>
    <w:p w14:paraId="1D3C2E4F" w14:textId="77777777" w:rsidR="00F16635" w:rsidRDefault="00F16635" w:rsidP="00AF22A7">
      <w:pPr>
        <w:keepNext/>
        <w:keepLines/>
        <w:contextualSpacing/>
        <w:jc w:val="both"/>
        <w:rPr>
          <w:rFonts w:ascii="Tahoma" w:hAnsi="Tahoma" w:cs="Tahoma"/>
          <w:b/>
          <w:szCs w:val="22"/>
        </w:rPr>
      </w:pPr>
    </w:p>
    <w:p w14:paraId="7088D635" w14:textId="77777777" w:rsidR="00F16635" w:rsidRDefault="00F16635" w:rsidP="00AF22A7">
      <w:pPr>
        <w:keepNext/>
        <w:keepLines/>
        <w:contextualSpacing/>
        <w:jc w:val="both"/>
        <w:rPr>
          <w:rFonts w:ascii="Tahoma" w:hAnsi="Tahoma" w:cs="Tahoma"/>
          <w:b/>
          <w:szCs w:val="22"/>
        </w:rPr>
      </w:pPr>
    </w:p>
    <w:p w14:paraId="39396345" w14:textId="77777777" w:rsidR="00F16635" w:rsidRDefault="00F16635" w:rsidP="00AF22A7">
      <w:pPr>
        <w:keepNext/>
        <w:keepLines/>
        <w:contextualSpacing/>
        <w:jc w:val="both"/>
        <w:rPr>
          <w:rFonts w:ascii="Tahoma" w:hAnsi="Tahoma" w:cs="Tahoma"/>
          <w:b/>
          <w:szCs w:val="22"/>
        </w:rPr>
      </w:pPr>
    </w:p>
    <w:p w14:paraId="527F9828" w14:textId="77777777" w:rsidR="00F16635" w:rsidRDefault="00F16635" w:rsidP="00AF22A7">
      <w:pPr>
        <w:keepNext/>
        <w:keepLines/>
        <w:contextualSpacing/>
        <w:jc w:val="both"/>
        <w:rPr>
          <w:rFonts w:ascii="Tahoma" w:hAnsi="Tahoma" w:cs="Tahoma"/>
          <w:b/>
          <w:szCs w:val="22"/>
        </w:rPr>
      </w:pPr>
    </w:p>
    <w:p w14:paraId="6C2BA45A" w14:textId="77777777" w:rsidR="00F16635" w:rsidRDefault="00F16635" w:rsidP="00AF22A7">
      <w:pPr>
        <w:keepNext/>
        <w:keepLines/>
        <w:contextualSpacing/>
        <w:jc w:val="both"/>
        <w:rPr>
          <w:rFonts w:ascii="Tahoma" w:hAnsi="Tahoma" w:cs="Tahoma"/>
          <w:b/>
          <w:szCs w:val="22"/>
        </w:rPr>
      </w:pPr>
    </w:p>
    <w:p w14:paraId="19B7BED6" w14:textId="77777777" w:rsidR="00F16635" w:rsidRDefault="00F16635" w:rsidP="00AF22A7">
      <w:pPr>
        <w:keepNext/>
        <w:keepLines/>
        <w:contextualSpacing/>
        <w:jc w:val="both"/>
        <w:rPr>
          <w:rFonts w:ascii="Tahoma" w:hAnsi="Tahoma" w:cs="Tahoma"/>
          <w:b/>
          <w:szCs w:val="22"/>
        </w:rPr>
      </w:pPr>
    </w:p>
    <w:p w14:paraId="73B61165" w14:textId="5E1D00E2" w:rsidR="00CD14B3" w:rsidRPr="00345CAC" w:rsidRDefault="00CD14B3" w:rsidP="00AF22A7">
      <w:pPr>
        <w:keepNext/>
        <w:keepLines/>
        <w:contextualSpacing/>
        <w:jc w:val="both"/>
        <w:rPr>
          <w:rFonts w:ascii="Tahoma" w:hAnsi="Tahoma" w:cs="Tahoma"/>
          <w:b/>
          <w:szCs w:val="22"/>
        </w:rPr>
      </w:pPr>
      <w:r w:rsidRPr="00345CAC">
        <w:rPr>
          <w:rFonts w:ascii="Tahoma" w:hAnsi="Tahoma" w:cs="Tahoma"/>
          <w:b/>
          <w:szCs w:val="22"/>
        </w:rPr>
        <w:lastRenderedPageBreak/>
        <w:t>Opomba:</w:t>
      </w:r>
    </w:p>
    <w:p w14:paraId="4D4FE903" w14:textId="48169BAA" w:rsidR="00FA0493" w:rsidRPr="001D35CF" w:rsidRDefault="00FA0493" w:rsidP="00AF22A7">
      <w:pPr>
        <w:keepNext/>
        <w:keepLines/>
        <w:contextualSpacing/>
        <w:jc w:val="both"/>
        <w:rPr>
          <w:rFonts w:ascii="Tahoma" w:hAnsi="Tahoma" w:cs="Tahoma"/>
          <w:bCs/>
          <w:szCs w:val="22"/>
        </w:rPr>
      </w:pPr>
      <w:r w:rsidRPr="00345CAC">
        <w:rPr>
          <w:rFonts w:ascii="Tahoma" w:hAnsi="Tahoma" w:cs="Tahoma"/>
          <w:b/>
          <w:szCs w:val="22"/>
        </w:rPr>
        <w:t>Za kader, ki še ni vpisan v imenik IZS</w:t>
      </w:r>
      <w:r w:rsidR="00102E78" w:rsidRPr="00345CAC">
        <w:rPr>
          <w:rFonts w:ascii="Tahoma" w:hAnsi="Tahoma" w:cs="Tahoma"/>
          <w:b/>
          <w:szCs w:val="22"/>
        </w:rPr>
        <w:t xml:space="preserve"> (npr. tujci)</w:t>
      </w:r>
      <w:r w:rsidRPr="00345CAC">
        <w:rPr>
          <w:rFonts w:ascii="Tahoma" w:hAnsi="Tahoma" w:cs="Tahoma"/>
          <w:b/>
          <w:szCs w:val="22"/>
        </w:rPr>
        <w:t xml:space="preserve">, </w:t>
      </w:r>
      <w:r w:rsidRPr="00345CAC">
        <w:rPr>
          <w:rFonts w:ascii="Tahoma" w:hAnsi="Tahoma" w:cs="Tahoma"/>
          <w:bCs/>
          <w:szCs w:val="22"/>
        </w:rPr>
        <w:t xml:space="preserve">ponudnik izkaže izpolnjevanje pogoja v ponudbi s </w:t>
      </w:r>
      <w:r w:rsidR="00CB71F9" w:rsidRPr="00345CAC">
        <w:rPr>
          <w:rFonts w:ascii="Tahoma" w:hAnsi="Tahoma" w:cs="Tahoma"/>
          <w:bCs/>
          <w:szCs w:val="22"/>
        </w:rPr>
        <w:t xml:space="preserve">izpolnjeno in podpisano </w:t>
      </w:r>
      <w:r w:rsidRPr="00345CAC">
        <w:rPr>
          <w:rFonts w:ascii="Tahoma" w:hAnsi="Tahoma" w:cs="Tahoma"/>
          <w:bCs/>
          <w:szCs w:val="22"/>
        </w:rPr>
        <w:t>Prilog</w:t>
      </w:r>
      <w:r w:rsidR="00AA07EE" w:rsidRPr="00345CAC">
        <w:rPr>
          <w:rFonts w:ascii="Tahoma" w:hAnsi="Tahoma" w:cs="Tahoma"/>
          <w:bCs/>
          <w:szCs w:val="22"/>
        </w:rPr>
        <w:t>o</w:t>
      </w:r>
      <w:r w:rsidRPr="00345CAC">
        <w:rPr>
          <w:rFonts w:ascii="Tahoma" w:hAnsi="Tahoma" w:cs="Tahoma"/>
          <w:bCs/>
          <w:szCs w:val="22"/>
        </w:rPr>
        <w:t xml:space="preserve"> 7, s kater</w:t>
      </w:r>
      <w:r w:rsidR="00AA07EE" w:rsidRPr="00345CAC">
        <w:rPr>
          <w:rFonts w:ascii="Tahoma" w:hAnsi="Tahoma" w:cs="Tahoma"/>
          <w:bCs/>
          <w:szCs w:val="22"/>
        </w:rPr>
        <w:t>o</w:t>
      </w:r>
      <w:r w:rsidRPr="00345CAC">
        <w:rPr>
          <w:rFonts w:ascii="Tahoma" w:hAnsi="Tahoma" w:cs="Tahoma"/>
          <w:bCs/>
          <w:szCs w:val="22"/>
        </w:rPr>
        <w:t xml:space="preserve"> se zavezuje, da bo </w:t>
      </w:r>
      <w:r w:rsidR="00102E78" w:rsidRPr="00345CAC">
        <w:rPr>
          <w:rFonts w:ascii="Tahoma" w:hAnsi="Tahoma" w:cs="Tahoma"/>
          <w:bCs/>
          <w:szCs w:val="22"/>
        </w:rPr>
        <w:t xml:space="preserve">najkasneje do predaje izdelanih dokumentov naročniku </w:t>
      </w:r>
      <w:r w:rsidRPr="00345CAC">
        <w:rPr>
          <w:rFonts w:ascii="Tahoma" w:hAnsi="Tahoma" w:cs="Tahoma"/>
          <w:bCs/>
          <w:szCs w:val="22"/>
        </w:rPr>
        <w:t>predložil ustrezno dokazilo o vpisu v imenik</w:t>
      </w:r>
      <w:r w:rsidR="00102E78" w:rsidRPr="00345CAC">
        <w:rPr>
          <w:bCs/>
        </w:rPr>
        <w:t xml:space="preserve"> </w:t>
      </w:r>
      <w:r w:rsidR="00102E78" w:rsidRPr="00345CAC">
        <w:rPr>
          <w:rFonts w:ascii="Tahoma" w:hAnsi="Tahoma" w:cs="Tahoma"/>
          <w:bCs/>
          <w:szCs w:val="22"/>
        </w:rPr>
        <w:t>IZS</w:t>
      </w:r>
      <w:r w:rsidR="007653F5" w:rsidRPr="00345CAC">
        <w:rPr>
          <w:bCs/>
        </w:rPr>
        <w:t xml:space="preserve"> </w:t>
      </w:r>
      <w:r w:rsidR="007653F5" w:rsidRPr="00345CAC">
        <w:rPr>
          <w:rFonts w:ascii="Tahoma" w:hAnsi="Tahoma" w:cs="Tahoma"/>
          <w:bCs/>
          <w:szCs w:val="22"/>
        </w:rPr>
        <w:t>kot pooblaščeni inženir</w:t>
      </w:r>
      <w:r w:rsidR="00AF1FA1" w:rsidRPr="00345CAC">
        <w:t xml:space="preserve"> </w:t>
      </w:r>
      <w:r w:rsidR="00AF1FA1" w:rsidRPr="00345CAC">
        <w:rPr>
          <w:rFonts w:ascii="Tahoma" w:hAnsi="Tahoma" w:cs="Tahoma"/>
          <w:bCs/>
          <w:szCs w:val="22"/>
        </w:rPr>
        <w:t>z aktivnim poklicnim nazivom</w:t>
      </w:r>
      <w:r w:rsidR="007653F5" w:rsidRPr="00345CAC">
        <w:rPr>
          <w:rFonts w:ascii="Tahoma" w:hAnsi="Tahoma" w:cs="Tahoma"/>
          <w:bCs/>
          <w:szCs w:val="22"/>
        </w:rPr>
        <w:t>.</w:t>
      </w:r>
    </w:p>
    <w:p w14:paraId="2D4FF24F" w14:textId="77777777" w:rsidR="00F16635" w:rsidRDefault="00F16635" w:rsidP="00AF22A7">
      <w:pPr>
        <w:keepNext/>
        <w:keepLines/>
        <w:ind w:right="-2"/>
        <w:jc w:val="both"/>
        <w:rPr>
          <w:rFonts w:ascii="Tahoma" w:hAnsi="Tahoma" w:cs="Tahoma"/>
          <w:b/>
          <w:smallCaps/>
        </w:rPr>
      </w:pPr>
    </w:p>
    <w:p w14:paraId="4A5EA7A0" w14:textId="12B7CF5F" w:rsidR="009141A4" w:rsidRPr="001D35CF" w:rsidRDefault="009141A4" w:rsidP="00AF22A7">
      <w:pPr>
        <w:keepNext/>
        <w:keepLines/>
        <w:ind w:right="-2"/>
        <w:jc w:val="both"/>
        <w:rPr>
          <w:rFonts w:ascii="Tahoma" w:hAnsi="Tahoma" w:cs="Tahoma"/>
          <w:b/>
          <w:smallCaps/>
        </w:rPr>
      </w:pPr>
      <w:r w:rsidRPr="001D35CF">
        <w:rPr>
          <w:rFonts w:ascii="Tahoma" w:hAnsi="Tahoma" w:cs="Tahoma"/>
          <w:b/>
          <w:smallCaps/>
        </w:rPr>
        <w:t>Dokazila:</w:t>
      </w:r>
    </w:p>
    <w:p w14:paraId="3FAE360D" w14:textId="77777777" w:rsidR="00846989" w:rsidRPr="00112425" w:rsidRDefault="00846989" w:rsidP="00AF22A7">
      <w:pPr>
        <w:keepNext/>
        <w:keepLines/>
        <w:jc w:val="both"/>
        <w:rPr>
          <w:rFonts w:ascii="Tahoma" w:hAnsi="Tahoma" w:cs="Tahoma"/>
        </w:rPr>
      </w:pPr>
      <w:r w:rsidRPr="00112425">
        <w:rPr>
          <w:rFonts w:ascii="Tahoma" w:hAnsi="Tahoma" w:cs="Tahoma"/>
        </w:rPr>
        <w:t>Gospodarski subjekt izkaže izpolnjevanje teh pogojev s podpisom in s predložitvijo naslednjih prilog:</w:t>
      </w:r>
    </w:p>
    <w:p w14:paraId="7E1E9A89" w14:textId="77777777" w:rsidR="00846989" w:rsidRPr="00DF774F" w:rsidRDefault="00846989" w:rsidP="00AF22A7">
      <w:pPr>
        <w:pStyle w:val="Odstavekseznama"/>
        <w:keepNext/>
        <w:keepLines/>
        <w:numPr>
          <w:ilvl w:val="0"/>
          <w:numId w:val="55"/>
        </w:numPr>
        <w:rPr>
          <w:rFonts w:ascii="Tahoma" w:hAnsi="Tahoma" w:cs="Tahoma"/>
          <w:bCs/>
        </w:rPr>
      </w:pPr>
      <w:r w:rsidRPr="00DF774F">
        <w:rPr>
          <w:rFonts w:ascii="Tahoma" w:hAnsi="Tahoma" w:cs="Tahoma"/>
        </w:rPr>
        <w:t xml:space="preserve">Priloga 3 ESPD </w:t>
      </w:r>
      <w:r w:rsidRPr="00DF774F">
        <w:rPr>
          <w:rFonts w:ascii="Tahoma" w:hAnsi="Tahoma" w:cs="Tahoma"/>
          <w:bCs/>
        </w:rPr>
        <w:t xml:space="preserve">s strani vseh gospodarskih subjektov v ponudbi, pri čemer se šteje, </w:t>
      </w:r>
      <w:r w:rsidRPr="00DF774F">
        <w:rPr>
          <w:rFonts w:ascii="Tahoma" w:hAnsi="Tahoma" w:cs="Tahoma"/>
        </w:rPr>
        <w:t>da je gospodarski subjekt s podajo ESPD obrazca izjavil, da izpolnjuje predmetni pogoj</w:t>
      </w:r>
      <w:r w:rsidRPr="00DF774F">
        <w:rPr>
          <w:rFonts w:ascii="Tahoma" w:hAnsi="Tahoma" w:cs="Tahoma"/>
          <w:bCs/>
        </w:rPr>
        <w:t>,</w:t>
      </w:r>
    </w:p>
    <w:p w14:paraId="7C2FF848" w14:textId="77777777" w:rsidR="00AE3FFA" w:rsidRPr="00AE3FFA" w:rsidRDefault="00846989" w:rsidP="00AF22A7">
      <w:pPr>
        <w:pStyle w:val="Odstavekseznama"/>
        <w:keepNext/>
        <w:keepLines/>
        <w:numPr>
          <w:ilvl w:val="0"/>
          <w:numId w:val="55"/>
        </w:numPr>
      </w:pPr>
      <w:r w:rsidRPr="00DF774F">
        <w:rPr>
          <w:rFonts w:ascii="Tahoma" w:hAnsi="Tahoma" w:cs="Tahoma"/>
        </w:rPr>
        <w:t>Izpolnjena</w:t>
      </w:r>
      <w:r w:rsidRPr="00DF774F">
        <w:rPr>
          <w:rFonts w:ascii="Tahoma" w:hAnsi="Tahoma" w:cs="Tahoma"/>
          <w:bCs/>
        </w:rPr>
        <w:t xml:space="preserve"> in podpisana Priloga </w:t>
      </w:r>
      <w:r w:rsidR="00E83EA8">
        <w:rPr>
          <w:rFonts w:ascii="Tahoma" w:hAnsi="Tahoma" w:cs="Tahoma"/>
          <w:bCs/>
        </w:rPr>
        <w:t>6</w:t>
      </w:r>
      <w:r w:rsidRPr="00DF774F">
        <w:rPr>
          <w:rFonts w:ascii="Tahoma" w:hAnsi="Tahoma" w:cs="Tahoma"/>
          <w:bCs/>
        </w:rPr>
        <w:t xml:space="preserve"> STROKOVNA SPOSOBNOST</w:t>
      </w:r>
      <w:r>
        <w:rPr>
          <w:rFonts w:ascii="Tahoma" w:hAnsi="Tahoma" w:cs="Tahoma"/>
          <w:bCs/>
        </w:rPr>
        <w:t>.</w:t>
      </w:r>
    </w:p>
    <w:p w14:paraId="451BBDC8" w14:textId="77777777" w:rsidR="00AE3FFA" w:rsidRDefault="00AE3FFA" w:rsidP="00AF22A7">
      <w:pPr>
        <w:keepNext/>
        <w:keepLines/>
        <w:rPr>
          <w:rFonts w:ascii="Tahoma" w:hAnsi="Tahoma" w:cs="Tahoma"/>
        </w:rPr>
      </w:pPr>
    </w:p>
    <w:p w14:paraId="62ABE92A" w14:textId="77777777" w:rsidR="00AE3FFA" w:rsidRDefault="00337735" w:rsidP="00AF22A7">
      <w:pPr>
        <w:keepNext/>
        <w:keepLines/>
      </w:pPr>
      <w:r w:rsidRPr="00AE3FFA">
        <w:rPr>
          <w:rFonts w:ascii="Tahoma" w:hAnsi="Tahoma" w:cs="Tahoma"/>
        </w:rPr>
        <w:t>Naročnik si pridržuje pravico pri IZS oziroma drugih pristojnih organizacijah preveriti dejansko stanje.</w:t>
      </w:r>
    </w:p>
    <w:p w14:paraId="1ED0EB4A" w14:textId="77777777" w:rsidR="00AE3FFA" w:rsidRDefault="00AE3FFA" w:rsidP="00AF22A7">
      <w:pPr>
        <w:keepNext/>
        <w:keepLines/>
      </w:pPr>
    </w:p>
    <w:p w14:paraId="45DD1F55" w14:textId="0DDE28D3" w:rsidR="00B9362F" w:rsidRPr="00AE3FFA" w:rsidRDefault="00B9362F" w:rsidP="00AF22A7">
      <w:pPr>
        <w:keepNext/>
        <w:keepLines/>
      </w:pPr>
      <w:r w:rsidRPr="001D35CF">
        <w:rPr>
          <w:rFonts w:ascii="Tahoma" w:hAnsi="Tahoma" w:cs="Tahoma"/>
          <w:b/>
          <w:bCs/>
        </w:rPr>
        <w:t>Naročnik si pridržuje pravico, da ponudnik na podlagi poziva naročnika v zahtevanem roku predloži dodatna dokazila oz. pojasnila o izpolnjevanju navedenih pogojev.</w:t>
      </w:r>
    </w:p>
    <w:p w14:paraId="2310F419" w14:textId="09087A8B" w:rsidR="00B661F2" w:rsidRPr="001D35CF" w:rsidRDefault="00DC7AC3" w:rsidP="0034781D">
      <w:pPr>
        <w:keepNext/>
        <w:keepLines/>
        <w:numPr>
          <w:ilvl w:val="2"/>
          <w:numId w:val="2"/>
        </w:numPr>
        <w:jc w:val="both"/>
        <w:rPr>
          <w:rFonts w:ascii="Tahoma" w:hAnsi="Tahoma" w:cs="Tahoma"/>
          <w:b/>
        </w:rPr>
      </w:pPr>
      <w:bookmarkStart w:id="19" w:name="_Hlk235685744"/>
      <w:r w:rsidRPr="001D35CF">
        <w:rPr>
          <w:rFonts w:ascii="Tahoma" w:hAnsi="Tahoma" w:cs="Tahoma"/>
          <w:b/>
        </w:rPr>
        <w:t xml:space="preserve">REFERENCE </w:t>
      </w:r>
    </w:p>
    <w:p w14:paraId="721D1EF3" w14:textId="77777777" w:rsidR="00160D48" w:rsidRPr="001D35CF" w:rsidRDefault="00160D48" w:rsidP="0034781D">
      <w:pPr>
        <w:keepNext/>
        <w:keepLines/>
        <w:jc w:val="both"/>
        <w:rPr>
          <w:rFonts w:ascii="Tahoma" w:hAnsi="Tahoma" w:cs="Tahoma"/>
        </w:rPr>
      </w:pPr>
    </w:p>
    <w:p w14:paraId="2BB1992A" w14:textId="48F15889" w:rsidR="00160D48" w:rsidRPr="001D35CF" w:rsidRDefault="00803F26" w:rsidP="0034781D">
      <w:pPr>
        <w:pStyle w:val="Odstavekseznama"/>
        <w:keepNext/>
        <w:keepLines/>
        <w:numPr>
          <w:ilvl w:val="3"/>
          <w:numId w:val="2"/>
        </w:numPr>
        <w:jc w:val="both"/>
        <w:rPr>
          <w:rFonts w:ascii="Tahoma" w:hAnsi="Tahoma" w:cs="Tahoma"/>
          <w:b/>
          <w:bCs/>
        </w:rPr>
      </w:pPr>
      <w:bookmarkStart w:id="20" w:name="_Hlk226450551"/>
      <w:r w:rsidRPr="001D35CF">
        <w:rPr>
          <w:rFonts w:ascii="Tahoma" w:hAnsi="Tahoma" w:cs="Tahoma"/>
          <w:b/>
          <w:bCs/>
        </w:rPr>
        <w:t>Reference - GOSPODARSKI SUBJEKT</w:t>
      </w:r>
    </w:p>
    <w:bookmarkEnd w:id="20"/>
    <w:p w14:paraId="49D04F7E" w14:textId="77777777" w:rsidR="00671EA2" w:rsidRPr="001D35CF" w:rsidRDefault="00671EA2" w:rsidP="0034781D">
      <w:pPr>
        <w:keepNext/>
        <w:keepLines/>
        <w:jc w:val="both"/>
        <w:rPr>
          <w:rFonts w:ascii="Tahoma" w:hAnsi="Tahoma" w:cs="Tahoma"/>
        </w:rPr>
      </w:pPr>
    </w:p>
    <w:p w14:paraId="553205B5" w14:textId="4FE14D3D" w:rsidR="00064450" w:rsidRPr="001D35CF" w:rsidRDefault="00DF4833" w:rsidP="0034781D">
      <w:pPr>
        <w:pStyle w:val="Odstavekseznama"/>
        <w:keepNext/>
        <w:keepLines/>
        <w:numPr>
          <w:ilvl w:val="0"/>
          <w:numId w:val="36"/>
        </w:numPr>
        <w:jc w:val="both"/>
        <w:rPr>
          <w:rFonts w:ascii="Tahoma" w:hAnsi="Tahoma" w:cs="Tahoma"/>
          <w:b/>
          <w:bCs/>
        </w:rPr>
      </w:pPr>
      <w:bookmarkStart w:id="21" w:name="_Hlk226454172"/>
      <w:r>
        <w:rPr>
          <w:rFonts w:ascii="Tahoma" w:hAnsi="Tahoma" w:cs="Tahoma"/>
          <w:b/>
          <w:bCs/>
        </w:rPr>
        <w:t>Projektna dokumentacija</w:t>
      </w:r>
    </w:p>
    <w:bookmarkEnd w:id="21"/>
    <w:p w14:paraId="58192C1B" w14:textId="0D54D67C" w:rsidR="0054519E" w:rsidRDefault="00671EA2" w:rsidP="0034781D">
      <w:pPr>
        <w:keepNext/>
        <w:keepLines/>
        <w:jc w:val="both"/>
        <w:rPr>
          <w:rFonts w:ascii="Tahoma" w:hAnsi="Tahoma" w:cs="Tahoma"/>
        </w:rPr>
      </w:pPr>
      <w:r w:rsidRPr="001D35CF">
        <w:rPr>
          <w:rFonts w:ascii="Tahoma" w:hAnsi="Tahoma" w:cs="Tahoma"/>
        </w:rPr>
        <w:t>Ponudnik mora v ponudbi izkazati, da je (</w:t>
      </w:r>
      <w:r w:rsidRPr="001D35CF">
        <w:rPr>
          <w:rFonts w:ascii="Tahoma" w:hAnsi="Tahoma" w:cs="Tahoma"/>
          <w:szCs w:val="22"/>
        </w:rPr>
        <w:t xml:space="preserve">strokovno pravilno, </w:t>
      </w:r>
      <w:r w:rsidRPr="001D35CF">
        <w:rPr>
          <w:rFonts w:ascii="Tahoma" w:hAnsi="Tahoma" w:cs="Tahoma"/>
        </w:rPr>
        <w:t xml:space="preserve">kvalitetno in v skladu s pogodbenimi določili) </w:t>
      </w:r>
      <w:r w:rsidRPr="001D35CF">
        <w:rPr>
          <w:rFonts w:ascii="Tahoma" w:hAnsi="Tahoma" w:cs="Tahoma"/>
          <w:u w:val="single"/>
        </w:rPr>
        <w:t>v zadnjih petnajstih (15) letih</w:t>
      </w:r>
      <w:r w:rsidRPr="001D35CF">
        <w:rPr>
          <w:rFonts w:ascii="Tahoma" w:hAnsi="Tahoma" w:cs="Tahoma"/>
        </w:rPr>
        <w:t xml:space="preserve"> pred rokom</w:t>
      </w:r>
      <w:r w:rsidR="00B916FC">
        <w:rPr>
          <w:rFonts w:ascii="Tahoma" w:hAnsi="Tahoma" w:cs="Tahoma"/>
        </w:rPr>
        <w:t>,</w:t>
      </w:r>
      <w:r w:rsidRPr="001D35CF">
        <w:rPr>
          <w:rFonts w:ascii="Tahoma" w:hAnsi="Tahoma" w:cs="Tahoma"/>
        </w:rPr>
        <w:t xml:space="preserve"> določenim za oddajo ponudb, uspešno izdelal</w:t>
      </w:r>
      <w:r w:rsidR="0054519E">
        <w:rPr>
          <w:rFonts w:ascii="Tahoma" w:hAnsi="Tahoma" w:cs="Tahoma"/>
        </w:rPr>
        <w:t>:</w:t>
      </w:r>
    </w:p>
    <w:p w14:paraId="07866EFB" w14:textId="77777777" w:rsidR="0054519E" w:rsidRDefault="0054519E" w:rsidP="0034781D">
      <w:pPr>
        <w:keepNext/>
        <w:keepLines/>
        <w:jc w:val="both"/>
        <w:rPr>
          <w:rFonts w:ascii="Tahoma" w:hAnsi="Tahoma" w:cs="Tahoma"/>
        </w:rPr>
      </w:pPr>
    </w:p>
    <w:p w14:paraId="19E805FE" w14:textId="22F8E990" w:rsidR="00DF4833" w:rsidRDefault="00DF4833" w:rsidP="0034781D">
      <w:pPr>
        <w:pStyle w:val="Odstavekseznama"/>
        <w:keepNext/>
        <w:keepLines/>
        <w:numPr>
          <w:ilvl w:val="0"/>
          <w:numId w:val="43"/>
        </w:numPr>
        <w:jc w:val="both"/>
        <w:rPr>
          <w:rFonts w:ascii="Tahoma" w:eastAsia="Arial" w:hAnsi="Tahoma" w:cs="Tahoma"/>
          <w:b/>
          <w:bCs/>
          <w:color w:val="161616"/>
          <w:w w:val="105"/>
          <w:lang w:eastAsia="en-US"/>
        </w:rPr>
      </w:pPr>
      <w:bookmarkStart w:id="22" w:name="_Hlk235615323"/>
      <w:r>
        <w:rPr>
          <w:rFonts w:ascii="Tahoma" w:hAnsi="Tahoma" w:cs="Tahoma"/>
          <w:b/>
          <w:bCs/>
          <w:u w:val="single"/>
        </w:rPr>
        <w:t>V</w:t>
      </w:r>
      <w:r w:rsidR="00671EA2" w:rsidRPr="00DF4833">
        <w:rPr>
          <w:rFonts w:ascii="Tahoma" w:hAnsi="Tahoma" w:cs="Tahoma"/>
          <w:b/>
          <w:bCs/>
          <w:u w:val="single"/>
        </w:rPr>
        <w:t>saj</w:t>
      </w:r>
      <w:r w:rsidR="00403BB7" w:rsidRPr="001D35CF">
        <w:t xml:space="preserve"> </w:t>
      </w:r>
      <w:r w:rsidR="00403BB7" w:rsidRPr="00DF4833">
        <w:rPr>
          <w:rFonts w:ascii="Tahoma" w:hAnsi="Tahoma" w:cs="Tahoma"/>
          <w:b/>
          <w:bCs/>
          <w:u w:val="single"/>
        </w:rPr>
        <w:t>2 (dve)</w:t>
      </w:r>
      <w:r w:rsidR="00403BB7" w:rsidRPr="00DF4833">
        <w:rPr>
          <w:rFonts w:ascii="Tahoma" w:eastAsia="Arial" w:hAnsi="Tahoma" w:cs="Tahoma"/>
          <w:color w:val="161616"/>
          <w:w w:val="105"/>
          <w:lang w:eastAsia="en-US"/>
        </w:rPr>
        <w:t xml:space="preserve"> </w:t>
      </w:r>
      <w:r w:rsidR="00403BB7" w:rsidRPr="00DF4833">
        <w:rPr>
          <w:rFonts w:ascii="Tahoma" w:eastAsia="Arial" w:hAnsi="Tahoma" w:cs="Tahoma"/>
          <w:b/>
          <w:bCs/>
          <w:color w:val="161616"/>
          <w:w w:val="105"/>
          <w:lang w:eastAsia="en-US"/>
        </w:rPr>
        <w:t>dokumentacij</w:t>
      </w:r>
      <w:r w:rsidR="00DF0439" w:rsidRPr="00DF4833">
        <w:rPr>
          <w:rFonts w:ascii="Tahoma" w:eastAsia="Arial" w:hAnsi="Tahoma" w:cs="Tahoma"/>
          <w:b/>
          <w:bCs/>
          <w:color w:val="161616"/>
          <w:w w:val="105"/>
          <w:lang w:eastAsia="en-US"/>
        </w:rPr>
        <w:t>i</w:t>
      </w:r>
      <w:r w:rsidR="00403BB7" w:rsidRPr="00DF4833">
        <w:rPr>
          <w:rFonts w:ascii="Tahoma" w:eastAsia="Arial" w:hAnsi="Tahoma" w:cs="Tahoma"/>
          <w:color w:val="161616"/>
          <w:spacing w:val="-2"/>
          <w:w w:val="105"/>
          <w:lang w:eastAsia="en-US"/>
        </w:rPr>
        <w:t xml:space="preserve"> </w:t>
      </w:r>
      <w:r w:rsidR="003F1665" w:rsidRPr="00DF4833">
        <w:rPr>
          <w:rFonts w:ascii="Tahoma" w:eastAsia="Arial" w:hAnsi="Tahoma" w:cs="Tahoma"/>
          <w:color w:val="161616"/>
          <w:w w:val="105"/>
          <w:lang w:eastAsia="en-US"/>
        </w:rPr>
        <w:t xml:space="preserve">(IDP ali IZP ali </w:t>
      </w:r>
      <w:r w:rsidR="00B916FC">
        <w:rPr>
          <w:rFonts w:ascii="Tahoma" w:eastAsia="Arial" w:hAnsi="Tahoma" w:cs="Tahoma"/>
          <w:color w:val="161616"/>
          <w:w w:val="105"/>
          <w:lang w:eastAsia="en-US"/>
        </w:rPr>
        <w:t>PGD</w:t>
      </w:r>
      <w:r w:rsidR="00B916FC" w:rsidRPr="00DF4833">
        <w:rPr>
          <w:rFonts w:ascii="Tahoma" w:eastAsia="Arial" w:hAnsi="Tahoma" w:cs="Tahoma"/>
          <w:color w:val="161616"/>
          <w:w w:val="105"/>
          <w:lang w:eastAsia="en-US"/>
        </w:rPr>
        <w:t xml:space="preserve"> </w:t>
      </w:r>
      <w:r w:rsidR="003F1665" w:rsidRPr="00DF4833">
        <w:rPr>
          <w:rFonts w:ascii="Tahoma" w:eastAsia="Arial" w:hAnsi="Tahoma" w:cs="Tahoma"/>
          <w:color w:val="161616"/>
          <w:w w:val="105"/>
          <w:lang w:eastAsia="en-US"/>
        </w:rPr>
        <w:t>ali PZR ali PZI</w:t>
      </w:r>
      <w:r w:rsidR="00BE14C9">
        <w:rPr>
          <w:rFonts w:ascii="Tahoma" w:eastAsia="Arial" w:hAnsi="Tahoma" w:cs="Tahoma"/>
          <w:color w:val="161616"/>
          <w:w w:val="105"/>
          <w:lang w:eastAsia="en-US"/>
        </w:rPr>
        <w:t xml:space="preserve"> ali PID</w:t>
      </w:r>
      <w:r w:rsidR="003F1665" w:rsidRPr="00DF4833">
        <w:rPr>
          <w:rFonts w:ascii="Tahoma" w:eastAsia="Arial" w:hAnsi="Tahoma" w:cs="Tahoma"/>
          <w:color w:val="161616"/>
          <w:w w:val="105"/>
          <w:lang w:eastAsia="en-US"/>
        </w:rPr>
        <w:t xml:space="preserve">) </w:t>
      </w:r>
      <w:r w:rsidR="00403BB7" w:rsidRPr="00DF4833">
        <w:rPr>
          <w:rFonts w:ascii="Tahoma" w:eastAsia="Arial" w:hAnsi="Tahoma" w:cs="Tahoma"/>
          <w:color w:val="161616"/>
          <w:w w:val="105"/>
          <w:lang w:eastAsia="en-US"/>
        </w:rPr>
        <w:t>za</w:t>
      </w:r>
      <w:r w:rsidR="00403BB7" w:rsidRPr="00DF4833">
        <w:rPr>
          <w:rFonts w:ascii="Tahoma" w:eastAsia="Arial" w:hAnsi="Tahoma" w:cs="Tahoma"/>
          <w:color w:val="161616"/>
          <w:spacing w:val="-14"/>
          <w:w w:val="105"/>
          <w:lang w:eastAsia="en-US"/>
        </w:rPr>
        <w:t xml:space="preserve"> </w:t>
      </w:r>
      <w:r w:rsidR="00403BB7" w:rsidRPr="00DF4833">
        <w:rPr>
          <w:rFonts w:ascii="Tahoma" w:eastAsia="Arial" w:hAnsi="Tahoma" w:cs="Tahoma"/>
          <w:color w:val="161616"/>
          <w:w w:val="105"/>
          <w:lang w:eastAsia="en-US"/>
        </w:rPr>
        <w:t>objekte</w:t>
      </w:r>
      <w:r w:rsidR="00D314B6" w:rsidRPr="00DF4833">
        <w:rPr>
          <w:rFonts w:ascii="Tahoma" w:eastAsia="Arial" w:hAnsi="Tahoma" w:cs="Tahoma"/>
          <w:color w:val="161616"/>
          <w:spacing w:val="38"/>
          <w:w w:val="105"/>
          <w:lang w:eastAsia="en-US"/>
        </w:rPr>
        <w:t xml:space="preserve"> </w:t>
      </w:r>
      <w:r w:rsidR="00D314B6" w:rsidRPr="00DF4833">
        <w:rPr>
          <w:rFonts w:ascii="Tahoma" w:hAnsi="Tahoma" w:cs="Tahoma"/>
        </w:rPr>
        <w:t>rečne</w:t>
      </w:r>
      <w:r w:rsidR="00D314B6" w:rsidRPr="00DF4833">
        <w:rPr>
          <w:rFonts w:ascii="Tahoma" w:eastAsia="Arial" w:hAnsi="Tahoma" w:cs="Tahoma"/>
          <w:color w:val="161616"/>
          <w:spacing w:val="38"/>
          <w:w w:val="105"/>
          <w:lang w:eastAsia="en-US"/>
        </w:rPr>
        <w:t xml:space="preserve"> </w:t>
      </w:r>
      <w:r w:rsidR="00D314B6" w:rsidRPr="00DF4833">
        <w:rPr>
          <w:rFonts w:ascii="Tahoma" w:hAnsi="Tahoma" w:cs="Tahoma"/>
        </w:rPr>
        <w:t>plovne infrastrukture</w:t>
      </w:r>
      <w:r w:rsidR="00D71152">
        <w:rPr>
          <w:rFonts w:ascii="Tahoma" w:hAnsi="Tahoma" w:cs="Tahoma"/>
        </w:rPr>
        <w:t xml:space="preserve"> </w:t>
      </w:r>
      <w:r w:rsidR="00403BB7" w:rsidRPr="00DF4833">
        <w:rPr>
          <w:rFonts w:ascii="Tahoma" w:eastAsia="Arial" w:hAnsi="Tahoma" w:cs="Tahoma"/>
          <w:color w:val="161616"/>
          <w:w w:val="105"/>
          <w:lang w:eastAsia="en-US"/>
        </w:rPr>
        <w:t>-</w:t>
      </w:r>
      <w:r w:rsidR="00403BB7" w:rsidRPr="00DF4833">
        <w:rPr>
          <w:rFonts w:ascii="Tahoma" w:eastAsia="Arial" w:hAnsi="Tahoma" w:cs="Tahoma"/>
          <w:color w:val="161616"/>
          <w:spacing w:val="32"/>
          <w:w w:val="105"/>
          <w:lang w:eastAsia="en-US"/>
        </w:rPr>
        <w:t xml:space="preserve"> </w:t>
      </w:r>
      <w:r w:rsidR="00403BB7" w:rsidRPr="00DF4833">
        <w:rPr>
          <w:rFonts w:ascii="Tahoma" w:eastAsia="Arial" w:hAnsi="Tahoma" w:cs="Tahoma"/>
          <w:b/>
          <w:bCs/>
          <w:color w:val="161616"/>
          <w:w w:val="105"/>
          <w:lang w:eastAsia="en-US"/>
        </w:rPr>
        <w:t>rekonstrukcije</w:t>
      </w:r>
      <w:r w:rsidR="00403BB7" w:rsidRPr="00DF4833">
        <w:rPr>
          <w:rFonts w:ascii="Tahoma" w:eastAsia="Arial" w:hAnsi="Tahoma" w:cs="Tahoma"/>
          <w:b/>
          <w:bCs/>
          <w:color w:val="161616"/>
          <w:spacing w:val="42"/>
          <w:w w:val="105"/>
          <w:lang w:eastAsia="en-US"/>
        </w:rPr>
        <w:t xml:space="preserve"> </w:t>
      </w:r>
      <w:r w:rsidR="00403BB7" w:rsidRPr="00DF4833">
        <w:rPr>
          <w:rFonts w:ascii="Tahoma" w:eastAsia="Arial" w:hAnsi="Tahoma" w:cs="Tahoma"/>
          <w:b/>
          <w:bCs/>
          <w:color w:val="161616"/>
          <w:w w:val="105"/>
          <w:lang w:eastAsia="en-US"/>
        </w:rPr>
        <w:t>ali</w:t>
      </w:r>
      <w:r w:rsidR="00403BB7" w:rsidRPr="00DF4833">
        <w:rPr>
          <w:rFonts w:ascii="Tahoma" w:eastAsia="Arial" w:hAnsi="Tahoma" w:cs="Tahoma"/>
          <w:b/>
          <w:bCs/>
          <w:color w:val="161616"/>
          <w:spacing w:val="29"/>
          <w:w w:val="105"/>
          <w:lang w:eastAsia="en-US"/>
        </w:rPr>
        <w:t xml:space="preserve"> </w:t>
      </w:r>
      <w:r w:rsidR="00403BB7" w:rsidRPr="00DF4833">
        <w:rPr>
          <w:rFonts w:ascii="Tahoma" w:eastAsia="Arial" w:hAnsi="Tahoma" w:cs="Tahoma"/>
          <w:b/>
          <w:bCs/>
          <w:color w:val="161616"/>
          <w:w w:val="105"/>
          <w:lang w:eastAsia="en-US"/>
        </w:rPr>
        <w:t>novogradnje</w:t>
      </w:r>
      <w:r w:rsidR="00403BB7" w:rsidRPr="00DF4833">
        <w:rPr>
          <w:rFonts w:ascii="Tahoma" w:eastAsia="Arial" w:hAnsi="Tahoma" w:cs="Tahoma"/>
          <w:b/>
          <w:bCs/>
          <w:color w:val="161616"/>
          <w:spacing w:val="36"/>
          <w:w w:val="105"/>
          <w:lang w:eastAsia="en-US"/>
        </w:rPr>
        <w:t xml:space="preserve"> </w:t>
      </w:r>
      <w:proofErr w:type="spellStart"/>
      <w:r w:rsidR="00D314B6" w:rsidRPr="00DF4833">
        <w:rPr>
          <w:rFonts w:ascii="Tahoma" w:eastAsia="Arial" w:hAnsi="Tahoma" w:cs="Tahoma"/>
          <w:b/>
          <w:bCs/>
          <w:color w:val="161616"/>
          <w:w w:val="105"/>
          <w:lang w:eastAsia="en-US"/>
        </w:rPr>
        <w:t>splavnice</w:t>
      </w:r>
      <w:proofErr w:type="spellEnd"/>
      <w:r>
        <w:rPr>
          <w:rFonts w:ascii="Tahoma" w:eastAsia="Arial" w:hAnsi="Tahoma" w:cs="Tahoma"/>
          <w:b/>
          <w:bCs/>
          <w:color w:val="161616"/>
          <w:w w:val="105"/>
          <w:lang w:eastAsia="en-US"/>
        </w:rPr>
        <w:t xml:space="preserve">. </w:t>
      </w:r>
    </w:p>
    <w:p w14:paraId="753A9126" w14:textId="77777777" w:rsidR="00DF4833" w:rsidRPr="00DF4833" w:rsidRDefault="00DF4833" w:rsidP="0034781D">
      <w:pPr>
        <w:pStyle w:val="Odstavekseznama"/>
        <w:keepNext/>
        <w:keepLines/>
        <w:ind w:left="720" w:right="136"/>
        <w:jc w:val="both"/>
        <w:rPr>
          <w:rFonts w:ascii="Tahoma" w:hAnsi="Tahoma" w:cs="Tahoma"/>
          <w:bCs/>
          <w:szCs w:val="22"/>
        </w:rPr>
      </w:pPr>
      <w:r w:rsidRPr="00DF4833">
        <w:rPr>
          <w:rFonts w:ascii="Tahoma" w:hAnsi="Tahoma" w:cs="Tahoma"/>
          <w:bCs/>
          <w:szCs w:val="22"/>
          <w:u w:val="single"/>
        </w:rPr>
        <w:t>Ponudnik mora navesti objekt, fazo projekta (IDZ ali IZP ali PGD ali PZR ali PZI ali PID)</w:t>
      </w:r>
      <w:r w:rsidRPr="00DF4833">
        <w:rPr>
          <w:rFonts w:ascii="Tahoma" w:hAnsi="Tahoma" w:cs="Tahoma"/>
          <w:bCs/>
          <w:szCs w:val="22"/>
        </w:rPr>
        <w:t xml:space="preserve">. </w:t>
      </w:r>
    </w:p>
    <w:p w14:paraId="3E41C8F5" w14:textId="7A188660" w:rsidR="0054519E" w:rsidRPr="009814C3" w:rsidRDefault="0054519E" w:rsidP="0034781D">
      <w:pPr>
        <w:pStyle w:val="Odstavekseznama"/>
        <w:keepNext/>
        <w:keepLines/>
        <w:ind w:left="720"/>
        <w:jc w:val="both"/>
        <w:rPr>
          <w:rFonts w:ascii="Tahoma" w:eastAsia="Arial" w:hAnsi="Tahoma" w:cs="Tahoma"/>
          <w:color w:val="161616"/>
          <w:w w:val="105"/>
          <w:lang w:eastAsia="en-US"/>
        </w:rPr>
      </w:pPr>
      <w:r w:rsidRPr="009814C3">
        <w:rPr>
          <w:rFonts w:ascii="Tahoma" w:eastAsia="Arial" w:hAnsi="Tahoma" w:cs="Tahoma"/>
          <w:color w:val="161616"/>
          <w:w w:val="105"/>
          <w:lang w:eastAsia="en-US"/>
        </w:rPr>
        <w:t xml:space="preserve"> </w:t>
      </w:r>
    </w:p>
    <w:p w14:paraId="49BD7A3A" w14:textId="77777777" w:rsidR="006418AC" w:rsidRPr="001D35CF" w:rsidRDefault="006418AC" w:rsidP="0034781D">
      <w:pPr>
        <w:keepNext/>
        <w:keepLines/>
        <w:jc w:val="both"/>
        <w:rPr>
          <w:rFonts w:ascii="Tahoma" w:hAnsi="Tahoma" w:cs="Tahoma"/>
          <w:b/>
          <w:smallCaps/>
        </w:rPr>
      </w:pPr>
      <w:r w:rsidRPr="001D35CF">
        <w:rPr>
          <w:rFonts w:ascii="Tahoma" w:hAnsi="Tahoma" w:cs="Tahoma"/>
          <w:b/>
          <w:smallCaps/>
        </w:rPr>
        <w:t>Dokazila:</w:t>
      </w:r>
    </w:p>
    <w:p w14:paraId="3C6F48A4" w14:textId="2555F974" w:rsidR="008B7DDF" w:rsidRPr="008B7DDF" w:rsidRDefault="006418AC" w:rsidP="0034781D">
      <w:pPr>
        <w:keepNext/>
        <w:keepLines/>
        <w:numPr>
          <w:ilvl w:val="0"/>
          <w:numId w:val="9"/>
        </w:numPr>
        <w:ind w:left="426" w:hanging="284"/>
        <w:jc w:val="both"/>
        <w:rPr>
          <w:rFonts w:ascii="Tahoma" w:hAnsi="Tahoma" w:cs="Tahoma"/>
          <w:bCs/>
        </w:rPr>
      </w:pPr>
      <w:r w:rsidRPr="001D35CF">
        <w:rPr>
          <w:rFonts w:ascii="Tahoma" w:hAnsi="Tahoma" w:cs="Tahoma"/>
          <w:bCs/>
        </w:rPr>
        <w:t xml:space="preserve">Izpolnjena priloga »Reference </w:t>
      </w:r>
      <w:r w:rsidRPr="001D35CF">
        <w:rPr>
          <w:rFonts w:ascii="Tahoma" w:hAnsi="Tahoma" w:cs="Tahoma"/>
        </w:rPr>
        <w:t>-</w:t>
      </w:r>
      <w:r w:rsidRPr="001D35CF">
        <w:rPr>
          <w:rFonts w:ascii="Tahoma" w:hAnsi="Tahoma" w:cs="Tahoma"/>
          <w:sz w:val="12"/>
          <w:szCs w:val="12"/>
        </w:rPr>
        <w:t xml:space="preserve"> </w:t>
      </w:r>
      <w:r w:rsidRPr="001D35CF">
        <w:rPr>
          <w:rFonts w:ascii="Tahoma" w:hAnsi="Tahoma" w:cs="Tahoma"/>
          <w:b/>
          <w:bCs/>
        </w:rPr>
        <w:t>projektna dokumentacija</w:t>
      </w:r>
      <w:r w:rsidRPr="001D35CF">
        <w:rPr>
          <w:rFonts w:ascii="Tahoma" w:hAnsi="Tahoma" w:cs="Tahoma"/>
          <w:bCs/>
        </w:rPr>
        <w:t xml:space="preserve">« (Priloga </w:t>
      </w:r>
      <w:r w:rsidR="00E83EA8">
        <w:rPr>
          <w:rFonts w:ascii="Tahoma" w:hAnsi="Tahoma" w:cs="Tahoma"/>
          <w:bCs/>
        </w:rPr>
        <w:t>7</w:t>
      </w:r>
      <w:r w:rsidRPr="001D35CF">
        <w:rPr>
          <w:rFonts w:ascii="Tahoma" w:hAnsi="Tahoma" w:cs="Tahoma"/>
          <w:bCs/>
        </w:rPr>
        <w:t xml:space="preserve">/1) </w:t>
      </w:r>
      <w:r w:rsidRPr="001D35CF">
        <w:rPr>
          <w:rFonts w:ascii="Tahoma" w:hAnsi="Tahoma" w:cs="Tahoma"/>
          <w:color w:val="000000"/>
        </w:rPr>
        <w:t>s katero potrjuje, da je ponudnik (kot dejanski izvajalec) dela opravil strokovno pravilno, kvalitetno in v skladu s pogodbenimi določili</w:t>
      </w:r>
      <w:r w:rsidR="00144F62">
        <w:rPr>
          <w:rFonts w:ascii="Tahoma" w:hAnsi="Tahoma" w:cs="Tahoma"/>
          <w:color w:val="000000"/>
        </w:rPr>
        <w:t>.</w:t>
      </w:r>
    </w:p>
    <w:p w14:paraId="7FA361BE" w14:textId="77777777" w:rsidR="0054519E" w:rsidRDefault="0054519E" w:rsidP="0034781D">
      <w:pPr>
        <w:keepNext/>
        <w:keepLines/>
        <w:jc w:val="both"/>
        <w:rPr>
          <w:rFonts w:ascii="Tahoma" w:eastAsia="Arial" w:hAnsi="Tahoma" w:cs="Tahoma"/>
          <w:b/>
          <w:bCs/>
          <w:color w:val="161616"/>
          <w:w w:val="105"/>
          <w:lang w:eastAsia="en-US"/>
        </w:rPr>
      </w:pPr>
    </w:p>
    <w:p w14:paraId="0BB97163" w14:textId="7F0EB476" w:rsidR="0057467C" w:rsidRPr="00DF4833" w:rsidRDefault="00DF4833" w:rsidP="0034781D">
      <w:pPr>
        <w:pStyle w:val="Odstavekseznama"/>
        <w:keepNext/>
        <w:keepLines/>
        <w:numPr>
          <w:ilvl w:val="0"/>
          <w:numId w:val="43"/>
        </w:numPr>
        <w:jc w:val="both"/>
        <w:rPr>
          <w:rFonts w:ascii="Tahoma" w:hAnsi="Tahoma" w:cs="Tahoma"/>
        </w:rPr>
      </w:pPr>
      <w:r>
        <w:rPr>
          <w:rFonts w:ascii="Tahoma" w:hAnsi="Tahoma" w:cs="Tahoma"/>
          <w:b/>
          <w:bCs/>
          <w:u w:val="single"/>
        </w:rPr>
        <w:t>V</w:t>
      </w:r>
      <w:r w:rsidR="0054519E" w:rsidRPr="00DF4833">
        <w:rPr>
          <w:rFonts w:ascii="Tahoma" w:hAnsi="Tahoma" w:cs="Tahoma"/>
          <w:b/>
          <w:bCs/>
          <w:u w:val="single"/>
        </w:rPr>
        <w:t>saj</w:t>
      </w:r>
      <w:r w:rsidR="0054519E" w:rsidRPr="001D35CF">
        <w:t xml:space="preserve"> </w:t>
      </w:r>
      <w:r w:rsidR="0054519E" w:rsidRPr="00DF4833">
        <w:rPr>
          <w:rFonts w:ascii="Tahoma" w:hAnsi="Tahoma" w:cs="Tahoma"/>
          <w:b/>
          <w:bCs/>
          <w:u w:val="single"/>
        </w:rPr>
        <w:t>2 (dve)</w:t>
      </w:r>
      <w:r w:rsidR="0054519E" w:rsidRPr="00DF4833">
        <w:rPr>
          <w:rFonts w:ascii="Tahoma" w:eastAsia="Arial" w:hAnsi="Tahoma" w:cs="Tahoma"/>
          <w:color w:val="161616"/>
          <w:w w:val="105"/>
          <w:lang w:eastAsia="en-US"/>
        </w:rPr>
        <w:t xml:space="preserve"> </w:t>
      </w:r>
      <w:r w:rsidR="0054519E" w:rsidRPr="00DF4833">
        <w:rPr>
          <w:rFonts w:ascii="Tahoma" w:eastAsia="Arial" w:hAnsi="Tahoma" w:cs="Tahoma"/>
          <w:b/>
          <w:bCs/>
          <w:color w:val="161616"/>
          <w:w w:val="105"/>
          <w:lang w:eastAsia="en-US"/>
        </w:rPr>
        <w:t>dokumentaciji</w:t>
      </w:r>
      <w:r w:rsidR="0054519E" w:rsidRPr="00DF4833">
        <w:rPr>
          <w:rFonts w:ascii="Tahoma" w:eastAsia="Arial" w:hAnsi="Tahoma" w:cs="Tahoma"/>
          <w:color w:val="161616"/>
          <w:spacing w:val="-2"/>
          <w:w w:val="105"/>
          <w:lang w:eastAsia="en-US"/>
        </w:rPr>
        <w:t xml:space="preserve"> </w:t>
      </w:r>
      <w:r w:rsidR="0054519E" w:rsidRPr="00DF4833">
        <w:rPr>
          <w:rFonts w:ascii="Tahoma" w:eastAsia="Arial" w:hAnsi="Tahoma" w:cs="Tahoma"/>
          <w:color w:val="161616"/>
          <w:w w:val="105"/>
          <w:lang w:eastAsia="en-US"/>
        </w:rPr>
        <w:t xml:space="preserve">(IDP ali IZP ali </w:t>
      </w:r>
      <w:r w:rsidR="00B916FC">
        <w:rPr>
          <w:rFonts w:ascii="Tahoma" w:eastAsia="Arial" w:hAnsi="Tahoma" w:cs="Tahoma"/>
          <w:color w:val="161616"/>
          <w:w w:val="105"/>
          <w:lang w:eastAsia="en-US"/>
        </w:rPr>
        <w:t>PGD</w:t>
      </w:r>
      <w:r w:rsidR="00B916FC" w:rsidRPr="00DF4833">
        <w:rPr>
          <w:rFonts w:ascii="Tahoma" w:eastAsia="Arial" w:hAnsi="Tahoma" w:cs="Tahoma"/>
          <w:color w:val="161616"/>
          <w:w w:val="105"/>
          <w:lang w:eastAsia="en-US"/>
        </w:rPr>
        <w:t xml:space="preserve"> </w:t>
      </w:r>
      <w:r w:rsidR="0054519E" w:rsidRPr="00DF4833">
        <w:rPr>
          <w:rFonts w:ascii="Tahoma" w:eastAsia="Arial" w:hAnsi="Tahoma" w:cs="Tahoma"/>
          <w:color w:val="161616"/>
          <w:w w:val="105"/>
          <w:lang w:eastAsia="en-US"/>
        </w:rPr>
        <w:t>ali PZR ali PZI</w:t>
      </w:r>
      <w:r w:rsidR="00BE14C9">
        <w:rPr>
          <w:rFonts w:ascii="Tahoma" w:eastAsia="Arial" w:hAnsi="Tahoma" w:cs="Tahoma"/>
          <w:color w:val="161616"/>
          <w:w w:val="105"/>
          <w:lang w:eastAsia="en-US"/>
        </w:rPr>
        <w:t xml:space="preserve"> ali PID</w:t>
      </w:r>
      <w:r w:rsidR="0054519E" w:rsidRPr="00DF4833">
        <w:rPr>
          <w:rFonts w:ascii="Tahoma" w:eastAsia="Arial" w:hAnsi="Tahoma" w:cs="Tahoma"/>
          <w:color w:val="161616"/>
          <w:w w:val="105"/>
          <w:lang w:eastAsia="en-US"/>
        </w:rPr>
        <w:t>) za</w:t>
      </w:r>
      <w:r w:rsidR="0054519E" w:rsidRPr="00DF4833">
        <w:rPr>
          <w:rFonts w:ascii="Tahoma" w:eastAsia="Arial" w:hAnsi="Tahoma" w:cs="Tahoma"/>
          <w:color w:val="161616"/>
          <w:spacing w:val="-14"/>
          <w:w w:val="105"/>
          <w:lang w:eastAsia="en-US"/>
        </w:rPr>
        <w:t xml:space="preserve"> </w:t>
      </w:r>
      <w:r w:rsidR="0054519E" w:rsidRPr="00DF4833">
        <w:rPr>
          <w:rFonts w:ascii="Tahoma" w:eastAsia="Arial" w:hAnsi="Tahoma" w:cs="Tahoma"/>
          <w:color w:val="161616"/>
          <w:w w:val="105"/>
          <w:lang w:eastAsia="en-US"/>
        </w:rPr>
        <w:t>objekte</w:t>
      </w:r>
      <w:r w:rsidR="0054519E" w:rsidRPr="00DF4833">
        <w:rPr>
          <w:rFonts w:ascii="Tahoma" w:eastAsia="Arial" w:hAnsi="Tahoma" w:cs="Tahoma"/>
          <w:color w:val="161616"/>
          <w:spacing w:val="38"/>
          <w:w w:val="105"/>
          <w:lang w:eastAsia="en-US"/>
        </w:rPr>
        <w:t xml:space="preserve"> </w:t>
      </w:r>
      <w:r w:rsidR="0054519E" w:rsidRPr="00DF4833">
        <w:rPr>
          <w:rFonts w:ascii="Tahoma" w:hAnsi="Tahoma" w:cs="Tahoma"/>
        </w:rPr>
        <w:t>rečne energetske infrastrukture</w:t>
      </w:r>
      <w:r w:rsidR="002863E8" w:rsidRPr="00DF4833">
        <w:rPr>
          <w:rFonts w:ascii="Tahoma" w:hAnsi="Tahoma" w:cs="Tahoma"/>
        </w:rPr>
        <w:t xml:space="preserve"> - </w:t>
      </w:r>
      <w:r w:rsidR="002863E8" w:rsidRPr="00DF4833">
        <w:rPr>
          <w:rFonts w:ascii="Tahoma" w:eastAsia="Arial" w:hAnsi="Tahoma" w:cs="Tahoma"/>
          <w:b/>
          <w:bCs/>
          <w:color w:val="161616"/>
          <w:w w:val="105"/>
          <w:lang w:eastAsia="en-US"/>
        </w:rPr>
        <w:t>rekonstrukcije</w:t>
      </w:r>
      <w:r w:rsidR="002863E8" w:rsidRPr="00DF4833">
        <w:rPr>
          <w:rFonts w:ascii="Tahoma" w:eastAsia="Arial" w:hAnsi="Tahoma" w:cs="Tahoma"/>
          <w:b/>
          <w:bCs/>
          <w:color w:val="161616"/>
          <w:spacing w:val="42"/>
          <w:w w:val="105"/>
          <w:lang w:eastAsia="en-US"/>
        </w:rPr>
        <w:t xml:space="preserve"> </w:t>
      </w:r>
      <w:r w:rsidR="002863E8" w:rsidRPr="00DF4833">
        <w:rPr>
          <w:rFonts w:ascii="Tahoma" w:eastAsia="Arial" w:hAnsi="Tahoma" w:cs="Tahoma"/>
          <w:b/>
          <w:bCs/>
          <w:color w:val="161616"/>
          <w:w w:val="105"/>
          <w:lang w:eastAsia="en-US"/>
        </w:rPr>
        <w:t>ali</w:t>
      </w:r>
      <w:r w:rsidR="002863E8" w:rsidRPr="00DF4833">
        <w:rPr>
          <w:rFonts w:ascii="Tahoma" w:eastAsia="Arial" w:hAnsi="Tahoma" w:cs="Tahoma"/>
          <w:b/>
          <w:bCs/>
          <w:color w:val="161616"/>
          <w:spacing w:val="29"/>
          <w:w w:val="105"/>
          <w:lang w:eastAsia="en-US"/>
        </w:rPr>
        <w:t xml:space="preserve"> </w:t>
      </w:r>
      <w:r w:rsidR="002863E8" w:rsidRPr="00DF4833">
        <w:rPr>
          <w:rFonts w:ascii="Tahoma" w:eastAsia="Arial" w:hAnsi="Tahoma" w:cs="Tahoma"/>
          <w:b/>
          <w:bCs/>
          <w:color w:val="161616"/>
          <w:w w:val="105"/>
          <w:lang w:eastAsia="en-US"/>
        </w:rPr>
        <w:t>novogradnje</w:t>
      </w:r>
      <w:r w:rsidR="002863E8" w:rsidRPr="00DF4833">
        <w:rPr>
          <w:rFonts w:ascii="Tahoma" w:eastAsia="Arial" w:hAnsi="Tahoma" w:cs="Tahoma"/>
          <w:b/>
          <w:bCs/>
          <w:color w:val="161616"/>
          <w:spacing w:val="36"/>
          <w:w w:val="105"/>
          <w:lang w:eastAsia="en-US"/>
        </w:rPr>
        <w:t xml:space="preserve"> </w:t>
      </w:r>
      <w:r w:rsidR="002863E8" w:rsidRPr="00DF4833">
        <w:rPr>
          <w:rFonts w:ascii="Tahoma" w:eastAsia="Arial" w:hAnsi="Tahoma" w:cs="Tahoma"/>
          <w:b/>
          <w:bCs/>
          <w:color w:val="161616"/>
          <w:w w:val="105"/>
          <w:lang w:eastAsia="en-US"/>
        </w:rPr>
        <w:t>HE ali MHE</w:t>
      </w:r>
      <w:r>
        <w:rPr>
          <w:rFonts w:ascii="Tahoma" w:eastAsia="Arial" w:hAnsi="Tahoma" w:cs="Tahoma"/>
          <w:b/>
          <w:bCs/>
          <w:color w:val="161616"/>
          <w:w w:val="105"/>
          <w:lang w:eastAsia="en-US"/>
        </w:rPr>
        <w:t>.</w:t>
      </w:r>
    </w:p>
    <w:p w14:paraId="6C5218E5" w14:textId="77777777" w:rsidR="00DF4833" w:rsidRPr="00DF4833" w:rsidRDefault="00DF4833" w:rsidP="0034781D">
      <w:pPr>
        <w:pStyle w:val="Odstavekseznama"/>
        <w:keepNext/>
        <w:keepLines/>
        <w:ind w:left="720" w:right="136"/>
        <w:jc w:val="both"/>
        <w:rPr>
          <w:rFonts w:ascii="Tahoma" w:hAnsi="Tahoma" w:cs="Tahoma"/>
          <w:bCs/>
          <w:szCs w:val="22"/>
        </w:rPr>
      </w:pPr>
      <w:r w:rsidRPr="00DF4833">
        <w:rPr>
          <w:rFonts w:ascii="Tahoma" w:hAnsi="Tahoma" w:cs="Tahoma"/>
          <w:bCs/>
          <w:szCs w:val="22"/>
          <w:u w:val="single"/>
        </w:rPr>
        <w:t>Ponudnik mora navesti objekt, fazo projekta (IDZ ali IZP ali PGD ali PZR ali PZI ali PID)</w:t>
      </w:r>
      <w:r w:rsidRPr="00DF4833">
        <w:rPr>
          <w:rFonts w:ascii="Tahoma" w:hAnsi="Tahoma" w:cs="Tahoma"/>
          <w:bCs/>
          <w:szCs w:val="22"/>
        </w:rPr>
        <w:t xml:space="preserve">. </w:t>
      </w:r>
    </w:p>
    <w:p w14:paraId="4539B932" w14:textId="77777777" w:rsidR="00DF4833" w:rsidRPr="00DF4833" w:rsidRDefault="00DF4833" w:rsidP="0034781D">
      <w:pPr>
        <w:pStyle w:val="Odstavekseznama"/>
        <w:keepNext/>
        <w:keepLines/>
        <w:ind w:left="720"/>
        <w:jc w:val="both"/>
        <w:rPr>
          <w:rFonts w:ascii="Tahoma" w:hAnsi="Tahoma" w:cs="Tahoma"/>
        </w:rPr>
      </w:pPr>
    </w:p>
    <w:bookmarkEnd w:id="22"/>
    <w:p w14:paraId="77E6DC04" w14:textId="486CA9C3" w:rsidR="0057467C" w:rsidRPr="001D35CF" w:rsidRDefault="0057467C" w:rsidP="0034781D">
      <w:pPr>
        <w:keepNext/>
        <w:keepLines/>
        <w:jc w:val="both"/>
        <w:rPr>
          <w:rFonts w:ascii="Tahoma" w:hAnsi="Tahoma" w:cs="Tahoma"/>
          <w:b/>
          <w:smallCaps/>
        </w:rPr>
      </w:pPr>
      <w:r w:rsidRPr="001D35CF">
        <w:rPr>
          <w:rFonts w:ascii="Tahoma" w:hAnsi="Tahoma" w:cs="Tahoma"/>
          <w:b/>
          <w:smallCaps/>
        </w:rPr>
        <w:t>Dokazila:</w:t>
      </w:r>
    </w:p>
    <w:p w14:paraId="0DFA1FBB" w14:textId="044A8794" w:rsidR="008B7DDF" w:rsidRPr="008B7DDF" w:rsidRDefault="0057467C" w:rsidP="0034781D">
      <w:pPr>
        <w:keepNext/>
        <w:keepLines/>
        <w:numPr>
          <w:ilvl w:val="0"/>
          <w:numId w:val="9"/>
        </w:numPr>
        <w:ind w:left="426" w:hanging="284"/>
        <w:jc w:val="both"/>
        <w:rPr>
          <w:rFonts w:ascii="Tahoma" w:hAnsi="Tahoma" w:cs="Tahoma"/>
          <w:bCs/>
        </w:rPr>
      </w:pPr>
      <w:r w:rsidRPr="001D35CF">
        <w:rPr>
          <w:rFonts w:ascii="Tahoma" w:hAnsi="Tahoma" w:cs="Tahoma"/>
          <w:bCs/>
        </w:rPr>
        <w:t>Izpolnjena priloga »</w:t>
      </w:r>
      <w:r w:rsidR="00946856" w:rsidRPr="001D35CF">
        <w:rPr>
          <w:rFonts w:ascii="Tahoma" w:hAnsi="Tahoma" w:cs="Tahoma"/>
          <w:bCs/>
        </w:rPr>
        <w:t>R</w:t>
      </w:r>
      <w:r w:rsidRPr="001D35CF">
        <w:rPr>
          <w:rFonts w:ascii="Tahoma" w:hAnsi="Tahoma" w:cs="Tahoma"/>
          <w:bCs/>
        </w:rPr>
        <w:t>eferenc</w:t>
      </w:r>
      <w:r w:rsidR="00946856" w:rsidRPr="001D35CF">
        <w:rPr>
          <w:rFonts w:ascii="Tahoma" w:hAnsi="Tahoma" w:cs="Tahoma"/>
          <w:bCs/>
        </w:rPr>
        <w:t>e</w:t>
      </w:r>
      <w:r w:rsidRPr="001D35CF">
        <w:rPr>
          <w:rFonts w:ascii="Tahoma" w:hAnsi="Tahoma" w:cs="Tahoma"/>
          <w:bCs/>
        </w:rPr>
        <w:t xml:space="preserve"> </w:t>
      </w:r>
      <w:r w:rsidRPr="001D35CF">
        <w:rPr>
          <w:rFonts w:ascii="Tahoma" w:hAnsi="Tahoma" w:cs="Tahoma"/>
        </w:rPr>
        <w:t>-</w:t>
      </w:r>
      <w:r w:rsidRPr="001D35CF">
        <w:rPr>
          <w:rFonts w:ascii="Tahoma" w:hAnsi="Tahoma" w:cs="Tahoma"/>
          <w:sz w:val="12"/>
          <w:szCs w:val="12"/>
        </w:rPr>
        <w:t xml:space="preserve"> </w:t>
      </w:r>
      <w:r w:rsidR="00F079AB" w:rsidRPr="001D35CF">
        <w:rPr>
          <w:rFonts w:ascii="Tahoma" w:hAnsi="Tahoma" w:cs="Tahoma"/>
          <w:b/>
          <w:bCs/>
        </w:rPr>
        <w:t>projektna dokumentacija</w:t>
      </w:r>
      <w:r w:rsidRPr="001D35CF">
        <w:rPr>
          <w:rFonts w:ascii="Tahoma" w:hAnsi="Tahoma" w:cs="Tahoma"/>
          <w:bCs/>
        </w:rPr>
        <w:t xml:space="preserve">« (Priloga </w:t>
      </w:r>
      <w:r w:rsidR="00D71152">
        <w:rPr>
          <w:rFonts w:ascii="Tahoma" w:hAnsi="Tahoma" w:cs="Tahoma"/>
          <w:bCs/>
        </w:rPr>
        <w:t>7</w:t>
      </w:r>
      <w:r w:rsidR="006418AC">
        <w:rPr>
          <w:rFonts w:ascii="Tahoma" w:hAnsi="Tahoma" w:cs="Tahoma"/>
          <w:bCs/>
        </w:rPr>
        <w:t>/</w:t>
      </w:r>
      <w:r w:rsidR="00E816E0">
        <w:rPr>
          <w:rFonts w:ascii="Tahoma" w:hAnsi="Tahoma" w:cs="Tahoma"/>
          <w:bCs/>
        </w:rPr>
        <w:t>2</w:t>
      </w:r>
      <w:r w:rsidRPr="001D35CF">
        <w:rPr>
          <w:rFonts w:ascii="Tahoma" w:hAnsi="Tahoma" w:cs="Tahoma"/>
          <w:bCs/>
        </w:rPr>
        <w:t>)</w:t>
      </w:r>
      <w:r w:rsidR="00B916FC">
        <w:rPr>
          <w:rFonts w:ascii="Tahoma" w:hAnsi="Tahoma" w:cs="Tahoma"/>
          <w:bCs/>
        </w:rPr>
        <w:t>,</w:t>
      </w:r>
      <w:r w:rsidRPr="001D35CF">
        <w:rPr>
          <w:rFonts w:ascii="Tahoma" w:hAnsi="Tahoma" w:cs="Tahoma"/>
          <w:bCs/>
        </w:rPr>
        <w:t xml:space="preserve"> </w:t>
      </w:r>
      <w:r w:rsidRPr="001D35CF">
        <w:rPr>
          <w:rFonts w:ascii="Tahoma" w:hAnsi="Tahoma" w:cs="Tahoma"/>
          <w:color w:val="000000"/>
        </w:rPr>
        <w:t>s katero potrjuje, da je ponudnik (kot dejanski izvajalec) dela opravil strokovno pravilno, kvalitetno in v skladu s pogodbenimi določili</w:t>
      </w:r>
      <w:r w:rsidR="00144F62">
        <w:rPr>
          <w:rFonts w:ascii="Tahoma" w:hAnsi="Tahoma" w:cs="Tahoma"/>
          <w:color w:val="000000"/>
        </w:rPr>
        <w:t>.</w:t>
      </w:r>
    </w:p>
    <w:p w14:paraId="274E0A1E" w14:textId="77777777" w:rsidR="0057467C" w:rsidRPr="001D35CF" w:rsidRDefault="0057467C" w:rsidP="0034781D">
      <w:pPr>
        <w:keepNext/>
        <w:keepLines/>
        <w:spacing w:before="4"/>
        <w:rPr>
          <w:rFonts w:ascii="Tahoma" w:eastAsia="Arial" w:hAnsi="Tahoma" w:cs="Tahoma"/>
          <w:lang w:eastAsia="en-US"/>
        </w:rPr>
      </w:pPr>
    </w:p>
    <w:p w14:paraId="11B5F0C8" w14:textId="03FC3327" w:rsidR="00683637" w:rsidRPr="00DF4833" w:rsidRDefault="005A5721" w:rsidP="0034781D">
      <w:pPr>
        <w:pStyle w:val="Odstavekseznama"/>
        <w:keepNext/>
        <w:keepLines/>
        <w:numPr>
          <w:ilvl w:val="0"/>
          <w:numId w:val="43"/>
        </w:numPr>
        <w:jc w:val="both"/>
        <w:rPr>
          <w:rFonts w:ascii="Tahoma" w:hAnsi="Tahoma" w:cs="Tahoma"/>
          <w:b/>
          <w:bCs/>
        </w:rPr>
      </w:pPr>
      <w:r w:rsidRPr="00DF4833">
        <w:rPr>
          <w:rFonts w:ascii="Tahoma" w:hAnsi="Tahoma" w:cs="Tahoma"/>
          <w:b/>
          <w:bCs/>
        </w:rPr>
        <w:t>Vizualizacija objekta</w:t>
      </w:r>
      <w:r w:rsidR="00DF4833">
        <w:rPr>
          <w:rFonts w:ascii="Tahoma" w:hAnsi="Tahoma" w:cs="Tahoma"/>
          <w:b/>
          <w:bCs/>
        </w:rPr>
        <w:t xml:space="preserve"> - </w:t>
      </w:r>
      <w:r w:rsidR="008E0856" w:rsidRPr="00DF4833">
        <w:rPr>
          <w:rFonts w:ascii="Tahoma" w:hAnsi="Tahoma" w:cs="Tahoma"/>
          <w:bCs/>
          <w:szCs w:val="22"/>
        </w:rPr>
        <w:t xml:space="preserve">Ponudnik mora v ponudbi izkazati, da je (strokovno pravilno, kvalitetno in v skladu s pogodbenimi določili) </w:t>
      </w:r>
      <w:r w:rsidR="008E0856" w:rsidRPr="00DF4833">
        <w:rPr>
          <w:rFonts w:ascii="Tahoma" w:hAnsi="Tahoma" w:cs="Tahoma"/>
          <w:bCs/>
          <w:szCs w:val="22"/>
          <w:u w:val="single"/>
        </w:rPr>
        <w:t>v zadnjih</w:t>
      </w:r>
      <w:r w:rsidR="00EC07D5" w:rsidRPr="00DF4833">
        <w:rPr>
          <w:rFonts w:ascii="Tahoma" w:hAnsi="Tahoma" w:cs="Tahoma"/>
          <w:bCs/>
          <w:szCs w:val="22"/>
          <w:u w:val="single"/>
        </w:rPr>
        <w:t xml:space="preserve"> </w:t>
      </w:r>
      <w:r w:rsidR="00B916FC">
        <w:rPr>
          <w:rFonts w:ascii="Tahoma" w:hAnsi="Tahoma" w:cs="Tahoma"/>
          <w:bCs/>
          <w:szCs w:val="22"/>
          <w:u w:val="single"/>
        </w:rPr>
        <w:t>petnajstih</w:t>
      </w:r>
      <w:r w:rsidR="00EC07D5" w:rsidRPr="00DF4833">
        <w:rPr>
          <w:rFonts w:ascii="Tahoma" w:hAnsi="Tahoma" w:cs="Tahoma"/>
          <w:bCs/>
          <w:szCs w:val="22"/>
          <w:u w:val="single"/>
        </w:rPr>
        <w:t xml:space="preserve"> (1</w:t>
      </w:r>
      <w:r w:rsidRPr="00DF4833">
        <w:rPr>
          <w:rFonts w:ascii="Tahoma" w:hAnsi="Tahoma" w:cs="Tahoma"/>
          <w:bCs/>
          <w:szCs w:val="22"/>
          <w:u w:val="single"/>
        </w:rPr>
        <w:t>5</w:t>
      </w:r>
      <w:r w:rsidR="00EC07D5" w:rsidRPr="00DF4833">
        <w:rPr>
          <w:rFonts w:ascii="Tahoma" w:hAnsi="Tahoma" w:cs="Tahoma"/>
          <w:bCs/>
          <w:szCs w:val="22"/>
          <w:u w:val="single"/>
        </w:rPr>
        <w:t>) letih</w:t>
      </w:r>
      <w:r w:rsidR="00EC07D5" w:rsidRPr="00DF4833">
        <w:rPr>
          <w:rFonts w:ascii="Tahoma" w:hAnsi="Tahoma" w:cs="Tahoma"/>
          <w:bCs/>
          <w:szCs w:val="22"/>
        </w:rPr>
        <w:t xml:space="preserve"> </w:t>
      </w:r>
      <w:r w:rsidR="00074DD6" w:rsidRPr="00DF4833">
        <w:rPr>
          <w:rFonts w:ascii="Tahoma" w:hAnsi="Tahoma" w:cs="Tahoma"/>
          <w:bCs/>
          <w:szCs w:val="22"/>
        </w:rPr>
        <w:t>pred rokom</w:t>
      </w:r>
      <w:r w:rsidR="00B916FC">
        <w:rPr>
          <w:rFonts w:ascii="Tahoma" w:hAnsi="Tahoma" w:cs="Tahoma"/>
          <w:bCs/>
          <w:szCs w:val="22"/>
        </w:rPr>
        <w:t>,</w:t>
      </w:r>
      <w:r w:rsidR="00074DD6" w:rsidRPr="00DF4833">
        <w:rPr>
          <w:rFonts w:ascii="Tahoma" w:hAnsi="Tahoma" w:cs="Tahoma"/>
          <w:bCs/>
          <w:szCs w:val="22"/>
        </w:rPr>
        <w:t xml:space="preserve"> določenim za oddajo ponudb, uspešno izdelal </w:t>
      </w:r>
      <w:r w:rsidR="00074DD6" w:rsidRPr="00DF4833">
        <w:rPr>
          <w:rFonts w:ascii="Tahoma" w:hAnsi="Tahoma" w:cs="Tahoma"/>
          <w:b/>
          <w:szCs w:val="22"/>
          <w:u w:val="single"/>
        </w:rPr>
        <w:t>vsaj eno (1)</w:t>
      </w:r>
      <w:r w:rsidR="00074DD6" w:rsidRPr="00DF4833">
        <w:rPr>
          <w:rFonts w:ascii="Tahoma" w:hAnsi="Tahoma" w:cs="Tahoma"/>
          <w:b/>
          <w:szCs w:val="22"/>
        </w:rPr>
        <w:t xml:space="preserve"> </w:t>
      </w:r>
      <w:r w:rsidRPr="00DF4833">
        <w:rPr>
          <w:rFonts w:ascii="Tahoma" w:hAnsi="Tahoma" w:cs="Tahoma"/>
          <w:b/>
          <w:szCs w:val="22"/>
        </w:rPr>
        <w:t xml:space="preserve">vizualizacijo </w:t>
      </w:r>
      <w:r w:rsidR="00EC07D5" w:rsidRPr="00DF4833">
        <w:rPr>
          <w:rFonts w:ascii="Tahoma" w:hAnsi="Tahoma" w:cs="Tahoma"/>
          <w:b/>
          <w:szCs w:val="22"/>
        </w:rPr>
        <w:t>objekta</w:t>
      </w:r>
      <w:r w:rsidR="006418AC" w:rsidRPr="00DF4833">
        <w:rPr>
          <w:rFonts w:ascii="Tahoma" w:hAnsi="Tahoma" w:cs="Tahoma"/>
          <w:b/>
          <w:szCs w:val="22"/>
        </w:rPr>
        <w:t xml:space="preserve"> plovne ali energetske infrastrukture.</w:t>
      </w:r>
    </w:p>
    <w:p w14:paraId="1F516E44" w14:textId="517E6862" w:rsidR="00C258C6" w:rsidRPr="001D35CF" w:rsidRDefault="00683637" w:rsidP="0034781D">
      <w:pPr>
        <w:keepNext/>
        <w:keepLines/>
        <w:ind w:right="136" w:firstLine="708"/>
        <w:jc w:val="both"/>
        <w:rPr>
          <w:rFonts w:ascii="Tahoma" w:hAnsi="Tahoma" w:cs="Tahoma"/>
          <w:bCs/>
          <w:szCs w:val="22"/>
        </w:rPr>
      </w:pPr>
      <w:r w:rsidRPr="001D35CF">
        <w:rPr>
          <w:rFonts w:ascii="Tahoma" w:hAnsi="Tahoma" w:cs="Tahoma"/>
          <w:bCs/>
          <w:szCs w:val="22"/>
          <w:u w:val="single"/>
        </w:rPr>
        <w:t xml:space="preserve">Ponudnik </w:t>
      </w:r>
      <w:r w:rsidR="00EC07D5" w:rsidRPr="001D35CF">
        <w:rPr>
          <w:rFonts w:ascii="Tahoma" w:hAnsi="Tahoma" w:cs="Tahoma"/>
          <w:bCs/>
          <w:szCs w:val="22"/>
          <w:u w:val="single"/>
        </w:rPr>
        <w:t>mora navesti objekt, fazo projekta (IDZ</w:t>
      </w:r>
      <w:r w:rsidR="002863E8">
        <w:rPr>
          <w:rFonts w:ascii="Tahoma" w:hAnsi="Tahoma" w:cs="Tahoma"/>
          <w:bCs/>
          <w:szCs w:val="22"/>
          <w:u w:val="single"/>
        </w:rPr>
        <w:t xml:space="preserve"> ali</w:t>
      </w:r>
      <w:r w:rsidR="00EC07D5" w:rsidRPr="001D35CF">
        <w:rPr>
          <w:rFonts w:ascii="Tahoma" w:hAnsi="Tahoma" w:cs="Tahoma"/>
          <w:bCs/>
          <w:szCs w:val="22"/>
          <w:u w:val="single"/>
        </w:rPr>
        <w:t xml:space="preserve"> </w:t>
      </w:r>
      <w:r w:rsidR="005A5721">
        <w:rPr>
          <w:rFonts w:ascii="Tahoma" w:hAnsi="Tahoma" w:cs="Tahoma"/>
          <w:bCs/>
          <w:szCs w:val="22"/>
          <w:u w:val="single"/>
        </w:rPr>
        <w:t>IZP</w:t>
      </w:r>
      <w:r w:rsidR="002863E8">
        <w:rPr>
          <w:rFonts w:ascii="Tahoma" w:hAnsi="Tahoma" w:cs="Tahoma"/>
          <w:bCs/>
          <w:szCs w:val="22"/>
          <w:u w:val="single"/>
        </w:rPr>
        <w:t xml:space="preserve"> ali</w:t>
      </w:r>
      <w:r w:rsidR="005A5721">
        <w:rPr>
          <w:rFonts w:ascii="Tahoma" w:hAnsi="Tahoma" w:cs="Tahoma"/>
          <w:bCs/>
          <w:szCs w:val="22"/>
          <w:u w:val="single"/>
        </w:rPr>
        <w:t xml:space="preserve"> </w:t>
      </w:r>
      <w:r w:rsidR="00EC07D5" w:rsidRPr="001D35CF">
        <w:rPr>
          <w:rFonts w:ascii="Tahoma" w:hAnsi="Tahoma" w:cs="Tahoma"/>
          <w:bCs/>
          <w:szCs w:val="22"/>
          <w:u w:val="single"/>
        </w:rPr>
        <w:t>PGD</w:t>
      </w:r>
      <w:r w:rsidR="002863E8">
        <w:rPr>
          <w:rFonts w:ascii="Tahoma" w:hAnsi="Tahoma" w:cs="Tahoma"/>
          <w:bCs/>
          <w:szCs w:val="22"/>
          <w:u w:val="single"/>
        </w:rPr>
        <w:t xml:space="preserve"> ali </w:t>
      </w:r>
      <w:r w:rsidR="005A5721">
        <w:rPr>
          <w:rFonts w:ascii="Tahoma" w:hAnsi="Tahoma" w:cs="Tahoma"/>
          <w:bCs/>
          <w:szCs w:val="22"/>
          <w:u w:val="single"/>
        </w:rPr>
        <w:t>PZR</w:t>
      </w:r>
      <w:r w:rsidR="002863E8">
        <w:rPr>
          <w:rFonts w:ascii="Tahoma" w:hAnsi="Tahoma" w:cs="Tahoma"/>
          <w:bCs/>
          <w:szCs w:val="22"/>
          <w:u w:val="single"/>
        </w:rPr>
        <w:t xml:space="preserve"> ali </w:t>
      </w:r>
      <w:r w:rsidR="00EC07D5" w:rsidRPr="001D35CF">
        <w:rPr>
          <w:rFonts w:ascii="Tahoma" w:hAnsi="Tahoma" w:cs="Tahoma"/>
          <w:bCs/>
          <w:szCs w:val="22"/>
          <w:u w:val="single"/>
        </w:rPr>
        <w:t>PZI</w:t>
      </w:r>
      <w:r w:rsidR="002863E8">
        <w:rPr>
          <w:rFonts w:ascii="Tahoma" w:hAnsi="Tahoma" w:cs="Tahoma"/>
          <w:bCs/>
          <w:szCs w:val="22"/>
          <w:u w:val="single"/>
        </w:rPr>
        <w:t xml:space="preserve"> ali</w:t>
      </w:r>
      <w:r w:rsidR="00EC07D5" w:rsidRPr="001D35CF">
        <w:rPr>
          <w:rFonts w:ascii="Tahoma" w:hAnsi="Tahoma" w:cs="Tahoma"/>
          <w:bCs/>
          <w:szCs w:val="22"/>
          <w:u w:val="single"/>
        </w:rPr>
        <w:t xml:space="preserve"> PID)</w:t>
      </w:r>
      <w:r w:rsidR="00EC07D5" w:rsidRPr="001D35CF">
        <w:rPr>
          <w:rFonts w:ascii="Tahoma" w:hAnsi="Tahoma" w:cs="Tahoma"/>
          <w:bCs/>
          <w:szCs w:val="22"/>
        </w:rPr>
        <w:t xml:space="preserve">. </w:t>
      </w:r>
    </w:p>
    <w:p w14:paraId="52896E53" w14:textId="77777777" w:rsidR="007C63C9" w:rsidRPr="001D35CF" w:rsidRDefault="007C63C9" w:rsidP="0034781D">
      <w:pPr>
        <w:keepNext/>
        <w:keepLines/>
        <w:jc w:val="both"/>
        <w:rPr>
          <w:rFonts w:ascii="Tahoma" w:hAnsi="Tahoma" w:cs="Tahoma"/>
          <w:b/>
        </w:rPr>
      </w:pPr>
    </w:p>
    <w:p w14:paraId="7D21A0EB" w14:textId="77777777" w:rsidR="003C123C" w:rsidRPr="001D35CF" w:rsidRDefault="003C123C" w:rsidP="0034781D">
      <w:pPr>
        <w:keepNext/>
        <w:keepLines/>
        <w:jc w:val="both"/>
        <w:rPr>
          <w:rFonts w:ascii="Tahoma" w:hAnsi="Tahoma" w:cs="Tahoma"/>
          <w:b/>
          <w:smallCaps/>
        </w:rPr>
      </w:pPr>
      <w:bookmarkStart w:id="23" w:name="_Hlk226451439"/>
      <w:r w:rsidRPr="001D35CF">
        <w:rPr>
          <w:rFonts w:ascii="Tahoma" w:hAnsi="Tahoma" w:cs="Tahoma"/>
          <w:b/>
          <w:smallCaps/>
        </w:rPr>
        <w:t>Dokazila:</w:t>
      </w:r>
    </w:p>
    <w:bookmarkEnd w:id="23"/>
    <w:p w14:paraId="372412B6" w14:textId="4FD6DA3A" w:rsidR="00AE3FFA" w:rsidRPr="00AE3FFA" w:rsidRDefault="00C45353" w:rsidP="00AE3FFA">
      <w:pPr>
        <w:keepNext/>
        <w:keepLines/>
        <w:numPr>
          <w:ilvl w:val="0"/>
          <w:numId w:val="9"/>
        </w:numPr>
        <w:ind w:left="426" w:hanging="284"/>
        <w:jc w:val="both"/>
        <w:rPr>
          <w:rFonts w:ascii="Tahoma" w:hAnsi="Tahoma" w:cs="Tahoma"/>
          <w:bCs/>
        </w:rPr>
      </w:pPr>
      <w:r w:rsidRPr="00DF4833">
        <w:rPr>
          <w:rFonts w:ascii="Tahoma" w:hAnsi="Tahoma" w:cs="Tahoma"/>
          <w:bCs/>
        </w:rPr>
        <w:t>I</w:t>
      </w:r>
      <w:r w:rsidR="003C123C" w:rsidRPr="00DF4833">
        <w:rPr>
          <w:rFonts w:ascii="Tahoma" w:hAnsi="Tahoma" w:cs="Tahoma"/>
          <w:bCs/>
        </w:rPr>
        <w:t>zpolnjen</w:t>
      </w:r>
      <w:r w:rsidR="00F04587" w:rsidRPr="00DF4833">
        <w:rPr>
          <w:rFonts w:ascii="Tahoma" w:hAnsi="Tahoma" w:cs="Tahoma"/>
          <w:bCs/>
        </w:rPr>
        <w:t>a</w:t>
      </w:r>
      <w:r w:rsidR="003C123C" w:rsidRPr="00DF4833">
        <w:rPr>
          <w:rFonts w:ascii="Tahoma" w:hAnsi="Tahoma" w:cs="Tahoma"/>
          <w:bCs/>
        </w:rPr>
        <w:t xml:space="preserve"> prilog</w:t>
      </w:r>
      <w:r w:rsidR="00F04587" w:rsidRPr="00DF4833">
        <w:rPr>
          <w:rFonts w:ascii="Tahoma" w:hAnsi="Tahoma" w:cs="Tahoma"/>
          <w:bCs/>
        </w:rPr>
        <w:t>a</w:t>
      </w:r>
      <w:r w:rsidR="003C123C" w:rsidRPr="00DF4833">
        <w:rPr>
          <w:rFonts w:ascii="Tahoma" w:hAnsi="Tahoma" w:cs="Tahoma"/>
          <w:bCs/>
        </w:rPr>
        <w:t xml:space="preserve"> »</w:t>
      </w:r>
      <w:r w:rsidR="00946856" w:rsidRPr="00DF4833">
        <w:rPr>
          <w:rFonts w:ascii="Tahoma" w:hAnsi="Tahoma" w:cs="Tahoma"/>
          <w:bCs/>
        </w:rPr>
        <w:t xml:space="preserve">Reference </w:t>
      </w:r>
      <w:r w:rsidR="005A5721" w:rsidRPr="00DF4833">
        <w:rPr>
          <w:rFonts w:ascii="Tahoma" w:hAnsi="Tahoma" w:cs="Tahoma"/>
        </w:rPr>
        <w:t>–</w:t>
      </w:r>
      <w:r w:rsidR="003C123C" w:rsidRPr="00DF4833">
        <w:rPr>
          <w:rFonts w:ascii="Tahoma" w:hAnsi="Tahoma" w:cs="Tahoma"/>
          <w:sz w:val="12"/>
          <w:szCs w:val="12"/>
        </w:rPr>
        <w:t xml:space="preserve"> </w:t>
      </w:r>
      <w:r w:rsidR="005A5721" w:rsidRPr="00DF4833">
        <w:rPr>
          <w:rFonts w:ascii="Tahoma" w:hAnsi="Tahoma" w:cs="Tahoma"/>
          <w:b/>
          <w:bCs/>
        </w:rPr>
        <w:t>Vizualizacija objekta</w:t>
      </w:r>
      <w:r w:rsidR="003C123C" w:rsidRPr="00DF4833">
        <w:rPr>
          <w:rFonts w:ascii="Tahoma" w:hAnsi="Tahoma" w:cs="Tahoma"/>
          <w:bCs/>
        </w:rPr>
        <w:t xml:space="preserve">« (Priloga </w:t>
      </w:r>
      <w:r w:rsidR="005E26B9">
        <w:rPr>
          <w:rFonts w:ascii="Tahoma" w:hAnsi="Tahoma" w:cs="Tahoma"/>
          <w:bCs/>
        </w:rPr>
        <w:t>7</w:t>
      </w:r>
      <w:r w:rsidR="00E816E0">
        <w:rPr>
          <w:rFonts w:ascii="Tahoma" w:hAnsi="Tahoma" w:cs="Tahoma"/>
          <w:bCs/>
        </w:rPr>
        <w:t>/3</w:t>
      </w:r>
      <w:r w:rsidR="003C123C" w:rsidRPr="00DF4833">
        <w:rPr>
          <w:rFonts w:ascii="Tahoma" w:hAnsi="Tahoma" w:cs="Tahoma"/>
          <w:bCs/>
        </w:rPr>
        <w:t xml:space="preserve">) </w:t>
      </w:r>
      <w:r w:rsidR="00F04587" w:rsidRPr="00DF4833">
        <w:rPr>
          <w:rFonts w:ascii="Tahoma" w:hAnsi="Tahoma" w:cs="Tahoma"/>
          <w:color w:val="000000"/>
        </w:rPr>
        <w:t xml:space="preserve">s katero potrjuje, da je ponudnik </w:t>
      </w:r>
      <w:r w:rsidR="00DB706A" w:rsidRPr="00DF4833">
        <w:rPr>
          <w:rFonts w:ascii="Tahoma" w:hAnsi="Tahoma" w:cs="Tahoma"/>
          <w:color w:val="000000"/>
        </w:rPr>
        <w:t xml:space="preserve">(kot dejanski izvajalec) </w:t>
      </w:r>
      <w:r w:rsidR="00F04587" w:rsidRPr="00DF4833">
        <w:rPr>
          <w:rFonts w:ascii="Tahoma" w:hAnsi="Tahoma" w:cs="Tahoma"/>
          <w:color w:val="000000"/>
        </w:rPr>
        <w:t>dela opravil strokovno pravilno, kvalitetno in v skladu s pogodbenimi določili</w:t>
      </w:r>
      <w:r w:rsidR="00144F62">
        <w:rPr>
          <w:rFonts w:ascii="Tahoma" w:hAnsi="Tahoma" w:cs="Tahoma"/>
          <w:color w:val="000000"/>
        </w:rPr>
        <w:t>.</w:t>
      </w:r>
    </w:p>
    <w:p w14:paraId="1D982BCD" w14:textId="77777777" w:rsidR="003C123C" w:rsidRDefault="003C123C" w:rsidP="0034781D">
      <w:pPr>
        <w:keepNext/>
        <w:keepLines/>
        <w:jc w:val="both"/>
        <w:rPr>
          <w:rFonts w:ascii="Tahoma" w:hAnsi="Tahoma" w:cs="Tahoma"/>
          <w:b/>
        </w:rPr>
      </w:pPr>
    </w:p>
    <w:p w14:paraId="4440F676" w14:textId="77777777" w:rsidR="00F16635" w:rsidRDefault="00F16635" w:rsidP="0034781D">
      <w:pPr>
        <w:keepNext/>
        <w:keepLines/>
        <w:jc w:val="both"/>
        <w:rPr>
          <w:rFonts w:ascii="Tahoma" w:hAnsi="Tahoma" w:cs="Tahoma"/>
          <w:b/>
        </w:rPr>
      </w:pPr>
    </w:p>
    <w:p w14:paraId="133F88BE" w14:textId="77777777" w:rsidR="00F16635" w:rsidRDefault="00F16635" w:rsidP="0034781D">
      <w:pPr>
        <w:keepNext/>
        <w:keepLines/>
        <w:jc w:val="both"/>
        <w:rPr>
          <w:rFonts w:ascii="Tahoma" w:hAnsi="Tahoma" w:cs="Tahoma"/>
          <w:b/>
        </w:rPr>
      </w:pPr>
    </w:p>
    <w:p w14:paraId="6A5294CC" w14:textId="77777777" w:rsidR="00F16635" w:rsidRDefault="00F16635" w:rsidP="0034781D">
      <w:pPr>
        <w:keepNext/>
        <w:keepLines/>
        <w:jc w:val="both"/>
        <w:rPr>
          <w:rFonts w:ascii="Tahoma" w:hAnsi="Tahoma" w:cs="Tahoma"/>
          <w:b/>
        </w:rPr>
      </w:pPr>
    </w:p>
    <w:p w14:paraId="2AA6D58F" w14:textId="77777777" w:rsidR="00F16635" w:rsidRPr="001D35CF" w:rsidRDefault="00F16635" w:rsidP="0034781D">
      <w:pPr>
        <w:keepNext/>
        <w:keepLines/>
        <w:jc w:val="both"/>
        <w:rPr>
          <w:rFonts w:ascii="Tahoma" w:hAnsi="Tahoma" w:cs="Tahoma"/>
          <w:b/>
        </w:rPr>
      </w:pPr>
    </w:p>
    <w:p w14:paraId="7BF3917F" w14:textId="7DCB5614" w:rsidR="00803F26" w:rsidRPr="001D35CF" w:rsidRDefault="00803F26" w:rsidP="0034781D">
      <w:pPr>
        <w:pStyle w:val="Odstavekseznama"/>
        <w:keepNext/>
        <w:keepLines/>
        <w:numPr>
          <w:ilvl w:val="3"/>
          <w:numId w:val="2"/>
        </w:numPr>
        <w:jc w:val="both"/>
        <w:rPr>
          <w:rFonts w:ascii="Tahoma" w:hAnsi="Tahoma" w:cs="Tahoma"/>
          <w:b/>
          <w:bCs/>
        </w:rPr>
      </w:pPr>
      <w:bookmarkStart w:id="24" w:name="_Hlk227588958"/>
      <w:r w:rsidRPr="001D35CF">
        <w:rPr>
          <w:rFonts w:ascii="Tahoma" w:hAnsi="Tahoma" w:cs="Tahoma"/>
          <w:b/>
          <w:bCs/>
        </w:rPr>
        <w:lastRenderedPageBreak/>
        <w:t>Reference – STROKOVNJAKI (V PONUDBI PRIJAVLJEN KADER)</w:t>
      </w:r>
    </w:p>
    <w:bookmarkEnd w:id="24"/>
    <w:p w14:paraId="069EC5BE" w14:textId="77777777" w:rsidR="00803F26" w:rsidRPr="001D35CF" w:rsidRDefault="00803F26" w:rsidP="0034781D">
      <w:pPr>
        <w:keepNext/>
        <w:keepLines/>
        <w:jc w:val="both"/>
        <w:rPr>
          <w:rFonts w:ascii="Tahoma" w:hAnsi="Tahoma" w:cs="Tahoma"/>
          <w:b/>
        </w:rPr>
      </w:pPr>
    </w:p>
    <w:p w14:paraId="700608B9" w14:textId="1048CD85" w:rsidR="00280E18" w:rsidRPr="006103A7" w:rsidRDefault="002A0462" w:rsidP="0034781D">
      <w:pPr>
        <w:pStyle w:val="Odstavekseznama"/>
        <w:keepNext/>
        <w:keepLines/>
        <w:numPr>
          <w:ilvl w:val="0"/>
          <w:numId w:val="37"/>
        </w:numPr>
        <w:jc w:val="both"/>
        <w:rPr>
          <w:rFonts w:ascii="Tahoma" w:hAnsi="Tahoma" w:cs="Tahoma"/>
          <w:b/>
          <w:bCs/>
        </w:rPr>
      </w:pPr>
      <w:r w:rsidRPr="006103A7">
        <w:rPr>
          <w:rFonts w:ascii="Tahoma" w:hAnsi="Tahoma" w:cs="Tahoma"/>
          <w:b/>
          <w:bCs/>
        </w:rPr>
        <w:t>Odgovorni vodja projekta</w:t>
      </w:r>
      <w:r w:rsidR="00B8266D" w:rsidRPr="006103A7">
        <w:rPr>
          <w:rFonts w:ascii="Tahoma" w:hAnsi="Tahoma" w:cs="Tahoma"/>
          <w:b/>
          <w:bCs/>
        </w:rPr>
        <w:t xml:space="preserve"> </w:t>
      </w:r>
    </w:p>
    <w:p w14:paraId="22195072" w14:textId="5C9D34C0" w:rsidR="002A0462" w:rsidRPr="006103A7" w:rsidRDefault="000C25BE" w:rsidP="0034781D">
      <w:pPr>
        <w:keepNext/>
        <w:keepLines/>
        <w:jc w:val="both"/>
        <w:rPr>
          <w:rFonts w:ascii="Tahoma" w:hAnsi="Tahoma" w:cs="Tahoma"/>
          <w:bCs/>
        </w:rPr>
      </w:pPr>
      <w:bookmarkStart w:id="25" w:name="_Hlk226454627"/>
      <w:r w:rsidRPr="006103A7">
        <w:rPr>
          <w:rFonts w:ascii="Tahoma" w:hAnsi="Tahoma" w:cs="Tahoma"/>
          <w:b/>
        </w:rPr>
        <w:t>V ponudbi prijavljen odgovorni vodja projekta</w:t>
      </w:r>
      <w:r w:rsidRPr="006103A7">
        <w:rPr>
          <w:rFonts w:ascii="Tahoma" w:hAnsi="Tahoma" w:cs="Tahoma"/>
          <w:bCs/>
        </w:rPr>
        <w:t xml:space="preserve"> </w:t>
      </w:r>
      <w:bookmarkEnd w:id="25"/>
      <w:r w:rsidR="00FE0385" w:rsidRPr="006103A7">
        <w:rPr>
          <w:rFonts w:ascii="Tahoma" w:hAnsi="Tahoma" w:cs="Tahoma"/>
          <w:b/>
        </w:rPr>
        <w:t xml:space="preserve">gradbene </w:t>
      </w:r>
      <w:r w:rsidR="00B8266D" w:rsidRPr="006103A7">
        <w:rPr>
          <w:rFonts w:ascii="Tahoma" w:hAnsi="Tahoma" w:cs="Tahoma"/>
          <w:b/>
        </w:rPr>
        <w:t>stroke</w:t>
      </w:r>
      <w:r w:rsidR="00B8266D" w:rsidRPr="006103A7">
        <w:rPr>
          <w:rFonts w:ascii="Tahoma" w:hAnsi="Tahoma" w:cs="Tahoma"/>
          <w:bCs/>
        </w:rPr>
        <w:t xml:space="preserve"> </w:t>
      </w:r>
      <w:r w:rsidRPr="006103A7">
        <w:rPr>
          <w:rFonts w:ascii="Tahoma" w:hAnsi="Tahoma" w:cs="Tahoma"/>
          <w:bCs/>
        </w:rPr>
        <w:t xml:space="preserve">- mora </w:t>
      </w:r>
      <w:r w:rsidR="004D5488" w:rsidRPr="006103A7">
        <w:rPr>
          <w:rFonts w:ascii="Tahoma" w:hAnsi="Tahoma" w:cs="Tahoma"/>
        </w:rPr>
        <w:t>izkazati, da je (</w:t>
      </w:r>
      <w:r w:rsidR="004D5488" w:rsidRPr="006103A7">
        <w:rPr>
          <w:rFonts w:ascii="Tahoma" w:hAnsi="Tahoma" w:cs="Tahoma"/>
          <w:szCs w:val="22"/>
        </w:rPr>
        <w:t xml:space="preserve">strokovno pravilno, </w:t>
      </w:r>
      <w:r w:rsidR="004D5488" w:rsidRPr="006103A7">
        <w:rPr>
          <w:rFonts w:ascii="Tahoma" w:hAnsi="Tahoma" w:cs="Tahoma"/>
        </w:rPr>
        <w:t xml:space="preserve">kvalitetno in v skladu s pogodbenimi določili) </w:t>
      </w:r>
      <w:r w:rsidR="004D5488" w:rsidRPr="006103A7">
        <w:rPr>
          <w:rFonts w:ascii="Tahoma" w:hAnsi="Tahoma" w:cs="Tahoma"/>
          <w:u w:val="single"/>
        </w:rPr>
        <w:t>v zadnjih petnajstih (15) letih</w:t>
      </w:r>
      <w:r w:rsidR="004D5488" w:rsidRPr="006103A7">
        <w:rPr>
          <w:rFonts w:ascii="Tahoma" w:hAnsi="Tahoma" w:cs="Tahoma"/>
        </w:rPr>
        <w:t xml:space="preserve"> pred rokom</w:t>
      </w:r>
      <w:r w:rsidR="00AE1874">
        <w:rPr>
          <w:rFonts w:ascii="Tahoma" w:hAnsi="Tahoma" w:cs="Tahoma"/>
        </w:rPr>
        <w:t>,</w:t>
      </w:r>
      <w:r w:rsidR="004D5488" w:rsidRPr="006103A7">
        <w:rPr>
          <w:rFonts w:ascii="Tahoma" w:hAnsi="Tahoma" w:cs="Tahoma"/>
        </w:rPr>
        <w:t xml:space="preserve"> določenim za oddajo ponudb, uspešno izdelal </w:t>
      </w:r>
      <w:bookmarkStart w:id="26" w:name="_Hlk235618476"/>
      <w:r w:rsidR="004D5488" w:rsidRPr="006103A7">
        <w:rPr>
          <w:rFonts w:ascii="Tahoma" w:hAnsi="Tahoma" w:cs="Tahoma"/>
          <w:b/>
          <w:bCs/>
          <w:u w:val="single"/>
        </w:rPr>
        <w:t>vsaj eno (1)</w:t>
      </w:r>
      <w:r w:rsidR="004D5488" w:rsidRPr="006103A7">
        <w:rPr>
          <w:rFonts w:ascii="Tahoma" w:hAnsi="Tahoma" w:cs="Tahoma"/>
          <w:b/>
          <w:bCs/>
        </w:rPr>
        <w:t xml:space="preserve"> projektno dokumentacijo</w:t>
      </w:r>
      <w:r w:rsidR="004D5488" w:rsidRPr="006103A7">
        <w:rPr>
          <w:rFonts w:ascii="Tahoma" w:eastAsia="Arial" w:hAnsi="Tahoma" w:cs="Tahoma"/>
          <w:b/>
          <w:bCs/>
        </w:rPr>
        <w:t xml:space="preserve"> </w:t>
      </w:r>
      <w:bookmarkStart w:id="27" w:name="_Hlk235598778"/>
      <w:r w:rsidR="004D5488" w:rsidRPr="006103A7">
        <w:rPr>
          <w:rFonts w:ascii="Tahoma" w:eastAsia="Arial" w:hAnsi="Tahoma" w:cs="Tahoma"/>
          <w:color w:val="161616"/>
          <w:w w:val="105"/>
          <w:lang w:eastAsia="en-US"/>
        </w:rPr>
        <w:t>(</w:t>
      </w:r>
      <w:r w:rsidR="005A5721" w:rsidRPr="006103A7">
        <w:rPr>
          <w:rFonts w:ascii="Tahoma" w:hAnsi="Tahoma" w:cs="Tahoma"/>
          <w:bCs/>
          <w:szCs w:val="22"/>
          <w:u w:val="single"/>
        </w:rPr>
        <w:t>IDZ</w:t>
      </w:r>
      <w:r w:rsidR="006418AC" w:rsidRPr="006103A7">
        <w:rPr>
          <w:rFonts w:ascii="Tahoma" w:hAnsi="Tahoma" w:cs="Tahoma"/>
          <w:bCs/>
          <w:szCs w:val="22"/>
          <w:u w:val="single"/>
        </w:rPr>
        <w:t xml:space="preserve"> ali</w:t>
      </w:r>
      <w:r w:rsidR="005A5721" w:rsidRPr="006103A7">
        <w:rPr>
          <w:rFonts w:ascii="Tahoma" w:hAnsi="Tahoma" w:cs="Tahoma"/>
          <w:bCs/>
          <w:szCs w:val="22"/>
          <w:u w:val="single"/>
        </w:rPr>
        <w:t xml:space="preserve"> IZP</w:t>
      </w:r>
      <w:r w:rsidR="006418AC" w:rsidRPr="006103A7">
        <w:rPr>
          <w:rFonts w:ascii="Tahoma" w:hAnsi="Tahoma" w:cs="Tahoma"/>
          <w:bCs/>
          <w:szCs w:val="22"/>
          <w:u w:val="single"/>
        </w:rPr>
        <w:t xml:space="preserve"> ali</w:t>
      </w:r>
      <w:r w:rsidR="005A5721" w:rsidRPr="006103A7">
        <w:rPr>
          <w:rFonts w:ascii="Tahoma" w:hAnsi="Tahoma" w:cs="Tahoma"/>
          <w:bCs/>
          <w:szCs w:val="22"/>
          <w:u w:val="single"/>
        </w:rPr>
        <w:t xml:space="preserve"> PGD</w:t>
      </w:r>
      <w:r w:rsidR="006418AC" w:rsidRPr="006103A7">
        <w:rPr>
          <w:rFonts w:ascii="Tahoma" w:hAnsi="Tahoma" w:cs="Tahoma"/>
          <w:bCs/>
          <w:szCs w:val="22"/>
          <w:u w:val="single"/>
        </w:rPr>
        <w:t xml:space="preserve"> ali</w:t>
      </w:r>
      <w:r w:rsidR="005A5721" w:rsidRPr="006103A7">
        <w:rPr>
          <w:rFonts w:ascii="Tahoma" w:hAnsi="Tahoma" w:cs="Tahoma"/>
          <w:bCs/>
          <w:szCs w:val="22"/>
          <w:u w:val="single"/>
        </w:rPr>
        <w:t xml:space="preserve"> PZR</w:t>
      </w:r>
      <w:r w:rsidR="006418AC" w:rsidRPr="006103A7">
        <w:rPr>
          <w:rFonts w:ascii="Tahoma" w:hAnsi="Tahoma" w:cs="Tahoma"/>
          <w:bCs/>
          <w:szCs w:val="22"/>
          <w:u w:val="single"/>
        </w:rPr>
        <w:t xml:space="preserve"> ali</w:t>
      </w:r>
      <w:r w:rsidR="005A5721" w:rsidRPr="006103A7">
        <w:rPr>
          <w:rFonts w:ascii="Tahoma" w:hAnsi="Tahoma" w:cs="Tahoma"/>
          <w:bCs/>
          <w:szCs w:val="22"/>
          <w:u w:val="single"/>
        </w:rPr>
        <w:t xml:space="preserve"> PZI</w:t>
      </w:r>
      <w:r w:rsidR="006418AC" w:rsidRPr="006103A7">
        <w:rPr>
          <w:rFonts w:ascii="Tahoma" w:hAnsi="Tahoma" w:cs="Tahoma"/>
          <w:bCs/>
          <w:szCs w:val="22"/>
          <w:u w:val="single"/>
        </w:rPr>
        <w:t xml:space="preserve"> ali</w:t>
      </w:r>
      <w:r w:rsidR="005A5721" w:rsidRPr="006103A7">
        <w:rPr>
          <w:rFonts w:ascii="Tahoma" w:hAnsi="Tahoma" w:cs="Tahoma"/>
          <w:bCs/>
          <w:szCs w:val="22"/>
          <w:u w:val="single"/>
        </w:rPr>
        <w:t xml:space="preserve"> PID</w:t>
      </w:r>
      <w:r w:rsidR="004D5488" w:rsidRPr="006103A7">
        <w:rPr>
          <w:rFonts w:ascii="Tahoma" w:eastAsia="Arial" w:hAnsi="Tahoma" w:cs="Tahoma"/>
          <w:color w:val="161616"/>
          <w:w w:val="105"/>
          <w:lang w:eastAsia="en-US"/>
        </w:rPr>
        <w:t>)</w:t>
      </w:r>
      <w:r w:rsidR="004D5488" w:rsidRPr="006103A7">
        <w:rPr>
          <w:rFonts w:ascii="Tahoma" w:eastAsia="Arial" w:hAnsi="Tahoma" w:cs="Tahoma"/>
          <w:color w:val="161616"/>
          <w:spacing w:val="-10"/>
          <w:w w:val="105"/>
          <w:lang w:eastAsia="en-US"/>
        </w:rPr>
        <w:t xml:space="preserve"> </w:t>
      </w:r>
      <w:bookmarkEnd w:id="27"/>
      <w:r w:rsidR="004D5488" w:rsidRPr="006103A7">
        <w:rPr>
          <w:rFonts w:ascii="Tahoma" w:eastAsia="Arial" w:hAnsi="Tahoma" w:cs="Tahoma"/>
          <w:b/>
          <w:bCs/>
          <w:color w:val="161616"/>
          <w:w w:val="105"/>
          <w:lang w:eastAsia="en-US"/>
        </w:rPr>
        <w:t>za</w:t>
      </w:r>
      <w:r w:rsidR="004D5488" w:rsidRPr="006103A7">
        <w:rPr>
          <w:rFonts w:ascii="Tahoma" w:eastAsia="Arial" w:hAnsi="Tahoma" w:cs="Tahoma"/>
          <w:b/>
          <w:bCs/>
          <w:color w:val="161616"/>
          <w:spacing w:val="-14"/>
          <w:w w:val="105"/>
          <w:lang w:eastAsia="en-US"/>
        </w:rPr>
        <w:t xml:space="preserve"> </w:t>
      </w:r>
      <w:r w:rsidR="004D5488" w:rsidRPr="006103A7">
        <w:rPr>
          <w:rFonts w:ascii="Tahoma" w:eastAsia="Arial" w:hAnsi="Tahoma" w:cs="Tahoma"/>
          <w:b/>
          <w:bCs/>
          <w:color w:val="161616"/>
          <w:w w:val="105"/>
          <w:lang w:eastAsia="en-US"/>
        </w:rPr>
        <w:t>objekte</w:t>
      </w:r>
      <w:r w:rsidR="004D5488" w:rsidRPr="006103A7">
        <w:rPr>
          <w:rFonts w:ascii="Tahoma" w:eastAsia="Arial" w:hAnsi="Tahoma" w:cs="Tahoma"/>
          <w:color w:val="161616"/>
          <w:spacing w:val="38"/>
          <w:w w:val="105"/>
          <w:lang w:eastAsia="en-US"/>
        </w:rPr>
        <w:t xml:space="preserve"> </w:t>
      </w:r>
      <w:r w:rsidR="005A5721" w:rsidRPr="006103A7">
        <w:rPr>
          <w:rFonts w:ascii="Tahoma" w:hAnsi="Tahoma" w:cs="Tahoma"/>
        </w:rPr>
        <w:t>rečne</w:t>
      </w:r>
      <w:r w:rsidR="005A5721" w:rsidRPr="006103A7">
        <w:rPr>
          <w:rFonts w:ascii="Tahoma" w:eastAsia="Arial" w:hAnsi="Tahoma" w:cs="Tahoma"/>
          <w:color w:val="161616"/>
          <w:spacing w:val="38"/>
          <w:w w:val="105"/>
          <w:lang w:eastAsia="en-US"/>
        </w:rPr>
        <w:t xml:space="preserve"> </w:t>
      </w:r>
      <w:r w:rsidR="005A5721" w:rsidRPr="006103A7">
        <w:rPr>
          <w:rFonts w:ascii="Tahoma" w:hAnsi="Tahoma" w:cs="Tahoma"/>
        </w:rPr>
        <w:t>plovne ali energetske infrastrukture</w:t>
      </w:r>
      <w:r w:rsidR="00875D39">
        <w:rPr>
          <w:rFonts w:ascii="Tahoma" w:hAnsi="Tahoma" w:cs="Tahoma"/>
        </w:rPr>
        <w:t xml:space="preserve"> </w:t>
      </w:r>
      <w:r w:rsidR="005A5721" w:rsidRPr="006103A7">
        <w:rPr>
          <w:rFonts w:ascii="Tahoma" w:eastAsia="Arial" w:hAnsi="Tahoma" w:cs="Tahoma"/>
          <w:color w:val="161616"/>
          <w:w w:val="105"/>
          <w:lang w:eastAsia="en-US"/>
        </w:rPr>
        <w:t>-</w:t>
      </w:r>
      <w:r w:rsidR="005A5721" w:rsidRPr="006103A7">
        <w:rPr>
          <w:rFonts w:ascii="Tahoma" w:eastAsia="Arial" w:hAnsi="Tahoma" w:cs="Tahoma"/>
          <w:color w:val="161616"/>
          <w:spacing w:val="32"/>
          <w:w w:val="105"/>
          <w:lang w:eastAsia="en-US"/>
        </w:rPr>
        <w:t xml:space="preserve"> </w:t>
      </w:r>
      <w:bookmarkEnd w:id="26"/>
      <w:r w:rsidR="006434BC" w:rsidRPr="006103A7">
        <w:rPr>
          <w:rFonts w:ascii="Tahoma" w:eastAsia="Arial" w:hAnsi="Tahoma" w:cs="Tahoma"/>
          <w:b/>
          <w:bCs/>
          <w:color w:val="161616"/>
          <w:w w:val="105"/>
          <w:lang w:eastAsia="en-US"/>
        </w:rPr>
        <w:t xml:space="preserve">Rekonstrukcije ali novogradnje vodne pregrade ali </w:t>
      </w:r>
      <w:proofErr w:type="spellStart"/>
      <w:r w:rsidR="006434BC" w:rsidRPr="006103A7">
        <w:rPr>
          <w:rFonts w:ascii="Tahoma" w:eastAsia="Arial" w:hAnsi="Tahoma" w:cs="Tahoma"/>
          <w:b/>
          <w:bCs/>
          <w:color w:val="161616"/>
          <w:w w:val="105"/>
          <w:lang w:eastAsia="en-US"/>
        </w:rPr>
        <w:t>splavnice</w:t>
      </w:r>
      <w:proofErr w:type="spellEnd"/>
      <w:r w:rsidR="006434BC" w:rsidRPr="006103A7">
        <w:rPr>
          <w:rFonts w:ascii="Tahoma" w:eastAsia="Arial" w:hAnsi="Tahoma" w:cs="Tahoma"/>
          <w:b/>
          <w:bCs/>
          <w:color w:val="161616"/>
          <w:w w:val="105"/>
          <w:lang w:eastAsia="en-US"/>
        </w:rPr>
        <w:t xml:space="preserve"> ali hidroenergetskega objekta.</w:t>
      </w:r>
    </w:p>
    <w:p w14:paraId="5F63BBB6" w14:textId="77777777" w:rsidR="002A0462" w:rsidRPr="006103A7" w:rsidRDefault="002A0462" w:rsidP="0034781D">
      <w:pPr>
        <w:keepNext/>
        <w:keepLines/>
        <w:jc w:val="both"/>
        <w:rPr>
          <w:rFonts w:ascii="Tahoma" w:hAnsi="Tahoma" w:cs="Tahoma"/>
          <w:b/>
        </w:rPr>
      </w:pPr>
    </w:p>
    <w:p w14:paraId="37F2EA7C" w14:textId="77777777" w:rsidR="007C6E81" w:rsidRPr="006103A7" w:rsidRDefault="007C6E81" w:rsidP="0034781D">
      <w:pPr>
        <w:keepNext/>
        <w:keepLines/>
        <w:jc w:val="both"/>
        <w:rPr>
          <w:rFonts w:ascii="Tahoma" w:hAnsi="Tahoma" w:cs="Tahoma"/>
          <w:b/>
          <w:smallCaps/>
        </w:rPr>
      </w:pPr>
      <w:r w:rsidRPr="006103A7">
        <w:rPr>
          <w:rFonts w:ascii="Tahoma" w:hAnsi="Tahoma" w:cs="Tahoma"/>
          <w:b/>
          <w:smallCaps/>
        </w:rPr>
        <w:t>Dokazila:</w:t>
      </w:r>
    </w:p>
    <w:p w14:paraId="2B1811E8" w14:textId="1FC994BF" w:rsidR="008B7DDF" w:rsidRPr="008B7DDF" w:rsidRDefault="007C6E81" w:rsidP="00AE3FFA">
      <w:pPr>
        <w:keepNext/>
        <w:keepLines/>
        <w:numPr>
          <w:ilvl w:val="0"/>
          <w:numId w:val="9"/>
        </w:numPr>
        <w:ind w:left="426" w:hanging="284"/>
        <w:jc w:val="both"/>
        <w:rPr>
          <w:rFonts w:ascii="Tahoma" w:hAnsi="Tahoma" w:cs="Tahoma"/>
          <w:bCs/>
        </w:rPr>
      </w:pPr>
      <w:r w:rsidRPr="006103A7">
        <w:rPr>
          <w:rFonts w:ascii="Tahoma" w:hAnsi="Tahoma" w:cs="Tahoma"/>
          <w:bCs/>
        </w:rPr>
        <w:t>Izpolnjena priloga »</w:t>
      </w:r>
      <w:r w:rsidR="007B704B" w:rsidRPr="006103A7">
        <w:rPr>
          <w:rFonts w:ascii="Tahoma" w:hAnsi="Tahoma" w:cs="Tahoma"/>
          <w:bCs/>
        </w:rPr>
        <w:t xml:space="preserve">Reference </w:t>
      </w:r>
      <w:r w:rsidRPr="006103A7">
        <w:rPr>
          <w:rFonts w:ascii="Tahoma" w:hAnsi="Tahoma" w:cs="Tahoma"/>
        </w:rPr>
        <w:t>-</w:t>
      </w:r>
      <w:r w:rsidRPr="006103A7">
        <w:rPr>
          <w:rFonts w:ascii="Tahoma" w:hAnsi="Tahoma" w:cs="Tahoma"/>
          <w:sz w:val="12"/>
          <w:szCs w:val="12"/>
        </w:rPr>
        <w:t xml:space="preserve"> </w:t>
      </w:r>
      <w:r w:rsidR="00F54050" w:rsidRPr="006103A7">
        <w:rPr>
          <w:rFonts w:ascii="Tahoma" w:hAnsi="Tahoma" w:cs="Tahoma"/>
          <w:b/>
          <w:bCs/>
        </w:rPr>
        <w:t>Odgovorni vodja projekta</w:t>
      </w:r>
      <w:r w:rsidRPr="006103A7">
        <w:rPr>
          <w:rFonts w:ascii="Tahoma" w:hAnsi="Tahoma" w:cs="Tahoma"/>
          <w:bCs/>
        </w:rPr>
        <w:t xml:space="preserve">« (Priloga </w:t>
      </w:r>
      <w:r w:rsidR="00D71152">
        <w:rPr>
          <w:rFonts w:ascii="Tahoma" w:hAnsi="Tahoma" w:cs="Tahoma"/>
          <w:bCs/>
        </w:rPr>
        <w:t>8</w:t>
      </w:r>
      <w:r w:rsidR="00E816E0">
        <w:rPr>
          <w:rFonts w:ascii="Tahoma" w:hAnsi="Tahoma" w:cs="Tahoma"/>
          <w:bCs/>
        </w:rPr>
        <w:t>/1</w:t>
      </w:r>
      <w:r w:rsidRPr="006103A7">
        <w:rPr>
          <w:rFonts w:ascii="Tahoma" w:hAnsi="Tahoma" w:cs="Tahoma"/>
          <w:bCs/>
        </w:rPr>
        <w:t>)</w:t>
      </w:r>
      <w:r w:rsidR="00AE1874">
        <w:rPr>
          <w:rFonts w:ascii="Tahoma" w:hAnsi="Tahoma" w:cs="Tahoma"/>
          <w:bCs/>
        </w:rPr>
        <w:t>,</w:t>
      </w:r>
      <w:r w:rsidRPr="006103A7">
        <w:rPr>
          <w:rFonts w:ascii="Tahoma" w:hAnsi="Tahoma" w:cs="Tahoma"/>
          <w:bCs/>
        </w:rPr>
        <w:t xml:space="preserve"> </w:t>
      </w:r>
      <w:r w:rsidRPr="006103A7">
        <w:rPr>
          <w:rFonts w:ascii="Tahoma" w:hAnsi="Tahoma" w:cs="Tahoma"/>
          <w:color w:val="000000"/>
        </w:rPr>
        <w:t xml:space="preserve">s katero potrjuje, da je </w:t>
      </w:r>
      <w:r w:rsidR="00222044" w:rsidRPr="006103A7">
        <w:rPr>
          <w:rFonts w:ascii="Tahoma" w:hAnsi="Tahoma" w:cs="Tahoma"/>
          <w:color w:val="000000"/>
        </w:rPr>
        <w:t xml:space="preserve">v ponudbi prijavljen odgovorni vodja projekta </w:t>
      </w:r>
      <w:r w:rsidRPr="006103A7">
        <w:rPr>
          <w:rFonts w:ascii="Tahoma" w:hAnsi="Tahoma" w:cs="Tahoma"/>
          <w:color w:val="000000"/>
        </w:rPr>
        <w:t>(kot dejanski izvajalec) dela opravil strokovno pravilno, kvalitetno in v skladu s pogodbenimi določili</w:t>
      </w:r>
      <w:r w:rsidR="00144F62">
        <w:rPr>
          <w:rFonts w:ascii="Tahoma" w:hAnsi="Tahoma" w:cs="Tahoma"/>
          <w:color w:val="000000"/>
        </w:rPr>
        <w:t>.</w:t>
      </w:r>
    </w:p>
    <w:p w14:paraId="4879AEA3" w14:textId="77777777" w:rsidR="00AE3FFA" w:rsidRPr="00B8266D" w:rsidRDefault="00AE3FFA" w:rsidP="0034781D">
      <w:pPr>
        <w:keepNext/>
        <w:keepLines/>
        <w:jc w:val="both"/>
        <w:rPr>
          <w:rFonts w:ascii="Tahoma" w:hAnsi="Tahoma" w:cs="Tahoma"/>
          <w:b/>
          <w:smallCaps/>
          <w:highlight w:val="yellow"/>
        </w:rPr>
      </w:pPr>
    </w:p>
    <w:p w14:paraId="20AF8492" w14:textId="76EF3C11" w:rsidR="002A0462" w:rsidRPr="006103A7" w:rsidRDefault="002A0462" w:rsidP="0034781D">
      <w:pPr>
        <w:pStyle w:val="Odstavekseznama"/>
        <w:keepNext/>
        <w:keepLines/>
        <w:numPr>
          <w:ilvl w:val="0"/>
          <w:numId w:val="37"/>
        </w:numPr>
        <w:jc w:val="both"/>
        <w:rPr>
          <w:rFonts w:ascii="Tahoma" w:hAnsi="Tahoma" w:cs="Tahoma"/>
          <w:b/>
          <w:bCs/>
        </w:rPr>
      </w:pPr>
      <w:bookmarkStart w:id="28" w:name="_Hlk235618780"/>
      <w:r w:rsidRPr="006103A7">
        <w:rPr>
          <w:rFonts w:ascii="Tahoma" w:hAnsi="Tahoma" w:cs="Tahoma"/>
          <w:b/>
          <w:bCs/>
        </w:rPr>
        <w:t xml:space="preserve">Pooblaščeni inženir </w:t>
      </w:r>
      <w:r w:rsidR="00FE0385" w:rsidRPr="006103A7">
        <w:rPr>
          <w:rFonts w:ascii="Tahoma" w:hAnsi="Tahoma" w:cs="Tahoma"/>
          <w:b/>
          <w:bCs/>
        </w:rPr>
        <w:t>–</w:t>
      </w:r>
      <w:r w:rsidRPr="006103A7">
        <w:rPr>
          <w:rFonts w:ascii="Tahoma" w:hAnsi="Tahoma" w:cs="Tahoma"/>
          <w:b/>
          <w:bCs/>
        </w:rPr>
        <w:t xml:space="preserve"> </w:t>
      </w:r>
      <w:r w:rsidR="00FE0385" w:rsidRPr="006103A7">
        <w:rPr>
          <w:rFonts w:ascii="Tahoma" w:hAnsi="Tahoma" w:cs="Tahoma"/>
          <w:b/>
          <w:bCs/>
        </w:rPr>
        <w:t>gradbene stroke s področja hidrotehnike</w:t>
      </w:r>
    </w:p>
    <w:p w14:paraId="0CEEC6ED" w14:textId="13DEA7CA" w:rsidR="000D3133" w:rsidRPr="006103A7" w:rsidRDefault="00F838EB" w:rsidP="0034781D">
      <w:pPr>
        <w:keepNext/>
        <w:keepLines/>
        <w:jc w:val="both"/>
        <w:rPr>
          <w:rFonts w:ascii="Tahoma" w:hAnsi="Tahoma" w:cs="Tahoma"/>
          <w:bCs/>
        </w:rPr>
      </w:pPr>
      <w:r w:rsidRPr="006103A7">
        <w:rPr>
          <w:rFonts w:ascii="Tahoma" w:hAnsi="Tahoma" w:cs="Tahoma"/>
          <w:b/>
        </w:rPr>
        <w:t xml:space="preserve">V ponudbi prijavljen pooblaščeni inženir </w:t>
      </w:r>
      <w:r w:rsidRPr="006103A7">
        <w:rPr>
          <w:rFonts w:ascii="Tahoma" w:hAnsi="Tahoma" w:cs="Tahoma"/>
          <w:bCs/>
        </w:rPr>
        <w:t xml:space="preserve">- </w:t>
      </w:r>
      <w:r w:rsidR="00FE0385" w:rsidRPr="006103A7">
        <w:rPr>
          <w:rFonts w:ascii="Tahoma" w:hAnsi="Tahoma" w:cs="Tahoma"/>
          <w:bCs/>
        </w:rPr>
        <w:t>gradbene</w:t>
      </w:r>
      <w:r w:rsidRPr="006103A7">
        <w:rPr>
          <w:rFonts w:ascii="Tahoma" w:hAnsi="Tahoma" w:cs="Tahoma"/>
          <w:bCs/>
        </w:rPr>
        <w:t xml:space="preserve"> stroke</w:t>
      </w:r>
      <w:r w:rsidR="00403557" w:rsidRPr="006103A7">
        <w:rPr>
          <w:rFonts w:ascii="Tahoma" w:hAnsi="Tahoma" w:cs="Tahoma"/>
          <w:bCs/>
        </w:rPr>
        <w:t>,</w:t>
      </w:r>
      <w:r w:rsidRPr="006103A7">
        <w:rPr>
          <w:rFonts w:ascii="Tahoma" w:hAnsi="Tahoma" w:cs="Tahoma"/>
          <w:bCs/>
        </w:rPr>
        <w:t xml:space="preserve"> mora </w:t>
      </w:r>
      <w:r w:rsidRPr="006103A7">
        <w:rPr>
          <w:rFonts w:ascii="Tahoma" w:hAnsi="Tahoma" w:cs="Tahoma"/>
        </w:rPr>
        <w:t>izkazati, da je (</w:t>
      </w:r>
      <w:r w:rsidRPr="006103A7">
        <w:rPr>
          <w:rFonts w:ascii="Tahoma" w:hAnsi="Tahoma" w:cs="Tahoma"/>
          <w:szCs w:val="22"/>
        </w:rPr>
        <w:t xml:space="preserve">strokovno pravilno, </w:t>
      </w:r>
      <w:r w:rsidRPr="006103A7">
        <w:rPr>
          <w:rFonts w:ascii="Tahoma" w:hAnsi="Tahoma" w:cs="Tahoma"/>
        </w:rPr>
        <w:t xml:space="preserve">kvalitetno in v skladu s pogodbenimi določili) </w:t>
      </w:r>
      <w:r w:rsidRPr="006103A7">
        <w:rPr>
          <w:rFonts w:ascii="Tahoma" w:hAnsi="Tahoma" w:cs="Tahoma"/>
          <w:u w:val="single"/>
        </w:rPr>
        <w:t>v zadnjih petnajstih (15) letih</w:t>
      </w:r>
      <w:r w:rsidRPr="006103A7">
        <w:rPr>
          <w:rFonts w:ascii="Tahoma" w:hAnsi="Tahoma" w:cs="Tahoma"/>
        </w:rPr>
        <w:t xml:space="preserve"> pred rokom</w:t>
      </w:r>
      <w:r w:rsidR="00AE1874">
        <w:rPr>
          <w:rFonts w:ascii="Tahoma" w:hAnsi="Tahoma" w:cs="Tahoma"/>
        </w:rPr>
        <w:t>,</w:t>
      </w:r>
      <w:r w:rsidRPr="006103A7">
        <w:rPr>
          <w:rFonts w:ascii="Tahoma" w:hAnsi="Tahoma" w:cs="Tahoma"/>
        </w:rPr>
        <w:t xml:space="preserve"> določenim za oddajo ponudb, uspešno izdelal </w:t>
      </w:r>
      <w:bookmarkStart w:id="29" w:name="_Hlk227588876"/>
      <w:r w:rsidRPr="006103A7">
        <w:rPr>
          <w:rFonts w:ascii="Tahoma" w:hAnsi="Tahoma" w:cs="Tahoma"/>
          <w:b/>
          <w:bCs/>
          <w:u w:val="single"/>
        </w:rPr>
        <w:t>vsaj</w:t>
      </w:r>
      <w:r w:rsidRPr="006103A7">
        <w:t xml:space="preserve"> </w:t>
      </w:r>
      <w:r w:rsidR="005A2AF6" w:rsidRPr="006103A7">
        <w:rPr>
          <w:rFonts w:ascii="Tahoma" w:hAnsi="Tahoma" w:cs="Tahoma"/>
          <w:b/>
          <w:bCs/>
          <w:u w:val="single"/>
        </w:rPr>
        <w:t xml:space="preserve">1 </w:t>
      </w:r>
      <w:r w:rsidRPr="006103A7">
        <w:rPr>
          <w:rFonts w:ascii="Tahoma" w:hAnsi="Tahoma" w:cs="Tahoma"/>
          <w:b/>
          <w:bCs/>
          <w:u w:val="single"/>
        </w:rPr>
        <w:t>(</w:t>
      </w:r>
      <w:r w:rsidR="005A2AF6" w:rsidRPr="006103A7">
        <w:rPr>
          <w:rFonts w:ascii="Tahoma" w:hAnsi="Tahoma" w:cs="Tahoma"/>
          <w:b/>
          <w:bCs/>
          <w:u w:val="single"/>
        </w:rPr>
        <w:t>eno</w:t>
      </w:r>
      <w:r w:rsidRPr="006103A7">
        <w:rPr>
          <w:rFonts w:ascii="Tahoma" w:hAnsi="Tahoma" w:cs="Tahoma"/>
          <w:b/>
          <w:bCs/>
          <w:u w:val="single"/>
        </w:rPr>
        <w:t>)</w:t>
      </w:r>
      <w:r w:rsidRPr="006103A7">
        <w:rPr>
          <w:rFonts w:ascii="Tahoma" w:eastAsia="Arial" w:hAnsi="Tahoma" w:cs="Tahoma"/>
          <w:color w:val="161616"/>
          <w:w w:val="105"/>
          <w:lang w:eastAsia="en-US"/>
        </w:rPr>
        <w:t xml:space="preserve"> </w:t>
      </w:r>
      <w:r w:rsidR="005A2AF6" w:rsidRPr="006103A7">
        <w:rPr>
          <w:rFonts w:ascii="Tahoma" w:eastAsia="Arial" w:hAnsi="Tahoma" w:cs="Tahoma"/>
          <w:b/>
          <w:bCs/>
          <w:color w:val="161616"/>
          <w:w w:val="105"/>
          <w:lang w:eastAsia="en-US"/>
        </w:rPr>
        <w:t>projektno</w:t>
      </w:r>
      <w:r w:rsidR="005A2AF6" w:rsidRPr="006103A7">
        <w:rPr>
          <w:rFonts w:ascii="Tahoma" w:eastAsia="Arial" w:hAnsi="Tahoma" w:cs="Tahoma"/>
          <w:b/>
          <w:bCs/>
          <w:color w:val="161616"/>
          <w:spacing w:val="29"/>
          <w:w w:val="102"/>
          <w:lang w:eastAsia="en-US"/>
        </w:rPr>
        <w:t xml:space="preserve"> </w:t>
      </w:r>
      <w:r w:rsidR="005A2AF6" w:rsidRPr="006103A7">
        <w:rPr>
          <w:rFonts w:ascii="Tahoma" w:eastAsia="Arial" w:hAnsi="Tahoma" w:cs="Tahoma"/>
          <w:b/>
          <w:bCs/>
          <w:color w:val="161616"/>
          <w:w w:val="105"/>
          <w:lang w:eastAsia="en-US"/>
        </w:rPr>
        <w:t>dokumentacijo</w:t>
      </w:r>
      <w:r w:rsidR="005A2AF6" w:rsidRPr="006103A7">
        <w:rPr>
          <w:rFonts w:ascii="Tahoma" w:eastAsia="Arial" w:hAnsi="Tahoma" w:cs="Tahoma"/>
          <w:b/>
          <w:bCs/>
        </w:rPr>
        <w:t xml:space="preserve"> </w:t>
      </w:r>
      <w:r w:rsidR="00FE0385" w:rsidRPr="006103A7">
        <w:rPr>
          <w:rFonts w:ascii="Tahoma" w:eastAsia="Arial" w:hAnsi="Tahoma" w:cs="Tahoma"/>
          <w:color w:val="161616"/>
          <w:w w:val="105"/>
          <w:lang w:eastAsia="en-US"/>
        </w:rPr>
        <w:t>(</w:t>
      </w:r>
      <w:r w:rsidR="00FE0385" w:rsidRPr="006103A7">
        <w:rPr>
          <w:rFonts w:ascii="Tahoma" w:hAnsi="Tahoma" w:cs="Tahoma"/>
          <w:bCs/>
          <w:szCs w:val="22"/>
          <w:u w:val="single"/>
        </w:rPr>
        <w:t>IDZ</w:t>
      </w:r>
      <w:r w:rsidR="006103A7" w:rsidRPr="006103A7">
        <w:rPr>
          <w:rFonts w:ascii="Tahoma" w:hAnsi="Tahoma" w:cs="Tahoma"/>
          <w:bCs/>
          <w:szCs w:val="22"/>
          <w:u w:val="single"/>
        </w:rPr>
        <w:t xml:space="preserve"> ali</w:t>
      </w:r>
      <w:r w:rsidR="00FE0385" w:rsidRPr="006103A7">
        <w:rPr>
          <w:rFonts w:ascii="Tahoma" w:hAnsi="Tahoma" w:cs="Tahoma"/>
          <w:bCs/>
          <w:szCs w:val="22"/>
          <w:u w:val="single"/>
        </w:rPr>
        <w:t xml:space="preserve"> IZP</w:t>
      </w:r>
      <w:r w:rsidR="006103A7" w:rsidRPr="006103A7">
        <w:rPr>
          <w:rFonts w:ascii="Tahoma" w:hAnsi="Tahoma" w:cs="Tahoma"/>
          <w:bCs/>
          <w:szCs w:val="22"/>
          <w:u w:val="single"/>
        </w:rPr>
        <w:t xml:space="preserve"> ali</w:t>
      </w:r>
      <w:r w:rsidR="00FE0385" w:rsidRPr="006103A7">
        <w:rPr>
          <w:rFonts w:ascii="Tahoma" w:hAnsi="Tahoma" w:cs="Tahoma"/>
          <w:bCs/>
          <w:szCs w:val="22"/>
          <w:u w:val="single"/>
        </w:rPr>
        <w:t xml:space="preserve"> PGD</w:t>
      </w:r>
      <w:r w:rsidR="006103A7" w:rsidRPr="006103A7">
        <w:rPr>
          <w:rFonts w:ascii="Tahoma" w:hAnsi="Tahoma" w:cs="Tahoma"/>
          <w:bCs/>
          <w:szCs w:val="22"/>
          <w:u w:val="single"/>
        </w:rPr>
        <w:t xml:space="preserve"> ali</w:t>
      </w:r>
      <w:r w:rsidR="00FE0385" w:rsidRPr="006103A7">
        <w:rPr>
          <w:rFonts w:ascii="Tahoma" w:hAnsi="Tahoma" w:cs="Tahoma"/>
          <w:bCs/>
          <w:szCs w:val="22"/>
          <w:u w:val="single"/>
        </w:rPr>
        <w:t xml:space="preserve"> PZR</w:t>
      </w:r>
      <w:r w:rsidR="006103A7" w:rsidRPr="006103A7">
        <w:rPr>
          <w:rFonts w:ascii="Tahoma" w:hAnsi="Tahoma" w:cs="Tahoma"/>
          <w:bCs/>
          <w:szCs w:val="22"/>
          <w:u w:val="single"/>
        </w:rPr>
        <w:t xml:space="preserve"> ali</w:t>
      </w:r>
      <w:r w:rsidR="00FE0385" w:rsidRPr="006103A7">
        <w:rPr>
          <w:rFonts w:ascii="Tahoma" w:hAnsi="Tahoma" w:cs="Tahoma"/>
          <w:bCs/>
          <w:szCs w:val="22"/>
          <w:u w:val="single"/>
        </w:rPr>
        <w:t xml:space="preserve"> PZI</w:t>
      </w:r>
      <w:r w:rsidR="006103A7" w:rsidRPr="006103A7">
        <w:rPr>
          <w:rFonts w:ascii="Tahoma" w:hAnsi="Tahoma" w:cs="Tahoma"/>
          <w:bCs/>
          <w:szCs w:val="22"/>
          <w:u w:val="single"/>
        </w:rPr>
        <w:t xml:space="preserve"> ali </w:t>
      </w:r>
      <w:r w:rsidR="00FE0385" w:rsidRPr="006103A7">
        <w:rPr>
          <w:rFonts w:ascii="Tahoma" w:hAnsi="Tahoma" w:cs="Tahoma"/>
          <w:bCs/>
          <w:szCs w:val="22"/>
          <w:u w:val="single"/>
        </w:rPr>
        <w:t xml:space="preserve"> PID</w:t>
      </w:r>
      <w:r w:rsidR="00FE0385" w:rsidRPr="006103A7">
        <w:rPr>
          <w:rFonts w:ascii="Tahoma" w:eastAsia="Arial" w:hAnsi="Tahoma" w:cs="Tahoma"/>
          <w:color w:val="161616"/>
          <w:w w:val="105"/>
          <w:lang w:eastAsia="en-US"/>
        </w:rPr>
        <w:t>)</w:t>
      </w:r>
      <w:r w:rsidR="00FE0385" w:rsidRPr="006103A7">
        <w:rPr>
          <w:rFonts w:ascii="Tahoma" w:eastAsia="Arial" w:hAnsi="Tahoma" w:cs="Tahoma"/>
          <w:color w:val="161616"/>
          <w:spacing w:val="-10"/>
          <w:w w:val="105"/>
          <w:lang w:eastAsia="en-US"/>
        </w:rPr>
        <w:t xml:space="preserve"> </w:t>
      </w:r>
      <w:r w:rsidR="00FE0385" w:rsidRPr="006103A7">
        <w:rPr>
          <w:rFonts w:ascii="Tahoma" w:eastAsia="Arial" w:hAnsi="Tahoma" w:cs="Tahoma"/>
          <w:b/>
          <w:bCs/>
          <w:color w:val="161616"/>
          <w:w w:val="105"/>
          <w:lang w:eastAsia="en-US"/>
        </w:rPr>
        <w:t>za</w:t>
      </w:r>
      <w:r w:rsidR="00FE0385" w:rsidRPr="006103A7">
        <w:rPr>
          <w:rFonts w:ascii="Tahoma" w:eastAsia="Arial" w:hAnsi="Tahoma" w:cs="Tahoma"/>
          <w:b/>
          <w:bCs/>
          <w:color w:val="161616"/>
          <w:spacing w:val="-14"/>
          <w:w w:val="105"/>
          <w:lang w:eastAsia="en-US"/>
        </w:rPr>
        <w:t xml:space="preserve"> </w:t>
      </w:r>
      <w:r w:rsidR="00FE0385" w:rsidRPr="006103A7">
        <w:rPr>
          <w:rFonts w:ascii="Tahoma" w:eastAsia="Arial" w:hAnsi="Tahoma" w:cs="Tahoma"/>
          <w:b/>
          <w:bCs/>
          <w:color w:val="161616"/>
          <w:w w:val="105"/>
          <w:lang w:eastAsia="en-US"/>
        </w:rPr>
        <w:t>objekte</w:t>
      </w:r>
      <w:r w:rsidR="00FE0385" w:rsidRPr="006103A7">
        <w:rPr>
          <w:rFonts w:ascii="Tahoma" w:eastAsia="Arial" w:hAnsi="Tahoma" w:cs="Tahoma"/>
          <w:color w:val="161616"/>
          <w:spacing w:val="38"/>
          <w:w w:val="105"/>
          <w:lang w:eastAsia="en-US"/>
        </w:rPr>
        <w:t xml:space="preserve"> </w:t>
      </w:r>
      <w:r w:rsidR="00FE0385" w:rsidRPr="006103A7">
        <w:rPr>
          <w:rFonts w:ascii="Tahoma" w:hAnsi="Tahoma" w:cs="Tahoma"/>
        </w:rPr>
        <w:t>rečne</w:t>
      </w:r>
      <w:r w:rsidR="00FE0385" w:rsidRPr="006103A7">
        <w:rPr>
          <w:rFonts w:ascii="Tahoma" w:eastAsia="Arial" w:hAnsi="Tahoma" w:cs="Tahoma"/>
          <w:color w:val="161616"/>
          <w:spacing w:val="38"/>
          <w:w w:val="105"/>
          <w:lang w:eastAsia="en-US"/>
        </w:rPr>
        <w:t xml:space="preserve"> </w:t>
      </w:r>
      <w:r w:rsidR="00FE0385" w:rsidRPr="006103A7">
        <w:rPr>
          <w:rFonts w:ascii="Tahoma" w:hAnsi="Tahoma" w:cs="Tahoma"/>
        </w:rPr>
        <w:t>plovne ali energetske infrastrukture</w:t>
      </w:r>
      <w:r w:rsidR="00875D39">
        <w:rPr>
          <w:rFonts w:ascii="Tahoma" w:hAnsi="Tahoma" w:cs="Tahoma"/>
        </w:rPr>
        <w:t xml:space="preserve"> </w:t>
      </w:r>
      <w:r w:rsidR="00FE0385" w:rsidRPr="006103A7">
        <w:rPr>
          <w:rFonts w:ascii="Tahoma" w:eastAsia="Arial" w:hAnsi="Tahoma" w:cs="Tahoma"/>
          <w:color w:val="161616"/>
          <w:w w:val="105"/>
          <w:lang w:eastAsia="en-US"/>
        </w:rPr>
        <w:t>-</w:t>
      </w:r>
      <w:r w:rsidR="00FE0385" w:rsidRPr="006103A7">
        <w:rPr>
          <w:rFonts w:ascii="Tahoma" w:eastAsia="Arial" w:hAnsi="Tahoma" w:cs="Tahoma"/>
          <w:color w:val="161616"/>
          <w:spacing w:val="32"/>
          <w:w w:val="105"/>
          <w:lang w:eastAsia="en-US"/>
        </w:rPr>
        <w:t xml:space="preserve"> </w:t>
      </w:r>
      <w:r w:rsidR="00FE0385" w:rsidRPr="006103A7">
        <w:rPr>
          <w:rFonts w:ascii="Tahoma" w:eastAsia="Arial" w:hAnsi="Tahoma" w:cs="Tahoma"/>
          <w:b/>
          <w:bCs/>
          <w:color w:val="161616"/>
          <w:w w:val="105"/>
          <w:lang w:eastAsia="en-US"/>
        </w:rPr>
        <w:t>rekonstrukcije</w:t>
      </w:r>
      <w:r w:rsidR="00FE0385" w:rsidRPr="006103A7">
        <w:rPr>
          <w:rFonts w:ascii="Tahoma" w:eastAsia="Arial" w:hAnsi="Tahoma" w:cs="Tahoma"/>
          <w:b/>
          <w:bCs/>
          <w:color w:val="161616"/>
          <w:spacing w:val="42"/>
          <w:w w:val="105"/>
          <w:lang w:eastAsia="en-US"/>
        </w:rPr>
        <w:t xml:space="preserve"> </w:t>
      </w:r>
      <w:r w:rsidR="00FE0385" w:rsidRPr="006103A7">
        <w:rPr>
          <w:rFonts w:ascii="Tahoma" w:eastAsia="Arial" w:hAnsi="Tahoma" w:cs="Tahoma"/>
          <w:b/>
          <w:bCs/>
          <w:color w:val="161616"/>
          <w:w w:val="105"/>
          <w:lang w:eastAsia="en-US"/>
        </w:rPr>
        <w:t>ali</w:t>
      </w:r>
      <w:r w:rsidR="00FE0385" w:rsidRPr="006103A7">
        <w:rPr>
          <w:rFonts w:ascii="Tahoma" w:eastAsia="Arial" w:hAnsi="Tahoma" w:cs="Tahoma"/>
          <w:b/>
          <w:bCs/>
          <w:color w:val="161616"/>
          <w:spacing w:val="29"/>
          <w:w w:val="105"/>
          <w:lang w:eastAsia="en-US"/>
        </w:rPr>
        <w:t xml:space="preserve"> </w:t>
      </w:r>
      <w:r w:rsidR="00FE0385" w:rsidRPr="006103A7">
        <w:rPr>
          <w:rFonts w:ascii="Tahoma" w:eastAsia="Arial" w:hAnsi="Tahoma" w:cs="Tahoma"/>
          <w:b/>
          <w:bCs/>
          <w:color w:val="161616"/>
          <w:w w:val="105"/>
          <w:lang w:eastAsia="en-US"/>
        </w:rPr>
        <w:t>novogradnje</w:t>
      </w:r>
      <w:r w:rsidR="00FE0385" w:rsidRPr="006103A7">
        <w:rPr>
          <w:rFonts w:ascii="Tahoma" w:eastAsia="Arial" w:hAnsi="Tahoma" w:cs="Tahoma"/>
          <w:b/>
          <w:bCs/>
          <w:color w:val="161616"/>
          <w:spacing w:val="36"/>
          <w:w w:val="105"/>
          <w:lang w:eastAsia="en-US"/>
        </w:rPr>
        <w:t xml:space="preserve"> </w:t>
      </w:r>
      <w:r w:rsidR="00FE0385" w:rsidRPr="006103A7">
        <w:rPr>
          <w:rFonts w:ascii="Tahoma" w:eastAsia="Arial" w:hAnsi="Tahoma" w:cs="Tahoma"/>
          <w:b/>
          <w:bCs/>
          <w:color w:val="161616"/>
          <w:w w:val="105"/>
          <w:lang w:eastAsia="en-US"/>
        </w:rPr>
        <w:t>vodne pregrad</w:t>
      </w:r>
      <w:r w:rsidR="006103A7" w:rsidRPr="006103A7">
        <w:rPr>
          <w:rFonts w:ascii="Tahoma" w:eastAsia="Arial" w:hAnsi="Tahoma" w:cs="Tahoma"/>
          <w:b/>
          <w:bCs/>
          <w:color w:val="161616"/>
          <w:w w:val="105"/>
          <w:lang w:eastAsia="en-US"/>
        </w:rPr>
        <w:t xml:space="preserve">e ali </w:t>
      </w:r>
      <w:proofErr w:type="spellStart"/>
      <w:r w:rsidR="00FE0385" w:rsidRPr="006103A7">
        <w:rPr>
          <w:rFonts w:ascii="Tahoma" w:eastAsia="Arial" w:hAnsi="Tahoma" w:cs="Tahoma"/>
          <w:b/>
          <w:bCs/>
          <w:color w:val="161616"/>
          <w:w w:val="105"/>
          <w:lang w:eastAsia="en-US"/>
        </w:rPr>
        <w:t>splavnice</w:t>
      </w:r>
      <w:proofErr w:type="spellEnd"/>
      <w:r w:rsidR="006103A7" w:rsidRPr="006103A7">
        <w:rPr>
          <w:rFonts w:ascii="Tahoma" w:eastAsia="Arial" w:hAnsi="Tahoma" w:cs="Tahoma"/>
          <w:b/>
          <w:bCs/>
          <w:color w:val="161616"/>
          <w:w w:val="105"/>
          <w:lang w:eastAsia="en-US"/>
        </w:rPr>
        <w:t xml:space="preserve"> ali </w:t>
      </w:r>
      <w:r w:rsidR="00FE0385" w:rsidRPr="006103A7">
        <w:rPr>
          <w:rFonts w:ascii="Tahoma" w:eastAsia="Arial" w:hAnsi="Tahoma" w:cs="Tahoma"/>
          <w:b/>
          <w:bCs/>
          <w:color w:val="161616"/>
          <w:w w:val="105"/>
          <w:lang w:eastAsia="en-US"/>
        </w:rPr>
        <w:t>hidroenergetskega objekta.</w:t>
      </w:r>
    </w:p>
    <w:bookmarkEnd w:id="29"/>
    <w:p w14:paraId="4DC5E695" w14:textId="77777777" w:rsidR="000D3133" w:rsidRPr="006103A7" w:rsidRDefault="000D3133" w:rsidP="0034781D">
      <w:pPr>
        <w:keepNext/>
        <w:keepLines/>
        <w:jc w:val="both"/>
        <w:rPr>
          <w:rFonts w:ascii="Tahoma" w:hAnsi="Tahoma" w:cs="Tahoma"/>
        </w:rPr>
      </w:pPr>
    </w:p>
    <w:p w14:paraId="58FA7FB4" w14:textId="77777777" w:rsidR="00331EAF" w:rsidRPr="006103A7" w:rsidRDefault="00331EAF" w:rsidP="0034781D">
      <w:pPr>
        <w:keepNext/>
        <w:keepLines/>
        <w:jc w:val="both"/>
        <w:rPr>
          <w:rFonts w:ascii="Tahoma" w:hAnsi="Tahoma" w:cs="Tahoma"/>
          <w:b/>
          <w:smallCaps/>
        </w:rPr>
      </w:pPr>
      <w:r w:rsidRPr="006103A7">
        <w:rPr>
          <w:rFonts w:ascii="Tahoma" w:hAnsi="Tahoma" w:cs="Tahoma"/>
          <w:b/>
          <w:smallCaps/>
        </w:rPr>
        <w:t>Dokazila:</w:t>
      </w:r>
    </w:p>
    <w:p w14:paraId="3DCA17D7" w14:textId="3A33DA71" w:rsidR="008B7DDF" w:rsidRPr="008B7DDF" w:rsidRDefault="00331EAF" w:rsidP="00AE3FFA">
      <w:pPr>
        <w:keepNext/>
        <w:keepLines/>
        <w:numPr>
          <w:ilvl w:val="0"/>
          <w:numId w:val="9"/>
        </w:numPr>
        <w:ind w:left="426" w:hanging="284"/>
        <w:jc w:val="both"/>
        <w:rPr>
          <w:rFonts w:ascii="Tahoma" w:hAnsi="Tahoma" w:cs="Tahoma"/>
          <w:bCs/>
        </w:rPr>
      </w:pPr>
      <w:r w:rsidRPr="006103A7">
        <w:rPr>
          <w:rFonts w:ascii="Tahoma" w:hAnsi="Tahoma" w:cs="Tahoma"/>
          <w:bCs/>
        </w:rPr>
        <w:t>Izpolnjena priloga »</w:t>
      </w:r>
      <w:r w:rsidR="00946856" w:rsidRPr="006103A7">
        <w:rPr>
          <w:rFonts w:ascii="Tahoma" w:hAnsi="Tahoma" w:cs="Tahoma"/>
          <w:bCs/>
        </w:rPr>
        <w:t xml:space="preserve">Reference </w:t>
      </w:r>
      <w:r w:rsidRPr="006103A7">
        <w:rPr>
          <w:rFonts w:ascii="Tahoma" w:hAnsi="Tahoma" w:cs="Tahoma"/>
        </w:rPr>
        <w:t>-</w:t>
      </w:r>
      <w:r w:rsidRPr="006103A7">
        <w:rPr>
          <w:rFonts w:ascii="Tahoma" w:hAnsi="Tahoma" w:cs="Tahoma"/>
          <w:sz w:val="12"/>
          <w:szCs w:val="12"/>
        </w:rPr>
        <w:t xml:space="preserve"> </w:t>
      </w:r>
      <w:r w:rsidRPr="006103A7">
        <w:rPr>
          <w:rFonts w:ascii="Tahoma" w:hAnsi="Tahoma" w:cs="Tahoma"/>
          <w:b/>
          <w:bCs/>
        </w:rPr>
        <w:t>pooblaščeni inženir</w:t>
      </w:r>
      <w:r w:rsidR="00B002AC" w:rsidRPr="006103A7">
        <w:rPr>
          <w:rFonts w:ascii="Tahoma" w:hAnsi="Tahoma" w:cs="Tahoma"/>
          <w:b/>
          <w:bCs/>
        </w:rPr>
        <w:t xml:space="preserve"> </w:t>
      </w:r>
      <w:r w:rsidR="0082210D" w:rsidRPr="006103A7">
        <w:rPr>
          <w:rFonts w:ascii="Tahoma" w:hAnsi="Tahoma" w:cs="Tahoma"/>
          <w:b/>
          <w:bCs/>
        </w:rPr>
        <w:t>gradbene</w:t>
      </w:r>
      <w:r w:rsidR="00B002AC" w:rsidRPr="006103A7">
        <w:rPr>
          <w:rFonts w:ascii="Tahoma" w:hAnsi="Tahoma" w:cs="Tahoma"/>
          <w:b/>
          <w:bCs/>
        </w:rPr>
        <w:t xml:space="preserve"> stroke</w:t>
      </w:r>
      <w:r w:rsidRPr="006103A7">
        <w:rPr>
          <w:rFonts w:ascii="Tahoma" w:hAnsi="Tahoma" w:cs="Tahoma"/>
          <w:bCs/>
        </w:rPr>
        <w:t xml:space="preserve">« (Priloga </w:t>
      </w:r>
      <w:r w:rsidR="00D71152">
        <w:rPr>
          <w:rFonts w:ascii="Tahoma" w:hAnsi="Tahoma" w:cs="Tahoma"/>
          <w:bCs/>
        </w:rPr>
        <w:t>8</w:t>
      </w:r>
      <w:r w:rsidR="00E816E0">
        <w:rPr>
          <w:rFonts w:ascii="Tahoma" w:hAnsi="Tahoma" w:cs="Tahoma"/>
          <w:bCs/>
        </w:rPr>
        <w:t>/2</w:t>
      </w:r>
      <w:r w:rsidRPr="006103A7">
        <w:rPr>
          <w:rFonts w:ascii="Tahoma" w:hAnsi="Tahoma" w:cs="Tahoma"/>
          <w:bCs/>
        </w:rPr>
        <w:t>)</w:t>
      </w:r>
      <w:r w:rsidR="00AE1874">
        <w:rPr>
          <w:rFonts w:ascii="Tahoma" w:hAnsi="Tahoma" w:cs="Tahoma"/>
          <w:bCs/>
        </w:rPr>
        <w:t>,</w:t>
      </w:r>
      <w:r w:rsidRPr="006103A7">
        <w:rPr>
          <w:rFonts w:ascii="Tahoma" w:hAnsi="Tahoma" w:cs="Tahoma"/>
          <w:bCs/>
        </w:rPr>
        <w:t xml:space="preserve"> </w:t>
      </w:r>
      <w:r w:rsidRPr="006103A7">
        <w:rPr>
          <w:rFonts w:ascii="Tahoma" w:hAnsi="Tahoma" w:cs="Tahoma"/>
          <w:color w:val="000000"/>
        </w:rPr>
        <w:t xml:space="preserve">s katero potrjuje, da je v ponudbi prijavljen </w:t>
      </w:r>
      <w:r w:rsidR="009C5E82" w:rsidRPr="006103A7">
        <w:rPr>
          <w:rFonts w:ascii="Tahoma" w:hAnsi="Tahoma" w:cs="Tahoma"/>
          <w:color w:val="000000"/>
        </w:rPr>
        <w:t xml:space="preserve">pooblaščeni inženir </w:t>
      </w:r>
      <w:r w:rsidRPr="006103A7">
        <w:rPr>
          <w:rFonts w:ascii="Tahoma" w:hAnsi="Tahoma" w:cs="Tahoma"/>
          <w:color w:val="000000"/>
        </w:rPr>
        <w:t>(kot dejanski izvajalec) dela opravil strokovno pravilno, kvalitetno in v skladu s pogodbenimi določili</w:t>
      </w:r>
      <w:r w:rsidR="00144F62">
        <w:rPr>
          <w:rFonts w:ascii="Tahoma" w:hAnsi="Tahoma" w:cs="Tahoma"/>
          <w:color w:val="000000"/>
        </w:rPr>
        <w:t>.</w:t>
      </w:r>
    </w:p>
    <w:p w14:paraId="2636840B" w14:textId="77777777" w:rsidR="00FE0385" w:rsidRPr="00875D39" w:rsidRDefault="00FE0385" w:rsidP="0034781D">
      <w:pPr>
        <w:keepNext/>
        <w:keepLines/>
        <w:ind w:left="426"/>
        <w:jc w:val="both"/>
        <w:rPr>
          <w:rFonts w:ascii="Tahoma" w:hAnsi="Tahoma" w:cs="Tahoma"/>
          <w:bCs/>
        </w:rPr>
      </w:pPr>
    </w:p>
    <w:p w14:paraId="7EB0F099" w14:textId="132D181E" w:rsidR="00FE0385" w:rsidRPr="00875D39" w:rsidRDefault="00FE0385" w:rsidP="0034781D">
      <w:pPr>
        <w:pStyle w:val="Odstavekseznama"/>
        <w:keepNext/>
        <w:keepLines/>
        <w:numPr>
          <w:ilvl w:val="0"/>
          <w:numId w:val="37"/>
        </w:numPr>
        <w:jc w:val="both"/>
        <w:rPr>
          <w:rFonts w:ascii="Tahoma" w:hAnsi="Tahoma" w:cs="Tahoma"/>
          <w:b/>
          <w:bCs/>
        </w:rPr>
      </w:pPr>
      <w:r w:rsidRPr="00875D39">
        <w:rPr>
          <w:rFonts w:ascii="Tahoma" w:hAnsi="Tahoma" w:cs="Tahoma"/>
          <w:b/>
          <w:bCs/>
        </w:rPr>
        <w:t>Pooblaščeni inženir – gradbene stroke s področja gradbenih konstrukcij</w:t>
      </w:r>
    </w:p>
    <w:p w14:paraId="650B1B3C" w14:textId="7AA46843" w:rsidR="00FE0385" w:rsidRPr="00875D39" w:rsidRDefault="00FE0385" w:rsidP="0034781D">
      <w:pPr>
        <w:keepNext/>
        <w:keepLines/>
        <w:jc w:val="both"/>
        <w:rPr>
          <w:rFonts w:ascii="Tahoma" w:hAnsi="Tahoma" w:cs="Tahoma"/>
          <w:bCs/>
        </w:rPr>
      </w:pPr>
      <w:r w:rsidRPr="00875D39">
        <w:rPr>
          <w:rFonts w:ascii="Tahoma" w:hAnsi="Tahoma" w:cs="Tahoma"/>
          <w:b/>
        </w:rPr>
        <w:t xml:space="preserve">V ponudbi prijavljen pooblaščeni inženir </w:t>
      </w:r>
      <w:r w:rsidRPr="00875D39">
        <w:rPr>
          <w:rFonts w:ascii="Tahoma" w:hAnsi="Tahoma" w:cs="Tahoma"/>
          <w:bCs/>
        </w:rPr>
        <w:t xml:space="preserve">- gradbene stroke, mora </w:t>
      </w:r>
      <w:r w:rsidRPr="00875D39">
        <w:rPr>
          <w:rFonts w:ascii="Tahoma" w:hAnsi="Tahoma" w:cs="Tahoma"/>
        </w:rPr>
        <w:t>izkazati, da je (</w:t>
      </w:r>
      <w:r w:rsidRPr="00875D39">
        <w:rPr>
          <w:rFonts w:ascii="Tahoma" w:hAnsi="Tahoma" w:cs="Tahoma"/>
          <w:szCs w:val="22"/>
        </w:rPr>
        <w:t xml:space="preserve">strokovno pravilno, </w:t>
      </w:r>
      <w:r w:rsidRPr="00875D39">
        <w:rPr>
          <w:rFonts w:ascii="Tahoma" w:hAnsi="Tahoma" w:cs="Tahoma"/>
        </w:rPr>
        <w:t xml:space="preserve">kvalitetno in v skladu s pogodbenimi določili) </w:t>
      </w:r>
      <w:r w:rsidRPr="00875D39">
        <w:rPr>
          <w:rFonts w:ascii="Tahoma" w:hAnsi="Tahoma" w:cs="Tahoma"/>
          <w:u w:val="single"/>
        </w:rPr>
        <w:t>v zadnjih petnajstih (15) letih</w:t>
      </w:r>
      <w:r w:rsidRPr="00875D39">
        <w:rPr>
          <w:rFonts w:ascii="Tahoma" w:hAnsi="Tahoma" w:cs="Tahoma"/>
        </w:rPr>
        <w:t xml:space="preserve"> pred rokom</w:t>
      </w:r>
      <w:r w:rsidR="00AE1874">
        <w:rPr>
          <w:rFonts w:ascii="Tahoma" w:hAnsi="Tahoma" w:cs="Tahoma"/>
        </w:rPr>
        <w:t>,</w:t>
      </w:r>
      <w:r w:rsidRPr="00875D39">
        <w:rPr>
          <w:rFonts w:ascii="Tahoma" w:hAnsi="Tahoma" w:cs="Tahoma"/>
        </w:rPr>
        <w:t xml:space="preserve"> določenim za oddajo ponudb, uspešno izdelal </w:t>
      </w:r>
      <w:r w:rsidRPr="00875D39">
        <w:rPr>
          <w:rFonts w:ascii="Tahoma" w:hAnsi="Tahoma" w:cs="Tahoma"/>
          <w:b/>
          <w:bCs/>
          <w:u w:val="single"/>
        </w:rPr>
        <w:t>vsaj</w:t>
      </w:r>
      <w:r w:rsidRPr="00875D39">
        <w:t xml:space="preserve"> </w:t>
      </w:r>
      <w:r w:rsidRPr="00875D39">
        <w:rPr>
          <w:rFonts w:ascii="Tahoma" w:hAnsi="Tahoma" w:cs="Tahoma"/>
          <w:b/>
          <w:bCs/>
          <w:u w:val="single"/>
        </w:rPr>
        <w:t>1 (eno)</w:t>
      </w:r>
      <w:r w:rsidRPr="00875D39">
        <w:rPr>
          <w:rFonts w:ascii="Tahoma" w:eastAsia="Arial" w:hAnsi="Tahoma" w:cs="Tahoma"/>
          <w:color w:val="161616"/>
          <w:w w:val="105"/>
          <w:lang w:eastAsia="en-US"/>
        </w:rPr>
        <w:t xml:space="preserve"> </w:t>
      </w:r>
      <w:r w:rsidRPr="00875D39">
        <w:rPr>
          <w:rFonts w:ascii="Tahoma" w:eastAsia="Arial" w:hAnsi="Tahoma" w:cs="Tahoma"/>
          <w:b/>
          <w:bCs/>
          <w:color w:val="161616"/>
          <w:w w:val="105"/>
          <w:lang w:eastAsia="en-US"/>
        </w:rPr>
        <w:t>projektno</w:t>
      </w:r>
      <w:r w:rsidRPr="00875D39">
        <w:rPr>
          <w:rFonts w:ascii="Tahoma" w:eastAsia="Arial" w:hAnsi="Tahoma" w:cs="Tahoma"/>
          <w:b/>
          <w:bCs/>
          <w:color w:val="161616"/>
          <w:spacing w:val="29"/>
          <w:w w:val="102"/>
          <w:lang w:eastAsia="en-US"/>
        </w:rPr>
        <w:t xml:space="preserve"> </w:t>
      </w:r>
      <w:r w:rsidRPr="00875D39">
        <w:rPr>
          <w:rFonts w:ascii="Tahoma" w:eastAsia="Arial" w:hAnsi="Tahoma" w:cs="Tahoma"/>
          <w:b/>
          <w:bCs/>
          <w:color w:val="161616"/>
          <w:w w:val="105"/>
          <w:lang w:eastAsia="en-US"/>
        </w:rPr>
        <w:t>dokumentacijo</w:t>
      </w:r>
      <w:r w:rsidRPr="00875D39">
        <w:rPr>
          <w:rFonts w:ascii="Tahoma" w:eastAsia="Arial" w:hAnsi="Tahoma" w:cs="Tahoma"/>
          <w:b/>
          <w:bCs/>
        </w:rPr>
        <w:t xml:space="preserve"> </w:t>
      </w:r>
      <w:r w:rsidR="006103A7" w:rsidRPr="00875D39">
        <w:rPr>
          <w:rFonts w:ascii="Tahoma" w:eastAsia="Arial" w:hAnsi="Tahoma" w:cs="Tahoma"/>
          <w:color w:val="161616"/>
          <w:w w:val="105"/>
          <w:lang w:eastAsia="en-US"/>
        </w:rPr>
        <w:t>(</w:t>
      </w:r>
      <w:r w:rsidR="006103A7" w:rsidRPr="00875D39">
        <w:rPr>
          <w:rFonts w:ascii="Tahoma" w:hAnsi="Tahoma" w:cs="Tahoma"/>
          <w:bCs/>
          <w:szCs w:val="22"/>
          <w:u w:val="single"/>
        </w:rPr>
        <w:t>IDZ ali IZP ali PGD ali PZR ali PZI ali PID</w:t>
      </w:r>
      <w:r w:rsidR="006103A7" w:rsidRPr="00875D39">
        <w:rPr>
          <w:rFonts w:ascii="Tahoma" w:eastAsia="Arial" w:hAnsi="Tahoma" w:cs="Tahoma"/>
          <w:color w:val="161616"/>
          <w:w w:val="105"/>
          <w:lang w:eastAsia="en-US"/>
        </w:rPr>
        <w:t>)</w:t>
      </w:r>
      <w:r w:rsidR="006103A7" w:rsidRPr="00875D39">
        <w:rPr>
          <w:rFonts w:ascii="Tahoma" w:eastAsia="Arial" w:hAnsi="Tahoma" w:cs="Tahoma"/>
          <w:color w:val="161616"/>
          <w:spacing w:val="-10"/>
          <w:w w:val="105"/>
          <w:lang w:eastAsia="en-US"/>
        </w:rPr>
        <w:t xml:space="preserve"> </w:t>
      </w:r>
      <w:r w:rsidR="006103A7" w:rsidRPr="00875D39">
        <w:rPr>
          <w:rFonts w:ascii="Tahoma" w:eastAsia="Arial" w:hAnsi="Tahoma" w:cs="Tahoma"/>
          <w:b/>
          <w:bCs/>
          <w:color w:val="161616"/>
          <w:w w:val="105"/>
          <w:lang w:eastAsia="en-US"/>
        </w:rPr>
        <w:t>za</w:t>
      </w:r>
      <w:r w:rsidR="006103A7" w:rsidRPr="00875D39">
        <w:rPr>
          <w:rFonts w:ascii="Tahoma" w:eastAsia="Arial" w:hAnsi="Tahoma" w:cs="Tahoma"/>
          <w:b/>
          <w:bCs/>
          <w:color w:val="161616"/>
          <w:spacing w:val="-14"/>
          <w:w w:val="105"/>
          <w:lang w:eastAsia="en-US"/>
        </w:rPr>
        <w:t xml:space="preserve"> </w:t>
      </w:r>
      <w:r w:rsidR="006103A7" w:rsidRPr="00875D39">
        <w:rPr>
          <w:rFonts w:ascii="Tahoma" w:eastAsia="Arial" w:hAnsi="Tahoma" w:cs="Tahoma"/>
          <w:b/>
          <w:bCs/>
          <w:color w:val="161616"/>
          <w:w w:val="105"/>
          <w:lang w:eastAsia="en-US"/>
        </w:rPr>
        <w:t>objekte</w:t>
      </w:r>
      <w:r w:rsidR="006103A7" w:rsidRPr="00875D39">
        <w:rPr>
          <w:rFonts w:ascii="Tahoma" w:eastAsia="Arial" w:hAnsi="Tahoma" w:cs="Tahoma"/>
          <w:color w:val="161616"/>
          <w:spacing w:val="38"/>
          <w:w w:val="105"/>
          <w:lang w:eastAsia="en-US"/>
        </w:rPr>
        <w:t xml:space="preserve"> </w:t>
      </w:r>
      <w:r w:rsidR="006103A7" w:rsidRPr="00875D39">
        <w:rPr>
          <w:rFonts w:ascii="Tahoma" w:hAnsi="Tahoma" w:cs="Tahoma"/>
        </w:rPr>
        <w:t>rečne</w:t>
      </w:r>
      <w:r w:rsidR="006103A7" w:rsidRPr="00875D39">
        <w:rPr>
          <w:rFonts w:ascii="Tahoma" w:eastAsia="Arial" w:hAnsi="Tahoma" w:cs="Tahoma"/>
          <w:color w:val="161616"/>
          <w:spacing w:val="38"/>
          <w:w w:val="105"/>
          <w:lang w:eastAsia="en-US"/>
        </w:rPr>
        <w:t xml:space="preserve"> </w:t>
      </w:r>
      <w:r w:rsidR="006103A7" w:rsidRPr="00875D39">
        <w:rPr>
          <w:rFonts w:ascii="Tahoma" w:hAnsi="Tahoma" w:cs="Tahoma"/>
        </w:rPr>
        <w:t xml:space="preserve">plovne ali energetske infrastrukture </w:t>
      </w:r>
      <w:r w:rsidR="006103A7" w:rsidRPr="00875D39">
        <w:rPr>
          <w:rFonts w:ascii="Tahoma" w:eastAsia="Arial" w:hAnsi="Tahoma" w:cs="Tahoma"/>
          <w:color w:val="161616"/>
          <w:w w:val="105"/>
          <w:lang w:eastAsia="en-US"/>
        </w:rPr>
        <w:t>-</w:t>
      </w:r>
      <w:r w:rsidR="006103A7" w:rsidRPr="00875D39">
        <w:rPr>
          <w:rFonts w:ascii="Tahoma" w:eastAsia="Arial" w:hAnsi="Tahoma" w:cs="Tahoma"/>
          <w:color w:val="161616"/>
          <w:spacing w:val="32"/>
          <w:w w:val="105"/>
          <w:lang w:eastAsia="en-US"/>
        </w:rPr>
        <w:t xml:space="preserve"> </w:t>
      </w:r>
      <w:r w:rsidR="006103A7" w:rsidRPr="00875D39">
        <w:rPr>
          <w:rFonts w:ascii="Tahoma" w:eastAsia="Arial" w:hAnsi="Tahoma" w:cs="Tahoma"/>
          <w:b/>
          <w:bCs/>
          <w:color w:val="161616"/>
          <w:w w:val="105"/>
          <w:lang w:eastAsia="en-US"/>
        </w:rPr>
        <w:t>rekonstrukcije</w:t>
      </w:r>
      <w:r w:rsidR="006103A7" w:rsidRPr="00875D39">
        <w:rPr>
          <w:rFonts w:ascii="Tahoma" w:eastAsia="Arial" w:hAnsi="Tahoma" w:cs="Tahoma"/>
          <w:b/>
          <w:bCs/>
          <w:color w:val="161616"/>
          <w:spacing w:val="42"/>
          <w:w w:val="105"/>
          <w:lang w:eastAsia="en-US"/>
        </w:rPr>
        <w:t xml:space="preserve"> </w:t>
      </w:r>
      <w:r w:rsidR="006103A7" w:rsidRPr="00875D39">
        <w:rPr>
          <w:rFonts w:ascii="Tahoma" w:eastAsia="Arial" w:hAnsi="Tahoma" w:cs="Tahoma"/>
          <w:b/>
          <w:bCs/>
          <w:color w:val="161616"/>
          <w:w w:val="105"/>
          <w:lang w:eastAsia="en-US"/>
        </w:rPr>
        <w:t>ali</w:t>
      </w:r>
      <w:r w:rsidR="006103A7" w:rsidRPr="00875D39">
        <w:rPr>
          <w:rFonts w:ascii="Tahoma" w:eastAsia="Arial" w:hAnsi="Tahoma" w:cs="Tahoma"/>
          <w:b/>
          <w:bCs/>
          <w:color w:val="161616"/>
          <w:spacing w:val="29"/>
          <w:w w:val="105"/>
          <w:lang w:eastAsia="en-US"/>
        </w:rPr>
        <w:t xml:space="preserve"> </w:t>
      </w:r>
      <w:r w:rsidR="006103A7" w:rsidRPr="00875D39">
        <w:rPr>
          <w:rFonts w:ascii="Tahoma" w:eastAsia="Arial" w:hAnsi="Tahoma" w:cs="Tahoma"/>
          <w:b/>
          <w:bCs/>
          <w:color w:val="161616"/>
          <w:w w:val="105"/>
          <w:lang w:eastAsia="en-US"/>
        </w:rPr>
        <w:t>novogradnje</w:t>
      </w:r>
      <w:r w:rsidR="006103A7" w:rsidRPr="00875D39">
        <w:rPr>
          <w:rFonts w:ascii="Tahoma" w:eastAsia="Arial" w:hAnsi="Tahoma" w:cs="Tahoma"/>
          <w:b/>
          <w:bCs/>
          <w:color w:val="161616"/>
          <w:spacing w:val="36"/>
          <w:w w:val="105"/>
          <w:lang w:eastAsia="en-US"/>
        </w:rPr>
        <w:t xml:space="preserve"> </w:t>
      </w:r>
      <w:r w:rsidR="006103A7" w:rsidRPr="00875D39">
        <w:rPr>
          <w:rFonts w:ascii="Tahoma" w:eastAsia="Arial" w:hAnsi="Tahoma" w:cs="Tahoma"/>
          <w:b/>
          <w:bCs/>
          <w:color w:val="161616"/>
          <w:w w:val="105"/>
          <w:lang w:eastAsia="en-US"/>
        </w:rPr>
        <w:t xml:space="preserve">vodne pregrade ali </w:t>
      </w:r>
      <w:proofErr w:type="spellStart"/>
      <w:r w:rsidR="006103A7" w:rsidRPr="00875D39">
        <w:rPr>
          <w:rFonts w:ascii="Tahoma" w:eastAsia="Arial" w:hAnsi="Tahoma" w:cs="Tahoma"/>
          <w:b/>
          <w:bCs/>
          <w:color w:val="161616"/>
          <w:w w:val="105"/>
          <w:lang w:eastAsia="en-US"/>
        </w:rPr>
        <w:t>splavnice</w:t>
      </w:r>
      <w:proofErr w:type="spellEnd"/>
      <w:r w:rsidR="006103A7" w:rsidRPr="00875D39">
        <w:rPr>
          <w:rFonts w:ascii="Tahoma" w:eastAsia="Arial" w:hAnsi="Tahoma" w:cs="Tahoma"/>
          <w:b/>
          <w:bCs/>
          <w:color w:val="161616"/>
          <w:w w:val="105"/>
          <w:lang w:eastAsia="en-US"/>
        </w:rPr>
        <w:t xml:space="preserve"> ali hidroenergetskega objekta</w:t>
      </w:r>
      <w:r w:rsidR="00A6393C">
        <w:rPr>
          <w:rFonts w:ascii="Tahoma" w:eastAsia="Arial" w:hAnsi="Tahoma" w:cs="Tahoma"/>
          <w:b/>
          <w:bCs/>
          <w:color w:val="161616"/>
          <w:w w:val="105"/>
          <w:lang w:eastAsia="en-US"/>
        </w:rPr>
        <w:t>.</w:t>
      </w:r>
    </w:p>
    <w:p w14:paraId="7620BE29" w14:textId="77777777" w:rsidR="00FE0385" w:rsidRPr="00875D39" w:rsidRDefault="00FE0385" w:rsidP="0034781D">
      <w:pPr>
        <w:keepNext/>
        <w:keepLines/>
        <w:jc w:val="both"/>
        <w:rPr>
          <w:rFonts w:ascii="Tahoma" w:hAnsi="Tahoma" w:cs="Tahoma"/>
        </w:rPr>
      </w:pPr>
    </w:p>
    <w:p w14:paraId="612C2447" w14:textId="77777777" w:rsidR="00FE0385" w:rsidRPr="00875D39" w:rsidRDefault="00FE0385" w:rsidP="0034781D">
      <w:pPr>
        <w:keepNext/>
        <w:keepLines/>
        <w:jc w:val="both"/>
        <w:rPr>
          <w:rFonts w:ascii="Tahoma" w:hAnsi="Tahoma" w:cs="Tahoma"/>
          <w:b/>
          <w:smallCaps/>
        </w:rPr>
      </w:pPr>
      <w:r w:rsidRPr="00875D39">
        <w:rPr>
          <w:rFonts w:ascii="Tahoma" w:hAnsi="Tahoma" w:cs="Tahoma"/>
          <w:b/>
          <w:smallCaps/>
        </w:rPr>
        <w:t>Dokazila:</w:t>
      </w:r>
    </w:p>
    <w:p w14:paraId="517C939D" w14:textId="6AE56240" w:rsidR="008B7DDF" w:rsidRDefault="00FE0385" w:rsidP="00AE3FFA">
      <w:pPr>
        <w:keepNext/>
        <w:keepLines/>
        <w:numPr>
          <w:ilvl w:val="0"/>
          <w:numId w:val="9"/>
        </w:numPr>
        <w:ind w:left="426" w:hanging="284"/>
        <w:jc w:val="both"/>
        <w:rPr>
          <w:rFonts w:ascii="Tahoma" w:hAnsi="Tahoma" w:cs="Tahoma"/>
          <w:bCs/>
        </w:rPr>
      </w:pPr>
      <w:r w:rsidRPr="00875D39">
        <w:rPr>
          <w:rFonts w:ascii="Tahoma" w:hAnsi="Tahoma" w:cs="Tahoma"/>
          <w:bCs/>
        </w:rPr>
        <w:t xml:space="preserve">Izpolnjena priloga »Reference - </w:t>
      </w:r>
      <w:r w:rsidRPr="00875D39">
        <w:rPr>
          <w:rFonts w:ascii="Tahoma" w:hAnsi="Tahoma" w:cs="Tahoma"/>
          <w:b/>
        </w:rPr>
        <w:t xml:space="preserve">pooblaščeni inženir </w:t>
      </w:r>
      <w:r w:rsidR="0082210D" w:rsidRPr="00875D39">
        <w:rPr>
          <w:rFonts w:ascii="Tahoma" w:hAnsi="Tahoma" w:cs="Tahoma"/>
          <w:b/>
        </w:rPr>
        <w:t>gradbene</w:t>
      </w:r>
      <w:r w:rsidRPr="00875D39">
        <w:rPr>
          <w:rFonts w:ascii="Tahoma" w:hAnsi="Tahoma" w:cs="Tahoma"/>
          <w:b/>
        </w:rPr>
        <w:t xml:space="preserve"> stroke«</w:t>
      </w:r>
      <w:r w:rsidRPr="00875D39">
        <w:rPr>
          <w:rFonts w:ascii="Tahoma" w:hAnsi="Tahoma" w:cs="Tahoma"/>
          <w:bCs/>
        </w:rPr>
        <w:t xml:space="preserve"> (Priloga </w:t>
      </w:r>
      <w:r w:rsidR="00D71152">
        <w:rPr>
          <w:rFonts w:ascii="Tahoma" w:hAnsi="Tahoma" w:cs="Tahoma"/>
          <w:bCs/>
        </w:rPr>
        <w:t>8</w:t>
      </w:r>
      <w:r w:rsidR="00E816E0">
        <w:rPr>
          <w:rFonts w:ascii="Tahoma" w:hAnsi="Tahoma" w:cs="Tahoma"/>
          <w:bCs/>
        </w:rPr>
        <w:t>/3</w:t>
      </w:r>
      <w:r w:rsidRPr="00875D39">
        <w:rPr>
          <w:rFonts w:ascii="Tahoma" w:hAnsi="Tahoma" w:cs="Tahoma"/>
          <w:bCs/>
        </w:rPr>
        <w:t>)</w:t>
      </w:r>
      <w:r w:rsidR="00AE1874">
        <w:rPr>
          <w:rFonts w:ascii="Tahoma" w:hAnsi="Tahoma" w:cs="Tahoma"/>
          <w:bCs/>
        </w:rPr>
        <w:t>,</w:t>
      </w:r>
      <w:r w:rsidRPr="00875D39">
        <w:rPr>
          <w:rFonts w:ascii="Tahoma" w:hAnsi="Tahoma" w:cs="Tahoma"/>
          <w:bCs/>
        </w:rPr>
        <w:t xml:space="preserve"> s katero potrjuje, da je v ponudbi prijavljen pooblaščeni inženir (kot dejanski izvajalec) dela opravil strokovno pravilno, kvalitetno in v skladu s pogodbenimi določili</w:t>
      </w:r>
      <w:r w:rsidR="00144F62">
        <w:rPr>
          <w:rFonts w:ascii="Tahoma" w:hAnsi="Tahoma" w:cs="Tahoma"/>
          <w:bCs/>
        </w:rPr>
        <w:t>.</w:t>
      </w:r>
    </w:p>
    <w:bookmarkEnd w:id="19"/>
    <w:bookmarkEnd w:id="28"/>
    <w:p w14:paraId="5FE92B2A" w14:textId="3E01D3F3" w:rsidR="00D97C3B" w:rsidRPr="001D35CF" w:rsidRDefault="00D97C3B" w:rsidP="0034781D">
      <w:pPr>
        <w:keepNext/>
        <w:keepLines/>
        <w:jc w:val="both"/>
        <w:rPr>
          <w:rFonts w:ascii="Tahoma" w:hAnsi="Tahoma" w:cs="Tahoma"/>
        </w:rPr>
      </w:pPr>
    </w:p>
    <w:p w14:paraId="39A1EE52" w14:textId="73615953" w:rsidR="00CF1320" w:rsidRPr="001D35CF" w:rsidRDefault="00CF1320" w:rsidP="0034781D">
      <w:pPr>
        <w:keepNext/>
        <w:keepLines/>
        <w:jc w:val="both"/>
        <w:rPr>
          <w:rFonts w:ascii="Tahoma" w:hAnsi="Tahoma" w:cs="Tahoma"/>
          <w:b/>
          <w:smallCaps/>
        </w:rPr>
      </w:pPr>
      <w:r w:rsidRPr="001D35CF">
        <w:rPr>
          <w:rFonts w:ascii="Tahoma" w:hAnsi="Tahoma" w:cs="Tahoma"/>
          <w:b/>
          <w:smallCaps/>
        </w:rPr>
        <w:t>Dodatno k točki 3.</w:t>
      </w:r>
      <w:r w:rsidR="00E816E0">
        <w:rPr>
          <w:rFonts w:ascii="Tahoma" w:hAnsi="Tahoma" w:cs="Tahoma"/>
          <w:b/>
          <w:smallCaps/>
        </w:rPr>
        <w:t>3</w:t>
      </w:r>
      <w:r w:rsidRPr="001D35CF">
        <w:rPr>
          <w:rFonts w:ascii="Tahoma" w:hAnsi="Tahoma" w:cs="Tahoma"/>
          <w:b/>
          <w:smallCaps/>
        </w:rPr>
        <w:t>.4.1. in 3.</w:t>
      </w:r>
      <w:r w:rsidR="00E816E0">
        <w:rPr>
          <w:rFonts w:ascii="Tahoma" w:hAnsi="Tahoma" w:cs="Tahoma"/>
          <w:b/>
          <w:smallCaps/>
        </w:rPr>
        <w:t>3</w:t>
      </w:r>
      <w:r w:rsidRPr="001D35CF">
        <w:rPr>
          <w:rFonts w:ascii="Tahoma" w:hAnsi="Tahoma" w:cs="Tahoma"/>
          <w:b/>
          <w:smallCaps/>
        </w:rPr>
        <w:t>.4.2. razpisne dokumentacije:</w:t>
      </w:r>
    </w:p>
    <w:p w14:paraId="694B4A27" w14:textId="77777777" w:rsidR="00145734" w:rsidRPr="001D35CF" w:rsidRDefault="00145734" w:rsidP="0034781D">
      <w:pPr>
        <w:keepNext/>
        <w:keepLines/>
        <w:jc w:val="both"/>
        <w:rPr>
          <w:rFonts w:ascii="Tahoma" w:hAnsi="Tahoma" w:cs="Tahoma"/>
          <w:sz w:val="8"/>
          <w:szCs w:val="10"/>
        </w:rPr>
      </w:pPr>
    </w:p>
    <w:p w14:paraId="08689C8D" w14:textId="3EB80FF6" w:rsidR="00145734" w:rsidRPr="001D35CF" w:rsidRDefault="00145734" w:rsidP="0034781D">
      <w:pPr>
        <w:keepNext/>
        <w:keepLines/>
        <w:jc w:val="both"/>
        <w:rPr>
          <w:rFonts w:ascii="Tahoma" w:hAnsi="Tahoma" w:cs="Tahoma"/>
          <w:u w:val="single"/>
        </w:rPr>
      </w:pPr>
      <w:r w:rsidRPr="001D35CF">
        <w:rPr>
          <w:rFonts w:ascii="Tahoma" w:hAnsi="Tahoma" w:cs="Tahoma"/>
        </w:rPr>
        <w:t xml:space="preserve">Naročnik je upravičen pred sprejemom odločitve o izbiri opraviti poizvedbe o navedenih referencah, zato si </w:t>
      </w:r>
      <w:r w:rsidRPr="001D35CF">
        <w:rPr>
          <w:rFonts w:ascii="Tahoma" w:hAnsi="Tahoma" w:cs="Tahoma"/>
          <w:b/>
        </w:rPr>
        <w:t xml:space="preserve">naročnik pridržuje pravico, da ponudnik na podlagi poziva naročnika v zahtevanem roku predloži dodatna dokazila </w:t>
      </w:r>
      <w:r w:rsidRPr="001D35CF">
        <w:rPr>
          <w:rFonts w:ascii="Tahoma" w:hAnsi="Tahoma" w:cs="Tahoma"/>
          <w:b/>
          <w:bCs/>
        </w:rPr>
        <w:t xml:space="preserve">(poleg zgoraj navedenega) </w:t>
      </w:r>
      <w:r w:rsidRPr="001D35CF">
        <w:rPr>
          <w:rFonts w:ascii="Tahoma" w:hAnsi="Tahoma" w:cs="Tahoma"/>
          <w:b/>
        </w:rPr>
        <w:t>o uspešni izvedbi navedenih referenčnih del</w:t>
      </w:r>
      <w:r w:rsidRPr="001D35CF">
        <w:rPr>
          <w:rFonts w:ascii="Tahoma" w:hAnsi="Tahoma" w:cs="Tahoma"/>
        </w:rPr>
        <w:t>. Če navedene reference ne izkazujejo resničnega stanja</w:t>
      </w:r>
      <w:r w:rsidR="00AE1874">
        <w:rPr>
          <w:rFonts w:ascii="Tahoma" w:hAnsi="Tahoma" w:cs="Tahoma"/>
        </w:rPr>
        <w:t>,</w:t>
      </w:r>
      <w:r w:rsidRPr="001D35CF">
        <w:rPr>
          <w:rFonts w:ascii="Tahoma" w:hAnsi="Tahoma" w:cs="Tahoma"/>
        </w:rPr>
        <w:t xml:space="preserve"> jih naročnik </w:t>
      </w:r>
      <w:r w:rsidR="00E67F6A" w:rsidRPr="001D35CF">
        <w:rPr>
          <w:rFonts w:ascii="Tahoma" w:hAnsi="Tahoma" w:cs="Tahoma"/>
        </w:rPr>
        <w:t xml:space="preserve">(kljub referenčnemu potrdilu) </w:t>
      </w:r>
      <w:r w:rsidRPr="001D35CF">
        <w:rPr>
          <w:rFonts w:ascii="Tahoma" w:hAnsi="Tahoma" w:cs="Tahoma"/>
        </w:rPr>
        <w:t xml:space="preserve">ne bo upošteval. </w:t>
      </w:r>
    </w:p>
    <w:p w14:paraId="417B66C1" w14:textId="77777777" w:rsidR="00145734" w:rsidRPr="001D35CF" w:rsidRDefault="00145734" w:rsidP="0034781D">
      <w:pPr>
        <w:keepNext/>
        <w:keepLines/>
        <w:jc w:val="both"/>
        <w:rPr>
          <w:rFonts w:ascii="Tahoma" w:hAnsi="Tahoma" w:cs="Tahoma"/>
        </w:rPr>
      </w:pPr>
    </w:p>
    <w:p w14:paraId="3621DA66" w14:textId="77777777" w:rsidR="00145734" w:rsidRPr="001D35CF" w:rsidRDefault="00145734" w:rsidP="0034781D">
      <w:pPr>
        <w:keepNext/>
        <w:keepLines/>
        <w:jc w:val="both"/>
        <w:rPr>
          <w:rFonts w:ascii="Tahoma" w:hAnsi="Tahoma" w:cs="Tahoma"/>
        </w:rPr>
      </w:pPr>
      <w:r w:rsidRPr="001D35CF">
        <w:rPr>
          <w:rFonts w:ascii="Tahoma" w:hAnsi="Tahoma" w:cs="Tahoma"/>
          <w:u w:val="single"/>
        </w:rPr>
        <w:t>Gospodarskemu subjektu (s katerim se izkazuje reference) se bodo priznale reference le za tista dela (storitve), ki jih je neposredno (z lastnimi znanji in zmogljivostmi) izvedel sam,</w:t>
      </w:r>
      <w:r w:rsidRPr="001D35CF">
        <w:rPr>
          <w:u w:val="single"/>
        </w:rPr>
        <w:t xml:space="preserve"> </w:t>
      </w:r>
      <w:r w:rsidRPr="001D35CF">
        <w:rPr>
          <w:rFonts w:ascii="Tahoma" w:hAnsi="Tahoma" w:cs="Tahoma"/>
          <w:u w:val="single"/>
        </w:rPr>
        <w:t>kot dejanski izvajalec del.</w:t>
      </w:r>
      <w:r w:rsidRPr="001D35CF">
        <w:rPr>
          <w:rFonts w:ascii="Tahoma" w:hAnsi="Tahoma" w:cs="Tahoma"/>
        </w:rPr>
        <w:t xml:space="preserve"> Ponudnik se z oddajo svoje ponudbe strinja, da lahko naročnik pri končnemu naročniku (izdajatelju reference) preveri navedbe iz priloženih referenc oziroma uspešno izvedenih poslov ponudnika. </w:t>
      </w:r>
    </w:p>
    <w:p w14:paraId="61FD6067" w14:textId="77777777" w:rsidR="00B03346" w:rsidRDefault="00B03346" w:rsidP="0034781D">
      <w:pPr>
        <w:keepNext/>
        <w:keepLines/>
        <w:jc w:val="both"/>
        <w:rPr>
          <w:rFonts w:ascii="Tahoma" w:hAnsi="Tahoma" w:cs="Tahoma"/>
          <w:b/>
          <w:bCs/>
          <w:i/>
          <w:u w:val="single"/>
        </w:rPr>
      </w:pPr>
    </w:p>
    <w:p w14:paraId="4BC43E31" w14:textId="4EF32C75" w:rsidR="00145734" w:rsidRPr="001D35CF" w:rsidRDefault="00145734" w:rsidP="0034781D">
      <w:pPr>
        <w:keepNext/>
        <w:keepLines/>
        <w:jc w:val="both"/>
        <w:rPr>
          <w:rFonts w:ascii="Tahoma" w:hAnsi="Tahoma" w:cs="Tahoma"/>
        </w:rPr>
      </w:pPr>
      <w:r w:rsidRPr="001D35CF">
        <w:rPr>
          <w:rFonts w:ascii="Tahoma" w:hAnsi="Tahoma" w:cs="Tahoma"/>
          <w:b/>
          <w:bCs/>
          <w:i/>
          <w:u w:val="single"/>
        </w:rPr>
        <w:t>Ponudnik/partner/podizvajalec ne more biti hkrati referenčni naročnik.</w:t>
      </w:r>
    </w:p>
    <w:p w14:paraId="4292AE0D" w14:textId="77777777" w:rsidR="00145734" w:rsidRPr="001D35CF" w:rsidRDefault="00145734" w:rsidP="0034781D">
      <w:pPr>
        <w:keepNext/>
        <w:keepLines/>
        <w:jc w:val="both"/>
        <w:rPr>
          <w:rFonts w:ascii="Tahoma" w:hAnsi="Tahoma" w:cs="Tahoma"/>
        </w:rPr>
      </w:pPr>
    </w:p>
    <w:p w14:paraId="102BF0CF" w14:textId="77777777" w:rsidR="00145734" w:rsidRPr="001D35CF" w:rsidRDefault="00145734" w:rsidP="0034781D">
      <w:pPr>
        <w:keepNext/>
        <w:keepLines/>
        <w:jc w:val="both"/>
        <w:rPr>
          <w:rFonts w:ascii="Tahoma" w:eastAsia="Calibri" w:hAnsi="Tahoma" w:cs="Tahoma"/>
          <w:b/>
          <w:bCs/>
          <w:u w:val="single"/>
        </w:rPr>
      </w:pPr>
      <w:r w:rsidRPr="001D35CF">
        <w:rPr>
          <w:rFonts w:ascii="Tahoma" w:hAnsi="Tahoma" w:cs="Tahoma"/>
          <w:bCs/>
          <w:iCs/>
        </w:rPr>
        <w:lastRenderedPageBreak/>
        <w:t xml:space="preserve">Zgoraj naveden/e referenčni/e pogoj/e lahko ponudnik izpolni samostojno, kot skupina ponudnikov (partnerji) v primeru skupne ponudbe ali s podizvajalci, </w:t>
      </w:r>
      <w:r w:rsidRPr="001D35CF">
        <w:rPr>
          <w:rFonts w:ascii="Tahoma" w:eastAsia="Calibri" w:hAnsi="Tahoma" w:cs="Tahoma"/>
          <w:b/>
          <w:bCs/>
          <w:iCs/>
          <w:u w:val="single"/>
        </w:rPr>
        <w:t>vendar bo moral ta gospodarski subjekt in/ali prijavljen kader (s katerim se izkazuje reference) predmetne storitve/dela javnega naročila (za katera se bo priložila referenca v ponudbi) tudi izvesti</w:t>
      </w:r>
      <w:r w:rsidRPr="001D35CF">
        <w:rPr>
          <w:rFonts w:ascii="Tahoma" w:eastAsia="Calibri" w:hAnsi="Tahoma" w:cs="Tahoma"/>
          <w:b/>
          <w:bCs/>
          <w:u w:val="single"/>
        </w:rPr>
        <w:t>.</w:t>
      </w:r>
    </w:p>
    <w:p w14:paraId="40B43BAF" w14:textId="77777777" w:rsidR="00C87B07" w:rsidRPr="001D35CF" w:rsidRDefault="00C87B07" w:rsidP="0034781D">
      <w:pPr>
        <w:keepNext/>
        <w:keepLines/>
        <w:spacing w:after="40"/>
        <w:jc w:val="both"/>
        <w:rPr>
          <w:rFonts w:ascii="Tahoma" w:eastAsia="Calibri" w:hAnsi="Tahoma" w:cs="Tahoma"/>
          <w:bCs/>
        </w:rPr>
      </w:pPr>
    </w:p>
    <w:p w14:paraId="1682EF9D" w14:textId="04167849" w:rsidR="00935B8A" w:rsidRPr="001D35CF" w:rsidRDefault="00356752" w:rsidP="0034781D">
      <w:pPr>
        <w:keepNext/>
        <w:keepLines/>
        <w:numPr>
          <w:ilvl w:val="2"/>
          <w:numId w:val="2"/>
        </w:numPr>
        <w:jc w:val="both"/>
        <w:rPr>
          <w:rFonts w:ascii="Tahoma" w:hAnsi="Tahoma" w:cs="Tahoma"/>
          <w:b/>
        </w:rPr>
      </w:pPr>
      <w:r w:rsidRPr="001D35CF">
        <w:rPr>
          <w:rFonts w:ascii="Tahoma" w:hAnsi="Tahoma" w:cs="Tahoma"/>
          <w:b/>
        </w:rPr>
        <w:t>ZAVAROVANJE ODGOVORNOSTI</w:t>
      </w:r>
      <w:r w:rsidR="002F44E5" w:rsidRPr="001D35CF">
        <w:rPr>
          <w:rFonts w:ascii="Tahoma" w:hAnsi="Tahoma" w:cs="Tahoma"/>
          <w:b/>
        </w:rPr>
        <w:t xml:space="preserve"> PONUDNIKA</w:t>
      </w:r>
    </w:p>
    <w:p w14:paraId="7F6DA5F4" w14:textId="77777777" w:rsidR="002F44E5" w:rsidRPr="001D35CF" w:rsidRDefault="002F44E5" w:rsidP="0034781D">
      <w:pPr>
        <w:keepNext/>
        <w:keepLines/>
        <w:contextualSpacing/>
        <w:jc w:val="both"/>
        <w:rPr>
          <w:rFonts w:ascii="Tahoma" w:hAnsi="Tahoma" w:cs="Tahoma"/>
          <w:bCs/>
          <w:iCs/>
        </w:rPr>
      </w:pPr>
    </w:p>
    <w:p w14:paraId="1FC1F390" w14:textId="02826B5E" w:rsidR="00507831" w:rsidRPr="001D35CF" w:rsidRDefault="00507831" w:rsidP="0034781D">
      <w:pPr>
        <w:keepNext/>
        <w:keepLines/>
        <w:jc w:val="both"/>
        <w:rPr>
          <w:rFonts w:ascii="Tahoma" w:hAnsi="Tahoma" w:cs="Tahoma"/>
          <w:b/>
          <w:bCs/>
        </w:rPr>
      </w:pPr>
      <w:r w:rsidRPr="001D35CF">
        <w:rPr>
          <w:rFonts w:ascii="Tahoma" w:hAnsi="Tahoma" w:cs="Tahoma"/>
        </w:rPr>
        <w:t>Ponudnik mora imeti ves čas svojega poslovanja oziroma ves čas veljavnosti pogodbe, urejeno zavarovanje odgovornosti za škodo, ki mora vključevati odgovornost za škodo, ki bi nastala investitorju ali tretji osebi v zvezi z opravljanjem njegove dejavnosti in mora kriti škodo zaradi malomarnosti, napake ali opustitve dolžnosti izvajalca in pri njem zaposlenih skladno s 16. členom Gradbenega zakona (Uradni list RS, št. 199/21 s spremembami; GZ-1) oziroma skladno s 15. členom</w:t>
      </w:r>
      <w:r w:rsidRPr="001D35CF">
        <w:t xml:space="preserve"> </w:t>
      </w:r>
      <w:r w:rsidRPr="001D35CF">
        <w:rPr>
          <w:rFonts w:ascii="Tahoma" w:hAnsi="Tahoma" w:cs="Tahoma"/>
        </w:rPr>
        <w:t>Zakona o arhitekturni in inženirski dejavnosti (</w:t>
      </w:r>
      <w:r w:rsidR="00C813D7" w:rsidRPr="001D35CF">
        <w:rPr>
          <w:rFonts w:ascii="Tahoma" w:hAnsi="Tahoma" w:cs="Tahoma"/>
        </w:rPr>
        <w:t xml:space="preserve">Uradni list RS, št. 61/17 s spremembami; </w:t>
      </w:r>
      <w:r w:rsidRPr="001D35CF">
        <w:rPr>
          <w:rFonts w:ascii="Tahoma" w:hAnsi="Tahoma" w:cs="Tahoma"/>
        </w:rPr>
        <w:t>ZAID)</w:t>
      </w:r>
      <w:r w:rsidR="00C813D7" w:rsidRPr="001D35CF">
        <w:rPr>
          <w:rFonts w:ascii="Tahoma" w:hAnsi="Tahoma" w:cs="Tahoma"/>
        </w:rPr>
        <w:t xml:space="preserve">, </w:t>
      </w:r>
      <w:r w:rsidR="002E2490" w:rsidRPr="001D35CF">
        <w:rPr>
          <w:rFonts w:ascii="Tahoma" w:hAnsi="Tahoma" w:cs="Tahoma"/>
          <w:b/>
          <w:bCs/>
        </w:rPr>
        <w:t>in sicer v  višini letne zavarovalne vsote</w:t>
      </w:r>
      <w:r w:rsidR="00AE1874">
        <w:rPr>
          <w:rFonts w:ascii="Tahoma" w:hAnsi="Tahoma" w:cs="Tahoma"/>
          <w:b/>
          <w:bCs/>
        </w:rPr>
        <w:t xml:space="preserve"> najmanj</w:t>
      </w:r>
      <w:r w:rsidR="002E2490" w:rsidRPr="001D35CF">
        <w:rPr>
          <w:rFonts w:ascii="Tahoma" w:hAnsi="Tahoma" w:cs="Tahoma"/>
          <w:b/>
          <w:bCs/>
        </w:rPr>
        <w:t xml:space="preserve"> </w:t>
      </w:r>
      <w:r w:rsidR="00704737" w:rsidRPr="001D35CF">
        <w:rPr>
          <w:rFonts w:ascii="Tahoma" w:hAnsi="Tahoma" w:cs="Tahoma"/>
          <w:b/>
          <w:bCs/>
        </w:rPr>
        <w:t>5</w:t>
      </w:r>
      <w:r w:rsidR="002E2490" w:rsidRPr="001D35CF">
        <w:rPr>
          <w:rFonts w:ascii="Tahoma" w:hAnsi="Tahoma" w:cs="Tahoma"/>
          <w:b/>
          <w:bCs/>
        </w:rPr>
        <w:t>0.000</w:t>
      </w:r>
      <w:r w:rsidR="008A17C7" w:rsidRPr="001D35CF">
        <w:rPr>
          <w:rFonts w:ascii="Tahoma" w:hAnsi="Tahoma" w:cs="Tahoma"/>
          <w:b/>
          <w:bCs/>
        </w:rPr>
        <w:t>,00</w:t>
      </w:r>
      <w:r w:rsidR="002E2490" w:rsidRPr="001D35CF">
        <w:rPr>
          <w:rFonts w:ascii="Tahoma" w:hAnsi="Tahoma" w:cs="Tahoma"/>
          <w:b/>
          <w:bCs/>
        </w:rPr>
        <w:t xml:space="preserve"> EUR</w:t>
      </w:r>
      <w:r w:rsidR="00C813D7" w:rsidRPr="001D35CF">
        <w:rPr>
          <w:rFonts w:ascii="Tahoma" w:hAnsi="Tahoma" w:cs="Tahoma"/>
          <w:b/>
          <w:bCs/>
        </w:rPr>
        <w:t>.</w:t>
      </w:r>
    </w:p>
    <w:p w14:paraId="7D5668F8" w14:textId="77777777" w:rsidR="00D45FE5" w:rsidRPr="001D35CF" w:rsidRDefault="00D45FE5" w:rsidP="0034781D">
      <w:pPr>
        <w:keepNext/>
        <w:keepLines/>
        <w:jc w:val="both"/>
        <w:rPr>
          <w:rFonts w:ascii="Tahoma" w:hAnsi="Tahoma" w:cs="Tahoma"/>
          <w:bCs/>
          <w:iCs/>
          <w:strike/>
        </w:rPr>
      </w:pPr>
    </w:p>
    <w:p w14:paraId="338BCE41" w14:textId="77777777" w:rsidR="00D45FE5" w:rsidRPr="001D35CF" w:rsidRDefault="00D45FE5" w:rsidP="0034781D">
      <w:pPr>
        <w:keepNext/>
        <w:keepLines/>
        <w:tabs>
          <w:tab w:val="left" w:pos="8100"/>
        </w:tabs>
        <w:jc w:val="both"/>
        <w:rPr>
          <w:rFonts w:ascii="Tahoma" w:hAnsi="Tahoma" w:cs="Tahoma"/>
          <w:u w:val="single"/>
        </w:rPr>
      </w:pPr>
      <w:r w:rsidRPr="001D35CF">
        <w:rPr>
          <w:rFonts w:ascii="Tahoma" w:hAnsi="Tahoma" w:cs="Tahoma"/>
          <w:u w:val="single"/>
        </w:rPr>
        <w:t xml:space="preserve">V primeru skupne ponudbe mora pogoj izpolniti vsak izmed partnerjev. </w:t>
      </w:r>
    </w:p>
    <w:p w14:paraId="1FB5FA3E" w14:textId="77777777" w:rsidR="00D45FE5" w:rsidRPr="001D35CF" w:rsidRDefault="00D45FE5" w:rsidP="0034781D">
      <w:pPr>
        <w:keepNext/>
        <w:keepLines/>
        <w:jc w:val="both"/>
        <w:rPr>
          <w:rFonts w:ascii="Tahoma" w:hAnsi="Tahoma" w:cs="Tahoma"/>
        </w:rPr>
      </w:pPr>
    </w:p>
    <w:p w14:paraId="07B606BB" w14:textId="1FA6F187" w:rsidR="00846614" w:rsidRPr="001D35CF" w:rsidRDefault="00846614" w:rsidP="0034781D">
      <w:pPr>
        <w:keepNext/>
        <w:keepLines/>
        <w:jc w:val="both"/>
        <w:rPr>
          <w:rFonts w:ascii="Tahoma" w:hAnsi="Tahoma" w:cs="Tahoma"/>
        </w:rPr>
      </w:pPr>
      <w:r w:rsidRPr="001D35CF">
        <w:rPr>
          <w:rFonts w:ascii="Tahoma" w:hAnsi="Tahoma" w:cs="Tahoma"/>
        </w:rPr>
        <w:t xml:space="preserve">V primeru, da se ponudniku oz. </w:t>
      </w:r>
      <w:r w:rsidR="00A91051" w:rsidRPr="001D35CF">
        <w:rPr>
          <w:rFonts w:ascii="Tahoma" w:hAnsi="Tahoma" w:cs="Tahoma"/>
        </w:rPr>
        <w:t>članu (partnerju)</w:t>
      </w:r>
      <w:r w:rsidRPr="001D35CF">
        <w:rPr>
          <w:rFonts w:ascii="Tahoma" w:hAnsi="Tahoma" w:cs="Tahoma"/>
        </w:rPr>
        <w:t xml:space="preserve"> skupine ponudnikov letna zavarovalna vsota izčrpa pred iztekom posameznega leta, mora ponudnik oz. član</w:t>
      </w:r>
      <w:r w:rsidR="00755B9E" w:rsidRPr="001D35CF">
        <w:rPr>
          <w:rFonts w:ascii="Tahoma" w:hAnsi="Tahoma" w:cs="Tahoma"/>
        </w:rPr>
        <w:t xml:space="preserve"> (partner)</w:t>
      </w:r>
      <w:r w:rsidRPr="001D35CF">
        <w:rPr>
          <w:rFonts w:ascii="Tahoma" w:hAnsi="Tahoma" w:cs="Tahoma"/>
        </w:rPr>
        <w:t xml:space="preserve"> skupine ponudnikov nemudoma skleniti novo tovrstno zavarovanje.</w:t>
      </w:r>
    </w:p>
    <w:p w14:paraId="108E09CD" w14:textId="77777777" w:rsidR="00846614" w:rsidRPr="001D35CF" w:rsidRDefault="00846614" w:rsidP="0034781D">
      <w:pPr>
        <w:keepNext/>
        <w:keepLines/>
        <w:jc w:val="both"/>
        <w:rPr>
          <w:rFonts w:ascii="Tahoma" w:hAnsi="Tahoma" w:cs="Tahoma"/>
          <w:sz w:val="16"/>
        </w:rPr>
      </w:pPr>
    </w:p>
    <w:p w14:paraId="341AA5C0" w14:textId="5A03C80D" w:rsidR="00846614" w:rsidRPr="001D35CF" w:rsidRDefault="00846614" w:rsidP="0034781D">
      <w:pPr>
        <w:keepNext/>
        <w:keepLines/>
        <w:jc w:val="both"/>
        <w:rPr>
          <w:rFonts w:ascii="Tahoma" w:hAnsi="Tahoma" w:cs="Tahoma"/>
          <w:b/>
          <w:bCs/>
          <w:u w:val="single"/>
        </w:rPr>
      </w:pPr>
      <w:r w:rsidRPr="001D35CF">
        <w:rPr>
          <w:rFonts w:ascii="Tahoma" w:hAnsi="Tahoma" w:cs="Tahoma"/>
        </w:rPr>
        <w:t xml:space="preserve">Če ima </w:t>
      </w:r>
      <w:r w:rsidR="00CA3A63" w:rsidRPr="001D35CF">
        <w:rPr>
          <w:rFonts w:ascii="Tahoma" w:hAnsi="Tahoma" w:cs="Tahoma"/>
        </w:rPr>
        <w:t xml:space="preserve">(tuji) </w:t>
      </w:r>
      <w:r w:rsidRPr="001D35CF">
        <w:rPr>
          <w:rFonts w:ascii="Tahoma" w:hAnsi="Tahoma" w:cs="Tahoma"/>
        </w:rPr>
        <w:t xml:space="preserve">ponudnik oz. član skupine ponudnikov zavarovano odgovornost za škodo v tujini, </w:t>
      </w:r>
      <w:r w:rsidRPr="001D35CF">
        <w:rPr>
          <w:rFonts w:ascii="Tahoma" w:hAnsi="Tahoma" w:cs="Tahoma"/>
          <w:b/>
          <w:bCs/>
          <w:u w:val="single"/>
        </w:rPr>
        <w:t>mora zavarovanje kriti škodo, povzročeno v Republiki Sloveniji.</w:t>
      </w:r>
    </w:p>
    <w:p w14:paraId="7D557DA6" w14:textId="77777777" w:rsidR="00846614" w:rsidRPr="001D35CF" w:rsidRDefault="00846614" w:rsidP="0034781D">
      <w:pPr>
        <w:keepNext/>
        <w:keepLines/>
        <w:jc w:val="both"/>
        <w:rPr>
          <w:rFonts w:ascii="Tahoma" w:hAnsi="Tahoma" w:cs="Tahoma"/>
        </w:rPr>
      </w:pPr>
    </w:p>
    <w:p w14:paraId="7A9C6468" w14:textId="5E9FCB5D" w:rsidR="00846614" w:rsidRPr="001D35CF" w:rsidRDefault="00846614" w:rsidP="0034781D">
      <w:pPr>
        <w:keepNext/>
        <w:keepLines/>
        <w:jc w:val="both"/>
        <w:rPr>
          <w:rFonts w:ascii="Tahoma" w:hAnsi="Tahoma" w:cs="Tahoma"/>
        </w:rPr>
      </w:pPr>
      <w:r w:rsidRPr="001D35CF">
        <w:rPr>
          <w:rFonts w:ascii="Tahoma" w:hAnsi="Tahoma" w:cs="Tahoma"/>
        </w:rPr>
        <w:t>Ostali sodelujoči gospodarski subjekti morajo imeti ves čas izpolnjevanja obveznosti na osnovi tega razpisa sklenjena zavarovanja</w:t>
      </w:r>
      <w:r w:rsidR="001F149A" w:rsidRPr="001D35CF">
        <w:rPr>
          <w:rFonts w:ascii="Tahoma" w:hAnsi="Tahoma" w:cs="Tahoma"/>
        </w:rPr>
        <w:t xml:space="preserve"> (skladno s področno zakonodajo)</w:t>
      </w:r>
      <w:r w:rsidRPr="001D35CF">
        <w:rPr>
          <w:rFonts w:ascii="Tahoma" w:hAnsi="Tahoma" w:cs="Tahoma"/>
        </w:rPr>
        <w:t>, v višini zavarovalne vsote, ki je sorazmerna obsegu opravljenega dela tega gospodarskega subjekta po tem razpisu glede na ponudbeno vrednost in višino zavarovalne vsote ponudnika oz. člana skupine ponudnikov. Vsebina sklenjenih zavarovanj mora pokrivati vsebino del, ki jih gospodarski subjekt izvaja.</w:t>
      </w:r>
      <w:r w:rsidRPr="001D35CF">
        <w:t xml:space="preserve"> </w:t>
      </w:r>
    </w:p>
    <w:p w14:paraId="2399484E" w14:textId="77777777" w:rsidR="003B1A0B" w:rsidRPr="001D35CF" w:rsidRDefault="003B1A0B" w:rsidP="0034781D">
      <w:pPr>
        <w:keepNext/>
        <w:keepLines/>
        <w:jc w:val="both"/>
        <w:rPr>
          <w:rFonts w:ascii="Tahoma" w:hAnsi="Tahoma" w:cs="Tahoma"/>
          <w:szCs w:val="22"/>
        </w:rPr>
      </w:pPr>
    </w:p>
    <w:p w14:paraId="4A779D32" w14:textId="77777777" w:rsidR="00F4345A" w:rsidRPr="001D35CF" w:rsidRDefault="00F4345A" w:rsidP="0034781D">
      <w:pPr>
        <w:keepNext/>
        <w:keepLines/>
        <w:jc w:val="both"/>
        <w:rPr>
          <w:rFonts w:ascii="Tahoma" w:hAnsi="Tahoma" w:cs="Tahoma"/>
          <w:b/>
          <w:smallCaps/>
        </w:rPr>
      </w:pPr>
      <w:r w:rsidRPr="001D35CF">
        <w:rPr>
          <w:rFonts w:ascii="Tahoma" w:hAnsi="Tahoma" w:cs="Tahoma"/>
          <w:b/>
          <w:smallCaps/>
        </w:rPr>
        <w:t>Dokazila:</w:t>
      </w:r>
    </w:p>
    <w:p w14:paraId="68B97F82" w14:textId="32F55259" w:rsidR="00535B83" w:rsidRPr="001D35CF" w:rsidRDefault="00846614" w:rsidP="0034781D">
      <w:pPr>
        <w:keepNext/>
        <w:keepLines/>
        <w:tabs>
          <w:tab w:val="left" w:pos="8100"/>
        </w:tabs>
        <w:jc w:val="both"/>
        <w:rPr>
          <w:rFonts w:ascii="Tahoma" w:hAnsi="Tahoma" w:cs="Tahoma"/>
        </w:rPr>
      </w:pPr>
      <w:r w:rsidRPr="001D35CF">
        <w:rPr>
          <w:rFonts w:ascii="Tahoma" w:hAnsi="Tahoma" w:cs="Tahoma"/>
        </w:rPr>
        <w:t>Ponudnik oz. vodilni član skupine ponudnikov mora predložiti izpolnjeno in podpisano Prilogo 1</w:t>
      </w:r>
      <w:r w:rsidR="00E816E0">
        <w:rPr>
          <w:rFonts w:ascii="Tahoma" w:hAnsi="Tahoma" w:cs="Tahoma"/>
        </w:rPr>
        <w:t>0</w:t>
      </w:r>
      <w:r w:rsidRPr="001D35CF">
        <w:rPr>
          <w:rFonts w:ascii="Tahoma" w:hAnsi="Tahoma" w:cs="Tahoma"/>
        </w:rPr>
        <w:t>.</w:t>
      </w:r>
    </w:p>
    <w:p w14:paraId="3FE8EE77" w14:textId="77777777" w:rsidR="00E24637" w:rsidRPr="001D35CF" w:rsidRDefault="00E24637" w:rsidP="0034781D">
      <w:pPr>
        <w:keepNext/>
        <w:keepLines/>
        <w:tabs>
          <w:tab w:val="left" w:pos="8100"/>
        </w:tabs>
        <w:jc w:val="both"/>
        <w:rPr>
          <w:rFonts w:ascii="Tahoma" w:hAnsi="Tahoma" w:cs="Tahoma"/>
        </w:rPr>
      </w:pPr>
    </w:p>
    <w:p w14:paraId="02DE527D" w14:textId="6A1A1F68" w:rsidR="00EF5C7F" w:rsidRPr="001D35CF" w:rsidRDefault="00EF5C7F" w:rsidP="0034781D">
      <w:pPr>
        <w:keepNext/>
        <w:keepLines/>
        <w:jc w:val="both"/>
        <w:rPr>
          <w:rFonts w:ascii="Tahoma" w:hAnsi="Tahoma" w:cs="Tahoma"/>
          <w:b/>
          <w:bCs/>
        </w:rPr>
      </w:pPr>
      <w:r w:rsidRPr="001D35CF">
        <w:rPr>
          <w:rFonts w:ascii="Tahoma" w:hAnsi="Tahoma" w:cs="Tahoma"/>
          <w:b/>
          <w:bCs/>
        </w:rPr>
        <w:t xml:space="preserve">Naročnik si pridržuje pravico, da ponudnik na podlagi poziva naročnika v zahtevanem roku predloži dodatna dokazila </w:t>
      </w:r>
      <w:r w:rsidR="00D403EA" w:rsidRPr="001D35CF">
        <w:rPr>
          <w:rFonts w:ascii="Tahoma" w:hAnsi="Tahoma" w:cs="Tahoma"/>
          <w:b/>
          <w:bCs/>
        </w:rPr>
        <w:t xml:space="preserve">(kopije zavarovalne police oz. potrdila o sklenjenih zavarovanjih ali druga ustrezna dokazila) </w:t>
      </w:r>
      <w:r w:rsidRPr="001D35CF">
        <w:rPr>
          <w:rFonts w:ascii="Tahoma" w:hAnsi="Tahoma" w:cs="Tahoma"/>
          <w:b/>
          <w:bCs/>
        </w:rPr>
        <w:t>oz. pojasnila o izpolnjevanju navedenih pogojev.</w:t>
      </w:r>
    </w:p>
    <w:p w14:paraId="27A51333" w14:textId="77777777" w:rsidR="00EF5C7F" w:rsidRPr="001D35CF" w:rsidRDefault="00EF5C7F" w:rsidP="0034781D">
      <w:pPr>
        <w:keepNext/>
        <w:keepLines/>
        <w:tabs>
          <w:tab w:val="left" w:pos="8100"/>
        </w:tabs>
        <w:jc w:val="both"/>
        <w:rPr>
          <w:rFonts w:ascii="Tahoma" w:hAnsi="Tahoma" w:cs="Tahoma"/>
        </w:rPr>
      </w:pPr>
    </w:p>
    <w:p w14:paraId="674082CB" w14:textId="53314F58" w:rsidR="00846614" w:rsidRPr="001D35CF" w:rsidRDefault="00846614" w:rsidP="0034781D">
      <w:pPr>
        <w:keepNext/>
        <w:keepLines/>
        <w:tabs>
          <w:tab w:val="left" w:pos="8100"/>
        </w:tabs>
        <w:jc w:val="both"/>
        <w:rPr>
          <w:rFonts w:ascii="Tahoma" w:hAnsi="Tahoma" w:cs="Tahoma"/>
          <w:b/>
          <w:bCs/>
        </w:rPr>
      </w:pPr>
      <w:bookmarkStart w:id="30" w:name="_Hlk226107646"/>
      <w:r w:rsidRPr="001D35CF">
        <w:rPr>
          <w:rFonts w:ascii="Tahoma" w:hAnsi="Tahoma" w:cs="Tahoma"/>
          <w:b/>
          <w:bCs/>
        </w:rPr>
        <w:t xml:space="preserve">Kopije zavarovalne police oz. potrdila o sklenjenih zavarovanjih </w:t>
      </w:r>
      <w:r w:rsidR="00A218EB" w:rsidRPr="001D35CF">
        <w:rPr>
          <w:rFonts w:ascii="Tahoma" w:hAnsi="Tahoma" w:cs="Tahoma"/>
          <w:b/>
          <w:bCs/>
        </w:rPr>
        <w:t>ali druga ustrezna dokazila</w:t>
      </w:r>
      <w:bookmarkEnd w:id="30"/>
      <w:r w:rsidR="00A218EB" w:rsidRPr="001D35CF">
        <w:rPr>
          <w:rFonts w:ascii="Tahoma" w:hAnsi="Tahoma" w:cs="Tahoma"/>
          <w:b/>
          <w:bCs/>
        </w:rPr>
        <w:t>/potrdila/certifikate o sklenjenih zavarovanjih</w:t>
      </w:r>
      <w:r w:rsidR="009B16F3" w:rsidRPr="001D35CF">
        <w:rPr>
          <w:rFonts w:ascii="Tahoma" w:hAnsi="Tahoma" w:cs="Tahoma"/>
          <w:b/>
          <w:bCs/>
        </w:rPr>
        <w:t>,</w:t>
      </w:r>
      <w:r w:rsidR="00A218EB" w:rsidRPr="001D35CF">
        <w:rPr>
          <w:rFonts w:ascii="Tahoma" w:hAnsi="Tahoma" w:cs="Tahoma"/>
          <w:b/>
          <w:bCs/>
        </w:rPr>
        <w:t xml:space="preserve"> </w:t>
      </w:r>
      <w:r w:rsidRPr="001D35CF">
        <w:rPr>
          <w:rFonts w:ascii="Tahoma" w:hAnsi="Tahoma" w:cs="Tahoma"/>
          <w:b/>
          <w:bCs/>
        </w:rPr>
        <w:t xml:space="preserve">bo moral ponudnik oz. član skupine ponudnikov predložiti </w:t>
      </w:r>
      <w:r w:rsidR="00D403EA" w:rsidRPr="001D35CF">
        <w:rPr>
          <w:rFonts w:ascii="Tahoma" w:hAnsi="Tahoma" w:cs="Tahoma"/>
          <w:b/>
          <w:bCs/>
        </w:rPr>
        <w:t xml:space="preserve">najkasneje </w:t>
      </w:r>
      <w:r w:rsidRPr="001D35CF">
        <w:rPr>
          <w:rFonts w:ascii="Tahoma" w:hAnsi="Tahoma" w:cs="Tahoma"/>
          <w:b/>
          <w:bCs/>
        </w:rPr>
        <w:t xml:space="preserve">pred začetkom izvajanja </w:t>
      </w:r>
      <w:r w:rsidR="00D829A3" w:rsidRPr="001D35CF">
        <w:rPr>
          <w:rFonts w:ascii="Tahoma" w:hAnsi="Tahoma" w:cs="Tahoma"/>
          <w:b/>
          <w:bCs/>
        </w:rPr>
        <w:t>pogodbe</w:t>
      </w:r>
      <w:r w:rsidRPr="001D35CF">
        <w:rPr>
          <w:rFonts w:ascii="Tahoma" w:hAnsi="Tahoma" w:cs="Tahoma"/>
          <w:b/>
          <w:bCs/>
        </w:rPr>
        <w:t>.</w:t>
      </w:r>
    </w:p>
    <w:p w14:paraId="35D50793" w14:textId="77777777" w:rsidR="00371B3B" w:rsidRPr="001D35CF" w:rsidRDefault="00371B3B" w:rsidP="0034781D">
      <w:pPr>
        <w:keepNext/>
        <w:keepLines/>
        <w:tabs>
          <w:tab w:val="left" w:pos="8100"/>
        </w:tabs>
        <w:jc w:val="both"/>
        <w:rPr>
          <w:rFonts w:ascii="Tahoma" w:hAnsi="Tahoma" w:cs="Tahoma"/>
          <w:sz w:val="24"/>
          <w:szCs w:val="24"/>
        </w:rPr>
      </w:pPr>
    </w:p>
    <w:p w14:paraId="295625B5" w14:textId="747C756C" w:rsidR="00954D07" w:rsidRPr="0034781D" w:rsidRDefault="000333CB" w:rsidP="0034781D">
      <w:pPr>
        <w:keepNext/>
        <w:keepLines/>
        <w:numPr>
          <w:ilvl w:val="1"/>
          <w:numId w:val="2"/>
        </w:numPr>
        <w:jc w:val="both"/>
        <w:rPr>
          <w:rFonts w:ascii="Tahoma" w:hAnsi="Tahoma" w:cs="Tahoma"/>
          <w:b/>
        </w:rPr>
      </w:pPr>
      <w:r>
        <w:rPr>
          <w:rFonts w:ascii="Tahoma" w:hAnsi="Tahoma" w:cs="Tahoma"/>
          <w:b/>
        </w:rPr>
        <w:t>O</w:t>
      </w:r>
      <w:r w:rsidRPr="0034781D">
        <w:rPr>
          <w:rFonts w:ascii="Tahoma" w:hAnsi="Tahoma" w:cs="Tahoma"/>
          <w:b/>
        </w:rPr>
        <w:t>stale zahteve in pogoji naročnika</w:t>
      </w:r>
    </w:p>
    <w:p w14:paraId="68F1511D" w14:textId="77777777" w:rsidR="00954D07" w:rsidRDefault="00954D07" w:rsidP="003D1FC7">
      <w:pPr>
        <w:keepNext/>
        <w:keepLines/>
        <w:rPr>
          <w:rFonts w:ascii="Tahoma" w:hAnsi="Tahoma" w:cs="Tahoma"/>
          <w:b/>
          <w:szCs w:val="21"/>
        </w:rPr>
      </w:pPr>
    </w:p>
    <w:p w14:paraId="6CB1F633" w14:textId="35E52BA9" w:rsidR="008B41FA" w:rsidRPr="0034781D" w:rsidRDefault="008B41FA" w:rsidP="00AB53ED">
      <w:pPr>
        <w:pStyle w:val="Odstavekseznama"/>
        <w:keepNext/>
        <w:keepLines/>
        <w:numPr>
          <w:ilvl w:val="2"/>
          <w:numId w:val="2"/>
        </w:numPr>
        <w:spacing w:line="276" w:lineRule="auto"/>
        <w:jc w:val="both"/>
        <w:rPr>
          <w:rFonts w:ascii="Tahoma" w:hAnsi="Tahoma" w:cs="Tahoma"/>
          <w:b/>
        </w:rPr>
      </w:pPr>
      <w:r w:rsidRPr="0034781D">
        <w:rPr>
          <w:rFonts w:ascii="Tahoma" w:hAnsi="Tahoma" w:cs="Tahoma"/>
          <w:b/>
        </w:rPr>
        <w:t>Udeležba fizičnih in pravnih oseb v lastništvu gospodarskega subjekta</w:t>
      </w:r>
    </w:p>
    <w:p w14:paraId="023EFB2A" w14:textId="77777777" w:rsidR="008B41FA" w:rsidRDefault="008B41FA" w:rsidP="008B41FA">
      <w:pPr>
        <w:keepNext/>
        <w:keepLines/>
        <w:spacing w:line="276" w:lineRule="auto"/>
        <w:jc w:val="both"/>
        <w:rPr>
          <w:rFonts w:ascii="Tahoma" w:hAnsi="Tahoma" w:cs="Tahoma"/>
          <w:b/>
        </w:rPr>
      </w:pPr>
    </w:p>
    <w:p w14:paraId="45363ED1" w14:textId="77777777" w:rsidR="008B41FA" w:rsidRPr="00A679F4" w:rsidRDefault="008B41FA" w:rsidP="008B41FA">
      <w:pPr>
        <w:keepNext/>
        <w:keepLines/>
        <w:tabs>
          <w:tab w:val="left" w:pos="284"/>
        </w:tabs>
        <w:jc w:val="both"/>
        <w:rPr>
          <w:rFonts w:ascii="Tahoma" w:hAnsi="Tahoma" w:cs="Tahoma"/>
        </w:rPr>
      </w:pPr>
      <w:r w:rsidRPr="00A679F4">
        <w:rPr>
          <w:rFonts w:ascii="Tahoma" w:hAnsi="Tahoma" w:cs="Tahoma"/>
        </w:rPr>
        <w:t>V skladu s šestim odstavkom 14. člena Zakona o integriteti in preprečevanju korupcije (Ur</w:t>
      </w:r>
      <w:r>
        <w:rPr>
          <w:rFonts w:ascii="Tahoma" w:hAnsi="Tahoma" w:cs="Tahoma"/>
        </w:rPr>
        <w:t xml:space="preserve">. </w:t>
      </w:r>
      <w:r w:rsidRPr="00A679F4">
        <w:rPr>
          <w:rFonts w:ascii="Tahoma" w:hAnsi="Tahoma" w:cs="Tahoma"/>
        </w:rPr>
        <w:t>l</w:t>
      </w:r>
      <w:r>
        <w:rPr>
          <w:rFonts w:ascii="Tahoma" w:hAnsi="Tahoma" w:cs="Tahoma"/>
        </w:rPr>
        <w:t xml:space="preserve">. </w:t>
      </w:r>
      <w:r w:rsidRPr="00A679F4">
        <w:rPr>
          <w:rFonts w:ascii="Tahoma" w:hAnsi="Tahoma" w:cs="Tahoma"/>
        </w:rPr>
        <w:t xml:space="preserve">RS, št. 69/11-UPB2; v nadaljevanju </w:t>
      </w:r>
      <w:proofErr w:type="spellStart"/>
      <w:r w:rsidRPr="00A679F4">
        <w:rPr>
          <w:rFonts w:ascii="Tahoma" w:hAnsi="Tahoma" w:cs="Tahoma"/>
        </w:rPr>
        <w:t>ZIntPK</w:t>
      </w:r>
      <w:proofErr w:type="spellEnd"/>
      <w:r w:rsidRPr="00A679F4">
        <w:rPr>
          <w:rFonts w:ascii="Tahoma" w:hAnsi="Tahoma" w:cs="Tahoma"/>
        </w:rPr>
        <w:t>)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 (Priloga 3/</w:t>
      </w:r>
      <w:r>
        <w:rPr>
          <w:rFonts w:ascii="Tahoma" w:hAnsi="Tahoma" w:cs="Tahoma"/>
        </w:rPr>
        <w:t>3</w:t>
      </w:r>
      <w:r w:rsidRPr="00A679F4">
        <w:rPr>
          <w:rFonts w:ascii="Tahoma" w:hAnsi="Tahoma" w:cs="Tahoma"/>
        </w:rPr>
        <w:t>).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4D14B97C" w14:textId="77777777" w:rsidR="008B41FA" w:rsidRPr="00A679F4" w:rsidRDefault="008B41FA" w:rsidP="008B41FA">
      <w:pPr>
        <w:keepNext/>
        <w:keepLines/>
        <w:ind w:right="-2"/>
        <w:jc w:val="both"/>
        <w:rPr>
          <w:rFonts w:ascii="Tahoma" w:hAnsi="Tahoma" w:cs="Tahoma"/>
          <w:b/>
          <w:smallCaps/>
          <w:sz w:val="14"/>
        </w:rPr>
      </w:pPr>
    </w:p>
    <w:p w14:paraId="2F1CA78F" w14:textId="77777777" w:rsidR="008B41FA" w:rsidRPr="00A679F4" w:rsidRDefault="008B41FA" w:rsidP="008B41FA">
      <w:pPr>
        <w:keepNext/>
        <w:keepLines/>
        <w:ind w:right="-2"/>
        <w:jc w:val="both"/>
        <w:rPr>
          <w:rFonts w:ascii="Tahoma" w:hAnsi="Tahoma" w:cs="Tahoma"/>
          <w:b/>
          <w:smallCaps/>
        </w:rPr>
      </w:pPr>
      <w:r w:rsidRPr="00A679F4">
        <w:rPr>
          <w:rFonts w:ascii="Tahoma" w:hAnsi="Tahoma" w:cs="Tahoma"/>
          <w:b/>
          <w:smallCaps/>
        </w:rPr>
        <w:t>Dokazilo:</w:t>
      </w:r>
    </w:p>
    <w:p w14:paraId="7954E6CC" w14:textId="77777777" w:rsidR="008B41FA" w:rsidRPr="00EB7147" w:rsidRDefault="008B41FA" w:rsidP="008B41FA">
      <w:pPr>
        <w:keepNext/>
        <w:keepLines/>
        <w:ind w:right="-2"/>
        <w:jc w:val="both"/>
        <w:rPr>
          <w:rFonts w:ascii="Tahoma" w:hAnsi="Tahoma" w:cs="Tahoma"/>
        </w:rPr>
      </w:pPr>
      <w:r w:rsidRPr="00EB7147">
        <w:rPr>
          <w:rFonts w:ascii="Tahoma" w:hAnsi="Tahoma" w:cs="Tahoma"/>
        </w:rPr>
        <w:t>Gospodarski subjekt izkaže izpolnjevanje teh pogojev s podpisom in s predložitvijo naslednjih prilog:</w:t>
      </w:r>
    </w:p>
    <w:p w14:paraId="492715BF" w14:textId="77777777" w:rsidR="008B41FA" w:rsidRPr="00EB7147" w:rsidRDefault="008B41FA" w:rsidP="008B41FA">
      <w:pPr>
        <w:keepNext/>
        <w:keepLines/>
        <w:numPr>
          <w:ilvl w:val="0"/>
          <w:numId w:val="49"/>
        </w:numPr>
        <w:ind w:left="426" w:hanging="284"/>
        <w:jc w:val="both"/>
        <w:rPr>
          <w:rFonts w:ascii="Tahoma" w:hAnsi="Tahoma" w:cs="Tahoma"/>
        </w:rPr>
      </w:pPr>
      <w:r w:rsidRPr="00112425">
        <w:rPr>
          <w:rFonts w:ascii="Tahoma" w:hAnsi="Tahoma" w:cs="Tahoma"/>
        </w:rPr>
        <w:lastRenderedPageBreak/>
        <w:t>Priloga 3</w:t>
      </w:r>
      <w:r>
        <w:rPr>
          <w:rFonts w:ascii="Tahoma" w:hAnsi="Tahoma" w:cs="Tahoma"/>
        </w:rPr>
        <w:t xml:space="preserve"> ESPD </w:t>
      </w:r>
      <w:r w:rsidRPr="002156EE">
        <w:rPr>
          <w:rFonts w:ascii="Tahoma" w:hAnsi="Tahoma" w:cs="Tahoma"/>
          <w:bCs/>
        </w:rPr>
        <w:t>s strani vseh gospodarskih subjektov v ponudbi</w:t>
      </w:r>
      <w:r>
        <w:rPr>
          <w:rFonts w:ascii="Tahoma" w:hAnsi="Tahoma" w:cs="Tahoma"/>
          <w:bCs/>
        </w:rPr>
        <w:t xml:space="preserve">, pri čemer se šteje, </w:t>
      </w:r>
      <w:r w:rsidRPr="005733CA">
        <w:rPr>
          <w:rFonts w:ascii="Tahoma" w:hAnsi="Tahoma" w:cs="Tahoma"/>
        </w:rPr>
        <w:t>da je gospodarski subjekt s podajo ESPD obrazca izjavil, da izpolnjuje predmetni pogoj</w:t>
      </w:r>
      <w:r w:rsidRPr="00EB7147">
        <w:rPr>
          <w:rFonts w:ascii="Tahoma" w:hAnsi="Tahoma" w:cs="Tahoma"/>
        </w:rPr>
        <w:t>.</w:t>
      </w:r>
    </w:p>
    <w:p w14:paraId="7B7A211E" w14:textId="77777777" w:rsidR="008B41FA" w:rsidRDefault="008B41FA" w:rsidP="008B41FA">
      <w:pPr>
        <w:keepNext/>
        <w:keepLines/>
        <w:jc w:val="both"/>
        <w:rPr>
          <w:rFonts w:ascii="Tahoma" w:hAnsi="Tahoma" w:cs="Tahoma"/>
          <w:sz w:val="16"/>
        </w:rPr>
      </w:pPr>
    </w:p>
    <w:p w14:paraId="175568D9" w14:textId="77777777" w:rsidR="008B41FA" w:rsidRDefault="008B41FA" w:rsidP="008B41FA">
      <w:pPr>
        <w:keepNext/>
        <w:keepLines/>
        <w:jc w:val="both"/>
        <w:rPr>
          <w:rFonts w:ascii="Tahoma" w:hAnsi="Tahoma" w:cs="Tahoma"/>
        </w:rPr>
      </w:pPr>
      <w:r>
        <w:rPr>
          <w:rFonts w:ascii="Tahoma" w:hAnsi="Tahoma" w:cs="Tahoma"/>
        </w:rPr>
        <w:t xml:space="preserve">Ponudnik </w:t>
      </w:r>
      <w:r w:rsidRPr="007E0744">
        <w:rPr>
          <w:rFonts w:ascii="Tahoma" w:hAnsi="Tahoma" w:cs="Tahoma"/>
          <w:u w:val="single"/>
        </w:rPr>
        <w:t xml:space="preserve">lahko izpolnjeno in podpisano Prilogo </w:t>
      </w:r>
      <w:r>
        <w:rPr>
          <w:rFonts w:ascii="Tahoma" w:hAnsi="Tahoma" w:cs="Tahoma"/>
          <w:u w:val="single"/>
        </w:rPr>
        <w:t>3/3</w:t>
      </w:r>
      <w:r w:rsidRPr="007B2C7E">
        <w:rPr>
          <w:rFonts w:ascii="Tahoma" w:hAnsi="Tahoma" w:cs="Tahoma"/>
        </w:rPr>
        <w:t xml:space="preserve"> </w:t>
      </w:r>
      <w:r w:rsidRPr="00A679F4">
        <w:rPr>
          <w:rFonts w:ascii="Tahoma" w:hAnsi="Tahoma" w:cs="Tahoma"/>
        </w:rPr>
        <w:t>IZJAVA O UDELEŽBI FIZIČNIH IN PRAVNIH OSEB V LASTNIŠTVU PONUDNIKA</w:t>
      </w:r>
      <w:r w:rsidRPr="007E0744">
        <w:rPr>
          <w:rFonts w:ascii="Tahoma" w:hAnsi="Tahoma" w:cs="Tahoma"/>
          <w:u w:val="single"/>
        </w:rPr>
        <w:t xml:space="preserve"> predloži že ob oddaji ponudbe</w:t>
      </w:r>
      <w:r>
        <w:rPr>
          <w:rFonts w:ascii="Tahoma" w:hAnsi="Tahoma" w:cs="Tahoma"/>
        </w:rPr>
        <w:t xml:space="preserve">. </w:t>
      </w:r>
      <w:r w:rsidRPr="00300973">
        <w:rPr>
          <w:rFonts w:ascii="Tahoma" w:hAnsi="Tahoma" w:cs="Tahoma"/>
        </w:rPr>
        <w:t xml:space="preserve">V kolikor </w:t>
      </w:r>
      <w:r>
        <w:rPr>
          <w:rFonts w:ascii="Tahoma" w:hAnsi="Tahoma" w:cs="Tahoma"/>
        </w:rPr>
        <w:t>ponudnik</w:t>
      </w:r>
      <w:r w:rsidRPr="00300973">
        <w:rPr>
          <w:rFonts w:ascii="Tahoma" w:hAnsi="Tahoma" w:cs="Tahoma"/>
        </w:rPr>
        <w:t xml:space="preserve"> </w:t>
      </w:r>
      <w:r w:rsidRPr="000B3212">
        <w:rPr>
          <w:rFonts w:ascii="Tahoma" w:hAnsi="Tahoma" w:cs="Tahoma"/>
        </w:rPr>
        <w:t>Priloge 3/</w:t>
      </w:r>
      <w:r>
        <w:rPr>
          <w:rFonts w:ascii="Tahoma" w:hAnsi="Tahoma" w:cs="Tahoma"/>
        </w:rPr>
        <w:t>3</w:t>
      </w:r>
      <w:r w:rsidRPr="00300973">
        <w:rPr>
          <w:rFonts w:ascii="Tahoma" w:hAnsi="Tahoma" w:cs="Tahoma"/>
        </w:rPr>
        <w:t xml:space="preserve"> ne bo priloži</w:t>
      </w:r>
      <w:r>
        <w:rPr>
          <w:rFonts w:ascii="Tahoma" w:hAnsi="Tahoma" w:cs="Tahoma"/>
        </w:rPr>
        <w:t>l</w:t>
      </w:r>
      <w:r w:rsidRPr="00300973">
        <w:rPr>
          <w:rFonts w:ascii="Tahoma" w:hAnsi="Tahoma" w:cs="Tahoma"/>
        </w:rPr>
        <w:t xml:space="preserve"> že v </w:t>
      </w:r>
      <w:r>
        <w:rPr>
          <w:rFonts w:ascii="Tahoma" w:hAnsi="Tahoma" w:cs="Tahoma"/>
        </w:rPr>
        <w:t>ponudbi</w:t>
      </w:r>
      <w:r w:rsidRPr="00300973">
        <w:rPr>
          <w:rFonts w:ascii="Tahoma" w:hAnsi="Tahoma" w:cs="Tahoma"/>
        </w:rPr>
        <w:t>, bo naročnik pozval</w:t>
      </w:r>
      <w:r>
        <w:rPr>
          <w:rFonts w:ascii="Tahoma" w:hAnsi="Tahoma" w:cs="Tahoma"/>
        </w:rPr>
        <w:t xml:space="preserve"> izbrane ponudnike</w:t>
      </w:r>
      <w:r w:rsidRPr="00300973">
        <w:rPr>
          <w:rFonts w:ascii="Tahoma" w:hAnsi="Tahoma" w:cs="Tahoma"/>
        </w:rPr>
        <w:t xml:space="preserve"> k predložitvi izpolnjene priloge pred sklenitvijo </w:t>
      </w:r>
      <w:r>
        <w:rPr>
          <w:rFonts w:ascii="Tahoma" w:hAnsi="Tahoma" w:cs="Tahoma"/>
        </w:rPr>
        <w:t>pogodbe</w:t>
      </w:r>
      <w:r w:rsidRPr="00300973">
        <w:rPr>
          <w:rFonts w:ascii="Tahoma" w:hAnsi="Tahoma" w:cs="Tahoma"/>
        </w:rPr>
        <w:t>.</w:t>
      </w:r>
    </w:p>
    <w:p w14:paraId="42A40481" w14:textId="77777777" w:rsidR="008B41FA" w:rsidRDefault="008B41FA" w:rsidP="008B41FA">
      <w:pPr>
        <w:keepNext/>
        <w:keepLines/>
        <w:jc w:val="both"/>
        <w:rPr>
          <w:rFonts w:ascii="Tahoma" w:hAnsi="Tahoma" w:cs="Tahoma"/>
        </w:rPr>
      </w:pPr>
    </w:p>
    <w:p w14:paraId="294DA121" w14:textId="77777777" w:rsidR="008B41FA" w:rsidRPr="0046013B" w:rsidRDefault="008B41FA" w:rsidP="008B41FA">
      <w:pPr>
        <w:keepNext/>
        <w:keepLines/>
        <w:jc w:val="both"/>
        <w:rPr>
          <w:rFonts w:ascii="Tahoma" w:hAnsi="Tahoma" w:cs="Tahoma"/>
        </w:rPr>
      </w:pPr>
      <w:r>
        <w:rPr>
          <w:rFonts w:ascii="Tahoma" w:hAnsi="Tahoma" w:cs="Tahoma"/>
        </w:rPr>
        <w:t>Ponudnik izpolnjene obrazce</w:t>
      </w:r>
      <w:r w:rsidRPr="0046013B">
        <w:rPr>
          <w:rFonts w:ascii="Tahoma" w:hAnsi="Tahoma" w:cs="Tahoma"/>
        </w:rPr>
        <w:t xml:space="preserve"> naloži</w:t>
      </w:r>
      <w:r>
        <w:rPr>
          <w:rFonts w:ascii="Tahoma" w:hAnsi="Tahoma" w:cs="Tahoma"/>
        </w:rPr>
        <w:t xml:space="preserve"> na informacijski sistem e-JN </w:t>
      </w:r>
      <w:r w:rsidRPr="002703D4">
        <w:rPr>
          <w:rFonts w:ascii="Tahoma" w:hAnsi="Tahoma" w:cs="Tahoma"/>
          <w:b/>
        </w:rPr>
        <w:t xml:space="preserve">v razdelek </w:t>
      </w:r>
      <w:r w:rsidRPr="00917D01">
        <w:rPr>
          <w:rFonts w:ascii="Tahoma" w:hAnsi="Tahoma" w:cs="Tahoma"/>
          <w:b/>
        </w:rPr>
        <w:t>»Dokumenti«, del »Ostale priloge«</w:t>
      </w:r>
      <w:r w:rsidRPr="0046013B">
        <w:rPr>
          <w:rFonts w:ascii="Tahoma" w:hAnsi="Tahoma" w:cs="Tahoma"/>
        </w:rPr>
        <w:t xml:space="preserve"> v .</w:t>
      </w:r>
      <w:proofErr w:type="spellStart"/>
      <w:r w:rsidRPr="0046013B">
        <w:rPr>
          <w:rFonts w:ascii="Tahoma" w:hAnsi="Tahoma" w:cs="Tahoma"/>
        </w:rPr>
        <w:t>pdf</w:t>
      </w:r>
      <w:proofErr w:type="spellEnd"/>
      <w:r w:rsidRPr="0046013B">
        <w:rPr>
          <w:rFonts w:ascii="Tahoma" w:hAnsi="Tahoma" w:cs="Tahoma"/>
        </w:rPr>
        <w:t xml:space="preserve"> </w:t>
      </w:r>
      <w:r>
        <w:rPr>
          <w:rFonts w:ascii="Tahoma" w:hAnsi="Tahoma" w:cs="Tahoma"/>
        </w:rPr>
        <w:t>formatu</w:t>
      </w:r>
      <w:r w:rsidRPr="0046013B">
        <w:rPr>
          <w:rFonts w:ascii="Tahoma" w:hAnsi="Tahoma" w:cs="Tahoma"/>
        </w:rPr>
        <w:t>.</w:t>
      </w:r>
    </w:p>
    <w:p w14:paraId="222B47C8" w14:textId="77777777" w:rsidR="008B41FA" w:rsidRDefault="008B41FA" w:rsidP="008B41FA">
      <w:pPr>
        <w:keepNext/>
        <w:keepLines/>
        <w:jc w:val="both"/>
        <w:rPr>
          <w:rFonts w:ascii="Tahoma" w:hAnsi="Tahoma" w:cs="Tahoma"/>
        </w:rPr>
      </w:pPr>
    </w:p>
    <w:p w14:paraId="716D807F" w14:textId="77777777" w:rsidR="008B41FA" w:rsidRPr="00830BED" w:rsidRDefault="008B41FA" w:rsidP="0034781D">
      <w:pPr>
        <w:pStyle w:val="Odstavekseznama"/>
        <w:keepNext/>
        <w:keepLines/>
        <w:numPr>
          <w:ilvl w:val="2"/>
          <w:numId w:val="2"/>
        </w:numPr>
        <w:spacing w:line="276" w:lineRule="auto"/>
        <w:jc w:val="both"/>
        <w:rPr>
          <w:rFonts w:ascii="Tahoma" w:hAnsi="Tahoma" w:cs="Tahoma"/>
          <w:b/>
        </w:rPr>
      </w:pPr>
      <w:r w:rsidRPr="00830BED">
        <w:rPr>
          <w:rFonts w:ascii="Tahoma" w:hAnsi="Tahoma" w:cs="Tahoma"/>
          <w:b/>
        </w:rPr>
        <w:t>Izjava vezana na prvi odstavek člena 5.K Uredbe (EU) ŠT. 833/2014</w:t>
      </w:r>
    </w:p>
    <w:p w14:paraId="10E774DC" w14:textId="77777777" w:rsidR="008B41FA" w:rsidRPr="00BB56FF" w:rsidRDefault="008B41FA" w:rsidP="008B41FA">
      <w:pPr>
        <w:keepNext/>
        <w:keepLines/>
        <w:jc w:val="both"/>
        <w:rPr>
          <w:rFonts w:ascii="Tahoma" w:hAnsi="Tahoma" w:cs="Tahoma"/>
        </w:rPr>
      </w:pPr>
    </w:p>
    <w:p w14:paraId="1A7AE4FB" w14:textId="77777777" w:rsidR="008B41FA" w:rsidRPr="00BB56FF" w:rsidRDefault="008B41FA" w:rsidP="008B41FA">
      <w:pPr>
        <w:keepNext/>
        <w:keepLines/>
        <w:tabs>
          <w:tab w:val="left" w:pos="284"/>
        </w:tabs>
        <w:jc w:val="both"/>
        <w:rPr>
          <w:rFonts w:ascii="Tahoma" w:hAnsi="Tahoma" w:cs="Tahoma"/>
          <w:bCs/>
        </w:rPr>
      </w:pPr>
      <w:r w:rsidRPr="00BB56FF">
        <w:rPr>
          <w:rFonts w:ascii="Tahoma" w:hAnsi="Tahoma" w:cs="Tahoma"/>
          <w:bCs/>
        </w:rPr>
        <w:t>Naročnik bo na podlagi triindvajsetega odstavka 1. člena Uredbe Sveta (EU) 2022/576 z dne 8. aprila 2022 o spremembi Uredbe (EU) št. 833/2014 o omejevalnih ukrepih zaradi delovanja Rusije, ki povzroča destabilizacijo razmer v Ukrajini in Sklepa Sveta (SZVP) 2022/578 z dne 8. aprila 2022 o spremembi Sklepa 2014/512/SZVP o omejevalnih ukrepih zaradi delovanja Rusije, ki povzroča destabilizacijo razmer v Ukrajini, iz postopka oddaje javnega naročila izključil gospodarski subjekt, če se nanj ali na osebe, subjekte ali organe iz prvega odstavka člena 5.k Uredbe (EU) št. 833/2014 o omejevalnih ukrepih zaradi delovanja Rusije, ki povzroča destabilizacijo razmer v Ukrajini, nanaša prepoved iz prvega odstavka člena 5.k Uredbe (EU) št. 833/2014 o omejevalnih ukrepih zaradi delovanja Rusije, ki povzroča destabilizacijo razmer v Ukrajini.</w:t>
      </w:r>
    </w:p>
    <w:p w14:paraId="77AF287A" w14:textId="77777777" w:rsidR="008B41FA" w:rsidRPr="00BB56FF" w:rsidRDefault="008B41FA" w:rsidP="008B41FA">
      <w:pPr>
        <w:keepNext/>
        <w:keepLines/>
        <w:jc w:val="both"/>
        <w:rPr>
          <w:rFonts w:ascii="Tahoma" w:hAnsi="Tahoma" w:cs="Tahoma"/>
          <w:b/>
          <w:bCs/>
        </w:rPr>
      </w:pPr>
    </w:p>
    <w:p w14:paraId="4CB6DE4B" w14:textId="77777777" w:rsidR="00376C42" w:rsidRDefault="00376C42" w:rsidP="008B41FA">
      <w:pPr>
        <w:keepNext/>
        <w:keepLines/>
        <w:jc w:val="both"/>
        <w:rPr>
          <w:rFonts w:ascii="Tahoma" w:hAnsi="Tahoma" w:cs="Tahoma"/>
        </w:rPr>
      </w:pPr>
    </w:p>
    <w:p w14:paraId="7627A391" w14:textId="77777777" w:rsidR="00376C42" w:rsidRDefault="00376C42" w:rsidP="008B41FA">
      <w:pPr>
        <w:keepNext/>
        <w:keepLines/>
        <w:jc w:val="both"/>
        <w:rPr>
          <w:rFonts w:ascii="Tahoma" w:hAnsi="Tahoma" w:cs="Tahoma"/>
        </w:rPr>
      </w:pPr>
    </w:p>
    <w:p w14:paraId="094D0412" w14:textId="77777777" w:rsidR="00376C42" w:rsidRPr="007C5FE1" w:rsidRDefault="00376C42" w:rsidP="00376C42">
      <w:pPr>
        <w:keepNext/>
        <w:keepLines/>
        <w:spacing w:after="120"/>
        <w:jc w:val="both"/>
        <w:rPr>
          <w:rFonts w:ascii="Tahoma" w:hAnsi="Tahoma" w:cs="Tahoma"/>
          <w:b/>
          <w:bCs/>
        </w:rPr>
      </w:pPr>
      <w:r w:rsidRPr="007C5FE1">
        <w:rPr>
          <w:rFonts w:ascii="Tahoma" w:hAnsi="Tahoma" w:cs="Tahoma"/>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6AA1D332" w14:textId="77777777" w:rsidR="00376C42" w:rsidRPr="007C5FE1" w:rsidRDefault="00376C42" w:rsidP="00376C42">
      <w:pPr>
        <w:keepNext/>
        <w:keepLines/>
        <w:numPr>
          <w:ilvl w:val="0"/>
          <w:numId w:val="22"/>
        </w:numPr>
        <w:ind w:left="284" w:hanging="284"/>
        <w:jc w:val="both"/>
        <w:rPr>
          <w:rFonts w:ascii="Tahoma" w:hAnsi="Tahoma" w:cs="Tahoma"/>
          <w:bCs/>
        </w:rPr>
      </w:pPr>
      <w:r w:rsidRPr="007C5FE1">
        <w:rPr>
          <w:rFonts w:ascii="Tahoma" w:hAnsi="Tahoma" w:cs="Tahoma"/>
          <w:bCs/>
        </w:rPr>
        <w:t>ruski državljan ali fizična ali pravna oseba, subjekt ali organ s sedežem v Rusiji,</w:t>
      </w:r>
    </w:p>
    <w:p w14:paraId="5D3008E4" w14:textId="77777777" w:rsidR="00376C42" w:rsidRPr="007C5FE1" w:rsidRDefault="00376C42" w:rsidP="00376C42">
      <w:pPr>
        <w:keepNext/>
        <w:keepLines/>
        <w:numPr>
          <w:ilvl w:val="0"/>
          <w:numId w:val="22"/>
        </w:numPr>
        <w:ind w:left="284" w:hanging="284"/>
        <w:jc w:val="both"/>
        <w:rPr>
          <w:rFonts w:ascii="Tahoma" w:hAnsi="Tahoma" w:cs="Tahoma"/>
          <w:bCs/>
        </w:rPr>
      </w:pPr>
      <w:r w:rsidRPr="007C5FE1">
        <w:rPr>
          <w:rFonts w:ascii="Tahoma" w:hAnsi="Tahoma" w:cs="Tahoma"/>
          <w:bCs/>
        </w:rPr>
        <w:t xml:space="preserve">pravna oseba, subjekt ali organ, katerih več kot 50-odstotni delež je v neposredni ali posredni lasti subjekta iz prejšnje alineje, ali </w:t>
      </w:r>
    </w:p>
    <w:p w14:paraId="16D209F8" w14:textId="77777777" w:rsidR="00376C42" w:rsidRPr="007C5FE1" w:rsidRDefault="00376C42" w:rsidP="00376C42">
      <w:pPr>
        <w:keepNext/>
        <w:keepLines/>
        <w:numPr>
          <w:ilvl w:val="0"/>
          <w:numId w:val="22"/>
        </w:numPr>
        <w:ind w:left="284" w:hanging="284"/>
        <w:jc w:val="both"/>
        <w:rPr>
          <w:rFonts w:ascii="Tahoma" w:hAnsi="Tahoma" w:cs="Tahoma"/>
          <w:bCs/>
        </w:rPr>
      </w:pPr>
      <w:r w:rsidRPr="007C5FE1">
        <w:rPr>
          <w:rFonts w:ascii="Tahoma" w:hAnsi="Tahoma" w:cs="Tahoma"/>
          <w:bC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4BE5CDFD" w14:textId="77777777" w:rsidR="00376C42" w:rsidRDefault="00376C42" w:rsidP="008B41FA">
      <w:pPr>
        <w:keepNext/>
        <w:keepLines/>
        <w:jc w:val="both"/>
        <w:rPr>
          <w:rFonts w:ascii="Tahoma" w:hAnsi="Tahoma" w:cs="Tahoma"/>
        </w:rPr>
      </w:pPr>
    </w:p>
    <w:p w14:paraId="4B16D6D8" w14:textId="77777777" w:rsidR="008B41FA" w:rsidRDefault="008B41FA" w:rsidP="008B41FA">
      <w:pPr>
        <w:keepNext/>
        <w:keepLines/>
        <w:jc w:val="both"/>
        <w:rPr>
          <w:rFonts w:ascii="Tahoma" w:hAnsi="Tahoma" w:cs="Tahoma"/>
          <w:i/>
        </w:rPr>
      </w:pPr>
      <w:r w:rsidRPr="00BB56FF">
        <w:rPr>
          <w:rFonts w:ascii="Tahoma" w:hAnsi="Tahoma" w:cs="Tahoma"/>
          <w:i/>
        </w:rPr>
        <w:t xml:space="preserve">Zgoraj navedeni pogoji veljajo tudi za posamezne člane skupine gospodarskih subjektov v okviru skupne </w:t>
      </w:r>
      <w:r>
        <w:rPr>
          <w:rFonts w:ascii="Tahoma" w:hAnsi="Tahoma" w:cs="Tahoma"/>
          <w:i/>
        </w:rPr>
        <w:t>ponudbe</w:t>
      </w:r>
      <w:r w:rsidRPr="00BB56FF">
        <w:rPr>
          <w:rFonts w:ascii="Tahoma" w:hAnsi="Tahoma" w:cs="Tahoma"/>
          <w:i/>
        </w:rPr>
        <w:t xml:space="preserve">, za vse v </w:t>
      </w:r>
      <w:r>
        <w:rPr>
          <w:rFonts w:ascii="Tahoma" w:hAnsi="Tahoma" w:cs="Tahoma"/>
          <w:i/>
        </w:rPr>
        <w:t>ponudbi</w:t>
      </w:r>
      <w:r w:rsidRPr="00BB56FF">
        <w:rPr>
          <w:rFonts w:ascii="Tahoma" w:hAnsi="Tahoma" w:cs="Tahoma"/>
          <w:i/>
        </w:rPr>
        <w:t xml:space="preserve"> navedene podizvajalce in za vse druge subjekte, katerih zmogljivosti uporablja gospodarski subjekt. </w:t>
      </w:r>
    </w:p>
    <w:p w14:paraId="463CFACE" w14:textId="77777777" w:rsidR="008B41FA" w:rsidRDefault="008B41FA" w:rsidP="008B41FA">
      <w:pPr>
        <w:keepNext/>
        <w:keepLines/>
        <w:jc w:val="both"/>
        <w:rPr>
          <w:rFonts w:ascii="Tahoma" w:hAnsi="Tahoma" w:cs="Tahoma"/>
          <w:i/>
        </w:rPr>
      </w:pPr>
    </w:p>
    <w:p w14:paraId="2C6E8A14" w14:textId="77777777" w:rsidR="008B41FA" w:rsidRDefault="008B41FA" w:rsidP="008B41FA">
      <w:pPr>
        <w:keepNext/>
        <w:keepLines/>
        <w:jc w:val="both"/>
        <w:rPr>
          <w:rFonts w:ascii="Tahoma" w:hAnsi="Tahoma" w:cs="Tahoma"/>
          <w:b/>
          <w:smallCaps/>
        </w:rPr>
      </w:pPr>
      <w:r w:rsidRPr="00A679F4">
        <w:rPr>
          <w:rFonts w:ascii="Tahoma" w:hAnsi="Tahoma" w:cs="Tahoma"/>
          <w:b/>
          <w:smallCaps/>
        </w:rPr>
        <w:t>Dokazilo:</w:t>
      </w:r>
    </w:p>
    <w:p w14:paraId="27B3E18E" w14:textId="77777777" w:rsidR="008B41FA" w:rsidRPr="00112425" w:rsidRDefault="008B41FA" w:rsidP="008B41FA">
      <w:pPr>
        <w:keepNext/>
        <w:keepLines/>
        <w:jc w:val="both"/>
        <w:rPr>
          <w:rFonts w:ascii="Tahoma" w:hAnsi="Tahoma" w:cs="Tahoma"/>
        </w:rPr>
      </w:pPr>
      <w:r w:rsidRPr="00112425">
        <w:rPr>
          <w:rFonts w:ascii="Tahoma" w:hAnsi="Tahoma" w:cs="Tahoma"/>
        </w:rPr>
        <w:t>Gospodarski subjekt izkaže izpolnjevanje teh pogojev s podpisom in s predložitvijo naslednjih prilog:</w:t>
      </w:r>
    </w:p>
    <w:p w14:paraId="3AE0D895" w14:textId="77777777" w:rsidR="008B41FA" w:rsidRDefault="008B41FA" w:rsidP="008B41FA">
      <w:pPr>
        <w:keepNext/>
        <w:keepLines/>
        <w:numPr>
          <w:ilvl w:val="0"/>
          <w:numId w:val="49"/>
        </w:numPr>
        <w:ind w:left="426" w:hanging="284"/>
        <w:jc w:val="both"/>
        <w:rPr>
          <w:rFonts w:ascii="Tahoma" w:hAnsi="Tahoma" w:cs="Tahoma"/>
        </w:rPr>
      </w:pPr>
      <w:r w:rsidRPr="00112425">
        <w:rPr>
          <w:rFonts w:ascii="Tahoma" w:hAnsi="Tahoma" w:cs="Tahoma"/>
        </w:rPr>
        <w:t>Priloga 3</w:t>
      </w:r>
      <w:r>
        <w:rPr>
          <w:rFonts w:ascii="Tahoma" w:hAnsi="Tahoma" w:cs="Tahoma"/>
        </w:rPr>
        <w:t xml:space="preserve"> ESPD </w:t>
      </w:r>
      <w:r w:rsidRPr="002156EE">
        <w:rPr>
          <w:rFonts w:ascii="Tahoma" w:hAnsi="Tahoma" w:cs="Tahoma"/>
          <w:bCs/>
        </w:rPr>
        <w:t>s strani vseh gospodarskih subjektov v ponudbi</w:t>
      </w:r>
      <w:r>
        <w:rPr>
          <w:rFonts w:ascii="Tahoma" w:hAnsi="Tahoma" w:cs="Tahoma"/>
          <w:bCs/>
        </w:rPr>
        <w:t xml:space="preserve">, pri čemer se šteje, </w:t>
      </w:r>
      <w:r w:rsidRPr="005733CA">
        <w:rPr>
          <w:rFonts w:ascii="Tahoma" w:hAnsi="Tahoma" w:cs="Tahoma"/>
        </w:rPr>
        <w:t>da je gospodarski subjekt s podajo ESPD obrazca izjavil, da izpolnjuje predmetni pogoj</w:t>
      </w:r>
      <w:r>
        <w:rPr>
          <w:rFonts w:ascii="Tahoma" w:hAnsi="Tahoma" w:cs="Tahoma"/>
        </w:rPr>
        <w:t>,</w:t>
      </w:r>
    </w:p>
    <w:p w14:paraId="5EE1975B" w14:textId="77777777" w:rsidR="008B41FA" w:rsidRDefault="008B41FA" w:rsidP="008B41FA">
      <w:pPr>
        <w:keepNext/>
        <w:keepLines/>
        <w:numPr>
          <w:ilvl w:val="0"/>
          <w:numId w:val="49"/>
        </w:numPr>
        <w:ind w:left="426" w:hanging="284"/>
        <w:jc w:val="both"/>
        <w:rPr>
          <w:rFonts w:ascii="Tahoma" w:hAnsi="Tahoma" w:cs="Tahoma"/>
        </w:rPr>
      </w:pPr>
      <w:r w:rsidRPr="00EB7147">
        <w:rPr>
          <w:rFonts w:ascii="Tahoma" w:hAnsi="Tahoma" w:cs="Tahoma"/>
        </w:rPr>
        <w:t>Prilogo 3/1 (ponudnik/partner) oz. Prilogo 3/2 (podizvajalec/subjekt, katerih zmogljivosti uporablja ponudnik).</w:t>
      </w:r>
    </w:p>
    <w:p w14:paraId="0F7865FD" w14:textId="77777777" w:rsidR="008B41FA" w:rsidRDefault="008B41FA" w:rsidP="008B41FA">
      <w:pPr>
        <w:pStyle w:val="BESEDILO"/>
        <w:keepNext/>
        <w:widowControl/>
        <w:tabs>
          <w:tab w:val="clear" w:pos="2155"/>
        </w:tabs>
        <w:rPr>
          <w:rFonts w:ascii="Tahoma" w:hAnsi="Tahoma" w:cs="Tahoma"/>
          <w:kern w:val="0"/>
        </w:rPr>
      </w:pPr>
    </w:p>
    <w:p w14:paraId="18ED4BEA" w14:textId="77777777" w:rsidR="008B41FA" w:rsidRPr="003D1FC7" w:rsidRDefault="008B41FA" w:rsidP="000440A3">
      <w:pPr>
        <w:pStyle w:val="Odstavekseznama"/>
        <w:keepNext/>
        <w:keepLines/>
        <w:numPr>
          <w:ilvl w:val="2"/>
          <w:numId w:val="2"/>
        </w:numPr>
        <w:spacing w:line="276" w:lineRule="auto"/>
        <w:jc w:val="both"/>
        <w:rPr>
          <w:rFonts w:ascii="Tahoma" w:hAnsi="Tahoma" w:cs="Tahoma"/>
          <w:b/>
        </w:rPr>
      </w:pPr>
      <w:r w:rsidRPr="003D1FC7">
        <w:rPr>
          <w:rFonts w:ascii="Tahoma" w:hAnsi="Tahoma" w:cs="Tahoma"/>
          <w:b/>
        </w:rPr>
        <w:t>Sprejemanje pogojev razpisne dokumentacije</w:t>
      </w:r>
    </w:p>
    <w:p w14:paraId="628621E7" w14:textId="77777777" w:rsidR="008B41FA" w:rsidRDefault="008B41FA" w:rsidP="008B41FA">
      <w:pPr>
        <w:keepNext/>
        <w:keepLines/>
        <w:tabs>
          <w:tab w:val="left" w:pos="284"/>
        </w:tabs>
        <w:jc w:val="both"/>
        <w:rPr>
          <w:rFonts w:ascii="Tahoma" w:hAnsi="Tahoma" w:cs="Tahoma"/>
        </w:rPr>
      </w:pPr>
    </w:p>
    <w:p w14:paraId="4ECF8936" w14:textId="77777777" w:rsidR="008B41FA" w:rsidRPr="00A679F4" w:rsidRDefault="008B41FA" w:rsidP="008B41FA">
      <w:pPr>
        <w:keepNext/>
        <w:keepLines/>
        <w:tabs>
          <w:tab w:val="left" w:pos="284"/>
        </w:tabs>
        <w:jc w:val="both"/>
        <w:rPr>
          <w:rFonts w:ascii="Tahoma" w:hAnsi="Tahoma" w:cs="Tahoma"/>
        </w:rPr>
      </w:pPr>
      <w:r w:rsidRPr="00A679F4">
        <w:rPr>
          <w:rFonts w:ascii="Tahoma" w:hAnsi="Tahoma" w:cs="Tahoma"/>
        </w:rPr>
        <w:t xml:space="preserve">Ponudnik, skupina ponudnikov v okviru skupne ponudbe (partner/ji), vsi v ponudbi navedeni podizvajalci ter </w:t>
      </w:r>
      <w:r w:rsidRPr="00A679F4">
        <w:rPr>
          <w:rFonts w:ascii="Tahoma" w:hAnsi="Tahoma" w:cs="Tahoma"/>
          <w:bCs/>
        </w:rPr>
        <w:t>subjekti, katerih zmogljivost bo ponudnik uporabil</w:t>
      </w:r>
      <w:r w:rsidRPr="00A679F4">
        <w:rPr>
          <w:rFonts w:ascii="Tahoma" w:hAnsi="Tahoma" w:cs="Tahoma"/>
        </w:rPr>
        <w:t xml:space="preserve"> (velja za podizvajalca in </w:t>
      </w:r>
      <w:r w:rsidRPr="00A679F4">
        <w:rPr>
          <w:rFonts w:ascii="Tahoma" w:hAnsi="Tahoma" w:cs="Tahoma"/>
          <w:bCs/>
        </w:rPr>
        <w:t>subjekt, katerega zmogljivost bo ponudnik uporabil)</w:t>
      </w:r>
      <w:r w:rsidRPr="00A679F4">
        <w:rPr>
          <w:rFonts w:ascii="Tahoma" w:hAnsi="Tahoma" w:cs="Tahoma"/>
        </w:rPr>
        <w:t>, morajo potrditi, da so seznanjeni z določili oz. zahtevami in pogoji razpisne dokumentacije in da se z njo strinjajo (oz. se strinjajo v delu, ki se nanaša na podizvajalca/e oz. na subjekt/e, katerih zmogljivosti bo uporabljal ponudnik).</w:t>
      </w:r>
    </w:p>
    <w:p w14:paraId="0ACFC4D9" w14:textId="77777777" w:rsidR="008B41FA" w:rsidRPr="00A679F4" w:rsidRDefault="008B41FA" w:rsidP="008B41FA">
      <w:pPr>
        <w:keepNext/>
        <w:keepLines/>
        <w:ind w:right="-2"/>
        <w:jc w:val="both"/>
        <w:rPr>
          <w:rFonts w:ascii="Tahoma" w:hAnsi="Tahoma" w:cs="Tahoma"/>
          <w:b/>
          <w:smallCaps/>
          <w:sz w:val="12"/>
        </w:rPr>
      </w:pPr>
    </w:p>
    <w:p w14:paraId="5FBF5F58" w14:textId="77777777" w:rsidR="008B41FA" w:rsidRPr="00A679F4" w:rsidRDefault="008B41FA" w:rsidP="008B41FA">
      <w:pPr>
        <w:keepNext/>
        <w:keepLines/>
        <w:ind w:right="-2"/>
        <w:jc w:val="both"/>
        <w:rPr>
          <w:rFonts w:ascii="Tahoma" w:hAnsi="Tahoma" w:cs="Tahoma"/>
          <w:b/>
          <w:smallCaps/>
        </w:rPr>
      </w:pPr>
      <w:r w:rsidRPr="00A679F4">
        <w:rPr>
          <w:rFonts w:ascii="Tahoma" w:hAnsi="Tahoma" w:cs="Tahoma"/>
          <w:b/>
          <w:smallCaps/>
        </w:rPr>
        <w:t>Dokazilo:</w:t>
      </w:r>
    </w:p>
    <w:p w14:paraId="4BB99ABE" w14:textId="77777777" w:rsidR="008B41FA" w:rsidRPr="00EB7147" w:rsidRDefault="008B41FA" w:rsidP="008B41FA">
      <w:pPr>
        <w:keepNext/>
        <w:keepLines/>
        <w:ind w:right="-2"/>
        <w:jc w:val="both"/>
        <w:rPr>
          <w:rFonts w:ascii="Tahoma" w:hAnsi="Tahoma" w:cs="Tahoma"/>
        </w:rPr>
      </w:pPr>
      <w:r w:rsidRPr="00EB7147">
        <w:rPr>
          <w:rFonts w:ascii="Tahoma" w:hAnsi="Tahoma" w:cs="Tahoma"/>
        </w:rPr>
        <w:t>Gospodarski subjekt izkaže izpolnjevanje teh pogojev s podpisom in s predložitvijo naslednjih prilog:</w:t>
      </w:r>
    </w:p>
    <w:p w14:paraId="2A725AD1" w14:textId="77777777" w:rsidR="008B41FA" w:rsidRDefault="008B41FA" w:rsidP="008B41FA">
      <w:pPr>
        <w:keepNext/>
        <w:keepLines/>
        <w:numPr>
          <w:ilvl w:val="0"/>
          <w:numId w:val="49"/>
        </w:numPr>
        <w:ind w:left="426" w:hanging="284"/>
        <w:jc w:val="both"/>
        <w:rPr>
          <w:rFonts w:ascii="Tahoma" w:hAnsi="Tahoma" w:cs="Tahoma"/>
        </w:rPr>
      </w:pPr>
      <w:r w:rsidRPr="00112425">
        <w:rPr>
          <w:rFonts w:ascii="Tahoma" w:hAnsi="Tahoma" w:cs="Tahoma"/>
        </w:rPr>
        <w:lastRenderedPageBreak/>
        <w:t>Priloga 3</w:t>
      </w:r>
      <w:r>
        <w:rPr>
          <w:rFonts w:ascii="Tahoma" w:hAnsi="Tahoma" w:cs="Tahoma"/>
        </w:rPr>
        <w:t xml:space="preserve"> ESPD </w:t>
      </w:r>
      <w:r w:rsidRPr="002156EE">
        <w:rPr>
          <w:rFonts w:ascii="Tahoma" w:hAnsi="Tahoma" w:cs="Tahoma"/>
          <w:bCs/>
        </w:rPr>
        <w:t>s strani vseh gospodarskih subjektov v ponudbi</w:t>
      </w:r>
      <w:r>
        <w:rPr>
          <w:rFonts w:ascii="Tahoma" w:hAnsi="Tahoma" w:cs="Tahoma"/>
          <w:bCs/>
        </w:rPr>
        <w:t xml:space="preserve">, pri čemer se šteje, </w:t>
      </w:r>
      <w:r w:rsidRPr="005733CA">
        <w:rPr>
          <w:rFonts w:ascii="Tahoma" w:hAnsi="Tahoma" w:cs="Tahoma"/>
        </w:rPr>
        <w:t>da je gospodarski subjekt s podajo ESPD obrazca izjavil, da izpolnjuje predmetni pogoj</w:t>
      </w:r>
      <w:r>
        <w:rPr>
          <w:rFonts w:ascii="Tahoma" w:hAnsi="Tahoma" w:cs="Tahoma"/>
        </w:rPr>
        <w:t>,</w:t>
      </w:r>
    </w:p>
    <w:p w14:paraId="0012DE12" w14:textId="77777777" w:rsidR="008B41FA" w:rsidRDefault="008B41FA" w:rsidP="008B41FA">
      <w:pPr>
        <w:keepNext/>
        <w:keepLines/>
        <w:numPr>
          <w:ilvl w:val="0"/>
          <w:numId w:val="49"/>
        </w:numPr>
        <w:ind w:left="426" w:hanging="284"/>
        <w:jc w:val="both"/>
        <w:rPr>
          <w:rFonts w:ascii="Tahoma" w:hAnsi="Tahoma" w:cs="Tahoma"/>
        </w:rPr>
      </w:pPr>
      <w:r w:rsidRPr="00EB7147">
        <w:rPr>
          <w:rFonts w:ascii="Tahoma" w:hAnsi="Tahoma" w:cs="Tahoma"/>
        </w:rPr>
        <w:t>Prilogo 3/1 (ponudnik/partner) oz. Prilogo 3/2 (podizvajalec/subjekt, katerih zmogljivosti uporablja ponudnik).</w:t>
      </w:r>
    </w:p>
    <w:p w14:paraId="036FB668" w14:textId="77777777" w:rsidR="008B41FA" w:rsidRPr="001D35CF" w:rsidRDefault="008B41FA" w:rsidP="000440A3">
      <w:pPr>
        <w:keepNext/>
        <w:keepLines/>
        <w:rPr>
          <w:rFonts w:ascii="Tahoma" w:hAnsi="Tahoma" w:cs="Tahoma"/>
          <w:b/>
          <w:szCs w:val="21"/>
        </w:rPr>
      </w:pPr>
    </w:p>
    <w:p w14:paraId="4E7A53AC" w14:textId="77777777" w:rsidR="009F487A" w:rsidRPr="001D35CF" w:rsidRDefault="009F487A" w:rsidP="000440A3">
      <w:pPr>
        <w:keepNext/>
        <w:keepLines/>
        <w:jc w:val="both"/>
        <w:rPr>
          <w:rFonts w:ascii="Tahoma" w:hAnsi="Tahoma" w:cs="Tahoma"/>
        </w:rPr>
      </w:pPr>
      <w:bookmarkStart w:id="31" w:name="OLE_LINK1"/>
      <w:bookmarkStart w:id="32" w:name="OLE_LINK2"/>
    </w:p>
    <w:p w14:paraId="45E8D7CF" w14:textId="77777777" w:rsidR="009F487A" w:rsidRPr="001D35CF" w:rsidRDefault="009F487A" w:rsidP="000440A3">
      <w:pPr>
        <w:keepNext/>
        <w:keepLines/>
        <w:rPr>
          <w:rFonts w:ascii="Tahoma" w:hAnsi="Tahoma" w:cs="Tahoma"/>
          <w:b/>
          <w:sz w:val="24"/>
        </w:rPr>
      </w:pPr>
    </w:p>
    <w:p w14:paraId="10ABF060" w14:textId="77777777" w:rsidR="0093030F" w:rsidRPr="001D35CF" w:rsidRDefault="0093030F" w:rsidP="000440A3">
      <w:pPr>
        <w:keepNext/>
        <w:keepLines/>
        <w:rPr>
          <w:rFonts w:ascii="Tahoma" w:hAnsi="Tahoma" w:cs="Tahoma"/>
          <w:b/>
          <w:sz w:val="24"/>
        </w:rPr>
      </w:pPr>
      <w:r w:rsidRPr="001D35CF">
        <w:rPr>
          <w:rFonts w:ascii="Tahoma" w:hAnsi="Tahoma" w:cs="Tahoma"/>
          <w:b/>
          <w:sz w:val="24"/>
        </w:rPr>
        <w:br w:type="page"/>
      </w:r>
    </w:p>
    <w:p w14:paraId="2F3153FD" w14:textId="77777777" w:rsidR="00493316" w:rsidRPr="001D35CF" w:rsidRDefault="009C0105" w:rsidP="000440A3">
      <w:pPr>
        <w:keepNext/>
        <w:keepLines/>
        <w:numPr>
          <w:ilvl w:val="0"/>
          <w:numId w:val="2"/>
        </w:numPr>
        <w:jc w:val="both"/>
        <w:rPr>
          <w:rFonts w:ascii="Tahoma" w:hAnsi="Tahoma" w:cs="Tahoma"/>
          <w:b/>
          <w:sz w:val="24"/>
        </w:rPr>
      </w:pPr>
      <w:r w:rsidRPr="001D35CF">
        <w:rPr>
          <w:rFonts w:ascii="Tahoma" w:hAnsi="Tahoma" w:cs="Tahoma"/>
          <w:b/>
          <w:sz w:val="24"/>
        </w:rPr>
        <w:lastRenderedPageBreak/>
        <w:t>F</w:t>
      </w:r>
      <w:r w:rsidR="00493316" w:rsidRPr="001D35CF">
        <w:rPr>
          <w:rFonts w:ascii="Tahoma" w:hAnsi="Tahoma" w:cs="Tahoma"/>
          <w:b/>
          <w:sz w:val="24"/>
        </w:rPr>
        <w:t>INANČNA ZAVAROVANJA</w:t>
      </w:r>
    </w:p>
    <w:p w14:paraId="126FE4D5" w14:textId="77777777" w:rsidR="00493316" w:rsidRPr="001D35CF" w:rsidRDefault="00493316" w:rsidP="000440A3">
      <w:pPr>
        <w:keepNext/>
        <w:keepLines/>
        <w:jc w:val="both"/>
        <w:rPr>
          <w:rFonts w:ascii="Tahoma" w:hAnsi="Tahoma" w:cs="Tahoma"/>
          <w:b/>
          <w:sz w:val="24"/>
        </w:rPr>
      </w:pPr>
    </w:p>
    <w:bookmarkEnd w:id="31"/>
    <w:bookmarkEnd w:id="32"/>
    <w:p w14:paraId="69AA83A3" w14:textId="77777777" w:rsidR="0098462A" w:rsidRPr="001D35CF" w:rsidRDefault="0098462A" w:rsidP="000440A3">
      <w:pPr>
        <w:keepNext/>
        <w:keepLines/>
        <w:numPr>
          <w:ilvl w:val="1"/>
          <w:numId w:val="2"/>
        </w:numPr>
        <w:spacing w:line="276" w:lineRule="auto"/>
        <w:jc w:val="both"/>
        <w:rPr>
          <w:rFonts w:ascii="Tahoma" w:hAnsi="Tahoma" w:cs="Tahoma"/>
          <w:b/>
        </w:rPr>
      </w:pPr>
      <w:r w:rsidRPr="001D35CF">
        <w:rPr>
          <w:rFonts w:ascii="Tahoma" w:hAnsi="Tahoma" w:cs="Tahoma"/>
          <w:b/>
        </w:rPr>
        <w:t>Splošno</w:t>
      </w:r>
    </w:p>
    <w:p w14:paraId="4D88F043" w14:textId="77777777" w:rsidR="008D0039" w:rsidRPr="001D35CF" w:rsidRDefault="008D0039" w:rsidP="000440A3">
      <w:pPr>
        <w:keepNext/>
        <w:keepLines/>
        <w:jc w:val="both"/>
        <w:rPr>
          <w:rFonts w:ascii="Tahoma" w:hAnsi="Tahoma" w:cs="Tahoma"/>
        </w:rPr>
      </w:pPr>
    </w:p>
    <w:p w14:paraId="6EF48D92" w14:textId="0E7018D5" w:rsidR="002E4EE7" w:rsidRPr="001D35CF" w:rsidRDefault="002E4EE7" w:rsidP="008B2A92">
      <w:pPr>
        <w:keepNext/>
        <w:keepLines/>
        <w:jc w:val="both"/>
        <w:rPr>
          <w:rFonts w:ascii="Tahoma" w:hAnsi="Tahoma" w:cs="Tahoma"/>
          <w:b/>
        </w:rPr>
      </w:pPr>
      <w:r w:rsidRPr="001D35CF">
        <w:rPr>
          <w:rFonts w:ascii="Tahoma" w:hAnsi="Tahoma" w:cs="Tahoma"/>
        </w:rPr>
        <w:t xml:space="preserve">Ponudnik mora za zavarovanje izpolnitve svoje obveznosti do naročnika, naročniku predložiti bianko menico z lastno menično izjavo. Menične </w:t>
      </w:r>
      <w:r w:rsidR="004B5A92" w:rsidRPr="001D35CF">
        <w:rPr>
          <w:rFonts w:ascii="Tahoma" w:hAnsi="Tahoma" w:cs="Tahoma"/>
        </w:rPr>
        <w:t>Meničn</w:t>
      </w:r>
      <w:r w:rsidR="004B5A92">
        <w:rPr>
          <w:rFonts w:ascii="Tahoma" w:hAnsi="Tahoma" w:cs="Tahoma"/>
        </w:rPr>
        <w:t>a</w:t>
      </w:r>
      <w:r w:rsidR="004B5A92" w:rsidRPr="001D35CF">
        <w:rPr>
          <w:rFonts w:ascii="Tahoma" w:hAnsi="Tahoma" w:cs="Tahoma"/>
        </w:rPr>
        <w:t xml:space="preserve"> izjav</w:t>
      </w:r>
      <w:r w:rsidR="004B5A92">
        <w:rPr>
          <w:rFonts w:ascii="Tahoma" w:hAnsi="Tahoma" w:cs="Tahoma"/>
        </w:rPr>
        <w:t>a</w:t>
      </w:r>
      <w:r w:rsidR="004B5A92" w:rsidRPr="001D35CF">
        <w:t xml:space="preserve"> </w:t>
      </w:r>
      <w:r w:rsidRPr="001D35CF">
        <w:rPr>
          <w:rFonts w:ascii="Tahoma" w:hAnsi="Tahoma" w:cs="Tahoma"/>
        </w:rPr>
        <w:t xml:space="preserve">mora biti </w:t>
      </w:r>
      <w:r w:rsidR="004B5A92" w:rsidRPr="001D35CF">
        <w:rPr>
          <w:rFonts w:ascii="Tahoma" w:hAnsi="Tahoma" w:cs="Tahoma"/>
        </w:rPr>
        <w:t>brezpogojn</w:t>
      </w:r>
      <w:r w:rsidR="004B5A92">
        <w:rPr>
          <w:rFonts w:ascii="Tahoma" w:hAnsi="Tahoma" w:cs="Tahoma"/>
        </w:rPr>
        <w:t>a</w:t>
      </w:r>
      <w:r w:rsidRPr="001D35CF">
        <w:rPr>
          <w:rFonts w:ascii="Tahoma" w:hAnsi="Tahoma" w:cs="Tahoma"/>
        </w:rPr>
        <w:t xml:space="preserve">, </w:t>
      </w:r>
      <w:r w:rsidR="004B5A92" w:rsidRPr="001D35CF">
        <w:rPr>
          <w:rFonts w:ascii="Tahoma" w:hAnsi="Tahoma" w:cs="Tahoma"/>
        </w:rPr>
        <w:t>nepreklicn</w:t>
      </w:r>
      <w:r w:rsidR="004B5A92">
        <w:rPr>
          <w:rFonts w:ascii="Tahoma" w:hAnsi="Tahoma" w:cs="Tahoma"/>
        </w:rPr>
        <w:t>a</w:t>
      </w:r>
      <w:r w:rsidR="004B5A92" w:rsidRPr="001D35CF">
        <w:rPr>
          <w:rFonts w:ascii="Tahoma" w:hAnsi="Tahoma" w:cs="Tahoma"/>
        </w:rPr>
        <w:t xml:space="preserve"> </w:t>
      </w:r>
      <w:r w:rsidRPr="001D35CF">
        <w:rPr>
          <w:rFonts w:ascii="Tahoma" w:hAnsi="Tahoma" w:cs="Tahoma"/>
        </w:rPr>
        <w:t xml:space="preserve">in </w:t>
      </w:r>
      <w:r w:rsidR="004B5A92" w:rsidRPr="001D35CF">
        <w:rPr>
          <w:rFonts w:ascii="Tahoma" w:hAnsi="Tahoma" w:cs="Tahoma"/>
        </w:rPr>
        <w:t>plačljiv</w:t>
      </w:r>
      <w:r w:rsidR="004B5A92">
        <w:rPr>
          <w:rFonts w:ascii="Tahoma" w:hAnsi="Tahoma" w:cs="Tahoma"/>
        </w:rPr>
        <w:t>a</w:t>
      </w:r>
      <w:r w:rsidR="004B5A92" w:rsidRPr="001D35CF">
        <w:rPr>
          <w:rFonts w:ascii="Tahoma" w:hAnsi="Tahoma" w:cs="Tahoma"/>
        </w:rPr>
        <w:t xml:space="preserve"> </w:t>
      </w:r>
      <w:r w:rsidRPr="001D35CF">
        <w:rPr>
          <w:rFonts w:ascii="Tahoma" w:hAnsi="Tahoma" w:cs="Tahoma"/>
        </w:rPr>
        <w:t xml:space="preserve">na prvi poziv in mora biti </w:t>
      </w:r>
      <w:r w:rsidR="004B5A92" w:rsidRPr="001D35CF">
        <w:rPr>
          <w:rFonts w:ascii="Tahoma" w:hAnsi="Tahoma" w:cs="Tahoma"/>
        </w:rPr>
        <w:t>izdan</w:t>
      </w:r>
      <w:r w:rsidR="004B5A92">
        <w:rPr>
          <w:rFonts w:ascii="Tahoma" w:hAnsi="Tahoma" w:cs="Tahoma"/>
        </w:rPr>
        <w:t>a</w:t>
      </w:r>
      <w:r w:rsidR="004B5A92" w:rsidRPr="001D35CF">
        <w:rPr>
          <w:rFonts w:ascii="Tahoma" w:hAnsi="Tahoma" w:cs="Tahoma"/>
        </w:rPr>
        <w:t xml:space="preserve"> </w:t>
      </w:r>
      <w:r w:rsidRPr="001D35CF">
        <w:rPr>
          <w:rFonts w:ascii="Tahoma" w:hAnsi="Tahoma" w:cs="Tahoma"/>
        </w:rPr>
        <w:t xml:space="preserve">po </w:t>
      </w:r>
      <w:r w:rsidR="004B5A92" w:rsidRPr="001D35CF">
        <w:rPr>
          <w:rFonts w:ascii="Tahoma" w:hAnsi="Tahoma" w:cs="Tahoma"/>
        </w:rPr>
        <w:t>vzorc</w:t>
      </w:r>
      <w:r w:rsidR="004B5A92">
        <w:rPr>
          <w:rFonts w:ascii="Tahoma" w:hAnsi="Tahoma" w:cs="Tahoma"/>
        </w:rPr>
        <w:t>u</w:t>
      </w:r>
      <w:r w:rsidR="004B5A92" w:rsidRPr="001D35CF">
        <w:rPr>
          <w:rFonts w:ascii="Tahoma" w:hAnsi="Tahoma" w:cs="Tahoma"/>
        </w:rPr>
        <w:t xml:space="preserve"> </w:t>
      </w:r>
      <w:r w:rsidRPr="001D35CF">
        <w:rPr>
          <w:rFonts w:ascii="Tahoma" w:hAnsi="Tahoma" w:cs="Tahoma"/>
        </w:rPr>
        <w:t>iz razpisne dokumentacije.</w:t>
      </w:r>
    </w:p>
    <w:p w14:paraId="36E816F2" w14:textId="77777777" w:rsidR="002E4EE7" w:rsidRPr="001D35CF" w:rsidRDefault="002E4EE7" w:rsidP="008B2A92">
      <w:pPr>
        <w:keepNext/>
        <w:keepLines/>
        <w:jc w:val="both"/>
        <w:rPr>
          <w:rFonts w:ascii="Tahoma" w:hAnsi="Tahoma" w:cs="Tahoma"/>
          <w:b/>
        </w:rPr>
      </w:pPr>
    </w:p>
    <w:p w14:paraId="00C513F7" w14:textId="4ECFE681" w:rsidR="002E4EE7" w:rsidRPr="001D35CF" w:rsidRDefault="002E4EE7" w:rsidP="008B2A92">
      <w:pPr>
        <w:keepNext/>
        <w:keepLines/>
        <w:jc w:val="both"/>
        <w:rPr>
          <w:rFonts w:ascii="Tahoma" w:hAnsi="Tahoma" w:cs="Tahoma"/>
        </w:rPr>
      </w:pPr>
      <w:r w:rsidRPr="001D35CF">
        <w:rPr>
          <w:rFonts w:ascii="Tahoma" w:hAnsi="Tahoma" w:cs="Tahoma"/>
        </w:rPr>
        <w:t xml:space="preserve">Uporabljena valuta je EUR. </w:t>
      </w:r>
      <w:r w:rsidR="004B5A92" w:rsidRPr="001D35CF">
        <w:rPr>
          <w:rFonts w:ascii="Tahoma" w:hAnsi="Tahoma" w:cs="Tahoma"/>
        </w:rPr>
        <w:t>Meničn</w:t>
      </w:r>
      <w:r w:rsidR="004B5A92">
        <w:rPr>
          <w:rFonts w:ascii="Tahoma" w:hAnsi="Tahoma" w:cs="Tahoma"/>
        </w:rPr>
        <w:t>a</w:t>
      </w:r>
      <w:r w:rsidR="004B5A92" w:rsidRPr="001D35CF">
        <w:rPr>
          <w:rFonts w:ascii="Tahoma" w:hAnsi="Tahoma" w:cs="Tahoma"/>
        </w:rPr>
        <w:t xml:space="preserve"> izjav</w:t>
      </w:r>
      <w:r w:rsidR="004B5A92">
        <w:rPr>
          <w:rFonts w:ascii="Tahoma" w:hAnsi="Tahoma" w:cs="Tahoma"/>
        </w:rPr>
        <w:t>a</w:t>
      </w:r>
      <w:r w:rsidRPr="001D35CF">
        <w:rPr>
          <w:rFonts w:ascii="Tahoma" w:hAnsi="Tahoma" w:cs="Tahoma"/>
        </w:rPr>
        <w:t xml:space="preserve">, ki </w:t>
      </w:r>
      <w:r w:rsidR="004B5A92" w:rsidRPr="001D35CF">
        <w:rPr>
          <w:rFonts w:ascii="Tahoma" w:hAnsi="Tahoma" w:cs="Tahoma"/>
        </w:rPr>
        <w:t>j</w:t>
      </w:r>
      <w:r w:rsidR="004B5A92">
        <w:rPr>
          <w:rFonts w:ascii="Tahoma" w:hAnsi="Tahoma" w:cs="Tahoma"/>
        </w:rPr>
        <w:t>o</w:t>
      </w:r>
      <w:r w:rsidR="004B5A92" w:rsidRPr="001D35CF">
        <w:rPr>
          <w:rFonts w:ascii="Tahoma" w:hAnsi="Tahoma" w:cs="Tahoma"/>
        </w:rPr>
        <w:t xml:space="preserve"> </w:t>
      </w:r>
      <w:r w:rsidRPr="001D35CF">
        <w:rPr>
          <w:rFonts w:ascii="Tahoma" w:hAnsi="Tahoma" w:cs="Tahoma"/>
        </w:rPr>
        <w:t xml:space="preserve">ponudnik ne predloži na </w:t>
      </w:r>
      <w:r w:rsidR="004B5A92" w:rsidRPr="001D35CF">
        <w:rPr>
          <w:rFonts w:ascii="Tahoma" w:hAnsi="Tahoma" w:cs="Tahoma"/>
        </w:rPr>
        <w:t>priložen</w:t>
      </w:r>
      <w:r w:rsidR="004B5A92">
        <w:rPr>
          <w:rFonts w:ascii="Tahoma" w:hAnsi="Tahoma" w:cs="Tahoma"/>
        </w:rPr>
        <w:t>em</w:t>
      </w:r>
      <w:r w:rsidR="004B5A92" w:rsidRPr="001D35CF">
        <w:rPr>
          <w:rFonts w:ascii="Tahoma" w:hAnsi="Tahoma" w:cs="Tahoma"/>
        </w:rPr>
        <w:t xml:space="preserve"> vzorc</w:t>
      </w:r>
      <w:r w:rsidR="004B5A92">
        <w:rPr>
          <w:rFonts w:ascii="Tahoma" w:hAnsi="Tahoma" w:cs="Tahoma"/>
        </w:rPr>
        <w:t>u</w:t>
      </w:r>
      <w:r w:rsidR="004B5A92" w:rsidRPr="001D35CF">
        <w:rPr>
          <w:rFonts w:ascii="Tahoma" w:hAnsi="Tahoma" w:cs="Tahoma"/>
        </w:rPr>
        <w:t xml:space="preserve"> </w:t>
      </w:r>
      <w:r w:rsidRPr="001D35CF">
        <w:rPr>
          <w:rFonts w:ascii="Tahoma" w:hAnsi="Tahoma" w:cs="Tahoma"/>
        </w:rPr>
        <w:t xml:space="preserve">iz razpisne dokumentacije, po vsebini ne sme bistveno odstopati od vzorca </w:t>
      </w:r>
      <w:r w:rsidR="004B5A92" w:rsidRPr="001D35CF">
        <w:rPr>
          <w:rFonts w:ascii="Tahoma" w:hAnsi="Tahoma" w:cs="Tahoma"/>
        </w:rPr>
        <w:t>meničn</w:t>
      </w:r>
      <w:r w:rsidR="004B5A92">
        <w:rPr>
          <w:rFonts w:ascii="Tahoma" w:hAnsi="Tahoma" w:cs="Tahoma"/>
        </w:rPr>
        <w:t>e</w:t>
      </w:r>
      <w:r w:rsidR="004B5A92" w:rsidRPr="001D35CF">
        <w:rPr>
          <w:rFonts w:ascii="Tahoma" w:hAnsi="Tahoma" w:cs="Tahoma"/>
        </w:rPr>
        <w:t xml:space="preserve"> </w:t>
      </w:r>
      <w:r w:rsidRPr="001D35CF">
        <w:rPr>
          <w:rFonts w:ascii="Tahoma" w:hAnsi="Tahoma" w:cs="Tahoma"/>
        </w:rPr>
        <w:t>izjav</w:t>
      </w:r>
      <w:r w:rsidR="004B5A92">
        <w:rPr>
          <w:rFonts w:ascii="Tahoma" w:hAnsi="Tahoma" w:cs="Tahoma"/>
        </w:rPr>
        <w:t>e</w:t>
      </w:r>
      <w:r w:rsidRPr="001D35CF">
        <w:rPr>
          <w:rFonts w:ascii="Tahoma" w:hAnsi="Tahoma" w:cs="Tahoma"/>
        </w:rPr>
        <w:t xml:space="preserve"> iz razpisne dokumentacije in ne sme vsebovati dodatnih pogojev za izplačilo, krajših rokov, kot jih je določil naročnik ali nižjega zneska, kot ga je določil naročnik. </w:t>
      </w:r>
    </w:p>
    <w:p w14:paraId="61D5A8CB" w14:textId="77777777" w:rsidR="0098462A" w:rsidRPr="001D35CF" w:rsidRDefault="0098462A" w:rsidP="008B2A92">
      <w:pPr>
        <w:keepNext/>
        <w:keepLines/>
        <w:tabs>
          <w:tab w:val="left" w:pos="708"/>
          <w:tab w:val="center" w:pos="4536"/>
          <w:tab w:val="right" w:pos="9072"/>
        </w:tabs>
        <w:jc w:val="both"/>
        <w:rPr>
          <w:rFonts w:ascii="Tahoma" w:hAnsi="Tahoma" w:cs="Tahoma"/>
        </w:rPr>
      </w:pPr>
    </w:p>
    <w:p w14:paraId="5CB9523B" w14:textId="77777777" w:rsidR="0098462A" w:rsidRPr="001D35CF" w:rsidRDefault="0098462A" w:rsidP="008B2A92">
      <w:pPr>
        <w:keepNext/>
        <w:keepLines/>
        <w:numPr>
          <w:ilvl w:val="1"/>
          <w:numId w:val="2"/>
        </w:numPr>
        <w:spacing w:line="276" w:lineRule="auto"/>
        <w:jc w:val="both"/>
        <w:rPr>
          <w:rFonts w:ascii="Tahoma" w:hAnsi="Tahoma" w:cs="Tahoma"/>
          <w:b/>
        </w:rPr>
      </w:pPr>
      <w:r w:rsidRPr="001D35CF">
        <w:rPr>
          <w:rFonts w:ascii="Tahoma" w:hAnsi="Tahoma" w:cs="Tahoma"/>
          <w:b/>
        </w:rPr>
        <w:t xml:space="preserve">Zavarovanje dobre izvedbe </w:t>
      </w:r>
      <w:r w:rsidR="00204744" w:rsidRPr="001D35CF">
        <w:rPr>
          <w:rFonts w:ascii="Tahoma" w:hAnsi="Tahoma" w:cs="Tahoma"/>
          <w:b/>
        </w:rPr>
        <w:t xml:space="preserve">pogodbenih </w:t>
      </w:r>
      <w:r w:rsidRPr="001D35CF">
        <w:rPr>
          <w:rFonts w:ascii="Tahoma" w:hAnsi="Tahoma" w:cs="Tahoma"/>
          <w:b/>
        </w:rPr>
        <w:t xml:space="preserve">obveznosti </w:t>
      </w:r>
    </w:p>
    <w:p w14:paraId="4C947D25" w14:textId="77777777" w:rsidR="002B21DD" w:rsidRPr="001D35CF" w:rsidRDefault="002B21DD" w:rsidP="008B2A92">
      <w:pPr>
        <w:keepNext/>
        <w:keepLines/>
        <w:jc w:val="both"/>
        <w:rPr>
          <w:rFonts w:ascii="Tahoma" w:hAnsi="Tahoma" w:cs="Tahoma"/>
        </w:rPr>
      </w:pPr>
    </w:p>
    <w:p w14:paraId="11B75696" w14:textId="29A28260" w:rsidR="002E4EE7" w:rsidRPr="001D35CF" w:rsidRDefault="002E4EE7" w:rsidP="008B2A92">
      <w:pPr>
        <w:keepNext/>
        <w:keepLines/>
        <w:jc w:val="both"/>
        <w:rPr>
          <w:rFonts w:ascii="Tahoma" w:hAnsi="Tahoma" w:cs="Tahoma"/>
          <w:b/>
        </w:rPr>
      </w:pPr>
      <w:r w:rsidRPr="001D35CF">
        <w:rPr>
          <w:rFonts w:ascii="Tahoma" w:hAnsi="Tahoma" w:cs="Tahoma"/>
        </w:rPr>
        <w:t xml:space="preserve">Izbrani ponudnik s katerim bo sklenjena </w:t>
      </w:r>
      <w:r w:rsidR="00112876" w:rsidRPr="001D35CF">
        <w:rPr>
          <w:rFonts w:ascii="Tahoma" w:hAnsi="Tahoma" w:cs="Tahoma"/>
        </w:rPr>
        <w:t>pogodba</w:t>
      </w:r>
      <w:r w:rsidR="004B5A92">
        <w:rPr>
          <w:rFonts w:ascii="Tahoma" w:hAnsi="Tahoma" w:cs="Tahoma"/>
        </w:rPr>
        <w:t>,</w:t>
      </w:r>
      <w:r w:rsidRPr="001D35CF">
        <w:rPr>
          <w:rFonts w:ascii="Tahoma" w:hAnsi="Tahoma" w:cs="Tahoma"/>
        </w:rPr>
        <w:t xml:space="preserve"> bo moral najkasneje v sedmih (7) koledarskih dneh od sklenitve </w:t>
      </w:r>
      <w:r w:rsidR="00C55C1D" w:rsidRPr="001D35CF">
        <w:rPr>
          <w:rFonts w:ascii="Tahoma" w:hAnsi="Tahoma" w:cs="Tahoma"/>
        </w:rPr>
        <w:t>pogodbe</w:t>
      </w:r>
      <w:r w:rsidRPr="001D35CF">
        <w:rPr>
          <w:rFonts w:ascii="Tahoma" w:hAnsi="Tahoma" w:cs="Tahoma"/>
        </w:rPr>
        <w:t xml:space="preserve">, </w:t>
      </w:r>
      <w:r w:rsidR="00344DCE" w:rsidRPr="001D35CF">
        <w:rPr>
          <w:rFonts w:ascii="Tahoma" w:hAnsi="Tahoma" w:cs="Tahoma"/>
        </w:rPr>
        <w:t xml:space="preserve">predložiti naročniku podpisan original bianko menice za zavarovanje dobre izvedbe pogodbenih obveznosti z menično izjavo s pooblastilom za izpolnitev in vnovčenje </w:t>
      </w:r>
      <w:r w:rsidR="009B613D" w:rsidRPr="001D35CF">
        <w:rPr>
          <w:rFonts w:ascii="Tahoma" w:hAnsi="Tahoma" w:cs="Tahoma"/>
        </w:rPr>
        <w:t>(</w:t>
      </w:r>
      <w:r w:rsidR="00344DCE" w:rsidRPr="001D35CF">
        <w:rPr>
          <w:rFonts w:ascii="Tahoma" w:hAnsi="Tahoma" w:cs="Tahoma"/>
        </w:rPr>
        <w:t>skladno z zahtevami in vzorcem iz razpisne dokumentacije</w:t>
      </w:r>
      <w:r w:rsidR="009B613D" w:rsidRPr="001D35CF">
        <w:rPr>
          <w:rFonts w:ascii="Tahoma" w:hAnsi="Tahoma" w:cs="Tahoma"/>
        </w:rPr>
        <w:t>)</w:t>
      </w:r>
      <w:r w:rsidR="00344DCE" w:rsidRPr="001D35CF">
        <w:rPr>
          <w:rFonts w:ascii="Tahoma" w:hAnsi="Tahoma" w:cs="Tahoma"/>
        </w:rPr>
        <w:t xml:space="preserve"> </w:t>
      </w:r>
      <w:r w:rsidR="00344DCE" w:rsidRPr="001D35CF">
        <w:rPr>
          <w:rFonts w:ascii="Tahoma" w:hAnsi="Tahoma" w:cs="Tahoma"/>
          <w:b/>
          <w:bCs/>
        </w:rPr>
        <w:t>v</w:t>
      </w:r>
      <w:r w:rsidR="00344DCE" w:rsidRPr="001D35CF">
        <w:rPr>
          <w:rFonts w:ascii="Tahoma" w:hAnsi="Tahoma" w:cs="Tahoma"/>
        </w:rPr>
        <w:t xml:space="preserve"> </w:t>
      </w:r>
      <w:r w:rsidR="00344DCE" w:rsidRPr="001D35CF">
        <w:rPr>
          <w:rFonts w:ascii="Tahoma" w:hAnsi="Tahoma" w:cs="Tahoma"/>
          <w:b/>
          <w:bCs/>
        </w:rPr>
        <w:t xml:space="preserve">višini 10 % (deset odstotkov) končne </w:t>
      </w:r>
      <w:r w:rsidR="00E45EA4" w:rsidRPr="001D35CF">
        <w:rPr>
          <w:rFonts w:ascii="Tahoma" w:hAnsi="Tahoma" w:cs="Tahoma"/>
          <w:b/>
          <w:bCs/>
        </w:rPr>
        <w:t>pogodbene</w:t>
      </w:r>
      <w:r w:rsidR="00344DCE" w:rsidRPr="001D35CF">
        <w:rPr>
          <w:rFonts w:ascii="Tahoma" w:hAnsi="Tahoma" w:cs="Tahoma"/>
          <w:b/>
          <w:bCs/>
        </w:rPr>
        <w:t xml:space="preserve"> vrednosti (z DDV)</w:t>
      </w:r>
      <w:r w:rsidR="00344DCE" w:rsidRPr="001D35CF">
        <w:rPr>
          <w:rFonts w:ascii="Tahoma" w:hAnsi="Tahoma" w:cs="Tahoma"/>
        </w:rPr>
        <w:t xml:space="preserve">, ter z </w:t>
      </w:r>
      <w:r w:rsidR="00344DCE" w:rsidRPr="001D35CF">
        <w:rPr>
          <w:rFonts w:ascii="Tahoma" w:hAnsi="Tahoma" w:cs="Tahoma"/>
          <w:b/>
          <w:bCs/>
        </w:rPr>
        <w:t>dobo veljavnosti</w:t>
      </w:r>
      <w:r w:rsidR="000C405A">
        <w:rPr>
          <w:rFonts w:ascii="Tahoma" w:hAnsi="Tahoma" w:cs="Tahoma"/>
          <w:b/>
          <w:bCs/>
        </w:rPr>
        <w:t xml:space="preserve"> do </w:t>
      </w:r>
      <w:r w:rsidR="000C405A" w:rsidRPr="00144F62">
        <w:rPr>
          <w:rFonts w:ascii="Tahoma" w:hAnsi="Tahoma" w:cs="Tahoma"/>
          <w:b/>
          <w:bCs/>
        </w:rPr>
        <w:t>30.</w:t>
      </w:r>
      <w:r w:rsidR="00144F62" w:rsidRPr="00144F62">
        <w:rPr>
          <w:rFonts w:ascii="Tahoma" w:hAnsi="Tahoma" w:cs="Tahoma"/>
          <w:b/>
          <w:bCs/>
        </w:rPr>
        <w:t xml:space="preserve"> </w:t>
      </w:r>
      <w:r w:rsidR="000C405A" w:rsidRPr="00144F62">
        <w:rPr>
          <w:rFonts w:ascii="Tahoma" w:hAnsi="Tahoma" w:cs="Tahoma"/>
          <w:b/>
          <w:bCs/>
        </w:rPr>
        <w:t>11.</w:t>
      </w:r>
      <w:r w:rsidR="00144F62" w:rsidRPr="00144F62">
        <w:rPr>
          <w:rFonts w:ascii="Tahoma" w:hAnsi="Tahoma" w:cs="Tahoma"/>
          <w:b/>
          <w:bCs/>
        </w:rPr>
        <w:t xml:space="preserve"> </w:t>
      </w:r>
      <w:r w:rsidR="000C405A" w:rsidRPr="00144F62">
        <w:rPr>
          <w:rFonts w:ascii="Tahoma" w:hAnsi="Tahoma" w:cs="Tahoma"/>
          <w:b/>
          <w:bCs/>
        </w:rPr>
        <w:t>2027</w:t>
      </w:r>
      <w:r w:rsidR="00344DCE" w:rsidRPr="00144F62">
        <w:rPr>
          <w:rFonts w:ascii="Tahoma" w:hAnsi="Tahoma" w:cs="Tahoma"/>
        </w:rPr>
        <w:t>.</w:t>
      </w:r>
    </w:p>
    <w:p w14:paraId="418168AC" w14:textId="77777777" w:rsidR="002E4EE7" w:rsidRPr="001D35CF" w:rsidRDefault="002E4EE7" w:rsidP="008B2A92">
      <w:pPr>
        <w:keepNext/>
        <w:keepLines/>
        <w:jc w:val="both"/>
        <w:rPr>
          <w:rFonts w:ascii="Tahoma" w:hAnsi="Tahoma" w:cs="Tahoma"/>
        </w:rPr>
      </w:pPr>
      <w:r w:rsidRPr="001D35CF">
        <w:rPr>
          <w:rFonts w:ascii="Tahoma" w:hAnsi="Tahoma" w:cs="Tahoma"/>
        </w:rPr>
        <w:t xml:space="preserve">  </w:t>
      </w:r>
    </w:p>
    <w:p w14:paraId="1C996075" w14:textId="7BD9E3AB" w:rsidR="002E4EE7" w:rsidRPr="001D35CF" w:rsidRDefault="002E4EE7" w:rsidP="008B2A92">
      <w:pPr>
        <w:keepNext/>
        <w:keepLines/>
        <w:jc w:val="both"/>
        <w:rPr>
          <w:rFonts w:ascii="Tahoma" w:hAnsi="Tahoma" w:cs="Tahoma"/>
        </w:rPr>
      </w:pPr>
      <w:r w:rsidRPr="001D35CF">
        <w:rPr>
          <w:rFonts w:ascii="Tahoma" w:hAnsi="Tahoma" w:cs="Tahoma"/>
        </w:rPr>
        <w:t xml:space="preserve">V kolikor izbrani ponudnik na naročnikov poziv ne bo predložil finančnega zavarovanja za dobro izvedbo </w:t>
      </w:r>
      <w:r w:rsidR="00DD0E6F" w:rsidRPr="001D35CF">
        <w:rPr>
          <w:rFonts w:ascii="Tahoma" w:hAnsi="Tahoma" w:cs="Tahoma"/>
        </w:rPr>
        <w:t xml:space="preserve">pogodbenih </w:t>
      </w:r>
      <w:r w:rsidRPr="001D35CF">
        <w:rPr>
          <w:rFonts w:ascii="Tahoma" w:hAnsi="Tahoma" w:cs="Tahoma"/>
        </w:rPr>
        <w:t xml:space="preserve">obveznosti, se šteje, da </w:t>
      </w:r>
      <w:r w:rsidR="00112876" w:rsidRPr="001D35CF">
        <w:rPr>
          <w:rFonts w:ascii="Tahoma" w:hAnsi="Tahoma" w:cs="Tahoma"/>
        </w:rPr>
        <w:t>pogodba</w:t>
      </w:r>
      <w:r w:rsidRPr="001D35CF">
        <w:rPr>
          <w:rFonts w:ascii="Tahoma" w:hAnsi="Tahoma" w:cs="Tahoma"/>
        </w:rPr>
        <w:t xml:space="preserve"> ni bil</w:t>
      </w:r>
      <w:r w:rsidR="00112876" w:rsidRPr="001D35CF">
        <w:rPr>
          <w:rFonts w:ascii="Tahoma" w:hAnsi="Tahoma" w:cs="Tahoma"/>
        </w:rPr>
        <w:t>a</w:t>
      </w:r>
      <w:r w:rsidRPr="001D35CF">
        <w:rPr>
          <w:rFonts w:ascii="Tahoma" w:hAnsi="Tahoma" w:cs="Tahoma"/>
        </w:rPr>
        <w:t xml:space="preserve"> nikoli sklenjen</w:t>
      </w:r>
      <w:r w:rsidR="00112876" w:rsidRPr="001D35CF">
        <w:rPr>
          <w:rFonts w:ascii="Tahoma" w:hAnsi="Tahoma" w:cs="Tahoma"/>
        </w:rPr>
        <w:t>a</w:t>
      </w:r>
      <w:r w:rsidRPr="001D35CF">
        <w:rPr>
          <w:rFonts w:ascii="Tahoma" w:hAnsi="Tahoma" w:cs="Tahoma"/>
        </w:rPr>
        <w:t>.</w:t>
      </w:r>
      <w:r w:rsidRPr="001D35CF">
        <w:t xml:space="preserve"> </w:t>
      </w:r>
      <w:r w:rsidRPr="001D35CF">
        <w:rPr>
          <w:rFonts w:ascii="Tahoma" w:hAnsi="Tahoma" w:cs="Tahoma"/>
        </w:rPr>
        <w:t xml:space="preserve">V tem primeru bo naročnik Državni revizijski komisiji predlagal, da uvede postopek o prekršku iz 112. člena ZJN-3.  </w:t>
      </w:r>
    </w:p>
    <w:p w14:paraId="24A0E4D1" w14:textId="77777777" w:rsidR="0098462A" w:rsidRPr="001D35CF" w:rsidRDefault="0098462A" w:rsidP="008B2A92">
      <w:pPr>
        <w:keepNext/>
        <w:keepLines/>
        <w:jc w:val="both"/>
        <w:rPr>
          <w:rFonts w:ascii="Tahoma" w:hAnsi="Tahoma" w:cs="Tahoma"/>
        </w:rPr>
      </w:pPr>
    </w:p>
    <w:p w14:paraId="4B76D940" w14:textId="1DCF89A6" w:rsidR="00F31867" w:rsidRPr="001D35CF" w:rsidRDefault="0098462A" w:rsidP="008B2A92">
      <w:pPr>
        <w:keepNext/>
        <w:keepLines/>
        <w:jc w:val="both"/>
        <w:rPr>
          <w:rFonts w:ascii="Tahoma" w:hAnsi="Tahoma" w:cs="Tahoma"/>
        </w:rPr>
      </w:pPr>
      <w:r w:rsidRPr="001D35CF">
        <w:rPr>
          <w:rFonts w:ascii="Tahoma" w:hAnsi="Tahoma" w:cs="Tahoma"/>
        </w:rPr>
        <w:t xml:space="preserve">Vzorec finančnega zavarovanja za dobro izvedbo </w:t>
      </w:r>
      <w:r w:rsidR="00F8389C" w:rsidRPr="001D35CF">
        <w:rPr>
          <w:rFonts w:ascii="Tahoma" w:hAnsi="Tahoma" w:cs="Tahoma"/>
        </w:rPr>
        <w:t xml:space="preserve">pogodbenih </w:t>
      </w:r>
      <w:r w:rsidRPr="001D35CF">
        <w:rPr>
          <w:rFonts w:ascii="Tahoma" w:hAnsi="Tahoma" w:cs="Tahoma"/>
        </w:rPr>
        <w:t>obveznosti je priloga razpisne dokumentacije (</w:t>
      </w:r>
      <w:r w:rsidR="000B72AB" w:rsidRPr="001D35CF">
        <w:rPr>
          <w:rFonts w:ascii="Tahoma" w:hAnsi="Tahoma" w:cs="Tahoma"/>
        </w:rPr>
        <w:t>Priloga 1</w:t>
      </w:r>
      <w:r w:rsidR="00E816E0">
        <w:rPr>
          <w:rFonts w:ascii="Tahoma" w:hAnsi="Tahoma" w:cs="Tahoma"/>
        </w:rPr>
        <w:t>1</w:t>
      </w:r>
      <w:r w:rsidRPr="001D35CF">
        <w:rPr>
          <w:rFonts w:ascii="Tahoma" w:hAnsi="Tahoma" w:cs="Tahoma"/>
        </w:rPr>
        <w:t xml:space="preserve">). </w:t>
      </w:r>
    </w:p>
    <w:p w14:paraId="2979565A" w14:textId="77777777" w:rsidR="00F31867" w:rsidRPr="001D35CF" w:rsidRDefault="00F31867" w:rsidP="008B2A92">
      <w:pPr>
        <w:keepNext/>
        <w:keepLines/>
        <w:jc w:val="both"/>
        <w:rPr>
          <w:rFonts w:ascii="Tahoma" w:hAnsi="Tahoma" w:cs="Tahoma"/>
        </w:rPr>
      </w:pPr>
    </w:p>
    <w:p w14:paraId="2EF275F7" w14:textId="77777777" w:rsidR="007A03BA" w:rsidRPr="001D35CF" w:rsidRDefault="007A03BA" w:rsidP="008B2A92">
      <w:pPr>
        <w:keepNext/>
        <w:keepLines/>
        <w:rPr>
          <w:rFonts w:ascii="Tahoma" w:hAnsi="Tahoma" w:cs="Tahoma"/>
          <w:b/>
        </w:rPr>
      </w:pPr>
    </w:p>
    <w:p w14:paraId="26A45235" w14:textId="77777777" w:rsidR="001D0912" w:rsidRPr="001D35CF" w:rsidRDefault="001D0912" w:rsidP="008B2A92">
      <w:pPr>
        <w:keepNext/>
        <w:keepLines/>
        <w:rPr>
          <w:rFonts w:ascii="Tahoma" w:hAnsi="Tahoma" w:cs="Tahoma"/>
          <w:b/>
          <w:sz w:val="24"/>
        </w:rPr>
      </w:pPr>
      <w:r w:rsidRPr="001D35CF">
        <w:rPr>
          <w:rFonts w:ascii="Tahoma" w:hAnsi="Tahoma" w:cs="Tahoma"/>
          <w:b/>
          <w:sz w:val="24"/>
        </w:rPr>
        <w:br w:type="page"/>
      </w:r>
    </w:p>
    <w:p w14:paraId="08F28E0E" w14:textId="77777777" w:rsidR="00493316" w:rsidRPr="001D35CF" w:rsidRDefault="00493316" w:rsidP="008B2A92">
      <w:pPr>
        <w:keepNext/>
        <w:keepLines/>
        <w:numPr>
          <w:ilvl w:val="0"/>
          <w:numId w:val="2"/>
        </w:numPr>
        <w:jc w:val="both"/>
        <w:rPr>
          <w:rFonts w:ascii="Tahoma" w:hAnsi="Tahoma" w:cs="Tahoma"/>
          <w:b/>
          <w:sz w:val="24"/>
        </w:rPr>
      </w:pPr>
      <w:r w:rsidRPr="001D35CF">
        <w:rPr>
          <w:rFonts w:ascii="Tahoma" w:hAnsi="Tahoma" w:cs="Tahoma"/>
          <w:b/>
          <w:sz w:val="24"/>
        </w:rPr>
        <w:lastRenderedPageBreak/>
        <w:t xml:space="preserve">IZBIRA PONUDNIKOV IN MERILA </w:t>
      </w:r>
    </w:p>
    <w:p w14:paraId="5C40578C" w14:textId="77777777" w:rsidR="002B21DD" w:rsidRPr="001D35CF" w:rsidRDefault="002B21DD" w:rsidP="008B2A92">
      <w:pPr>
        <w:keepNext/>
        <w:keepLines/>
        <w:jc w:val="both"/>
        <w:rPr>
          <w:rFonts w:ascii="Tahoma" w:hAnsi="Tahoma" w:cs="Tahoma"/>
        </w:rPr>
      </w:pPr>
    </w:p>
    <w:p w14:paraId="2B6B72FF" w14:textId="357A8529" w:rsidR="00C84377" w:rsidRPr="001D35CF" w:rsidRDefault="00C16021" w:rsidP="008B2A92">
      <w:pPr>
        <w:keepNext/>
        <w:keepLines/>
        <w:jc w:val="both"/>
        <w:rPr>
          <w:rFonts w:ascii="Tahoma" w:hAnsi="Tahoma" w:cs="Tahoma"/>
        </w:rPr>
      </w:pPr>
      <w:r w:rsidRPr="001D35CF">
        <w:rPr>
          <w:rFonts w:ascii="Tahoma" w:hAnsi="Tahoma" w:cs="Tahoma"/>
        </w:rPr>
        <w:t xml:space="preserve">Merilo za oddajo javnega naročila je ekonomsko najugodnejša ponudba glede na spodaj </w:t>
      </w:r>
      <w:r w:rsidR="004B5A92" w:rsidRPr="001D35CF">
        <w:rPr>
          <w:rFonts w:ascii="Tahoma" w:hAnsi="Tahoma" w:cs="Tahoma"/>
        </w:rPr>
        <w:t>naveden</w:t>
      </w:r>
      <w:r w:rsidR="004B5A92">
        <w:rPr>
          <w:rFonts w:ascii="Tahoma" w:hAnsi="Tahoma" w:cs="Tahoma"/>
        </w:rPr>
        <w:t>i</w:t>
      </w:r>
      <w:r w:rsidR="004B5A92" w:rsidRPr="001D35CF">
        <w:rPr>
          <w:rFonts w:ascii="Tahoma" w:hAnsi="Tahoma" w:cs="Tahoma"/>
        </w:rPr>
        <w:t xml:space="preserve"> </w:t>
      </w:r>
      <w:r w:rsidRPr="001D35CF">
        <w:rPr>
          <w:rFonts w:ascii="Tahoma" w:hAnsi="Tahoma" w:cs="Tahoma"/>
        </w:rPr>
        <w:t>meril</w:t>
      </w:r>
      <w:r w:rsidR="004B5A92">
        <w:rPr>
          <w:rFonts w:ascii="Tahoma" w:hAnsi="Tahoma" w:cs="Tahoma"/>
        </w:rPr>
        <w:t>i</w:t>
      </w:r>
      <w:r w:rsidRPr="001D35CF">
        <w:rPr>
          <w:rFonts w:ascii="Tahoma" w:hAnsi="Tahoma" w:cs="Tahoma"/>
        </w:rPr>
        <w:t xml:space="preserve">. </w:t>
      </w:r>
      <w:r w:rsidR="00C84377" w:rsidRPr="001D35CF">
        <w:rPr>
          <w:rFonts w:ascii="Tahoma" w:hAnsi="Tahoma" w:cs="Tahoma"/>
        </w:rPr>
        <w:t>Naročnik bo sklenil pogodbo s ponudnikom, ki bo izpolnjeval pogoje</w:t>
      </w:r>
      <w:r w:rsidRPr="001D35CF">
        <w:rPr>
          <w:rFonts w:ascii="Tahoma" w:hAnsi="Tahoma" w:cs="Tahoma"/>
        </w:rPr>
        <w:t xml:space="preserve"> in zahteve</w:t>
      </w:r>
      <w:r w:rsidR="00C84377" w:rsidRPr="001D35CF">
        <w:rPr>
          <w:rFonts w:ascii="Tahoma" w:hAnsi="Tahoma" w:cs="Tahoma"/>
        </w:rPr>
        <w:t xml:space="preserve"> iz te razpisne dokumentacije in bo oddal ekonomsko najugodnejšo ponudbo – dosegel najvišje število točk. </w:t>
      </w:r>
    </w:p>
    <w:p w14:paraId="54277202" w14:textId="77777777" w:rsidR="00C84377" w:rsidRPr="001D35CF" w:rsidRDefault="00C84377" w:rsidP="008B2A92">
      <w:pPr>
        <w:keepNext/>
        <w:keepLines/>
        <w:jc w:val="both"/>
        <w:rPr>
          <w:rFonts w:ascii="Tahoma" w:hAnsi="Tahoma" w:cs="Tahoma"/>
        </w:rPr>
      </w:pPr>
    </w:p>
    <w:p w14:paraId="084D9A9C" w14:textId="558A1537" w:rsidR="00C84377" w:rsidRPr="001D35CF" w:rsidRDefault="004B5A92" w:rsidP="008B2A92">
      <w:pPr>
        <w:keepNext/>
        <w:keepLines/>
        <w:rPr>
          <w:rFonts w:ascii="Tahoma" w:hAnsi="Tahoma" w:cs="Tahoma"/>
        </w:rPr>
      </w:pPr>
      <w:r w:rsidRPr="001D35CF">
        <w:rPr>
          <w:rFonts w:ascii="Tahoma" w:hAnsi="Tahoma" w:cs="Tahoma"/>
        </w:rPr>
        <w:t>Meril</w:t>
      </w:r>
      <w:r>
        <w:rPr>
          <w:rFonts w:ascii="Tahoma" w:hAnsi="Tahoma" w:cs="Tahoma"/>
        </w:rPr>
        <w:t>i</w:t>
      </w:r>
      <w:r w:rsidRPr="001D35CF">
        <w:rPr>
          <w:rFonts w:ascii="Tahoma" w:hAnsi="Tahoma" w:cs="Tahoma"/>
        </w:rPr>
        <w:t xml:space="preserve"> </w:t>
      </w:r>
      <w:r w:rsidR="00C84377" w:rsidRPr="001D35CF">
        <w:rPr>
          <w:rFonts w:ascii="Tahoma" w:hAnsi="Tahoma" w:cs="Tahoma"/>
        </w:rPr>
        <w:t xml:space="preserve">za ocenitev ponudb (izbiro ponudnika): </w:t>
      </w:r>
    </w:p>
    <w:p w14:paraId="24310B05" w14:textId="0C357B82" w:rsidR="00C84377" w:rsidRPr="001D35CF" w:rsidRDefault="00C84377" w:rsidP="008B2A92">
      <w:pPr>
        <w:keepNext/>
        <w:keepLines/>
        <w:numPr>
          <w:ilvl w:val="0"/>
          <w:numId w:val="27"/>
        </w:numPr>
        <w:tabs>
          <w:tab w:val="left" w:pos="993"/>
          <w:tab w:val="left" w:pos="5103"/>
        </w:tabs>
        <w:adjustRightInd w:val="0"/>
        <w:ind w:left="567" w:firstLine="0"/>
        <w:jc w:val="both"/>
        <w:textAlignment w:val="baseline"/>
        <w:rPr>
          <w:rFonts w:ascii="Tahoma" w:hAnsi="Tahoma" w:cs="Tahoma"/>
        </w:rPr>
      </w:pPr>
      <w:r w:rsidRPr="001D35CF">
        <w:rPr>
          <w:rFonts w:ascii="Tahoma" w:hAnsi="Tahoma" w:cs="Tahoma"/>
        </w:rPr>
        <w:t xml:space="preserve">Ponudbena </w:t>
      </w:r>
      <w:r w:rsidR="00CB0851">
        <w:rPr>
          <w:rFonts w:ascii="Tahoma" w:hAnsi="Tahoma" w:cs="Tahoma"/>
        </w:rPr>
        <w:t>cena v EUR brez DDV</w:t>
      </w:r>
      <w:r w:rsidRPr="001D35CF">
        <w:rPr>
          <w:rFonts w:ascii="Tahoma" w:hAnsi="Tahoma" w:cs="Tahoma"/>
        </w:rPr>
        <w:t xml:space="preserve"> </w:t>
      </w:r>
      <w:r w:rsidR="00C87667" w:rsidRPr="001D35CF">
        <w:rPr>
          <w:rFonts w:ascii="Tahoma" w:hAnsi="Tahoma" w:cs="Tahoma"/>
        </w:rPr>
        <w:t>(</w:t>
      </w:r>
      <w:proofErr w:type="spellStart"/>
      <w:r w:rsidR="00C87667" w:rsidRPr="001D35CF">
        <w:rPr>
          <w:rFonts w:ascii="Tahoma" w:hAnsi="Tahoma" w:cs="Tahoma"/>
        </w:rPr>
        <w:t>Št</w:t>
      </w:r>
      <w:r w:rsidR="00CB0851">
        <w:rPr>
          <w:rFonts w:ascii="Tahoma" w:hAnsi="Tahoma" w:cs="Tahoma"/>
        </w:rPr>
        <w:t>c</w:t>
      </w:r>
      <w:proofErr w:type="spellEnd"/>
      <w:r w:rsidR="00C87667" w:rsidRPr="001D35CF">
        <w:rPr>
          <w:rFonts w:ascii="Tahoma" w:hAnsi="Tahoma" w:cs="Tahoma"/>
        </w:rPr>
        <w:t>)</w:t>
      </w:r>
      <w:r w:rsidRPr="001D35CF">
        <w:rPr>
          <w:rFonts w:ascii="Tahoma" w:hAnsi="Tahoma" w:cs="Tahoma"/>
        </w:rPr>
        <w:tab/>
        <w:t xml:space="preserve">do </w:t>
      </w:r>
      <w:r w:rsidRPr="001D35CF">
        <w:rPr>
          <w:rFonts w:ascii="Tahoma" w:hAnsi="Tahoma" w:cs="Tahoma"/>
        </w:rPr>
        <w:tab/>
      </w:r>
      <w:r w:rsidR="00875D39">
        <w:rPr>
          <w:rFonts w:ascii="Tahoma" w:hAnsi="Tahoma" w:cs="Tahoma"/>
          <w:b/>
        </w:rPr>
        <w:t>85</w:t>
      </w:r>
      <w:r w:rsidRPr="001D35CF">
        <w:rPr>
          <w:rFonts w:ascii="Tahoma" w:hAnsi="Tahoma" w:cs="Tahoma"/>
          <w:b/>
        </w:rPr>
        <w:t xml:space="preserve"> točk</w:t>
      </w:r>
    </w:p>
    <w:p w14:paraId="08808913" w14:textId="2D25F58D" w:rsidR="00C84377" w:rsidRPr="001D35CF" w:rsidRDefault="00B877C4" w:rsidP="008B2A92">
      <w:pPr>
        <w:keepNext/>
        <w:keepLines/>
        <w:numPr>
          <w:ilvl w:val="0"/>
          <w:numId w:val="27"/>
        </w:numPr>
        <w:tabs>
          <w:tab w:val="left" w:pos="993"/>
          <w:tab w:val="left" w:pos="5103"/>
        </w:tabs>
        <w:adjustRightInd w:val="0"/>
        <w:ind w:left="567" w:firstLine="0"/>
        <w:jc w:val="both"/>
        <w:textAlignment w:val="baseline"/>
        <w:rPr>
          <w:rFonts w:ascii="Tahoma" w:hAnsi="Tahoma" w:cs="Tahoma"/>
          <w:b/>
        </w:rPr>
      </w:pPr>
      <w:r>
        <w:rPr>
          <w:rFonts w:ascii="Tahoma" w:hAnsi="Tahoma" w:cs="Tahoma"/>
        </w:rPr>
        <w:t>Dodatna r</w:t>
      </w:r>
      <w:r w:rsidR="00C84377" w:rsidRPr="001D35CF">
        <w:rPr>
          <w:rFonts w:ascii="Tahoma" w:hAnsi="Tahoma" w:cs="Tahoma"/>
        </w:rPr>
        <w:t>eferenc</w:t>
      </w:r>
      <w:r>
        <w:rPr>
          <w:rFonts w:ascii="Tahoma" w:hAnsi="Tahoma" w:cs="Tahoma"/>
        </w:rPr>
        <w:t>a</w:t>
      </w:r>
      <w:r w:rsidR="00CB0851">
        <w:rPr>
          <w:rFonts w:ascii="Tahoma" w:hAnsi="Tahoma" w:cs="Tahoma"/>
        </w:rPr>
        <w:t xml:space="preserve"> </w:t>
      </w:r>
      <w:r>
        <w:rPr>
          <w:rFonts w:ascii="Tahoma" w:hAnsi="Tahoma" w:cs="Tahoma"/>
        </w:rPr>
        <w:t>ponudnika</w:t>
      </w:r>
      <w:r w:rsidR="00C87667" w:rsidRPr="001D35CF">
        <w:rPr>
          <w:rFonts w:ascii="Tahoma" w:hAnsi="Tahoma" w:cs="Tahoma"/>
        </w:rPr>
        <w:t xml:space="preserve"> (</w:t>
      </w:r>
      <w:proofErr w:type="spellStart"/>
      <w:r w:rsidR="00C87667" w:rsidRPr="001D35CF">
        <w:rPr>
          <w:rFonts w:ascii="Tahoma" w:hAnsi="Tahoma" w:cs="Tahoma"/>
        </w:rPr>
        <w:t>Štr</w:t>
      </w:r>
      <w:proofErr w:type="spellEnd"/>
      <w:r w:rsidR="00C87667" w:rsidRPr="001D35CF">
        <w:rPr>
          <w:rFonts w:ascii="Tahoma" w:hAnsi="Tahoma" w:cs="Tahoma"/>
        </w:rPr>
        <w:t>)</w:t>
      </w:r>
      <w:r w:rsidR="00C84377" w:rsidRPr="001D35CF">
        <w:rPr>
          <w:rFonts w:ascii="Tahoma" w:hAnsi="Tahoma" w:cs="Tahoma"/>
        </w:rPr>
        <w:tab/>
      </w:r>
      <w:r w:rsidR="00C84377" w:rsidRPr="001D35CF">
        <w:rPr>
          <w:rFonts w:ascii="Tahoma" w:hAnsi="Tahoma" w:cs="Tahoma"/>
        </w:rPr>
        <w:tab/>
      </w:r>
      <w:r w:rsidR="000C0871" w:rsidRPr="001D35CF">
        <w:rPr>
          <w:rFonts w:ascii="Tahoma" w:hAnsi="Tahoma" w:cs="Tahoma"/>
          <w:b/>
        </w:rPr>
        <w:t>1</w:t>
      </w:r>
      <w:r w:rsidR="00875D39">
        <w:rPr>
          <w:rFonts w:ascii="Tahoma" w:hAnsi="Tahoma" w:cs="Tahoma"/>
          <w:b/>
        </w:rPr>
        <w:t>5</w:t>
      </w:r>
      <w:r w:rsidR="00C84377" w:rsidRPr="001D35CF">
        <w:rPr>
          <w:rFonts w:ascii="Tahoma" w:hAnsi="Tahoma" w:cs="Tahoma"/>
          <w:b/>
        </w:rPr>
        <w:t xml:space="preserve"> točk</w:t>
      </w:r>
    </w:p>
    <w:p w14:paraId="4617519A" w14:textId="77777777" w:rsidR="00C84377" w:rsidRPr="001D35CF" w:rsidRDefault="00C84377" w:rsidP="008B2A92">
      <w:pPr>
        <w:pStyle w:val="Telobesedila-zamik"/>
        <w:keepNext/>
        <w:keepLines/>
        <w:ind w:left="567"/>
        <w:rPr>
          <w:rFonts w:ascii="Tahoma" w:hAnsi="Tahoma" w:cs="Tahoma"/>
          <w:b/>
          <w:iCs/>
          <w:sz w:val="20"/>
        </w:rPr>
      </w:pPr>
      <w:r w:rsidRPr="001D35CF">
        <w:rPr>
          <w:rFonts w:ascii="Tahoma" w:hAnsi="Tahoma" w:cs="Tahoma"/>
          <w:b/>
          <w:iCs/>
          <w:sz w:val="20"/>
        </w:rPr>
        <w:t xml:space="preserve">SKUPAJ                                                             </w:t>
      </w:r>
      <w:proofErr w:type="spellStart"/>
      <w:r w:rsidRPr="001D35CF">
        <w:rPr>
          <w:rFonts w:ascii="Tahoma" w:hAnsi="Tahoma" w:cs="Tahoma"/>
          <w:b/>
          <w:iCs/>
          <w:sz w:val="20"/>
        </w:rPr>
        <w:t>max</w:t>
      </w:r>
      <w:proofErr w:type="spellEnd"/>
      <w:r w:rsidRPr="001D35CF">
        <w:rPr>
          <w:rFonts w:ascii="Tahoma" w:hAnsi="Tahoma" w:cs="Tahoma"/>
          <w:b/>
          <w:iCs/>
          <w:sz w:val="20"/>
        </w:rPr>
        <w:t>.    100 točk</w:t>
      </w:r>
    </w:p>
    <w:p w14:paraId="07A26787" w14:textId="77777777" w:rsidR="00C84377" w:rsidRPr="001D35CF" w:rsidRDefault="00C84377" w:rsidP="008B2A92">
      <w:pPr>
        <w:keepNext/>
        <w:keepLines/>
        <w:ind w:left="709" w:hanging="142"/>
        <w:rPr>
          <w:rFonts w:ascii="Tahoma" w:hAnsi="Tahoma" w:cs="Tahoma"/>
          <w:b/>
        </w:rPr>
      </w:pPr>
    </w:p>
    <w:p w14:paraId="7C6A4CB4" w14:textId="6086EBDF" w:rsidR="00C84377" w:rsidRPr="001D35CF" w:rsidRDefault="00C84377" w:rsidP="008B2A92">
      <w:pPr>
        <w:keepNext/>
        <w:keepLines/>
        <w:rPr>
          <w:rFonts w:ascii="Tahoma" w:hAnsi="Tahoma" w:cs="Tahoma"/>
        </w:rPr>
      </w:pPr>
      <w:proofErr w:type="spellStart"/>
      <w:r w:rsidRPr="001D35CF">
        <w:rPr>
          <w:rFonts w:ascii="Tahoma" w:hAnsi="Tahoma" w:cs="Tahoma"/>
          <w:b/>
        </w:rPr>
        <w:t>Štp</w:t>
      </w:r>
      <w:proofErr w:type="spellEnd"/>
      <w:r w:rsidRPr="001D35CF">
        <w:rPr>
          <w:rFonts w:ascii="Tahoma" w:hAnsi="Tahoma" w:cs="Tahoma"/>
          <w:b/>
        </w:rPr>
        <w:t xml:space="preserve"> </w:t>
      </w:r>
      <w:r w:rsidRPr="001D35CF">
        <w:rPr>
          <w:rFonts w:ascii="Tahoma" w:hAnsi="Tahoma" w:cs="Tahoma"/>
        </w:rPr>
        <w:t xml:space="preserve">(število doseženih točk ponudnika) = </w:t>
      </w:r>
      <w:proofErr w:type="spellStart"/>
      <w:r w:rsidRPr="001D35CF">
        <w:rPr>
          <w:rFonts w:ascii="Tahoma" w:hAnsi="Tahoma" w:cs="Tahoma"/>
        </w:rPr>
        <w:t>Št</w:t>
      </w:r>
      <w:r w:rsidR="00CB0851">
        <w:rPr>
          <w:rFonts w:ascii="Tahoma" w:hAnsi="Tahoma" w:cs="Tahoma"/>
        </w:rPr>
        <w:t>c</w:t>
      </w:r>
      <w:proofErr w:type="spellEnd"/>
      <w:r w:rsidRPr="001D35CF">
        <w:rPr>
          <w:rFonts w:ascii="Tahoma" w:hAnsi="Tahoma" w:cs="Tahoma"/>
        </w:rPr>
        <w:t xml:space="preserve"> + </w:t>
      </w:r>
      <w:proofErr w:type="spellStart"/>
      <w:r w:rsidRPr="001D35CF">
        <w:rPr>
          <w:rFonts w:ascii="Tahoma" w:hAnsi="Tahoma" w:cs="Tahoma"/>
        </w:rPr>
        <w:t>Štr</w:t>
      </w:r>
      <w:proofErr w:type="spellEnd"/>
    </w:p>
    <w:p w14:paraId="150D8B1B" w14:textId="77777777" w:rsidR="00E66BD0" w:rsidRPr="001D35CF" w:rsidRDefault="00E66BD0" w:rsidP="008B2A92">
      <w:pPr>
        <w:keepNext/>
        <w:keepLines/>
        <w:rPr>
          <w:rFonts w:ascii="Tahoma" w:hAnsi="Tahoma" w:cs="Tahoma"/>
          <w:b/>
        </w:rPr>
      </w:pPr>
    </w:p>
    <w:p w14:paraId="439E4C12" w14:textId="3B0ED4D8" w:rsidR="00840669" w:rsidRPr="001D35CF" w:rsidRDefault="00840669" w:rsidP="008B2A92">
      <w:pPr>
        <w:keepNext/>
        <w:keepLines/>
        <w:jc w:val="both"/>
        <w:rPr>
          <w:rFonts w:ascii="Tahoma" w:hAnsi="Tahoma" w:cs="Tahoma"/>
          <w:b/>
          <w:i/>
          <w:sz w:val="18"/>
        </w:rPr>
      </w:pPr>
      <w:r w:rsidRPr="001D35CF">
        <w:rPr>
          <w:rFonts w:ascii="Tahoma" w:hAnsi="Tahoma" w:cs="Tahoma"/>
          <w:b/>
          <w:i/>
          <w:sz w:val="18"/>
        </w:rPr>
        <w:t>V kolikor bi dva ali več ponudnika/ov dosegla/o enako število točk, bo izbran ponudnik, ki bo ponudil nižjo ceno - ponudbena vrednost (</w:t>
      </w:r>
      <w:proofErr w:type="spellStart"/>
      <w:r w:rsidRPr="001D35CF">
        <w:rPr>
          <w:rFonts w:ascii="Tahoma" w:hAnsi="Tahoma" w:cs="Tahoma"/>
          <w:b/>
          <w:i/>
          <w:sz w:val="18"/>
        </w:rPr>
        <w:t>Št</w:t>
      </w:r>
      <w:r w:rsidR="00545FE4">
        <w:rPr>
          <w:rFonts w:ascii="Tahoma" w:hAnsi="Tahoma" w:cs="Tahoma"/>
          <w:b/>
          <w:i/>
          <w:sz w:val="18"/>
        </w:rPr>
        <w:t>c</w:t>
      </w:r>
      <w:proofErr w:type="spellEnd"/>
      <w:r w:rsidRPr="001D35CF">
        <w:rPr>
          <w:rFonts w:ascii="Tahoma" w:hAnsi="Tahoma" w:cs="Tahoma"/>
          <w:b/>
          <w:i/>
          <w:sz w:val="18"/>
        </w:rPr>
        <w:t xml:space="preserve">). </w:t>
      </w:r>
    </w:p>
    <w:p w14:paraId="69227512" w14:textId="77777777" w:rsidR="00E66BD0" w:rsidRPr="001D35CF" w:rsidRDefault="00E66BD0" w:rsidP="008B2A92">
      <w:pPr>
        <w:keepNext/>
        <w:keepLines/>
        <w:rPr>
          <w:rFonts w:ascii="Tahoma" w:hAnsi="Tahoma" w:cs="Tahoma"/>
          <w:b/>
        </w:rPr>
      </w:pPr>
    </w:p>
    <w:p w14:paraId="69F22055" w14:textId="538B11DD" w:rsidR="00C84377" w:rsidRPr="001D35CF" w:rsidRDefault="00CB0851" w:rsidP="008B2A92">
      <w:pPr>
        <w:keepNext/>
        <w:keepLines/>
        <w:numPr>
          <w:ilvl w:val="0"/>
          <w:numId w:val="28"/>
        </w:numPr>
        <w:adjustRightInd w:val="0"/>
        <w:ind w:left="426" w:hanging="426"/>
        <w:jc w:val="both"/>
        <w:textAlignment w:val="baseline"/>
        <w:rPr>
          <w:rFonts w:ascii="Tahoma" w:hAnsi="Tahoma" w:cs="Tahoma"/>
          <w:b/>
        </w:rPr>
      </w:pPr>
      <w:r>
        <w:rPr>
          <w:rFonts w:ascii="Tahoma" w:hAnsi="Tahoma" w:cs="Tahoma"/>
          <w:b/>
        </w:rPr>
        <w:t>Merilo »</w:t>
      </w:r>
      <w:r w:rsidR="00C84377" w:rsidRPr="001D35CF">
        <w:rPr>
          <w:rFonts w:ascii="Tahoma" w:hAnsi="Tahoma" w:cs="Tahoma"/>
          <w:b/>
        </w:rPr>
        <w:t xml:space="preserve">Ponudbena </w:t>
      </w:r>
      <w:r>
        <w:rPr>
          <w:rFonts w:ascii="Tahoma" w:hAnsi="Tahoma" w:cs="Tahoma"/>
          <w:b/>
        </w:rPr>
        <w:t>cena v EUR brez DDV«</w:t>
      </w:r>
      <w:r w:rsidR="00C84377" w:rsidRPr="001D35CF">
        <w:rPr>
          <w:rFonts w:ascii="Tahoma" w:hAnsi="Tahoma" w:cs="Tahoma"/>
          <w:b/>
        </w:rPr>
        <w:t xml:space="preserve"> (</w:t>
      </w:r>
      <w:proofErr w:type="spellStart"/>
      <w:r w:rsidR="00C84377" w:rsidRPr="001D35CF">
        <w:rPr>
          <w:rFonts w:ascii="Tahoma" w:hAnsi="Tahoma" w:cs="Tahoma"/>
          <w:b/>
        </w:rPr>
        <w:t>Št</w:t>
      </w:r>
      <w:r>
        <w:rPr>
          <w:rFonts w:ascii="Tahoma" w:hAnsi="Tahoma" w:cs="Tahoma"/>
          <w:b/>
        </w:rPr>
        <w:t>c</w:t>
      </w:r>
      <w:proofErr w:type="spellEnd"/>
      <w:r w:rsidR="00C84377" w:rsidRPr="001D35CF">
        <w:rPr>
          <w:rFonts w:ascii="Tahoma" w:hAnsi="Tahoma" w:cs="Tahoma"/>
          <w:b/>
        </w:rPr>
        <w:t xml:space="preserve">) </w:t>
      </w:r>
      <w:r w:rsidR="00C84377" w:rsidRPr="001D35CF">
        <w:rPr>
          <w:rFonts w:ascii="Tahoma" w:hAnsi="Tahoma" w:cs="Tahoma"/>
          <w:b/>
        </w:rPr>
        <w:sym w:font="Symbol" w:char="F02D"/>
      </w:r>
      <w:r w:rsidR="00C84377" w:rsidRPr="001D35CF">
        <w:rPr>
          <w:rFonts w:ascii="Tahoma" w:hAnsi="Tahoma" w:cs="Tahoma"/>
          <w:b/>
        </w:rPr>
        <w:t xml:space="preserve"> </w:t>
      </w:r>
      <w:proofErr w:type="spellStart"/>
      <w:r w:rsidR="00C84377" w:rsidRPr="001D35CF">
        <w:rPr>
          <w:rFonts w:ascii="Tahoma" w:hAnsi="Tahoma" w:cs="Tahoma"/>
          <w:bCs/>
        </w:rPr>
        <w:t>max</w:t>
      </w:r>
      <w:proofErr w:type="spellEnd"/>
      <w:r w:rsidR="00C84377" w:rsidRPr="001D35CF">
        <w:rPr>
          <w:rFonts w:ascii="Tahoma" w:hAnsi="Tahoma" w:cs="Tahoma"/>
          <w:bCs/>
        </w:rPr>
        <w:t>. št. točk</w:t>
      </w:r>
      <w:r w:rsidR="004B5A92">
        <w:rPr>
          <w:rFonts w:ascii="Tahoma" w:hAnsi="Tahoma" w:cs="Tahoma"/>
          <w:bCs/>
        </w:rPr>
        <w:t xml:space="preserve"> je</w:t>
      </w:r>
      <w:r w:rsidR="00C84377" w:rsidRPr="001D35CF">
        <w:rPr>
          <w:rFonts w:ascii="Tahoma" w:hAnsi="Tahoma" w:cs="Tahoma"/>
          <w:bCs/>
        </w:rPr>
        <w:t xml:space="preserve"> </w:t>
      </w:r>
      <w:r w:rsidR="00555677">
        <w:rPr>
          <w:rFonts w:ascii="Tahoma" w:hAnsi="Tahoma" w:cs="Tahoma"/>
          <w:b/>
          <w:bCs/>
        </w:rPr>
        <w:t>85</w:t>
      </w:r>
    </w:p>
    <w:p w14:paraId="08CF5332" w14:textId="77777777" w:rsidR="00C84377" w:rsidRPr="001D35CF" w:rsidRDefault="00C84377" w:rsidP="008B2A92">
      <w:pPr>
        <w:keepNext/>
        <w:keepLines/>
        <w:ind w:left="142"/>
        <w:rPr>
          <w:rFonts w:ascii="Tahoma" w:hAnsi="Tahoma" w:cs="Tahoma"/>
        </w:rPr>
      </w:pPr>
    </w:p>
    <w:p w14:paraId="14B75160" w14:textId="77777777" w:rsidR="00C84377" w:rsidRPr="001D35CF" w:rsidRDefault="00C84377" w:rsidP="008B2A92">
      <w:pPr>
        <w:keepNext/>
        <w:keepLines/>
        <w:rPr>
          <w:rFonts w:ascii="Tahoma" w:hAnsi="Tahoma" w:cs="Tahoma"/>
        </w:rPr>
      </w:pPr>
      <w:r w:rsidRPr="001D35CF">
        <w:rPr>
          <w:rFonts w:ascii="Tahoma" w:hAnsi="Tahoma" w:cs="Tahoma"/>
        </w:rPr>
        <w:t>Število točk za konkretnega ponudnika se določi po enačbi:</w:t>
      </w:r>
    </w:p>
    <w:p w14:paraId="57B989CB" w14:textId="77777777" w:rsidR="00C84377" w:rsidRPr="001D35CF" w:rsidRDefault="00C84377" w:rsidP="008B2A92">
      <w:pPr>
        <w:keepNext/>
        <w:keepLines/>
        <w:ind w:left="709"/>
        <w:rPr>
          <w:rFonts w:ascii="Tahoma" w:hAnsi="Tahoma" w:cs="Tahoma"/>
        </w:rPr>
      </w:pPr>
    </w:p>
    <w:tbl>
      <w:tblPr>
        <w:tblW w:w="438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88"/>
      </w:tblGrid>
      <w:tr w:rsidR="00C84377" w:rsidRPr="001D35CF" w14:paraId="7A43B322" w14:textId="77777777" w:rsidTr="003004C8">
        <w:trPr>
          <w:trHeight w:val="241"/>
        </w:trPr>
        <w:tc>
          <w:tcPr>
            <w:tcW w:w="4388" w:type="dxa"/>
          </w:tcPr>
          <w:p w14:paraId="03E81A40" w14:textId="697C51A9" w:rsidR="00C84377" w:rsidRPr="001D35CF" w:rsidRDefault="00C84377" w:rsidP="008B2A92">
            <w:pPr>
              <w:keepNext/>
              <w:keepLines/>
              <w:rPr>
                <w:rFonts w:ascii="Tahoma" w:hAnsi="Tahoma" w:cs="Tahoma"/>
              </w:rPr>
            </w:pPr>
            <w:r w:rsidRPr="001D35CF">
              <w:rPr>
                <w:rFonts w:ascii="Tahoma" w:hAnsi="Tahoma" w:cs="Tahoma"/>
              </w:rPr>
              <w:t xml:space="preserve">     </w:t>
            </w:r>
            <w:proofErr w:type="spellStart"/>
            <w:r w:rsidRPr="001D35CF">
              <w:rPr>
                <w:rFonts w:ascii="Tahoma" w:hAnsi="Tahoma" w:cs="Tahoma"/>
              </w:rPr>
              <w:t>Š</w:t>
            </w:r>
            <w:r w:rsidR="00CB0851">
              <w:rPr>
                <w:rFonts w:ascii="Tahoma" w:hAnsi="Tahoma" w:cs="Tahoma"/>
              </w:rPr>
              <w:t>tc</w:t>
            </w:r>
            <w:proofErr w:type="spellEnd"/>
            <w:r w:rsidRPr="001D35CF">
              <w:rPr>
                <w:rFonts w:ascii="Tahoma" w:hAnsi="Tahoma" w:cs="Tahoma"/>
              </w:rPr>
              <w:t xml:space="preserve">  =  (</w:t>
            </w:r>
            <w:proofErr w:type="spellStart"/>
            <w:r w:rsidRPr="001D35CF">
              <w:rPr>
                <w:rFonts w:ascii="Tahoma" w:hAnsi="Tahoma" w:cs="Tahoma"/>
              </w:rPr>
              <w:t>P</w:t>
            </w:r>
            <w:r w:rsidR="00CB0851">
              <w:rPr>
                <w:rFonts w:ascii="Tahoma" w:hAnsi="Tahoma" w:cs="Tahoma"/>
              </w:rPr>
              <w:t>C</w:t>
            </w:r>
            <w:r w:rsidRPr="001D35CF">
              <w:rPr>
                <w:rFonts w:ascii="Tahoma" w:hAnsi="Tahoma" w:cs="Tahoma"/>
              </w:rPr>
              <w:t>n</w:t>
            </w:r>
            <w:proofErr w:type="spellEnd"/>
            <w:r w:rsidRPr="001D35CF">
              <w:rPr>
                <w:rFonts w:ascii="Tahoma" w:hAnsi="Tahoma" w:cs="Tahoma"/>
              </w:rPr>
              <w:t xml:space="preserve">  /  </w:t>
            </w:r>
            <w:proofErr w:type="spellStart"/>
            <w:r w:rsidRPr="001D35CF">
              <w:rPr>
                <w:rFonts w:ascii="Tahoma" w:hAnsi="Tahoma" w:cs="Tahoma"/>
              </w:rPr>
              <w:t>P</w:t>
            </w:r>
            <w:r w:rsidR="00CB0851">
              <w:rPr>
                <w:rFonts w:ascii="Tahoma" w:hAnsi="Tahoma" w:cs="Tahoma"/>
              </w:rPr>
              <w:t>C</w:t>
            </w:r>
            <w:r w:rsidRPr="001D35CF">
              <w:rPr>
                <w:rFonts w:ascii="Tahoma" w:hAnsi="Tahoma" w:cs="Tahoma"/>
              </w:rPr>
              <w:t>p</w:t>
            </w:r>
            <w:proofErr w:type="spellEnd"/>
            <w:r w:rsidRPr="001D35CF">
              <w:rPr>
                <w:rFonts w:ascii="Tahoma" w:hAnsi="Tahoma" w:cs="Tahoma"/>
              </w:rPr>
              <w:t xml:space="preserve">) </w:t>
            </w:r>
            <w:r w:rsidRPr="00CB0851">
              <w:rPr>
                <w:rFonts w:ascii="Tahoma" w:hAnsi="Tahoma" w:cs="Tahoma"/>
              </w:rPr>
              <w:t xml:space="preserve">x </w:t>
            </w:r>
            <w:r w:rsidR="00CB0851">
              <w:rPr>
                <w:rFonts w:ascii="Tahoma" w:hAnsi="Tahoma" w:cs="Tahoma"/>
              </w:rPr>
              <w:t>85</w:t>
            </w:r>
          </w:p>
        </w:tc>
      </w:tr>
    </w:tbl>
    <w:p w14:paraId="123C0DCD" w14:textId="77777777" w:rsidR="00C84377" w:rsidRPr="001D35CF" w:rsidRDefault="00C84377" w:rsidP="008B2A92">
      <w:pPr>
        <w:pStyle w:val="Slog2"/>
        <w:keepLines/>
        <w:suppressAutoHyphens w:val="0"/>
        <w:rPr>
          <w:sz w:val="20"/>
          <w:szCs w:val="20"/>
        </w:rPr>
      </w:pPr>
    </w:p>
    <w:p w14:paraId="24EA1B0F" w14:textId="35519B88" w:rsidR="00C84377" w:rsidRPr="001D35CF" w:rsidRDefault="00C84377" w:rsidP="008B2A92">
      <w:pPr>
        <w:keepNext/>
        <w:keepLines/>
        <w:ind w:left="567" w:hanging="567"/>
        <w:rPr>
          <w:rFonts w:ascii="Tahoma" w:hAnsi="Tahoma" w:cs="Tahoma"/>
        </w:rPr>
      </w:pPr>
      <w:proofErr w:type="spellStart"/>
      <w:r w:rsidRPr="001D35CF">
        <w:rPr>
          <w:rFonts w:ascii="Tahoma" w:hAnsi="Tahoma" w:cs="Tahoma"/>
        </w:rPr>
        <w:t>Š</w:t>
      </w:r>
      <w:r w:rsidR="00CB0851">
        <w:rPr>
          <w:rFonts w:ascii="Tahoma" w:hAnsi="Tahoma" w:cs="Tahoma"/>
        </w:rPr>
        <w:t>tc</w:t>
      </w:r>
      <w:proofErr w:type="spellEnd"/>
      <w:r w:rsidRPr="001D35CF">
        <w:rPr>
          <w:rFonts w:ascii="Tahoma" w:hAnsi="Tahoma" w:cs="Tahoma"/>
        </w:rPr>
        <w:t xml:space="preserve"> =  število točk, ki jih dobi ponudnik</w:t>
      </w:r>
      <w:r w:rsidR="007D16E0" w:rsidRPr="001D35CF">
        <w:rPr>
          <w:rFonts w:ascii="Tahoma" w:hAnsi="Tahoma" w:cs="Tahoma"/>
        </w:rPr>
        <w:t xml:space="preserve"> </w:t>
      </w:r>
    </w:p>
    <w:p w14:paraId="441CE105" w14:textId="014E8470" w:rsidR="00C84377" w:rsidRPr="001D35CF" w:rsidRDefault="00C84377" w:rsidP="008B2A92">
      <w:pPr>
        <w:keepNext/>
        <w:keepLines/>
        <w:ind w:left="567" w:hanging="567"/>
        <w:rPr>
          <w:rFonts w:ascii="Tahoma" w:hAnsi="Tahoma" w:cs="Tahoma"/>
        </w:rPr>
      </w:pPr>
      <w:proofErr w:type="spellStart"/>
      <w:r w:rsidRPr="001D35CF">
        <w:rPr>
          <w:rFonts w:ascii="Tahoma" w:hAnsi="Tahoma" w:cs="Tahoma"/>
        </w:rPr>
        <w:t>P</w:t>
      </w:r>
      <w:r w:rsidR="00CB0851">
        <w:rPr>
          <w:rFonts w:ascii="Tahoma" w:hAnsi="Tahoma" w:cs="Tahoma"/>
        </w:rPr>
        <w:t>C</w:t>
      </w:r>
      <w:r w:rsidRPr="001D35CF">
        <w:rPr>
          <w:rFonts w:ascii="Tahoma" w:hAnsi="Tahoma" w:cs="Tahoma"/>
        </w:rPr>
        <w:t>n</w:t>
      </w:r>
      <w:proofErr w:type="spellEnd"/>
      <w:r w:rsidRPr="001D35CF">
        <w:rPr>
          <w:rFonts w:ascii="Tahoma" w:hAnsi="Tahoma" w:cs="Tahoma"/>
        </w:rPr>
        <w:t xml:space="preserve"> =  najnižja ponudbena </w:t>
      </w:r>
      <w:r w:rsidR="00CB0851">
        <w:rPr>
          <w:rFonts w:ascii="Tahoma" w:hAnsi="Tahoma" w:cs="Tahoma"/>
        </w:rPr>
        <w:t>cena v EUR brez DDV izmed vseh</w:t>
      </w:r>
      <w:r w:rsidR="00545FE4">
        <w:rPr>
          <w:rFonts w:ascii="Tahoma" w:hAnsi="Tahoma" w:cs="Tahoma"/>
        </w:rPr>
        <w:t xml:space="preserve"> ponudb</w:t>
      </w:r>
      <w:r w:rsidR="007D16E0" w:rsidRPr="001D35CF">
        <w:rPr>
          <w:rFonts w:ascii="Tahoma" w:hAnsi="Tahoma" w:cs="Tahoma"/>
        </w:rPr>
        <w:t xml:space="preserve"> </w:t>
      </w:r>
    </w:p>
    <w:p w14:paraId="22F15D1A" w14:textId="6EE2A1B7" w:rsidR="00C84377" w:rsidRPr="001D35CF" w:rsidRDefault="00C84377" w:rsidP="008B2A92">
      <w:pPr>
        <w:keepNext/>
        <w:keepLines/>
        <w:ind w:left="567" w:hanging="567"/>
        <w:rPr>
          <w:rFonts w:ascii="Tahoma" w:hAnsi="Tahoma" w:cs="Tahoma"/>
        </w:rPr>
      </w:pPr>
      <w:proofErr w:type="spellStart"/>
      <w:r w:rsidRPr="001D35CF">
        <w:rPr>
          <w:rFonts w:ascii="Tahoma" w:hAnsi="Tahoma" w:cs="Tahoma"/>
        </w:rPr>
        <w:t>P</w:t>
      </w:r>
      <w:r w:rsidR="00CB0851">
        <w:rPr>
          <w:rFonts w:ascii="Tahoma" w:hAnsi="Tahoma" w:cs="Tahoma"/>
        </w:rPr>
        <w:t>C</w:t>
      </w:r>
      <w:r w:rsidRPr="001D35CF">
        <w:rPr>
          <w:rFonts w:ascii="Tahoma" w:hAnsi="Tahoma" w:cs="Tahoma"/>
        </w:rPr>
        <w:t>p</w:t>
      </w:r>
      <w:proofErr w:type="spellEnd"/>
      <w:r w:rsidRPr="001D35CF">
        <w:rPr>
          <w:rFonts w:ascii="Tahoma" w:hAnsi="Tahoma" w:cs="Tahoma"/>
        </w:rPr>
        <w:t xml:space="preserve"> =  </w:t>
      </w:r>
      <w:r w:rsidR="00545FE4" w:rsidRPr="001D35CF">
        <w:rPr>
          <w:rFonts w:ascii="Tahoma" w:hAnsi="Tahoma" w:cs="Tahoma"/>
        </w:rPr>
        <w:t xml:space="preserve">ponudbena </w:t>
      </w:r>
      <w:r w:rsidR="00545FE4">
        <w:rPr>
          <w:rFonts w:ascii="Tahoma" w:hAnsi="Tahoma" w:cs="Tahoma"/>
        </w:rPr>
        <w:t xml:space="preserve">cena v EUR brez DDV </w:t>
      </w:r>
      <w:r w:rsidRPr="001D35CF">
        <w:rPr>
          <w:rFonts w:ascii="Tahoma" w:hAnsi="Tahoma" w:cs="Tahoma"/>
        </w:rPr>
        <w:t>primerjanega ponudnika</w:t>
      </w:r>
    </w:p>
    <w:p w14:paraId="6D4B3160" w14:textId="77777777" w:rsidR="00E66BD0" w:rsidRPr="001D35CF" w:rsidRDefault="00E66BD0" w:rsidP="008B2A92">
      <w:pPr>
        <w:keepNext/>
        <w:keepLines/>
        <w:ind w:left="570"/>
        <w:rPr>
          <w:rFonts w:ascii="Tahoma" w:hAnsi="Tahoma" w:cs="Tahoma"/>
        </w:rPr>
      </w:pPr>
    </w:p>
    <w:p w14:paraId="78B21E51" w14:textId="3BBDCC7E" w:rsidR="00C84377" w:rsidRPr="001D35CF" w:rsidRDefault="00545FE4" w:rsidP="008B2A92">
      <w:pPr>
        <w:keepNext/>
        <w:keepLines/>
        <w:numPr>
          <w:ilvl w:val="0"/>
          <w:numId w:val="28"/>
        </w:numPr>
        <w:adjustRightInd w:val="0"/>
        <w:ind w:left="426" w:hanging="426"/>
        <w:jc w:val="both"/>
        <w:textAlignment w:val="baseline"/>
        <w:rPr>
          <w:rFonts w:ascii="Tahoma" w:hAnsi="Tahoma" w:cs="Tahoma"/>
          <w:b/>
        </w:rPr>
      </w:pPr>
      <w:r>
        <w:rPr>
          <w:rFonts w:ascii="Tahoma" w:hAnsi="Tahoma" w:cs="Tahoma"/>
          <w:b/>
        </w:rPr>
        <w:t>Merilo »</w:t>
      </w:r>
      <w:r w:rsidR="00B877C4">
        <w:rPr>
          <w:rFonts w:ascii="Tahoma" w:hAnsi="Tahoma" w:cs="Tahoma"/>
          <w:b/>
        </w:rPr>
        <w:t>Dodatna r</w:t>
      </w:r>
      <w:r w:rsidR="00C84377" w:rsidRPr="001D35CF">
        <w:rPr>
          <w:rFonts w:ascii="Tahoma" w:hAnsi="Tahoma" w:cs="Tahoma"/>
          <w:b/>
        </w:rPr>
        <w:t>eferenc</w:t>
      </w:r>
      <w:r w:rsidR="00B877C4">
        <w:rPr>
          <w:rFonts w:ascii="Tahoma" w:hAnsi="Tahoma" w:cs="Tahoma"/>
          <w:b/>
        </w:rPr>
        <w:t>a</w:t>
      </w:r>
      <w:r>
        <w:rPr>
          <w:rFonts w:ascii="Tahoma" w:hAnsi="Tahoma" w:cs="Tahoma"/>
          <w:b/>
        </w:rPr>
        <w:t xml:space="preserve"> </w:t>
      </w:r>
      <w:r w:rsidR="00B877C4">
        <w:rPr>
          <w:rFonts w:ascii="Tahoma" w:hAnsi="Tahoma" w:cs="Tahoma"/>
          <w:b/>
        </w:rPr>
        <w:t>ponudnika</w:t>
      </w:r>
      <w:r>
        <w:rPr>
          <w:rFonts w:ascii="Tahoma" w:hAnsi="Tahoma" w:cs="Tahoma"/>
          <w:b/>
        </w:rPr>
        <w:t>«</w:t>
      </w:r>
      <w:r w:rsidR="00C84377" w:rsidRPr="001D35CF">
        <w:rPr>
          <w:rFonts w:ascii="Tahoma" w:hAnsi="Tahoma" w:cs="Tahoma"/>
          <w:b/>
        </w:rPr>
        <w:t xml:space="preserve"> (</w:t>
      </w:r>
      <w:proofErr w:type="spellStart"/>
      <w:r w:rsidR="00C84377" w:rsidRPr="001D35CF">
        <w:rPr>
          <w:rFonts w:ascii="Tahoma" w:hAnsi="Tahoma" w:cs="Tahoma"/>
          <w:b/>
        </w:rPr>
        <w:t>Štr</w:t>
      </w:r>
      <w:proofErr w:type="spellEnd"/>
      <w:r w:rsidR="00C84377" w:rsidRPr="001D35CF">
        <w:rPr>
          <w:rFonts w:ascii="Tahoma" w:hAnsi="Tahoma" w:cs="Tahoma"/>
          <w:b/>
        </w:rPr>
        <w:t xml:space="preserve">) </w:t>
      </w:r>
      <w:r w:rsidR="00C84377" w:rsidRPr="001D35CF">
        <w:rPr>
          <w:rFonts w:ascii="Tahoma" w:hAnsi="Tahoma" w:cs="Tahoma"/>
          <w:b/>
        </w:rPr>
        <w:sym w:font="Symbol" w:char="F02D"/>
      </w:r>
      <w:r w:rsidR="00C84377" w:rsidRPr="001D35CF">
        <w:rPr>
          <w:rFonts w:ascii="Tahoma" w:hAnsi="Tahoma" w:cs="Tahoma"/>
          <w:b/>
        </w:rPr>
        <w:t xml:space="preserve"> </w:t>
      </w:r>
      <w:proofErr w:type="spellStart"/>
      <w:r w:rsidR="00C84377" w:rsidRPr="001D35CF">
        <w:rPr>
          <w:rFonts w:ascii="Tahoma" w:hAnsi="Tahoma" w:cs="Tahoma"/>
          <w:bCs/>
        </w:rPr>
        <w:t>max</w:t>
      </w:r>
      <w:proofErr w:type="spellEnd"/>
      <w:r w:rsidR="00C84377" w:rsidRPr="001D35CF">
        <w:rPr>
          <w:rFonts w:ascii="Tahoma" w:hAnsi="Tahoma" w:cs="Tahoma"/>
          <w:bCs/>
        </w:rPr>
        <w:t>. št. točk</w:t>
      </w:r>
      <w:r w:rsidR="004B5A92">
        <w:rPr>
          <w:rFonts w:ascii="Tahoma" w:hAnsi="Tahoma" w:cs="Tahoma"/>
          <w:bCs/>
        </w:rPr>
        <w:t xml:space="preserve"> je</w:t>
      </w:r>
      <w:r w:rsidR="00C84377" w:rsidRPr="001D35CF">
        <w:rPr>
          <w:rFonts w:ascii="Tahoma" w:hAnsi="Tahoma" w:cs="Tahoma"/>
          <w:bCs/>
        </w:rPr>
        <w:t xml:space="preserve"> </w:t>
      </w:r>
      <w:r w:rsidR="000C0871" w:rsidRPr="001D35CF">
        <w:rPr>
          <w:rFonts w:ascii="Tahoma" w:hAnsi="Tahoma" w:cs="Tahoma"/>
          <w:b/>
          <w:bCs/>
        </w:rPr>
        <w:t>1</w:t>
      </w:r>
      <w:r w:rsidR="00555677">
        <w:rPr>
          <w:rFonts w:ascii="Tahoma" w:hAnsi="Tahoma" w:cs="Tahoma"/>
          <w:b/>
          <w:bCs/>
        </w:rPr>
        <w:t>5</w:t>
      </w:r>
    </w:p>
    <w:p w14:paraId="6441FFBC" w14:textId="77777777" w:rsidR="00C84377" w:rsidRPr="001D35CF" w:rsidRDefault="00C84377" w:rsidP="008B2A92">
      <w:pPr>
        <w:keepNext/>
        <w:keepLines/>
        <w:ind w:left="426" w:hanging="426"/>
        <w:rPr>
          <w:rFonts w:ascii="Tahoma" w:hAnsi="Tahoma" w:cs="Tahoma"/>
          <w:bCs/>
        </w:rPr>
      </w:pPr>
    </w:p>
    <w:p w14:paraId="45D5DCE7" w14:textId="56E7FE16" w:rsidR="00840669" w:rsidRDefault="00C84377" w:rsidP="008B2A92">
      <w:pPr>
        <w:keepNext/>
        <w:keepLines/>
        <w:jc w:val="both"/>
        <w:rPr>
          <w:rFonts w:ascii="Tahoma" w:hAnsi="Tahoma" w:cs="Tahoma"/>
          <w:b/>
          <w:bCs/>
        </w:rPr>
      </w:pPr>
      <w:r w:rsidRPr="001D35CF">
        <w:rPr>
          <w:rFonts w:ascii="Tahoma" w:hAnsi="Tahoma" w:cs="Tahoma"/>
        </w:rPr>
        <w:t xml:space="preserve">Ponudnik prejme </w:t>
      </w:r>
      <w:r w:rsidR="008620AB" w:rsidRPr="001D35CF">
        <w:rPr>
          <w:rFonts w:ascii="Tahoma" w:hAnsi="Tahoma" w:cs="Tahoma"/>
          <w:b/>
        </w:rPr>
        <w:t>1</w:t>
      </w:r>
      <w:r w:rsidR="00555677">
        <w:rPr>
          <w:rFonts w:ascii="Tahoma" w:hAnsi="Tahoma" w:cs="Tahoma"/>
          <w:b/>
        </w:rPr>
        <w:t>5</w:t>
      </w:r>
      <w:r w:rsidRPr="001D35CF">
        <w:rPr>
          <w:rFonts w:ascii="Tahoma" w:hAnsi="Tahoma" w:cs="Tahoma"/>
          <w:b/>
        </w:rPr>
        <w:t xml:space="preserve"> točk</w:t>
      </w:r>
      <w:r w:rsidRPr="001D35CF">
        <w:rPr>
          <w:rFonts w:ascii="Tahoma" w:hAnsi="Tahoma" w:cs="Tahoma"/>
        </w:rPr>
        <w:t xml:space="preserve">, če predloži </w:t>
      </w:r>
      <w:r w:rsidR="00B877C4" w:rsidRPr="00B877C4">
        <w:rPr>
          <w:rFonts w:ascii="Tahoma" w:hAnsi="Tahoma" w:cs="Tahoma"/>
          <w:b/>
          <w:bCs/>
        </w:rPr>
        <w:t xml:space="preserve">eno (1) dodatno </w:t>
      </w:r>
      <w:r w:rsidRPr="00B877C4">
        <w:rPr>
          <w:rFonts w:ascii="Tahoma" w:hAnsi="Tahoma" w:cs="Tahoma"/>
          <w:b/>
          <w:bCs/>
        </w:rPr>
        <w:t>referenc</w:t>
      </w:r>
      <w:r w:rsidR="008620AB" w:rsidRPr="00B877C4">
        <w:rPr>
          <w:rFonts w:ascii="Tahoma" w:hAnsi="Tahoma" w:cs="Tahoma"/>
          <w:b/>
          <w:bCs/>
        </w:rPr>
        <w:t>o</w:t>
      </w:r>
      <w:r w:rsidRPr="001D35CF">
        <w:rPr>
          <w:rFonts w:ascii="Tahoma" w:hAnsi="Tahoma" w:cs="Tahoma"/>
        </w:rPr>
        <w:t xml:space="preserve"> </w:t>
      </w:r>
      <w:r w:rsidR="00CF3483" w:rsidRPr="001D35CF">
        <w:rPr>
          <w:rFonts w:ascii="Tahoma" w:hAnsi="Tahoma" w:cs="Tahoma"/>
        </w:rPr>
        <w:t xml:space="preserve">oziroma v ponudbi izkaže, da je (strokovno pravilno, kvalitetno in v skladu s pogodbenimi določili) </w:t>
      </w:r>
      <w:r w:rsidR="00CF3483" w:rsidRPr="001D35CF">
        <w:rPr>
          <w:rFonts w:ascii="Tahoma" w:hAnsi="Tahoma" w:cs="Tahoma"/>
          <w:u w:val="single"/>
        </w:rPr>
        <w:t xml:space="preserve">v zadnjih </w:t>
      </w:r>
      <w:r w:rsidR="00517907" w:rsidRPr="001D35CF">
        <w:rPr>
          <w:rFonts w:ascii="Tahoma" w:hAnsi="Tahoma" w:cs="Tahoma"/>
          <w:u w:val="single"/>
        </w:rPr>
        <w:t>1</w:t>
      </w:r>
      <w:r w:rsidR="00555677">
        <w:rPr>
          <w:rFonts w:ascii="Tahoma" w:hAnsi="Tahoma" w:cs="Tahoma"/>
          <w:u w:val="single"/>
        </w:rPr>
        <w:t>5</w:t>
      </w:r>
      <w:r w:rsidR="00CF3483" w:rsidRPr="001D35CF">
        <w:rPr>
          <w:rFonts w:ascii="Tahoma" w:hAnsi="Tahoma" w:cs="Tahoma"/>
          <w:u w:val="single"/>
        </w:rPr>
        <w:t xml:space="preserve"> (</w:t>
      </w:r>
      <w:r w:rsidR="00555677">
        <w:rPr>
          <w:rFonts w:ascii="Tahoma" w:hAnsi="Tahoma" w:cs="Tahoma"/>
          <w:u w:val="single"/>
        </w:rPr>
        <w:t>petnajst</w:t>
      </w:r>
      <w:r w:rsidR="004B5A92">
        <w:rPr>
          <w:rFonts w:ascii="Tahoma" w:hAnsi="Tahoma" w:cs="Tahoma"/>
          <w:u w:val="single"/>
        </w:rPr>
        <w:t>ih</w:t>
      </w:r>
      <w:r w:rsidR="00CF3483" w:rsidRPr="001D35CF">
        <w:rPr>
          <w:rFonts w:ascii="Tahoma" w:hAnsi="Tahoma" w:cs="Tahoma"/>
          <w:u w:val="single"/>
        </w:rPr>
        <w:t>) letih</w:t>
      </w:r>
      <w:r w:rsidR="00CF3483" w:rsidRPr="001D35CF">
        <w:rPr>
          <w:rFonts w:ascii="Tahoma" w:hAnsi="Tahoma" w:cs="Tahoma"/>
        </w:rPr>
        <w:t xml:space="preserve"> pred rokom</w:t>
      </w:r>
      <w:r w:rsidR="004B5A92">
        <w:rPr>
          <w:rFonts w:ascii="Tahoma" w:hAnsi="Tahoma" w:cs="Tahoma"/>
        </w:rPr>
        <w:t>,</w:t>
      </w:r>
      <w:r w:rsidR="00CF3483" w:rsidRPr="001D35CF">
        <w:rPr>
          <w:rFonts w:ascii="Tahoma" w:hAnsi="Tahoma" w:cs="Tahoma"/>
        </w:rPr>
        <w:t xml:space="preserve"> določenim za oddajo ponudb, uspešno izdelal </w:t>
      </w:r>
      <w:r w:rsidR="00CF3483" w:rsidRPr="001D35CF">
        <w:rPr>
          <w:rFonts w:ascii="Tahoma" w:hAnsi="Tahoma" w:cs="Tahoma"/>
          <w:b/>
          <w:bCs/>
          <w:u w:val="single"/>
        </w:rPr>
        <w:t xml:space="preserve">vsaj </w:t>
      </w:r>
      <w:r w:rsidR="001B1E3A" w:rsidRPr="001D35CF">
        <w:rPr>
          <w:rFonts w:ascii="Tahoma" w:hAnsi="Tahoma" w:cs="Tahoma"/>
          <w:b/>
          <w:bCs/>
          <w:u w:val="single"/>
        </w:rPr>
        <w:t>1 (eno)</w:t>
      </w:r>
      <w:r w:rsidR="00CF3483" w:rsidRPr="001D35CF">
        <w:rPr>
          <w:rFonts w:ascii="Tahoma" w:hAnsi="Tahoma" w:cs="Tahoma"/>
          <w:b/>
          <w:bCs/>
        </w:rPr>
        <w:t xml:space="preserve"> projektn</w:t>
      </w:r>
      <w:r w:rsidR="001B1E3A" w:rsidRPr="001D35CF">
        <w:rPr>
          <w:rFonts w:ascii="Tahoma" w:hAnsi="Tahoma" w:cs="Tahoma"/>
          <w:b/>
          <w:bCs/>
        </w:rPr>
        <w:t xml:space="preserve">o </w:t>
      </w:r>
      <w:r w:rsidR="00CF3483" w:rsidRPr="00B877C4">
        <w:rPr>
          <w:rFonts w:ascii="Tahoma" w:hAnsi="Tahoma" w:cs="Tahoma"/>
          <w:b/>
          <w:bCs/>
        </w:rPr>
        <w:t>dokumentacij</w:t>
      </w:r>
      <w:r w:rsidR="001B1E3A" w:rsidRPr="00B877C4">
        <w:rPr>
          <w:rFonts w:ascii="Tahoma" w:hAnsi="Tahoma" w:cs="Tahoma"/>
          <w:b/>
          <w:bCs/>
        </w:rPr>
        <w:t>o</w:t>
      </w:r>
      <w:r w:rsidR="00555677" w:rsidRPr="00B877C4">
        <w:rPr>
          <w:rFonts w:ascii="Tahoma" w:hAnsi="Tahoma" w:cs="Tahoma"/>
          <w:b/>
          <w:bCs/>
        </w:rPr>
        <w:t xml:space="preserve"> </w:t>
      </w:r>
      <w:r w:rsidR="00555677" w:rsidRPr="00B877C4">
        <w:rPr>
          <w:rFonts w:ascii="Tahoma" w:eastAsia="Arial" w:hAnsi="Tahoma" w:cs="Tahoma"/>
          <w:color w:val="161616"/>
          <w:w w:val="105"/>
          <w:lang w:eastAsia="en-US"/>
        </w:rPr>
        <w:t>(</w:t>
      </w:r>
      <w:r w:rsidR="00555677" w:rsidRPr="00B877C4">
        <w:rPr>
          <w:rFonts w:ascii="Tahoma" w:hAnsi="Tahoma" w:cs="Tahoma"/>
          <w:bCs/>
          <w:szCs w:val="22"/>
          <w:u w:val="single"/>
        </w:rPr>
        <w:t>IDZ</w:t>
      </w:r>
      <w:r w:rsidR="00CC0F0B" w:rsidRPr="00B877C4">
        <w:rPr>
          <w:rFonts w:ascii="Tahoma" w:hAnsi="Tahoma" w:cs="Tahoma"/>
          <w:bCs/>
          <w:szCs w:val="22"/>
          <w:u w:val="single"/>
        </w:rPr>
        <w:t xml:space="preserve"> ali </w:t>
      </w:r>
      <w:r w:rsidR="00555677" w:rsidRPr="00B877C4">
        <w:rPr>
          <w:rFonts w:ascii="Tahoma" w:hAnsi="Tahoma" w:cs="Tahoma"/>
          <w:bCs/>
          <w:szCs w:val="22"/>
          <w:u w:val="single"/>
        </w:rPr>
        <w:t>IZP</w:t>
      </w:r>
      <w:r w:rsidR="00CC0F0B" w:rsidRPr="00B877C4">
        <w:rPr>
          <w:rFonts w:ascii="Tahoma" w:hAnsi="Tahoma" w:cs="Tahoma"/>
          <w:bCs/>
          <w:szCs w:val="22"/>
          <w:u w:val="single"/>
        </w:rPr>
        <w:t xml:space="preserve"> ali</w:t>
      </w:r>
      <w:r w:rsidR="00555677" w:rsidRPr="00B877C4">
        <w:rPr>
          <w:rFonts w:ascii="Tahoma" w:hAnsi="Tahoma" w:cs="Tahoma"/>
          <w:bCs/>
          <w:szCs w:val="22"/>
          <w:u w:val="single"/>
        </w:rPr>
        <w:t xml:space="preserve"> PGD</w:t>
      </w:r>
      <w:r w:rsidR="00CC0F0B" w:rsidRPr="00B877C4">
        <w:rPr>
          <w:rFonts w:ascii="Tahoma" w:hAnsi="Tahoma" w:cs="Tahoma"/>
          <w:bCs/>
          <w:szCs w:val="22"/>
          <w:u w:val="single"/>
        </w:rPr>
        <w:t xml:space="preserve"> ali</w:t>
      </w:r>
      <w:r w:rsidR="00555677" w:rsidRPr="00B877C4">
        <w:rPr>
          <w:rFonts w:ascii="Tahoma" w:hAnsi="Tahoma" w:cs="Tahoma"/>
          <w:bCs/>
          <w:szCs w:val="22"/>
          <w:u w:val="single"/>
        </w:rPr>
        <w:t xml:space="preserve"> PZR</w:t>
      </w:r>
      <w:r w:rsidR="00CC0F0B" w:rsidRPr="00B877C4">
        <w:rPr>
          <w:rFonts w:ascii="Tahoma" w:hAnsi="Tahoma" w:cs="Tahoma"/>
          <w:bCs/>
          <w:szCs w:val="22"/>
          <w:u w:val="single"/>
        </w:rPr>
        <w:t xml:space="preserve"> ali</w:t>
      </w:r>
      <w:r w:rsidR="00555677" w:rsidRPr="00B877C4">
        <w:rPr>
          <w:rFonts w:ascii="Tahoma" w:hAnsi="Tahoma" w:cs="Tahoma"/>
          <w:bCs/>
          <w:szCs w:val="22"/>
          <w:u w:val="single"/>
        </w:rPr>
        <w:t xml:space="preserve"> PZI</w:t>
      </w:r>
      <w:r w:rsidR="00CC0F0B" w:rsidRPr="00B877C4">
        <w:rPr>
          <w:rFonts w:ascii="Tahoma" w:hAnsi="Tahoma" w:cs="Tahoma"/>
          <w:bCs/>
          <w:szCs w:val="22"/>
          <w:u w:val="single"/>
        </w:rPr>
        <w:t xml:space="preserve"> ali</w:t>
      </w:r>
      <w:r w:rsidR="00555677" w:rsidRPr="00B877C4">
        <w:rPr>
          <w:rFonts w:ascii="Tahoma" w:hAnsi="Tahoma" w:cs="Tahoma"/>
          <w:bCs/>
          <w:szCs w:val="22"/>
          <w:u w:val="single"/>
        </w:rPr>
        <w:t xml:space="preserve"> PID</w:t>
      </w:r>
      <w:r w:rsidR="00555677" w:rsidRPr="00B877C4">
        <w:rPr>
          <w:rFonts w:ascii="Tahoma" w:eastAsia="Arial" w:hAnsi="Tahoma" w:cs="Tahoma"/>
          <w:color w:val="161616"/>
          <w:w w:val="105"/>
          <w:lang w:eastAsia="en-US"/>
        </w:rPr>
        <w:t>)</w:t>
      </w:r>
      <w:r w:rsidR="00555677" w:rsidRPr="00B877C4">
        <w:rPr>
          <w:rFonts w:ascii="Tahoma" w:hAnsi="Tahoma" w:cs="Tahoma"/>
          <w:b/>
          <w:bCs/>
        </w:rPr>
        <w:t>,</w:t>
      </w:r>
      <w:r w:rsidR="00555677">
        <w:rPr>
          <w:rFonts w:ascii="Tahoma" w:hAnsi="Tahoma" w:cs="Tahoma"/>
          <w:b/>
          <w:bCs/>
        </w:rPr>
        <w:t xml:space="preserve"> ki je na isti lokaciji vključevala</w:t>
      </w:r>
      <w:r w:rsidR="00A6393C">
        <w:rPr>
          <w:rFonts w:ascii="Tahoma" w:hAnsi="Tahoma" w:cs="Tahoma"/>
          <w:b/>
          <w:bCs/>
        </w:rPr>
        <w:t xml:space="preserve"> novogradnjo ali rekonstrukcijo</w:t>
      </w:r>
      <w:r w:rsidR="00555677">
        <w:rPr>
          <w:rFonts w:ascii="Tahoma" w:hAnsi="Tahoma" w:cs="Tahoma"/>
          <w:b/>
          <w:bCs/>
        </w:rPr>
        <w:t xml:space="preserve"> </w:t>
      </w:r>
      <w:r w:rsidR="00A6393C">
        <w:rPr>
          <w:rFonts w:ascii="Tahoma" w:hAnsi="Tahoma" w:cs="Tahoma"/>
          <w:b/>
          <w:bCs/>
        </w:rPr>
        <w:t>vodne pregrade</w:t>
      </w:r>
      <w:r w:rsidR="00555677">
        <w:rPr>
          <w:rFonts w:ascii="Tahoma" w:hAnsi="Tahoma" w:cs="Tahoma"/>
          <w:b/>
          <w:bCs/>
        </w:rPr>
        <w:t xml:space="preserve">, </w:t>
      </w:r>
      <w:proofErr w:type="spellStart"/>
      <w:r w:rsidR="00A6393C">
        <w:rPr>
          <w:rFonts w:ascii="Tahoma" w:hAnsi="Tahoma" w:cs="Tahoma"/>
          <w:b/>
          <w:bCs/>
        </w:rPr>
        <w:t>splavnice</w:t>
      </w:r>
      <w:proofErr w:type="spellEnd"/>
      <w:r w:rsidR="00A6393C">
        <w:rPr>
          <w:rFonts w:ascii="Tahoma" w:hAnsi="Tahoma" w:cs="Tahoma"/>
          <w:b/>
          <w:bCs/>
        </w:rPr>
        <w:t xml:space="preserve"> </w:t>
      </w:r>
      <w:r w:rsidR="00555677">
        <w:rPr>
          <w:rFonts w:ascii="Tahoma" w:hAnsi="Tahoma" w:cs="Tahoma"/>
          <w:b/>
          <w:bCs/>
        </w:rPr>
        <w:t xml:space="preserve">in </w:t>
      </w:r>
      <w:r w:rsidR="00A6393C">
        <w:rPr>
          <w:rFonts w:ascii="Tahoma" w:hAnsi="Tahoma" w:cs="Tahoma"/>
          <w:b/>
          <w:bCs/>
        </w:rPr>
        <w:t xml:space="preserve">hidroenergetskega </w:t>
      </w:r>
      <w:r w:rsidR="00555677">
        <w:rPr>
          <w:rFonts w:ascii="Tahoma" w:hAnsi="Tahoma" w:cs="Tahoma"/>
          <w:b/>
          <w:bCs/>
        </w:rPr>
        <w:t>objekt</w:t>
      </w:r>
      <w:r w:rsidR="00A6393C">
        <w:rPr>
          <w:rFonts w:ascii="Tahoma" w:hAnsi="Tahoma" w:cs="Tahoma"/>
          <w:b/>
          <w:bCs/>
        </w:rPr>
        <w:t>a</w:t>
      </w:r>
      <w:r w:rsidR="00555677">
        <w:rPr>
          <w:rFonts w:ascii="Tahoma" w:hAnsi="Tahoma" w:cs="Tahoma"/>
          <w:b/>
          <w:bCs/>
        </w:rPr>
        <w:t>.</w:t>
      </w:r>
    </w:p>
    <w:p w14:paraId="6ECEBB27" w14:textId="77777777" w:rsidR="00A6393C" w:rsidRDefault="00A6393C" w:rsidP="008B2A92">
      <w:pPr>
        <w:keepNext/>
        <w:keepLines/>
        <w:jc w:val="both"/>
        <w:rPr>
          <w:rFonts w:ascii="Tahoma" w:hAnsi="Tahoma" w:cs="Tahoma"/>
          <w:b/>
          <w:bCs/>
        </w:rPr>
      </w:pPr>
    </w:p>
    <w:p w14:paraId="5D30CB86" w14:textId="56114368" w:rsidR="009A5730" w:rsidRPr="001D35CF" w:rsidRDefault="009A5730" w:rsidP="008B2A92">
      <w:pPr>
        <w:keepNext/>
        <w:keepLines/>
        <w:jc w:val="both"/>
        <w:rPr>
          <w:rFonts w:ascii="Tahoma" w:hAnsi="Tahoma" w:cs="Tahoma"/>
        </w:rPr>
      </w:pPr>
      <w:r>
        <w:rPr>
          <w:rFonts w:ascii="Tahoma" w:hAnsi="Tahoma" w:cs="Tahoma"/>
          <w:b/>
          <w:bCs/>
        </w:rPr>
        <w:t>Naročnik bo priznal reference, ki so nad obveznim pogojem iz tč. 3.3.4.</w:t>
      </w:r>
      <w:r w:rsidR="00B877C4">
        <w:rPr>
          <w:rFonts w:ascii="Tahoma" w:hAnsi="Tahoma" w:cs="Tahoma"/>
          <w:b/>
          <w:bCs/>
        </w:rPr>
        <w:t>1</w:t>
      </w:r>
      <w:r>
        <w:rPr>
          <w:rFonts w:ascii="Tahoma" w:hAnsi="Tahoma" w:cs="Tahoma"/>
          <w:b/>
          <w:bCs/>
        </w:rPr>
        <w:t xml:space="preserve">. razpisne dokumentacije (točkuje </w:t>
      </w:r>
      <w:r w:rsidR="00B877C4">
        <w:rPr>
          <w:rFonts w:ascii="Tahoma" w:hAnsi="Tahoma" w:cs="Tahoma"/>
          <w:b/>
          <w:bCs/>
        </w:rPr>
        <w:t>s</w:t>
      </w:r>
      <w:r>
        <w:rPr>
          <w:rFonts w:ascii="Tahoma" w:hAnsi="Tahoma" w:cs="Tahoma"/>
          <w:b/>
          <w:bCs/>
        </w:rPr>
        <w:t>e dodatne referenčne posle).</w:t>
      </w:r>
    </w:p>
    <w:p w14:paraId="009B2ABB" w14:textId="77777777" w:rsidR="00CB0851" w:rsidRDefault="00CB0851" w:rsidP="008B2A92">
      <w:pPr>
        <w:keepNext/>
        <w:keepLines/>
        <w:jc w:val="both"/>
        <w:rPr>
          <w:rFonts w:ascii="Tahoma" w:hAnsi="Tahoma" w:cs="Tahoma"/>
          <w:b/>
          <w:smallCaps/>
        </w:rPr>
      </w:pPr>
    </w:p>
    <w:p w14:paraId="38885393" w14:textId="286332A8" w:rsidR="00FD0B2B" w:rsidRPr="001D35CF" w:rsidRDefault="00FD0B2B" w:rsidP="008B2A92">
      <w:pPr>
        <w:keepNext/>
        <w:keepLines/>
        <w:jc w:val="both"/>
        <w:rPr>
          <w:rFonts w:ascii="Tahoma" w:hAnsi="Tahoma" w:cs="Tahoma"/>
          <w:b/>
          <w:smallCaps/>
        </w:rPr>
      </w:pPr>
      <w:r w:rsidRPr="001D35CF">
        <w:rPr>
          <w:rFonts w:ascii="Tahoma" w:hAnsi="Tahoma" w:cs="Tahoma"/>
          <w:b/>
          <w:smallCaps/>
        </w:rPr>
        <w:t>Dokazila:</w:t>
      </w:r>
    </w:p>
    <w:p w14:paraId="60FAF715" w14:textId="2777137D" w:rsidR="00FD0B2B" w:rsidRPr="001D35CF" w:rsidRDefault="00FD0B2B" w:rsidP="008B2A92">
      <w:pPr>
        <w:keepNext/>
        <w:keepLines/>
        <w:spacing w:after="80"/>
        <w:jc w:val="both"/>
        <w:rPr>
          <w:rFonts w:ascii="Tahoma" w:hAnsi="Tahoma" w:cs="Tahoma"/>
        </w:rPr>
      </w:pPr>
      <w:r w:rsidRPr="001D35CF">
        <w:rPr>
          <w:rFonts w:ascii="Tahoma" w:hAnsi="Tahoma" w:cs="Tahoma"/>
        </w:rPr>
        <w:t xml:space="preserve">Ponudnik izkaže izpolnjevanje zgoraj navedenih referenčnih zahtev v okviru merila na naslednji način: </w:t>
      </w:r>
    </w:p>
    <w:p w14:paraId="567653D0" w14:textId="321CC7E6" w:rsidR="00FD0B2B" w:rsidRPr="001D35CF" w:rsidRDefault="009E46B0" w:rsidP="008B2A92">
      <w:pPr>
        <w:keepNext/>
        <w:keepLines/>
        <w:numPr>
          <w:ilvl w:val="0"/>
          <w:numId w:val="37"/>
        </w:numPr>
        <w:ind w:left="426" w:hanging="283"/>
        <w:jc w:val="both"/>
        <w:rPr>
          <w:rFonts w:ascii="Tahoma" w:hAnsi="Tahoma" w:cs="Tahoma"/>
          <w:color w:val="000000"/>
        </w:rPr>
      </w:pPr>
      <w:r w:rsidRPr="001D35CF">
        <w:rPr>
          <w:rFonts w:ascii="Tahoma" w:hAnsi="Tahoma" w:cs="Tahoma"/>
          <w:color w:val="000000"/>
        </w:rPr>
        <w:t>I</w:t>
      </w:r>
      <w:r w:rsidR="00FD0B2B" w:rsidRPr="001D35CF">
        <w:rPr>
          <w:rFonts w:ascii="Tahoma" w:hAnsi="Tahoma" w:cs="Tahoma"/>
          <w:color w:val="000000"/>
        </w:rPr>
        <w:t>zpolnjen</w:t>
      </w:r>
      <w:r w:rsidR="009F1BA9" w:rsidRPr="001D35CF">
        <w:rPr>
          <w:rFonts w:ascii="Tahoma" w:hAnsi="Tahoma" w:cs="Tahoma"/>
          <w:color w:val="000000"/>
        </w:rPr>
        <w:t xml:space="preserve">a </w:t>
      </w:r>
      <w:r w:rsidR="00E816E0">
        <w:rPr>
          <w:rFonts w:ascii="Tahoma" w:hAnsi="Tahoma" w:cs="Tahoma"/>
          <w:color w:val="000000"/>
        </w:rPr>
        <w:t>P</w:t>
      </w:r>
      <w:r w:rsidR="009F1BA9" w:rsidRPr="001D35CF">
        <w:rPr>
          <w:rFonts w:ascii="Tahoma" w:hAnsi="Tahoma" w:cs="Tahoma"/>
          <w:color w:val="000000"/>
        </w:rPr>
        <w:t>riloga</w:t>
      </w:r>
      <w:r w:rsidR="00FD0B2B" w:rsidRPr="001D35CF">
        <w:rPr>
          <w:rFonts w:ascii="Tahoma" w:hAnsi="Tahoma" w:cs="Tahoma"/>
          <w:color w:val="000000"/>
        </w:rPr>
        <w:t xml:space="preserve"> »</w:t>
      </w:r>
      <w:r w:rsidR="00E816E0">
        <w:rPr>
          <w:rFonts w:ascii="Tahoma" w:hAnsi="Tahoma" w:cs="Tahoma"/>
          <w:color w:val="000000"/>
        </w:rPr>
        <w:t>R</w:t>
      </w:r>
      <w:r w:rsidR="00E816E0" w:rsidRPr="001D35CF">
        <w:rPr>
          <w:rFonts w:ascii="Tahoma" w:hAnsi="Tahoma" w:cs="Tahoma"/>
          <w:color w:val="000000"/>
        </w:rPr>
        <w:t>EFERENC</w:t>
      </w:r>
      <w:r w:rsidR="00E816E0">
        <w:rPr>
          <w:rFonts w:ascii="Tahoma" w:hAnsi="Tahoma" w:cs="Tahoma"/>
          <w:color w:val="000000"/>
        </w:rPr>
        <w:t>A</w:t>
      </w:r>
      <w:r w:rsidR="00E816E0" w:rsidRPr="001D35CF">
        <w:rPr>
          <w:rFonts w:ascii="Tahoma" w:hAnsi="Tahoma" w:cs="Tahoma"/>
          <w:color w:val="000000"/>
        </w:rPr>
        <w:t xml:space="preserve"> - </w:t>
      </w:r>
      <w:r w:rsidR="00E816E0" w:rsidRPr="001D35CF">
        <w:rPr>
          <w:rFonts w:ascii="Tahoma" w:hAnsi="Tahoma" w:cs="Tahoma"/>
          <w:b/>
          <w:color w:val="000000"/>
          <w:u w:val="single"/>
        </w:rPr>
        <w:t>MERILO</w:t>
      </w:r>
      <w:r w:rsidR="00FD0B2B" w:rsidRPr="001D35CF">
        <w:rPr>
          <w:rFonts w:ascii="Tahoma" w:hAnsi="Tahoma" w:cs="Tahoma"/>
          <w:color w:val="000000"/>
        </w:rPr>
        <w:t>« (</w:t>
      </w:r>
      <w:r w:rsidR="004E38B4" w:rsidRPr="001D35CF">
        <w:rPr>
          <w:rFonts w:ascii="Tahoma" w:hAnsi="Tahoma" w:cs="Tahoma"/>
          <w:color w:val="000000"/>
        </w:rPr>
        <w:t>Priloga 1</w:t>
      </w:r>
      <w:r w:rsidR="00E816E0">
        <w:rPr>
          <w:rFonts w:ascii="Tahoma" w:hAnsi="Tahoma" w:cs="Tahoma"/>
          <w:color w:val="000000"/>
        </w:rPr>
        <w:t>2</w:t>
      </w:r>
      <w:r w:rsidR="00FD0B2B" w:rsidRPr="001D35CF">
        <w:rPr>
          <w:rFonts w:ascii="Tahoma" w:hAnsi="Tahoma" w:cs="Tahoma"/>
          <w:color w:val="000000"/>
        </w:rPr>
        <w:t>), s katerim potrjuje, da je ponudnik dela opravil strokovno pravilno, kvalitetno in v skladu s pogodbenimi določili</w:t>
      </w:r>
      <w:r w:rsidR="001B1E3A" w:rsidRPr="001D35CF">
        <w:rPr>
          <w:rFonts w:ascii="Tahoma" w:hAnsi="Tahoma" w:cs="Tahoma"/>
          <w:color w:val="000000"/>
        </w:rPr>
        <w:t>.</w:t>
      </w:r>
    </w:p>
    <w:p w14:paraId="7B334A43" w14:textId="77777777" w:rsidR="001B1E3A" w:rsidRPr="001D35CF" w:rsidRDefault="001B1E3A" w:rsidP="008B2A92">
      <w:pPr>
        <w:keepNext/>
        <w:keepLines/>
        <w:ind w:left="567"/>
        <w:jc w:val="both"/>
        <w:rPr>
          <w:rFonts w:ascii="Tahoma" w:hAnsi="Tahoma" w:cs="Tahoma"/>
          <w:color w:val="000000"/>
        </w:rPr>
      </w:pPr>
    </w:p>
    <w:p w14:paraId="147A44D5" w14:textId="77777777" w:rsidR="00840669" w:rsidRPr="001D35CF" w:rsidRDefault="00840669" w:rsidP="008B2A92">
      <w:pPr>
        <w:keepNext/>
        <w:keepLines/>
        <w:jc w:val="both"/>
        <w:rPr>
          <w:rFonts w:ascii="Tahoma" w:hAnsi="Tahoma"/>
          <w:b/>
        </w:rPr>
      </w:pPr>
      <w:r w:rsidRPr="001D35CF">
        <w:rPr>
          <w:rFonts w:ascii="Tahoma" w:hAnsi="Tahoma" w:cs="Tahoma"/>
          <w:i/>
        </w:rPr>
        <w:t>Naročnik ima pravico (velja za vsa merila) preveriti informacije, ki jih predložijo ponudniki, da se oceni, kako ponudba izpolnjuje merila za oddajo javnega naročila. V primeru dvoma bo naročnik preveril točnost informacij in dokazil, ki jih je glede meril za oddajo javnega naročila predložil ponudnik.</w:t>
      </w:r>
    </w:p>
    <w:p w14:paraId="31AF52EE" w14:textId="77777777" w:rsidR="00840669" w:rsidRPr="001D35CF" w:rsidRDefault="00840669" w:rsidP="008B2A92">
      <w:pPr>
        <w:keepNext/>
        <w:keepLines/>
        <w:jc w:val="both"/>
        <w:rPr>
          <w:rFonts w:ascii="Tahoma" w:hAnsi="Tahoma" w:cs="Tahoma"/>
        </w:rPr>
      </w:pPr>
    </w:p>
    <w:p w14:paraId="2E0D4D1A" w14:textId="77777777" w:rsidR="000C0871" w:rsidRPr="00DE68BE" w:rsidRDefault="000C0871" w:rsidP="008B2A92">
      <w:pPr>
        <w:keepNext/>
        <w:keepLines/>
        <w:tabs>
          <w:tab w:val="left" w:pos="4960"/>
        </w:tabs>
        <w:jc w:val="both"/>
        <w:rPr>
          <w:rFonts w:ascii="Tahoma" w:hAnsi="Tahoma" w:cs="Tahoma"/>
        </w:rPr>
      </w:pPr>
    </w:p>
    <w:p w14:paraId="4F53B3B7" w14:textId="77777777" w:rsidR="00840669" w:rsidRPr="00DE68BE" w:rsidRDefault="00840669" w:rsidP="008B2A92">
      <w:pPr>
        <w:keepNext/>
        <w:keepLines/>
        <w:tabs>
          <w:tab w:val="left" w:pos="4960"/>
        </w:tabs>
        <w:jc w:val="both"/>
        <w:rPr>
          <w:rFonts w:ascii="Tahoma" w:hAnsi="Tahoma" w:cs="Tahoma"/>
        </w:rPr>
      </w:pPr>
    </w:p>
    <w:p w14:paraId="59224214" w14:textId="77777777" w:rsidR="00840669" w:rsidRPr="00DE68BE" w:rsidRDefault="00840669" w:rsidP="008B2A92">
      <w:pPr>
        <w:keepNext/>
        <w:keepLines/>
        <w:tabs>
          <w:tab w:val="left" w:pos="4960"/>
        </w:tabs>
        <w:jc w:val="both"/>
        <w:rPr>
          <w:rFonts w:ascii="Tahoma" w:hAnsi="Tahoma" w:cs="Tahoma"/>
        </w:rPr>
      </w:pPr>
    </w:p>
    <w:p w14:paraId="124DE7DD" w14:textId="032B61BC" w:rsidR="00652E5B" w:rsidRPr="008163FB" w:rsidRDefault="00190A60" w:rsidP="008B2A92">
      <w:pPr>
        <w:pStyle w:val="Odstavekseznama"/>
        <w:keepNext/>
        <w:keepLines/>
        <w:numPr>
          <w:ilvl w:val="0"/>
          <w:numId w:val="2"/>
        </w:numPr>
        <w:jc w:val="both"/>
        <w:rPr>
          <w:rFonts w:ascii="Tahoma" w:hAnsi="Tahoma" w:cs="Tahoma"/>
          <w:b/>
          <w:sz w:val="22"/>
          <w:szCs w:val="22"/>
        </w:rPr>
      </w:pPr>
      <w:r w:rsidRPr="001D35CF">
        <w:rPr>
          <w:rFonts w:ascii="Tahoma" w:hAnsi="Tahoma" w:cs="Tahoma"/>
          <w:b/>
          <w:sz w:val="24"/>
        </w:rPr>
        <w:br w:type="page"/>
      </w:r>
      <w:r w:rsidR="00652E5B" w:rsidRPr="008163FB">
        <w:rPr>
          <w:rFonts w:ascii="Tahoma" w:hAnsi="Tahoma" w:cs="Tahoma"/>
          <w:b/>
          <w:sz w:val="22"/>
          <w:szCs w:val="22"/>
        </w:rPr>
        <w:lastRenderedPageBreak/>
        <w:t xml:space="preserve">NAVODILA PONUDNIKOM ZA IZDELAVO PONUDBE IN NAČIN ZA PREDLOŽITEV </w:t>
      </w:r>
      <w:r w:rsidR="00244C90" w:rsidRPr="008163FB">
        <w:rPr>
          <w:rFonts w:ascii="Tahoma" w:hAnsi="Tahoma" w:cs="Tahoma"/>
          <w:b/>
          <w:sz w:val="22"/>
          <w:szCs w:val="22"/>
        </w:rPr>
        <w:t>PONUDBE</w:t>
      </w:r>
    </w:p>
    <w:p w14:paraId="51C4C0A8" w14:textId="77777777" w:rsidR="00652E5B" w:rsidRPr="001D35CF" w:rsidRDefault="00652E5B" w:rsidP="008B2A92">
      <w:pPr>
        <w:keepNext/>
        <w:keepLines/>
        <w:jc w:val="both"/>
        <w:rPr>
          <w:rFonts w:ascii="Tahoma" w:hAnsi="Tahoma" w:cs="Tahoma"/>
        </w:rPr>
      </w:pPr>
    </w:p>
    <w:p w14:paraId="77969E48" w14:textId="77777777" w:rsidR="00B34981" w:rsidRPr="009A5730" w:rsidRDefault="00B34981" w:rsidP="008B2A92">
      <w:pPr>
        <w:keepNext/>
        <w:keepLines/>
        <w:numPr>
          <w:ilvl w:val="1"/>
          <w:numId w:val="2"/>
        </w:numPr>
        <w:jc w:val="both"/>
        <w:rPr>
          <w:rFonts w:ascii="Tahoma" w:hAnsi="Tahoma" w:cs="Tahoma"/>
          <w:b/>
        </w:rPr>
      </w:pPr>
      <w:r w:rsidRPr="009A5730">
        <w:rPr>
          <w:rFonts w:ascii="Tahoma" w:hAnsi="Tahoma" w:cs="Tahoma"/>
          <w:b/>
        </w:rPr>
        <w:t>Način in navodila za predložitev ponudbe</w:t>
      </w:r>
    </w:p>
    <w:p w14:paraId="68433959" w14:textId="77777777" w:rsidR="00B34981" w:rsidRPr="001D35CF" w:rsidRDefault="00B34981" w:rsidP="008B2A92">
      <w:pPr>
        <w:keepNext/>
        <w:keepLines/>
        <w:jc w:val="both"/>
        <w:rPr>
          <w:rFonts w:ascii="Tahoma" w:hAnsi="Tahoma" w:cs="Tahoma"/>
          <w:sz w:val="18"/>
        </w:rPr>
      </w:pPr>
    </w:p>
    <w:p w14:paraId="75FBFBA6" w14:textId="77777777" w:rsidR="00B34981" w:rsidRPr="001D35CF" w:rsidRDefault="00B34981" w:rsidP="008B2A92">
      <w:pPr>
        <w:keepNext/>
        <w:keepLines/>
        <w:numPr>
          <w:ilvl w:val="2"/>
          <w:numId w:val="2"/>
        </w:numPr>
        <w:jc w:val="both"/>
        <w:rPr>
          <w:rFonts w:ascii="Tahoma" w:hAnsi="Tahoma" w:cs="Tahoma"/>
          <w:b/>
          <w:bCs/>
        </w:rPr>
      </w:pPr>
      <w:r w:rsidRPr="001D35CF">
        <w:rPr>
          <w:rFonts w:ascii="Tahoma" w:hAnsi="Tahoma" w:cs="Tahoma"/>
          <w:b/>
          <w:bCs/>
        </w:rPr>
        <w:t xml:space="preserve">Splošno </w:t>
      </w:r>
    </w:p>
    <w:p w14:paraId="5EF1F3DB" w14:textId="77777777" w:rsidR="00B34981" w:rsidRPr="001D35CF" w:rsidRDefault="00B34981" w:rsidP="008B2A92">
      <w:pPr>
        <w:keepNext/>
        <w:keepLines/>
        <w:jc w:val="both"/>
        <w:rPr>
          <w:rFonts w:ascii="Tahoma" w:hAnsi="Tahoma" w:cs="Tahoma"/>
          <w:sz w:val="18"/>
        </w:rPr>
      </w:pPr>
    </w:p>
    <w:p w14:paraId="03250FC6" w14:textId="50C17798" w:rsidR="00B34981" w:rsidRPr="00DE68BE" w:rsidRDefault="00B34981" w:rsidP="008B2A92">
      <w:pPr>
        <w:keepNext/>
        <w:keepLines/>
        <w:jc w:val="both"/>
        <w:rPr>
          <w:rFonts w:ascii="Tahoma" w:hAnsi="Tahoma" w:cs="Tahoma"/>
        </w:rPr>
      </w:pPr>
      <w:r w:rsidRPr="00DE68BE">
        <w:rPr>
          <w:rFonts w:ascii="Tahoma" w:hAnsi="Tahoma" w:cs="Tahoma"/>
        </w:rPr>
        <w:t xml:space="preserve">Ponudnik </w:t>
      </w:r>
      <w:r w:rsidRPr="00DE68BE">
        <w:rPr>
          <w:rFonts w:ascii="Tahoma" w:hAnsi="Tahoma" w:cs="Tahoma"/>
          <w:b/>
          <w:u w:val="single"/>
        </w:rPr>
        <w:t>mora</w:t>
      </w:r>
      <w:r w:rsidRPr="00DE68BE">
        <w:rPr>
          <w:rFonts w:ascii="Tahoma" w:hAnsi="Tahoma" w:cs="Tahoma"/>
        </w:rPr>
        <w:t xml:space="preserve"> ponudbo </w:t>
      </w:r>
      <w:r w:rsidRPr="00DE68BE">
        <w:rPr>
          <w:rFonts w:ascii="Tahoma" w:hAnsi="Tahoma" w:cs="Tahoma"/>
          <w:b/>
        </w:rPr>
        <w:t>predložiti v informacijski sistem e-JN</w:t>
      </w:r>
      <w:r w:rsidRPr="00DE68BE">
        <w:rPr>
          <w:rFonts w:ascii="Tahoma" w:hAnsi="Tahoma" w:cs="Tahoma"/>
        </w:rPr>
        <w:t xml:space="preserve"> (v nadaljevanju sistem e-JN) </w:t>
      </w:r>
      <w:r w:rsidRPr="00DE68BE">
        <w:rPr>
          <w:rFonts w:ascii="Tahoma" w:hAnsi="Tahoma" w:cs="Tahoma"/>
          <w:u w:val="single"/>
        </w:rPr>
        <w:t>na spletnem naslovu</w:t>
      </w:r>
      <w:r w:rsidRPr="00DE68BE">
        <w:rPr>
          <w:rFonts w:ascii="Tahoma" w:hAnsi="Tahoma" w:cs="Tahoma"/>
        </w:rPr>
        <w:t xml:space="preserve"> </w:t>
      </w:r>
      <w:hyperlink r:id="rId12" w:history="1">
        <w:r w:rsidRPr="00DE68BE">
          <w:rPr>
            <w:rFonts w:ascii="Tahoma" w:hAnsi="Tahoma" w:cs="Tahoma"/>
            <w:color w:val="0000FF"/>
            <w:u w:val="single"/>
          </w:rPr>
          <w:t>https://ejn.gov.si</w:t>
        </w:r>
      </w:hyperlink>
      <w:r w:rsidRPr="00DE68BE">
        <w:rPr>
          <w:rFonts w:ascii="Tahoma" w:hAnsi="Tahoma" w:cs="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DE68BE">
          <w:rPr>
            <w:rFonts w:ascii="Tahoma" w:hAnsi="Tahoma" w:cs="Tahoma"/>
            <w:color w:val="0000FF"/>
            <w:u w:val="single"/>
          </w:rPr>
          <w:t>https://ejn.gov.si</w:t>
        </w:r>
      </w:hyperlink>
      <w:r w:rsidRPr="00DE68BE">
        <w:rPr>
          <w:rFonts w:ascii="Tahoma" w:hAnsi="Tahoma" w:cs="Tahoma"/>
        </w:rPr>
        <w:t xml:space="preserve">. </w:t>
      </w:r>
    </w:p>
    <w:p w14:paraId="3FDAD208" w14:textId="77777777" w:rsidR="00B34981" w:rsidRPr="00DE68BE" w:rsidRDefault="00B34981" w:rsidP="008B2A92">
      <w:pPr>
        <w:keepNext/>
        <w:keepLines/>
        <w:jc w:val="both"/>
        <w:rPr>
          <w:rFonts w:ascii="Tahoma" w:hAnsi="Tahoma" w:cs="Tahoma"/>
        </w:rPr>
      </w:pPr>
    </w:p>
    <w:p w14:paraId="48B8521A" w14:textId="1D262D09" w:rsidR="00B34981" w:rsidRPr="00DE68BE" w:rsidRDefault="00B34981" w:rsidP="008B2A92">
      <w:pPr>
        <w:keepNext/>
        <w:keepLines/>
        <w:jc w:val="both"/>
        <w:rPr>
          <w:rFonts w:ascii="Tahoma" w:hAnsi="Tahoma" w:cs="Tahoma"/>
        </w:rPr>
      </w:pPr>
      <w:r w:rsidRPr="00DE68BE">
        <w:rPr>
          <w:rFonts w:ascii="Tahoma" w:hAnsi="Tahoma" w:cs="Tahoma"/>
          <w:u w:val="single"/>
        </w:rPr>
        <w:t>Ponudnik se mora pred oddajo ponudbe registrirati na spletnem naslovu</w:t>
      </w:r>
      <w:r w:rsidRPr="00DE68BE">
        <w:rPr>
          <w:rFonts w:ascii="Tahoma" w:hAnsi="Tahoma" w:cs="Tahoma"/>
        </w:rPr>
        <w:t xml:space="preserve"> </w:t>
      </w:r>
      <w:hyperlink r:id="rId14" w:history="1">
        <w:r w:rsidR="00637F35" w:rsidRPr="00DE68BE">
          <w:rPr>
            <w:rFonts w:ascii="Tahoma" w:hAnsi="Tahoma" w:cs="Tahoma"/>
            <w:color w:val="0000FF"/>
            <w:u w:val="single"/>
          </w:rPr>
          <w:t>https://ejn.gov.si</w:t>
        </w:r>
      </w:hyperlink>
      <w:r w:rsidRPr="00DE68BE">
        <w:rPr>
          <w:rFonts w:ascii="Tahoma" w:hAnsi="Tahoma" w:cs="Tahoma"/>
        </w:rPr>
        <w:t>, v skladu z Navodili za uporabo e-JN. Če je ponudnik že registriran v informacijski sistem e-JN, se v aplikacijo prijavi na istem naslovu.</w:t>
      </w:r>
    </w:p>
    <w:p w14:paraId="62328E14" w14:textId="77777777" w:rsidR="00B34981" w:rsidRPr="00DE68BE" w:rsidRDefault="00B34981" w:rsidP="008B2A92">
      <w:pPr>
        <w:keepNext/>
        <w:keepLines/>
        <w:jc w:val="both"/>
        <w:rPr>
          <w:rFonts w:ascii="Tahoma" w:hAnsi="Tahoma" w:cs="Tahoma"/>
        </w:rPr>
      </w:pPr>
    </w:p>
    <w:p w14:paraId="48817EEA" w14:textId="77777777" w:rsidR="00B34981" w:rsidRPr="00DE68BE" w:rsidRDefault="00B34981" w:rsidP="008B2A92">
      <w:pPr>
        <w:keepNext/>
        <w:keepLines/>
        <w:jc w:val="both"/>
        <w:rPr>
          <w:rFonts w:ascii="Tahoma" w:hAnsi="Tahoma" w:cs="Tahoma"/>
        </w:rPr>
      </w:pPr>
      <w:r w:rsidRPr="00DE68BE">
        <w:rPr>
          <w:rFonts w:ascii="Tahoma" w:hAnsi="Tahoma" w:cs="Tahoma"/>
        </w:rPr>
        <w:t xml:space="preserve">Uporabnik ponudnika, ki je v informacijskem sistemu e-JN pooblaščen za oddajanje ponudb, ponudbo odda s klikom na gumb »Oddaj«. Informacijski sistem e-JN ob oddaji ponudb zabeleži identiteto uporabnika in čas oddaje ponudbe. </w:t>
      </w:r>
      <w:r w:rsidRPr="00DE68BE">
        <w:rPr>
          <w:rFonts w:ascii="Tahoma" w:hAnsi="Tahoma" w:cs="Tahoma"/>
          <w:u w:val="single"/>
        </w:rPr>
        <w:t>Uporabnik z dejanjem oddaje ponudbe izkaže in izjavi voljo v imenu ponudnika oddati zavezujočo ponudbo</w:t>
      </w:r>
      <w:r w:rsidRPr="00DE68BE">
        <w:rPr>
          <w:rFonts w:ascii="Tahoma" w:hAnsi="Tahoma" w:cs="Tahoma"/>
        </w:rPr>
        <w:t xml:space="preserve"> (18. člen Obligacijskega zakonika; Uradni list RS, št. 97/07 – uradno prečiščeno besedilo, 64/16 – </w:t>
      </w:r>
      <w:proofErr w:type="spellStart"/>
      <w:r w:rsidRPr="00DE68BE">
        <w:rPr>
          <w:rFonts w:ascii="Tahoma" w:hAnsi="Tahoma" w:cs="Tahoma"/>
        </w:rPr>
        <w:t>odl</w:t>
      </w:r>
      <w:proofErr w:type="spellEnd"/>
      <w:r w:rsidRPr="00DE68BE">
        <w:rPr>
          <w:rFonts w:ascii="Tahoma" w:hAnsi="Tahoma" w:cs="Tahoma"/>
        </w:rPr>
        <w:t>. US in 20/18 – OROZ631). Z oddajo ponudbe je le-ta zavezujoča za čas, naveden v ponudbi, razen če jo uporabnik ponudnika umakne ali spremeni pred potekom roka za oddajo ponudb.</w:t>
      </w:r>
    </w:p>
    <w:p w14:paraId="2AEEB532" w14:textId="77777777" w:rsidR="00B34981" w:rsidRPr="00DE68BE" w:rsidRDefault="00B34981" w:rsidP="008B2A92">
      <w:pPr>
        <w:keepNext/>
        <w:keepLines/>
        <w:jc w:val="both"/>
        <w:rPr>
          <w:rFonts w:ascii="Tahoma" w:hAnsi="Tahoma" w:cs="Tahoma"/>
        </w:rPr>
      </w:pPr>
    </w:p>
    <w:p w14:paraId="22A9FF01" w14:textId="4DCA2C7A" w:rsidR="00B34981" w:rsidRPr="00DE68BE" w:rsidRDefault="00B34981" w:rsidP="008B2A92">
      <w:pPr>
        <w:keepNext/>
        <w:keepLines/>
        <w:jc w:val="both"/>
        <w:rPr>
          <w:rFonts w:ascii="Tahoma" w:hAnsi="Tahoma" w:cs="Tahoma"/>
        </w:rPr>
      </w:pPr>
      <w:r w:rsidRPr="00DE68BE">
        <w:rPr>
          <w:rFonts w:ascii="Tahoma" w:hAnsi="Tahoma" w:cs="Tahoma"/>
        </w:rPr>
        <w:t xml:space="preserve">Ponudba se šteje za pravočasno oddano, če jo naročnik prejme preko sistema e-JN </w:t>
      </w:r>
      <w:hyperlink r:id="rId15" w:history="1">
        <w:r w:rsidRPr="00DE68BE">
          <w:rPr>
            <w:rFonts w:ascii="Tahoma" w:hAnsi="Tahoma" w:cs="Tahoma"/>
            <w:color w:val="0000FF"/>
            <w:u w:val="single"/>
          </w:rPr>
          <w:t>https://ejn.gov.si</w:t>
        </w:r>
      </w:hyperlink>
      <w:r w:rsidRPr="00DE68BE">
        <w:rPr>
          <w:rFonts w:ascii="Tahoma" w:hAnsi="Tahoma" w:cs="Tahoma"/>
        </w:rPr>
        <w:t xml:space="preserve"> najkasneje do roka za predložitev ponudbe. Za oddano ponudbo se šteje ponudba, ki je v informacijskem sistemu e-JN označena s statusom »ODDANO«. </w:t>
      </w:r>
      <w:r w:rsidRPr="00DE68BE">
        <w:rPr>
          <w:rFonts w:ascii="Tahoma" w:hAnsi="Tahoma" w:cs="Tahoma"/>
          <w:u w:val="single"/>
        </w:rPr>
        <w:t>Po preteku roka za predložitev ponudb le te ne bo več mogoče oddati.</w:t>
      </w:r>
    </w:p>
    <w:p w14:paraId="6EA899E9" w14:textId="77777777" w:rsidR="00B34981" w:rsidRPr="00DE68BE" w:rsidRDefault="00B34981" w:rsidP="008B2A92">
      <w:pPr>
        <w:keepNext/>
        <w:keepLines/>
        <w:jc w:val="both"/>
        <w:rPr>
          <w:rFonts w:ascii="Tahoma" w:hAnsi="Tahoma" w:cs="Tahoma"/>
        </w:rPr>
      </w:pPr>
    </w:p>
    <w:p w14:paraId="55256399" w14:textId="77777777" w:rsidR="00B34981" w:rsidRPr="00DE68BE" w:rsidRDefault="00B34981" w:rsidP="008B2A92">
      <w:pPr>
        <w:keepNext/>
        <w:keepLines/>
        <w:jc w:val="both"/>
        <w:rPr>
          <w:rFonts w:ascii="Tahoma" w:hAnsi="Tahoma" w:cs="Tahoma"/>
        </w:rPr>
      </w:pPr>
      <w:r w:rsidRPr="00DE68BE">
        <w:rPr>
          <w:rFonts w:ascii="Tahoma" w:hAnsi="Tahoma" w:cs="Tahoma"/>
        </w:rPr>
        <w:t>Ponudnik lahko do roka za oddajo ponudbe svojo ponudbo</w:t>
      </w:r>
      <w:r w:rsidRPr="00DE68BE">
        <w:rPr>
          <w:rFonts w:ascii="Tahoma" w:hAnsi="Tahoma" w:cs="Tahoma"/>
          <w:bCs/>
        </w:rPr>
        <w:t xml:space="preserve"> </w:t>
      </w:r>
      <w:r w:rsidRPr="00DE68BE">
        <w:rPr>
          <w:rFonts w:ascii="Tahoma" w:hAnsi="Tahoma" w:cs="Tahoma"/>
        </w:rPr>
        <w:t xml:space="preserve">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66ACA6A" w14:textId="77777777" w:rsidR="00B34981" w:rsidRPr="00DE68BE" w:rsidRDefault="00B34981" w:rsidP="008B2A92">
      <w:pPr>
        <w:keepNext/>
        <w:keepLines/>
        <w:jc w:val="both"/>
        <w:rPr>
          <w:rFonts w:ascii="Tahoma" w:hAnsi="Tahoma" w:cs="Tahoma"/>
        </w:rPr>
      </w:pPr>
    </w:p>
    <w:p w14:paraId="19E3F237" w14:textId="77777777" w:rsidR="00B34981" w:rsidRPr="001D35CF" w:rsidRDefault="00B34981" w:rsidP="008B2A92">
      <w:pPr>
        <w:keepNext/>
        <w:keepLines/>
        <w:numPr>
          <w:ilvl w:val="2"/>
          <w:numId w:val="2"/>
        </w:numPr>
        <w:jc w:val="both"/>
        <w:rPr>
          <w:rFonts w:ascii="Tahoma" w:hAnsi="Tahoma" w:cs="Tahoma"/>
          <w:b/>
          <w:bCs/>
        </w:rPr>
      </w:pPr>
      <w:r w:rsidRPr="001D35CF">
        <w:rPr>
          <w:rFonts w:ascii="Tahoma" w:hAnsi="Tahoma" w:cs="Tahoma"/>
          <w:b/>
          <w:bCs/>
        </w:rPr>
        <w:t>Format ponudbe</w:t>
      </w:r>
    </w:p>
    <w:p w14:paraId="58CFFA2D" w14:textId="77777777" w:rsidR="00B34981" w:rsidRPr="001D35CF" w:rsidRDefault="00B34981" w:rsidP="008B2A92">
      <w:pPr>
        <w:keepNext/>
        <w:keepLines/>
        <w:jc w:val="both"/>
        <w:rPr>
          <w:rFonts w:ascii="Tahoma" w:hAnsi="Tahoma" w:cs="Tahoma"/>
          <w:sz w:val="18"/>
        </w:rPr>
      </w:pPr>
    </w:p>
    <w:p w14:paraId="3DBD7427" w14:textId="77777777" w:rsidR="00B34981" w:rsidRPr="00DE68BE" w:rsidRDefault="00B34981" w:rsidP="008B2A92">
      <w:pPr>
        <w:keepNext/>
        <w:keepLines/>
        <w:jc w:val="both"/>
        <w:rPr>
          <w:rFonts w:ascii="Tahoma" w:hAnsi="Tahoma" w:cs="Tahoma"/>
        </w:rPr>
      </w:pPr>
      <w:r w:rsidRPr="00DE68BE">
        <w:rPr>
          <w:rFonts w:ascii="Tahoma" w:hAnsi="Tahoma" w:cs="Tahoma"/>
          <w:u w:val="single"/>
        </w:rPr>
        <w:t xml:space="preserve">Ponudba </w:t>
      </w:r>
      <w:r w:rsidRPr="00DE68BE">
        <w:rPr>
          <w:rFonts w:ascii="Tahoma" w:hAnsi="Tahoma" w:cs="Tahoma"/>
          <w:b/>
          <w:u w:val="single"/>
        </w:rPr>
        <w:t>mora</w:t>
      </w:r>
      <w:r w:rsidRPr="00DE68BE">
        <w:rPr>
          <w:rFonts w:ascii="Tahoma" w:hAnsi="Tahoma" w:cs="Tahoma"/>
          <w:u w:val="single"/>
        </w:rPr>
        <w:t xml:space="preserve"> </w:t>
      </w:r>
      <w:r w:rsidRPr="00DE68BE">
        <w:rPr>
          <w:rFonts w:ascii="Tahoma" w:hAnsi="Tahoma" w:cs="Tahoma"/>
          <w:b/>
          <w:u w:val="single"/>
        </w:rPr>
        <w:t>biti priložena v "</w:t>
      </w:r>
      <w:proofErr w:type="spellStart"/>
      <w:r w:rsidRPr="00DE68BE">
        <w:rPr>
          <w:rFonts w:ascii="Tahoma" w:hAnsi="Tahoma" w:cs="Tahoma"/>
          <w:b/>
          <w:u w:val="single"/>
        </w:rPr>
        <w:t>pdf</w:t>
      </w:r>
      <w:proofErr w:type="spellEnd"/>
      <w:r w:rsidRPr="00DE68BE">
        <w:rPr>
          <w:rFonts w:ascii="Tahoma" w:hAnsi="Tahoma" w:cs="Tahoma"/>
          <w:b/>
          <w:u w:val="single"/>
        </w:rPr>
        <w:t>" formatu/zapisu/datoteki</w:t>
      </w:r>
      <w:r w:rsidRPr="00DE68BE">
        <w:rPr>
          <w:rFonts w:ascii="Tahoma" w:hAnsi="Tahoma" w:cs="Tahoma"/>
        </w:rPr>
        <w:t xml:space="preserve"> (</w:t>
      </w:r>
      <w:proofErr w:type="spellStart"/>
      <w:r w:rsidRPr="00DE68BE">
        <w:rPr>
          <w:rFonts w:ascii="Tahoma" w:hAnsi="Tahoma" w:cs="Tahoma"/>
        </w:rPr>
        <w:t>sken</w:t>
      </w:r>
      <w:proofErr w:type="spellEnd"/>
      <w:r w:rsidRPr="00DE68BE">
        <w:rPr>
          <w:rFonts w:ascii="Tahoma" w:hAnsi="Tahoma" w:cs="Tahoma"/>
        </w:rPr>
        <w:t xml:space="preserve"> celotne ponudbe z izpolnjenimi in podpisanimi ponudbenimi listinami – žig oz. žigosanje ni potrebno). Ponudnik lahko fizični podpis nadomesti z elektronskim podpisom, v kolikor e-JN to dopušča in ni drugače določeno z razpisno dokumentacijo. </w:t>
      </w:r>
      <w:r w:rsidRPr="00DE68BE">
        <w:rPr>
          <w:rFonts w:ascii="Tahoma" w:hAnsi="Tahoma" w:cs="Tahoma"/>
          <w:u w:val="single"/>
        </w:rPr>
        <w:t>Ponudbeni predračun mora biti priložen tudi v Excel formatu</w:t>
      </w:r>
      <w:r w:rsidRPr="00DE68BE">
        <w:rPr>
          <w:rFonts w:ascii="Tahoma" w:hAnsi="Tahoma" w:cs="Tahoma"/>
        </w:rPr>
        <w:t>. Ponudniki so obvezani priložiti vse priloge, razen če v posamezni prilogi ni drugače navedeno.</w:t>
      </w:r>
    </w:p>
    <w:p w14:paraId="281DD3E9" w14:textId="77777777" w:rsidR="00B34981" w:rsidRPr="001D35CF" w:rsidRDefault="00B34981" w:rsidP="008B2A92">
      <w:pPr>
        <w:keepNext/>
        <w:keepLines/>
        <w:jc w:val="both"/>
        <w:rPr>
          <w:rFonts w:ascii="Tahoma" w:hAnsi="Tahoma" w:cs="Tahoma"/>
          <w:sz w:val="19"/>
          <w:szCs w:val="19"/>
        </w:rPr>
      </w:pPr>
    </w:p>
    <w:p w14:paraId="1B576006" w14:textId="77777777" w:rsidR="00B34981" w:rsidRPr="001D35CF" w:rsidRDefault="00B34981" w:rsidP="008B2A92">
      <w:pPr>
        <w:keepNext/>
        <w:keepLines/>
        <w:numPr>
          <w:ilvl w:val="2"/>
          <w:numId w:val="2"/>
        </w:numPr>
        <w:jc w:val="both"/>
        <w:rPr>
          <w:rFonts w:ascii="Tahoma" w:hAnsi="Tahoma" w:cs="Tahoma"/>
          <w:b/>
          <w:bCs/>
        </w:rPr>
      </w:pPr>
      <w:r w:rsidRPr="001D35CF">
        <w:rPr>
          <w:rFonts w:ascii="Tahoma" w:hAnsi="Tahoma" w:cs="Tahoma"/>
          <w:b/>
          <w:bCs/>
        </w:rPr>
        <w:t>Dostop do povezave za oddajo elektronske ponudbe</w:t>
      </w:r>
    </w:p>
    <w:p w14:paraId="020B7982" w14:textId="77777777" w:rsidR="00B34981" w:rsidRPr="001D35CF" w:rsidRDefault="00B34981" w:rsidP="008B2A92">
      <w:pPr>
        <w:keepNext/>
        <w:keepLines/>
        <w:jc w:val="both"/>
        <w:rPr>
          <w:rFonts w:ascii="Tahoma" w:hAnsi="Tahoma" w:cs="Tahoma"/>
          <w:sz w:val="18"/>
        </w:rPr>
      </w:pPr>
    </w:p>
    <w:p w14:paraId="0D4133F7" w14:textId="77777777" w:rsidR="00B34981" w:rsidRPr="001D35CF" w:rsidRDefault="00B34981" w:rsidP="008B2A92">
      <w:pPr>
        <w:keepNext/>
        <w:keepLines/>
        <w:jc w:val="both"/>
        <w:rPr>
          <w:rFonts w:ascii="Tahoma" w:hAnsi="Tahoma" w:cs="Tahoma"/>
          <w:b/>
          <w:sz w:val="18"/>
          <w:u w:val="single"/>
        </w:rPr>
      </w:pPr>
      <w:r w:rsidRPr="001D35CF">
        <w:rPr>
          <w:rFonts w:ascii="Tahoma" w:hAnsi="Tahoma" w:cs="Tahoma"/>
        </w:rPr>
        <w:t xml:space="preserve">Dostop do povezave (spletnega naslova) preko katerega ponudniki oddajo elektronske ponudbe v tem postopku javnega naročila, je ponudnikom na voljo </w:t>
      </w:r>
      <w:r w:rsidRPr="001D35CF">
        <w:rPr>
          <w:rFonts w:ascii="Tahoma" w:hAnsi="Tahoma" w:cs="Tahoma"/>
          <w:u w:val="single"/>
        </w:rPr>
        <w:t xml:space="preserve">v predmetnem Obvestilu o javnem naročilu Portala JN </w:t>
      </w:r>
      <w:r w:rsidRPr="001D35CF">
        <w:rPr>
          <w:rFonts w:ascii="Tahoma" w:hAnsi="Tahoma" w:cs="Tahoma"/>
          <w:b/>
          <w:sz w:val="18"/>
          <w:u w:val="single"/>
        </w:rPr>
        <w:t>v oddelku B (»B.5 Elektronska predložitev«)</w:t>
      </w:r>
      <w:r w:rsidRPr="001D35CF">
        <w:rPr>
          <w:rFonts w:ascii="Tahoma" w:hAnsi="Tahoma" w:cs="Tahoma"/>
        </w:rPr>
        <w:t xml:space="preserve">.  </w:t>
      </w:r>
    </w:p>
    <w:p w14:paraId="19734601" w14:textId="77777777" w:rsidR="00B34981" w:rsidRPr="001D35CF" w:rsidRDefault="00B34981" w:rsidP="008B2A92">
      <w:pPr>
        <w:keepNext/>
        <w:keepLines/>
        <w:jc w:val="both"/>
        <w:rPr>
          <w:rFonts w:ascii="Tahoma" w:hAnsi="Tahoma" w:cs="Tahoma"/>
        </w:rPr>
      </w:pPr>
    </w:p>
    <w:p w14:paraId="76515277" w14:textId="77777777" w:rsidR="00B34981" w:rsidRPr="001D35CF" w:rsidRDefault="00B34981" w:rsidP="008B2A92">
      <w:pPr>
        <w:keepNext/>
        <w:keepLines/>
        <w:numPr>
          <w:ilvl w:val="2"/>
          <w:numId w:val="2"/>
        </w:numPr>
        <w:jc w:val="both"/>
        <w:rPr>
          <w:rFonts w:ascii="Tahoma" w:hAnsi="Tahoma" w:cs="Tahoma"/>
          <w:b/>
          <w:bCs/>
        </w:rPr>
      </w:pPr>
      <w:r w:rsidRPr="001D35CF">
        <w:rPr>
          <w:rFonts w:ascii="Tahoma" w:hAnsi="Tahoma" w:cs="Tahoma"/>
          <w:b/>
          <w:bCs/>
        </w:rPr>
        <w:t>Navodila ponudniku glede nalaganja ponudbene dokumentacije v sistemu e-JN</w:t>
      </w:r>
    </w:p>
    <w:p w14:paraId="28D5A671" w14:textId="77777777" w:rsidR="00B34981" w:rsidRPr="001D35CF" w:rsidRDefault="00B34981" w:rsidP="008B2A92">
      <w:pPr>
        <w:keepNext/>
        <w:keepLines/>
        <w:jc w:val="both"/>
        <w:rPr>
          <w:rFonts w:ascii="Tahoma" w:hAnsi="Tahoma"/>
          <w:sz w:val="18"/>
          <w:szCs w:val="24"/>
        </w:rPr>
      </w:pPr>
    </w:p>
    <w:p w14:paraId="275EFB05" w14:textId="77777777" w:rsidR="00B34981" w:rsidRPr="001D35CF" w:rsidRDefault="00B34981" w:rsidP="008B2A92">
      <w:pPr>
        <w:keepNext/>
        <w:keepLines/>
        <w:numPr>
          <w:ilvl w:val="0"/>
          <w:numId w:val="16"/>
        </w:numPr>
        <w:spacing w:after="100"/>
        <w:ind w:left="425" w:hanging="357"/>
        <w:jc w:val="both"/>
        <w:rPr>
          <w:rFonts w:ascii="Tahoma" w:hAnsi="Tahoma" w:cs="Tahoma"/>
          <w:b/>
          <w:color w:val="820000"/>
        </w:rPr>
      </w:pPr>
      <w:r w:rsidRPr="001D35CF">
        <w:rPr>
          <w:rFonts w:ascii="Tahoma" w:hAnsi="Tahoma" w:cs="Tahoma"/>
          <w:b/>
          <w:color w:val="820000"/>
        </w:rPr>
        <w:t>Obrazec »Priloga 2«:</w:t>
      </w:r>
    </w:p>
    <w:p w14:paraId="01D0AA9D" w14:textId="77777777" w:rsidR="00B34981" w:rsidRPr="004B5A92" w:rsidRDefault="00B34981" w:rsidP="008B2A92">
      <w:pPr>
        <w:keepNext/>
        <w:keepLines/>
        <w:ind w:left="426" w:right="-1"/>
        <w:jc w:val="both"/>
        <w:rPr>
          <w:rFonts w:ascii="Tahoma" w:hAnsi="Tahoma"/>
          <w:i/>
        </w:rPr>
      </w:pPr>
      <w:r w:rsidRPr="004B5A92">
        <w:rPr>
          <w:rFonts w:ascii="Tahoma" w:hAnsi="Tahoma"/>
        </w:rPr>
        <w:t xml:space="preserve">Ponudnik v informacijskem sistemu e-JN </w:t>
      </w:r>
      <w:r w:rsidRPr="004B5A92">
        <w:rPr>
          <w:rFonts w:ascii="Tahoma" w:hAnsi="Tahoma"/>
          <w:b/>
        </w:rPr>
        <w:t xml:space="preserve">v </w:t>
      </w:r>
      <w:r w:rsidRPr="00DE68BE">
        <w:rPr>
          <w:rFonts w:ascii="Tahoma" w:hAnsi="Tahoma"/>
          <w:b/>
        </w:rPr>
        <w:t xml:space="preserve">Razdelek »Skupna ponudbena vrednost«, del »Predračun« </w:t>
      </w:r>
      <w:r w:rsidRPr="00DE68BE">
        <w:rPr>
          <w:rFonts w:ascii="Tahoma" w:hAnsi="Tahoma"/>
        </w:rPr>
        <w:t xml:space="preserve"> </w:t>
      </w:r>
      <w:r w:rsidRPr="004B5A92">
        <w:rPr>
          <w:rFonts w:ascii="Tahoma" w:hAnsi="Tahoma"/>
        </w:rPr>
        <w:t xml:space="preserve">naloži izpolnjen </w:t>
      </w:r>
      <w:r w:rsidRPr="004B5A92">
        <w:rPr>
          <w:rFonts w:ascii="Tahoma" w:hAnsi="Tahoma"/>
          <w:u w:val="single"/>
        </w:rPr>
        <w:t>obrazec »Priloga 2«</w:t>
      </w:r>
      <w:r w:rsidRPr="004B5A92">
        <w:rPr>
          <w:rFonts w:ascii="Tahoma" w:hAnsi="Tahoma"/>
        </w:rPr>
        <w:t xml:space="preserve"> (v "</w:t>
      </w:r>
      <w:proofErr w:type="spellStart"/>
      <w:r w:rsidRPr="004B5A92">
        <w:rPr>
          <w:rFonts w:ascii="Tahoma" w:hAnsi="Tahoma"/>
        </w:rPr>
        <w:t>pdf</w:t>
      </w:r>
      <w:proofErr w:type="spellEnd"/>
      <w:r w:rsidRPr="004B5A92">
        <w:rPr>
          <w:rFonts w:ascii="Tahoma" w:hAnsi="Tahoma"/>
        </w:rPr>
        <w:t xml:space="preserve">" formatu/zapisu/datoteki). Obrazec »Priloga 2« se </w:t>
      </w:r>
      <w:r w:rsidRPr="00DE68BE">
        <w:rPr>
          <w:rFonts w:ascii="Tahoma" w:hAnsi="Tahoma"/>
          <w:b/>
        </w:rPr>
        <w:t xml:space="preserve">podpiše z oddajo ponudbe </w:t>
      </w:r>
      <w:r w:rsidRPr="00DE68BE">
        <w:rPr>
          <w:rFonts w:ascii="Tahoma" w:hAnsi="Tahoma"/>
        </w:rPr>
        <w:t>- elektronski podpis</w:t>
      </w:r>
      <w:r w:rsidRPr="004B5A92">
        <w:rPr>
          <w:rFonts w:ascii="Tahoma" w:hAnsi="Tahoma"/>
        </w:rPr>
        <w:t xml:space="preserve">. </w:t>
      </w:r>
      <w:r w:rsidRPr="004B5A92">
        <w:rPr>
          <w:rFonts w:ascii="Tahoma" w:hAnsi="Tahoma"/>
          <w:i/>
        </w:rPr>
        <w:t xml:space="preserve">Le-ta bo tudi dostopna javnosti na javnem odpiranju ponudb. </w:t>
      </w:r>
    </w:p>
    <w:p w14:paraId="3D2DFA90" w14:textId="77777777" w:rsidR="00B34981" w:rsidRDefault="00B34981" w:rsidP="008B2A92">
      <w:pPr>
        <w:keepNext/>
        <w:keepLines/>
        <w:jc w:val="both"/>
        <w:rPr>
          <w:rFonts w:ascii="Tahoma" w:hAnsi="Tahoma"/>
          <w:i/>
          <w:sz w:val="18"/>
          <w:szCs w:val="24"/>
        </w:rPr>
      </w:pPr>
    </w:p>
    <w:p w14:paraId="4982747E" w14:textId="77777777" w:rsidR="007C750C" w:rsidRPr="001D35CF" w:rsidRDefault="007C750C" w:rsidP="008B2A92">
      <w:pPr>
        <w:keepNext/>
        <w:keepLines/>
        <w:jc w:val="both"/>
        <w:rPr>
          <w:rFonts w:ascii="Tahoma" w:hAnsi="Tahoma"/>
          <w:i/>
          <w:sz w:val="18"/>
          <w:szCs w:val="24"/>
        </w:rPr>
      </w:pPr>
    </w:p>
    <w:p w14:paraId="1985D272" w14:textId="77777777" w:rsidR="004C743B" w:rsidRPr="00A679F4" w:rsidRDefault="004C743B" w:rsidP="004C743B">
      <w:pPr>
        <w:keepNext/>
        <w:keepLines/>
        <w:numPr>
          <w:ilvl w:val="0"/>
          <w:numId w:val="16"/>
        </w:numPr>
        <w:ind w:left="425" w:hanging="357"/>
        <w:jc w:val="both"/>
        <w:rPr>
          <w:rFonts w:ascii="Tahoma" w:hAnsi="Tahoma" w:cs="Tahoma"/>
          <w:b/>
          <w:color w:val="820000"/>
        </w:rPr>
      </w:pPr>
      <w:r w:rsidRPr="00A679F4">
        <w:rPr>
          <w:rFonts w:ascii="Tahoma" w:hAnsi="Tahoma" w:cs="Tahoma"/>
          <w:b/>
          <w:color w:val="820000"/>
        </w:rPr>
        <w:lastRenderedPageBreak/>
        <w:t xml:space="preserve">ESPD – Ponudnik/glavni partner: </w:t>
      </w:r>
    </w:p>
    <w:p w14:paraId="3DE7179C" w14:textId="77777777" w:rsidR="004C743B" w:rsidRPr="00DE68BE" w:rsidRDefault="004C743B" w:rsidP="004C743B">
      <w:pPr>
        <w:keepNext/>
        <w:keepLines/>
        <w:ind w:left="426"/>
        <w:jc w:val="both"/>
        <w:rPr>
          <w:rFonts w:ascii="Tahoma" w:hAnsi="Tahoma"/>
          <w:i/>
        </w:rPr>
      </w:pPr>
      <w:r w:rsidRPr="004B5A92">
        <w:rPr>
          <w:rFonts w:ascii="Tahoma" w:hAnsi="Tahoma"/>
        </w:rPr>
        <w:t xml:space="preserve">Ponudnik (glavni partner) mora obrazec ESPD izpolniti ter ga v </w:t>
      </w:r>
      <w:proofErr w:type="spellStart"/>
      <w:r w:rsidRPr="004B5A92">
        <w:rPr>
          <w:rFonts w:ascii="Tahoma" w:hAnsi="Tahoma"/>
        </w:rPr>
        <w:t>xml</w:t>
      </w:r>
      <w:proofErr w:type="spellEnd"/>
      <w:r w:rsidRPr="004B5A92">
        <w:rPr>
          <w:rFonts w:ascii="Tahoma" w:hAnsi="Tahoma"/>
        </w:rPr>
        <w:t>. formatu naložiti v informacijskem sistemu e-JN</w:t>
      </w:r>
      <w:r w:rsidRPr="004B5A92">
        <w:rPr>
          <w:rFonts w:ascii="Tahoma" w:hAnsi="Tahoma"/>
          <w:b/>
        </w:rPr>
        <w:t xml:space="preserve"> v </w:t>
      </w:r>
      <w:r w:rsidRPr="00DE68BE">
        <w:rPr>
          <w:rFonts w:ascii="Tahoma" w:hAnsi="Tahoma"/>
          <w:b/>
        </w:rPr>
        <w:t>Razdelek »DOKUMENTI«, del »ESPD-ponudnik« (podpiše se z oddajo ponudbe - elektronski podpis)</w:t>
      </w:r>
      <w:r w:rsidRPr="004B5A92">
        <w:rPr>
          <w:rFonts w:ascii="Tahoma" w:hAnsi="Tahoma" w:cs="Tahoma"/>
          <w:bCs/>
        </w:rPr>
        <w:t xml:space="preserve">. </w:t>
      </w:r>
      <w:r w:rsidRPr="00DE68BE">
        <w:rPr>
          <w:rFonts w:ascii="Tahoma" w:hAnsi="Tahoma" w:cs="Tahoma"/>
          <w:bCs/>
          <w:i/>
        </w:rPr>
        <w:t>Le-ta</w:t>
      </w:r>
      <w:r w:rsidRPr="00DE68BE">
        <w:rPr>
          <w:rFonts w:ascii="Tahoma" w:hAnsi="Tahoma"/>
          <w:i/>
        </w:rPr>
        <w:t xml:space="preserve"> ne bo prikazana javnosti in ostalim ponudnikom</w:t>
      </w:r>
      <w:r w:rsidRPr="004B5A92">
        <w:rPr>
          <w:rFonts w:ascii="Tahoma" w:hAnsi="Tahoma"/>
          <w:i/>
        </w:rPr>
        <w:t xml:space="preserve"> </w:t>
      </w:r>
      <w:r w:rsidRPr="00DE68BE">
        <w:rPr>
          <w:rFonts w:ascii="Tahoma" w:hAnsi="Tahoma"/>
          <w:i/>
        </w:rPr>
        <w:t>na javnem odpiranju ponudb.</w:t>
      </w:r>
    </w:p>
    <w:p w14:paraId="65819E5A" w14:textId="77777777" w:rsidR="004C743B" w:rsidRPr="00DE68BE" w:rsidRDefault="004C743B" w:rsidP="004C743B">
      <w:pPr>
        <w:keepNext/>
        <w:keepLines/>
        <w:ind w:left="426"/>
        <w:jc w:val="both"/>
        <w:rPr>
          <w:rFonts w:ascii="Tahoma" w:hAnsi="Tahoma"/>
          <w:i/>
        </w:rPr>
      </w:pPr>
    </w:p>
    <w:p w14:paraId="38A4C501" w14:textId="77777777" w:rsidR="004C743B" w:rsidRPr="00A679F4" w:rsidRDefault="004C743B" w:rsidP="004C743B">
      <w:pPr>
        <w:keepNext/>
        <w:keepLines/>
        <w:numPr>
          <w:ilvl w:val="0"/>
          <w:numId w:val="16"/>
        </w:numPr>
        <w:ind w:left="425" w:hanging="357"/>
        <w:jc w:val="both"/>
        <w:rPr>
          <w:rFonts w:ascii="Tahoma" w:hAnsi="Tahoma" w:cs="Tahoma"/>
          <w:b/>
          <w:color w:val="820000"/>
        </w:rPr>
      </w:pPr>
      <w:r w:rsidRPr="00A679F4">
        <w:rPr>
          <w:rFonts w:ascii="Tahoma" w:hAnsi="Tahoma" w:cs="Tahoma"/>
          <w:b/>
          <w:color w:val="820000"/>
        </w:rPr>
        <w:t xml:space="preserve">ESPD – Ostali sodelujoči«: </w:t>
      </w:r>
    </w:p>
    <w:p w14:paraId="242676D4" w14:textId="77777777" w:rsidR="004C743B" w:rsidRPr="004B5A92" w:rsidRDefault="004C743B" w:rsidP="004C743B">
      <w:pPr>
        <w:keepNext/>
        <w:keepLines/>
        <w:ind w:left="426"/>
        <w:jc w:val="both"/>
        <w:rPr>
          <w:rFonts w:ascii="Tahoma" w:hAnsi="Tahoma" w:cs="Tahoma"/>
          <w:bCs/>
        </w:rPr>
      </w:pPr>
      <w:r w:rsidRPr="004B5A92">
        <w:rPr>
          <w:rFonts w:ascii="Tahoma" w:hAnsi="Tahoma" w:cs="Tahoma"/>
          <w:bCs/>
        </w:rPr>
        <w:t xml:space="preserve">V primeru skupne ponudbe (s partnerji), uporabe zmogljivosti drugih subjektov in/ali podizvajalcev mora </w:t>
      </w:r>
    </w:p>
    <w:p w14:paraId="72A97715" w14:textId="4882FD20" w:rsidR="004C743B" w:rsidRPr="00DE68BE" w:rsidRDefault="004C743B" w:rsidP="004C743B">
      <w:pPr>
        <w:keepNext/>
        <w:keepLines/>
        <w:ind w:left="426"/>
        <w:jc w:val="both"/>
        <w:rPr>
          <w:rFonts w:ascii="Tahoma" w:hAnsi="Tahoma"/>
          <w:i/>
        </w:rPr>
      </w:pPr>
      <w:r w:rsidRPr="004B5A92">
        <w:rPr>
          <w:rFonts w:ascii="Tahoma" w:hAnsi="Tahoma" w:cs="Tahoma"/>
          <w:bCs/>
        </w:rPr>
        <w:t>ponudnik v informacijskem sistemu e-JN</w:t>
      </w:r>
      <w:r w:rsidRPr="004B5A92">
        <w:rPr>
          <w:rFonts w:ascii="Tahoma" w:hAnsi="Tahoma" w:cs="Tahoma"/>
          <w:b/>
          <w:bCs/>
        </w:rPr>
        <w:t xml:space="preserve"> v </w:t>
      </w:r>
      <w:r w:rsidRPr="00DE68BE">
        <w:rPr>
          <w:rFonts w:ascii="Tahoma" w:hAnsi="Tahoma" w:cs="Tahoma"/>
          <w:b/>
          <w:bCs/>
        </w:rPr>
        <w:t>Razdelek »SODELUJOČI«, del »ESPD – ostali sodelujoči«</w:t>
      </w:r>
      <w:r w:rsidRPr="004B5A92">
        <w:rPr>
          <w:rFonts w:ascii="Tahoma" w:hAnsi="Tahoma" w:cs="Tahoma"/>
          <w:b/>
          <w:bCs/>
        </w:rPr>
        <w:t xml:space="preserve"> </w:t>
      </w:r>
      <w:r w:rsidRPr="00DE68BE">
        <w:rPr>
          <w:rFonts w:ascii="Tahoma" w:hAnsi="Tahoma"/>
        </w:rPr>
        <w:t xml:space="preserve">v </w:t>
      </w:r>
      <w:proofErr w:type="spellStart"/>
      <w:r w:rsidRPr="00DE68BE">
        <w:rPr>
          <w:rFonts w:ascii="Tahoma" w:hAnsi="Tahoma"/>
        </w:rPr>
        <w:t>pdf</w:t>
      </w:r>
      <w:proofErr w:type="spellEnd"/>
      <w:r w:rsidRPr="00DE68BE">
        <w:rPr>
          <w:rFonts w:ascii="Tahoma" w:hAnsi="Tahoma"/>
        </w:rPr>
        <w:t xml:space="preserve">. formatu ali v elektronski obliki </w:t>
      </w:r>
      <w:r w:rsidRPr="004B5A92">
        <w:rPr>
          <w:rFonts w:ascii="Tahoma" w:hAnsi="Tahoma" w:cs="Tahoma"/>
          <w:bCs/>
        </w:rPr>
        <w:t xml:space="preserve">naložiti </w:t>
      </w:r>
      <w:r w:rsidRPr="004B5A92">
        <w:rPr>
          <w:rFonts w:ascii="Tahoma" w:hAnsi="Tahoma"/>
        </w:rPr>
        <w:t xml:space="preserve">izpolnjene in podpisane ESPD obrazce </w:t>
      </w:r>
      <w:r w:rsidRPr="004B5A92">
        <w:rPr>
          <w:rFonts w:ascii="Tahoma" w:hAnsi="Tahoma" w:cs="Tahoma"/>
        </w:rPr>
        <w:t xml:space="preserve">za vsakega od ostalih sodelujočih subjektov (partnerje iz skupine ponudnikov, </w:t>
      </w:r>
      <w:r w:rsidR="000124E5" w:rsidRPr="004B5A92">
        <w:rPr>
          <w:rFonts w:ascii="Tahoma" w:hAnsi="Tahoma" w:cs="Tahoma"/>
        </w:rPr>
        <w:t>podizvajalc</w:t>
      </w:r>
      <w:r w:rsidR="000124E5">
        <w:rPr>
          <w:rFonts w:ascii="Tahoma" w:hAnsi="Tahoma" w:cs="Tahoma"/>
        </w:rPr>
        <w:t>e</w:t>
      </w:r>
      <w:r w:rsidR="000124E5" w:rsidRPr="004B5A92">
        <w:rPr>
          <w:rFonts w:ascii="Tahoma" w:hAnsi="Tahoma" w:cs="Tahoma"/>
          <w:iCs/>
        </w:rPr>
        <w:t xml:space="preserve"> </w:t>
      </w:r>
      <w:r w:rsidRPr="004B5A92">
        <w:rPr>
          <w:rFonts w:ascii="Tahoma" w:hAnsi="Tahoma" w:cs="Tahoma"/>
          <w:iCs/>
        </w:rPr>
        <w:t xml:space="preserve">in/ali </w:t>
      </w:r>
      <w:r w:rsidR="000124E5" w:rsidRPr="004B5A92">
        <w:rPr>
          <w:rFonts w:ascii="Tahoma" w:hAnsi="Tahoma" w:cs="Tahoma"/>
          <w:iCs/>
        </w:rPr>
        <w:t>ostal</w:t>
      </w:r>
      <w:r w:rsidR="000124E5">
        <w:rPr>
          <w:rFonts w:ascii="Tahoma" w:hAnsi="Tahoma" w:cs="Tahoma"/>
          <w:iCs/>
        </w:rPr>
        <w:t>e</w:t>
      </w:r>
      <w:r w:rsidR="000124E5" w:rsidRPr="004B5A92">
        <w:rPr>
          <w:rFonts w:ascii="Tahoma" w:hAnsi="Tahoma" w:cs="Tahoma"/>
          <w:iCs/>
        </w:rPr>
        <w:t xml:space="preserve"> subjekt</w:t>
      </w:r>
      <w:r w:rsidR="000124E5">
        <w:rPr>
          <w:rFonts w:ascii="Tahoma" w:hAnsi="Tahoma" w:cs="Tahoma"/>
          <w:iCs/>
        </w:rPr>
        <w:t>e</w:t>
      </w:r>
      <w:r w:rsidRPr="004B5A92">
        <w:rPr>
          <w:rFonts w:ascii="Tahoma" w:hAnsi="Tahoma" w:cs="Tahoma"/>
          <w:iCs/>
        </w:rPr>
        <w:t>, katerih zmogljivost uporablja ponudnik)</w:t>
      </w:r>
      <w:r w:rsidRPr="004B5A92">
        <w:rPr>
          <w:rFonts w:ascii="Tahoma" w:hAnsi="Tahoma" w:cs="Tahoma"/>
        </w:rPr>
        <w:t>.</w:t>
      </w:r>
      <w:r w:rsidRPr="004B5A92">
        <w:rPr>
          <w:rFonts w:ascii="Tahoma" w:hAnsi="Tahoma" w:cs="Tahoma"/>
          <w:bCs/>
        </w:rPr>
        <w:t xml:space="preserve"> </w:t>
      </w:r>
      <w:r w:rsidRPr="00DE68BE">
        <w:rPr>
          <w:rFonts w:ascii="Tahoma" w:hAnsi="Tahoma" w:cs="Tahoma"/>
          <w:bCs/>
          <w:i/>
        </w:rPr>
        <w:t>Ta</w:t>
      </w:r>
      <w:r w:rsidRPr="00DE68BE">
        <w:rPr>
          <w:rFonts w:ascii="Tahoma" w:hAnsi="Tahoma"/>
          <w:i/>
        </w:rPr>
        <w:t xml:space="preserve"> ne bo prikazana javnosti in ostalim ponudnikom</w:t>
      </w:r>
      <w:r w:rsidRPr="004B5A92">
        <w:rPr>
          <w:rFonts w:ascii="Tahoma" w:hAnsi="Tahoma"/>
          <w:i/>
        </w:rPr>
        <w:t xml:space="preserve"> </w:t>
      </w:r>
      <w:r w:rsidRPr="00DE68BE">
        <w:rPr>
          <w:rFonts w:ascii="Tahoma" w:hAnsi="Tahoma"/>
          <w:i/>
        </w:rPr>
        <w:t>na javnem odpiranju ponudb.</w:t>
      </w:r>
      <w:r w:rsidRPr="004B5A92">
        <w:rPr>
          <w:rFonts w:ascii="Tahoma" w:hAnsi="Tahoma" w:cs="Tahoma"/>
        </w:rPr>
        <w:t xml:space="preserve"> </w:t>
      </w:r>
    </w:p>
    <w:p w14:paraId="448A50F7" w14:textId="77777777" w:rsidR="00B34981" w:rsidRPr="001D35CF" w:rsidRDefault="00B34981" w:rsidP="008B2A92">
      <w:pPr>
        <w:keepNext/>
        <w:keepLines/>
        <w:ind w:left="426"/>
        <w:jc w:val="both"/>
        <w:rPr>
          <w:rFonts w:ascii="Tahoma" w:hAnsi="Tahoma"/>
          <w:i/>
          <w:szCs w:val="17"/>
        </w:rPr>
      </w:pPr>
      <w:r w:rsidRPr="001D35CF">
        <w:rPr>
          <w:rFonts w:ascii="Tahoma" w:hAnsi="Tahoma"/>
          <w:i/>
          <w:sz w:val="16"/>
          <w:szCs w:val="17"/>
        </w:rPr>
        <w:t xml:space="preserve"> </w:t>
      </w:r>
    </w:p>
    <w:p w14:paraId="0950E34F" w14:textId="77777777" w:rsidR="00B34981" w:rsidRPr="001D35CF" w:rsidRDefault="00B34981" w:rsidP="008B2A92">
      <w:pPr>
        <w:keepNext/>
        <w:keepLines/>
        <w:numPr>
          <w:ilvl w:val="0"/>
          <w:numId w:val="16"/>
        </w:numPr>
        <w:spacing w:after="100"/>
        <w:ind w:left="425" w:hanging="357"/>
        <w:jc w:val="both"/>
        <w:rPr>
          <w:rFonts w:ascii="Tahoma" w:hAnsi="Tahoma" w:cs="Tahoma"/>
          <w:b/>
          <w:color w:val="820000"/>
        </w:rPr>
      </w:pPr>
      <w:r w:rsidRPr="001D35CF">
        <w:rPr>
          <w:rFonts w:ascii="Tahoma" w:hAnsi="Tahoma" w:cs="Tahoma"/>
          <w:b/>
          <w:color w:val="820000"/>
        </w:rPr>
        <w:t>Ostala ponudbena dokumentacija:</w:t>
      </w:r>
    </w:p>
    <w:p w14:paraId="7F2CFD6D" w14:textId="2317F742" w:rsidR="00B34981" w:rsidRPr="001D35CF" w:rsidRDefault="00B34981" w:rsidP="008B2A92">
      <w:pPr>
        <w:keepNext/>
        <w:keepLines/>
        <w:ind w:left="426"/>
        <w:jc w:val="both"/>
        <w:rPr>
          <w:rFonts w:ascii="Tahoma" w:hAnsi="Tahoma"/>
          <w:szCs w:val="24"/>
        </w:rPr>
      </w:pPr>
      <w:r w:rsidRPr="001D35CF">
        <w:rPr>
          <w:rFonts w:ascii="Tahoma" w:hAnsi="Tahoma"/>
          <w:szCs w:val="24"/>
          <w:u w:val="single"/>
        </w:rPr>
        <w:t>Ostalo ponudbeno dokumentacijo</w:t>
      </w:r>
      <w:r w:rsidRPr="001D35CF">
        <w:rPr>
          <w:rFonts w:ascii="Tahoma" w:hAnsi="Tahoma"/>
          <w:szCs w:val="24"/>
        </w:rPr>
        <w:t xml:space="preserve"> ponudnik naloži </w:t>
      </w:r>
      <w:r w:rsidRPr="001D35CF">
        <w:rPr>
          <w:rFonts w:ascii="Tahoma" w:hAnsi="Tahoma"/>
          <w:b/>
          <w:szCs w:val="24"/>
        </w:rPr>
        <w:t>v Razdelek »DOKUMENTI«, del »Ostale priloge«</w:t>
      </w:r>
      <w:r w:rsidRPr="001D35CF">
        <w:rPr>
          <w:rFonts w:ascii="Tahoma" w:hAnsi="Tahoma"/>
          <w:szCs w:val="24"/>
        </w:rPr>
        <w:t xml:space="preserve">. </w:t>
      </w:r>
    </w:p>
    <w:p w14:paraId="7C03337C" w14:textId="77777777" w:rsidR="00B34981" w:rsidRPr="00DE68BE" w:rsidRDefault="00B34981" w:rsidP="008B2A92">
      <w:pPr>
        <w:keepNext/>
        <w:keepLines/>
        <w:ind w:left="426"/>
        <w:jc w:val="both"/>
        <w:rPr>
          <w:rFonts w:ascii="Tahoma" w:hAnsi="Tahoma"/>
          <w:i/>
        </w:rPr>
      </w:pPr>
    </w:p>
    <w:p w14:paraId="21DB03AD" w14:textId="77777777" w:rsidR="00B34981" w:rsidRPr="001D35CF" w:rsidRDefault="00B34981" w:rsidP="008B2A92">
      <w:pPr>
        <w:keepNext/>
        <w:keepLines/>
        <w:ind w:left="426"/>
        <w:jc w:val="both"/>
        <w:rPr>
          <w:rFonts w:ascii="Tahoma" w:hAnsi="Tahoma"/>
          <w:i/>
          <w:sz w:val="18"/>
          <w:szCs w:val="18"/>
        </w:rPr>
      </w:pPr>
      <w:r w:rsidRPr="001D35CF">
        <w:rPr>
          <w:rFonts w:ascii="Tahoma" w:hAnsi="Tahoma"/>
          <w:i/>
          <w:sz w:val="18"/>
          <w:szCs w:val="18"/>
        </w:rPr>
        <w:t>Ostala ponudbena dokumentacija ne bo prikazana javnosti in ostalim ponudnikom</w:t>
      </w:r>
      <w:r w:rsidRPr="001D35CF">
        <w:rPr>
          <w:rFonts w:ascii="Tahoma" w:hAnsi="Tahoma"/>
          <w:i/>
          <w:szCs w:val="24"/>
        </w:rPr>
        <w:t xml:space="preserve"> </w:t>
      </w:r>
      <w:r w:rsidRPr="001D35CF">
        <w:rPr>
          <w:rFonts w:ascii="Tahoma" w:hAnsi="Tahoma"/>
          <w:i/>
          <w:sz w:val="18"/>
          <w:szCs w:val="18"/>
        </w:rPr>
        <w:t>na javnem odpiranju ponudb.</w:t>
      </w:r>
    </w:p>
    <w:p w14:paraId="6A28BF6A" w14:textId="77777777" w:rsidR="00B34981" w:rsidRPr="001D35CF" w:rsidRDefault="00B34981" w:rsidP="008B2A92">
      <w:pPr>
        <w:keepNext/>
        <w:keepLines/>
        <w:ind w:left="426"/>
        <w:jc w:val="both"/>
        <w:rPr>
          <w:rFonts w:ascii="Tahoma" w:hAnsi="Tahoma"/>
          <w:i/>
          <w:sz w:val="18"/>
          <w:szCs w:val="18"/>
        </w:rPr>
      </w:pPr>
    </w:p>
    <w:p w14:paraId="38442EDC" w14:textId="77777777" w:rsidR="00B34981" w:rsidRPr="001D35CF" w:rsidRDefault="00B34981" w:rsidP="008B2A92">
      <w:pPr>
        <w:keepNext/>
        <w:keepLines/>
        <w:ind w:left="426"/>
        <w:jc w:val="both"/>
        <w:rPr>
          <w:rFonts w:ascii="Tahoma" w:hAnsi="Tahoma"/>
          <w:i/>
          <w:sz w:val="18"/>
          <w:szCs w:val="18"/>
        </w:rPr>
      </w:pPr>
      <w:r w:rsidRPr="001D35CF">
        <w:rPr>
          <w:rFonts w:ascii="Tahoma" w:hAnsi="Tahoma"/>
          <w:i/>
          <w:sz w:val="18"/>
          <w:szCs w:val="18"/>
        </w:rPr>
        <w:t>V primeru razhajanj med podatki v Prilogi 2 - naloženim v Razdelek »Skupna ponudbena vrednost«, del »Predračun«, in celotnim Ponudbenim predračunom - naloženim v Razdelek »DOKUMENTI«, del »Ostale priloge«, kot veljavni štejejo podatki v celotnem ponudbenem predračunu, naloženim v Razdelek »DOKUMENTI«, del »Ostale priloge«.</w:t>
      </w:r>
    </w:p>
    <w:p w14:paraId="26DEC982" w14:textId="6DA07008" w:rsidR="00652E5B" w:rsidRPr="004C743B" w:rsidRDefault="00B34981" w:rsidP="008B2A92">
      <w:pPr>
        <w:keepNext/>
        <w:keepLines/>
        <w:jc w:val="both"/>
        <w:rPr>
          <w:rFonts w:ascii="Tahoma" w:hAnsi="Tahoma" w:cs="Tahoma"/>
        </w:rPr>
      </w:pPr>
      <w:r w:rsidRPr="001D35CF">
        <w:rPr>
          <w:rFonts w:ascii="Tahoma" w:hAnsi="Tahoma" w:cs="Tahoma"/>
          <w:sz w:val="28"/>
          <w:szCs w:val="17"/>
        </w:rPr>
        <w:t xml:space="preserve"> </w:t>
      </w:r>
    </w:p>
    <w:p w14:paraId="4BE53E7E" w14:textId="77777777" w:rsidR="00652E5B" w:rsidRPr="001D35CF" w:rsidRDefault="00652E5B" w:rsidP="008B2A92">
      <w:pPr>
        <w:keepNext/>
        <w:keepLines/>
        <w:numPr>
          <w:ilvl w:val="1"/>
          <w:numId w:val="2"/>
        </w:numPr>
        <w:jc w:val="both"/>
        <w:rPr>
          <w:rFonts w:ascii="Tahoma" w:hAnsi="Tahoma" w:cs="Tahoma"/>
          <w:b/>
        </w:rPr>
      </w:pPr>
      <w:r w:rsidRPr="001D35CF">
        <w:rPr>
          <w:rFonts w:ascii="Tahoma" w:hAnsi="Tahoma" w:cs="Tahoma"/>
          <w:b/>
        </w:rPr>
        <w:t>Vsebina ponudbene dokumentacije</w:t>
      </w:r>
    </w:p>
    <w:p w14:paraId="349B3F71" w14:textId="77777777" w:rsidR="00652E5B" w:rsidRDefault="00652E5B" w:rsidP="008B2A92">
      <w:pPr>
        <w:keepNext/>
        <w:keepLines/>
        <w:jc w:val="both"/>
        <w:rPr>
          <w:rFonts w:ascii="Tahoma" w:hAnsi="Tahoma" w:cs="Tahoma"/>
        </w:rPr>
      </w:pPr>
    </w:p>
    <w:p w14:paraId="45BED0D7" w14:textId="737787AD" w:rsidR="004C743B" w:rsidRPr="00A679F4" w:rsidRDefault="004C743B" w:rsidP="004C743B">
      <w:pPr>
        <w:keepNext/>
        <w:keepLines/>
        <w:jc w:val="both"/>
        <w:rPr>
          <w:rFonts w:ascii="Tahoma" w:hAnsi="Tahoma"/>
          <w:szCs w:val="24"/>
        </w:rPr>
      </w:pPr>
      <w:r>
        <w:rPr>
          <w:rFonts w:ascii="Tahoma" w:hAnsi="Tahoma"/>
          <w:szCs w:val="24"/>
          <w:u w:val="single"/>
        </w:rPr>
        <w:t>O</w:t>
      </w:r>
      <w:r w:rsidRPr="00A679F4">
        <w:rPr>
          <w:rFonts w:ascii="Tahoma" w:hAnsi="Tahoma"/>
          <w:szCs w:val="24"/>
          <w:u w:val="single"/>
        </w:rPr>
        <w:t>stalo ponudbeno dokumentacijo/priloge</w:t>
      </w:r>
      <w:r w:rsidRPr="00A679F4">
        <w:rPr>
          <w:rFonts w:ascii="Tahoma" w:hAnsi="Tahoma"/>
          <w:szCs w:val="24"/>
        </w:rPr>
        <w:t xml:space="preserve"> ponudnik naloži </w:t>
      </w:r>
      <w:r w:rsidRPr="00A679F4">
        <w:rPr>
          <w:rFonts w:ascii="Tahoma" w:hAnsi="Tahoma"/>
          <w:b/>
          <w:szCs w:val="24"/>
        </w:rPr>
        <w:t xml:space="preserve">v </w:t>
      </w:r>
      <w:r w:rsidRPr="00A679F4">
        <w:rPr>
          <w:rFonts w:ascii="Tahoma" w:hAnsi="Tahoma"/>
          <w:b/>
          <w:sz w:val="18"/>
          <w:szCs w:val="24"/>
        </w:rPr>
        <w:t>Razdelek »DOKUMENTI«, del »Ostale priloge«</w:t>
      </w:r>
      <w:r w:rsidRPr="00A679F4">
        <w:rPr>
          <w:rFonts w:ascii="Tahoma" w:hAnsi="Tahoma"/>
          <w:szCs w:val="24"/>
        </w:rPr>
        <w:t xml:space="preserve">. </w:t>
      </w:r>
    </w:p>
    <w:p w14:paraId="4EA5B2C2" w14:textId="77777777" w:rsidR="004C743B" w:rsidRPr="001D35CF" w:rsidRDefault="004C743B" w:rsidP="008B2A92">
      <w:pPr>
        <w:keepNext/>
        <w:keepLines/>
        <w:jc w:val="both"/>
        <w:rPr>
          <w:rFonts w:ascii="Tahoma" w:hAnsi="Tahoma" w:cs="Tahoma"/>
        </w:rPr>
      </w:pPr>
    </w:p>
    <w:p w14:paraId="42DD9975" w14:textId="77777777" w:rsidR="00652E5B" w:rsidRPr="001D35CF" w:rsidRDefault="00652E5B" w:rsidP="008B2A92">
      <w:pPr>
        <w:keepNext/>
        <w:keepLines/>
        <w:jc w:val="both"/>
        <w:rPr>
          <w:rFonts w:ascii="Tahoma" w:hAnsi="Tahoma" w:cs="Tahoma"/>
          <w:i/>
          <w:sz w:val="22"/>
        </w:rPr>
      </w:pPr>
      <w:r w:rsidRPr="001D35CF">
        <w:rPr>
          <w:rFonts w:ascii="Tahoma" w:hAnsi="Tahoma" w:cs="Tahoma"/>
          <w:i/>
          <w:sz w:val="18"/>
        </w:rPr>
        <w:t>Ponudnik, ki odda ponudbo, pod kazensko in materialno odgovornostjo jamči, da so vsi podatki in dokumenti, podani v ponudbi, resnični in da ustrezajo originalu.</w:t>
      </w:r>
    </w:p>
    <w:p w14:paraId="4A54FB50" w14:textId="77777777" w:rsidR="00652E5B" w:rsidRPr="001D35CF" w:rsidRDefault="00652E5B" w:rsidP="008B2A92">
      <w:pPr>
        <w:keepNext/>
        <w:keepLines/>
        <w:jc w:val="both"/>
        <w:rPr>
          <w:rFonts w:ascii="Tahoma" w:hAnsi="Tahoma" w:cs="Tahoma"/>
          <w:i/>
          <w:sz w:val="16"/>
        </w:rPr>
      </w:pPr>
    </w:p>
    <w:p w14:paraId="393A15C9" w14:textId="77777777" w:rsidR="00CF0995" w:rsidRPr="001D35CF" w:rsidRDefault="00CF0995" w:rsidP="008B2A92">
      <w:pPr>
        <w:keepNext/>
        <w:keepLines/>
        <w:jc w:val="both"/>
        <w:rPr>
          <w:rFonts w:ascii="Tahoma" w:hAnsi="Tahoma" w:cs="Tahoma"/>
          <w:i/>
          <w:sz w:val="18"/>
        </w:rPr>
      </w:pPr>
      <w:r w:rsidRPr="001D35CF">
        <w:rPr>
          <w:rFonts w:ascii="Tahoma" w:hAnsi="Tahoma" w:cs="Tahoma"/>
          <w:i/>
          <w:sz w:val="18"/>
        </w:rPr>
        <w:t xml:space="preserve">Ponudnik mora priloge, s katerimi izkazuje izpolnjevanje pogojev in zahtev naročnika iz razpisne dokumentacije, predložiti na predpisanih obrazcih naročnika (razen kadar razpisna dokumentacija ne določa drugače), brez dodatnih pogojev. Popravljene napake morajo biti označene ter podpisane s strani odgovorne osebe ponudnika. Ponudba ne sme vsebovati nobenih sprememb in dodatkov, ki niso v skladu z razpisno dokumentacijo ali potrebni zaradi odprave napak ponudnika. </w:t>
      </w:r>
    </w:p>
    <w:p w14:paraId="0462A52D" w14:textId="77777777" w:rsidR="00CF0995" w:rsidRPr="001D35CF" w:rsidRDefault="00CF0995" w:rsidP="008B2A92">
      <w:pPr>
        <w:keepNext/>
        <w:keepLines/>
        <w:jc w:val="both"/>
        <w:rPr>
          <w:rFonts w:ascii="Tahoma" w:hAnsi="Tahoma" w:cs="Tahoma"/>
          <w:sz w:val="16"/>
        </w:rPr>
      </w:pPr>
    </w:p>
    <w:p w14:paraId="57676B10" w14:textId="7E8324DB" w:rsidR="00652E5B" w:rsidRPr="001D35CF" w:rsidRDefault="00652E5B" w:rsidP="008B2A92">
      <w:pPr>
        <w:keepNext/>
        <w:keepLines/>
        <w:jc w:val="both"/>
        <w:rPr>
          <w:rFonts w:ascii="Tahoma" w:hAnsi="Tahoma" w:cs="Tahoma"/>
          <w:b/>
        </w:rPr>
      </w:pPr>
      <w:r w:rsidRPr="001D35CF">
        <w:rPr>
          <w:rFonts w:ascii="Tahoma" w:hAnsi="Tahoma" w:cs="Tahoma"/>
          <w:b/>
        </w:rPr>
        <w:t>Ponudbena dokumentacija, ki jo naročnik zahteva z javnim razpisom</w:t>
      </w:r>
      <w:r w:rsidR="000124E5">
        <w:rPr>
          <w:rFonts w:ascii="Tahoma" w:hAnsi="Tahoma" w:cs="Tahoma"/>
          <w:b/>
        </w:rPr>
        <w:t>,</w:t>
      </w:r>
      <w:r w:rsidRPr="001D35CF">
        <w:rPr>
          <w:rFonts w:ascii="Tahoma" w:hAnsi="Tahoma" w:cs="Tahoma"/>
          <w:b/>
        </w:rPr>
        <w:t xml:space="preserve"> je navedena v nadaljevanju:</w:t>
      </w:r>
    </w:p>
    <w:p w14:paraId="35833C19" w14:textId="77777777" w:rsidR="00820E7A" w:rsidRPr="001D35CF" w:rsidRDefault="00820E7A" w:rsidP="008B2A92">
      <w:pPr>
        <w:keepNext/>
        <w:keepLines/>
        <w:jc w:val="both"/>
        <w:rPr>
          <w:rFonts w:ascii="Tahoma" w:hAnsi="Tahoma" w:cs="Tahoma"/>
          <w:b/>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4C743B" w:rsidRPr="00A679F4" w14:paraId="575CAD29" w14:textId="77777777" w:rsidTr="00830BED">
        <w:tc>
          <w:tcPr>
            <w:tcW w:w="8252" w:type="dxa"/>
          </w:tcPr>
          <w:p w14:paraId="64590B22" w14:textId="77777777" w:rsidR="004C743B" w:rsidRPr="00A679F4" w:rsidRDefault="004C743B" w:rsidP="00830BED">
            <w:pPr>
              <w:keepNext/>
              <w:keepLines/>
              <w:jc w:val="both"/>
              <w:rPr>
                <w:rFonts w:ascii="Tahoma" w:hAnsi="Tahoma" w:cs="Tahoma"/>
              </w:rPr>
            </w:pPr>
            <w:r w:rsidRPr="00A679F4">
              <w:rPr>
                <w:rFonts w:ascii="Tahoma" w:hAnsi="Tahoma" w:cs="Tahoma"/>
              </w:rPr>
              <w:t>PODATKI O PONUDNIKU</w:t>
            </w:r>
            <w:r>
              <w:rPr>
                <w:rFonts w:ascii="Tahoma" w:hAnsi="Tahoma" w:cs="Tahoma"/>
              </w:rPr>
              <w:t>/PARTNERJU</w:t>
            </w:r>
          </w:p>
        </w:tc>
        <w:tc>
          <w:tcPr>
            <w:tcW w:w="1463" w:type="dxa"/>
          </w:tcPr>
          <w:p w14:paraId="470CF696" w14:textId="77777777" w:rsidR="004C743B" w:rsidRPr="00A679F4" w:rsidRDefault="004C743B" w:rsidP="00830BED">
            <w:pPr>
              <w:keepNext/>
              <w:keepLines/>
              <w:jc w:val="both"/>
              <w:rPr>
                <w:rFonts w:ascii="Tahoma" w:hAnsi="Tahoma" w:cs="Tahoma"/>
                <w:b/>
                <w:i/>
              </w:rPr>
            </w:pPr>
            <w:r w:rsidRPr="00A679F4">
              <w:rPr>
                <w:rFonts w:ascii="Tahoma" w:hAnsi="Tahoma" w:cs="Tahoma"/>
                <w:b/>
                <w:i/>
              </w:rPr>
              <w:t>Priloga 1</w:t>
            </w:r>
          </w:p>
        </w:tc>
      </w:tr>
    </w:tbl>
    <w:p w14:paraId="51DFD94F" w14:textId="77777777" w:rsidR="00B34981" w:rsidRPr="001D35CF" w:rsidRDefault="00B34981" w:rsidP="00E63F80">
      <w:pPr>
        <w:keepNext/>
        <w:keepLines/>
        <w:jc w:val="both"/>
        <w:rPr>
          <w:rFonts w:ascii="Tahoma" w:hAnsi="Tahoma" w:cs="Tahoma"/>
        </w:rPr>
      </w:pPr>
      <w:r w:rsidRPr="001D35CF">
        <w:rPr>
          <w:rFonts w:ascii="Tahoma" w:hAnsi="Tahoma" w:cs="Tahoma"/>
        </w:rPr>
        <w:t xml:space="preserve">Prilogo je potrebno izpolniti in podpisati </w:t>
      </w:r>
      <w:r w:rsidRPr="001D35CF">
        <w:rPr>
          <w:rFonts w:ascii="Tahoma" w:hAnsi="Tahoma" w:cs="Tahoma"/>
          <w:u w:val="single"/>
        </w:rPr>
        <w:t>ter naložiti v</w:t>
      </w:r>
      <w:r w:rsidRPr="001D35CF">
        <w:rPr>
          <w:rFonts w:ascii="Tahoma" w:hAnsi="Tahoma" w:cs="Tahoma"/>
          <w:b/>
          <w:u w:val="single"/>
        </w:rPr>
        <w:t xml:space="preserve"> </w:t>
      </w:r>
      <w:r w:rsidRPr="001D35CF">
        <w:rPr>
          <w:rFonts w:ascii="Tahoma" w:hAnsi="Tahoma" w:cs="Tahoma"/>
          <w:b/>
          <w:sz w:val="18"/>
          <w:szCs w:val="18"/>
          <w:u w:val="single"/>
        </w:rPr>
        <w:t>Razdelek »DOKUMENTI«, del »Ostale priloge«</w:t>
      </w:r>
      <w:r w:rsidRPr="001D35CF">
        <w:rPr>
          <w:rFonts w:ascii="Tahoma" w:hAnsi="Tahoma" w:cs="Tahoma"/>
        </w:rPr>
        <w:t xml:space="preserve">. </w:t>
      </w:r>
    </w:p>
    <w:p w14:paraId="13A08E88" w14:textId="77777777" w:rsidR="00B34981" w:rsidRPr="001D35CF" w:rsidRDefault="00B34981" w:rsidP="00E63F80">
      <w:pPr>
        <w:keepNext/>
        <w:keepLines/>
        <w:jc w:val="both"/>
        <w:rPr>
          <w:rFonts w:ascii="Tahoma" w:hAnsi="Tahoma" w:cs="Tahoma"/>
          <w:sz w:val="14"/>
        </w:rPr>
      </w:pPr>
    </w:p>
    <w:p w14:paraId="1188C14A" w14:textId="77777777" w:rsidR="00B34981" w:rsidRDefault="00B34981" w:rsidP="003D1FC7">
      <w:pPr>
        <w:keepNext/>
        <w:keepLines/>
        <w:jc w:val="both"/>
        <w:rPr>
          <w:rFonts w:ascii="Tahoma" w:hAnsi="Tahoma" w:cs="Tahoma"/>
          <w:i/>
          <w:sz w:val="18"/>
          <w:szCs w:val="19"/>
        </w:rPr>
      </w:pPr>
      <w:r w:rsidRPr="001D35CF">
        <w:rPr>
          <w:rFonts w:ascii="Tahoma" w:hAnsi="Tahoma" w:cs="Tahoma"/>
          <w:i/>
          <w:sz w:val="18"/>
          <w:szCs w:val="19"/>
        </w:rPr>
        <w:t>V primeru, da odda več ponudnikov skupno - partnersko ponudbo, morajo razmnožen obrazec priloge 1 izpolniti vsi ponudniki - partnerji. V obrazec 1 k prilogi 1 se priloži tudi potrjen pravni akt o skupni izvedbi naročila.</w:t>
      </w:r>
    </w:p>
    <w:p w14:paraId="7320EEDE" w14:textId="77777777" w:rsidR="004C743B" w:rsidRDefault="004C743B" w:rsidP="004C743B">
      <w:pPr>
        <w:keepNext/>
        <w:keepLines/>
        <w:jc w:val="both"/>
        <w:rPr>
          <w:rFonts w:ascii="Tahoma" w:hAnsi="Tahoma" w:cs="Tahoma"/>
          <w:i/>
          <w:sz w:val="18"/>
          <w:szCs w:val="19"/>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366"/>
        <w:gridCol w:w="2349"/>
      </w:tblGrid>
      <w:tr w:rsidR="004C743B" w:rsidRPr="00A679F4" w14:paraId="6FA9761B" w14:textId="77777777" w:rsidTr="00830BED">
        <w:tc>
          <w:tcPr>
            <w:tcW w:w="7366" w:type="dxa"/>
          </w:tcPr>
          <w:p w14:paraId="613E3870" w14:textId="77777777" w:rsidR="004C743B" w:rsidRPr="00A679F4" w:rsidRDefault="004C743B" w:rsidP="00830BED">
            <w:pPr>
              <w:keepNext/>
              <w:keepLines/>
              <w:jc w:val="both"/>
              <w:rPr>
                <w:rFonts w:ascii="Tahoma" w:hAnsi="Tahoma" w:cs="Tahoma"/>
              </w:rPr>
            </w:pPr>
            <w:r w:rsidRPr="006974AB">
              <w:rPr>
                <w:rFonts w:ascii="Tahoma" w:hAnsi="Tahoma" w:cs="Tahoma"/>
              </w:rPr>
              <w:t>PODATKI O SKUPNI (PARTNERSKI) PONUDBI</w:t>
            </w:r>
          </w:p>
        </w:tc>
        <w:tc>
          <w:tcPr>
            <w:tcW w:w="2349" w:type="dxa"/>
          </w:tcPr>
          <w:p w14:paraId="2B08120E" w14:textId="77777777" w:rsidR="004C743B" w:rsidRPr="00A679F4" w:rsidRDefault="004C743B" w:rsidP="00830BED">
            <w:pPr>
              <w:keepNext/>
              <w:keepLines/>
              <w:jc w:val="both"/>
              <w:rPr>
                <w:rFonts w:ascii="Tahoma" w:hAnsi="Tahoma" w:cs="Tahoma"/>
                <w:b/>
                <w:i/>
              </w:rPr>
            </w:pPr>
            <w:r>
              <w:rPr>
                <w:rFonts w:ascii="Tahoma" w:hAnsi="Tahoma" w:cs="Tahoma"/>
                <w:b/>
                <w:i/>
              </w:rPr>
              <w:t xml:space="preserve">Obrazec 1 k </w:t>
            </w:r>
            <w:r w:rsidRPr="00A679F4">
              <w:rPr>
                <w:rFonts w:ascii="Tahoma" w:hAnsi="Tahoma" w:cs="Tahoma"/>
                <w:b/>
                <w:i/>
              </w:rPr>
              <w:t>Prilog</w:t>
            </w:r>
            <w:r>
              <w:rPr>
                <w:rFonts w:ascii="Tahoma" w:hAnsi="Tahoma" w:cs="Tahoma"/>
                <w:b/>
                <w:i/>
              </w:rPr>
              <w:t>i</w:t>
            </w:r>
            <w:r w:rsidRPr="00A679F4">
              <w:rPr>
                <w:rFonts w:ascii="Tahoma" w:hAnsi="Tahoma" w:cs="Tahoma"/>
                <w:b/>
                <w:i/>
              </w:rPr>
              <w:t xml:space="preserve"> 1</w:t>
            </w:r>
          </w:p>
        </w:tc>
      </w:tr>
    </w:tbl>
    <w:p w14:paraId="00245D1D" w14:textId="77777777" w:rsidR="004C743B" w:rsidRPr="009F35CA" w:rsidRDefault="004C743B" w:rsidP="004C743B">
      <w:pPr>
        <w:keepNext/>
        <w:keepLines/>
        <w:jc w:val="both"/>
        <w:rPr>
          <w:rFonts w:ascii="Tahoma" w:hAnsi="Tahoma" w:cs="Tahoma"/>
          <w:iCs/>
        </w:rPr>
      </w:pPr>
      <w:r w:rsidRPr="009F35CA">
        <w:rPr>
          <w:rFonts w:ascii="Tahoma" w:hAnsi="Tahoma" w:cs="Tahoma"/>
          <w:iCs/>
        </w:rPr>
        <w:t xml:space="preserve">Prilogo je potrebno izpolniti in podpisati ter naložiti v </w:t>
      </w:r>
      <w:r w:rsidRPr="009F35CA">
        <w:rPr>
          <w:rFonts w:ascii="Tahoma" w:hAnsi="Tahoma" w:cs="Tahoma"/>
          <w:b/>
          <w:iCs/>
          <w:u w:val="single"/>
        </w:rPr>
        <w:t xml:space="preserve"> Razdelek »DOKUMENTI«, del »Ostale priloge«</w:t>
      </w:r>
      <w:r w:rsidRPr="009F35CA">
        <w:rPr>
          <w:rFonts w:ascii="Tahoma" w:hAnsi="Tahoma" w:cs="Tahoma"/>
          <w:iCs/>
        </w:rPr>
        <w:t xml:space="preserve">, v primeru, da odda več ponudnikov skupno - partnersko ponudbo. K Prilogi se priloži tudi </w:t>
      </w:r>
      <w:r w:rsidRPr="009F35CA">
        <w:rPr>
          <w:rFonts w:ascii="Tahoma" w:hAnsi="Tahoma" w:cs="Tahoma"/>
          <w:b/>
          <w:bCs/>
          <w:iCs/>
        </w:rPr>
        <w:t>podpisan pravni akt o skupni izvedbi naročila</w:t>
      </w:r>
      <w:r w:rsidRPr="009F35CA">
        <w:rPr>
          <w:rFonts w:ascii="Tahoma" w:hAnsi="Tahoma" w:cs="Tahoma"/>
          <w:iCs/>
        </w:rPr>
        <w:t>.</w:t>
      </w:r>
    </w:p>
    <w:p w14:paraId="3B5EE6D6" w14:textId="77777777" w:rsidR="004C743B" w:rsidRDefault="004C743B" w:rsidP="004C743B">
      <w:pPr>
        <w:keepNext/>
        <w:keepLines/>
        <w:jc w:val="both"/>
        <w:rPr>
          <w:rFonts w:ascii="Tahoma" w:hAnsi="Tahoma" w:cs="Tahoma"/>
          <w:i/>
          <w:sz w:val="18"/>
          <w:szCs w:val="19"/>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2"/>
        <w:gridCol w:w="1417"/>
      </w:tblGrid>
      <w:tr w:rsidR="004C743B" w:rsidRPr="00A679F4" w14:paraId="1B513D68" w14:textId="77777777" w:rsidTr="00830BED">
        <w:tc>
          <w:tcPr>
            <w:tcW w:w="8292" w:type="dxa"/>
          </w:tcPr>
          <w:p w14:paraId="21C3BB4E" w14:textId="77777777" w:rsidR="004C743B" w:rsidRPr="00A679F4" w:rsidRDefault="004C743B" w:rsidP="00830BED">
            <w:pPr>
              <w:keepNext/>
              <w:keepLines/>
              <w:jc w:val="both"/>
              <w:rPr>
                <w:rFonts w:ascii="Tahoma" w:hAnsi="Tahoma" w:cs="Tahoma"/>
              </w:rPr>
            </w:pPr>
            <w:r w:rsidRPr="00A679F4">
              <w:rPr>
                <w:rFonts w:ascii="Tahoma" w:hAnsi="Tahoma" w:cs="Tahoma"/>
              </w:rPr>
              <w:t>PONUDBA</w:t>
            </w:r>
          </w:p>
        </w:tc>
        <w:tc>
          <w:tcPr>
            <w:tcW w:w="1417" w:type="dxa"/>
          </w:tcPr>
          <w:p w14:paraId="6CF55881" w14:textId="5247BA75" w:rsidR="004C743B" w:rsidRPr="00A679F4" w:rsidRDefault="004C743B" w:rsidP="00830BED">
            <w:pPr>
              <w:keepNext/>
              <w:keepLines/>
              <w:jc w:val="both"/>
              <w:rPr>
                <w:rFonts w:ascii="Tahoma" w:hAnsi="Tahoma" w:cs="Tahoma"/>
                <w:b/>
                <w:i/>
              </w:rPr>
            </w:pPr>
            <w:r w:rsidRPr="00A679F4">
              <w:rPr>
                <w:rFonts w:ascii="Tahoma" w:hAnsi="Tahoma" w:cs="Tahoma"/>
                <w:b/>
                <w:i/>
              </w:rPr>
              <w:t>Priloga 2</w:t>
            </w:r>
          </w:p>
        </w:tc>
      </w:tr>
    </w:tbl>
    <w:p w14:paraId="16AD9208" w14:textId="34165485" w:rsidR="004C743B" w:rsidRDefault="004C743B" w:rsidP="004C743B">
      <w:pPr>
        <w:keepNext/>
        <w:keepLines/>
        <w:jc w:val="both"/>
        <w:rPr>
          <w:rFonts w:ascii="Tahoma" w:hAnsi="Tahoma" w:cs="Tahoma"/>
        </w:rPr>
      </w:pPr>
      <w:r w:rsidRPr="00A679F4">
        <w:rPr>
          <w:rFonts w:ascii="Tahoma" w:hAnsi="Tahoma" w:cs="Tahoma"/>
        </w:rPr>
        <w:t xml:space="preserve">Ponudnik mora </w:t>
      </w:r>
      <w:r w:rsidRPr="00A679F4">
        <w:rPr>
          <w:rFonts w:ascii="Tahoma" w:hAnsi="Tahoma" w:cs="Tahoma"/>
          <w:b/>
        </w:rPr>
        <w:t>Prilog</w:t>
      </w:r>
      <w:r>
        <w:rPr>
          <w:rFonts w:ascii="Tahoma" w:hAnsi="Tahoma" w:cs="Tahoma"/>
          <w:b/>
        </w:rPr>
        <w:t>o</w:t>
      </w:r>
      <w:r w:rsidRPr="00A679F4">
        <w:rPr>
          <w:rFonts w:ascii="Tahoma" w:hAnsi="Tahoma" w:cs="Tahoma"/>
        </w:rPr>
        <w:t xml:space="preserve"> izpolniti in podpisati, </w:t>
      </w:r>
      <w:r w:rsidRPr="00A679F4">
        <w:rPr>
          <w:rFonts w:ascii="Tahoma" w:hAnsi="Tahoma" w:cs="Tahoma"/>
          <w:u w:val="single"/>
        </w:rPr>
        <w:t xml:space="preserve">ter jo naložiti </w:t>
      </w:r>
      <w:r w:rsidRPr="00A679F4">
        <w:rPr>
          <w:rFonts w:ascii="Tahoma" w:hAnsi="Tahoma" w:cs="Tahoma"/>
          <w:sz w:val="18"/>
          <w:u w:val="single"/>
        </w:rPr>
        <w:t>v</w:t>
      </w:r>
      <w:r w:rsidRPr="00A679F4">
        <w:rPr>
          <w:rFonts w:ascii="Tahoma" w:hAnsi="Tahoma" w:cs="Tahoma"/>
          <w:b/>
          <w:sz w:val="18"/>
          <w:u w:val="single"/>
        </w:rPr>
        <w:t xml:space="preserve"> Razdelek »Skupna ponudbena vrednost«, del »Predračun«</w:t>
      </w:r>
      <w:r w:rsidRPr="00A679F4">
        <w:rPr>
          <w:rFonts w:ascii="Tahoma" w:hAnsi="Tahoma" w:cs="Tahoma"/>
          <w:u w:val="single"/>
        </w:rPr>
        <w:t>.</w:t>
      </w:r>
      <w:r w:rsidRPr="00A679F4">
        <w:rPr>
          <w:rFonts w:ascii="Tahoma" w:hAnsi="Tahoma" w:cs="Tahoma"/>
        </w:rPr>
        <w:t xml:space="preserve"> Le-ta bo tudi na voljo oz. dostopna javnosti na javnem odpiranju ponudb.</w:t>
      </w:r>
    </w:p>
    <w:p w14:paraId="183DC72E" w14:textId="77777777" w:rsidR="00B34981" w:rsidRDefault="00B34981" w:rsidP="004C743B">
      <w:pPr>
        <w:keepNext/>
        <w:keepLines/>
        <w:tabs>
          <w:tab w:val="left" w:pos="142"/>
          <w:tab w:val="left" w:pos="567"/>
          <w:tab w:val="num" w:pos="851"/>
          <w:tab w:val="left" w:pos="993"/>
        </w:tabs>
        <w:jc w:val="both"/>
        <w:rPr>
          <w:rFonts w:ascii="Tahoma" w:hAnsi="Tahoma" w:cs="Tahoma"/>
          <w:sz w:val="16"/>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877"/>
        <w:gridCol w:w="324"/>
      </w:tblGrid>
      <w:tr w:rsidR="004C743B" w:rsidRPr="00A679F4" w14:paraId="0E0B4977" w14:textId="77777777" w:rsidTr="00830BED">
        <w:tc>
          <w:tcPr>
            <w:tcW w:w="8292" w:type="dxa"/>
            <w:tcBorders>
              <w:top w:val="single" w:sz="4" w:space="0" w:color="auto"/>
              <w:left w:val="single" w:sz="4" w:space="0" w:color="auto"/>
              <w:bottom w:val="single" w:sz="4" w:space="0" w:color="auto"/>
              <w:right w:val="single" w:sz="4" w:space="0" w:color="808080"/>
            </w:tcBorders>
          </w:tcPr>
          <w:p w14:paraId="783B1493" w14:textId="77777777" w:rsidR="004C743B" w:rsidRPr="00A679F4" w:rsidRDefault="004C743B" w:rsidP="00830BED">
            <w:pPr>
              <w:keepNext/>
              <w:keepLines/>
              <w:jc w:val="both"/>
              <w:rPr>
                <w:rFonts w:ascii="Tahoma" w:hAnsi="Tahoma" w:cs="Tahoma"/>
              </w:rPr>
            </w:pPr>
            <w:r w:rsidRPr="00A679F4">
              <w:rPr>
                <w:rFonts w:ascii="Tahoma" w:hAnsi="Tahoma" w:cs="Tahoma"/>
              </w:rPr>
              <w:t xml:space="preserve">ESPD OBRAZEC </w:t>
            </w:r>
          </w:p>
        </w:tc>
        <w:tc>
          <w:tcPr>
            <w:tcW w:w="877" w:type="dxa"/>
            <w:tcBorders>
              <w:top w:val="single" w:sz="4" w:space="0" w:color="auto"/>
              <w:left w:val="single" w:sz="4" w:space="0" w:color="808080"/>
              <w:bottom w:val="single" w:sz="4" w:space="0" w:color="auto"/>
              <w:right w:val="nil"/>
            </w:tcBorders>
            <w:hideMark/>
          </w:tcPr>
          <w:p w14:paraId="0D9146E3" w14:textId="77777777" w:rsidR="004C743B" w:rsidRPr="00A679F4" w:rsidRDefault="004C743B" w:rsidP="00830BED">
            <w:pPr>
              <w:keepNext/>
              <w:keepLines/>
              <w:jc w:val="both"/>
              <w:rPr>
                <w:rFonts w:ascii="Tahoma" w:hAnsi="Tahoma" w:cs="Tahoma"/>
                <w:b/>
              </w:rPr>
            </w:pPr>
            <w:r w:rsidRPr="00A679F4">
              <w:rPr>
                <w:rFonts w:ascii="Tahoma" w:hAnsi="Tahoma" w:cs="Tahoma"/>
                <w:b/>
                <w:i/>
              </w:rPr>
              <w:t xml:space="preserve">Priloga </w:t>
            </w:r>
          </w:p>
        </w:tc>
        <w:tc>
          <w:tcPr>
            <w:tcW w:w="324" w:type="dxa"/>
            <w:tcBorders>
              <w:top w:val="single" w:sz="4" w:space="0" w:color="auto"/>
              <w:left w:val="nil"/>
              <w:bottom w:val="single" w:sz="4" w:space="0" w:color="auto"/>
              <w:right w:val="single" w:sz="4" w:space="0" w:color="auto"/>
            </w:tcBorders>
            <w:hideMark/>
          </w:tcPr>
          <w:p w14:paraId="19593321" w14:textId="77777777" w:rsidR="004C743B" w:rsidRPr="00A679F4" w:rsidRDefault="004C743B" w:rsidP="00830BED">
            <w:pPr>
              <w:keepNext/>
              <w:keepLines/>
              <w:jc w:val="both"/>
              <w:rPr>
                <w:rFonts w:ascii="Tahoma" w:hAnsi="Tahoma" w:cs="Tahoma"/>
                <w:b/>
                <w:i/>
              </w:rPr>
            </w:pPr>
            <w:r>
              <w:rPr>
                <w:rFonts w:ascii="Tahoma" w:hAnsi="Tahoma" w:cs="Tahoma"/>
                <w:b/>
                <w:i/>
              </w:rPr>
              <w:t>3</w:t>
            </w:r>
          </w:p>
        </w:tc>
      </w:tr>
    </w:tbl>
    <w:p w14:paraId="53036E20" w14:textId="620E10DA" w:rsidR="004C743B" w:rsidRDefault="004C743B" w:rsidP="003D1FC7">
      <w:pPr>
        <w:keepNext/>
        <w:keepLines/>
        <w:tabs>
          <w:tab w:val="left" w:pos="142"/>
          <w:tab w:val="left" w:pos="567"/>
          <w:tab w:val="num" w:pos="851"/>
          <w:tab w:val="left" w:pos="993"/>
        </w:tabs>
        <w:jc w:val="both"/>
        <w:rPr>
          <w:rFonts w:ascii="Tahoma" w:hAnsi="Tahoma" w:cs="Tahoma"/>
          <w:sz w:val="18"/>
          <w:u w:val="single"/>
        </w:rPr>
      </w:pPr>
      <w:r w:rsidRPr="00A679F4">
        <w:rPr>
          <w:rFonts w:ascii="Tahoma" w:hAnsi="Tahoma" w:cs="Tahoma"/>
        </w:rPr>
        <w:lastRenderedPageBreak/>
        <w:t>Ponudnik (oz. glavni partner v primeru skupne ponudbe) mora svoj obrazec ESPD izpolniti ter ga v .</w:t>
      </w:r>
      <w:proofErr w:type="spellStart"/>
      <w:r w:rsidRPr="00A679F4">
        <w:rPr>
          <w:rFonts w:ascii="Tahoma" w:hAnsi="Tahoma" w:cs="Tahoma"/>
        </w:rPr>
        <w:t>pdf</w:t>
      </w:r>
      <w:proofErr w:type="spellEnd"/>
      <w:r w:rsidRPr="00A679F4">
        <w:rPr>
          <w:rFonts w:ascii="Tahoma" w:hAnsi="Tahoma" w:cs="Tahoma"/>
        </w:rPr>
        <w:t xml:space="preserve"> formatu ali v elektronski obliki (nepodpisan .</w:t>
      </w:r>
      <w:proofErr w:type="spellStart"/>
      <w:r w:rsidRPr="00A679F4">
        <w:rPr>
          <w:rFonts w:ascii="Tahoma" w:hAnsi="Tahoma" w:cs="Tahoma"/>
        </w:rPr>
        <w:t>xml</w:t>
      </w:r>
      <w:proofErr w:type="spellEnd"/>
      <w:r w:rsidRPr="00A679F4">
        <w:rPr>
          <w:rFonts w:ascii="Tahoma" w:hAnsi="Tahoma" w:cs="Tahoma"/>
        </w:rPr>
        <w:t xml:space="preserve"> format, ki bo podpisan hkrati z oddajo ponudbe) naložiti na informacijski sistem e-JN</w:t>
      </w:r>
      <w:r w:rsidRPr="00A679F4">
        <w:rPr>
          <w:rFonts w:ascii="Tahoma" w:hAnsi="Tahoma" w:cs="Tahoma"/>
          <w:sz w:val="18"/>
        </w:rPr>
        <w:t xml:space="preserve"> </w:t>
      </w:r>
      <w:r w:rsidRPr="00A679F4">
        <w:rPr>
          <w:rFonts w:ascii="Tahoma" w:hAnsi="Tahoma" w:cs="Tahoma"/>
          <w:b/>
          <w:sz w:val="18"/>
          <w:u w:val="single"/>
        </w:rPr>
        <w:t>v razdelek »ESPD – ponudnik«</w:t>
      </w:r>
      <w:r w:rsidRPr="00A679F4">
        <w:rPr>
          <w:rFonts w:ascii="Tahoma" w:hAnsi="Tahoma" w:cs="Tahoma"/>
          <w:sz w:val="18"/>
          <w:u w:val="single"/>
        </w:rPr>
        <w:t>.</w:t>
      </w:r>
    </w:p>
    <w:p w14:paraId="3D5C9F03" w14:textId="77777777" w:rsidR="004C743B" w:rsidRDefault="004C743B" w:rsidP="004C743B">
      <w:pPr>
        <w:keepNext/>
        <w:keepLines/>
        <w:tabs>
          <w:tab w:val="left" w:pos="142"/>
          <w:tab w:val="left" w:pos="567"/>
          <w:tab w:val="num" w:pos="851"/>
          <w:tab w:val="left" w:pos="993"/>
        </w:tabs>
        <w:jc w:val="both"/>
        <w:rPr>
          <w:rFonts w:ascii="Tahoma" w:hAnsi="Tahoma" w:cs="Tahoma"/>
          <w:sz w:val="16"/>
        </w:rPr>
      </w:pPr>
    </w:p>
    <w:p w14:paraId="5E4326A9" w14:textId="77777777" w:rsidR="004C743B" w:rsidRPr="00A679F4" w:rsidRDefault="004C743B" w:rsidP="004C743B">
      <w:pPr>
        <w:keepNext/>
        <w:keepLines/>
        <w:jc w:val="both"/>
        <w:rPr>
          <w:rFonts w:ascii="Tahoma" w:hAnsi="Tahoma" w:cs="Tahoma"/>
        </w:rPr>
      </w:pPr>
      <w:r w:rsidRPr="00A679F4">
        <w:rPr>
          <w:rFonts w:ascii="Tahoma" w:hAnsi="Tahoma" w:cs="Tahoma"/>
        </w:rPr>
        <w:t xml:space="preserve">Za vse v ponudbi navedene </w:t>
      </w:r>
      <w:r w:rsidRPr="00A679F4">
        <w:rPr>
          <w:rFonts w:ascii="Tahoma" w:hAnsi="Tahoma" w:cs="Tahoma"/>
          <w:u w:val="single"/>
        </w:rPr>
        <w:t>partnerje</w:t>
      </w:r>
      <w:r w:rsidRPr="00A679F4">
        <w:rPr>
          <w:rFonts w:ascii="Tahoma" w:hAnsi="Tahoma" w:cs="Tahoma"/>
        </w:rPr>
        <w:t xml:space="preserve"> </w:t>
      </w:r>
      <w:r w:rsidRPr="00A679F4">
        <w:rPr>
          <w:rFonts w:ascii="Tahoma" w:hAnsi="Tahoma" w:cs="Tahoma"/>
          <w:i/>
          <w:sz w:val="18"/>
        </w:rPr>
        <w:t>(v primeru skupne ponudbe)</w:t>
      </w:r>
      <w:r w:rsidRPr="00A679F4">
        <w:rPr>
          <w:rFonts w:ascii="Tahoma" w:hAnsi="Tahoma" w:cs="Tahoma"/>
        </w:rPr>
        <w:t xml:space="preserve">, in/ali </w:t>
      </w:r>
      <w:r w:rsidRPr="00A679F4">
        <w:rPr>
          <w:rFonts w:ascii="Tahoma" w:hAnsi="Tahoma" w:cs="Tahoma"/>
          <w:u w:val="single"/>
        </w:rPr>
        <w:t>podizvajalce</w:t>
      </w:r>
      <w:r w:rsidRPr="00A679F4">
        <w:rPr>
          <w:rFonts w:ascii="Tahoma" w:hAnsi="Tahoma" w:cs="Tahoma"/>
          <w:iCs/>
          <w:sz w:val="18"/>
          <w:szCs w:val="22"/>
        </w:rPr>
        <w:t xml:space="preserve"> </w:t>
      </w:r>
      <w:r w:rsidRPr="00A679F4">
        <w:rPr>
          <w:rFonts w:ascii="Tahoma" w:hAnsi="Tahoma" w:cs="Tahoma"/>
          <w:i/>
          <w:iCs/>
          <w:sz w:val="16"/>
          <w:szCs w:val="22"/>
        </w:rPr>
        <w:t>(</w:t>
      </w:r>
      <w:r w:rsidRPr="00A679F4">
        <w:rPr>
          <w:rFonts w:ascii="Tahoma" w:hAnsi="Tahoma" w:cs="Tahoma"/>
          <w:i/>
          <w:iCs/>
          <w:sz w:val="18"/>
        </w:rPr>
        <w:t>če ponudnik izvaja javno naročilo s podizvajalci)</w:t>
      </w:r>
      <w:r w:rsidRPr="00A679F4">
        <w:rPr>
          <w:rFonts w:ascii="Tahoma" w:hAnsi="Tahoma" w:cs="Tahoma"/>
          <w:iCs/>
        </w:rPr>
        <w:t xml:space="preserve"> in/ali </w:t>
      </w:r>
      <w:r w:rsidRPr="00A679F4">
        <w:rPr>
          <w:rFonts w:ascii="Tahoma" w:hAnsi="Tahoma" w:cs="Tahoma"/>
          <w:iCs/>
          <w:u w:val="single"/>
        </w:rPr>
        <w:t>subjekte, katerih zmogljivost uporablja ponudnik</w:t>
      </w:r>
      <w:r w:rsidRPr="00A679F4">
        <w:rPr>
          <w:rFonts w:ascii="Tahoma" w:hAnsi="Tahoma" w:cs="Tahoma"/>
          <w:iCs/>
        </w:rPr>
        <w:t xml:space="preserve"> </w:t>
      </w:r>
      <w:r w:rsidRPr="00A679F4">
        <w:rPr>
          <w:rFonts w:ascii="Tahoma" w:hAnsi="Tahoma" w:cs="Tahoma"/>
          <w:i/>
          <w:iCs/>
          <w:sz w:val="18"/>
        </w:rPr>
        <w:t>(v kolikor bo ponudnik uporabil zmogljivosti drugih subjektov za izvedbo javnega naročila)</w:t>
      </w:r>
      <w:r w:rsidRPr="00A679F4">
        <w:rPr>
          <w:rFonts w:ascii="Tahoma" w:hAnsi="Tahoma" w:cs="Tahoma"/>
          <w:iCs/>
        </w:rPr>
        <w:t>,</w:t>
      </w:r>
      <w:r w:rsidRPr="00A679F4">
        <w:rPr>
          <w:rFonts w:ascii="Tahoma" w:hAnsi="Tahoma" w:cs="Tahoma"/>
        </w:rPr>
        <w:t xml:space="preserve"> mora ponudnik izpolnjene ESPD obrazce (za vsakega od ostalih sodelujočih) v .</w:t>
      </w:r>
      <w:proofErr w:type="spellStart"/>
      <w:r w:rsidRPr="00A679F4">
        <w:rPr>
          <w:rFonts w:ascii="Tahoma" w:hAnsi="Tahoma" w:cs="Tahoma"/>
        </w:rPr>
        <w:t>pdf</w:t>
      </w:r>
      <w:proofErr w:type="spellEnd"/>
      <w:r w:rsidRPr="00A679F4">
        <w:rPr>
          <w:rFonts w:ascii="Tahoma" w:hAnsi="Tahoma" w:cs="Tahoma"/>
        </w:rPr>
        <w:t xml:space="preserve"> obliki ali v .</w:t>
      </w:r>
      <w:proofErr w:type="spellStart"/>
      <w:r w:rsidRPr="00A679F4">
        <w:rPr>
          <w:rFonts w:ascii="Tahoma" w:hAnsi="Tahoma" w:cs="Tahoma"/>
        </w:rPr>
        <w:t>xml</w:t>
      </w:r>
      <w:proofErr w:type="spellEnd"/>
      <w:r w:rsidRPr="00A679F4">
        <w:rPr>
          <w:rFonts w:ascii="Tahoma" w:hAnsi="Tahoma" w:cs="Tahoma"/>
        </w:rPr>
        <w:t xml:space="preserve"> formatu (elektronsko podpisan) naložiti na informacijski sistem e-JN </w:t>
      </w:r>
      <w:r w:rsidRPr="00DE68BE">
        <w:rPr>
          <w:rFonts w:ascii="Tahoma" w:hAnsi="Tahoma" w:cs="Tahoma"/>
          <w:b/>
        </w:rPr>
        <w:t>v Razdelek »SODELUJOČI«, del »ESPD – ostali sodelujoči«</w:t>
      </w:r>
      <w:r w:rsidRPr="00DE68BE">
        <w:rPr>
          <w:rFonts w:ascii="Tahoma" w:hAnsi="Tahoma" w:cs="Tahoma"/>
        </w:rPr>
        <w:t>.</w:t>
      </w:r>
    </w:p>
    <w:p w14:paraId="512F04D3" w14:textId="77777777" w:rsidR="004C743B" w:rsidRPr="00A679F4" w:rsidRDefault="004C743B" w:rsidP="004C743B">
      <w:pPr>
        <w:keepNext/>
        <w:keepLines/>
        <w:ind w:right="-284"/>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877"/>
        <w:gridCol w:w="551"/>
      </w:tblGrid>
      <w:tr w:rsidR="004C743B" w:rsidRPr="00A679F4" w14:paraId="44B03DEA" w14:textId="77777777" w:rsidTr="00830BED">
        <w:trPr>
          <w:trHeight w:val="251"/>
        </w:trPr>
        <w:tc>
          <w:tcPr>
            <w:tcW w:w="8292" w:type="dxa"/>
            <w:tcBorders>
              <w:top w:val="single" w:sz="4" w:space="0" w:color="auto"/>
              <w:left w:val="single" w:sz="4" w:space="0" w:color="auto"/>
              <w:bottom w:val="single" w:sz="4" w:space="0" w:color="auto"/>
              <w:right w:val="single" w:sz="4" w:space="0" w:color="808080"/>
            </w:tcBorders>
          </w:tcPr>
          <w:p w14:paraId="13D8EDEB" w14:textId="77777777" w:rsidR="004C743B" w:rsidRPr="00A679F4" w:rsidRDefault="004C743B" w:rsidP="00830BED">
            <w:pPr>
              <w:keepNext/>
              <w:keepLines/>
              <w:ind w:right="-284"/>
              <w:jc w:val="both"/>
              <w:rPr>
                <w:rFonts w:ascii="Tahoma" w:hAnsi="Tahoma" w:cs="Tahoma"/>
              </w:rPr>
            </w:pPr>
            <w:r w:rsidRPr="00A679F4">
              <w:rPr>
                <w:rFonts w:ascii="Tahoma" w:hAnsi="Tahoma" w:cs="Tahoma"/>
              </w:rPr>
              <w:t xml:space="preserve">IZJAVA O IZPOLNJEVANJU POGOJEV – PONUDNIK/PARTNER </w:t>
            </w:r>
          </w:p>
        </w:tc>
        <w:tc>
          <w:tcPr>
            <w:tcW w:w="877" w:type="dxa"/>
            <w:tcBorders>
              <w:top w:val="single" w:sz="4" w:space="0" w:color="auto"/>
              <w:left w:val="single" w:sz="4" w:space="0" w:color="808080"/>
              <w:bottom w:val="single" w:sz="4" w:space="0" w:color="auto"/>
              <w:right w:val="nil"/>
            </w:tcBorders>
            <w:hideMark/>
          </w:tcPr>
          <w:p w14:paraId="042C0CFE" w14:textId="77777777" w:rsidR="004C743B" w:rsidRPr="00A679F4" w:rsidRDefault="004C743B" w:rsidP="00830BED">
            <w:pPr>
              <w:keepNext/>
              <w:keepLines/>
              <w:jc w:val="both"/>
              <w:rPr>
                <w:rFonts w:ascii="Tahoma" w:hAnsi="Tahoma" w:cs="Tahoma"/>
                <w:b/>
              </w:rPr>
            </w:pPr>
            <w:r w:rsidRPr="00A679F4">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28FB1DBA" w14:textId="77777777" w:rsidR="004C743B" w:rsidRPr="00A679F4" w:rsidRDefault="004C743B" w:rsidP="00830BED">
            <w:pPr>
              <w:keepNext/>
              <w:keepLines/>
              <w:jc w:val="both"/>
              <w:rPr>
                <w:rFonts w:ascii="Tahoma" w:hAnsi="Tahoma" w:cs="Tahoma"/>
                <w:b/>
                <w:i/>
              </w:rPr>
            </w:pPr>
            <w:r w:rsidRPr="00A679F4">
              <w:rPr>
                <w:rFonts w:ascii="Tahoma" w:hAnsi="Tahoma" w:cs="Tahoma"/>
                <w:b/>
                <w:i/>
              </w:rPr>
              <w:t>3/1</w:t>
            </w:r>
          </w:p>
        </w:tc>
      </w:tr>
    </w:tbl>
    <w:p w14:paraId="38440F94" w14:textId="77777777" w:rsidR="004C743B" w:rsidRPr="00A679F4" w:rsidRDefault="004C743B" w:rsidP="004C743B">
      <w:pPr>
        <w:keepNext/>
        <w:keepLines/>
        <w:jc w:val="both"/>
        <w:rPr>
          <w:rFonts w:ascii="Tahoma" w:hAnsi="Tahoma" w:cs="Tahoma"/>
        </w:rPr>
      </w:pPr>
      <w:r w:rsidRPr="00A679F4">
        <w:rPr>
          <w:rFonts w:ascii="Tahoma" w:hAnsi="Tahoma" w:cs="Tahoma"/>
        </w:rPr>
        <w:t xml:space="preserve">Ponudnik in vsak posamezni član/partner </w:t>
      </w:r>
      <w:r w:rsidRPr="00A679F4">
        <w:rPr>
          <w:rFonts w:ascii="Tahoma" w:hAnsi="Tahoma" w:cs="Tahoma"/>
          <w:u w:val="single"/>
        </w:rPr>
        <w:t>v primeru</w:t>
      </w:r>
      <w:r w:rsidRPr="00A679F4">
        <w:rPr>
          <w:rFonts w:ascii="Tahoma" w:hAnsi="Tahoma" w:cs="Tahoma"/>
        </w:rPr>
        <w:t xml:space="preserve"> skupne ponudbe </w:t>
      </w:r>
      <w:r>
        <w:rPr>
          <w:rFonts w:ascii="Tahoma" w:hAnsi="Tahoma" w:cs="Tahoma"/>
        </w:rPr>
        <w:t xml:space="preserve">prilogo izpolnijo </w:t>
      </w:r>
      <w:r w:rsidRPr="00A679F4">
        <w:rPr>
          <w:rFonts w:ascii="Tahoma" w:hAnsi="Tahoma" w:cs="Tahoma"/>
        </w:rPr>
        <w:t>in podpi</w:t>
      </w:r>
      <w:r>
        <w:rPr>
          <w:rFonts w:ascii="Tahoma" w:hAnsi="Tahoma" w:cs="Tahoma"/>
        </w:rPr>
        <w:t>šejo</w:t>
      </w:r>
      <w:r w:rsidRPr="00A679F4">
        <w:rPr>
          <w:rFonts w:ascii="Tahoma" w:hAnsi="Tahoma" w:cs="Tahoma"/>
        </w:rPr>
        <w:t xml:space="preserve">, ter </w:t>
      </w:r>
      <w:r>
        <w:rPr>
          <w:rFonts w:ascii="Tahoma" w:hAnsi="Tahoma" w:cs="Tahoma"/>
        </w:rPr>
        <w:t xml:space="preserve">naložijo </w:t>
      </w:r>
      <w:r>
        <w:rPr>
          <w:rFonts w:ascii="Tahoma" w:hAnsi="Tahoma" w:cs="Tahoma"/>
          <w:u w:val="single"/>
        </w:rPr>
        <w:t xml:space="preserve">v </w:t>
      </w:r>
      <w:proofErr w:type="spellStart"/>
      <w:r>
        <w:rPr>
          <w:rFonts w:ascii="Tahoma" w:hAnsi="Tahoma" w:cs="Tahoma"/>
          <w:u w:val="single"/>
        </w:rPr>
        <w:t>pdf</w:t>
      </w:r>
      <w:proofErr w:type="spellEnd"/>
      <w:r>
        <w:rPr>
          <w:rFonts w:ascii="Tahoma" w:hAnsi="Tahoma" w:cs="Tahoma"/>
          <w:u w:val="single"/>
        </w:rPr>
        <w:t>. formatu</w:t>
      </w:r>
      <w:r w:rsidRPr="00A679F4">
        <w:rPr>
          <w:rFonts w:ascii="Tahoma" w:hAnsi="Tahoma" w:cs="Tahoma"/>
        </w:rPr>
        <w:t xml:space="preserve"> v </w:t>
      </w:r>
      <w:proofErr w:type="spellStart"/>
      <w:r w:rsidRPr="00A679F4">
        <w:rPr>
          <w:rFonts w:ascii="Tahoma" w:hAnsi="Tahoma" w:cs="Tahoma"/>
        </w:rPr>
        <w:t>v</w:t>
      </w:r>
      <w:proofErr w:type="spellEnd"/>
      <w:r w:rsidRPr="00A679F4">
        <w:rPr>
          <w:rFonts w:ascii="Tahoma" w:hAnsi="Tahoma" w:cs="Tahoma"/>
          <w:b/>
        </w:rPr>
        <w:t xml:space="preserve"> </w:t>
      </w:r>
      <w:r w:rsidRPr="00A679F4">
        <w:rPr>
          <w:rFonts w:ascii="Tahoma" w:hAnsi="Tahoma" w:cs="Tahoma"/>
          <w:b/>
          <w:sz w:val="18"/>
        </w:rPr>
        <w:t>Razdelek »DOKUMENTI«, del »Ostale priloge«</w:t>
      </w:r>
      <w:r w:rsidRPr="00A679F4">
        <w:rPr>
          <w:rFonts w:ascii="Tahoma" w:hAnsi="Tahoma" w:cs="Tahoma"/>
        </w:rPr>
        <w:t>.</w:t>
      </w:r>
      <w:r w:rsidRPr="00A679F4">
        <w:rPr>
          <w:rFonts w:ascii="Tahoma" w:hAnsi="Tahoma" w:cs="Tahoma"/>
          <w:sz w:val="22"/>
        </w:rPr>
        <w:t xml:space="preserve"> </w:t>
      </w:r>
    </w:p>
    <w:p w14:paraId="261664E1" w14:textId="77777777" w:rsidR="004C743B" w:rsidRPr="00A679F4" w:rsidRDefault="004C743B" w:rsidP="004C743B">
      <w:pPr>
        <w:keepNext/>
        <w:keepLines/>
        <w:ind w:right="-284"/>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877"/>
        <w:gridCol w:w="551"/>
      </w:tblGrid>
      <w:tr w:rsidR="004C743B" w:rsidRPr="00A679F4" w14:paraId="6AAECB61" w14:textId="77777777" w:rsidTr="00830BED">
        <w:tc>
          <w:tcPr>
            <w:tcW w:w="8292" w:type="dxa"/>
            <w:tcBorders>
              <w:top w:val="single" w:sz="4" w:space="0" w:color="auto"/>
              <w:left w:val="single" w:sz="4" w:space="0" w:color="auto"/>
              <w:bottom w:val="single" w:sz="4" w:space="0" w:color="auto"/>
              <w:right w:val="single" w:sz="4" w:space="0" w:color="808080"/>
            </w:tcBorders>
          </w:tcPr>
          <w:p w14:paraId="4428C37C" w14:textId="77777777" w:rsidR="004C743B" w:rsidRPr="00A679F4" w:rsidRDefault="004C743B" w:rsidP="00830BED">
            <w:pPr>
              <w:keepNext/>
              <w:keepLines/>
              <w:jc w:val="both"/>
              <w:rPr>
                <w:rFonts w:ascii="Tahoma" w:hAnsi="Tahoma" w:cs="Tahoma"/>
              </w:rPr>
            </w:pPr>
            <w:r w:rsidRPr="00A679F4">
              <w:rPr>
                <w:rFonts w:ascii="Tahoma" w:hAnsi="Tahoma" w:cs="Tahoma"/>
              </w:rPr>
              <w:t>IZJAVA O IZPOLNJEVANJU POGOJEV – PODIZVAJALEC/SUBJEKT, KATERIH ZMOGLJIVOST UPORABLJA PONUDNIK</w:t>
            </w:r>
          </w:p>
        </w:tc>
        <w:tc>
          <w:tcPr>
            <w:tcW w:w="877" w:type="dxa"/>
            <w:tcBorders>
              <w:top w:val="single" w:sz="4" w:space="0" w:color="auto"/>
              <w:left w:val="single" w:sz="4" w:space="0" w:color="808080"/>
              <w:bottom w:val="single" w:sz="4" w:space="0" w:color="auto"/>
              <w:right w:val="nil"/>
            </w:tcBorders>
            <w:hideMark/>
          </w:tcPr>
          <w:p w14:paraId="6AE04B47" w14:textId="77777777" w:rsidR="004C743B" w:rsidRPr="00A679F4" w:rsidRDefault="004C743B" w:rsidP="00830BED">
            <w:pPr>
              <w:keepNext/>
              <w:keepLines/>
              <w:jc w:val="both"/>
              <w:rPr>
                <w:rFonts w:ascii="Tahoma" w:hAnsi="Tahoma" w:cs="Tahoma"/>
                <w:b/>
              </w:rPr>
            </w:pPr>
            <w:r w:rsidRPr="00A679F4">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39B4DDD3" w14:textId="77777777" w:rsidR="004C743B" w:rsidRPr="00A679F4" w:rsidRDefault="004C743B" w:rsidP="00830BED">
            <w:pPr>
              <w:keepNext/>
              <w:keepLines/>
              <w:jc w:val="both"/>
              <w:rPr>
                <w:rFonts w:ascii="Tahoma" w:hAnsi="Tahoma" w:cs="Tahoma"/>
                <w:b/>
                <w:i/>
              </w:rPr>
            </w:pPr>
            <w:r w:rsidRPr="00A679F4">
              <w:rPr>
                <w:rFonts w:ascii="Tahoma" w:hAnsi="Tahoma" w:cs="Tahoma"/>
                <w:b/>
                <w:i/>
              </w:rPr>
              <w:t>3/2</w:t>
            </w:r>
          </w:p>
        </w:tc>
      </w:tr>
    </w:tbl>
    <w:p w14:paraId="4EBD3F60" w14:textId="77777777" w:rsidR="004C743B" w:rsidRPr="00A679F4" w:rsidRDefault="004C743B" w:rsidP="004C743B">
      <w:pPr>
        <w:keepNext/>
        <w:keepLines/>
        <w:jc w:val="both"/>
        <w:rPr>
          <w:rFonts w:ascii="Tahoma" w:hAnsi="Tahoma" w:cs="Tahoma"/>
          <w:sz w:val="22"/>
        </w:rPr>
      </w:pPr>
      <w:r w:rsidRPr="00A679F4">
        <w:rPr>
          <w:rFonts w:ascii="Tahoma" w:hAnsi="Tahoma" w:cs="Tahoma"/>
        </w:rPr>
        <w:t>Vsi v ponudbi navedeni podizvajalci</w:t>
      </w:r>
      <w:r w:rsidRPr="00A679F4">
        <w:rPr>
          <w:rFonts w:ascii="Tahoma" w:hAnsi="Tahoma" w:cs="Tahoma"/>
          <w:iCs/>
          <w:sz w:val="18"/>
          <w:szCs w:val="22"/>
        </w:rPr>
        <w:t xml:space="preserve"> (</w:t>
      </w:r>
      <w:r w:rsidRPr="00A679F4">
        <w:rPr>
          <w:rFonts w:ascii="Tahoma" w:hAnsi="Tahoma" w:cs="Tahoma"/>
          <w:iCs/>
        </w:rPr>
        <w:t>če ponudnik izvaja javno naročilo s podizvajalci) in/ali morebitni subjekti, katerih zmogljivost uporablja ponudnik (v kolikor bo ponudnik uporabil zmogljivosti drugih subjektov za izvedbo javnega naročila),</w:t>
      </w:r>
      <w:r w:rsidRPr="00A679F4">
        <w:rPr>
          <w:rFonts w:ascii="Tahoma" w:hAnsi="Tahoma" w:cs="Tahoma"/>
        </w:rPr>
        <w:t xml:space="preserve"> </w:t>
      </w:r>
      <w:r>
        <w:rPr>
          <w:rFonts w:ascii="Tahoma" w:hAnsi="Tahoma" w:cs="Tahoma"/>
        </w:rPr>
        <w:t xml:space="preserve">prilogo izpolnijo </w:t>
      </w:r>
      <w:r w:rsidRPr="00A679F4">
        <w:rPr>
          <w:rFonts w:ascii="Tahoma" w:hAnsi="Tahoma" w:cs="Tahoma"/>
        </w:rPr>
        <w:t>in podpi</w:t>
      </w:r>
      <w:r>
        <w:rPr>
          <w:rFonts w:ascii="Tahoma" w:hAnsi="Tahoma" w:cs="Tahoma"/>
        </w:rPr>
        <w:t>šejo</w:t>
      </w:r>
      <w:r w:rsidRPr="00A679F4">
        <w:rPr>
          <w:rFonts w:ascii="Tahoma" w:hAnsi="Tahoma" w:cs="Tahoma"/>
        </w:rPr>
        <w:t xml:space="preserve">, ter </w:t>
      </w:r>
      <w:r>
        <w:rPr>
          <w:rFonts w:ascii="Tahoma" w:hAnsi="Tahoma" w:cs="Tahoma"/>
        </w:rPr>
        <w:t xml:space="preserve">naložijo </w:t>
      </w:r>
      <w:r>
        <w:rPr>
          <w:rFonts w:ascii="Tahoma" w:hAnsi="Tahoma" w:cs="Tahoma"/>
          <w:u w:val="single"/>
        </w:rPr>
        <w:t xml:space="preserve">v </w:t>
      </w:r>
      <w:proofErr w:type="spellStart"/>
      <w:r>
        <w:rPr>
          <w:rFonts w:ascii="Tahoma" w:hAnsi="Tahoma" w:cs="Tahoma"/>
          <w:u w:val="single"/>
        </w:rPr>
        <w:t>pdf</w:t>
      </w:r>
      <w:proofErr w:type="spellEnd"/>
      <w:r>
        <w:rPr>
          <w:rFonts w:ascii="Tahoma" w:hAnsi="Tahoma" w:cs="Tahoma"/>
          <w:u w:val="single"/>
        </w:rPr>
        <w:t>. formatu</w:t>
      </w:r>
      <w:r w:rsidRPr="00A679F4">
        <w:rPr>
          <w:rFonts w:ascii="Tahoma" w:hAnsi="Tahoma" w:cs="Tahoma"/>
        </w:rPr>
        <w:t xml:space="preserve"> v</w:t>
      </w:r>
      <w:r w:rsidRPr="00A679F4">
        <w:rPr>
          <w:rFonts w:ascii="Tahoma" w:hAnsi="Tahoma" w:cs="Tahoma"/>
          <w:b/>
        </w:rPr>
        <w:t xml:space="preserve"> </w:t>
      </w:r>
      <w:r w:rsidRPr="00A679F4">
        <w:rPr>
          <w:rFonts w:ascii="Tahoma" w:hAnsi="Tahoma" w:cs="Tahoma"/>
          <w:b/>
          <w:sz w:val="18"/>
        </w:rPr>
        <w:t>Razdelek »DOKUMENTI«, del »Ostale priloge«</w:t>
      </w:r>
      <w:r w:rsidRPr="00A679F4">
        <w:rPr>
          <w:rFonts w:ascii="Tahoma" w:hAnsi="Tahoma" w:cs="Tahoma"/>
        </w:rPr>
        <w:t>.</w:t>
      </w:r>
      <w:r w:rsidRPr="00A679F4">
        <w:rPr>
          <w:rFonts w:ascii="Tahoma" w:hAnsi="Tahoma" w:cs="Tahoma"/>
          <w:sz w:val="22"/>
        </w:rPr>
        <w:t xml:space="preserve"> </w:t>
      </w:r>
    </w:p>
    <w:p w14:paraId="4D35185F" w14:textId="77777777" w:rsidR="004C743B" w:rsidRPr="00A679F4" w:rsidRDefault="004C743B" w:rsidP="004C743B">
      <w:pPr>
        <w:keepNext/>
        <w:keepLines/>
        <w:jc w:val="both"/>
        <w:rPr>
          <w:rFonts w:ascii="Tahoma" w:hAnsi="Tahoma" w:cs="Tahoma"/>
          <w:iCs/>
          <w:sz w:val="16"/>
          <w:szCs w:val="14"/>
        </w:rPr>
      </w:pPr>
    </w:p>
    <w:p w14:paraId="08F4CDD4" w14:textId="77777777" w:rsidR="004C743B" w:rsidRPr="00A679F4" w:rsidRDefault="004C743B" w:rsidP="004C743B">
      <w:pPr>
        <w:keepNext/>
        <w:keepLines/>
        <w:jc w:val="both"/>
        <w:rPr>
          <w:rFonts w:ascii="Tahoma" w:hAnsi="Tahoma" w:cs="Tahoma"/>
          <w:u w:val="single"/>
        </w:rPr>
      </w:pPr>
      <w:r w:rsidRPr="00A679F4">
        <w:rPr>
          <w:rFonts w:ascii="Tahoma" w:hAnsi="Tahoma" w:cs="Tahoma"/>
          <w:u w:val="single"/>
        </w:rPr>
        <w:t xml:space="preserve">V kolikor ponudnik ne oddaja ponudbe z nobenim podizvajalcem </w:t>
      </w:r>
      <w:r w:rsidRPr="00A679F4">
        <w:rPr>
          <w:rFonts w:ascii="Tahoma" w:hAnsi="Tahoma" w:cs="Tahoma"/>
          <w:iCs/>
          <w:u w:val="single"/>
        </w:rPr>
        <w:t>in/ali ne bo uporabil zmogljivost drugega subjekta,</w:t>
      </w:r>
      <w:r w:rsidRPr="00A679F4">
        <w:rPr>
          <w:rFonts w:ascii="Tahoma" w:hAnsi="Tahoma" w:cs="Tahoma"/>
          <w:u w:val="single"/>
        </w:rPr>
        <w:t xml:space="preserve"> priloge ni potrebno izpolniti. </w:t>
      </w:r>
    </w:p>
    <w:p w14:paraId="4236D7C8" w14:textId="77777777" w:rsidR="004C743B" w:rsidRPr="001D35CF" w:rsidRDefault="004C743B" w:rsidP="004C743B">
      <w:pPr>
        <w:keepNext/>
        <w:keepLines/>
        <w:tabs>
          <w:tab w:val="left" w:pos="142"/>
          <w:tab w:val="left" w:pos="567"/>
          <w:tab w:val="num" w:pos="851"/>
          <w:tab w:val="left" w:pos="993"/>
        </w:tabs>
        <w:jc w:val="both"/>
        <w:rPr>
          <w:rFonts w:ascii="Tahoma" w:hAnsi="Tahoma" w:cs="Tahoma"/>
          <w:sz w:val="16"/>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4C743B" w:rsidRPr="00A679F4" w14:paraId="40682029" w14:textId="77777777" w:rsidTr="00830BED">
        <w:tc>
          <w:tcPr>
            <w:tcW w:w="8075" w:type="dxa"/>
          </w:tcPr>
          <w:p w14:paraId="5D7FE89A" w14:textId="77777777" w:rsidR="004C743B" w:rsidRPr="00A679F4" w:rsidRDefault="004C743B" w:rsidP="00830BED">
            <w:pPr>
              <w:keepNext/>
              <w:keepLines/>
              <w:jc w:val="both"/>
              <w:rPr>
                <w:rFonts w:ascii="Tahoma" w:hAnsi="Tahoma" w:cs="Tahoma"/>
              </w:rPr>
            </w:pPr>
            <w:r w:rsidRPr="00A679F4">
              <w:rPr>
                <w:rFonts w:ascii="Tahoma" w:hAnsi="Tahoma" w:cs="Tahoma"/>
              </w:rPr>
              <w:t>IZJAVA O UDELEŽBI FIZIČNIH IN PRAVNIH OSEB V LASTNIŠTVU PONUDNIKA</w:t>
            </w:r>
          </w:p>
        </w:tc>
        <w:tc>
          <w:tcPr>
            <w:tcW w:w="1418" w:type="dxa"/>
          </w:tcPr>
          <w:p w14:paraId="0F0B527C" w14:textId="77777777" w:rsidR="004C743B" w:rsidRPr="00A679F4" w:rsidRDefault="004C743B" w:rsidP="00830BED">
            <w:pPr>
              <w:keepNext/>
              <w:keepLines/>
              <w:jc w:val="both"/>
              <w:rPr>
                <w:rFonts w:ascii="Tahoma" w:hAnsi="Tahoma" w:cs="Tahoma"/>
                <w:b/>
                <w:i/>
              </w:rPr>
            </w:pPr>
            <w:r w:rsidRPr="00A679F4">
              <w:rPr>
                <w:rFonts w:ascii="Tahoma" w:hAnsi="Tahoma" w:cs="Tahoma"/>
                <w:b/>
                <w:i/>
              </w:rPr>
              <w:t>Priloga</w:t>
            </w:r>
            <w:r>
              <w:rPr>
                <w:rFonts w:ascii="Tahoma" w:hAnsi="Tahoma" w:cs="Tahoma"/>
                <w:b/>
                <w:i/>
              </w:rPr>
              <w:t xml:space="preserve"> </w:t>
            </w:r>
            <w:r w:rsidRPr="00A679F4">
              <w:rPr>
                <w:rFonts w:ascii="Tahoma" w:hAnsi="Tahoma" w:cs="Tahoma"/>
                <w:b/>
                <w:i/>
              </w:rPr>
              <w:t>3/3</w:t>
            </w:r>
          </w:p>
        </w:tc>
      </w:tr>
    </w:tbl>
    <w:p w14:paraId="75A698D0" w14:textId="77777777" w:rsidR="004C743B" w:rsidRPr="00A679F4" w:rsidRDefault="004C743B" w:rsidP="004C743B">
      <w:pPr>
        <w:keepNext/>
        <w:keepLines/>
        <w:tabs>
          <w:tab w:val="left" w:pos="567"/>
          <w:tab w:val="num" w:pos="851"/>
          <w:tab w:val="left" w:pos="993"/>
        </w:tabs>
        <w:jc w:val="both"/>
        <w:rPr>
          <w:rFonts w:ascii="Tahoma" w:hAnsi="Tahoma" w:cs="Tahoma"/>
        </w:rPr>
      </w:pPr>
      <w:r>
        <w:rPr>
          <w:rFonts w:ascii="Tahoma" w:hAnsi="Tahoma" w:cs="Tahoma"/>
        </w:rPr>
        <w:t>Zaželeno je, da p</w:t>
      </w:r>
      <w:r w:rsidRPr="00A679F4">
        <w:rPr>
          <w:rFonts w:ascii="Tahoma" w:hAnsi="Tahoma" w:cs="Tahoma"/>
        </w:rPr>
        <w:t xml:space="preserve">onudnik, posamezni člani (partnerji) skupine ponudnikov v okviru skupne ponudbe, vsi v ponudbi navedeni podizvajalci in </w:t>
      </w:r>
      <w:r w:rsidRPr="00A679F4">
        <w:rPr>
          <w:rFonts w:ascii="Tahoma" w:hAnsi="Tahoma" w:cs="Tahoma"/>
          <w:iCs/>
        </w:rPr>
        <w:t>subjekti, katerih zmogljivost uporablja ponudnik,</w:t>
      </w:r>
      <w:r w:rsidRPr="00A679F4">
        <w:rPr>
          <w:rFonts w:ascii="Tahoma" w:hAnsi="Tahoma" w:cs="Tahoma"/>
        </w:rPr>
        <w:t xml:space="preserve"> </w:t>
      </w:r>
      <w:r>
        <w:rPr>
          <w:rFonts w:ascii="Tahoma" w:hAnsi="Tahoma" w:cs="Tahoma"/>
        </w:rPr>
        <w:t>prilogo</w:t>
      </w:r>
      <w:r w:rsidRPr="00A679F4">
        <w:rPr>
          <w:rFonts w:ascii="Tahoma" w:hAnsi="Tahoma" w:cs="Tahoma"/>
        </w:rPr>
        <w:t xml:space="preserve"> izpolni</w:t>
      </w:r>
      <w:r>
        <w:rPr>
          <w:rFonts w:ascii="Tahoma" w:hAnsi="Tahoma" w:cs="Tahoma"/>
        </w:rPr>
        <w:t>jo</w:t>
      </w:r>
      <w:r w:rsidRPr="00A679F4">
        <w:rPr>
          <w:rFonts w:ascii="Tahoma" w:hAnsi="Tahoma" w:cs="Tahoma"/>
        </w:rPr>
        <w:t xml:space="preserve"> in podpi</w:t>
      </w:r>
      <w:r>
        <w:rPr>
          <w:rFonts w:ascii="Tahoma" w:hAnsi="Tahoma" w:cs="Tahoma"/>
        </w:rPr>
        <w:t>šejo</w:t>
      </w:r>
      <w:r w:rsidRPr="00A679F4">
        <w:rPr>
          <w:rFonts w:ascii="Tahoma" w:hAnsi="Tahoma" w:cs="Tahoma"/>
        </w:rPr>
        <w:t xml:space="preserve">, </w:t>
      </w:r>
      <w:r w:rsidRPr="00A679F4">
        <w:rPr>
          <w:rFonts w:ascii="Tahoma" w:hAnsi="Tahoma" w:cs="Tahoma"/>
          <w:u w:val="single"/>
        </w:rPr>
        <w:t xml:space="preserve">ter naložiti </w:t>
      </w:r>
      <w:r>
        <w:rPr>
          <w:rFonts w:ascii="Tahoma" w:hAnsi="Tahoma" w:cs="Tahoma"/>
          <w:u w:val="single"/>
        </w:rPr>
        <w:t xml:space="preserve">v </w:t>
      </w:r>
      <w:proofErr w:type="spellStart"/>
      <w:r>
        <w:rPr>
          <w:rFonts w:ascii="Tahoma" w:hAnsi="Tahoma" w:cs="Tahoma"/>
          <w:u w:val="single"/>
        </w:rPr>
        <w:t>pdf</w:t>
      </w:r>
      <w:proofErr w:type="spellEnd"/>
      <w:r>
        <w:rPr>
          <w:rFonts w:ascii="Tahoma" w:hAnsi="Tahoma" w:cs="Tahoma"/>
          <w:u w:val="single"/>
        </w:rPr>
        <w:t>. formatu v</w:t>
      </w:r>
      <w:r w:rsidRPr="00A679F4">
        <w:rPr>
          <w:rFonts w:ascii="Tahoma" w:hAnsi="Tahoma" w:cs="Tahoma"/>
          <w:b/>
          <w:u w:val="single"/>
        </w:rPr>
        <w:t xml:space="preserve"> </w:t>
      </w:r>
      <w:r w:rsidRPr="00A679F4">
        <w:rPr>
          <w:rFonts w:ascii="Tahoma" w:hAnsi="Tahoma" w:cs="Tahoma"/>
          <w:b/>
          <w:sz w:val="18"/>
          <w:u w:val="single"/>
        </w:rPr>
        <w:t>Razdelek »DOKUMENTI«, del »Ostale priloge«</w:t>
      </w:r>
      <w:r w:rsidRPr="00A679F4">
        <w:rPr>
          <w:rFonts w:ascii="Tahoma" w:hAnsi="Tahoma" w:cs="Tahoma"/>
          <w:sz w:val="18"/>
        </w:rPr>
        <w:t>.</w:t>
      </w:r>
    </w:p>
    <w:p w14:paraId="13414E30" w14:textId="77777777" w:rsidR="004C743B" w:rsidRPr="00A679F4" w:rsidRDefault="004C743B" w:rsidP="004C743B">
      <w:pPr>
        <w:keepNext/>
        <w:keepLines/>
        <w:jc w:val="both"/>
        <w:rPr>
          <w:rFonts w:ascii="Tahoma" w:hAnsi="Tahoma" w:cs="Tahoma"/>
          <w:sz w:val="16"/>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4C743B" w:rsidRPr="00112425" w14:paraId="6F5D7DEB" w14:textId="77777777" w:rsidTr="00830BED">
        <w:tc>
          <w:tcPr>
            <w:tcW w:w="8075" w:type="dxa"/>
          </w:tcPr>
          <w:p w14:paraId="4B614D32" w14:textId="77777777" w:rsidR="004C743B" w:rsidRPr="00112425" w:rsidRDefault="004C743B" w:rsidP="00830BED">
            <w:pPr>
              <w:keepNext/>
              <w:keepLines/>
              <w:jc w:val="both"/>
              <w:rPr>
                <w:rFonts w:ascii="Tahoma" w:hAnsi="Tahoma" w:cs="Tahoma"/>
              </w:rPr>
            </w:pPr>
            <w:r>
              <w:rPr>
                <w:rFonts w:ascii="Tahoma" w:hAnsi="Tahoma" w:cs="Tahoma"/>
              </w:rPr>
              <w:t>UDELEŽBA</w:t>
            </w:r>
            <w:r w:rsidRPr="00112425">
              <w:rPr>
                <w:rFonts w:ascii="Tahoma" w:hAnsi="Tahoma" w:cs="Tahoma"/>
              </w:rPr>
              <w:t xml:space="preserve"> PODIZVAJALC</w:t>
            </w:r>
            <w:r>
              <w:rPr>
                <w:rFonts w:ascii="Tahoma" w:hAnsi="Tahoma" w:cs="Tahoma"/>
              </w:rPr>
              <w:t>A</w:t>
            </w:r>
            <w:r w:rsidRPr="00112425">
              <w:rPr>
                <w:rFonts w:ascii="Tahoma" w:hAnsi="Tahoma" w:cs="Tahoma"/>
              </w:rPr>
              <w:t xml:space="preserve"> IN ZAHTEVA ZA NEPOSREDNO PLAČILO</w:t>
            </w:r>
          </w:p>
        </w:tc>
        <w:tc>
          <w:tcPr>
            <w:tcW w:w="1418" w:type="dxa"/>
          </w:tcPr>
          <w:p w14:paraId="6EDB551F" w14:textId="77777777" w:rsidR="004C743B" w:rsidRPr="00112425" w:rsidRDefault="004C743B" w:rsidP="00830BED">
            <w:pPr>
              <w:keepNext/>
              <w:keepLines/>
              <w:jc w:val="both"/>
              <w:rPr>
                <w:rFonts w:ascii="Tahoma" w:hAnsi="Tahoma" w:cs="Tahoma"/>
                <w:b/>
                <w:i/>
              </w:rPr>
            </w:pPr>
            <w:r w:rsidRPr="00112425">
              <w:rPr>
                <w:rFonts w:ascii="Tahoma" w:hAnsi="Tahoma" w:cs="Tahoma"/>
                <w:b/>
                <w:i/>
              </w:rPr>
              <w:t>Priloga 4/1</w:t>
            </w:r>
          </w:p>
        </w:tc>
      </w:tr>
    </w:tbl>
    <w:p w14:paraId="70B4A3B8" w14:textId="77777777" w:rsidR="004C743B" w:rsidRDefault="004C743B" w:rsidP="004C743B">
      <w:pPr>
        <w:keepNext/>
        <w:keepLines/>
        <w:jc w:val="both"/>
        <w:rPr>
          <w:rFonts w:ascii="Tahoma" w:hAnsi="Tahoma" w:cs="Tahoma"/>
        </w:rPr>
      </w:pPr>
      <w:r w:rsidRPr="00112425">
        <w:rPr>
          <w:rFonts w:ascii="Tahoma" w:hAnsi="Tahoma" w:cs="Tahoma"/>
        </w:rPr>
        <w:t xml:space="preserve">Podizvajalec izpolni vse zahtevane podatke, v kolikor ponudnik del javnega naročila odda v </w:t>
      </w:r>
      <w:proofErr w:type="spellStart"/>
      <w:r w:rsidRPr="00112425">
        <w:rPr>
          <w:rFonts w:ascii="Tahoma" w:hAnsi="Tahoma" w:cs="Tahoma"/>
        </w:rPr>
        <w:t>podizvajanje</w:t>
      </w:r>
      <w:proofErr w:type="spellEnd"/>
      <w:r w:rsidRPr="00112425">
        <w:rPr>
          <w:rFonts w:ascii="Tahoma" w:hAnsi="Tahoma" w:cs="Tahoma"/>
        </w:rPr>
        <w:t>. V kolikor ponudnik v predmetnem naročilu ne nastopa z nobenim podizvajalcem, priloge ni treba prilagati.</w:t>
      </w:r>
    </w:p>
    <w:p w14:paraId="5CF9B3B7" w14:textId="77777777" w:rsidR="004C743B" w:rsidRPr="00112425" w:rsidRDefault="004C743B" w:rsidP="004C743B">
      <w:pPr>
        <w:keepNext/>
        <w:keepLines/>
        <w:jc w:val="both"/>
        <w:rPr>
          <w:rFonts w:ascii="Tahoma" w:hAnsi="Tahoma" w:cs="Tahoma"/>
        </w:rPr>
      </w:pPr>
    </w:p>
    <w:p w14:paraId="727066A4" w14:textId="77777777" w:rsidR="004C743B" w:rsidRPr="00112425" w:rsidRDefault="004C743B" w:rsidP="004C743B">
      <w:pPr>
        <w:keepNext/>
        <w:keepLines/>
        <w:jc w:val="both"/>
        <w:rPr>
          <w:rFonts w:ascii="Tahoma" w:hAnsi="Tahoma" w:cs="Tahoma"/>
        </w:rPr>
      </w:pPr>
      <w:r w:rsidRPr="00112425">
        <w:rPr>
          <w:rFonts w:ascii="Tahoma" w:hAnsi="Tahoma" w:cs="Tahoma"/>
        </w:rPr>
        <w:t>V kolikor ponudnik namerava izvajati predmet</w:t>
      </w:r>
      <w:r>
        <w:rPr>
          <w:rFonts w:ascii="Tahoma" w:hAnsi="Tahoma" w:cs="Tahoma"/>
        </w:rPr>
        <w:t xml:space="preserve"> </w:t>
      </w:r>
      <w:r w:rsidRPr="00112425">
        <w:rPr>
          <w:rFonts w:ascii="Tahoma" w:hAnsi="Tahoma" w:cs="Tahoma"/>
        </w:rPr>
        <w:t xml:space="preserve">javnega naročila s podizvajalci, mora ravnati v skladu s 94. členom ZJN-3 ter </w:t>
      </w:r>
      <w:r w:rsidRPr="00112425">
        <w:rPr>
          <w:rFonts w:ascii="Tahoma" w:eastAsia="Calibri" w:hAnsi="Tahoma" w:cs="Tahoma"/>
        </w:rPr>
        <w:t xml:space="preserve">za vse navedene podizvajalce predložiti izpolnjeno, podpisani in žigosano Prilogo 4/1 in Obrazec 3 k Prilogi 4/1 (sporazum o medsebojnem sodelovanju). </w:t>
      </w:r>
      <w:r w:rsidRPr="00112425">
        <w:rPr>
          <w:rFonts w:ascii="Tahoma" w:hAnsi="Tahoma" w:cs="Tahoma"/>
        </w:rPr>
        <w:t xml:space="preserve">Kadar namerava ponudnik izvajati predmet javnega naročila </w:t>
      </w:r>
      <w:r w:rsidRPr="00112425">
        <w:rPr>
          <w:rFonts w:ascii="Tahoma" w:hAnsi="Tahoma" w:cs="Tahoma"/>
          <w:u w:val="single"/>
        </w:rPr>
        <w:t xml:space="preserve">s podizvajalcem, ki zahteva neposredno plačilo </w:t>
      </w:r>
      <w:r w:rsidRPr="00112425">
        <w:rPr>
          <w:rFonts w:ascii="Tahoma" w:hAnsi="Tahoma" w:cs="Tahoma"/>
        </w:rPr>
        <w:t>v skladu s 94. členom ZJN-3, mora k ponudbi priložiti Obrazec 1 k Prilogi 4/1 (pooblastilo ponudnika) in Obrazec 2 k Prilogi 4/1 (soglasje podizvajalcev).</w:t>
      </w:r>
    </w:p>
    <w:p w14:paraId="5D1EA8BF" w14:textId="77777777" w:rsidR="004C743B" w:rsidRPr="00112425" w:rsidRDefault="004C743B" w:rsidP="004C743B">
      <w:pPr>
        <w:keepNext/>
        <w:keepLines/>
        <w:jc w:val="both"/>
        <w:rPr>
          <w:rFonts w:ascii="Tahoma" w:hAnsi="Tahoma" w:cs="Tahoma"/>
          <w:sz w:val="12"/>
          <w:szCs w:val="12"/>
        </w:rPr>
      </w:pPr>
    </w:p>
    <w:p w14:paraId="7C3C9B4C" w14:textId="77777777" w:rsidR="004C743B" w:rsidRDefault="004C743B" w:rsidP="004C743B">
      <w:pPr>
        <w:keepNext/>
        <w:keepLines/>
        <w:jc w:val="both"/>
        <w:rPr>
          <w:rFonts w:ascii="Tahoma" w:hAnsi="Tahoma" w:cs="Tahoma"/>
        </w:rPr>
      </w:pPr>
      <w:r>
        <w:rPr>
          <w:rFonts w:ascii="Tahoma" w:hAnsi="Tahoma" w:cs="Tahoma"/>
        </w:rPr>
        <w:t xml:space="preserve">Priloga se v </w:t>
      </w:r>
      <w:proofErr w:type="spellStart"/>
      <w:r>
        <w:rPr>
          <w:rFonts w:ascii="Tahoma" w:hAnsi="Tahoma" w:cs="Tahoma"/>
        </w:rPr>
        <w:t>pdf</w:t>
      </w:r>
      <w:proofErr w:type="spellEnd"/>
      <w:r>
        <w:rPr>
          <w:rFonts w:ascii="Tahoma" w:hAnsi="Tahoma" w:cs="Tahoma"/>
        </w:rPr>
        <w:t xml:space="preserve">. formatu naloži v </w:t>
      </w:r>
      <w:r w:rsidRPr="004D2034">
        <w:rPr>
          <w:rFonts w:ascii="Tahoma" w:hAnsi="Tahoma" w:cs="Tahoma"/>
          <w:u w:val="single"/>
        </w:rPr>
        <w:t>razdelek »DOKUMENTI«, del »Ostale priloge«</w:t>
      </w:r>
      <w:r w:rsidRPr="004D2034">
        <w:rPr>
          <w:rFonts w:ascii="Tahoma" w:hAnsi="Tahoma" w:cs="Tahoma"/>
        </w:rPr>
        <w:t>.</w:t>
      </w:r>
    </w:p>
    <w:p w14:paraId="3C1EB2BD" w14:textId="77777777" w:rsidR="004C743B" w:rsidRPr="00112425" w:rsidRDefault="004C743B" w:rsidP="004C743B">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4C743B" w:rsidRPr="00112425" w14:paraId="7929BD3D" w14:textId="77777777" w:rsidTr="00830BED">
        <w:tc>
          <w:tcPr>
            <w:tcW w:w="8075" w:type="dxa"/>
          </w:tcPr>
          <w:p w14:paraId="00BBC785" w14:textId="77777777" w:rsidR="004C743B" w:rsidRPr="00112425" w:rsidRDefault="004C743B" w:rsidP="00830BED">
            <w:pPr>
              <w:keepNext/>
              <w:keepLines/>
              <w:jc w:val="both"/>
              <w:rPr>
                <w:rFonts w:ascii="Tahoma" w:hAnsi="Tahoma" w:cs="Tahoma"/>
              </w:rPr>
            </w:pPr>
            <w:r w:rsidRPr="00112425">
              <w:rPr>
                <w:rFonts w:ascii="Tahoma" w:hAnsi="Tahoma" w:cs="Tahoma"/>
              </w:rPr>
              <w:t xml:space="preserve">SEZNAM DRUGIH SUBJEKTOV, KATERIH ZMOGLJIVOST UPORABLJA PONUDNIK </w:t>
            </w:r>
          </w:p>
        </w:tc>
        <w:tc>
          <w:tcPr>
            <w:tcW w:w="1418" w:type="dxa"/>
          </w:tcPr>
          <w:p w14:paraId="3EE1D80A" w14:textId="77777777" w:rsidR="004C743B" w:rsidRPr="00112425" w:rsidRDefault="004C743B" w:rsidP="00830BED">
            <w:pPr>
              <w:keepNext/>
              <w:keepLines/>
              <w:jc w:val="both"/>
              <w:rPr>
                <w:rFonts w:ascii="Tahoma" w:hAnsi="Tahoma" w:cs="Tahoma"/>
                <w:b/>
                <w:i/>
              </w:rPr>
            </w:pPr>
            <w:r w:rsidRPr="00112425">
              <w:rPr>
                <w:rFonts w:ascii="Tahoma" w:hAnsi="Tahoma" w:cs="Tahoma"/>
                <w:b/>
                <w:i/>
              </w:rPr>
              <w:t>Priloga 4/2</w:t>
            </w:r>
          </w:p>
        </w:tc>
      </w:tr>
    </w:tbl>
    <w:p w14:paraId="514DCF03" w14:textId="77777777" w:rsidR="004C743B" w:rsidRPr="00112425" w:rsidRDefault="004C743B" w:rsidP="004C743B">
      <w:pPr>
        <w:keepNext/>
        <w:keepLines/>
        <w:jc w:val="both"/>
        <w:rPr>
          <w:rFonts w:ascii="Tahoma" w:hAnsi="Tahoma" w:cs="Tahoma"/>
          <w:u w:val="single"/>
        </w:rPr>
      </w:pPr>
      <w:r w:rsidRPr="00112425">
        <w:rPr>
          <w:rFonts w:ascii="Tahoma" w:hAnsi="Tahoma" w:cs="Tahoma"/>
        </w:rPr>
        <w:t xml:space="preserve">Ponudnik mora prilogo izpolniti, v kolikor uporabi zmogljivost drugih subjektov, </w:t>
      </w:r>
      <w:r w:rsidRPr="00112425">
        <w:rPr>
          <w:rFonts w:ascii="Tahoma" w:hAnsi="Tahoma" w:cs="Tahoma"/>
          <w:u w:val="single"/>
        </w:rPr>
        <w:t>ki niso partner/ji v primeru skupne ponudbe in v ponudbi niso navedeni kot podizvajalec/ci</w:t>
      </w:r>
      <w:r w:rsidRPr="00112425">
        <w:rPr>
          <w:rFonts w:ascii="Tahoma" w:hAnsi="Tahoma" w:cs="Tahoma"/>
        </w:rPr>
        <w:t>.</w:t>
      </w:r>
      <w:r>
        <w:rPr>
          <w:rFonts w:ascii="Tahoma" w:hAnsi="Tahoma" w:cs="Tahoma"/>
        </w:rPr>
        <w:t xml:space="preserve"> </w:t>
      </w:r>
      <w:r w:rsidRPr="00112425">
        <w:rPr>
          <w:rFonts w:ascii="Tahoma" w:hAnsi="Tahoma" w:cs="Tahoma"/>
        </w:rPr>
        <w:t xml:space="preserve">Ponudnik razmnoži potrebno število izvodov vseh obrazcev. </w:t>
      </w:r>
      <w:r w:rsidRPr="00112425">
        <w:rPr>
          <w:rFonts w:ascii="Tahoma" w:hAnsi="Tahoma" w:cs="Tahoma"/>
          <w:u w:val="single"/>
        </w:rPr>
        <w:t>V kolikor ponudnik ne bo uporabil zmogljivosti drugih subjektov, priloge ni potrebno izpolni.</w:t>
      </w:r>
    </w:p>
    <w:p w14:paraId="310B77B0" w14:textId="77777777" w:rsidR="004C743B" w:rsidRDefault="004C743B" w:rsidP="004C743B">
      <w:pPr>
        <w:keepNext/>
        <w:keepLines/>
        <w:jc w:val="both"/>
        <w:rPr>
          <w:rFonts w:ascii="Tahoma" w:hAnsi="Tahoma" w:cs="Tahoma"/>
          <w:sz w:val="16"/>
        </w:rPr>
      </w:pPr>
    </w:p>
    <w:p w14:paraId="1FFB6D5C" w14:textId="77777777" w:rsidR="004C743B" w:rsidRDefault="004C743B" w:rsidP="004C743B">
      <w:pPr>
        <w:keepNext/>
        <w:keepLines/>
        <w:jc w:val="both"/>
        <w:rPr>
          <w:rFonts w:ascii="Tahoma" w:hAnsi="Tahoma" w:cs="Tahoma"/>
        </w:rPr>
      </w:pPr>
      <w:r>
        <w:rPr>
          <w:rFonts w:ascii="Tahoma" w:hAnsi="Tahoma" w:cs="Tahoma"/>
        </w:rPr>
        <w:t xml:space="preserve">Priloga se v </w:t>
      </w:r>
      <w:proofErr w:type="spellStart"/>
      <w:r>
        <w:rPr>
          <w:rFonts w:ascii="Tahoma" w:hAnsi="Tahoma" w:cs="Tahoma"/>
        </w:rPr>
        <w:t>pdf</w:t>
      </w:r>
      <w:proofErr w:type="spellEnd"/>
      <w:r>
        <w:rPr>
          <w:rFonts w:ascii="Tahoma" w:hAnsi="Tahoma" w:cs="Tahoma"/>
        </w:rPr>
        <w:t xml:space="preserve">. formatu naloži v </w:t>
      </w:r>
      <w:r w:rsidRPr="004D2034">
        <w:rPr>
          <w:rFonts w:ascii="Tahoma" w:hAnsi="Tahoma" w:cs="Tahoma"/>
          <w:u w:val="single"/>
        </w:rPr>
        <w:t>razdelek »DOKUMENTI«, del »Ostale priloge«</w:t>
      </w:r>
      <w:r w:rsidRPr="004D2034">
        <w:rPr>
          <w:rFonts w:ascii="Tahoma" w:hAnsi="Tahoma" w:cs="Tahoma"/>
        </w:rPr>
        <w:t>.</w:t>
      </w:r>
    </w:p>
    <w:p w14:paraId="51CB3F41" w14:textId="77777777" w:rsidR="00B34981" w:rsidRDefault="00B34981" w:rsidP="004C743B">
      <w:pPr>
        <w:keepNext/>
        <w:keepLines/>
        <w:jc w:val="both"/>
        <w:rPr>
          <w:rFonts w:ascii="Tahoma" w:hAnsi="Tahoma" w:cs="Tahoma"/>
          <w:sz w:val="16"/>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DF774F" w:rsidRPr="00034403" w14:paraId="278C5B76" w14:textId="77777777" w:rsidTr="00830BED">
        <w:tc>
          <w:tcPr>
            <w:tcW w:w="8075" w:type="dxa"/>
            <w:tcBorders>
              <w:top w:val="single" w:sz="4" w:space="0" w:color="auto"/>
              <w:left w:val="single" w:sz="4" w:space="0" w:color="auto"/>
              <w:bottom w:val="single" w:sz="4" w:space="0" w:color="auto"/>
              <w:right w:val="single" w:sz="4" w:space="0" w:color="808080"/>
            </w:tcBorders>
          </w:tcPr>
          <w:p w14:paraId="3300FB7C" w14:textId="187CD298" w:rsidR="00DF774F" w:rsidRPr="00034403" w:rsidRDefault="00DF774F" w:rsidP="00830BED">
            <w:pPr>
              <w:keepNext/>
              <w:keepLines/>
              <w:rPr>
                <w:rFonts w:ascii="Tahoma" w:hAnsi="Tahoma" w:cs="Tahoma"/>
                <w:color w:val="000000" w:themeColor="text1"/>
              </w:rPr>
            </w:pPr>
            <w:r w:rsidRPr="00034403">
              <w:rPr>
                <w:color w:val="000000" w:themeColor="text1"/>
              </w:rPr>
              <w:br w:type="page"/>
            </w:r>
            <w:r w:rsidRPr="00034403">
              <w:rPr>
                <w:rFonts w:ascii="Tahoma" w:hAnsi="Tahoma" w:cs="Tahoma"/>
                <w:b/>
                <w:color w:val="000000" w:themeColor="text1"/>
              </w:rPr>
              <w:br w:type="page"/>
            </w:r>
            <w:r>
              <w:rPr>
                <w:rFonts w:ascii="Tahoma" w:hAnsi="Tahoma" w:cs="Tahoma"/>
                <w:color w:val="000000" w:themeColor="text1"/>
              </w:rPr>
              <w:t>FINANČNA SPOSOBNOST</w:t>
            </w:r>
          </w:p>
        </w:tc>
        <w:tc>
          <w:tcPr>
            <w:tcW w:w="1418" w:type="dxa"/>
            <w:tcBorders>
              <w:top w:val="single" w:sz="4" w:space="0" w:color="auto"/>
              <w:left w:val="single" w:sz="4" w:space="0" w:color="808080"/>
              <w:bottom w:val="single" w:sz="4" w:space="0" w:color="auto"/>
              <w:right w:val="single" w:sz="4" w:space="0" w:color="auto"/>
            </w:tcBorders>
            <w:hideMark/>
          </w:tcPr>
          <w:p w14:paraId="47BC8D7A" w14:textId="42C03A83" w:rsidR="00DF774F" w:rsidRPr="00034403" w:rsidRDefault="00DF774F" w:rsidP="00830BED">
            <w:pPr>
              <w:keepNext/>
              <w:keepLines/>
              <w:rPr>
                <w:rFonts w:ascii="Tahoma" w:hAnsi="Tahoma" w:cs="Tahoma"/>
                <w:b/>
                <w:i/>
                <w:color w:val="000000" w:themeColor="text1"/>
              </w:rPr>
            </w:pPr>
            <w:r w:rsidRPr="00034403">
              <w:rPr>
                <w:rFonts w:ascii="Tahoma" w:hAnsi="Tahoma" w:cs="Tahoma"/>
                <w:b/>
                <w:i/>
                <w:color w:val="000000" w:themeColor="text1"/>
              </w:rPr>
              <w:t xml:space="preserve">Priloga </w:t>
            </w:r>
            <w:r>
              <w:rPr>
                <w:rFonts w:ascii="Tahoma" w:hAnsi="Tahoma" w:cs="Tahoma"/>
                <w:b/>
                <w:i/>
                <w:color w:val="000000" w:themeColor="text1"/>
              </w:rPr>
              <w:t>5</w:t>
            </w:r>
          </w:p>
        </w:tc>
      </w:tr>
    </w:tbl>
    <w:p w14:paraId="4E9D850C" w14:textId="04BCCBB8" w:rsidR="00DF774F" w:rsidRDefault="00DF774F" w:rsidP="00DF774F">
      <w:pPr>
        <w:keepNext/>
        <w:keepLines/>
        <w:autoSpaceDE w:val="0"/>
        <w:autoSpaceDN w:val="0"/>
        <w:adjustRightInd w:val="0"/>
        <w:jc w:val="both"/>
        <w:rPr>
          <w:rFonts w:ascii="Tahoma" w:hAnsi="Tahoma" w:cs="Tahoma"/>
          <w:color w:val="000000" w:themeColor="text1"/>
        </w:rPr>
      </w:pPr>
      <w:r w:rsidRPr="00034403">
        <w:rPr>
          <w:rFonts w:ascii="Tahoma" w:hAnsi="Tahoma" w:cs="Tahoma"/>
          <w:color w:val="000000" w:themeColor="text1"/>
        </w:rPr>
        <w:t xml:space="preserve">Ponudnik </w:t>
      </w:r>
      <w:r>
        <w:rPr>
          <w:rFonts w:ascii="Tahoma" w:hAnsi="Tahoma" w:cs="Tahoma"/>
          <w:bCs/>
          <w:color w:val="000000" w:themeColor="text1"/>
          <w:szCs w:val="22"/>
        </w:rPr>
        <w:t>za to stranjo priloži dokazila v skladu s tč. 3.3.2. razpisne dokumentacije in jih naloži v razdelek</w:t>
      </w:r>
      <w:r w:rsidRPr="00034403">
        <w:rPr>
          <w:rFonts w:ascii="Tahoma" w:hAnsi="Tahoma" w:cs="Tahoma"/>
          <w:color w:val="000000" w:themeColor="text1"/>
        </w:rPr>
        <w:t xml:space="preserve"> »Dokumenti«, del »Ostale priloge«.</w:t>
      </w:r>
    </w:p>
    <w:p w14:paraId="3D09CC32" w14:textId="77777777" w:rsidR="00DF774F" w:rsidRDefault="00DF774F" w:rsidP="004C743B">
      <w:pPr>
        <w:keepNext/>
        <w:keepLines/>
        <w:jc w:val="both"/>
        <w:rPr>
          <w:rFonts w:ascii="Tahoma" w:hAnsi="Tahoma" w:cs="Tahoma"/>
          <w:sz w:val="16"/>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4C743B" w:rsidRPr="00034403" w14:paraId="05121975" w14:textId="77777777" w:rsidTr="00830BED">
        <w:tc>
          <w:tcPr>
            <w:tcW w:w="8075" w:type="dxa"/>
            <w:tcBorders>
              <w:top w:val="single" w:sz="4" w:space="0" w:color="auto"/>
              <w:left w:val="single" w:sz="4" w:space="0" w:color="auto"/>
              <w:bottom w:val="single" w:sz="4" w:space="0" w:color="auto"/>
              <w:right w:val="single" w:sz="4" w:space="0" w:color="808080"/>
            </w:tcBorders>
          </w:tcPr>
          <w:p w14:paraId="5E29D52A" w14:textId="77777777" w:rsidR="004C743B" w:rsidRPr="00034403" w:rsidRDefault="004C743B" w:rsidP="00830BED">
            <w:pPr>
              <w:keepNext/>
              <w:keepLines/>
              <w:rPr>
                <w:rFonts w:ascii="Tahoma" w:hAnsi="Tahoma" w:cs="Tahoma"/>
                <w:color w:val="000000" w:themeColor="text1"/>
              </w:rPr>
            </w:pPr>
            <w:r w:rsidRPr="00034403">
              <w:rPr>
                <w:color w:val="000000" w:themeColor="text1"/>
              </w:rPr>
              <w:br w:type="page"/>
            </w:r>
            <w:r w:rsidRPr="00034403">
              <w:rPr>
                <w:rFonts w:ascii="Tahoma" w:hAnsi="Tahoma" w:cs="Tahoma"/>
                <w:b/>
                <w:color w:val="000000" w:themeColor="text1"/>
              </w:rPr>
              <w:br w:type="page"/>
            </w:r>
            <w:r>
              <w:rPr>
                <w:rFonts w:ascii="Tahoma" w:hAnsi="Tahoma" w:cs="Tahoma"/>
                <w:color w:val="000000" w:themeColor="text1"/>
              </w:rPr>
              <w:t>STROKOVNA SPOSOBNOST</w:t>
            </w:r>
          </w:p>
        </w:tc>
        <w:tc>
          <w:tcPr>
            <w:tcW w:w="1418" w:type="dxa"/>
            <w:tcBorders>
              <w:top w:val="single" w:sz="4" w:space="0" w:color="auto"/>
              <w:left w:val="single" w:sz="4" w:space="0" w:color="808080"/>
              <w:bottom w:val="single" w:sz="4" w:space="0" w:color="auto"/>
              <w:right w:val="single" w:sz="4" w:space="0" w:color="auto"/>
            </w:tcBorders>
            <w:hideMark/>
          </w:tcPr>
          <w:p w14:paraId="05E3892C" w14:textId="77777777" w:rsidR="004C743B" w:rsidRPr="00034403" w:rsidRDefault="004C743B" w:rsidP="00830BED">
            <w:pPr>
              <w:keepNext/>
              <w:keepLines/>
              <w:rPr>
                <w:rFonts w:ascii="Tahoma" w:hAnsi="Tahoma" w:cs="Tahoma"/>
                <w:b/>
                <w:i/>
                <w:color w:val="000000" w:themeColor="text1"/>
              </w:rPr>
            </w:pPr>
            <w:r w:rsidRPr="00034403">
              <w:rPr>
                <w:rFonts w:ascii="Tahoma" w:hAnsi="Tahoma" w:cs="Tahoma"/>
                <w:b/>
                <w:i/>
                <w:color w:val="000000" w:themeColor="text1"/>
              </w:rPr>
              <w:t xml:space="preserve">Priloga </w:t>
            </w:r>
            <w:r>
              <w:rPr>
                <w:rFonts w:ascii="Tahoma" w:hAnsi="Tahoma" w:cs="Tahoma"/>
                <w:b/>
                <w:i/>
                <w:color w:val="000000" w:themeColor="text1"/>
              </w:rPr>
              <w:t>6</w:t>
            </w:r>
          </w:p>
        </w:tc>
      </w:tr>
    </w:tbl>
    <w:p w14:paraId="22674106" w14:textId="77777777" w:rsidR="004C743B" w:rsidRDefault="004C743B" w:rsidP="004C743B">
      <w:pPr>
        <w:keepNext/>
        <w:keepLines/>
        <w:autoSpaceDE w:val="0"/>
        <w:autoSpaceDN w:val="0"/>
        <w:adjustRightInd w:val="0"/>
        <w:jc w:val="both"/>
        <w:rPr>
          <w:rFonts w:ascii="Tahoma" w:hAnsi="Tahoma" w:cs="Tahoma"/>
          <w:color w:val="000000" w:themeColor="text1"/>
        </w:rPr>
      </w:pPr>
      <w:r w:rsidRPr="00034403">
        <w:rPr>
          <w:rFonts w:ascii="Tahoma" w:hAnsi="Tahoma" w:cs="Tahoma"/>
          <w:color w:val="000000" w:themeColor="text1"/>
        </w:rPr>
        <w:t xml:space="preserve">Ponudnik </w:t>
      </w:r>
      <w:r w:rsidRPr="00034403">
        <w:rPr>
          <w:rFonts w:ascii="Tahoma" w:hAnsi="Tahoma" w:cs="Tahoma"/>
          <w:bCs/>
          <w:color w:val="000000" w:themeColor="text1"/>
          <w:szCs w:val="22"/>
        </w:rPr>
        <w:t xml:space="preserve">izpolnjeno in podpisano prilogo </w:t>
      </w:r>
      <w:r w:rsidRPr="00034403">
        <w:rPr>
          <w:rFonts w:ascii="Tahoma" w:hAnsi="Tahoma" w:cs="Tahoma"/>
          <w:color w:val="000000" w:themeColor="text1"/>
        </w:rPr>
        <w:t xml:space="preserve">v </w:t>
      </w:r>
      <w:proofErr w:type="spellStart"/>
      <w:r w:rsidRPr="00034403">
        <w:rPr>
          <w:rFonts w:ascii="Tahoma" w:hAnsi="Tahoma" w:cs="Tahoma"/>
          <w:color w:val="000000" w:themeColor="text1"/>
        </w:rPr>
        <w:t>pdf</w:t>
      </w:r>
      <w:proofErr w:type="spellEnd"/>
      <w:r w:rsidRPr="00034403">
        <w:rPr>
          <w:rFonts w:ascii="Tahoma" w:hAnsi="Tahoma" w:cs="Tahoma"/>
          <w:color w:val="000000" w:themeColor="text1"/>
        </w:rPr>
        <w:t>. formatu naloži v razdelek »Dokumenti«, del »Ostale priloge«.</w:t>
      </w:r>
    </w:p>
    <w:p w14:paraId="0ED98DED" w14:textId="77777777" w:rsidR="004C743B" w:rsidRPr="001D35CF" w:rsidRDefault="004C743B" w:rsidP="00137391">
      <w:pPr>
        <w:keepNext/>
        <w:keepLines/>
        <w:jc w:val="both"/>
        <w:rPr>
          <w:rFonts w:ascii="Tahoma" w:hAnsi="Tahoma" w:cs="Tahoma"/>
          <w:sz w:val="16"/>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985"/>
      </w:tblGrid>
      <w:tr w:rsidR="00E83EA8" w:rsidRPr="001D35CF" w14:paraId="6AC742D4" w14:textId="77777777" w:rsidTr="00E816E0">
        <w:tc>
          <w:tcPr>
            <w:tcW w:w="7508" w:type="dxa"/>
            <w:tcBorders>
              <w:top w:val="single" w:sz="4" w:space="0" w:color="auto"/>
              <w:bottom w:val="single" w:sz="4" w:space="0" w:color="auto"/>
            </w:tcBorders>
          </w:tcPr>
          <w:p w14:paraId="5D57EA7C" w14:textId="77777777" w:rsidR="00E83EA8" w:rsidRPr="001D35CF" w:rsidRDefault="00E83EA8" w:rsidP="00137391">
            <w:pPr>
              <w:keepNext/>
              <w:keepLines/>
              <w:rPr>
                <w:rFonts w:ascii="Tahoma" w:hAnsi="Tahoma" w:cs="Tahoma"/>
              </w:rPr>
            </w:pPr>
            <w:r w:rsidRPr="001D35CF">
              <w:rPr>
                <w:rFonts w:ascii="Tahoma" w:hAnsi="Tahoma" w:cs="Tahoma"/>
              </w:rPr>
              <w:t>REFERENCA - PROJEKTNA DOKUMENTACIJA</w:t>
            </w:r>
          </w:p>
        </w:tc>
        <w:tc>
          <w:tcPr>
            <w:tcW w:w="1985" w:type="dxa"/>
            <w:tcBorders>
              <w:top w:val="single" w:sz="4" w:space="0" w:color="auto"/>
              <w:bottom w:val="single" w:sz="4" w:space="0" w:color="auto"/>
            </w:tcBorders>
          </w:tcPr>
          <w:p w14:paraId="10CB8558" w14:textId="50397441" w:rsidR="00E83EA8" w:rsidRPr="001D35CF" w:rsidRDefault="00E83EA8" w:rsidP="00137391">
            <w:pPr>
              <w:keepNext/>
              <w:keepLines/>
              <w:rPr>
                <w:rFonts w:ascii="Tahoma" w:hAnsi="Tahoma" w:cs="Tahoma"/>
                <w:b/>
                <w:i/>
              </w:rPr>
            </w:pPr>
            <w:r w:rsidRPr="001D35CF">
              <w:rPr>
                <w:rFonts w:ascii="Tahoma" w:hAnsi="Tahoma" w:cs="Tahoma"/>
                <w:b/>
                <w:i/>
              </w:rPr>
              <w:t xml:space="preserve">Priloga  </w:t>
            </w:r>
            <w:r>
              <w:rPr>
                <w:rFonts w:ascii="Tahoma" w:hAnsi="Tahoma" w:cs="Tahoma"/>
                <w:b/>
                <w:i/>
              </w:rPr>
              <w:t>7</w:t>
            </w:r>
            <w:r w:rsidR="00E816E0">
              <w:rPr>
                <w:rFonts w:ascii="Tahoma" w:hAnsi="Tahoma" w:cs="Tahoma"/>
                <w:b/>
                <w:i/>
              </w:rPr>
              <w:t>/1-7/3</w:t>
            </w:r>
          </w:p>
        </w:tc>
      </w:tr>
    </w:tbl>
    <w:p w14:paraId="53FA4B13" w14:textId="77777777" w:rsidR="00E83EA8" w:rsidRDefault="00E83EA8" w:rsidP="00E83EA8">
      <w:pPr>
        <w:keepNext/>
        <w:keepLines/>
        <w:autoSpaceDE w:val="0"/>
        <w:autoSpaceDN w:val="0"/>
        <w:adjustRightInd w:val="0"/>
        <w:jc w:val="both"/>
        <w:rPr>
          <w:rFonts w:ascii="Tahoma" w:hAnsi="Tahoma" w:cs="Tahoma"/>
          <w:color w:val="000000" w:themeColor="text1"/>
        </w:rPr>
      </w:pPr>
      <w:r w:rsidRPr="00034403">
        <w:rPr>
          <w:rFonts w:ascii="Tahoma" w:hAnsi="Tahoma" w:cs="Tahoma"/>
          <w:color w:val="000000" w:themeColor="text1"/>
        </w:rPr>
        <w:t xml:space="preserve">Ponudnik </w:t>
      </w:r>
      <w:r w:rsidRPr="00034403">
        <w:rPr>
          <w:rFonts w:ascii="Tahoma" w:hAnsi="Tahoma" w:cs="Tahoma"/>
          <w:bCs/>
          <w:color w:val="000000" w:themeColor="text1"/>
          <w:szCs w:val="22"/>
        </w:rPr>
        <w:t xml:space="preserve">izpolnjeno in podpisano prilogo </w:t>
      </w:r>
      <w:r w:rsidRPr="00034403">
        <w:rPr>
          <w:rFonts w:ascii="Tahoma" w:hAnsi="Tahoma" w:cs="Tahoma"/>
          <w:color w:val="000000" w:themeColor="text1"/>
        </w:rPr>
        <w:t xml:space="preserve">v </w:t>
      </w:r>
      <w:proofErr w:type="spellStart"/>
      <w:r w:rsidRPr="00034403">
        <w:rPr>
          <w:rFonts w:ascii="Tahoma" w:hAnsi="Tahoma" w:cs="Tahoma"/>
          <w:color w:val="000000" w:themeColor="text1"/>
        </w:rPr>
        <w:t>pdf</w:t>
      </w:r>
      <w:proofErr w:type="spellEnd"/>
      <w:r w:rsidRPr="00034403">
        <w:rPr>
          <w:rFonts w:ascii="Tahoma" w:hAnsi="Tahoma" w:cs="Tahoma"/>
          <w:color w:val="000000" w:themeColor="text1"/>
        </w:rPr>
        <w:t>. formatu naloži v razdelek »Dokumenti«, del »Ostale priloge«.</w:t>
      </w:r>
    </w:p>
    <w:p w14:paraId="4C73D40B" w14:textId="1B4C2A2A" w:rsidR="00652E5B" w:rsidRDefault="00652E5B" w:rsidP="00D71152">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985"/>
      </w:tblGrid>
      <w:tr w:rsidR="00D71152" w:rsidRPr="001D35CF" w14:paraId="776C2514" w14:textId="77777777" w:rsidTr="00E816E0">
        <w:tc>
          <w:tcPr>
            <w:tcW w:w="7508" w:type="dxa"/>
            <w:tcBorders>
              <w:top w:val="single" w:sz="4" w:space="0" w:color="auto"/>
              <w:bottom w:val="single" w:sz="4" w:space="0" w:color="auto"/>
            </w:tcBorders>
          </w:tcPr>
          <w:p w14:paraId="30A10A31" w14:textId="1B785816" w:rsidR="00D71152" w:rsidRPr="001D35CF" w:rsidRDefault="00D71152" w:rsidP="00137391">
            <w:pPr>
              <w:keepNext/>
              <w:keepLines/>
              <w:rPr>
                <w:rFonts w:ascii="Tahoma" w:hAnsi="Tahoma" w:cs="Tahoma"/>
              </w:rPr>
            </w:pPr>
            <w:r w:rsidRPr="001D35CF">
              <w:rPr>
                <w:rFonts w:ascii="Tahoma" w:hAnsi="Tahoma" w:cs="Tahoma"/>
              </w:rPr>
              <w:lastRenderedPageBreak/>
              <w:t xml:space="preserve">REFERENCA - </w:t>
            </w:r>
            <w:r>
              <w:rPr>
                <w:rFonts w:ascii="Tahoma" w:hAnsi="Tahoma" w:cs="Tahoma"/>
              </w:rPr>
              <w:t>STROKOVNJAK</w:t>
            </w:r>
          </w:p>
        </w:tc>
        <w:tc>
          <w:tcPr>
            <w:tcW w:w="1985" w:type="dxa"/>
            <w:tcBorders>
              <w:top w:val="single" w:sz="4" w:space="0" w:color="auto"/>
              <w:bottom w:val="single" w:sz="4" w:space="0" w:color="auto"/>
            </w:tcBorders>
          </w:tcPr>
          <w:p w14:paraId="2D10C541" w14:textId="0050FED1" w:rsidR="00D71152" w:rsidRPr="001D35CF" w:rsidRDefault="00D71152" w:rsidP="00137391">
            <w:pPr>
              <w:keepNext/>
              <w:keepLines/>
              <w:rPr>
                <w:rFonts w:ascii="Tahoma" w:hAnsi="Tahoma" w:cs="Tahoma"/>
                <w:b/>
                <w:i/>
              </w:rPr>
            </w:pPr>
            <w:r w:rsidRPr="001D35CF">
              <w:rPr>
                <w:rFonts w:ascii="Tahoma" w:hAnsi="Tahoma" w:cs="Tahoma"/>
                <w:b/>
                <w:i/>
              </w:rPr>
              <w:t xml:space="preserve">Priloga  </w:t>
            </w:r>
            <w:r>
              <w:rPr>
                <w:rFonts w:ascii="Tahoma" w:hAnsi="Tahoma" w:cs="Tahoma"/>
                <w:b/>
                <w:i/>
              </w:rPr>
              <w:t>8</w:t>
            </w:r>
            <w:r w:rsidR="00E816E0">
              <w:rPr>
                <w:rFonts w:ascii="Tahoma" w:hAnsi="Tahoma" w:cs="Tahoma"/>
                <w:b/>
                <w:i/>
              </w:rPr>
              <w:t>/1-8/3</w:t>
            </w:r>
          </w:p>
        </w:tc>
      </w:tr>
    </w:tbl>
    <w:p w14:paraId="0AD761A3" w14:textId="77777777" w:rsidR="00D71152" w:rsidRDefault="00D71152" w:rsidP="00D71152">
      <w:pPr>
        <w:keepNext/>
        <w:keepLines/>
        <w:autoSpaceDE w:val="0"/>
        <w:autoSpaceDN w:val="0"/>
        <w:adjustRightInd w:val="0"/>
        <w:jc w:val="both"/>
        <w:rPr>
          <w:rFonts w:ascii="Tahoma" w:hAnsi="Tahoma" w:cs="Tahoma"/>
          <w:color w:val="000000" w:themeColor="text1"/>
        </w:rPr>
      </w:pPr>
      <w:r w:rsidRPr="00034403">
        <w:rPr>
          <w:rFonts w:ascii="Tahoma" w:hAnsi="Tahoma" w:cs="Tahoma"/>
          <w:color w:val="000000" w:themeColor="text1"/>
        </w:rPr>
        <w:t xml:space="preserve">Ponudnik </w:t>
      </w:r>
      <w:r w:rsidRPr="00034403">
        <w:rPr>
          <w:rFonts w:ascii="Tahoma" w:hAnsi="Tahoma" w:cs="Tahoma"/>
          <w:bCs/>
          <w:color w:val="000000" w:themeColor="text1"/>
          <w:szCs w:val="22"/>
        </w:rPr>
        <w:t xml:space="preserve">izpolnjeno in podpisano prilogo </w:t>
      </w:r>
      <w:r w:rsidRPr="00034403">
        <w:rPr>
          <w:rFonts w:ascii="Tahoma" w:hAnsi="Tahoma" w:cs="Tahoma"/>
          <w:color w:val="000000" w:themeColor="text1"/>
        </w:rPr>
        <w:t xml:space="preserve">v </w:t>
      </w:r>
      <w:proofErr w:type="spellStart"/>
      <w:r w:rsidRPr="00034403">
        <w:rPr>
          <w:rFonts w:ascii="Tahoma" w:hAnsi="Tahoma" w:cs="Tahoma"/>
          <w:color w:val="000000" w:themeColor="text1"/>
        </w:rPr>
        <w:t>pdf</w:t>
      </w:r>
      <w:proofErr w:type="spellEnd"/>
      <w:r w:rsidRPr="00034403">
        <w:rPr>
          <w:rFonts w:ascii="Tahoma" w:hAnsi="Tahoma" w:cs="Tahoma"/>
          <w:color w:val="000000" w:themeColor="text1"/>
        </w:rPr>
        <w:t>. formatu naloži v razdelek »Dokumenti«, del »Ostale priloge«.</w:t>
      </w:r>
    </w:p>
    <w:p w14:paraId="3F813845" w14:textId="77777777" w:rsidR="00FD0012" w:rsidRDefault="00FD0012" w:rsidP="00B6583E">
      <w:pPr>
        <w:keepNext/>
        <w:keepLines/>
        <w:jc w:val="both"/>
        <w:rPr>
          <w:rFonts w:ascii="Tahoma" w:hAnsi="Tahoma" w:cs="Tahoma"/>
          <w:sz w:val="16"/>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B6583E" w:rsidRPr="001D35CF" w14:paraId="5093DAFF" w14:textId="77777777" w:rsidTr="00830BED">
        <w:tc>
          <w:tcPr>
            <w:tcW w:w="8075" w:type="dxa"/>
            <w:tcBorders>
              <w:top w:val="single" w:sz="4" w:space="0" w:color="auto"/>
              <w:bottom w:val="single" w:sz="4" w:space="0" w:color="auto"/>
            </w:tcBorders>
          </w:tcPr>
          <w:p w14:paraId="78B17ACF" w14:textId="23081DF8" w:rsidR="00B6583E" w:rsidRPr="001D35CF" w:rsidRDefault="00B6583E" w:rsidP="00137391">
            <w:pPr>
              <w:keepNext/>
              <w:keepLines/>
              <w:rPr>
                <w:rFonts w:ascii="Tahoma" w:hAnsi="Tahoma" w:cs="Tahoma"/>
              </w:rPr>
            </w:pPr>
            <w:r>
              <w:rPr>
                <w:rFonts w:ascii="Tahoma" w:hAnsi="Tahoma" w:cs="Tahoma"/>
              </w:rPr>
              <w:t>VZOREC POGODBE</w:t>
            </w:r>
          </w:p>
        </w:tc>
        <w:tc>
          <w:tcPr>
            <w:tcW w:w="1418" w:type="dxa"/>
            <w:tcBorders>
              <w:top w:val="single" w:sz="4" w:space="0" w:color="auto"/>
              <w:bottom w:val="single" w:sz="4" w:space="0" w:color="auto"/>
            </w:tcBorders>
          </w:tcPr>
          <w:p w14:paraId="4BC1457E" w14:textId="01A0574D" w:rsidR="00B6583E" w:rsidRPr="001D35CF" w:rsidRDefault="00B6583E" w:rsidP="00137391">
            <w:pPr>
              <w:keepNext/>
              <w:keepLines/>
              <w:rPr>
                <w:rFonts w:ascii="Tahoma" w:hAnsi="Tahoma" w:cs="Tahoma"/>
                <w:b/>
                <w:i/>
              </w:rPr>
            </w:pPr>
            <w:r w:rsidRPr="001D35CF">
              <w:rPr>
                <w:rFonts w:ascii="Tahoma" w:hAnsi="Tahoma" w:cs="Tahoma"/>
                <w:b/>
                <w:i/>
              </w:rPr>
              <w:t xml:space="preserve">Priloga  </w:t>
            </w:r>
            <w:r>
              <w:rPr>
                <w:rFonts w:ascii="Tahoma" w:hAnsi="Tahoma" w:cs="Tahoma"/>
                <w:b/>
                <w:i/>
              </w:rPr>
              <w:t>9</w:t>
            </w:r>
          </w:p>
        </w:tc>
      </w:tr>
    </w:tbl>
    <w:p w14:paraId="2983745B" w14:textId="4CF28FB4" w:rsidR="00B6583E" w:rsidRDefault="00B6583E" w:rsidP="00B6583E">
      <w:pPr>
        <w:keepNext/>
        <w:keepLines/>
        <w:jc w:val="both"/>
        <w:rPr>
          <w:rFonts w:ascii="Tahoma" w:hAnsi="Tahoma" w:cs="Tahoma"/>
        </w:rPr>
      </w:pPr>
      <w:r>
        <w:rPr>
          <w:rFonts w:ascii="Tahoma" w:hAnsi="Tahoma" w:cs="Tahoma"/>
        </w:rPr>
        <w:t>Vzorec pogodbe</w:t>
      </w:r>
      <w:r w:rsidRPr="00A679F4">
        <w:rPr>
          <w:rFonts w:ascii="Tahoma" w:hAnsi="Tahoma" w:cs="Tahoma"/>
        </w:rPr>
        <w:t xml:space="preserve"> je sestavni del razpisne dokumentacije. Ponudnik z oddajo ponudbe (oz. s Prilogo 3/1) potrdi, da se strinja z vsebino vzorca </w:t>
      </w:r>
      <w:r>
        <w:rPr>
          <w:rFonts w:ascii="Tahoma" w:hAnsi="Tahoma" w:cs="Tahoma"/>
        </w:rPr>
        <w:t>pogodbe</w:t>
      </w:r>
      <w:r w:rsidRPr="00A679F4">
        <w:rPr>
          <w:rFonts w:ascii="Tahoma" w:hAnsi="Tahoma" w:cs="Tahoma"/>
        </w:rPr>
        <w:t xml:space="preserve">, </w:t>
      </w:r>
      <w:r w:rsidRPr="00A679F4">
        <w:rPr>
          <w:rFonts w:ascii="Tahoma" w:hAnsi="Tahoma" w:cs="Tahoma"/>
          <w:u w:val="single"/>
        </w:rPr>
        <w:t xml:space="preserve">zato </w:t>
      </w:r>
      <w:r>
        <w:rPr>
          <w:rFonts w:ascii="Tahoma" w:hAnsi="Tahoma" w:cs="Tahoma"/>
          <w:u w:val="single"/>
        </w:rPr>
        <w:t>je</w:t>
      </w:r>
      <w:r w:rsidRPr="00A679F4">
        <w:rPr>
          <w:rFonts w:ascii="Tahoma" w:hAnsi="Tahoma" w:cs="Tahoma"/>
          <w:u w:val="single"/>
        </w:rPr>
        <w:t xml:space="preserve"> k ponudbeni dokumentaciji ponudniku </w:t>
      </w:r>
      <w:r w:rsidRPr="00A679F4">
        <w:rPr>
          <w:rFonts w:ascii="Tahoma" w:hAnsi="Tahoma" w:cs="Tahoma"/>
          <w:b/>
          <w:u w:val="single"/>
        </w:rPr>
        <w:t>ni</w:t>
      </w:r>
      <w:r w:rsidRPr="00A679F4">
        <w:rPr>
          <w:rFonts w:ascii="Tahoma" w:hAnsi="Tahoma" w:cs="Tahoma"/>
          <w:u w:val="single"/>
        </w:rPr>
        <w:t xml:space="preserve"> potrebno priložiti</w:t>
      </w:r>
      <w:r w:rsidRPr="00A679F4">
        <w:rPr>
          <w:rFonts w:ascii="Tahoma" w:hAnsi="Tahoma" w:cs="Tahoma"/>
        </w:rPr>
        <w:t>.</w:t>
      </w:r>
    </w:p>
    <w:p w14:paraId="33E4AD0F" w14:textId="77777777" w:rsidR="00E816E0" w:rsidRDefault="00E816E0" w:rsidP="00B6583E">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E816E0" w:rsidRPr="001D35CF" w14:paraId="1C1CB169" w14:textId="77777777" w:rsidTr="001E0E86">
        <w:tc>
          <w:tcPr>
            <w:tcW w:w="8075" w:type="dxa"/>
            <w:tcBorders>
              <w:top w:val="single" w:sz="4" w:space="0" w:color="auto"/>
              <w:left w:val="single" w:sz="4" w:space="0" w:color="auto"/>
              <w:bottom w:val="single" w:sz="4" w:space="0" w:color="auto"/>
              <w:right w:val="single" w:sz="4" w:space="0" w:color="808080"/>
            </w:tcBorders>
            <w:hideMark/>
          </w:tcPr>
          <w:p w14:paraId="434E47B9" w14:textId="77777777" w:rsidR="00E816E0" w:rsidRPr="001D35CF" w:rsidRDefault="00E816E0" w:rsidP="001E0E86">
            <w:pPr>
              <w:keepNext/>
              <w:keepLines/>
              <w:rPr>
                <w:rFonts w:ascii="Tahoma" w:hAnsi="Tahoma" w:cs="Tahoma"/>
              </w:rPr>
            </w:pPr>
            <w:r w:rsidRPr="001D35CF">
              <w:rPr>
                <w:rFonts w:ascii="Tahoma" w:hAnsi="Tahoma" w:cs="Tahoma"/>
              </w:rPr>
              <w:t>ZAVAROVANJE ODGOVORNOSTI</w:t>
            </w:r>
          </w:p>
        </w:tc>
        <w:tc>
          <w:tcPr>
            <w:tcW w:w="1418" w:type="dxa"/>
            <w:tcBorders>
              <w:top w:val="single" w:sz="4" w:space="0" w:color="auto"/>
              <w:left w:val="single" w:sz="4" w:space="0" w:color="808080"/>
              <w:bottom w:val="single" w:sz="4" w:space="0" w:color="auto"/>
              <w:right w:val="single" w:sz="4" w:space="0" w:color="auto"/>
            </w:tcBorders>
            <w:hideMark/>
          </w:tcPr>
          <w:p w14:paraId="2D2268D6" w14:textId="5668CCB4" w:rsidR="00E816E0" w:rsidRPr="001D35CF" w:rsidRDefault="00E816E0" w:rsidP="001E0E86">
            <w:pPr>
              <w:keepNext/>
              <w:keepLines/>
              <w:rPr>
                <w:rFonts w:ascii="Tahoma" w:hAnsi="Tahoma" w:cs="Tahoma"/>
                <w:b/>
                <w:i/>
              </w:rPr>
            </w:pPr>
            <w:r w:rsidRPr="001D35CF">
              <w:rPr>
                <w:rFonts w:ascii="Tahoma" w:hAnsi="Tahoma" w:cs="Tahoma"/>
                <w:b/>
                <w:i/>
              </w:rPr>
              <w:t>Priloga 1</w:t>
            </w:r>
            <w:r>
              <w:rPr>
                <w:rFonts w:ascii="Tahoma" w:hAnsi="Tahoma" w:cs="Tahoma"/>
                <w:b/>
                <w:i/>
              </w:rPr>
              <w:t>0</w:t>
            </w:r>
          </w:p>
        </w:tc>
      </w:tr>
    </w:tbl>
    <w:p w14:paraId="13CED08E" w14:textId="48A310B1" w:rsidR="00E816E0" w:rsidRPr="001D35CF" w:rsidRDefault="00E816E0" w:rsidP="00E816E0">
      <w:pPr>
        <w:keepNext/>
        <w:keepLines/>
        <w:jc w:val="both"/>
        <w:rPr>
          <w:rFonts w:ascii="Tahoma" w:hAnsi="Tahoma" w:cs="Tahoma"/>
        </w:rPr>
      </w:pPr>
      <w:r w:rsidRPr="001D35CF">
        <w:rPr>
          <w:rFonts w:ascii="Tahoma" w:hAnsi="Tahoma" w:cs="Tahoma"/>
        </w:rPr>
        <w:t xml:space="preserve">Kot dokazilo za izpolnjevanje pogoja mora ponudnik predložiti izjavo, s katero se zavezuje, da bo pred začetkom izvajanja obveznosti po pogodbi predložili naročniku zavarovalne police vseh gospodarskih subjektov, ki bodo sodelovali pri izvedbi pogodbenih obveznosti </w:t>
      </w:r>
      <w:r w:rsidRPr="001D35CF">
        <w:rPr>
          <w:rFonts w:ascii="Tahoma" w:hAnsi="Tahoma" w:cs="Tahoma"/>
          <w:u w:val="single"/>
        </w:rPr>
        <w:t>v skladu z zahtevami razpisne dokumentacije</w:t>
      </w:r>
      <w:r w:rsidRPr="001D35CF">
        <w:rPr>
          <w:rFonts w:ascii="Tahoma" w:hAnsi="Tahoma" w:cs="Tahoma"/>
        </w:rPr>
        <w:t xml:space="preserve">. Izjavo je potrebno naložiti v </w:t>
      </w:r>
      <w:r w:rsidRPr="001D35CF">
        <w:rPr>
          <w:rFonts w:ascii="Tahoma" w:hAnsi="Tahoma" w:cs="Tahoma"/>
          <w:b/>
        </w:rPr>
        <w:t xml:space="preserve">Razdelek »DOKUMENTI«, del »Ostale priloge«. </w:t>
      </w:r>
      <w:r w:rsidRPr="001D35CF">
        <w:rPr>
          <w:rFonts w:ascii="Tahoma" w:hAnsi="Tahoma" w:cs="Tahoma"/>
        </w:rPr>
        <w:t xml:space="preserve"> </w:t>
      </w:r>
    </w:p>
    <w:p w14:paraId="2278C15B" w14:textId="77777777" w:rsidR="00B6583E" w:rsidRDefault="00B6583E" w:rsidP="00B6583E">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B6583E" w:rsidRPr="00A679F4" w14:paraId="3FAFDB27" w14:textId="77777777" w:rsidTr="00830BED">
        <w:tc>
          <w:tcPr>
            <w:tcW w:w="8075" w:type="dxa"/>
            <w:tcBorders>
              <w:top w:val="single" w:sz="4" w:space="0" w:color="auto"/>
              <w:bottom w:val="single" w:sz="4" w:space="0" w:color="auto"/>
            </w:tcBorders>
          </w:tcPr>
          <w:p w14:paraId="6ACEF957" w14:textId="77777777" w:rsidR="00B6583E" w:rsidRPr="00A679F4" w:rsidRDefault="00B6583E" w:rsidP="00830BED">
            <w:pPr>
              <w:keepNext/>
              <w:keepLines/>
              <w:rPr>
                <w:rFonts w:ascii="Tahoma" w:hAnsi="Tahoma" w:cs="Tahoma"/>
              </w:rPr>
            </w:pPr>
            <w:r w:rsidRPr="00A679F4">
              <w:rPr>
                <w:rFonts w:ascii="Tahoma" w:hAnsi="Tahoma" w:cs="Tahoma"/>
                <w:b/>
              </w:rPr>
              <w:br w:type="page"/>
            </w:r>
            <w:r w:rsidRPr="00A679F4">
              <w:rPr>
                <w:rFonts w:ascii="Tahoma" w:hAnsi="Tahoma" w:cs="Tahoma"/>
              </w:rPr>
              <w:br w:type="page"/>
            </w:r>
            <w:r w:rsidRPr="00A679F4">
              <w:rPr>
                <w:rFonts w:ascii="Tahoma" w:hAnsi="Tahoma" w:cs="Tahoma"/>
              </w:rPr>
              <w:br w:type="page"/>
            </w:r>
            <w:r w:rsidRPr="00A679F4">
              <w:rPr>
                <w:rFonts w:ascii="Tahoma" w:hAnsi="Tahoma" w:cs="Tahoma"/>
              </w:rPr>
              <w:br w:type="page"/>
              <w:t>VZOREC FINANČNEGA ZAVAROVANJA ZA DOBR</w:t>
            </w:r>
            <w:r>
              <w:rPr>
                <w:rFonts w:ascii="Tahoma" w:hAnsi="Tahoma" w:cs="Tahoma"/>
              </w:rPr>
              <w:t>O</w:t>
            </w:r>
            <w:r w:rsidRPr="00A679F4">
              <w:rPr>
                <w:rFonts w:ascii="Tahoma" w:hAnsi="Tahoma" w:cs="Tahoma"/>
              </w:rPr>
              <w:t xml:space="preserve"> IZVEDB</w:t>
            </w:r>
            <w:r>
              <w:rPr>
                <w:rFonts w:ascii="Tahoma" w:hAnsi="Tahoma" w:cs="Tahoma"/>
              </w:rPr>
              <w:t>O</w:t>
            </w:r>
            <w:r w:rsidRPr="00A679F4">
              <w:rPr>
                <w:rFonts w:ascii="Tahoma" w:hAnsi="Tahoma" w:cs="Tahoma"/>
              </w:rPr>
              <w:t xml:space="preserve"> OBVEZNOSTI</w:t>
            </w:r>
            <w:r w:rsidRPr="00A679F4">
              <w:rPr>
                <w:rFonts w:ascii="Tahoma" w:hAnsi="Tahoma" w:cs="Tahoma"/>
                <w:color w:val="FF0000"/>
              </w:rPr>
              <w:t>; ni potrebno prilagati v ponudbi</w:t>
            </w:r>
          </w:p>
        </w:tc>
        <w:tc>
          <w:tcPr>
            <w:tcW w:w="1418" w:type="dxa"/>
            <w:tcBorders>
              <w:top w:val="single" w:sz="4" w:space="0" w:color="auto"/>
              <w:bottom w:val="single" w:sz="4" w:space="0" w:color="auto"/>
            </w:tcBorders>
          </w:tcPr>
          <w:p w14:paraId="21406D5A" w14:textId="0D77928D" w:rsidR="00B6583E" w:rsidRPr="00A679F4" w:rsidRDefault="00B6583E" w:rsidP="00830BED">
            <w:pPr>
              <w:keepNext/>
              <w:keepLines/>
              <w:rPr>
                <w:rFonts w:ascii="Tahoma" w:hAnsi="Tahoma" w:cs="Tahoma"/>
                <w:b/>
                <w:i/>
              </w:rPr>
            </w:pPr>
            <w:r w:rsidRPr="00A679F4">
              <w:rPr>
                <w:rFonts w:ascii="Tahoma" w:hAnsi="Tahoma" w:cs="Tahoma"/>
                <w:b/>
                <w:i/>
              </w:rPr>
              <w:t xml:space="preserve">Priloga </w:t>
            </w:r>
            <w:r>
              <w:rPr>
                <w:rFonts w:ascii="Tahoma" w:hAnsi="Tahoma" w:cs="Tahoma"/>
                <w:b/>
                <w:i/>
              </w:rPr>
              <w:t>1</w:t>
            </w:r>
            <w:r w:rsidR="00E816E0">
              <w:rPr>
                <w:rFonts w:ascii="Tahoma" w:hAnsi="Tahoma" w:cs="Tahoma"/>
                <w:b/>
                <w:i/>
              </w:rPr>
              <w:t>1</w:t>
            </w:r>
          </w:p>
        </w:tc>
      </w:tr>
    </w:tbl>
    <w:p w14:paraId="58774F9E" w14:textId="77777777" w:rsidR="00B6583E" w:rsidRPr="00A679F4" w:rsidRDefault="00B6583E" w:rsidP="00B6583E">
      <w:pPr>
        <w:keepNext/>
        <w:keepLines/>
        <w:jc w:val="both"/>
      </w:pPr>
      <w:r w:rsidRPr="00A679F4">
        <w:rPr>
          <w:rFonts w:ascii="Tahoma" w:hAnsi="Tahoma" w:cs="Tahoma"/>
        </w:rPr>
        <w:t>V prilogi je priložen vzorec finančnega zavarovanja za dobro izvedbo</w:t>
      </w:r>
      <w:r>
        <w:rPr>
          <w:rFonts w:ascii="Tahoma" w:hAnsi="Tahoma" w:cs="Tahoma"/>
        </w:rPr>
        <w:t xml:space="preserve"> pogodbenih</w:t>
      </w:r>
      <w:r w:rsidRPr="00A679F4">
        <w:rPr>
          <w:rFonts w:ascii="Tahoma" w:hAnsi="Tahoma" w:cs="Tahoma"/>
        </w:rPr>
        <w:t xml:space="preserve"> obveznosti, ki ga bo moral izbrani ponudnik (v skladu z zahtevami razpisne dokumentacije) predložiti naročniku.</w:t>
      </w:r>
      <w:r w:rsidRPr="00A679F4">
        <w:t xml:space="preserve"> </w:t>
      </w:r>
    </w:p>
    <w:p w14:paraId="7436422D" w14:textId="77777777" w:rsidR="00B6583E" w:rsidRPr="00A679F4" w:rsidRDefault="00B6583E" w:rsidP="00B6583E">
      <w:pPr>
        <w:keepNext/>
        <w:keepLines/>
        <w:jc w:val="both"/>
        <w:rPr>
          <w:rFonts w:ascii="Tahoma" w:hAnsi="Tahoma" w:cs="Tahoma"/>
          <w:sz w:val="14"/>
        </w:rPr>
      </w:pPr>
    </w:p>
    <w:p w14:paraId="6095BA1F" w14:textId="77777777" w:rsidR="00B6583E" w:rsidRDefault="00B6583E" w:rsidP="00B6583E">
      <w:pPr>
        <w:keepNext/>
        <w:keepLines/>
        <w:jc w:val="both"/>
        <w:rPr>
          <w:rFonts w:ascii="Tahoma" w:hAnsi="Tahoma" w:cs="Tahoma"/>
        </w:rPr>
      </w:pPr>
      <w:r w:rsidRPr="00A679F4">
        <w:rPr>
          <w:rFonts w:ascii="Tahoma" w:hAnsi="Tahoma" w:cs="Tahoma"/>
        </w:rPr>
        <w:t xml:space="preserve">Ponudnik z oddajo ponudbe (oz. s Prilogo 3/1) potrdi, da se strinja z vsebino oz. vzorcem finančnega zavarovanja, </w:t>
      </w:r>
      <w:r w:rsidRPr="00A679F4">
        <w:rPr>
          <w:rFonts w:ascii="Tahoma" w:hAnsi="Tahoma" w:cs="Tahoma"/>
          <w:u w:val="single"/>
        </w:rPr>
        <w:t>zato ga k ponudbeni dokumentaciji</w:t>
      </w:r>
      <w:r w:rsidRPr="00A679F4">
        <w:rPr>
          <w:rFonts w:ascii="Tahoma" w:hAnsi="Tahoma" w:cs="Tahoma"/>
        </w:rPr>
        <w:t xml:space="preserve"> ponudniku </w:t>
      </w:r>
      <w:r w:rsidRPr="00A679F4">
        <w:rPr>
          <w:rFonts w:ascii="Tahoma" w:hAnsi="Tahoma" w:cs="Tahoma"/>
          <w:b/>
          <w:u w:val="single"/>
        </w:rPr>
        <w:t>ni</w:t>
      </w:r>
      <w:r w:rsidRPr="00A679F4">
        <w:rPr>
          <w:rFonts w:ascii="Tahoma" w:hAnsi="Tahoma" w:cs="Tahoma"/>
          <w:u w:val="single"/>
        </w:rPr>
        <w:t xml:space="preserve"> potrebno priložiti</w:t>
      </w:r>
      <w:r w:rsidRPr="00A679F4">
        <w:rPr>
          <w:rFonts w:ascii="Tahoma" w:hAnsi="Tahoma" w:cs="Tahoma"/>
        </w:rPr>
        <w:t>.</w:t>
      </w:r>
    </w:p>
    <w:p w14:paraId="7B0C9805" w14:textId="77777777" w:rsidR="002400DA" w:rsidRPr="001D35CF" w:rsidRDefault="002400DA" w:rsidP="00AF07F2">
      <w:pPr>
        <w:keepNext/>
        <w:keepLines/>
        <w:jc w:val="both"/>
        <w:rPr>
          <w:rFonts w:ascii="Tahoma" w:hAnsi="Tahoma" w:cs="Tahoma"/>
          <w:sz w:val="16"/>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B6583E" w:rsidRPr="001D35CF" w14:paraId="105269A4" w14:textId="77777777" w:rsidTr="006B32FC">
        <w:tc>
          <w:tcPr>
            <w:tcW w:w="8075" w:type="dxa"/>
            <w:tcBorders>
              <w:top w:val="single" w:sz="4" w:space="0" w:color="auto"/>
              <w:left w:val="single" w:sz="4" w:space="0" w:color="auto"/>
              <w:bottom w:val="single" w:sz="4" w:space="0" w:color="auto"/>
              <w:right w:val="single" w:sz="4" w:space="0" w:color="808080"/>
            </w:tcBorders>
          </w:tcPr>
          <w:p w14:paraId="05602F04" w14:textId="5D411250" w:rsidR="00B6583E" w:rsidRPr="001D35CF" w:rsidRDefault="00B6583E" w:rsidP="00AF07F2">
            <w:pPr>
              <w:keepNext/>
              <w:keepLines/>
              <w:rPr>
                <w:rFonts w:ascii="Tahoma" w:hAnsi="Tahoma" w:cs="Tahoma"/>
              </w:rPr>
            </w:pPr>
            <w:r w:rsidRPr="001D35CF">
              <w:br w:type="page"/>
            </w:r>
            <w:r w:rsidRPr="001D35CF">
              <w:br w:type="page"/>
            </w:r>
            <w:r w:rsidRPr="001D35CF">
              <w:rPr>
                <w:rFonts w:ascii="Tahoma" w:hAnsi="Tahoma" w:cs="Tahoma"/>
                <w:b/>
              </w:rPr>
              <w:br w:type="page"/>
            </w:r>
            <w:r>
              <w:rPr>
                <w:rFonts w:ascii="Tahoma" w:hAnsi="Tahoma" w:cs="Tahoma"/>
              </w:rPr>
              <w:t>RE</w:t>
            </w:r>
            <w:r w:rsidRPr="001D35CF">
              <w:rPr>
                <w:rFonts w:ascii="Tahoma" w:hAnsi="Tahoma" w:cs="Tahoma"/>
              </w:rPr>
              <w:t xml:space="preserve">FERENCA - </w:t>
            </w:r>
            <w:r w:rsidRPr="001D35CF">
              <w:rPr>
                <w:rFonts w:ascii="Tahoma" w:hAnsi="Tahoma" w:cs="Tahoma"/>
                <w:b/>
                <w:bCs/>
                <w:color w:val="C00000"/>
              </w:rPr>
              <w:t>MERILO</w:t>
            </w:r>
          </w:p>
        </w:tc>
        <w:tc>
          <w:tcPr>
            <w:tcW w:w="1418" w:type="dxa"/>
            <w:tcBorders>
              <w:top w:val="single" w:sz="4" w:space="0" w:color="auto"/>
              <w:left w:val="single" w:sz="4" w:space="0" w:color="808080"/>
              <w:bottom w:val="single" w:sz="4" w:space="0" w:color="auto"/>
              <w:right w:val="single" w:sz="4" w:space="0" w:color="auto"/>
            </w:tcBorders>
            <w:hideMark/>
          </w:tcPr>
          <w:p w14:paraId="36AFC62C" w14:textId="3322A90C" w:rsidR="00B6583E" w:rsidRPr="001D35CF" w:rsidRDefault="00B6583E" w:rsidP="00AF07F2">
            <w:pPr>
              <w:keepNext/>
              <w:keepLines/>
              <w:rPr>
                <w:rFonts w:ascii="Tahoma" w:hAnsi="Tahoma" w:cs="Tahoma"/>
                <w:b/>
                <w:i/>
              </w:rPr>
            </w:pPr>
            <w:r w:rsidRPr="001D35CF">
              <w:rPr>
                <w:rFonts w:ascii="Tahoma" w:hAnsi="Tahoma" w:cs="Tahoma"/>
                <w:b/>
                <w:i/>
              </w:rPr>
              <w:t>Priloga 1</w:t>
            </w:r>
            <w:r>
              <w:rPr>
                <w:rFonts w:ascii="Tahoma" w:hAnsi="Tahoma" w:cs="Tahoma"/>
                <w:b/>
                <w:i/>
              </w:rPr>
              <w:t>2</w:t>
            </w:r>
          </w:p>
        </w:tc>
      </w:tr>
    </w:tbl>
    <w:p w14:paraId="44AB8262" w14:textId="77777777" w:rsidR="00233E24" w:rsidRPr="001D35CF" w:rsidRDefault="00233E24" w:rsidP="00AF07F2">
      <w:pPr>
        <w:keepNext/>
        <w:keepLines/>
        <w:jc w:val="both"/>
        <w:rPr>
          <w:rFonts w:ascii="Tahoma" w:hAnsi="Tahoma" w:cs="Tahoma"/>
          <w:sz w:val="16"/>
        </w:rPr>
      </w:pPr>
    </w:p>
    <w:p w14:paraId="02B5C039" w14:textId="5AD47607" w:rsidR="00233E24" w:rsidRPr="001D35CF" w:rsidRDefault="00233E24" w:rsidP="00AF07F2">
      <w:pPr>
        <w:keepNext/>
        <w:keepLines/>
        <w:jc w:val="both"/>
        <w:rPr>
          <w:rFonts w:ascii="Tahoma" w:hAnsi="Tahoma" w:cs="Tahoma"/>
        </w:rPr>
      </w:pPr>
      <w:r w:rsidRPr="001D35CF">
        <w:rPr>
          <w:rFonts w:ascii="Tahoma" w:hAnsi="Tahoma" w:cs="Tahoma"/>
        </w:rPr>
        <w:t>Kot dokazilo za izpolnjevanje referenčn</w:t>
      </w:r>
      <w:r w:rsidR="00C741F8" w:rsidRPr="001D35CF">
        <w:rPr>
          <w:rFonts w:ascii="Tahoma" w:hAnsi="Tahoma" w:cs="Tahoma"/>
        </w:rPr>
        <w:t>e</w:t>
      </w:r>
      <w:r w:rsidRPr="001D35CF">
        <w:rPr>
          <w:rFonts w:ascii="Tahoma" w:hAnsi="Tahoma" w:cs="Tahoma"/>
        </w:rPr>
        <w:t xml:space="preserve"> zahtev</w:t>
      </w:r>
      <w:r w:rsidR="00C741F8" w:rsidRPr="001D35CF">
        <w:rPr>
          <w:rFonts w:ascii="Tahoma" w:hAnsi="Tahoma" w:cs="Tahoma"/>
        </w:rPr>
        <w:t>e</w:t>
      </w:r>
      <w:r w:rsidRPr="001D35CF">
        <w:rPr>
          <w:rFonts w:ascii="Tahoma" w:hAnsi="Tahoma" w:cs="Tahoma"/>
        </w:rPr>
        <w:t xml:space="preserve"> v okviru merila mora ponudnik predložiti izpolnjen</w:t>
      </w:r>
      <w:r w:rsidR="00B6583E">
        <w:rPr>
          <w:rFonts w:ascii="Tahoma" w:hAnsi="Tahoma" w:cs="Tahoma"/>
        </w:rPr>
        <w:t>o</w:t>
      </w:r>
      <w:r w:rsidRPr="001D35CF">
        <w:rPr>
          <w:rFonts w:ascii="Tahoma" w:hAnsi="Tahoma" w:cs="Tahoma"/>
        </w:rPr>
        <w:t xml:space="preserve"> in podpisan</w:t>
      </w:r>
      <w:r w:rsidR="00B6583E">
        <w:rPr>
          <w:rFonts w:ascii="Tahoma" w:hAnsi="Tahoma" w:cs="Tahoma"/>
        </w:rPr>
        <w:t>o</w:t>
      </w:r>
      <w:r w:rsidRPr="001D35CF">
        <w:rPr>
          <w:rFonts w:ascii="Tahoma" w:hAnsi="Tahoma" w:cs="Tahoma"/>
        </w:rPr>
        <w:t xml:space="preserve"> </w:t>
      </w:r>
      <w:r w:rsidR="00B6583E">
        <w:rPr>
          <w:rFonts w:ascii="Tahoma" w:hAnsi="Tahoma" w:cs="Tahoma"/>
        </w:rPr>
        <w:t>prilogo</w:t>
      </w:r>
      <w:r w:rsidRPr="001D35CF">
        <w:rPr>
          <w:rFonts w:ascii="Tahoma" w:hAnsi="Tahoma" w:cs="Tahoma"/>
        </w:rPr>
        <w:t>.</w:t>
      </w:r>
    </w:p>
    <w:p w14:paraId="119BFD49" w14:textId="77777777" w:rsidR="00233E24" w:rsidRPr="001D35CF" w:rsidRDefault="00233E24" w:rsidP="00AF07F2">
      <w:pPr>
        <w:keepNext/>
        <w:keepLines/>
        <w:jc w:val="both"/>
        <w:rPr>
          <w:rFonts w:ascii="Tahoma" w:hAnsi="Tahoma" w:cs="Tahoma"/>
          <w:sz w:val="16"/>
        </w:rPr>
      </w:pPr>
    </w:p>
    <w:p w14:paraId="1D69A062" w14:textId="39970B9D" w:rsidR="00820E7A" w:rsidRPr="001D35CF" w:rsidRDefault="00233E24" w:rsidP="00AF07F2">
      <w:pPr>
        <w:keepNext/>
        <w:keepLines/>
        <w:jc w:val="both"/>
        <w:rPr>
          <w:rFonts w:ascii="Tahoma" w:hAnsi="Tahoma" w:cs="Tahoma"/>
          <w:b/>
          <w:sz w:val="18"/>
        </w:rPr>
      </w:pPr>
      <w:r w:rsidRPr="001D35CF">
        <w:rPr>
          <w:rFonts w:ascii="Tahoma" w:hAnsi="Tahoma" w:cs="Tahoma"/>
        </w:rPr>
        <w:t xml:space="preserve">Ponudnik razmnoži potrebno število izvodov obrazcev. Obrazce je potrebno naložiti </w:t>
      </w:r>
      <w:r w:rsidR="006C0B50" w:rsidRPr="001D35CF">
        <w:rPr>
          <w:rFonts w:ascii="Tahoma" w:hAnsi="Tahoma" w:cs="Tahoma"/>
        </w:rPr>
        <w:t xml:space="preserve">v </w:t>
      </w:r>
      <w:r w:rsidR="006C0B50" w:rsidRPr="001D35CF">
        <w:rPr>
          <w:rFonts w:ascii="Tahoma" w:hAnsi="Tahoma" w:cs="Tahoma"/>
          <w:b/>
          <w:sz w:val="18"/>
        </w:rPr>
        <w:t>Razdelek »DOKUMENTI«, del »Ostale priloge«.</w:t>
      </w:r>
    </w:p>
    <w:p w14:paraId="7D6B2CC9" w14:textId="77777777" w:rsidR="00AB0C43" w:rsidRPr="001D35CF" w:rsidRDefault="00AB0C43" w:rsidP="00AF07F2">
      <w:pPr>
        <w:keepNext/>
        <w:keepLines/>
        <w:jc w:val="both"/>
        <w:rPr>
          <w:rFonts w:ascii="Tahoma" w:hAnsi="Tahoma" w:cs="Tahoma"/>
          <w:sz w:val="10"/>
          <w:szCs w:val="12"/>
        </w:rPr>
      </w:pPr>
    </w:p>
    <w:p w14:paraId="00CABE82" w14:textId="27ADC3B9" w:rsidR="00820E7A" w:rsidRDefault="00820E7A">
      <w:pPr>
        <w:keepNext/>
        <w:keepLines/>
        <w:rPr>
          <w:sz w:val="14"/>
          <w:szCs w:val="14"/>
        </w:rPr>
      </w:pPr>
    </w:p>
    <w:p w14:paraId="0CA2005B" w14:textId="77777777" w:rsidR="00AF07F2" w:rsidRDefault="00AF07F2">
      <w:pPr>
        <w:keepNext/>
        <w:keepLines/>
        <w:rPr>
          <w:sz w:val="14"/>
          <w:szCs w:val="14"/>
        </w:rPr>
      </w:pPr>
    </w:p>
    <w:p w14:paraId="077326F5" w14:textId="77777777" w:rsidR="00AF07F2" w:rsidRDefault="00AF07F2">
      <w:pPr>
        <w:keepNext/>
        <w:keepLines/>
        <w:rPr>
          <w:sz w:val="14"/>
          <w:szCs w:val="14"/>
        </w:rPr>
      </w:pPr>
    </w:p>
    <w:p w14:paraId="07DE1D04" w14:textId="77777777" w:rsidR="00AF07F2" w:rsidRDefault="00AF07F2">
      <w:pPr>
        <w:keepNext/>
        <w:keepLines/>
        <w:rPr>
          <w:sz w:val="14"/>
          <w:szCs w:val="14"/>
        </w:rPr>
      </w:pPr>
    </w:p>
    <w:p w14:paraId="334626B4" w14:textId="77777777" w:rsidR="00AF07F2" w:rsidRDefault="00AF07F2">
      <w:pPr>
        <w:keepNext/>
        <w:keepLines/>
        <w:rPr>
          <w:sz w:val="14"/>
          <w:szCs w:val="14"/>
        </w:rPr>
      </w:pPr>
    </w:p>
    <w:p w14:paraId="47A52A3E" w14:textId="77777777" w:rsidR="00AF07F2" w:rsidRDefault="00AF07F2">
      <w:pPr>
        <w:keepNext/>
        <w:keepLines/>
        <w:rPr>
          <w:sz w:val="14"/>
          <w:szCs w:val="14"/>
        </w:rPr>
      </w:pPr>
    </w:p>
    <w:p w14:paraId="5968F129" w14:textId="77777777" w:rsidR="00AF07F2" w:rsidRDefault="00AF07F2">
      <w:pPr>
        <w:keepNext/>
        <w:keepLines/>
        <w:rPr>
          <w:sz w:val="14"/>
          <w:szCs w:val="14"/>
        </w:rPr>
      </w:pPr>
    </w:p>
    <w:p w14:paraId="11880459" w14:textId="77777777" w:rsidR="00AF07F2" w:rsidRDefault="00AF07F2">
      <w:pPr>
        <w:keepNext/>
        <w:keepLines/>
        <w:rPr>
          <w:sz w:val="14"/>
          <w:szCs w:val="14"/>
        </w:rPr>
      </w:pPr>
    </w:p>
    <w:p w14:paraId="0F125636" w14:textId="77777777" w:rsidR="00AF07F2" w:rsidRDefault="00AF07F2">
      <w:pPr>
        <w:keepNext/>
        <w:keepLines/>
        <w:rPr>
          <w:sz w:val="14"/>
          <w:szCs w:val="14"/>
        </w:rPr>
      </w:pPr>
    </w:p>
    <w:p w14:paraId="2F29A29E" w14:textId="77777777" w:rsidR="00AF07F2" w:rsidRDefault="00AF07F2">
      <w:pPr>
        <w:keepNext/>
        <w:keepLines/>
        <w:rPr>
          <w:sz w:val="14"/>
          <w:szCs w:val="14"/>
        </w:rPr>
      </w:pPr>
    </w:p>
    <w:p w14:paraId="7CD3F70C" w14:textId="77777777" w:rsidR="00AF07F2" w:rsidRDefault="00AF07F2">
      <w:pPr>
        <w:keepNext/>
        <w:keepLines/>
        <w:rPr>
          <w:sz w:val="14"/>
          <w:szCs w:val="14"/>
        </w:rPr>
      </w:pPr>
    </w:p>
    <w:p w14:paraId="71C06D84" w14:textId="77777777" w:rsidR="00AF07F2" w:rsidRDefault="00AF07F2">
      <w:pPr>
        <w:keepNext/>
        <w:keepLines/>
        <w:rPr>
          <w:sz w:val="14"/>
          <w:szCs w:val="14"/>
        </w:rPr>
      </w:pPr>
    </w:p>
    <w:p w14:paraId="6B7B0684" w14:textId="77777777" w:rsidR="00AF07F2" w:rsidRDefault="00AF07F2">
      <w:pPr>
        <w:keepNext/>
        <w:keepLines/>
        <w:rPr>
          <w:sz w:val="14"/>
          <w:szCs w:val="14"/>
        </w:rPr>
      </w:pPr>
    </w:p>
    <w:p w14:paraId="0DB0CB00" w14:textId="77777777" w:rsidR="00AF07F2" w:rsidRDefault="00AF07F2">
      <w:pPr>
        <w:keepNext/>
        <w:keepLines/>
        <w:rPr>
          <w:sz w:val="14"/>
          <w:szCs w:val="14"/>
        </w:rPr>
      </w:pPr>
    </w:p>
    <w:p w14:paraId="7109562E" w14:textId="77777777" w:rsidR="00AF07F2" w:rsidRDefault="00AF07F2">
      <w:pPr>
        <w:keepNext/>
        <w:keepLines/>
        <w:rPr>
          <w:sz w:val="14"/>
          <w:szCs w:val="14"/>
        </w:rPr>
      </w:pPr>
    </w:p>
    <w:p w14:paraId="4DF4A59C" w14:textId="77777777" w:rsidR="00AF07F2" w:rsidRDefault="00AF07F2">
      <w:pPr>
        <w:keepNext/>
        <w:keepLines/>
        <w:rPr>
          <w:sz w:val="14"/>
          <w:szCs w:val="14"/>
        </w:rPr>
      </w:pPr>
    </w:p>
    <w:p w14:paraId="2EDDF471" w14:textId="77777777" w:rsidR="00AF07F2" w:rsidRDefault="00AF07F2">
      <w:pPr>
        <w:keepNext/>
        <w:keepLines/>
        <w:rPr>
          <w:sz w:val="14"/>
          <w:szCs w:val="14"/>
        </w:rPr>
      </w:pPr>
    </w:p>
    <w:p w14:paraId="13AF344F" w14:textId="77777777" w:rsidR="00AF07F2" w:rsidRDefault="00AF07F2">
      <w:pPr>
        <w:keepNext/>
        <w:keepLines/>
        <w:rPr>
          <w:sz w:val="14"/>
          <w:szCs w:val="14"/>
        </w:rPr>
      </w:pPr>
    </w:p>
    <w:p w14:paraId="31E92076" w14:textId="77777777" w:rsidR="00AF07F2" w:rsidRDefault="00AF07F2">
      <w:pPr>
        <w:keepNext/>
        <w:keepLines/>
        <w:rPr>
          <w:sz w:val="14"/>
          <w:szCs w:val="14"/>
        </w:rPr>
      </w:pPr>
    </w:p>
    <w:p w14:paraId="55C925CA" w14:textId="77777777" w:rsidR="00AF07F2" w:rsidRDefault="00AF07F2">
      <w:pPr>
        <w:keepNext/>
        <w:keepLines/>
        <w:rPr>
          <w:sz w:val="14"/>
          <w:szCs w:val="14"/>
        </w:rPr>
      </w:pPr>
    </w:p>
    <w:p w14:paraId="4564AF7F" w14:textId="77777777" w:rsidR="00AF07F2" w:rsidRDefault="00AF07F2">
      <w:pPr>
        <w:keepNext/>
        <w:keepLines/>
        <w:rPr>
          <w:sz w:val="14"/>
          <w:szCs w:val="14"/>
        </w:rPr>
      </w:pPr>
    </w:p>
    <w:p w14:paraId="6983B79E" w14:textId="77777777" w:rsidR="00AF07F2" w:rsidRDefault="00AF07F2">
      <w:pPr>
        <w:keepNext/>
        <w:keepLines/>
        <w:rPr>
          <w:sz w:val="14"/>
          <w:szCs w:val="14"/>
        </w:rPr>
      </w:pPr>
    </w:p>
    <w:p w14:paraId="74C3FA76" w14:textId="77777777" w:rsidR="00AF07F2" w:rsidRDefault="00AF07F2">
      <w:pPr>
        <w:keepNext/>
        <w:keepLines/>
        <w:rPr>
          <w:sz w:val="14"/>
          <w:szCs w:val="14"/>
        </w:rPr>
      </w:pPr>
    </w:p>
    <w:p w14:paraId="381A69C6" w14:textId="77777777" w:rsidR="00AF07F2" w:rsidRDefault="00AF07F2">
      <w:pPr>
        <w:keepNext/>
        <w:keepLines/>
        <w:rPr>
          <w:sz w:val="14"/>
          <w:szCs w:val="14"/>
        </w:rPr>
      </w:pPr>
    </w:p>
    <w:p w14:paraId="1900581B" w14:textId="77777777" w:rsidR="00AF07F2" w:rsidRDefault="00AF07F2">
      <w:pPr>
        <w:keepNext/>
        <w:keepLines/>
        <w:rPr>
          <w:sz w:val="14"/>
          <w:szCs w:val="14"/>
        </w:rPr>
      </w:pPr>
    </w:p>
    <w:p w14:paraId="56E51D80" w14:textId="77777777" w:rsidR="00AF07F2" w:rsidRDefault="00AF07F2">
      <w:pPr>
        <w:keepNext/>
        <w:keepLines/>
        <w:rPr>
          <w:sz w:val="14"/>
          <w:szCs w:val="14"/>
        </w:rPr>
      </w:pPr>
    </w:p>
    <w:p w14:paraId="5B0F0D0E" w14:textId="77777777" w:rsidR="00AF07F2" w:rsidRDefault="00AF07F2">
      <w:pPr>
        <w:keepNext/>
        <w:keepLines/>
        <w:rPr>
          <w:sz w:val="14"/>
          <w:szCs w:val="14"/>
        </w:rPr>
      </w:pPr>
    </w:p>
    <w:p w14:paraId="76FFC8BD" w14:textId="77777777" w:rsidR="00AF07F2" w:rsidRDefault="00AF07F2">
      <w:pPr>
        <w:keepNext/>
        <w:keepLines/>
        <w:rPr>
          <w:sz w:val="14"/>
          <w:szCs w:val="14"/>
        </w:rPr>
      </w:pPr>
    </w:p>
    <w:p w14:paraId="7F34EC8E" w14:textId="77777777" w:rsidR="00AF07F2" w:rsidRDefault="00AF07F2">
      <w:pPr>
        <w:keepNext/>
        <w:keepLines/>
        <w:rPr>
          <w:sz w:val="14"/>
          <w:szCs w:val="14"/>
        </w:rPr>
      </w:pPr>
    </w:p>
    <w:p w14:paraId="261817F8" w14:textId="77777777" w:rsidR="00AF07F2" w:rsidRDefault="00AF07F2">
      <w:pPr>
        <w:keepNext/>
        <w:keepLines/>
        <w:rPr>
          <w:sz w:val="14"/>
          <w:szCs w:val="14"/>
        </w:rPr>
      </w:pPr>
    </w:p>
    <w:p w14:paraId="34181ABE" w14:textId="77777777" w:rsidR="00AF07F2" w:rsidRDefault="00AF07F2">
      <w:pPr>
        <w:keepNext/>
        <w:keepLines/>
        <w:rPr>
          <w:sz w:val="14"/>
          <w:szCs w:val="14"/>
        </w:rPr>
      </w:pPr>
    </w:p>
    <w:p w14:paraId="611F1A7F" w14:textId="77777777" w:rsidR="00AF07F2" w:rsidRDefault="00AF07F2">
      <w:pPr>
        <w:keepNext/>
        <w:keepLines/>
        <w:rPr>
          <w:sz w:val="14"/>
          <w:szCs w:val="14"/>
        </w:rPr>
      </w:pPr>
    </w:p>
    <w:p w14:paraId="561A2D78" w14:textId="77777777" w:rsidR="00AF07F2" w:rsidRDefault="00AF07F2">
      <w:pPr>
        <w:keepNext/>
        <w:keepLines/>
        <w:rPr>
          <w:sz w:val="14"/>
          <w:szCs w:val="14"/>
        </w:rPr>
      </w:pPr>
    </w:p>
    <w:p w14:paraId="0E8A4DA7" w14:textId="77777777" w:rsidR="00AF07F2" w:rsidRDefault="00AF07F2">
      <w:pPr>
        <w:keepNext/>
        <w:keepLines/>
        <w:rPr>
          <w:sz w:val="14"/>
          <w:szCs w:val="14"/>
        </w:rPr>
      </w:pPr>
    </w:p>
    <w:p w14:paraId="01629ED0" w14:textId="77777777" w:rsidR="00AF07F2" w:rsidRDefault="00AF07F2">
      <w:pPr>
        <w:keepNext/>
        <w:keepLines/>
        <w:rPr>
          <w:sz w:val="14"/>
          <w:szCs w:val="14"/>
        </w:rPr>
      </w:pPr>
    </w:p>
    <w:p w14:paraId="03BED97E" w14:textId="77777777" w:rsidR="00AF07F2" w:rsidRDefault="00AF07F2">
      <w:pPr>
        <w:keepNext/>
        <w:keepLines/>
        <w:rPr>
          <w:sz w:val="14"/>
          <w:szCs w:val="14"/>
        </w:rPr>
      </w:pPr>
    </w:p>
    <w:p w14:paraId="69A85D84" w14:textId="77777777" w:rsidR="00AF07F2" w:rsidRDefault="00AF07F2">
      <w:pPr>
        <w:keepNext/>
        <w:keepLines/>
        <w:rPr>
          <w:sz w:val="14"/>
          <w:szCs w:val="14"/>
        </w:rPr>
      </w:pPr>
    </w:p>
    <w:p w14:paraId="3CDE30F9" w14:textId="77777777" w:rsidR="00AF07F2" w:rsidRDefault="00AF07F2">
      <w:pPr>
        <w:keepNext/>
        <w:keepLines/>
        <w:rPr>
          <w:sz w:val="14"/>
          <w:szCs w:val="14"/>
        </w:rPr>
      </w:pPr>
    </w:p>
    <w:p w14:paraId="3900B12E" w14:textId="234A0334" w:rsidR="00DE68BE" w:rsidRDefault="00DE68BE">
      <w:pPr>
        <w:rPr>
          <w:sz w:val="14"/>
          <w:szCs w:val="14"/>
        </w:rPr>
      </w:pPr>
      <w:r>
        <w:rPr>
          <w:sz w:val="14"/>
          <w:szCs w:val="14"/>
        </w:rPr>
        <w:br w:type="page"/>
      </w:r>
    </w:p>
    <w:p w14:paraId="48B34FE5" w14:textId="77777777" w:rsidR="00AF07F2" w:rsidRDefault="00AF07F2">
      <w:pPr>
        <w:keepNext/>
        <w:keepLines/>
        <w:rPr>
          <w:sz w:val="14"/>
          <w:szCs w:val="14"/>
        </w:rPr>
      </w:pP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7"/>
        <w:gridCol w:w="1417"/>
      </w:tblGrid>
      <w:tr w:rsidR="00A134CF" w:rsidRPr="00A679F4" w14:paraId="581F7A69" w14:textId="77777777" w:rsidTr="00830BED">
        <w:tc>
          <w:tcPr>
            <w:tcW w:w="8297" w:type="dxa"/>
          </w:tcPr>
          <w:p w14:paraId="0CBF733D" w14:textId="77777777" w:rsidR="00A134CF" w:rsidRPr="00A679F4" w:rsidRDefault="00A134CF" w:rsidP="00830BED">
            <w:pPr>
              <w:keepNext/>
              <w:keepLines/>
              <w:jc w:val="both"/>
              <w:rPr>
                <w:rFonts w:ascii="Tahoma" w:hAnsi="Tahoma" w:cs="Tahoma"/>
              </w:rPr>
            </w:pPr>
            <w:r w:rsidRPr="00A679F4">
              <w:br w:type="page"/>
            </w:r>
            <w:r w:rsidRPr="00A679F4">
              <w:br w:type="page"/>
            </w:r>
            <w:r w:rsidRPr="00A679F4">
              <w:rPr>
                <w:rFonts w:ascii="Tahoma" w:hAnsi="Tahoma" w:cs="Tahoma"/>
              </w:rPr>
              <w:t>PODATKI O PONUDNIKU</w:t>
            </w:r>
            <w:r>
              <w:rPr>
                <w:rFonts w:ascii="Tahoma" w:hAnsi="Tahoma" w:cs="Tahoma"/>
              </w:rPr>
              <w:t>/PARTNERJU</w:t>
            </w:r>
          </w:p>
        </w:tc>
        <w:tc>
          <w:tcPr>
            <w:tcW w:w="1417" w:type="dxa"/>
          </w:tcPr>
          <w:p w14:paraId="27B4A4B5" w14:textId="77777777" w:rsidR="00A134CF" w:rsidRPr="00A679F4" w:rsidRDefault="00A134CF" w:rsidP="00830BED">
            <w:pPr>
              <w:keepNext/>
              <w:keepLines/>
              <w:jc w:val="both"/>
              <w:rPr>
                <w:rFonts w:ascii="Tahoma" w:hAnsi="Tahoma" w:cs="Tahoma"/>
                <w:b/>
                <w:i/>
              </w:rPr>
            </w:pPr>
            <w:r w:rsidRPr="00A679F4">
              <w:rPr>
                <w:rFonts w:ascii="Tahoma" w:hAnsi="Tahoma" w:cs="Tahoma"/>
                <w:b/>
                <w:i/>
              </w:rPr>
              <w:t>Priloga 1</w:t>
            </w:r>
          </w:p>
        </w:tc>
      </w:tr>
    </w:tbl>
    <w:p w14:paraId="76F957B5" w14:textId="3A1FC1C1" w:rsidR="00532798" w:rsidRPr="00A134CF" w:rsidRDefault="00A134CF" w:rsidP="006D0668">
      <w:pPr>
        <w:keepNext/>
        <w:keepLines/>
        <w:tabs>
          <w:tab w:val="left" w:pos="567"/>
          <w:tab w:val="num" w:pos="851"/>
          <w:tab w:val="left" w:pos="993"/>
        </w:tabs>
        <w:jc w:val="both"/>
        <w:rPr>
          <w:rFonts w:ascii="Tahoma" w:hAnsi="Tahoma" w:cs="Tahoma"/>
          <w:b/>
          <w:bCs/>
        </w:rPr>
      </w:pPr>
      <w:r w:rsidRPr="00A134CF">
        <w:rPr>
          <w:rFonts w:ascii="Tahoma" w:eastAsia="Tahoma" w:hAnsi="Tahoma" w:cs="Tahoma"/>
          <w:b/>
          <w:bCs/>
          <w:sz w:val="18"/>
          <w:szCs w:val="18"/>
        </w:rPr>
        <w:t xml:space="preserve">JHL-32/26 </w:t>
      </w:r>
      <w:r w:rsidR="006805A6">
        <w:rPr>
          <w:rFonts w:ascii="Tahoma" w:eastAsia="Tahoma" w:hAnsi="Tahoma" w:cs="Tahoma"/>
          <w:b/>
          <w:bCs/>
          <w:sz w:val="18"/>
          <w:szCs w:val="18"/>
        </w:rPr>
        <w:t>Izdelava idejne zasnove projekta - Vzpostavitev krožne plovne poti na Ljubljanici in Gruberjevem prekopu ob hkratni energetski izrabi Ljubljanice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
        <w:gridCol w:w="3040"/>
        <w:gridCol w:w="287"/>
        <w:gridCol w:w="2811"/>
        <w:gridCol w:w="84"/>
        <w:gridCol w:w="2884"/>
        <w:gridCol w:w="288"/>
      </w:tblGrid>
      <w:tr w:rsidR="00A134CF" w:rsidRPr="00A679F4" w14:paraId="5C055D4F" w14:textId="77777777" w:rsidTr="00A134CF">
        <w:trPr>
          <w:trHeight w:val="251"/>
          <w:jc w:val="center"/>
        </w:trPr>
        <w:tc>
          <w:tcPr>
            <w:tcW w:w="9639" w:type="dxa"/>
            <w:gridSpan w:val="7"/>
            <w:tcBorders>
              <w:top w:val="single" w:sz="4" w:space="0" w:color="auto"/>
              <w:left w:val="single" w:sz="4" w:space="0" w:color="auto"/>
              <w:bottom w:val="single" w:sz="4" w:space="0" w:color="auto"/>
              <w:right w:val="single" w:sz="4" w:space="0" w:color="auto"/>
            </w:tcBorders>
            <w:vAlign w:val="center"/>
          </w:tcPr>
          <w:p w14:paraId="707F3AF3" w14:textId="77777777" w:rsidR="00A134CF" w:rsidRPr="00A679F4" w:rsidRDefault="00A134CF" w:rsidP="00830BED">
            <w:pPr>
              <w:keepNext/>
              <w:keepLines/>
              <w:rPr>
                <w:rFonts w:ascii="Tahoma" w:hAnsi="Tahoma" w:cs="Tahoma"/>
                <w:sz w:val="18"/>
                <w:szCs w:val="18"/>
              </w:rPr>
            </w:pPr>
            <w:r w:rsidRPr="00A679F4">
              <w:rPr>
                <w:rFonts w:ascii="Tahoma" w:hAnsi="Tahoma" w:cs="Tahoma"/>
                <w:b/>
                <w:sz w:val="18"/>
                <w:szCs w:val="18"/>
              </w:rPr>
              <w:t>PODATKI O PONUDNIKU/PARTNERJU</w:t>
            </w:r>
          </w:p>
        </w:tc>
      </w:tr>
      <w:tr w:rsidR="00A134CF" w:rsidRPr="00A679F4" w14:paraId="4CE8A52A" w14:textId="77777777" w:rsidTr="00A134CF">
        <w:trPr>
          <w:trHeight w:val="713"/>
          <w:jc w:val="center"/>
        </w:trPr>
        <w:tc>
          <w:tcPr>
            <w:tcW w:w="3285" w:type="dxa"/>
            <w:gridSpan w:val="2"/>
            <w:tcBorders>
              <w:top w:val="single" w:sz="4" w:space="0" w:color="auto"/>
              <w:left w:val="single" w:sz="4" w:space="0" w:color="auto"/>
              <w:bottom w:val="single" w:sz="4" w:space="0" w:color="auto"/>
              <w:right w:val="single" w:sz="4" w:space="0" w:color="auto"/>
            </w:tcBorders>
            <w:vAlign w:val="center"/>
          </w:tcPr>
          <w:p w14:paraId="54D9823B" w14:textId="77777777" w:rsidR="00A134CF" w:rsidRPr="00A679F4" w:rsidRDefault="00A134CF" w:rsidP="00830BED">
            <w:pPr>
              <w:keepNext/>
              <w:keepLines/>
              <w:rPr>
                <w:rFonts w:ascii="Tahoma" w:hAnsi="Tahoma" w:cs="Tahoma"/>
                <w:sz w:val="18"/>
                <w:szCs w:val="18"/>
              </w:rPr>
            </w:pPr>
            <w:r w:rsidRPr="00A679F4">
              <w:rPr>
                <w:rFonts w:ascii="Tahoma" w:hAnsi="Tahoma" w:cs="Tahoma"/>
                <w:sz w:val="18"/>
                <w:szCs w:val="18"/>
              </w:rPr>
              <w:t>Naziv ponudnika/partnerja</w:t>
            </w:r>
            <w:r>
              <w:rPr>
                <w:rFonts w:ascii="Tahoma" w:hAnsi="Tahoma" w:cs="Tahoma"/>
                <w:sz w:val="18"/>
                <w:szCs w:val="18"/>
              </w:rPr>
              <w:t xml:space="preserve"> (firma)</w:t>
            </w:r>
          </w:p>
        </w:tc>
        <w:tc>
          <w:tcPr>
            <w:tcW w:w="6354" w:type="dxa"/>
            <w:gridSpan w:val="5"/>
            <w:tcBorders>
              <w:top w:val="single" w:sz="4" w:space="0" w:color="auto"/>
              <w:left w:val="single" w:sz="4" w:space="0" w:color="auto"/>
              <w:bottom w:val="single" w:sz="4" w:space="0" w:color="auto"/>
              <w:right w:val="single" w:sz="4" w:space="0" w:color="auto"/>
            </w:tcBorders>
            <w:vAlign w:val="center"/>
          </w:tcPr>
          <w:p w14:paraId="3765E5CE" w14:textId="77777777" w:rsidR="00A134CF" w:rsidRPr="00A679F4" w:rsidRDefault="00A134CF" w:rsidP="00830BED">
            <w:pPr>
              <w:keepNext/>
              <w:keepLines/>
              <w:rPr>
                <w:rFonts w:ascii="Tahoma" w:hAnsi="Tahoma" w:cs="Tahoma"/>
                <w:sz w:val="18"/>
                <w:szCs w:val="18"/>
              </w:rPr>
            </w:pPr>
          </w:p>
          <w:p w14:paraId="5B2DD78A" w14:textId="77777777" w:rsidR="00A134CF" w:rsidRPr="00A679F4" w:rsidRDefault="00A134CF" w:rsidP="00830BED">
            <w:pPr>
              <w:keepNext/>
              <w:keepLines/>
              <w:rPr>
                <w:rFonts w:ascii="Tahoma" w:hAnsi="Tahoma" w:cs="Tahoma"/>
                <w:sz w:val="18"/>
                <w:szCs w:val="18"/>
              </w:rPr>
            </w:pPr>
          </w:p>
          <w:p w14:paraId="08B2C2D2" w14:textId="77777777" w:rsidR="00A134CF" w:rsidRPr="00A679F4" w:rsidRDefault="00A134CF" w:rsidP="00830BED">
            <w:pPr>
              <w:keepNext/>
              <w:keepLines/>
              <w:rPr>
                <w:rFonts w:ascii="Tahoma" w:hAnsi="Tahoma" w:cs="Tahoma"/>
                <w:sz w:val="18"/>
                <w:szCs w:val="18"/>
              </w:rPr>
            </w:pPr>
          </w:p>
        </w:tc>
      </w:tr>
      <w:tr w:rsidR="00A134CF" w:rsidRPr="00A679F4" w14:paraId="167F4436" w14:textId="77777777" w:rsidTr="00A134CF">
        <w:trPr>
          <w:trHeight w:val="425"/>
          <w:jc w:val="center"/>
        </w:trPr>
        <w:tc>
          <w:tcPr>
            <w:tcW w:w="3285" w:type="dxa"/>
            <w:gridSpan w:val="2"/>
            <w:tcBorders>
              <w:top w:val="single" w:sz="4" w:space="0" w:color="auto"/>
              <w:left w:val="single" w:sz="4" w:space="0" w:color="auto"/>
              <w:bottom w:val="single" w:sz="4" w:space="0" w:color="auto"/>
              <w:right w:val="single" w:sz="4" w:space="0" w:color="auto"/>
            </w:tcBorders>
            <w:vAlign w:val="center"/>
          </w:tcPr>
          <w:p w14:paraId="141522EA" w14:textId="77777777" w:rsidR="00A134CF" w:rsidRPr="00A679F4" w:rsidRDefault="00A134CF" w:rsidP="00830BED">
            <w:pPr>
              <w:keepNext/>
              <w:keepLines/>
              <w:rPr>
                <w:rFonts w:ascii="Tahoma" w:hAnsi="Tahoma" w:cs="Tahoma"/>
                <w:sz w:val="18"/>
                <w:szCs w:val="18"/>
              </w:rPr>
            </w:pPr>
            <w:r>
              <w:rPr>
                <w:rFonts w:ascii="Tahoma" w:hAnsi="Tahoma" w:cs="Tahoma"/>
                <w:sz w:val="18"/>
                <w:szCs w:val="18"/>
              </w:rPr>
              <w:t>Poslovni</w:t>
            </w:r>
            <w:r w:rsidRPr="00A679F4">
              <w:rPr>
                <w:rFonts w:ascii="Tahoma" w:hAnsi="Tahoma" w:cs="Tahoma"/>
                <w:sz w:val="18"/>
                <w:szCs w:val="18"/>
              </w:rPr>
              <w:t xml:space="preserve"> naslov</w:t>
            </w:r>
          </w:p>
        </w:tc>
        <w:tc>
          <w:tcPr>
            <w:tcW w:w="6354" w:type="dxa"/>
            <w:gridSpan w:val="5"/>
            <w:tcBorders>
              <w:top w:val="single" w:sz="4" w:space="0" w:color="auto"/>
              <w:left w:val="single" w:sz="4" w:space="0" w:color="auto"/>
              <w:bottom w:val="single" w:sz="4" w:space="0" w:color="auto"/>
              <w:right w:val="single" w:sz="4" w:space="0" w:color="auto"/>
            </w:tcBorders>
            <w:vAlign w:val="center"/>
          </w:tcPr>
          <w:p w14:paraId="09E918A5" w14:textId="77777777" w:rsidR="00A134CF" w:rsidRPr="00A679F4" w:rsidRDefault="00A134CF" w:rsidP="00830BED">
            <w:pPr>
              <w:keepNext/>
              <w:keepLines/>
              <w:rPr>
                <w:rFonts w:ascii="Tahoma" w:hAnsi="Tahoma" w:cs="Tahoma"/>
                <w:sz w:val="18"/>
                <w:szCs w:val="18"/>
              </w:rPr>
            </w:pPr>
          </w:p>
          <w:p w14:paraId="4E6316CE" w14:textId="77777777" w:rsidR="00A134CF" w:rsidRPr="00A679F4" w:rsidRDefault="00A134CF" w:rsidP="00830BED">
            <w:pPr>
              <w:keepNext/>
              <w:keepLines/>
              <w:rPr>
                <w:rFonts w:ascii="Tahoma" w:hAnsi="Tahoma" w:cs="Tahoma"/>
                <w:sz w:val="18"/>
                <w:szCs w:val="18"/>
              </w:rPr>
            </w:pPr>
          </w:p>
          <w:p w14:paraId="4A6EC4C3" w14:textId="77777777" w:rsidR="00A134CF" w:rsidRPr="00A679F4" w:rsidRDefault="00A134CF" w:rsidP="00830BED">
            <w:pPr>
              <w:keepNext/>
              <w:keepLines/>
              <w:rPr>
                <w:rFonts w:ascii="Tahoma" w:hAnsi="Tahoma" w:cs="Tahoma"/>
                <w:sz w:val="18"/>
                <w:szCs w:val="18"/>
              </w:rPr>
            </w:pPr>
          </w:p>
        </w:tc>
      </w:tr>
      <w:tr w:rsidR="00A134CF" w:rsidRPr="00A679F4" w14:paraId="55B14193" w14:textId="77777777" w:rsidTr="00A134CF">
        <w:trPr>
          <w:trHeight w:val="321"/>
          <w:jc w:val="center"/>
        </w:trPr>
        <w:tc>
          <w:tcPr>
            <w:tcW w:w="3285" w:type="dxa"/>
            <w:gridSpan w:val="2"/>
            <w:tcBorders>
              <w:top w:val="single" w:sz="4" w:space="0" w:color="auto"/>
              <w:left w:val="single" w:sz="4" w:space="0" w:color="auto"/>
              <w:bottom w:val="single" w:sz="4" w:space="0" w:color="auto"/>
              <w:right w:val="single" w:sz="4" w:space="0" w:color="auto"/>
            </w:tcBorders>
            <w:vAlign w:val="center"/>
          </w:tcPr>
          <w:p w14:paraId="2B687727" w14:textId="77777777" w:rsidR="00A134CF" w:rsidRPr="00A679F4" w:rsidRDefault="00A134CF" w:rsidP="00830BED">
            <w:pPr>
              <w:keepNext/>
              <w:keepLines/>
              <w:spacing w:line="276" w:lineRule="auto"/>
              <w:rPr>
                <w:rFonts w:ascii="Tahoma" w:hAnsi="Tahoma" w:cs="Tahoma"/>
                <w:sz w:val="18"/>
                <w:szCs w:val="18"/>
              </w:rPr>
            </w:pPr>
            <w:r w:rsidRPr="00A679F4">
              <w:rPr>
                <w:rFonts w:ascii="Tahoma" w:hAnsi="Tahoma" w:cs="Tahoma"/>
                <w:sz w:val="18"/>
                <w:szCs w:val="18"/>
              </w:rPr>
              <w:t xml:space="preserve">Matična </w:t>
            </w:r>
            <w:r w:rsidRPr="00A679F4">
              <w:rPr>
                <w:rFonts w:ascii="Tahoma" w:hAnsi="Tahoma" w:cs="Tahoma"/>
                <w:sz w:val="18"/>
                <w:szCs w:val="18"/>
                <w:u w:val="single"/>
              </w:rPr>
              <w:t>in</w:t>
            </w:r>
            <w:r w:rsidRPr="00A679F4">
              <w:rPr>
                <w:rFonts w:ascii="Tahoma" w:hAnsi="Tahoma" w:cs="Tahoma"/>
                <w:sz w:val="18"/>
                <w:szCs w:val="18"/>
              </w:rPr>
              <w:t xml:space="preserve"> davčna številka ponudnika</w:t>
            </w:r>
            <w:r>
              <w:rPr>
                <w:rFonts w:ascii="Tahoma" w:hAnsi="Tahoma" w:cs="Tahoma"/>
                <w:sz w:val="18"/>
                <w:szCs w:val="18"/>
              </w:rPr>
              <w:t>/partnerja</w:t>
            </w:r>
          </w:p>
        </w:tc>
        <w:tc>
          <w:tcPr>
            <w:tcW w:w="3098" w:type="dxa"/>
            <w:gridSpan w:val="2"/>
            <w:tcBorders>
              <w:top w:val="single" w:sz="4" w:space="0" w:color="auto"/>
              <w:left w:val="single" w:sz="4" w:space="0" w:color="auto"/>
              <w:bottom w:val="single" w:sz="4" w:space="0" w:color="auto"/>
              <w:right w:val="single" w:sz="4" w:space="0" w:color="auto"/>
            </w:tcBorders>
            <w:vAlign w:val="center"/>
          </w:tcPr>
          <w:p w14:paraId="61AFDB19" w14:textId="77777777" w:rsidR="00A134CF" w:rsidRPr="00A679F4" w:rsidRDefault="00A134CF" w:rsidP="00830BED">
            <w:pPr>
              <w:keepNext/>
              <w:keepLines/>
              <w:spacing w:line="276" w:lineRule="auto"/>
              <w:rPr>
                <w:rFonts w:ascii="Tahoma" w:hAnsi="Tahoma" w:cs="Tahoma"/>
                <w:sz w:val="18"/>
                <w:szCs w:val="18"/>
              </w:rPr>
            </w:pPr>
          </w:p>
        </w:tc>
        <w:tc>
          <w:tcPr>
            <w:tcW w:w="3256" w:type="dxa"/>
            <w:gridSpan w:val="3"/>
            <w:tcBorders>
              <w:top w:val="single" w:sz="4" w:space="0" w:color="auto"/>
              <w:left w:val="single" w:sz="4" w:space="0" w:color="auto"/>
              <w:bottom w:val="single" w:sz="4" w:space="0" w:color="auto"/>
              <w:right w:val="single" w:sz="4" w:space="0" w:color="auto"/>
            </w:tcBorders>
            <w:vAlign w:val="center"/>
          </w:tcPr>
          <w:p w14:paraId="3275364F" w14:textId="77777777" w:rsidR="00A134CF" w:rsidRPr="00A679F4" w:rsidRDefault="00A134CF" w:rsidP="00830BED">
            <w:pPr>
              <w:keepNext/>
              <w:keepLines/>
              <w:spacing w:line="276" w:lineRule="auto"/>
              <w:rPr>
                <w:rFonts w:ascii="Tahoma" w:hAnsi="Tahoma" w:cs="Tahoma"/>
                <w:sz w:val="18"/>
                <w:szCs w:val="18"/>
              </w:rPr>
            </w:pPr>
          </w:p>
        </w:tc>
      </w:tr>
      <w:tr w:rsidR="00A134CF" w:rsidRPr="00A679F4" w14:paraId="012B6139" w14:textId="77777777" w:rsidTr="00A134CF">
        <w:trPr>
          <w:trHeight w:val="282"/>
          <w:jc w:val="center"/>
        </w:trPr>
        <w:tc>
          <w:tcPr>
            <w:tcW w:w="3285" w:type="dxa"/>
            <w:gridSpan w:val="2"/>
            <w:tcBorders>
              <w:top w:val="single" w:sz="4" w:space="0" w:color="auto"/>
              <w:left w:val="single" w:sz="4" w:space="0" w:color="auto"/>
              <w:bottom w:val="single" w:sz="4" w:space="0" w:color="auto"/>
              <w:right w:val="single" w:sz="4" w:space="0" w:color="auto"/>
            </w:tcBorders>
            <w:vAlign w:val="center"/>
          </w:tcPr>
          <w:p w14:paraId="0C2D8C2E" w14:textId="77777777" w:rsidR="00A134CF" w:rsidRPr="00A679F4" w:rsidRDefault="00A134CF" w:rsidP="00830BED">
            <w:pPr>
              <w:keepNext/>
              <w:keepLines/>
              <w:spacing w:line="276" w:lineRule="auto"/>
              <w:rPr>
                <w:rFonts w:ascii="Tahoma" w:hAnsi="Tahoma" w:cs="Tahoma"/>
                <w:sz w:val="18"/>
                <w:szCs w:val="18"/>
              </w:rPr>
            </w:pPr>
            <w:r w:rsidRPr="00A679F4">
              <w:rPr>
                <w:rFonts w:ascii="Tahoma" w:hAnsi="Tahoma" w:cs="Tahoma"/>
                <w:sz w:val="18"/>
                <w:szCs w:val="18"/>
              </w:rPr>
              <w:t>Transakcijski račun ponudnika</w:t>
            </w:r>
            <w:r>
              <w:rPr>
                <w:rFonts w:ascii="Tahoma" w:hAnsi="Tahoma" w:cs="Tahoma"/>
                <w:sz w:val="18"/>
                <w:szCs w:val="18"/>
              </w:rPr>
              <w:t>/partnerja</w:t>
            </w:r>
          </w:p>
        </w:tc>
        <w:tc>
          <w:tcPr>
            <w:tcW w:w="6354" w:type="dxa"/>
            <w:gridSpan w:val="5"/>
            <w:tcBorders>
              <w:top w:val="single" w:sz="4" w:space="0" w:color="auto"/>
              <w:left w:val="single" w:sz="4" w:space="0" w:color="auto"/>
              <w:bottom w:val="single" w:sz="4" w:space="0" w:color="auto"/>
              <w:right w:val="single" w:sz="4" w:space="0" w:color="auto"/>
            </w:tcBorders>
            <w:vAlign w:val="center"/>
          </w:tcPr>
          <w:p w14:paraId="4A678A24" w14:textId="77777777" w:rsidR="00A134CF" w:rsidRPr="00A679F4" w:rsidRDefault="00A134CF" w:rsidP="00830BED">
            <w:pPr>
              <w:keepNext/>
              <w:keepLines/>
              <w:spacing w:line="276" w:lineRule="auto"/>
              <w:rPr>
                <w:rFonts w:ascii="Tahoma" w:hAnsi="Tahoma" w:cs="Tahoma"/>
                <w:sz w:val="18"/>
                <w:szCs w:val="18"/>
              </w:rPr>
            </w:pPr>
          </w:p>
        </w:tc>
      </w:tr>
      <w:tr w:rsidR="00A134CF" w:rsidRPr="00A679F4" w14:paraId="66DFCBF3" w14:textId="77777777" w:rsidTr="00A134CF">
        <w:trPr>
          <w:trHeight w:val="377"/>
          <w:jc w:val="center"/>
        </w:trPr>
        <w:tc>
          <w:tcPr>
            <w:tcW w:w="9639" w:type="dxa"/>
            <w:gridSpan w:val="7"/>
            <w:tcBorders>
              <w:top w:val="single" w:sz="4" w:space="0" w:color="auto"/>
              <w:left w:val="single" w:sz="4" w:space="0" w:color="auto"/>
              <w:bottom w:val="single" w:sz="4" w:space="0" w:color="auto"/>
              <w:right w:val="single" w:sz="4" w:space="0" w:color="auto"/>
            </w:tcBorders>
            <w:vAlign w:val="center"/>
          </w:tcPr>
          <w:p w14:paraId="783D6886" w14:textId="77777777" w:rsidR="00A134CF" w:rsidRPr="00A679F4" w:rsidRDefault="00A134CF" w:rsidP="00830BED">
            <w:pPr>
              <w:keepNext/>
              <w:keepLines/>
              <w:rPr>
                <w:sz w:val="18"/>
                <w:szCs w:val="18"/>
              </w:rPr>
            </w:pPr>
            <w:r w:rsidRPr="00A679F4">
              <w:rPr>
                <w:rFonts w:ascii="Tahoma" w:hAnsi="Tahoma" w:cs="Tahoma"/>
                <w:b/>
                <w:sz w:val="18"/>
                <w:szCs w:val="18"/>
              </w:rPr>
              <w:t>ODGOVORNA OSEBA PONUDNIKA</w:t>
            </w:r>
            <w:r>
              <w:rPr>
                <w:rFonts w:ascii="Tahoma" w:hAnsi="Tahoma" w:cs="Tahoma"/>
                <w:b/>
                <w:sz w:val="18"/>
                <w:szCs w:val="18"/>
              </w:rPr>
              <w:t>/PARTNERJA</w:t>
            </w:r>
          </w:p>
        </w:tc>
      </w:tr>
      <w:tr w:rsidR="00A134CF" w:rsidRPr="00A679F4" w14:paraId="1D88BF93" w14:textId="77777777" w:rsidTr="00A134CF">
        <w:trPr>
          <w:trHeight w:val="588"/>
          <w:jc w:val="center"/>
        </w:trPr>
        <w:tc>
          <w:tcPr>
            <w:tcW w:w="3285" w:type="dxa"/>
            <w:gridSpan w:val="2"/>
            <w:tcBorders>
              <w:top w:val="single" w:sz="4" w:space="0" w:color="auto"/>
              <w:left w:val="single" w:sz="4" w:space="0" w:color="auto"/>
              <w:bottom w:val="single" w:sz="4" w:space="0" w:color="auto"/>
              <w:right w:val="single" w:sz="4" w:space="0" w:color="auto"/>
            </w:tcBorders>
            <w:vAlign w:val="center"/>
          </w:tcPr>
          <w:p w14:paraId="32A0049E" w14:textId="77777777" w:rsidR="00A134CF" w:rsidRPr="00A679F4" w:rsidRDefault="00A134CF" w:rsidP="00830BED">
            <w:pPr>
              <w:keepNext/>
              <w:keepLines/>
              <w:rPr>
                <w:rFonts w:ascii="Tahoma" w:hAnsi="Tahoma" w:cs="Tahoma"/>
                <w:sz w:val="18"/>
                <w:szCs w:val="18"/>
              </w:rPr>
            </w:pPr>
            <w:r w:rsidRPr="00A679F4">
              <w:rPr>
                <w:rFonts w:ascii="Tahoma" w:hAnsi="Tahoma" w:cs="Tahoma"/>
                <w:sz w:val="18"/>
                <w:szCs w:val="18"/>
              </w:rPr>
              <w:t>Naziv odgovorne osebe</w:t>
            </w:r>
          </w:p>
          <w:p w14:paraId="3FDDE4FC" w14:textId="77777777" w:rsidR="00A134CF" w:rsidRPr="00A679F4" w:rsidRDefault="00A134CF" w:rsidP="00830BED">
            <w:pPr>
              <w:keepNext/>
              <w:keepLines/>
              <w:rPr>
                <w:rFonts w:ascii="Tahoma" w:hAnsi="Tahoma" w:cs="Tahoma"/>
                <w:sz w:val="18"/>
                <w:szCs w:val="18"/>
              </w:rPr>
            </w:pPr>
            <w:r w:rsidRPr="00A679F4">
              <w:rPr>
                <w:rFonts w:ascii="Tahoma" w:hAnsi="Tahoma" w:cs="Tahoma"/>
                <w:sz w:val="18"/>
                <w:szCs w:val="18"/>
              </w:rPr>
              <w:t>(podpisnik pogodbe/okvirnega sporazuma)</w:t>
            </w:r>
          </w:p>
        </w:tc>
        <w:tc>
          <w:tcPr>
            <w:tcW w:w="6354" w:type="dxa"/>
            <w:gridSpan w:val="5"/>
            <w:tcBorders>
              <w:top w:val="single" w:sz="4" w:space="0" w:color="auto"/>
              <w:left w:val="single" w:sz="4" w:space="0" w:color="auto"/>
              <w:bottom w:val="single" w:sz="4" w:space="0" w:color="auto"/>
              <w:right w:val="single" w:sz="4" w:space="0" w:color="auto"/>
            </w:tcBorders>
            <w:vAlign w:val="center"/>
          </w:tcPr>
          <w:p w14:paraId="3EA66B3E" w14:textId="77777777" w:rsidR="00A134CF" w:rsidRPr="00A679F4" w:rsidRDefault="00A134CF" w:rsidP="00830BED">
            <w:pPr>
              <w:keepNext/>
              <w:keepLines/>
              <w:rPr>
                <w:sz w:val="18"/>
                <w:szCs w:val="18"/>
              </w:rPr>
            </w:pPr>
          </w:p>
          <w:p w14:paraId="116CFF3F" w14:textId="77777777" w:rsidR="00A134CF" w:rsidRPr="00A679F4" w:rsidRDefault="00A134CF" w:rsidP="00830BED">
            <w:pPr>
              <w:keepNext/>
              <w:keepLines/>
              <w:rPr>
                <w:sz w:val="18"/>
                <w:szCs w:val="18"/>
              </w:rPr>
            </w:pPr>
          </w:p>
        </w:tc>
      </w:tr>
      <w:tr w:rsidR="00A134CF" w:rsidRPr="00A679F4" w14:paraId="1C403355" w14:textId="77777777" w:rsidTr="00A134CF">
        <w:trPr>
          <w:trHeight w:val="371"/>
          <w:jc w:val="center"/>
        </w:trPr>
        <w:tc>
          <w:tcPr>
            <w:tcW w:w="3285" w:type="dxa"/>
            <w:gridSpan w:val="2"/>
            <w:tcBorders>
              <w:top w:val="single" w:sz="4" w:space="0" w:color="auto"/>
              <w:left w:val="single" w:sz="4" w:space="0" w:color="auto"/>
              <w:bottom w:val="single" w:sz="4" w:space="0" w:color="auto"/>
              <w:right w:val="single" w:sz="4" w:space="0" w:color="auto"/>
            </w:tcBorders>
            <w:vAlign w:val="center"/>
          </w:tcPr>
          <w:p w14:paraId="222A19E9" w14:textId="77777777" w:rsidR="00A134CF" w:rsidRPr="00A679F4" w:rsidRDefault="00A134CF" w:rsidP="00830BED">
            <w:pPr>
              <w:keepNext/>
              <w:keepLines/>
              <w:rPr>
                <w:rFonts w:ascii="Tahoma" w:hAnsi="Tahoma" w:cs="Tahoma"/>
                <w:sz w:val="18"/>
                <w:szCs w:val="18"/>
              </w:rPr>
            </w:pPr>
            <w:r w:rsidRPr="00A679F4">
              <w:rPr>
                <w:rFonts w:ascii="Tahoma" w:hAnsi="Tahoma" w:cs="Tahoma"/>
                <w:sz w:val="18"/>
                <w:szCs w:val="18"/>
              </w:rPr>
              <w:t>Funkcija</w:t>
            </w:r>
          </w:p>
        </w:tc>
        <w:tc>
          <w:tcPr>
            <w:tcW w:w="6354" w:type="dxa"/>
            <w:gridSpan w:val="5"/>
            <w:tcBorders>
              <w:top w:val="single" w:sz="4" w:space="0" w:color="auto"/>
              <w:left w:val="single" w:sz="4" w:space="0" w:color="auto"/>
              <w:bottom w:val="single" w:sz="4" w:space="0" w:color="auto"/>
              <w:right w:val="single" w:sz="4" w:space="0" w:color="auto"/>
            </w:tcBorders>
            <w:vAlign w:val="center"/>
          </w:tcPr>
          <w:p w14:paraId="4430B944" w14:textId="77777777" w:rsidR="00A134CF" w:rsidRPr="00A679F4" w:rsidRDefault="00A134CF" w:rsidP="00830BED">
            <w:pPr>
              <w:keepNext/>
              <w:keepLines/>
              <w:rPr>
                <w:sz w:val="18"/>
                <w:szCs w:val="18"/>
              </w:rPr>
            </w:pPr>
          </w:p>
        </w:tc>
      </w:tr>
      <w:tr w:rsidR="00A134CF" w:rsidRPr="00A679F4" w14:paraId="10CFFB09" w14:textId="77777777" w:rsidTr="00A134CF">
        <w:trPr>
          <w:trHeight w:val="414"/>
          <w:jc w:val="center"/>
        </w:trPr>
        <w:tc>
          <w:tcPr>
            <w:tcW w:w="3285" w:type="dxa"/>
            <w:gridSpan w:val="2"/>
            <w:tcBorders>
              <w:top w:val="single" w:sz="4" w:space="0" w:color="auto"/>
              <w:left w:val="single" w:sz="4" w:space="0" w:color="auto"/>
              <w:bottom w:val="single" w:sz="4" w:space="0" w:color="auto"/>
              <w:right w:val="single" w:sz="4" w:space="0" w:color="auto"/>
            </w:tcBorders>
            <w:vAlign w:val="center"/>
          </w:tcPr>
          <w:p w14:paraId="65FDFE3F" w14:textId="77777777" w:rsidR="00A134CF" w:rsidRPr="00A679F4" w:rsidRDefault="00A134CF" w:rsidP="00830BED">
            <w:pPr>
              <w:keepNext/>
              <w:keepLines/>
              <w:rPr>
                <w:rFonts w:ascii="Tahoma" w:hAnsi="Tahoma" w:cs="Tahoma"/>
                <w:sz w:val="18"/>
                <w:szCs w:val="18"/>
              </w:rPr>
            </w:pPr>
            <w:r w:rsidRPr="00A679F4">
              <w:rPr>
                <w:rFonts w:ascii="Tahoma" w:hAnsi="Tahoma" w:cs="Tahoma"/>
                <w:sz w:val="18"/>
                <w:szCs w:val="18"/>
              </w:rPr>
              <w:t xml:space="preserve">Elektronska pošta </w:t>
            </w:r>
            <w:r w:rsidRPr="00A679F4">
              <w:rPr>
                <w:rFonts w:ascii="Tahoma" w:hAnsi="Tahoma" w:cs="Tahoma"/>
                <w:sz w:val="18"/>
                <w:szCs w:val="18"/>
                <w:u w:val="single"/>
              </w:rPr>
              <w:t>in</w:t>
            </w:r>
            <w:r w:rsidRPr="00A679F4">
              <w:rPr>
                <w:rFonts w:ascii="Tahoma" w:hAnsi="Tahoma" w:cs="Tahoma"/>
                <w:sz w:val="18"/>
                <w:szCs w:val="18"/>
              </w:rPr>
              <w:t xml:space="preserve"> telefon  </w:t>
            </w:r>
          </w:p>
        </w:tc>
        <w:tc>
          <w:tcPr>
            <w:tcW w:w="3098" w:type="dxa"/>
            <w:gridSpan w:val="2"/>
            <w:tcBorders>
              <w:top w:val="single" w:sz="4" w:space="0" w:color="auto"/>
              <w:left w:val="single" w:sz="4" w:space="0" w:color="auto"/>
              <w:bottom w:val="single" w:sz="4" w:space="0" w:color="auto"/>
              <w:right w:val="single" w:sz="4" w:space="0" w:color="auto"/>
            </w:tcBorders>
            <w:vAlign w:val="center"/>
          </w:tcPr>
          <w:p w14:paraId="5C0FA3D5" w14:textId="77777777" w:rsidR="00A134CF" w:rsidRPr="00A679F4" w:rsidRDefault="00A134CF" w:rsidP="00830BED">
            <w:pPr>
              <w:keepNext/>
              <w:keepLines/>
              <w:rPr>
                <w:sz w:val="18"/>
                <w:szCs w:val="18"/>
              </w:rPr>
            </w:pPr>
          </w:p>
        </w:tc>
        <w:tc>
          <w:tcPr>
            <w:tcW w:w="3256" w:type="dxa"/>
            <w:gridSpan w:val="3"/>
            <w:tcBorders>
              <w:top w:val="single" w:sz="4" w:space="0" w:color="auto"/>
              <w:left w:val="single" w:sz="4" w:space="0" w:color="auto"/>
              <w:bottom w:val="single" w:sz="4" w:space="0" w:color="auto"/>
              <w:right w:val="single" w:sz="4" w:space="0" w:color="auto"/>
            </w:tcBorders>
            <w:vAlign w:val="center"/>
          </w:tcPr>
          <w:p w14:paraId="5F0D0043" w14:textId="77777777" w:rsidR="00A134CF" w:rsidRPr="00A679F4" w:rsidRDefault="00A134CF" w:rsidP="00830BED">
            <w:pPr>
              <w:keepNext/>
              <w:keepLines/>
              <w:rPr>
                <w:sz w:val="18"/>
                <w:szCs w:val="18"/>
              </w:rPr>
            </w:pPr>
          </w:p>
        </w:tc>
      </w:tr>
      <w:tr w:rsidR="00A134CF" w:rsidRPr="00A679F4" w14:paraId="0ABAD3A6" w14:textId="77777777" w:rsidTr="00A134CF">
        <w:trPr>
          <w:trHeight w:val="245"/>
          <w:jc w:val="center"/>
        </w:trPr>
        <w:tc>
          <w:tcPr>
            <w:tcW w:w="9639" w:type="dxa"/>
            <w:gridSpan w:val="7"/>
            <w:tcBorders>
              <w:top w:val="single" w:sz="4" w:space="0" w:color="auto"/>
              <w:left w:val="single" w:sz="4" w:space="0" w:color="auto"/>
              <w:bottom w:val="single" w:sz="4" w:space="0" w:color="auto"/>
              <w:right w:val="single" w:sz="4" w:space="0" w:color="auto"/>
            </w:tcBorders>
            <w:vAlign w:val="center"/>
          </w:tcPr>
          <w:p w14:paraId="15DE42F1" w14:textId="77777777" w:rsidR="00A134CF" w:rsidRPr="00A679F4" w:rsidRDefault="00A134CF" w:rsidP="00830BED">
            <w:pPr>
              <w:keepNext/>
              <w:keepLines/>
              <w:rPr>
                <w:sz w:val="18"/>
                <w:szCs w:val="18"/>
              </w:rPr>
            </w:pPr>
            <w:r w:rsidRPr="00A679F4">
              <w:rPr>
                <w:rFonts w:ascii="Tahoma" w:hAnsi="Tahoma" w:cs="Tahoma"/>
                <w:b/>
                <w:sz w:val="18"/>
                <w:szCs w:val="18"/>
              </w:rPr>
              <w:t>KONTAKTNA OSEBA PONUDNIKA</w:t>
            </w:r>
            <w:r>
              <w:rPr>
                <w:rFonts w:ascii="Tahoma" w:hAnsi="Tahoma" w:cs="Tahoma"/>
                <w:b/>
                <w:sz w:val="18"/>
                <w:szCs w:val="18"/>
              </w:rPr>
              <w:t>/PARTNERJA</w:t>
            </w:r>
          </w:p>
        </w:tc>
      </w:tr>
      <w:tr w:rsidR="00A134CF" w:rsidRPr="00A679F4" w14:paraId="207DB20F" w14:textId="77777777" w:rsidTr="00A134CF">
        <w:trPr>
          <w:trHeight w:val="413"/>
          <w:jc w:val="center"/>
        </w:trPr>
        <w:tc>
          <w:tcPr>
            <w:tcW w:w="3285" w:type="dxa"/>
            <w:gridSpan w:val="2"/>
            <w:tcBorders>
              <w:top w:val="single" w:sz="4" w:space="0" w:color="auto"/>
              <w:left w:val="single" w:sz="4" w:space="0" w:color="auto"/>
              <w:bottom w:val="single" w:sz="4" w:space="0" w:color="auto"/>
              <w:right w:val="single" w:sz="4" w:space="0" w:color="auto"/>
            </w:tcBorders>
            <w:vAlign w:val="center"/>
          </w:tcPr>
          <w:p w14:paraId="3C562E58" w14:textId="77777777" w:rsidR="00A134CF" w:rsidRPr="00A679F4" w:rsidRDefault="00A134CF" w:rsidP="00830BED">
            <w:pPr>
              <w:keepNext/>
              <w:keepLines/>
              <w:rPr>
                <w:rFonts w:ascii="Tahoma" w:hAnsi="Tahoma" w:cs="Tahoma"/>
                <w:sz w:val="18"/>
                <w:szCs w:val="18"/>
              </w:rPr>
            </w:pPr>
            <w:r w:rsidRPr="00A679F4">
              <w:rPr>
                <w:rFonts w:ascii="Tahoma" w:hAnsi="Tahoma" w:cs="Tahoma"/>
                <w:sz w:val="18"/>
                <w:szCs w:val="18"/>
              </w:rPr>
              <w:t>Naziv kontaktne osebe (v zvezi s ponudbo)</w:t>
            </w:r>
          </w:p>
        </w:tc>
        <w:tc>
          <w:tcPr>
            <w:tcW w:w="6354" w:type="dxa"/>
            <w:gridSpan w:val="5"/>
            <w:tcBorders>
              <w:top w:val="single" w:sz="4" w:space="0" w:color="auto"/>
              <w:left w:val="single" w:sz="4" w:space="0" w:color="auto"/>
              <w:bottom w:val="single" w:sz="4" w:space="0" w:color="auto"/>
              <w:right w:val="single" w:sz="4" w:space="0" w:color="auto"/>
            </w:tcBorders>
            <w:vAlign w:val="center"/>
          </w:tcPr>
          <w:p w14:paraId="513CB1CC" w14:textId="77777777" w:rsidR="00A134CF" w:rsidRPr="00A679F4" w:rsidRDefault="00A134CF" w:rsidP="00830BED">
            <w:pPr>
              <w:keepNext/>
              <w:keepLines/>
              <w:rPr>
                <w:sz w:val="18"/>
                <w:szCs w:val="18"/>
              </w:rPr>
            </w:pPr>
          </w:p>
        </w:tc>
      </w:tr>
      <w:tr w:rsidR="00A134CF" w:rsidRPr="00A679F4" w14:paraId="3A74AC23" w14:textId="77777777" w:rsidTr="00A134CF">
        <w:trPr>
          <w:trHeight w:val="414"/>
          <w:jc w:val="center"/>
        </w:trPr>
        <w:tc>
          <w:tcPr>
            <w:tcW w:w="3285" w:type="dxa"/>
            <w:gridSpan w:val="2"/>
            <w:tcBorders>
              <w:top w:val="single" w:sz="4" w:space="0" w:color="auto"/>
              <w:left w:val="single" w:sz="4" w:space="0" w:color="auto"/>
              <w:bottom w:val="single" w:sz="4" w:space="0" w:color="auto"/>
              <w:right w:val="single" w:sz="4" w:space="0" w:color="auto"/>
            </w:tcBorders>
            <w:vAlign w:val="center"/>
          </w:tcPr>
          <w:p w14:paraId="11249FDA" w14:textId="77777777" w:rsidR="00A134CF" w:rsidRPr="00A679F4" w:rsidRDefault="00A134CF" w:rsidP="00830BED">
            <w:pPr>
              <w:keepNext/>
              <w:keepLines/>
              <w:rPr>
                <w:rFonts w:ascii="Tahoma" w:hAnsi="Tahoma" w:cs="Tahoma"/>
                <w:sz w:val="18"/>
                <w:szCs w:val="18"/>
              </w:rPr>
            </w:pPr>
            <w:r w:rsidRPr="00A679F4">
              <w:rPr>
                <w:rFonts w:ascii="Tahoma" w:hAnsi="Tahoma" w:cs="Tahoma"/>
                <w:sz w:val="18"/>
                <w:szCs w:val="18"/>
              </w:rPr>
              <w:t xml:space="preserve">Elektronska pošta </w:t>
            </w:r>
            <w:r w:rsidRPr="00A679F4">
              <w:rPr>
                <w:rFonts w:ascii="Tahoma" w:hAnsi="Tahoma" w:cs="Tahoma"/>
                <w:sz w:val="18"/>
                <w:szCs w:val="18"/>
                <w:u w:val="single"/>
              </w:rPr>
              <w:t>in</w:t>
            </w:r>
            <w:r w:rsidRPr="00A679F4">
              <w:rPr>
                <w:rFonts w:ascii="Tahoma" w:hAnsi="Tahoma" w:cs="Tahoma"/>
                <w:sz w:val="18"/>
                <w:szCs w:val="18"/>
              </w:rPr>
              <w:t xml:space="preserve"> telefon</w:t>
            </w:r>
          </w:p>
        </w:tc>
        <w:tc>
          <w:tcPr>
            <w:tcW w:w="3098" w:type="dxa"/>
            <w:gridSpan w:val="2"/>
            <w:tcBorders>
              <w:top w:val="single" w:sz="4" w:space="0" w:color="auto"/>
              <w:left w:val="single" w:sz="4" w:space="0" w:color="auto"/>
              <w:bottom w:val="single" w:sz="4" w:space="0" w:color="auto"/>
              <w:right w:val="single" w:sz="4" w:space="0" w:color="auto"/>
            </w:tcBorders>
            <w:vAlign w:val="center"/>
          </w:tcPr>
          <w:p w14:paraId="45151CBA" w14:textId="77777777" w:rsidR="00A134CF" w:rsidRPr="00A679F4" w:rsidRDefault="00A134CF" w:rsidP="00830BED">
            <w:pPr>
              <w:keepNext/>
              <w:keepLines/>
              <w:rPr>
                <w:sz w:val="18"/>
                <w:szCs w:val="18"/>
              </w:rPr>
            </w:pPr>
          </w:p>
        </w:tc>
        <w:tc>
          <w:tcPr>
            <w:tcW w:w="3256" w:type="dxa"/>
            <w:gridSpan w:val="3"/>
            <w:tcBorders>
              <w:top w:val="single" w:sz="4" w:space="0" w:color="auto"/>
              <w:left w:val="single" w:sz="4" w:space="0" w:color="auto"/>
              <w:bottom w:val="single" w:sz="4" w:space="0" w:color="auto"/>
              <w:right w:val="single" w:sz="4" w:space="0" w:color="auto"/>
            </w:tcBorders>
            <w:vAlign w:val="center"/>
          </w:tcPr>
          <w:p w14:paraId="55FBDDB1" w14:textId="77777777" w:rsidR="00A134CF" w:rsidRPr="00A679F4" w:rsidRDefault="00A134CF" w:rsidP="00830BED">
            <w:pPr>
              <w:keepNext/>
              <w:keepLines/>
              <w:rPr>
                <w:sz w:val="18"/>
                <w:szCs w:val="18"/>
              </w:rPr>
            </w:pPr>
          </w:p>
        </w:tc>
      </w:tr>
      <w:tr w:rsidR="00A134CF" w:rsidRPr="00A679F4" w14:paraId="7D2979C3" w14:textId="77777777" w:rsidTr="00A134CF">
        <w:trPr>
          <w:trHeight w:val="267"/>
          <w:jc w:val="center"/>
        </w:trPr>
        <w:tc>
          <w:tcPr>
            <w:tcW w:w="9639" w:type="dxa"/>
            <w:gridSpan w:val="7"/>
            <w:tcBorders>
              <w:top w:val="single" w:sz="4" w:space="0" w:color="auto"/>
              <w:left w:val="single" w:sz="4" w:space="0" w:color="auto"/>
              <w:bottom w:val="single" w:sz="4" w:space="0" w:color="auto"/>
              <w:right w:val="single" w:sz="4" w:space="0" w:color="auto"/>
            </w:tcBorders>
            <w:vAlign w:val="center"/>
          </w:tcPr>
          <w:p w14:paraId="28FC9694" w14:textId="77777777" w:rsidR="00A134CF" w:rsidRPr="00A679F4" w:rsidRDefault="00A134CF" w:rsidP="00830BED">
            <w:pPr>
              <w:keepNext/>
              <w:keepLines/>
              <w:rPr>
                <w:sz w:val="18"/>
                <w:szCs w:val="18"/>
              </w:rPr>
            </w:pPr>
            <w:r w:rsidRPr="00A679F4">
              <w:rPr>
                <w:rFonts w:ascii="Tahoma" w:hAnsi="Tahoma" w:cs="Tahoma"/>
                <w:b/>
                <w:sz w:val="18"/>
                <w:szCs w:val="18"/>
              </w:rPr>
              <w:t xml:space="preserve">OSTALI PODATKI </w:t>
            </w:r>
          </w:p>
        </w:tc>
      </w:tr>
      <w:tr w:rsidR="00A134CF" w:rsidRPr="00A679F4" w14:paraId="45F9663F" w14:textId="77777777" w:rsidTr="00A134CF">
        <w:trPr>
          <w:trHeight w:val="1720"/>
          <w:jc w:val="center"/>
        </w:trPr>
        <w:tc>
          <w:tcPr>
            <w:tcW w:w="3285" w:type="dxa"/>
            <w:gridSpan w:val="2"/>
            <w:tcBorders>
              <w:top w:val="single" w:sz="4" w:space="0" w:color="auto"/>
              <w:left w:val="single" w:sz="4" w:space="0" w:color="auto"/>
              <w:bottom w:val="single" w:sz="4" w:space="0" w:color="auto"/>
              <w:right w:val="single" w:sz="4" w:space="0" w:color="auto"/>
            </w:tcBorders>
            <w:vAlign w:val="center"/>
          </w:tcPr>
          <w:p w14:paraId="3B31316A" w14:textId="77777777" w:rsidR="00A134CF" w:rsidRPr="00A679F4" w:rsidRDefault="00A134CF" w:rsidP="00830BED">
            <w:pPr>
              <w:keepNext/>
              <w:keepLines/>
              <w:rPr>
                <w:rFonts w:ascii="Tahoma" w:hAnsi="Tahoma" w:cs="Tahoma"/>
                <w:sz w:val="18"/>
                <w:szCs w:val="18"/>
              </w:rPr>
            </w:pPr>
            <w:r w:rsidRPr="00A679F4">
              <w:rPr>
                <w:rFonts w:ascii="Tahoma" w:hAnsi="Tahoma" w:cs="Tahoma"/>
                <w:sz w:val="18"/>
                <w:szCs w:val="18"/>
              </w:rPr>
              <w:t>Predstavnik/i ponudnika</w:t>
            </w:r>
            <w:r>
              <w:rPr>
                <w:rFonts w:ascii="Tahoma" w:hAnsi="Tahoma" w:cs="Tahoma"/>
                <w:sz w:val="18"/>
                <w:szCs w:val="18"/>
              </w:rPr>
              <w:t>/partnerja</w:t>
            </w:r>
            <w:r w:rsidRPr="00A679F4">
              <w:rPr>
                <w:rFonts w:ascii="Tahoma" w:hAnsi="Tahoma" w:cs="Tahoma"/>
                <w:sz w:val="18"/>
                <w:szCs w:val="18"/>
              </w:rPr>
              <w:t xml:space="preserve">, ki bo/do urejali izvajanje predmetne pogodbe/ okvirnega sporazuma </w:t>
            </w:r>
            <w:r w:rsidRPr="00A679F4">
              <w:rPr>
                <w:rFonts w:ascii="Tahoma" w:hAnsi="Tahoma" w:cs="Tahoma"/>
                <w:i/>
                <w:sz w:val="18"/>
                <w:szCs w:val="18"/>
              </w:rPr>
              <w:t>(lahko je ista oseba)</w:t>
            </w:r>
          </w:p>
        </w:tc>
        <w:tc>
          <w:tcPr>
            <w:tcW w:w="6354" w:type="dxa"/>
            <w:gridSpan w:val="5"/>
            <w:tcBorders>
              <w:top w:val="single" w:sz="4" w:space="0" w:color="auto"/>
              <w:left w:val="single" w:sz="4" w:space="0" w:color="auto"/>
              <w:bottom w:val="single" w:sz="4" w:space="0" w:color="auto"/>
              <w:right w:val="single" w:sz="4" w:space="0" w:color="auto"/>
            </w:tcBorders>
            <w:vAlign w:val="center"/>
          </w:tcPr>
          <w:p w14:paraId="694187D9" w14:textId="77777777" w:rsidR="00A134CF" w:rsidRPr="00A679F4" w:rsidRDefault="00A134CF" w:rsidP="00830BED">
            <w:pPr>
              <w:keepNext/>
              <w:keepLines/>
              <w:spacing w:line="276" w:lineRule="auto"/>
              <w:jc w:val="both"/>
              <w:rPr>
                <w:rFonts w:ascii="Tahoma" w:hAnsi="Tahoma" w:cs="Tahoma"/>
                <w:sz w:val="18"/>
                <w:szCs w:val="18"/>
              </w:rPr>
            </w:pPr>
            <w:r w:rsidRPr="00A679F4">
              <w:rPr>
                <w:rFonts w:ascii="Tahoma" w:hAnsi="Tahoma" w:cs="Tahoma"/>
                <w:sz w:val="18"/>
                <w:szCs w:val="18"/>
              </w:rPr>
              <w:t>Skrbnik pogodbe/okvirnega sporazuma:</w:t>
            </w:r>
          </w:p>
          <w:p w14:paraId="12056F98" w14:textId="77777777" w:rsidR="00A134CF" w:rsidRPr="00A679F4" w:rsidRDefault="00A134CF" w:rsidP="00830BED">
            <w:pPr>
              <w:keepNext/>
              <w:keepLines/>
              <w:spacing w:line="276" w:lineRule="auto"/>
              <w:ind w:right="-47"/>
              <w:jc w:val="both"/>
              <w:rPr>
                <w:rFonts w:ascii="Tahoma" w:hAnsi="Tahoma" w:cs="Tahoma"/>
                <w:sz w:val="17"/>
                <w:szCs w:val="17"/>
              </w:rPr>
            </w:pPr>
            <w:r w:rsidRPr="00A679F4">
              <w:rPr>
                <w:rFonts w:ascii="Tahoma" w:hAnsi="Tahoma" w:cs="Tahoma"/>
                <w:sz w:val="17"/>
                <w:szCs w:val="17"/>
              </w:rPr>
              <w:t xml:space="preserve">g./ga.________________________________; tel.: ____________________; </w:t>
            </w:r>
          </w:p>
          <w:p w14:paraId="7596D2F0" w14:textId="77777777" w:rsidR="00A134CF" w:rsidRPr="00A679F4" w:rsidRDefault="00A134CF" w:rsidP="00830BED">
            <w:pPr>
              <w:keepNext/>
              <w:keepLines/>
              <w:spacing w:line="276" w:lineRule="auto"/>
              <w:jc w:val="both"/>
              <w:rPr>
                <w:rFonts w:ascii="Tahoma" w:hAnsi="Tahoma" w:cs="Tahoma"/>
                <w:sz w:val="17"/>
                <w:szCs w:val="17"/>
              </w:rPr>
            </w:pPr>
            <w:r w:rsidRPr="00A679F4">
              <w:rPr>
                <w:rFonts w:ascii="Tahoma" w:hAnsi="Tahoma" w:cs="Tahoma"/>
                <w:sz w:val="17"/>
                <w:szCs w:val="17"/>
              </w:rPr>
              <w:t>e - mail: ___________________________________.</w:t>
            </w:r>
          </w:p>
          <w:p w14:paraId="36272E49" w14:textId="77777777" w:rsidR="00A134CF" w:rsidRPr="00A679F4" w:rsidRDefault="00A134CF" w:rsidP="00830BED">
            <w:pPr>
              <w:keepNext/>
              <w:keepLines/>
              <w:jc w:val="both"/>
              <w:rPr>
                <w:rFonts w:ascii="Tahoma" w:hAnsi="Tahoma" w:cs="Tahoma"/>
                <w:snapToGrid w:val="0"/>
                <w:sz w:val="10"/>
                <w:szCs w:val="18"/>
              </w:rPr>
            </w:pPr>
          </w:p>
          <w:p w14:paraId="18276BFB" w14:textId="77777777" w:rsidR="00A134CF" w:rsidRPr="00A679F4" w:rsidRDefault="00A134CF" w:rsidP="00830BED">
            <w:pPr>
              <w:keepNext/>
              <w:keepLines/>
              <w:spacing w:line="276" w:lineRule="auto"/>
              <w:jc w:val="both"/>
              <w:rPr>
                <w:rFonts w:ascii="Tahoma" w:hAnsi="Tahoma" w:cs="Tahoma"/>
                <w:sz w:val="18"/>
                <w:szCs w:val="18"/>
              </w:rPr>
            </w:pPr>
            <w:r w:rsidRPr="00A679F4">
              <w:rPr>
                <w:rFonts w:ascii="Tahoma" w:hAnsi="Tahoma" w:cs="Tahoma"/>
                <w:sz w:val="18"/>
                <w:szCs w:val="18"/>
              </w:rPr>
              <w:t xml:space="preserve">Kontaktna oseba pogodbe/okvirnega sporazuma: </w:t>
            </w:r>
          </w:p>
          <w:p w14:paraId="3B663E45" w14:textId="77777777" w:rsidR="00A134CF" w:rsidRPr="00A679F4" w:rsidRDefault="00A134CF" w:rsidP="00830BED">
            <w:pPr>
              <w:keepNext/>
              <w:keepLines/>
              <w:spacing w:line="276" w:lineRule="auto"/>
              <w:ind w:right="-47"/>
              <w:jc w:val="both"/>
              <w:rPr>
                <w:rFonts w:ascii="Tahoma" w:hAnsi="Tahoma" w:cs="Tahoma"/>
                <w:sz w:val="17"/>
                <w:szCs w:val="17"/>
              </w:rPr>
            </w:pPr>
            <w:r w:rsidRPr="00A679F4">
              <w:rPr>
                <w:rFonts w:ascii="Tahoma" w:hAnsi="Tahoma" w:cs="Tahoma"/>
                <w:sz w:val="17"/>
                <w:szCs w:val="17"/>
              </w:rPr>
              <w:t xml:space="preserve">g./ga.________________________________; tel.: ____________________; </w:t>
            </w:r>
          </w:p>
          <w:p w14:paraId="5C6FBED9" w14:textId="77777777" w:rsidR="00A134CF" w:rsidRPr="00A679F4" w:rsidRDefault="00A134CF" w:rsidP="00830BED">
            <w:pPr>
              <w:keepNext/>
              <w:keepLines/>
              <w:jc w:val="both"/>
              <w:rPr>
                <w:rFonts w:ascii="Tahoma" w:hAnsi="Tahoma" w:cs="Tahoma"/>
                <w:sz w:val="18"/>
                <w:szCs w:val="18"/>
              </w:rPr>
            </w:pPr>
            <w:r w:rsidRPr="00A679F4">
              <w:rPr>
                <w:rFonts w:ascii="Tahoma" w:hAnsi="Tahoma" w:cs="Tahoma"/>
                <w:sz w:val="17"/>
                <w:szCs w:val="17"/>
              </w:rPr>
              <w:t>e - mail: ___________________________________.</w:t>
            </w:r>
          </w:p>
        </w:tc>
      </w:tr>
      <w:tr w:rsidR="00A134CF" w:rsidRPr="00A679F4" w14:paraId="303F0E5A" w14:textId="77777777" w:rsidTr="00A134CF">
        <w:trPr>
          <w:trHeight w:val="283"/>
          <w:jc w:val="center"/>
        </w:trPr>
        <w:tc>
          <w:tcPr>
            <w:tcW w:w="3285" w:type="dxa"/>
            <w:gridSpan w:val="2"/>
            <w:vMerge w:val="restart"/>
            <w:tcBorders>
              <w:top w:val="single" w:sz="4" w:space="0" w:color="auto"/>
              <w:left w:val="single" w:sz="4" w:space="0" w:color="auto"/>
              <w:right w:val="single" w:sz="4" w:space="0" w:color="auto"/>
            </w:tcBorders>
            <w:vAlign w:val="center"/>
          </w:tcPr>
          <w:p w14:paraId="0BD44972" w14:textId="77777777" w:rsidR="00A134CF" w:rsidRPr="00A679F4" w:rsidRDefault="00A134CF" w:rsidP="00830BED">
            <w:pPr>
              <w:keepNext/>
              <w:keepLines/>
              <w:jc w:val="both"/>
              <w:rPr>
                <w:rFonts w:ascii="Tahoma" w:hAnsi="Tahoma" w:cs="Tahoma"/>
                <w:sz w:val="16"/>
                <w:szCs w:val="18"/>
              </w:rPr>
            </w:pPr>
            <w:r w:rsidRPr="00A679F4">
              <w:rPr>
                <w:rFonts w:ascii="Tahoma" w:hAnsi="Tahoma" w:cs="Tahoma"/>
                <w:b/>
                <w:sz w:val="16"/>
                <w:szCs w:val="18"/>
              </w:rPr>
              <w:t>VSE</w:t>
            </w:r>
            <w:r w:rsidRPr="00A679F4">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A679F4">
              <w:rPr>
                <w:rFonts w:ascii="Tahoma" w:hAnsi="Tahoma" w:cs="Tahoma"/>
                <w:b/>
                <w:sz w:val="16"/>
                <w:szCs w:val="18"/>
              </w:rPr>
              <w:t>ter</w:t>
            </w:r>
            <w:r w:rsidRPr="00A679F4">
              <w:rPr>
                <w:rFonts w:ascii="Tahoma" w:hAnsi="Tahoma" w:cs="Tahoma"/>
                <w:sz w:val="16"/>
                <w:szCs w:val="18"/>
              </w:rPr>
              <w:t xml:space="preserve"> njihov </w:t>
            </w:r>
            <w:r w:rsidRPr="00A679F4">
              <w:rPr>
                <w:rFonts w:ascii="Tahoma" w:hAnsi="Tahoma" w:cs="Tahoma"/>
                <w:b/>
                <w:sz w:val="16"/>
                <w:szCs w:val="18"/>
              </w:rPr>
              <w:t>EMŠO</w:t>
            </w:r>
          </w:p>
          <w:p w14:paraId="6A12439F" w14:textId="77777777" w:rsidR="00A134CF" w:rsidRPr="00A679F4" w:rsidRDefault="00A134CF" w:rsidP="00830BED">
            <w:pPr>
              <w:keepNext/>
              <w:keepLines/>
              <w:rPr>
                <w:rFonts w:ascii="Tahoma" w:hAnsi="Tahoma" w:cs="Tahoma"/>
                <w:sz w:val="8"/>
                <w:szCs w:val="18"/>
              </w:rPr>
            </w:pPr>
          </w:p>
          <w:p w14:paraId="59B92737" w14:textId="77777777" w:rsidR="00A134CF" w:rsidRPr="00A679F4" w:rsidRDefault="00A134CF" w:rsidP="00830BED">
            <w:pPr>
              <w:keepNext/>
              <w:keepLines/>
              <w:jc w:val="both"/>
              <w:rPr>
                <w:rFonts w:ascii="Tahoma" w:hAnsi="Tahoma" w:cs="Tahoma"/>
                <w:i/>
                <w:sz w:val="16"/>
                <w:szCs w:val="18"/>
              </w:rPr>
            </w:pPr>
            <w:r w:rsidRPr="00A679F4">
              <w:rPr>
                <w:rFonts w:ascii="Tahoma" w:hAnsi="Tahoma" w:cs="Tahoma"/>
                <w:i/>
                <w:sz w:val="16"/>
                <w:szCs w:val="18"/>
              </w:rPr>
              <w:t>/v primeru, da ste podatke vnesli v ESPD ali priložili lastno izjavo, ni potrebno izpolniti!/</w:t>
            </w:r>
          </w:p>
          <w:p w14:paraId="2F225DDF" w14:textId="77777777" w:rsidR="00A134CF" w:rsidRPr="00A679F4" w:rsidRDefault="00A134CF" w:rsidP="00830BED">
            <w:pPr>
              <w:keepNext/>
              <w:keepLines/>
              <w:jc w:val="both"/>
              <w:rPr>
                <w:rFonts w:ascii="Tahoma" w:hAnsi="Tahoma" w:cs="Tahoma"/>
                <w:i/>
                <w:sz w:val="14"/>
                <w:szCs w:val="18"/>
              </w:rPr>
            </w:pPr>
          </w:p>
          <w:p w14:paraId="5477F546" w14:textId="77777777" w:rsidR="00A134CF" w:rsidRPr="00A679F4" w:rsidRDefault="00A134CF" w:rsidP="00830BED">
            <w:pPr>
              <w:keepNext/>
              <w:keepLines/>
              <w:jc w:val="both"/>
              <w:rPr>
                <w:rFonts w:ascii="Tahoma" w:hAnsi="Tahoma" w:cs="Tahoma"/>
                <w:i/>
                <w:sz w:val="18"/>
                <w:szCs w:val="18"/>
              </w:rPr>
            </w:pPr>
            <w:r w:rsidRPr="00A679F4">
              <w:rPr>
                <w:rFonts w:ascii="Tahoma" w:hAnsi="Tahoma" w:cs="Tahoma"/>
                <w:i/>
                <w:sz w:val="16"/>
                <w:szCs w:val="18"/>
              </w:rPr>
              <w:t>EMŠO se potrebuje zgolj zaradi potreb pri preverjanju nekaznovanosti v e-Dosje-u</w:t>
            </w:r>
          </w:p>
        </w:tc>
        <w:tc>
          <w:tcPr>
            <w:tcW w:w="3098" w:type="dxa"/>
            <w:gridSpan w:val="2"/>
            <w:tcBorders>
              <w:top w:val="single" w:sz="4" w:space="0" w:color="auto"/>
              <w:left w:val="single" w:sz="4" w:space="0" w:color="auto"/>
              <w:bottom w:val="single" w:sz="4" w:space="0" w:color="auto"/>
              <w:right w:val="single" w:sz="4" w:space="0" w:color="auto"/>
            </w:tcBorders>
            <w:vAlign w:val="center"/>
          </w:tcPr>
          <w:p w14:paraId="1909604A" w14:textId="77777777" w:rsidR="00A134CF" w:rsidRPr="00A679F4" w:rsidRDefault="00A134CF" w:rsidP="00830BED">
            <w:pPr>
              <w:keepNext/>
              <w:keepLines/>
              <w:spacing w:line="276" w:lineRule="auto"/>
              <w:jc w:val="center"/>
              <w:rPr>
                <w:rFonts w:ascii="Tahoma" w:hAnsi="Tahoma" w:cs="Tahoma"/>
                <w:sz w:val="18"/>
                <w:szCs w:val="18"/>
              </w:rPr>
            </w:pPr>
            <w:r w:rsidRPr="00A679F4">
              <w:rPr>
                <w:rFonts w:ascii="Tahoma" w:hAnsi="Tahoma" w:cs="Tahoma"/>
                <w:sz w:val="18"/>
                <w:szCs w:val="18"/>
              </w:rPr>
              <w:t>Ime in priimek</w:t>
            </w:r>
          </w:p>
        </w:tc>
        <w:tc>
          <w:tcPr>
            <w:tcW w:w="3256" w:type="dxa"/>
            <w:gridSpan w:val="3"/>
            <w:tcBorders>
              <w:top w:val="single" w:sz="4" w:space="0" w:color="auto"/>
              <w:left w:val="single" w:sz="4" w:space="0" w:color="auto"/>
              <w:bottom w:val="single" w:sz="4" w:space="0" w:color="auto"/>
              <w:right w:val="single" w:sz="4" w:space="0" w:color="auto"/>
            </w:tcBorders>
            <w:vAlign w:val="center"/>
          </w:tcPr>
          <w:p w14:paraId="17BFB2E7" w14:textId="77777777" w:rsidR="00A134CF" w:rsidRPr="00A679F4" w:rsidRDefault="00A134CF" w:rsidP="00830BED">
            <w:pPr>
              <w:keepNext/>
              <w:keepLines/>
              <w:spacing w:line="276" w:lineRule="auto"/>
              <w:jc w:val="center"/>
              <w:rPr>
                <w:rFonts w:ascii="Tahoma" w:hAnsi="Tahoma" w:cs="Tahoma"/>
                <w:sz w:val="18"/>
                <w:szCs w:val="18"/>
              </w:rPr>
            </w:pPr>
            <w:r w:rsidRPr="00A679F4">
              <w:rPr>
                <w:rFonts w:ascii="Tahoma" w:hAnsi="Tahoma" w:cs="Tahoma"/>
                <w:sz w:val="18"/>
                <w:szCs w:val="18"/>
              </w:rPr>
              <w:t>EMŠO</w:t>
            </w:r>
          </w:p>
        </w:tc>
      </w:tr>
      <w:tr w:rsidR="00A134CF" w:rsidRPr="00A679F4" w14:paraId="7EFFC740" w14:textId="77777777" w:rsidTr="00A134CF">
        <w:trPr>
          <w:trHeight w:val="2168"/>
          <w:jc w:val="center"/>
        </w:trPr>
        <w:tc>
          <w:tcPr>
            <w:tcW w:w="3285" w:type="dxa"/>
            <w:gridSpan w:val="2"/>
            <w:vMerge/>
            <w:tcBorders>
              <w:left w:val="single" w:sz="4" w:space="0" w:color="auto"/>
              <w:bottom w:val="single" w:sz="4" w:space="0" w:color="auto"/>
              <w:right w:val="single" w:sz="4" w:space="0" w:color="auto"/>
            </w:tcBorders>
            <w:vAlign w:val="center"/>
          </w:tcPr>
          <w:p w14:paraId="7E1662A4" w14:textId="77777777" w:rsidR="00A134CF" w:rsidRPr="00A679F4" w:rsidRDefault="00A134CF" w:rsidP="00830BED">
            <w:pPr>
              <w:keepNext/>
              <w:keepLines/>
              <w:rPr>
                <w:rFonts w:ascii="Tahoma" w:hAnsi="Tahoma" w:cs="Tahoma"/>
                <w:sz w:val="16"/>
                <w:szCs w:val="18"/>
              </w:rPr>
            </w:pPr>
          </w:p>
        </w:tc>
        <w:tc>
          <w:tcPr>
            <w:tcW w:w="3098" w:type="dxa"/>
            <w:gridSpan w:val="2"/>
            <w:tcBorders>
              <w:top w:val="single" w:sz="4" w:space="0" w:color="auto"/>
              <w:left w:val="single" w:sz="4" w:space="0" w:color="auto"/>
              <w:bottom w:val="single" w:sz="4" w:space="0" w:color="auto"/>
              <w:right w:val="single" w:sz="4" w:space="0" w:color="auto"/>
            </w:tcBorders>
            <w:vAlign w:val="center"/>
          </w:tcPr>
          <w:p w14:paraId="3BD32683" w14:textId="77777777" w:rsidR="00A134CF" w:rsidRPr="00A679F4" w:rsidRDefault="00A134CF" w:rsidP="00830BED">
            <w:pPr>
              <w:keepNext/>
              <w:keepLines/>
              <w:spacing w:line="276" w:lineRule="auto"/>
              <w:jc w:val="both"/>
              <w:rPr>
                <w:rFonts w:ascii="Tahoma" w:hAnsi="Tahoma" w:cs="Tahoma"/>
                <w:sz w:val="18"/>
                <w:szCs w:val="18"/>
              </w:rPr>
            </w:pPr>
          </w:p>
        </w:tc>
        <w:tc>
          <w:tcPr>
            <w:tcW w:w="3256" w:type="dxa"/>
            <w:gridSpan w:val="3"/>
            <w:tcBorders>
              <w:top w:val="single" w:sz="4" w:space="0" w:color="auto"/>
              <w:left w:val="single" w:sz="4" w:space="0" w:color="auto"/>
              <w:bottom w:val="single" w:sz="4" w:space="0" w:color="auto"/>
              <w:right w:val="single" w:sz="4" w:space="0" w:color="auto"/>
            </w:tcBorders>
            <w:vAlign w:val="center"/>
          </w:tcPr>
          <w:p w14:paraId="2E795006" w14:textId="77777777" w:rsidR="00A134CF" w:rsidRPr="00A679F4" w:rsidRDefault="00A134CF" w:rsidP="00830BED">
            <w:pPr>
              <w:keepNext/>
              <w:keepLines/>
              <w:spacing w:line="276" w:lineRule="auto"/>
              <w:jc w:val="both"/>
              <w:rPr>
                <w:rFonts w:ascii="Tahoma" w:hAnsi="Tahoma" w:cs="Tahoma"/>
                <w:sz w:val="18"/>
                <w:szCs w:val="18"/>
              </w:rPr>
            </w:pPr>
          </w:p>
        </w:tc>
      </w:tr>
      <w:tr w:rsidR="00A134CF" w:rsidRPr="00112425" w14:paraId="4D715400" w14:textId="77777777" w:rsidTr="00A134C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45" w:type="dxa"/>
          <w:wAfter w:w="288" w:type="dxa"/>
        </w:trPr>
        <w:tc>
          <w:tcPr>
            <w:tcW w:w="3327" w:type="dxa"/>
            <w:gridSpan w:val="2"/>
          </w:tcPr>
          <w:p w14:paraId="0E1C3060" w14:textId="77777777" w:rsidR="00A134CF" w:rsidRPr="00112425" w:rsidRDefault="00A134CF" w:rsidP="00830BED">
            <w:pPr>
              <w:keepNext/>
              <w:keepLines/>
              <w:tabs>
                <w:tab w:val="left" w:pos="2835"/>
              </w:tabs>
              <w:ind w:left="-108"/>
              <w:jc w:val="both"/>
              <w:rPr>
                <w:rFonts w:ascii="Tahoma" w:hAnsi="Tahoma" w:cs="Tahoma"/>
              </w:rPr>
            </w:pPr>
            <w:r w:rsidRPr="00112425">
              <w:rPr>
                <w:rFonts w:ascii="Tahoma" w:hAnsi="Tahoma" w:cs="Tahoma"/>
              </w:rPr>
              <w:t>Ponudnik</w:t>
            </w:r>
            <w:r>
              <w:rPr>
                <w:rFonts w:ascii="Tahoma" w:hAnsi="Tahoma" w:cs="Tahoma"/>
              </w:rPr>
              <w:t>/partner</w:t>
            </w:r>
            <w:r w:rsidRPr="00112425">
              <w:rPr>
                <w:rFonts w:ascii="Tahoma" w:hAnsi="Tahoma" w:cs="Tahoma"/>
              </w:rPr>
              <w:t xml:space="preserve"> je MSP* (označi):</w:t>
            </w:r>
          </w:p>
        </w:tc>
        <w:tc>
          <w:tcPr>
            <w:tcW w:w="2895" w:type="dxa"/>
            <w:gridSpan w:val="2"/>
          </w:tcPr>
          <w:p w14:paraId="6A787DCF" w14:textId="77777777" w:rsidR="00A134CF" w:rsidRPr="00112425" w:rsidRDefault="00A134CF" w:rsidP="00A134CF">
            <w:pPr>
              <w:keepNext/>
              <w:keepLines/>
              <w:numPr>
                <w:ilvl w:val="0"/>
                <w:numId w:val="57"/>
              </w:numPr>
              <w:tabs>
                <w:tab w:val="left" w:pos="1008"/>
                <w:tab w:val="left" w:pos="3843"/>
              </w:tabs>
              <w:ind w:left="1717" w:hanging="1357"/>
              <w:jc w:val="both"/>
              <w:rPr>
                <w:rFonts w:ascii="Tahoma" w:hAnsi="Tahoma" w:cs="Tahoma"/>
              </w:rPr>
            </w:pPr>
            <w:r w:rsidRPr="00112425">
              <w:rPr>
                <w:rFonts w:ascii="Tahoma" w:hAnsi="Tahoma" w:cs="Tahoma"/>
              </w:rPr>
              <w:t>Da</w:t>
            </w:r>
          </w:p>
        </w:tc>
        <w:tc>
          <w:tcPr>
            <w:tcW w:w="2884" w:type="dxa"/>
          </w:tcPr>
          <w:p w14:paraId="2B7F4B1D" w14:textId="77777777" w:rsidR="00A134CF" w:rsidRPr="00112425" w:rsidRDefault="00A134CF" w:rsidP="00A134CF">
            <w:pPr>
              <w:keepNext/>
              <w:keepLines/>
              <w:numPr>
                <w:ilvl w:val="0"/>
                <w:numId w:val="57"/>
              </w:numPr>
              <w:tabs>
                <w:tab w:val="left" w:pos="893"/>
              </w:tabs>
              <w:jc w:val="both"/>
              <w:rPr>
                <w:rFonts w:ascii="Tahoma" w:hAnsi="Tahoma" w:cs="Tahoma"/>
              </w:rPr>
            </w:pPr>
            <w:r w:rsidRPr="00112425">
              <w:rPr>
                <w:rFonts w:ascii="Tahoma" w:hAnsi="Tahoma" w:cs="Tahoma"/>
              </w:rPr>
              <w:t xml:space="preserve">Ne </w:t>
            </w:r>
          </w:p>
        </w:tc>
      </w:tr>
    </w:tbl>
    <w:p w14:paraId="0FB0743F" w14:textId="77777777" w:rsidR="00A134CF" w:rsidRDefault="00A134CF" w:rsidP="00A134CF">
      <w:pPr>
        <w:keepNext/>
        <w:keepLines/>
        <w:tabs>
          <w:tab w:val="left" w:pos="2835"/>
        </w:tabs>
        <w:ind w:left="284"/>
        <w:jc w:val="both"/>
        <w:rPr>
          <w:rFonts w:ascii="Tahoma" w:hAnsi="Tahoma" w:cs="Tahoma"/>
          <w:sz w:val="18"/>
          <w:szCs w:val="18"/>
        </w:rPr>
      </w:pPr>
      <w:r w:rsidRPr="00112425">
        <w:rPr>
          <w:rFonts w:ascii="Tahoma" w:hAnsi="Tahoma" w:cs="Tahoma"/>
          <w:sz w:val="18"/>
          <w:szCs w:val="18"/>
        </w:rPr>
        <w:t xml:space="preserve">*MSP: </w:t>
      </w:r>
      <w:proofErr w:type="spellStart"/>
      <w:r w:rsidRPr="00112425">
        <w:rPr>
          <w:rFonts w:ascii="Tahoma" w:hAnsi="Tahoma" w:cs="Tahoma"/>
          <w:sz w:val="18"/>
          <w:szCs w:val="18"/>
        </w:rPr>
        <w:t>mikro</w:t>
      </w:r>
      <w:proofErr w:type="spellEnd"/>
      <w:r w:rsidRPr="00112425">
        <w:rPr>
          <w:rFonts w:ascii="Tahoma" w:hAnsi="Tahoma" w:cs="Tahoma"/>
          <w:sz w:val="18"/>
          <w:szCs w:val="18"/>
        </w:rPr>
        <w:t>, mala in srednje velika podjetja kot so opredeljena v Priporočilu Komisije 2003/361/ES.</w:t>
      </w:r>
    </w:p>
    <w:p w14:paraId="7F684C1B" w14:textId="77777777" w:rsidR="00A134CF" w:rsidRDefault="00A134CF" w:rsidP="00A134CF">
      <w:pPr>
        <w:keepNext/>
        <w:keepLines/>
        <w:tabs>
          <w:tab w:val="left" w:pos="2835"/>
        </w:tabs>
        <w:ind w:left="284" w:hanging="284"/>
        <w:jc w:val="both"/>
        <w:rPr>
          <w:rFonts w:ascii="Tahoma" w:hAnsi="Tahoma" w:cs="Tahoma"/>
          <w:noProof/>
        </w:rPr>
      </w:pPr>
    </w:p>
    <w:tbl>
      <w:tblPr>
        <w:tblW w:w="9639" w:type="dxa"/>
        <w:tblInd w:w="30" w:type="dxa"/>
        <w:tblLayout w:type="fixed"/>
        <w:tblCellMar>
          <w:left w:w="30" w:type="dxa"/>
          <w:right w:w="30" w:type="dxa"/>
        </w:tblCellMar>
        <w:tblLook w:val="0000" w:firstRow="0" w:lastRow="0" w:firstColumn="0" w:lastColumn="0" w:noHBand="0" w:noVBand="0"/>
      </w:tblPr>
      <w:tblGrid>
        <w:gridCol w:w="3402"/>
        <w:gridCol w:w="2977"/>
        <w:gridCol w:w="3260"/>
      </w:tblGrid>
      <w:tr w:rsidR="00A134CF" w:rsidRPr="00112425" w14:paraId="571EDE13" w14:textId="77777777" w:rsidTr="00830BED">
        <w:trPr>
          <w:trHeight w:val="235"/>
        </w:trPr>
        <w:tc>
          <w:tcPr>
            <w:tcW w:w="3402" w:type="dxa"/>
            <w:tcBorders>
              <w:bottom w:val="single" w:sz="4" w:space="0" w:color="auto"/>
            </w:tcBorders>
          </w:tcPr>
          <w:p w14:paraId="5F3CA2FD" w14:textId="77777777" w:rsidR="00A134CF" w:rsidRPr="00112425" w:rsidRDefault="00A134CF" w:rsidP="00830BED">
            <w:pPr>
              <w:keepNext/>
              <w:keepLines/>
              <w:jc w:val="both"/>
              <w:rPr>
                <w:rFonts w:ascii="Tahoma" w:hAnsi="Tahoma" w:cs="Tahoma"/>
                <w:snapToGrid w:val="0"/>
                <w:color w:val="000000"/>
              </w:rPr>
            </w:pPr>
          </w:p>
        </w:tc>
        <w:tc>
          <w:tcPr>
            <w:tcW w:w="2977" w:type="dxa"/>
          </w:tcPr>
          <w:p w14:paraId="3445B56D" w14:textId="77777777" w:rsidR="00A134CF" w:rsidRPr="00112425" w:rsidRDefault="00A134CF" w:rsidP="00830BED">
            <w:pPr>
              <w:keepNext/>
              <w:keepLines/>
              <w:jc w:val="center"/>
              <w:rPr>
                <w:rFonts w:ascii="Tahoma" w:hAnsi="Tahoma" w:cs="Tahoma"/>
                <w:snapToGrid w:val="0"/>
                <w:color w:val="000000"/>
              </w:rPr>
            </w:pPr>
          </w:p>
        </w:tc>
        <w:tc>
          <w:tcPr>
            <w:tcW w:w="3260" w:type="dxa"/>
            <w:tcBorders>
              <w:bottom w:val="single" w:sz="4" w:space="0" w:color="auto"/>
            </w:tcBorders>
          </w:tcPr>
          <w:p w14:paraId="714DF78D" w14:textId="77777777" w:rsidR="00A134CF" w:rsidRPr="00112425" w:rsidRDefault="00A134CF" w:rsidP="00830BED">
            <w:pPr>
              <w:keepNext/>
              <w:keepLines/>
              <w:tabs>
                <w:tab w:val="left" w:pos="567"/>
                <w:tab w:val="num" w:pos="851"/>
                <w:tab w:val="left" w:pos="993"/>
              </w:tabs>
              <w:jc w:val="both"/>
              <w:rPr>
                <w:rFonts w:ascii="Tahoma" w:hAnsi="Tahoma" w:cs="Tahoma"/>
                <w:snapToGrid w:val="0"/>
                <w:color w:val="000000"/>
                <w:sz w:val="28"/>
              </w:rPr>
            </w:pPr>
          </w:p>
        </w:tc>
      </w:tr>
      <w:tr w:rsidR="00A134CF" w:rsidRPr="00112425" w14:paraId="3C74F102" w14:textId="77777777" w:rsidTr="00830BED">
        <w:trPr>
          <w:trHeight w:val="235"/>
        </w:trPr>
        <w:tc>
          <w:tcPr>
            <w:tcW w:w="3402" w:type="dxa"/>
            <w:tcBorders>
              <w:top w:val="single" w:sz="4" w:space="0" w:color="auto"/>
            </w:tcBorders>
          </w:tcPr>
          <w:p w14:paraId="563A5080" w14:textId="77777777" w:rsidR="00A134CF" w:rsidRPr="00112425" w:rsidRDefault="00A134CF" w:rsidP="00830BED">
            <w:pPr>
              <w:keepNext/>
              <w:keepLines/>
              <w:jc w:val="center"/>
              <w:rPr>
                <w:rFonts w:ascii="Tahoma" w:hAnsi="Tahoma" w:cs="Tahoma"/>
                <w:snapToGrid w:val="0"/>
                <w:color w:val="000000"/>
              </w:rPr>
            </w:pPr>
            <w:r w:rsidRPr="00112425">
              <w:rPr>
                <w:rFonts w:ascii="Tahoma" w:hAnsi="Tahoma" w:cs="Tahoma"/>
                <w:snapToGrid w:val="0"/>
                <w:color w:val="000000"/>
              </w:rPr>
              <w:t>(kraj, datum)</w:t>
            </w:r>
          </w:p>
        </w:tc>
        <w:tc>
          <w:tcPr>
            <w:tcW w:w="2977" w:type="dxa"/>
          </w:tcPr>
          <w:p w14:paraId="162F10ED" w14:textId="77777777" w:rsidR="00A134CF" w:rsidRPr="00112425" w:rsidRDefault="00A134CF" w:rsidP="00830BED">
            <w:pPr>
              <w:keepNext/>
              <w:keepLines/>
              <w:jc w:val="center"/>
              <w:rPr>
                <w:rFonts w:ascii="Tahoma" w:hAnsi="Tahoma" w:cs="Tahoma"/>
                <w:snapToGrid w:val="0"/>
                <w:color w:val="000000"/>
              </w:rPr>
            </w:pPr>
            <w:r w:rsidRPr="00112425">
              <w:rPr>
                <w:rFonts w:ascii="Tahoma" w:hAnsi="Tahoma" w:cs="Tahoma"/>
                <w:snapToGrid w:val="0"/>
                <w:color w:val="000000"/>
              </w:rPr>
              <w:t>žig</w:t>
            </w:r>
          </w:p>
        </w:tc>
        <w:tc>
          <w:tcPr>
            <w:tcW w:w="3260" w:type="dxa"/>
            <w:tcBorders>
              <w:top w:val="single" w:sz="4" w:space="0" w:color="auto"/>
            </w:tcBorders>
          </w:tcPr>
          <w:p w14:paraId="26A90015" w14:textId="77777777" w:rsidR="00A134CF" w:rsidRPr="00112425" w:rsidRDefault="00A134CF" w:rsidP="00830BED">
            <w:pPr>
              <w:keepNext/>
              <w:keepLines/>
              <w:jc w:val="center"/>
              <w:rPr>
                <w:rFonts w:ascii="Tahoma" w:hAnsi="Tahoma" w:cs="Tahoma"/>
                <w:snapToGrid w:val="0"/>
                <w:color w:val="000000"/>
              </w:rPr>
            </w:pPr>
            <w:r w:rsidRPr="00112425">
              <w:rPr>
                <w:rFonts w:ascii="Tahoma" w:hAnsi="Tahoma" w:cs="Tahoma"/>
                <w:snapToGrid w:val="0"/>
                <w:color w:val="000000"/>
              </w:rPr>
              <w:t>(</w:t>
            </w:r>
            <w:r>
              <w:rPr>
                <w:rFonts w:ascii="Tahoma" w:hAnsi="Tahoma" w:cs="Tahoma"/>
                <w:snapToGrid w:val="0"/>
                <w:color w:val="000000"/>
              </w:rPr>
              <w:t>Ime in priimek</w:t>
            </w:r>
            <w:r w:rsidRPr="00112425">
              <w:rPr>
                <w:rFonts w:ascii="Tahoma" w:hAnsi="Tahoma" w:cs="Tahoma"/>
                <w:snapToGrid w:val="0"/>
                <w:color w:val="000000"/>
              </w:rPr>
              <w:t xml:space="preserve"> </w:t>
            </w:r>
            <w:r>
              <w:rPr>
                <w:rFonts w:ascii="Tahoma" w:hAnsi="Tahoma" w:cs="Tahoma"/>
                <w:snapToGrid w:val="0"/>
                <w:color w:val="000000"/>
              </w:rPr>
              <w:t>ter</w:t>
            </w:r>
            <w:r w:rsidRPr="00112425">
              <w:rPr>
                <w:rFonts w:ascii="Tahoma" w:hAnsi="Tahoma" w:cs="Tahoma"/>
                <w:snapToGrid w:val="0"/>
                <w:color w:val="000000"/>
              </w:rPr>
              <w:t xml:space="preserve"> podpis </w:t>
            </w:r>
            <w:r w:rsidRPr="00FC4C36">
              <w:rPr>
                <w:rFonts w:ascii="Tahoma" w:hAnsi="Tahoma" w:cs="Tahoma"/>
                <w:b/>
                <w:bCs/>
                <w:snapToGrid w:val="0"/>
                <w:color w:val="000000"/>
              </w:rPr>
              <w:t>ponudnika/</w:t>
            </w:r>
            <w:r w:rsidRPr="0033050A">
              <w:rPr>
                <w:rFonts w:ascii="Tahoma" w:hAnsi="Tahoma" w:cs="Tahoma"/>
                <w:b/>
                <w:bCs/>
                <w:snapToGrid w:val="0"/>
                <w:color w:val="000000"/>
              </w:rPr>
              <w:t>partnerja</w:t>
            </w:r>
            <w:r w:rsidRPr="00112425">
              <w:rPr>
                <w:rFonts w:ascii="Tahoma" w:hAnsi="Tahoma" w:cs="Tahoma"/>
                <w:snapToGrid w:val="0"/>
                <w:color w:val="000000"/>
              </w:rPr>
              <w:t>)</w:t>
            </w:r>
          </w:p>
        </w:tc>
      </w:tr>
    </w:tbl>
    <w:p w14:paraId="6D4EA939" w14:textId="77777777" w:rsidR="00A134CF" w:rsidRPr="00112425" w:rsidRDefault="00A134CF" w:rsidP="00A134CF">
      <w:pPr>
        <w:keepNext/>
        <w:keepLines/>
        <w:tabs>
          <w:tab w:val="left" w:pos="2835"/>
        </w:tabs>
        <w:ind w:left="284" w:hanging="284"/>
        <w:jc w:val="both"/>
        <w:rPr>
          <w:rFonts w:ascii="Tahoma" w:hAnsi="Tahoma" w:cs="Tahoma"/>
        </w:rPr>
      </w:pPr>
    </w:p>
    <w:p w14:paraId="7DBEE531" w14:textId="77777777" w:rsidR="00A134CF" w:rsidRPr="00A679F4" w:rsidRDefault="00A134CF" w:rsidP="00A134CF">
      <w:pPr>
        <w:keepNext/>
        <w:keepLines/>
        <w:tabs>
          <w:tab w:val="left" w:pos="567"/>
          <w:tab w:val="num" w:pos="851"/>
          <w:tab w:val="left" w:pos="993"/>
        </w:tabs>
        <w:jc w:val="both"/>
        <w:rPr>
          <w:rFonts w:ascii="Tahoma" w:hAnsi="Tahoma" w:cs="Tahoma"/>
          <w:i/>
          <w:noProof/>
          <w:sz w:val="18"/>
          <w:szCs w:val="17"/>
        </w:rPr>
      </w:pPr>
      <w:r w:rsidRPr="00A679F4">
        <w:rPr>
          <w:rFonts w:ascii="Tahoma" w:hAnsi="Tahoma" w:cs="Tahoma"/>
          <w:b/>
          <w:i/>
          <w:noProof/>
          <w:sz w:val="18"/>
          <w:szCs w:val="17"/>
        </w:rPr>
        <w:t xml:space="preserve">Navodilo: </w:t>
      </w:r>
      <w:r w:rsidRPr="00A679F4">
        <w:rPr>
          <w:rFonts w:ascii="Tahoma" w:hAnsi="Tahoma" w:cs="Tahoma"/>
          <w:i/>
          <w:noProof/>
          <w:sz w:val="18"/>
          <w:szCs w:val="17"/>
        </w:rPr>
        <w:t xml:space="preserve">V primeru, da odda več ponudnikov </w:t>
      </w:r>
      <w:r w:rsidRPr="00A679F4">
        <w:rPr>
          <w:rFonts w:ascii="Tahoma" w:hAnsi="Tahoma" w:cs="Tahoma"/>
          <w:i/>
          <w:noProof/>
          <w:sz w:val="18"/>
          <w:szCs w:val="17"/>
          <w:u w:val="single"/>
        </w:rPr>
        <w:t>skupno ponudbo</w:t>
      </w:r>
      <w:r w:rsidRPr="00A679F4">
        <w:rPr>
          <w:rFonts w:ascii="Tahoma" w:hAnsi="Tahoma" w:cs="Tahoma"/>
          <w:i/>
          <w:noProof/>
          <w:sz w:val="18"/>
          <w:szCs w:val="17"/>
        </w:rPr>
        <w:t xml:space="preserve">, morajo razmnožen </w:t>
      </w:r>
      <w:r>
        <w:rPr>
          <w:rFonts w:ascii="Tahoma" w:hAnsi="Tahoma" w:cs="Tahoma"/>
          <w:i/>
          <w:noProof/>
          <w:sz w:val="18"/>
          <w:szCs w:val="17"/>
        </w:rPr>
        <w:t>P</w:t>
      </w:r>
      <w:r w:rsidRPr="00A679F4">
        <w:rPr>
          <w:rFonts w:ascii="Tahoma" w:hAnsi="Tahoma" w:cs="Tahoma"/>
          <w:i/>
          <w:noProof/>
          <w:sz w:val="18"/>
          <w:szCs w:val="17"/>
        </w:rPr>
        <w:t>rilog</w:t>
      </w:r>
      <w:r>
        <w:rPr>
          <w:rFonts w:ascii="Tahoma" w:hAnsi="Tahoma" w:cs="Tahoma"/>
          <w:i/>
          <w:noProof/>
          <w:sz w:val="18"/>
          <w:szCs w:val="17"/>
        </w:rPr>
        <w:t>o</w:t>
      </w:r>
      <w:r w:rsidRPr="00A679F4">
        <w:rPr>
          <w:rFonts w:ascii="Tahoma" w:hAnsi="Tahoma" w:cs="Tahoma"/>
          <w:i/>
          <w:noProof/>
          <w:sz w:val="18"/>
          <w:szCs w:val="17"/>
        </w:rPr>
        <w:t xml:space="preserve"> 1 izpolniti vsi ponudniki – partnerji. V primeru </w:t>
      </w:r>
      <w:r w:rsidRPr="00A679F4">
        <w:rPr>
          <w:rFonts w:ascii="Tahoma" w:hAnsi="Tahoma" w:cs="Tahoma"/>
          <w:i/>
          <w:noProof/>
          <w:sz w:val="18"/>
          <w:szCs w:val="17"/>
          <w:u w:val="single"/>
        </w:rPr>
        <w:t>skupne ponudbe</w:t>
      </w:r>
      <w:r w:rsidRPr="00A679F4">
        <w:rPr>
          <w:rFonts w:ascii="Tahoma" w:hAnsi="Tahoma" w:cs="Tahoma"/>
          <w:i/>
          <w:noProof/>
          <w:sz w:val="18"/>
          <w:szCs w:val="17"/>
        </w:rPr>
        <w:t xml:space="preserve"> se k prilogi 1 priloži </w:t>
      </w:r>
      <w:r w:rsidRPr="00A679F4">
        <w:rPr>
          <w:rFonts w:ascii="Tahoma" w:hAnsi="Tahoma" w:cs="Tahoma"/>
          <w:i/>
          <w:noProof/>
          <w:sz w:val="18"/>
          <w:szCs w:val="17"/>
          <w:u w:val="single"/>
        </w:rPr>
        <w:t>pravni akt o skupni izvedbi naročila</w:t>
      </w:r>
      <w:r w:rsidRPr="00A679F4">
        <w:rPr>
          <w:rFonts w:ascii="Tahoma" w:hAnsi="Tahoma" w:cs="Tahoma"/>
          <w:i/>
          <w:noProof/>
          <w:sz w:val="18"/>
          <w:szCs w:val="17"/>
        </w:rPr>
        <w:t>.</w:t>
      </w:r>
    </w:p>
    <w:p w14:paraId="477F06CC" w14:textId="42538FEC" w:rsidR="00532798" w:rsidRPr="001D35CF" w:rsidRDefault="00532798" w:rsidP="00AF07F2">
      <w:pPr>
        <w:keepNext/>
        <w:keepLines/>
        <w:tabs>
          <w:tab w:val="left" w:pos="567"/>
          <w:tab w:val="num" w:pos="851"/>
          <w:tab w:val="left" w:pos="993"/>
        </w:tabs>
        <w:jc w:val="both"/>
        <w:rPr>
          <w:rFonts w:ascii="Tahoma" w:hAnsi="Tahoma" w:cs="Tahoma"/>
          <w:b/>
          <w:i/>
          <w:sz w:val="18"/>
          <w:szCs w:val="18"/>
          <w:u w:val="single"/>
        </w:rPr>
      </w:pPr>
    </w:p>
    <w:p w14:paraId="6F348ACF" w14:textId="77777777" w:rsidR="00532798" w:rsidRPr="001D35CF" w:rsidRDefault="00532798" w:rsidP="00AF07F2">
      <w:pPr>
        <w:keepNext/>
        <w:keepLines/>
        <w:tabs>
          <w:tab w:val="left" w:pos="567"/>
          <w:tab w:val="num" w:pos="851"/>
          <w:tab w:val="left" w:pos="993"/>
        </w:tabs>
        <w:jc w:val="both"/>
        <w:rPr>
          <w:rFonts w:ascii="Tahoma" w:hAnsi="Tahoma" w:cs="Tahoma"/>
          <w:i/>
          <w:sz w:val="6"/>
          <w:szCs w:val="6"/>
        </w:rPr>
      </w:pP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230"/>
        <w:gridCol w:w="2484"/>
      </w:tblGrid>
      <w:tr w:rsidR="00A134CF" w:rsidRPr="006974AB" w14:paraId="29107E39" w14:textId="77777777" w:rsidTr="00830BED">
        <w:tc>
          <w:tcPr>
            <w:tcW w:w="7230" w:type="dxa"/>
          </w:tcPr>
          <w:p w14:paraId="08EB4E13" w14:textId="77777777" w:rsidR="00A134CF" w:rsidRPr="006974AB" w:rsidRDefault="00A134CF" w:rsidP="00830BED">
            <w:pPr>
              <w:keepNext/>
              <w:keepLines/>
              <w:jc w:val="both"/>
              <w:rPr>
                <w:rFonts w:ascii="Tahoma" w:hAnsi="Tahoma" w:cs="Tahoma"/>
              </w:rPr>
            </w:pPr>
            <w:r w:rsidRPr="006974AB">
              <w:rPr>
                <w:rFonts w:ascii="Tahoma" w:hAnsi="Tahoma" w:cs="Tahoma"/>
                <w:b/>
                <w:bCs/>
                <w:iCs/>
                <w:szCs w:val="18"/>
              </w:rPr>
              <w:br w:type="page"/>
            </w:r>
            <w:r w:rsidRPr="006974AB">
              <w:br w:type="page"/>
            </w:r>
            <w:r w:rsidRPr="006974AB">
              <w:br w:type="page"/>
            </w:r>
            <w:bookmarkStart w:id="33" w:name="_Hlk221443221"/>
            <w:r w:rsidRPr="006974AB">
              <w:rPr>
                <w:rFonts w:ascii="Tahoma" w:hAnsi="Tahoma" w:cs="Tahoma"/>
              </w:rPr>
              <w:t>PODATKI O SKUPNI (PARTNERSKI) PONUDBI</w:t>
            </w:r>
            <w:bookmarkEnd w:id="33"/>
          </w:p>
        </w:tc>
        <w:tc>
          <w:tcPr>
            <w:tcW w:w="2484" w:type="dxa"/>
          </w:tcPr>
          <w:p w14:paraId="461EDCFC" w14:textId="77777777" w:rsidR="00A134CF" w:rsidRPr="006974AB" w:rsidRDefault="00A134CF" w:rsidP="00830BED">
            <w:pPr>
              <w:keepNext/>
              <w:keepLines/>
              <w:jc w:val="center"/>
              <w:rPr>
                <w:rFonts w:ascii="Tahoma" w:hAnsi="Tahoma" w:cs="Tahoma"/>
                <w:b/>
              </w:rPr>
            </w:pPr>
            <w:r w:rsidRPr="006974AB">
              <w:rPr>
                <w:rFonts w:ascii="Tahoma" w:hAnsi="Tahoma" w:cs="Tahoma"/>
                <w:b/>
                <w:i/>
              </w:rPr>
              <w:t>Obrazec 1 k Priloga</w:t>
            </w:r>
            <w:r w:rsidRPr="006974AB">
              <w:rPr>
                <w:rFonts w:ascii="Tahoma" w:hAnsi="Tahoma" w:cs="Tahoma"/>
                <w:b/>
                <w:i/>
                <w:iCs/>
              </w:rPr>
              <w:t xml:space="preserve"> 1</w:t>
            </w:r>
          </w:p>
        </w:tc>
      </w:tr>
    </w:tbl>
    <w:p w14:paraId="78C71FE7" w14:textId="77777777" w:rsidR="00A134CF" w:rsidRPr="006974AB" w:rsidRDefault="00A134CF" w:rsidP="00A134CF">
      <w:pPr>
        <w:keepNext/>
        <w:keepLines/>
        <w:tabs>
          <w:tab w:val="left" w:pos="567"/>
          <w:tab w:val="num" w:pos="851"/>
          <w:tab w:val="left" w:pos="993"/>
        </w:tabs>
        <w:jc w:val="right"/>
        <w:rPr>
          <w:rFonts w:ascii="Tahoma" w:hAnsi="Tahoma" w:cs="Tahoma"/>
          <w:b/>
          <w:bCs/>
          <w:iCs/>
          <w:szCs w:val="18"/>
        </w:rPr>
      </w:pPr>
    </w:p>
    <w:p w14:paraId="0A1FE0E6" w14:textId="77777777" w:rsidR="00A134CF" w:rsidRPr="006974AB" w:rsidRDefault="00A134CF" w:rsidP="00A134CF">
      <w:pPr>
        <w:keepNext/>
        <w:keepLines/>
        <w:tabs>
          <w:tab w:val="left" w:pos="567"/>
          <w:tab w:val="num" w:pos="851"/>
          <w:tab w:val="left" w:pos="993"/>
        </w:tabs>
        <w:spacing w:after="60"/>
        <w:jc w:val="both"/>
        <w:rPr>
          <w:rFonts w:ascii="Tahoma" w:hAnsi="Tahoma" w:cs="Tahoma"/>
          <w:bCs/>
          <w:iCs/>
          <w:szCs w:val="18"/>
        </w:rPr>
      </w:pPr>
      <w:r w:rsidRPr="006974AB">
        <w:rPr>
          <w:rFonts w:ascii="Tahoma" w:hAnsi="Tahoma" w:cs="Tahoma"/>
          <w:b/>
          <w:iCs/>
          <w:szCs w:val="18"/>
        </w:rPr>
        <w:t>Navodilo:</w:t>
      </w:r>
      <w:r w:rsidRPr="006974AB">
        <w:rPr>
          <w:rFonts w:ascii="Tahoma" w:hAnsi="Tahoma" w:cs="Tahoma"/>
          <w:bCs/>
          <w:iCs/>
          <w:szCs w:val="18"/>
        </w:rPr>
        <w:t xml:space="preserve"> V primeru, da odda več ponudnikov </w:t>
      </w:r>
      <w:r w:rsidRPr="006974AB">
        <w:rPr>
          <w:rFonts w:ascii="Tahoma" w:hAnsi="Tahoma" w:cs="Tahoma"/>
          <w:bCs/>
          <w:iCs/>
          <w:szCs w:val="18"/>
          <w:u w:val="single"/>
        </w:rPr>
        <w:t>skupno (partnersko) ponudbo</w:t>
      </w:r>
      <w:r w:rsidRPr="006974AB">
        <w:rPr>
          <w:rFonts w:ascii="Tahoma" w:hAnsi="Tahoma" w:cs="Tahoma"/>
          <w:bCs/>
          <w:iCs/>
          <w:szCs w:val="18"/>
        </w:rPr>
        <w:t xml:space="preserve"> morajo </w:t>
      </w:r>
      <w:r w:rsidRPr="006974AB">
        <w:rPr>
          <w:rFonts w:ascii="Tahoma" w:hAnsi="Tahoma" w:cs="Tahoma"/>
          <w:bCs/>
          <w:iCs/>
          <w:szCs w:val="18"/>
          <w:u w:val="single"/>
        </w:rPr>
        <w:t>med drugim</w:t>
      </w:r>
      <w:r w:rsidRPr="006974AB">
        <w:rPr>
          <w:rFonts w:ascii="Tahoma" w:hAnsi="Tahoma" w:cs="Tahoma"/>
          <w:bCs/>
          <w:iCs/>
          <w:szCs w:val="18"/>
        </w:rPr>
        <w:t xml:space="preserve">: </w:t>
      </w:r>
    </w:p>
    <w:p w14:paraId="04039453" w14:textId="77777777" w:rsidR="00A134CF" w:rsidRPr="006974AB" w:rsidRDefault="00A134CF" w:rsidP="00A134CF">
      <w:pPr>
        <w:pStyle w:val="Odstavekseznama"/>
        <w:keepNext/>
        <w:keepLines/>
        <w:numPr>
          <w:ilvl w:val="0"/>
          <w:numId w:val="59"/>
        </w:numPr>
        <w:tabs>
          <w:tab w:val="left" w:pos="567"/>
          <w:tab w:val="left" w:pos="993"/>
        </w:tabs>
        <w:spacing w:line="276" w:lineRule="auto"/>
        <w:jc w:val="both"/>
        <w:rPr>
          <w:rFonts w:ascii="Tahoma" w:hAnsi="Tahoma" w:cs="Tahoma"/>
          <w:bCs/>
          <w:iCs/>
          <w:szCs w:val="18"/>
        </w:rPr>
      </w:pPr>
      <w:r w:rsidRPr="006974AB">
        <w:rPr>
          <w:rFonts w:ascii="Tahoma" w:hAnsi="Tahoma" w:cs="Tahoma"/>
          <w:bCs/>
          <w:iCs/>
          <w:szCs w:val="18"/>
        </w:rPr>
        <w:t xml:space="preserve">obrazec </w:t>
      </w:r>
      <w:r w:rsidRPr="006974AB">
        <w:rPr>
          <w:rFonts w:ascii="Tahoma" w:hAnsi="Tahoma" w:cs="Tahoma"/>
          <w:b/>
          <w:iCs/>
          <w:szCs w:val="18"/>
        </w:rPr>
        <w:t>Priloge 1 izpolniti in priložiti VSI ponudniki – partnerji</w:t>
      </w:r>
      <w:r w:rsidRPr="006974AB">
        <w:rPr>
          <w:rFonts w:ascii="Tahoma" w:hAnsi="Tahoma" w:cs="Tahoma"/>
          <w:bCs/>
          <w:iCs/>
          <w:szCs w:val="18"/>
        </w:rPr>
        <w:t xml:space="preserve">. </w:t>
      </w:r>
    </w:p>
    <w:p w14:paraId="185DF38B" w14:textId="77777777" w:rsidR="00A134CF" w:rsidRPr="006974AB" w:rsidRDefault="00A134CF" w:rsidP="00A134CF">
      <w:pPr>
        <w:pStyle w:val="Odstavekseznama"/>
        <w:keepNext/>
        <w:keepLines/>
        <w:numPr>
          <w:ilvl w:val="0"/>
          <w:numId w:val="58"/>
        </w:numPr>
        <w:tabs>
          <w:tab w:val="left" w:pos="567"/>
          <w:tab w:val="left" w:pos="993"/>
        </w:tabs>
        <w:spacing w:line="276" w:lineRule="auto"/>
        <w:jc w:val="both"/>
        <w:rPr>
          <w:rFonts w:ascii="Tahoma" w:hAnsi="Tahoma" w:cs="Tahoma"/>
          <w:bCs/>
          <w:iCs/>
          <w:szCs w:val="18"/>
        </w:rPr>
      </w:pPr>
      <w:r w:rsidRPr="006974AB">
        <w:rPr>
          <w:rFonts w:ascii="Tahoma" w:hAnsi="Tahoma" w:cs="Tahoma"/>
          <w:bCs/>
          <w:iCs/>
          <w:szCs w:val="18"/>
        </w:rPr>
        <w:t xml:space="preserve">k Prilogi 1 priložiti </w:t>
      </w:r>
      <w:r w:rsidRPr="006974AB">
        <w:rPr>
          <w:rFonts w:ascii="Tahoma" w:hAnsi="Tahoma" w:cs="Tahoma"/>
          <w:b/>
          <w:iCs/>
          <w:szCs w:val="18"/>
          <w:u w:val="single"/>
        </w:rPr>
        <w:t xml:space="preserve">pravni akt o skupni izvedbi naročila </w:t>
      </w:r>
      <w:r w:rsidRPr="006974AB">
        <w:rPr>
          <w:rFonts w:ascii="Tahoma" w:hAnsi="Tahoma" w:cs="Tahoma"/>
          <w:bCs/>
          <w:iCs/>
          <w:szCs w:val="18"/>
        </w:rPr>
        <w:t>(v skladu z zahtevami razpisne dokumentacije – glejte točko »Skupna ponudba« v Poglavju 1).</w:t>
      </w:r>
    </w:p>
    <w:p w14:paraId="6754E898" w14:textId="77777777" w:rsidR="00A134CF" w:rsidRPr="006974AB" w:rsidRDefault="00A134CF" w:rsidP="00A134CF">
      <w:pPr>
        <w:pStyle w:val="Odstavekseznama"/>
        <w:keepNext/>
        <w:keepLines/>
        <w:numPr>
          <w:ilvl w:val="0"/>
          <w:numId w:val="58"/>
        </w:numPr>
        <w:tabs>
          <w:tab w:val="left" w:pos="567"/>
          <w:tab w:val="left" w:pos="993"/>
        </w:tabs>
        <w:spacing w:line="276" w:lineRule="auto"/>
        <w:jc w:val="both"/>
        <w:rPr>
          <w:rFonts w:ascii="Tahoma" w:hAnsi="Tahoma" w:cs="Tahoma"/>
          <w:bCs/>
          <w:iCs/>
          <w:szCs w:val="18"/>
        </w:rPr>
      </w:pPr>
      <w:r w:rsidRPr="006974AB">
        <w:rPr>
          <w:rFonts w:ascii="Tahoma" w:hAnsi="Tahoma" w:cs="Tahoma"/>
          <w:bCs/>
          <w:iCs/>
          <w:szCs w:val="18"/>
        </w:rPr>
        <w:t xml:space="preserve">priložiti </w:t>
      </w:r>
      <w:r w:rsidRPr="006974AB">
        <w:rPr>
          <w:rFonts w:ascii="Tahoma" w:hAnsi="Tahoma" w:cs="Tahoma"/>
          <w:b/>
          <w:iCs/>
          <w:szCs w:val="18"/>
        </w:rPr>
        <w:t>Prilogo 3/1</w:t>
      </w:r>
      <w:r w:rsidRPr="006974AB">
        <w:rPr>
          <w:rFonts w:ascii="Tahoma" w:hAnsi="Tahoma" w:cs="Tahoma"/>
          <w:bCs/>
          <w:iCs/>
          <w:szCs w:val="18"/>
        </w:rPr>
        <w:t xml:space="preserve"> </w:t>
      </w:r>
      <w:r w:rsidRPr="006974AB">
        <w:rPr>
          <w:rFonts w:ascii="Tahoma" w:hAnsi="Tahoma" w:cs="Tahoma"/>
          <w:bCs/>
          <w:iCs/>
          <w:szCs w:val="18"/>
          <w:u w:val="single"/>
        </w:rPr>
        <w:t>za vsakega od sodelujočih partnerje</w:t>
      </w:r>
      <w:r w:rsidRPr="006974AB">
        <w:rPr>
          <w:rFonts w:ascii="Tahoma" w:hAnsi="Tahoma" w:cs="Tahoma"/>
          <w:bCs/>
          <w:iCs/>
          <w:szCs w:val="18"/>
        </w:rPr>
        <w:t>v v skupni ponudbi.</w:t>
      </w:r>
    </w:p>
    <w:p w14:paraId="3F6C0BE6" w14:textId="77777777" w:rsidR="00A134CF" w:rsidRPr="006974AB" w:rsidRDefault="00A134CF" w:rsidP="00A134CF">
      <w:pPr>
        <w:pStyle w:val="Odstavekseznama"/>
        <w:keepNext/>
        <w:keepLines/>
        <w:numPr>
          <w:ilvl w:val="0"/>
          <w:numId w:val="58"/>
        </w:numPr>
        <w:tabs>
          <w:tab w:val="left" w:pos="567"/>
          <w:tab w:val="left" w:pos="993"/>
        </w:tabs>
        <w:spacing w:line="276" w:lineRule="auto"/>
        <w:jc w:val="both"/>
        <w:rPr>
          <w:rFonts w:ascii="Tahoma" w:hAnsi="Tahoma" w:cs="Tahoma"/>
          <w:iCs/>
          <w:szCs w:val="18"/>
        </w:rPr>
      </w:pPr>
      <w:r w:rsidRPr="006974AB">
        <w:rPr>
          <w:rFonts w:ascii="Tahoma" w:hAnsi="Tahoma" w:cs="Tahoma"/>
          <w:iCs/>
          <w:szCs w:val="18"/>
        </w:rPr>
        <w:t xml:space="preserve">priložiti tudi </w:t>
      </w:r>
      <w:r w:rsidRPr="006974AB">
        <w:rPr>
          <w:rFonts w:ascii="Tahoma" w:hAnsi="Tahoma" w:cs="Tahoma"/>
          <w:b/>
          <w:bCs/>
          <w:iCs/>
          <w:szCs w:val="18"/>
          <w:u w:val="single"/>
        </w:rPr>
        <w:t>ločen ESPD</w:t>
      </w:r>
      <w:r w:rsidRPr="006974AB">
        <w:rPr>
          <w:rFonts w:ascii="Tahoma" w:hAnsi="Tahoma" w:cs="Tahoma"/>
          <w:iCs/>
          <w:szCs w:val="18"/>
          <w:u w:val="single"/>
        </w:rPr>
        <w:t xml:space="preserve"> obrazec za vsakega od sodelujočih partnerjev</w:t>
      </w:r>
      <w:r w:rsidRPr="006974AB">
        <w:rPr>
          <w:rFonts w:ascii="Tahoma" w:hAnsi="Tahoma" w:cs="Tahoma"/>
          <w:iCs/>
          <w:szCs w:val="18"/>
        </w:rPr>
        <w:t xml:space="preserve"> v skupni ponudbi.</w:t>
      </w:r>
    </w:p>
    <w:p w14:paraId="2F1159FC" w14:textId="77777777" w:rsidR="00A134CF" w:rsidRPr="006974AB" w:rsidRDefault="00A134CF" w:rsidP="00A134CF">
      <w:pPr>
        <w:pStyle w:val="Odstavekseznama"/>
        <w:keepNext/>
        <w:keepLines/>
        <w:numPr>
          <w:ilvl w:val="0"/>
          <w:numId w:val="58"/>
        </w:numPr>
        <w:tabs>
          <w:tab w:val="left" w:pos="567"/>
          <w:tab w:val="left" w:pos="993"/>
        </w:tabs>
        <w:spacing w:line="276" w:lineRule="auto"/>
        <w:jc w:val="both"/>
        <w:rPr>
          <w:rFonts w:ascii="Tahoma" w:hAnsi="Tahoma" w:cs="Tahoma"/>
          <w:iCs/>
          <w:sz w:val="16"/>
          <w:szCs w:val="14"/>
        </w:rPr>
      </w:pPr>
      <w:r w:rsidRPr="006974AB">
        <w:rPr>
          <w:rFonts w:ascii="Tahoma" w:hAnsi="Tahoma" w:cs="Tahoma"/>
          <w:iCs/>
          <w:szCs w:val="18"/>
        </w:rPr>
        <w:t xml:space="preserve">priložiti z </w:t>
      </w:r>
      <w:r w:rsidRPr="006974AB">
        <w:rPr>
          <w:rFonts w:ascii="Tahoma" w:hAnsi="Tahoma" w:cs="Tahoma"/>
          <w:iCs/>
          <w:szCs w:val="18"/>
          <w:u w:val="single"/>
        </w:rPr>
        <w:t>ostale priloge, dokazili itd.,</w:t>
      </w:r>
      <w:r w:rsidRPr="006974AB">
        <w:rPr>
          <w:rFonts w:ascii="Tahoma" w:hAnsi="Tahoma" w:cs="Tahoma"/>
          <w:iCs/>
          <w:szCs w:val="18"/>
        </w:rPr>
        <w:t xml:space="preserve"> v kolikor/kot to izhaja iz razpisne dokumentacije.</w:t>
      </w:r>
    </w:p>
    <w:p w14:paraId="47B5F3CF" w14:textId="77777777" w:rsidR="00A134CF" w:rsidRPr="006974AB" w:rsidRDefault="00A134CF" w:rsidP="00A134CF">
      <w:pPr>
        <w:keepNext/>
        <w:keepLines/>
        <w:tabs>
          <w:tab w:val="left" w:pos="567"/>
          <w:tab w:val="num" w:pos="851"/>
          <w:tab w:val="left" w:pos="993"/>
        </w:tabs>
        <w:jc w:val="both"/>
        <w:rPr>
          <w:rFonts w:ascii="Tahoma" w:hAnsi="Tahoma" w:cs="Tahoma"/>
          <w:iCs/>
          <w:szCs w:val="18"/>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
        <w:gridCol w:w="3250"/>
        <w:gridCol w:w="1759"/>
        <w:gridCol w:w="2923"/>
        <w:gridCol w:w="1413"/>
      </w:tblGrid>
      <w:tr w:rsidR="00A134CF" w:rsidRPr="006974AB" w14:paraId="63C7D0BD" w14:textId="77777777" w:rsidTr="00830BED">
        <w:tc>
          <w:tcPr>
            <w:tcW w:w="431" w:type="dxa"/>
            <w:tcBorders>
              <w:top w:val="single" w:sz="4" w:space="0" w:color="auto"/>
              <w:left w:val="single" w:sz="4" w:space="0" w:color="auto"/>
              <w:bottom w:val="single" w:sz="4" w:space="0" w:color="auto"/>
              <w:right w:val="single" w:sz="4" w:space="0" w:color="auto"/>
            </w:tcBorders>
            <w:vAlign w:val="center"/>
            <w:hideMark/>
          </w:tcPr>
          <w:p w14:paraId="2A572F2E" w14:textId="77777777" w:rsidR="00A134CF" w:rsidRPr="006974AB" w:rsidRDefault="00A134CF" w:rsidP="00830BED">
            <w:pPr>
              <w:keepNext/>
              <w:keepLines/>
              <w:contextualSpacing/>
              <w:jc w:val="center"/>
              <w:rPr>
                <w:rFonts w:ascii="Tahoma" w:hAnsi="Tahoma" w:cs="Tahoma"/>
                <w:bCs/>
                <w:sz w:val="18"/>
                <w:szCs w:val="18"/>
              </w:rPr>
            </w:pPr>
            <w:bookmarkStart w:id="34" w:name="_Hlk195181391"/>
            <w:r w:rsidRPr="006974AB">
              <w:rPr>
                <w:rFonts w:ascii="Tahoma" w:hAnsi="Tahoma" w:cs="Tahoma"/>
                <w:bCs/>
                <w:sz w:val="18"/>
                <w:szCs w:val="18"/>
              </w:rPr>
              <w:t>Št.</w:t>
            </w:r>
          </w:p>
        </w:tc>
        <w:tc>
          <w:tcPr>
            <w:tcW w:w="3250" w:type="dxa"/>
            <w:tcBorders>
              <w:top w:val="single" w:sz="4" w:space="0" w:color="auto"/>
              <w:left w:val="single" w:sz="4" w:space="0" w:color="auto"/>
              <w:bottom w:val="single" w:sz="4" w:space="0" w:color="auto"/>
              <w:right w:val="single" w:sz="4" w:space="0" w:color="auto"/>
            </w:tcBorders>
            <w:vAlign w:val="center"/>
            <w:hideMark/>
          </w:tcPr>
          <w:p w14:paraId="6DB9CF86" w14:textId="77777777" w:rsidR="00A134CF" w:rsidRPr="006974AB" w:rsidRDefault="00A134CF" w:rsidP="00830BED">
            <w:pPr>
              <w:keepNext/>
              <w:keepLines/>
              <w:contextualSpacing/>
              <w:jc w:val="center"/>
              <w:rPr>
                <w:rFonts w:ascii="Tahoma" w:hAnsi="Tahoma" w:cs="Tahoma"/>
                <w:bCs/>
                <w:sz w:val="18"/>
                <w:szCs w:val="18"/>
              </w:rPr>
            </w:pPr>
            <w:r w:rsidRPr="006974AB">
              <w:rPr>
                <w:rFonts w:ascii="Tahoma" w:hAnsi="Tahoma" w:cs="Tahoma"/>
                <w:bCs/>
                <w:sz w:val="18"/>
                <w:szCs w:val="18"/>
              </w:rPr>
              <w:t>Naziv vsakega partnerja v skupni ponudbi</w:t>
            </w:r>
          </w:p>
        </w:tc>
        <w:tc>
          <w:tcPr>
            <w:tcW w:w="1759" w:type="dxa"/>
            <w:tcBorders>
              <w:top w:val="single" w:sz="4" w:space="0" w:color="auto"/>
              <w:left w:val="single" w:sz="4" w:space="0" w:color="auto"/>
              <w:bottom w:val="single" w:sz="4" w:space="0" w:color="auto"/>
              <w:right w:val="single" w:sz="4" w:space="0" w:color="auto"/>
            </w:tcBorders>
            <w:vAlign w:val="center"/>
            <w:hideMark/>
          </w:tcPr>
          <w:p w14:paraId="0C5B4364" w14:textId="77777777" w:rsidR="00A134CF" w:rsidRPr="006974AB" w:rsidRDefault="00A134CF" w:rsidP="00830BED">
            <w:pPr>
              <w:keepNext/>
              <w:keepLines/>
              <w:contextualSpacing/>
              <w:jc w:val="center"/>
              <w:rPr>
                <w:rFonts w:ascii="Tahoma" w:hAnsi="Tahoma" w:cs="Tahoma"/>
                <w:bCs/>
                <w:sz w:val="18"/>
                <w:szCs w:val="18"/>
              </w:rPr>
            </w:pPr>
            <w:r w:rsidRPr="006974AB">
              <w:rPr>
                <w:rFonts w:ascii="Tahoma" w:hAnsi="Tahoma" w:cs="Tahoma"/>
                <w:bCs/>
                <w:sz w:val="18"/>
                <w:szCs w:val="18"/>
              </w:rPr>
              <w:t>Vloga: vodilni partner ali partner</w:t>
            </w:r>
          </w:p>
        </w:tc>
        <w:tc>
          <w:tcPr>
            <w:tcW w:w="2923" w:type="dxa"/>
            <w:tcBorders>
              <w:top w:val="single" w:sz="4" w:space="0" w:color="auto"/>
              <w:left w:val="single" w:sz="4" w:space="0" w:color="auto"/>
              <w:bottom w:val="single" w:sz="4" w:space="0" w:color="auto"/>
              <w:right w:val="single" w:sz="4" w:space="0" w:color="auto"/>
            </w:tcBorders>
            <w:vAlign w:val="center"/>
            <w:hideMark/>
          </w:tcPr>
          <w:p w14:paraId="2435029C" w14:textId="77777777" w:rsidR="00A134CF" w:rsidRPr="006974AB" w:rsidRDefault="00A134CF" w:rsidP="00830BED">
            <w:pPr>
              <w:keepNext/>
              <w:keepLines/>
              <w:contextualSpacing/>
              <w:jc w:val="center"/>
              <w:rPr>
                <w:rFonts w:ascii="Tahoma" w:hAnsi="Tahoma" w:cs="Tahoma"/>
                <w:bCs/>
                <w:sz w:val="18"/>
                <w:szCs w:val="18"/>
              </w:rPr>
            </w:pPr>
            <w:r w:rsidRPr="006974AB">
              <w:rPr>
                <w:rFonts w:ascii="Tahoma" w:hAnsi="Tahoma" w:cs="Tahoma"/>
                <w:bCs/>
                <w:sz w:val="18"/>
                <w:szCs w:val="18"/>
              </w:rPr>
              <w:t>Področje/vrsta del partnerjev</w:t>
            </w:r>
          </w:p>
        </w:tc>
        <w:tc>
          <w:tcPr>
            <w:tcW w:w="1413" w:type="dxa"/>
            <w:tcBorders>
              <w:top w:val="single" w:sz="4" w:space="0" w:color="auto"/>
              <w:left w:val="single" w:sz="4" w:space="0" w:color="auto"/>
              <w:bottom w:val="single" w:sz="4" w:space="0" w:color="auto"/>
              <w:right w:val="single" w:sz="4" w:space="0" w:color="auto"/>
            </w:tcBorders>
            <w:vAlign w:val="center"/>
          </w:tcPr>
          <w:p w14:paraId="20B1E5C1" w14:textId="77777777" w:rsidR="00A134CF" w:rsidRPr="006974AB" w:rsidRDefault="00A134CF" w:rsidP="00830BED">
            <w:pPr>
              <w:keepNext/>
              <w:keepLines/>
              <w:contextualSpacing/>
              <w:jc w:val="center"/>
              <w:rPr>
                <w:rFonts w:ascii="Tahoma" w:hAnsi="Tahoma" w:cs="Tahoma"/>
                <w:bCs/>
                <w:sz w:val="18"/>
                <w:szCs w:val="18"/>
              </w:rPr>
            </w:pPr>
            <w:r w:rsidRPr="006974AB">
              <w:rPr>
                <w:rFonts w:ascii="Tahoma" w:hAnsi="Tahoma" w:cs="Tahoma"/>
                <w:bCs/>
                <w:sz w:val="18"/>
                <w:szCs w:val="18"/>
              </w:rPr>
              <w:t>Okvirna opredelitev deležev (%) javnega naročila</w:t>
            </w:r>
          </w:p>
        </w:tc>
      </w:tr>
      <w:tr w:rsidR="00A134CF" w:rsidRPr="006974AB" w14:paraId="6C70772B" w14:textId="77777777" w:rsidTr="00830BED">
        <w:trPr>
          <w:trHeight w:val="1831"/>
        </w:trPr>
        <w:tc>
          <w:tcPr>
            <w:tcW w:w="431" w:type="dxa"/>
            <w:tcBorders>
              <w:top w:val="single" w:sz="4" w:space="0" w:color="auto"/>
              <w:left w:val="single" w:sz="4" w:space="0" w:color="auto"/>
              <w:bottom w:val="single" w:sz="4" w:space="0" w:color="auto"/>
              <w:right w:val="single" w:sz="4" w:space="0" w:color="auto"/>
            </w:tcBorders>
            <w:vAlign w:val="center"/>
            <w:hideMark/>
          </w:tcPr>
          <w:p w14:paraId="039FC246" w14:textId="77777777" w:rsidR="00A134CF" w:rsidRPr="006974AB" w:rsidRDefault="00A134CF" w:rsidP="00830BED">
            <w:pPr>
              <w:keepNext/>
              <w:keepLines/>
              <w:contextualSpacing/>
              <w:jc w:val="center"/>
              <w:rPr>
                <w:rFonts w:ascii="Tahoma" w:hAnsi="Tahoma" w:cs="Tahoma"/>
                <w:bCs/>
              </w:rPr>
            </w:pPr>
            <w:r w:rsidRPr="006974AB">
              <w:rPr>
                <w:rFonts w:ascii="Tahoma" w:hAnsi="Tahoma" w:cs="Tahoma"/>
                <w:bCs/>
                <w:sz w:val="18"/>
                <w:szCs w:val="18"/>
              </w:rPr>
              <w:t>1.</w:t>
            </w:r>
          </w:p>
        </w:tc>
        <w:tc>
          <w:tcPr>
            <w:tcW w:w="3250" w:type="dxa"/>
            <w:tcBorders>
              <w:top w:val="single" w:sz="4" w:space="0" w:color="auto"/>
              <w:left w:val="single" w:sz="4" w:space="0" w:color="auto"/>
              <w:bottom w:val="single" w:sz="4" w:space="0" w:color="auto"/>
              <w:right w:val="single" w:sz="4" w:space="0" w:color="auto"/>
            </w:tcBorders>
            <w:vAlign w:val="center"/>
          </w:tcPr>
          <w:p w14:paraId="22ECA237" w14:textId="77777777" w:rsidR="00A134CF" w:rsidRPr="006974AB" w:rsidRDefault="00A134CF" w:rsidP="00830BED">
            <w:pPr>
              <w:keepNext/>
              <w:keepLines/>
              <w:contextualSpacing/>
              <w:rPr>
                <w:rFonts w:ascii="Tahoma" w:hAnsi="Tahoma" w:cs="Tahoma"/>
                <w:bCs/>
              </w:rPr>
            </w:pPr>
          </w:p>
        </w:tc>
        <w:tc>
          <w:tcPr>
            <w:tcW w:w="1759" w:type="dxa"/>
            <w:tcBorders>
              <w:top w:val="single" w:sz="4" w:space="0" w:color="auto"/>
              <w:left w:val="single" w:sz="4" w:space="0" w:color="auto"/>
              <w:bottom w:val="single" w:sz="4" w:space="0" w:color="auto"/>
              <w:right w:val="single" w:sz="4" w:space="0" w:color="auto"/>
            </w:tcBorders>
            <w:vAlign w:val="center"/>
          </w:tcPr>
          <w:p w14:paraId="6B17E6F4" w14:textId="77777777" w:rsidR="00A134CF" w:rsidRPr="006974AB" w:rsidRDefault="00A134CF" w:rsidP="00830BED">
            <w:pPr>
              <w:keepNext/>
              <w:keepLines/>
              <w:contextualSpacing/>
              <w:rPr>
                <w:rFonts w:ascii="Tahoma" w:hAnsi="Tahoma" w:cs="Tahoma"/>
                <w:bCs/>
              </w:rPr>
            </w:pPr>
          </w:p>
        </w:tc>
        <w:tc>
          <w:tcPr>
            <w:tcW w:w="2923" w:type="dxa"/>
            <w:tcBorders>
              <w:top w:val="single" w:sz="4" w:space="0" w:color="auto"/>
              <w:left w:val="single" w:sz="4" w:space="0" w:color="auto"/>
              <w:bottom w:val="single" w:sz="4" w:space="0" w:color="auto"/>
              <w:right w:val="single" w:sz="4" w:space="0" w:color="auto"/>
            </w:tcBorders>
            <w:vAlign w:val="center"/>
          </w:tcPr>
          <w:p w14:paraId="0F0409B7" w14:textId="77777777" w:rsidR="00A134CF" w:rsidRPr="006974AB" w:rsidRDefault="00A134CF" w:rsidP="00830BED">
            <w:pPr>
              <w:keepNext/>
              <w:keepLines/>
              <w:contextualSpacing/>
              <w:rPr>
                <w:rFonts w:ascii="Tahoma" w:hAnsi="Tahoma" w:cs="Tahoma"/>
                <w:bCs/>
              </w:rPr>
            </w:pPr>
          </w:p>
        </w:tc>
        <w:tc>
          <w:tcPr>
            <w:tcW w:w="1413" w:type="dxa"/>
            <w:tcBorders>
              <w:top w:val="single" w:sz="4" w:space="0" w:color="auto"/>
              <w:left w:val="single" w:sz="4" w:space="0" w:color="auto"/>
              <w:bottom w:val="single" w:sz="4" w:space="0" w:color="auto"/>
              <w:right w:val="single" w:sz="4" w:space="0" w:color="auto"/>
            </w:tcBorders>
            <w:vAlign w:val="center"/>
          </w:tcPr>
          <w:p w14:paraId="28F57AB0" w14:textId="77777777" w:rsidR="00A134CF" w:rsidRPr="006974AB" w:rsidRDefault="00A134CF" w:rsidP="00830BED">
            <w:pPr>
              <w:keepNext/>
              <w:keepLines/>
              <w:contextualSpacing/>
              <w:rPr>
                <w:rFonts w:ascii="Tahoma" w:hAnsi="Tahoma" w:cs="Tahoma"/>
                <w:bCs/>
              </w:rPr>
            </w:pPr>
          </w:p>
        </w:tc>
      </w:tr>
      <w:bookmarkEnd w:id="34"/>
      <w:tr w:rsidR="00A134CF" w:rsidRPr="006974AB" w14:paraId="361BCB93" w14:textId="77777777" w:rsidTr="00830BED">
        <w:trPr>
          <w:trHeight w:val="1831"/>
        </w:trPr>
        <w:tc>
          <w:tcPr>
            <w:tcW w:w="431" w:type="dxa"/>
            <w:tcBorders>
              <w:top w:val="single" w:sz="4" w:space="0" w:color="auto"/>
              <w:left w:val="single" w:sz="4" w:space="0" w:color="auto"/>
              <w:bottom w:val="single" w:sz="4" w:space="0" w:color="auto"/>
              <w:right w:val="single" w:sz="4" w:space="0" w:color="auto"/>
            </w:tcBorders>
            <w:vAlign w:val="center"/>
          </w:tcPr>
          <w:p w14:paraId="3198A688" w14:textId="77777777" w:rsidR="00A134CF" w:rsidRPr="006974AB" w:rsidRDefault="00A134CF" w:rsidP="00830BED">
            <w:pPr>
              <w:keepNext/>
              <w:keepLines/>
              <w:contextualSpacing/>
              <w:jc w:val="center"/>
              <w:rPr>
                <w:rFonts w:ascii="Tahoma" w:hAnsi="Tahoma" w:cs="Tahoma"/>
                <w:bCs/>
                <w:sz w:val="18"/>
                <w:szCs w:val="18"/>
              </w:rPr>
            </w:pPr>
            <w:r w:rsidRPr="006974AB">
              <w:rPr>
                <w:rFonts w:ascii="Tahoma" w:hAnsi="Tahoma" w:cs="Tahoma"/>
                <w:bCs/>
                <w:sz w:val="18"/>
                <w:szCs w:val="18"/>
              </w:rPr>
              <w:t>2.</w:t>
            </w:r>
          </w:p>
        </w:tc>
        <w:tc>
          <w:tcPr>
            <w:tcW w:w="3250" w:type="dxa"/>
            <w:tcBorders>
              <w:top w:val="single" w:sz="4" w:space="0" w:color="auto"/>
              <w:left w:val="single" w:sz="4" w:space="0" w:color="auto"/>
              <w:bottom w:val="single" w:sz="4" w:space="0" w:color="auto"/>
              <w:right w:val="single" w:sz="4" w:space="0" w:color="auto"/>
            </w:tcBorders>
            <w:vAlign w:val="center"/>
          </w:tcPr>
          <w:p w14:paraId="48397743" w14:textId="77777777" w:rsidR="00A134CF" w:rsidRPr="006974AB" w:rsidRDefault="00A134CF" w:rsidP="00830BED">
            <w:pPr>
              <w:keepNext/>
              <w:keepLines/>
              <w:contextualSpacing/>
              <w:rPr>
                <w:rFonts w:ascii="Tahoma" w:hAnsi="Tahoma" w:cs="Tahoma"/>
                <w:bCs/>
              </w:rPr>
            </w:pPr>
          </w:p>
        </w:tc>
        <w:tc>
          <w:tcPr>
            <w:tcW w:w="1759" w:type="dxa"/>
            <w:tcBorders>
              <w:top w:val="single" w:sz="4" w:space="0" w:color="auto"/>
              <w:left w:val="single" w:sz="4" w:space="0" w:color="auto"/>
              <w:bottom w:val="single" w:sz="4" w:space="0" w:color="auto"/>
              <w:right w:val="single" w:sz="4" w:space="0" w:color="auto"/>
            </w:tcBorders>
            <w:vAlign w:val="center"/>
          </w:tcPr>
          <w:p w14:paraId="5FA12698" w14:textId="77777777" w:rsidR="00A134CF" w:rsidRPr="006974AB" w:rsidRDefault="00A134CF" w:rsidP="00830BED">
            <w:pPr>
              <w:keepNext/>
              <w:keepLines/>
              <w:contextualSpacing/>
              <w:rPr>
                <w:rFonts w:ascii="Tahoma" w:hAnsi="Tahoma" w:cs="Tahoma"/>
                <w:bCs/>
              </w:rPr>
            </w:pPr>
          </w:p>
        </w:tc>
        <w:tc>
          <w:tcPr>
            <w:tcW w:w="2923" w:type="dxa"/>
            <w:tcBorders>
              <w:top w:val="single" w:sz="4" w:space="0" w:color="auto"/>
              <w:left w:val="single" w:sz="4" w:space="0" w:color="auto"/>
              <w:bottom w:val="single" w:sz="4" w:space="0" w:color="auto"/>
              <w:right w:val="single" w:sz="4" w:space="0" w:color="auto"/>
            </w:tcBorders>
            <w:vAlign w:val="center"/>
          </w:tcPr>
          <w:p w14:paraId="44528C94" w14:textId="77777777" w:rsidR="00A134CF" w:rsidRPr="006974AB" w:rsidRDefault="00A134CF" w:rsidP="00830BED">
            <w:pPr>
              <w:keepNext/>
              <w:keepLines/>
              <w:contextualSpacing/>
              <w:rPr>
                <w:rFonts w:ascii="Tahoma" w:hAnsi="Tahoma" w:cs="Tahoma"/>
                <w:bCs/>
              </w:rPr>
            </w:pPr>
          </w:p>
        </w:tc>
        <w:tc>
          <w:tcPr>
            <w:tcW w:w="1413" w:type="dxa"/>
            <w:tcBorders>
              <w:top w:val="single" w:sz="4" w:space="0" w:color="auto"/>
              <w:left w:val="single" w:sz="4" w:space="0" w:color="auto"/>
              <w:bottom w:val="single" w:sz="4" w:space="0" w:color="auto"/>
              <w:right w:val="single" w:sz="4" w:space="0" w:color="auto"/>
            </w:tcBorders>
            <w:vAlign w:val="center"/>
          </w:tcPr>
          <w:p w14:paraId="2DE7F12B" w14:textId="77777777" w:rsidR="00A134CF" w:rsidRPr="006974AB" w:rsidRDefault="00A134CF" w:rsidP="00830BED">
            <w:pPr>
              <w:keepNext/>
              <w:keepLines/>
              <w:contextualSpacing/>
              <w:rPr>
                <w:rFonts w:ascii="Tahoma" w:hAnsi="Tahoma" w:cs="Tahoma"/>
                <w:bCs/>
              </w:rPr>
            </w:pPr>
          </w:p>
        </w:tc>
      </w:tr>
      <w:tr w:rsidR="00A134CF" w:rsidRPr="006974AB" w14:paraId="5FC7F133" w14:textId="77777777" w:rsidTr="00830BED">
        <w:trPr>
          <w:trHeight w:val="1831"/>
        </w:trPr>
        <w:tc>
          <w:tcPr>
            <w:tcW w:w="431" w:type="dxa"/>
            <w:tcBorders>
              <w:top w:val="single" w:sz="4" w:space="0" w:color="auto"/>
              <w:left w:val="single" w:sz="4" w:space="0" w:color="auto"/>
              <w:bottom w:val="single" w:sz="4" w:space="0" w:color="auto"/>
              <w:right w:val="single" w:sz="4" w:space="0" w:color="auto"/>
            </w:tcBorders>
            <w:vAlign w:val="center"/>
          </w:tcPr>
          <w:p w14:paraId="635D8EC8" w14:textId="77777777" w:rsidR="00A134CF" w:rsidRPr="006974AB" w:rsidRDefault="00A134CF" w:rsidP="00830BED">
            <w:pPr>
              <w:keepNext/>
              <w:keepLines/>
              <w:contextualSpacing/>
              <w:jc w:val="center"/>
              <w:rPr>
                <w:rFonts w:ascii="Tahoma" w:hAnsi="Tahoma" w:cs="Tahoma"/>
                <w:bCs/>
                <w:sz w:val="18"/>
                <w:szCs w:val="18"/>
              </w:rPr>
            </w:pPr>
            <w:r>
              <w:rPr>
                <w:rFonts w:ascii="Tahoma" w:hAnsi="Tahoma" w:cs="Tahoma"/>
                <w:bCs/>
                <w:sz w:val="18"/>
                <w:szCs w:val="18"/>
              </w:rPr>
              <w:t>…</w:t>
            </w:r>
            <w:r w:rsidRPr="006974AB">
              <w:rPr>
                <w:rFonts w:ascii="Tahoma" w:hAnsi="Tahoma" w:cs="Tahoma"/>
                <w:bCs/>
                <w:sz w:val="18"/>
                <w:szCs w:val="18"/>
              </w:rPr>
              <w:t>.</w:t>
            </w:r>
          </w:p>
        </w:tc>
        <w:tc>
          <w:tcPr>
            <w:tcW w:w="3250" w:type="dxa"/>
            <w:tcBorders>
              <w:top w:val="single" w:sz="4" w:space="0" w:color="auto"/>
              <w:left w:val="single" w:sz="4" w:space="0" w:color="auto"/>
              <w:bottom w:val="single" w:sz="4" w:space="0" w:color="auto"/>
              <w:right w:val="single" w:sz="4" w:space="0" w:color="auto"/>
            </w:tcBorders>
            <w:vAlign w:val="center"/>
          </w:tcPr>
          <w:p w14:paraId="173B7A55" w14:textId="77777777" w:rsidR="00A134CF" w:rsidRPr="006974AB" w:rsidRDefault="00A134CF" w:rsidP="00830BED">
            <w:pPr>
              <w:keepNext/>
              <w:keepLines/>
              <w:contextualSpacing/>
              <w:rPr>
                <w:rFonts w:ascii="Tahoma" w:hAnsi="Tahoma" w:cs="Tahoma"/>
                <w:bCs/>
              </w:rPr>
            </w:pPr>
          </w:p>
        </w:tc>
        <w:tc>
          <w:tcPr>
            <w:tcW w:w="1759" w:type="dxa"/>
            <w:tcBorders>
              <w:top w:val="single" w:sz="4" w:space="0" w:color="auto"/>
              <w:left w:val="single" w:sz="4" w:space="0" w:color="auto"/>
              <w:bottom w:val="single" w:sz="4" w:space="0" w:color="auto"/>
              <w:right w:val="single" w:sz="4" w:space="0" w:color="auto"/>
            </w:tcBorders>
            <w:vAlign w:val="center"/>
          </w:tcPr>
          <w:p w14:paraId="5FD0C307" w14:textId="77777777" w:rsidR="00A134CF" w:rsidRPr="006974AB" w:rsidRDefault="00A134CF" w:rsidP="00830BED">
            <w:pPr>
              <w:keepNext/>
              <w:keepLines/>
              <w:contextualSpacing/>
              <w:rPr>
                <w:rFonts w:ascii="Tahoma" w:hAnsi="Tahoma" w:cs="Tahoma"/>
                <w:bCs/>
              </w:rPr>
            </w:pPr>
          </w:p>
        </w:tc>
        <w:tc>
          <w:tcPr>
            <w:tcW w:w="2923" w:type="dxa"/>
            <w:tcBorders>
              <w:top w:val="single" w:sz="4" w:space="0" w:color="auto"/>
              <w:left w:val="single" w:sz="4" w:space="0" w:color="auto"/>
              <w:bottom w:val="single" w:sz="4" w:space="0" w:color="auto"/>
              <w:right w:val="single" w:sz="4" w:space="0" w:color="auto"/>
            </w:tcBorders>
            <w:vAlign w:val="center"/>
          </w:tcPr>
          <w:p w14:paraId="66D6CD91" w14:textId="77777777" w:rsidR="00A134CF" w:rsidRPr="006974AB" w:rsidRDefault="00A134CF" w:rsidP="00830BED">
            <w:pPr>
              <w:keepNext/>
              <w:keepLines/>
              <w:contextualSpacing/>
              <w:rPr>
                <w:rFonts w:ascii="Tahoma" w:hAnsi="Tahoma" w:cs="Tahoma"/>
                <w:bCs/>
              </w:rPr>
            </w:pPr>
          </w:p>
        </w:tc>
        <w:tc>
          <w:tcPr>
            <w:tcW w:w="1413" w:type="dxa"/>
            <w:tcBorders>
              <w:top w:val="single" w:sz="4" w:space="0" w:color="auto"/>
              <w:left w:val="single" w:sz="4" w:space="0" w:color="auto"/>
              <w:bottom w:val="single" w:sz="4" w:space="0" w:color="auto"/>
              <w:right w:val="single" w:sz="4" w:space="0" w:color="auto"/>
            </w:tcBorders>
            <w:vAlign w:val="center"/>
          </w:tcPr>
          <w:p w14:paraId="59990E56" w14:textId="77777777" w:rsidR="00A134CF" w:rsidRPr="006974AB" w:rsidRDefault="00A134CF" w:rsidP="00830BED">
            <w:pPr>
              <w:keepNext/>
              <w:keepLines/>
              <w:contextualSpacing/>
              <w:rPr>
                <w:rFonts w:ascii="Tahoma" w:hAnsi="Tahoma" w:cs="Tahoma"/>
                <w:bCs/>
              </w:rPr>
            </w:pPr>
          </w:p>
        </w:tc>
      </w:tr>
    </w:tbl>
    <w:p w14:paraId="147D2A51" w14:textId="77777777" w:rsidR="00A134CF" w:rsidRPr="006974AB" w:rsidRDefault="00A134CF" w:rsidP="00A134CF">
      <w:pPr>
        <w:keepNext/>
        <w:keepLines/>
        <w:tabs>
          <w:tab w:val="left" w:pos="567"/>
          <w:tab w:val="num" w:pos="851"/>
          <w:tab w:val="left" w:pos="993"/>
        </w:tabs>
        <w:jc w:val="both"/>
        <w:rPr>
          <w:rFonts w:ascii="Tahoma" w:hAnsi="Tahoma" w:cs="Tahoma"/>
          <w:iCs/>
          <w:sz w:val="14"/>
          <w:szCs w:val="12"/>
        </w:rPr>
      </w:pPr>
    </w:p>
    <w:p w14:paraId="20CD1169" w14:textId="77777777" w:rsidR="00A134CF" w:rsidRPr="006974AB" w:rsidRDefault="00A134CF" w:rsidP="00A134CF">
      <w:pPr>
        <w:keepNext/>
        <w:keepLines/>
        <w:rPr>
          <w:rFonts w:ascii="Tahoma" w:hAnsi="Tahoma" w:cs="Tahoma"/>
          <w:b/>
          <w:i/>
          <w:iCs/>
          <w:sz w:val="12"/>
          <w:szCs w:val="12"/>
          <w:u w:val="single"/>
        </w:rPr>
      </w:pPr>
    </w:p>
    <w:p w14:paraId="7621B485" w14:textId="77777777" w:rsidR="00A134CF" w:rsidRPr="006974AB" w:rsidRDefault="00A134CF" w:rsidP="00A134CF">
      <w:pPr>
        <w:keepNext/>
        <w:keepLines/>
        <w:rPr>
          <w:rFonts w:ascii="Tahoma" w:hAnsi="Tahoma" w:cs="Tahoma"/>
          <w:b/>
          <w:i/>
          <w:iCs/>
          <w:sz w:val="18"/>
          <w:szCs w:val="17"/>
        </w:rPr>
      </w:pPr>
      <w:r w:rsidRPr="006974AB">
        <w:rPr>
          <w:rFonts w:ascii="Tahoma" w:hAnsi="Tahoma" w:cs="Tahoma"/>
          <w:b/>
          <w:i/>
          <w:iCs/>
          <w:sz w:val="18"/>
          <w:szCs w:val="17"/>
        </w:rPr>
        <w:t>Opomba:</w:t>
      </w:r>
    </w:p>
    <w:p w14:paraId="0617482F" w14:textId="77777777" w:rsidR="00A134CF" w:rsidRPr="006974AB" w:rsidRDefault="00A134CF" w:rsidP="00A134CF">
      <w:pPr>
        <w:keepNext/>
        <w:keepLines/>
        <w:jc w:val="both"/>
        <w:rPr>
          <w:rFonts w:ascii="Tahoma" w:hAnsi="Tahoma" w:cs="Tahoma"/>
        </w:rPr>
      </w:pPr>
      <w:r w:rsidRPr="006974AB">
        <w:rPr>
          <w:rFonts w:ascii="Tahoma" w:hAnsi="Tahoma" w:cs="Tahoma"/>
        </w:rPr>
        <w:t xml:space="preserve">V kolikor ponudnik </w:t>
      </w:r>
      <w:r w:rsidRPr="006974AB">
        <w:rPr>
          <w:rFonts w:ascii="Tahoma" w:hAnsi="Tahoma" w:cs="Tahoma"/>
          <w:b/>
          <w:bCs/>
          <w:u w:val="single"/>
        </w:rPr>
        <w:t>ne oddaja</w:t>
      </w:r>
      <w:r w:rsidRPr="006974AB">
        <w:rPr>
          <w:rFonts w:ascii="Tahoma" w:hAnsi="Tahoma" w:cs="Tahoma"/>
          <w:b/>
          <w:bCs/>
        </w:rPr>
        <w:t xml:space="preserve"> skupne (partnerske) ponudbe</w:t>
      </w:r>
      <w:r w:rsidRPr="006974AB">
        <w:rPr>
          <w:rFonts w:ascii="Tahoma" w:hAnsi="Tahoma" w:cs="Tahoma"/>
          <w:iCs/>
        </w:rPr>
        <w:t>,</w:t>
      </w:r>
      <w:r w:rsidRPr="006974AB">
        <w:rPr>
          <w:rFonts w:ascii="Tahoma" w:hAnsi="Tahoma" w:cs="Tahoma"/>
        </w:rPr>
        <w:t xml:space="preserve"> priloge </w:t>
      </w:r>
      <w:r w:rsidRPr="006974AB">
        <w:rPr>
          <w:rFonts w:ascii="Tahoma" w:hAnsi="Tahoma" w:cs="Tahoma"/>
          <w:b/>
          <w:bCs/>
          <w:u w:val="single"/>
        </w:rPr>
        <w:t>ni</w:t>
      </w:r>
      <w:r w:rsidRPr="006974AB">
        <w:rPr>
          <w:rFonts w:ascii="Tahoma" w:hAnsi="Tahoma" w:cs="Tahoma"/>
          <w:b/>
          <w:bCs/>
        </w:rPr>
        <w:t xml:space="preserve"> potrebno izpolniti</w:t>
      </w:r>
      <w:r w:rsidRPr="006974AB">
        <w:rPr>
          <w:rFonts w:ascii="Tahoma" w:hAnsi="Tahoma" w:cs="Tahoma"/>
        </w:rPr>
        <w:t xml:space="preserve">. </w:t>
      </w:r>
    </w:p>
    <w:p w14:paraId="4638DBE9" w14:textId="77777777" w:rsidR="00A134CF" w:rsidRPr="006974AB" w:rsidRDefault="00A134CF" w:rsidP="00A134CF">
      <w:pPr>
        <w:keepNext/>
        <w:keepLines/>
        <w:ind w:right="-284"/>
        <w:jc w:val="both"/>
        <w:rPr>
          <w:rFonts w:ascii="Tahoma" w:hAnsi="Tahoma" w:cs="Tahoma"/>
          <w:sz w:val="16"/>
        </w:rPr>
      </w:pPr>
      <w:r w:rsidRPr="006974AB">
        <w:rPr>
          <w:rFonts w:ascii="Tahoma" w:hAnsi="Tahoma" w:cs="Tahoma"/>
          <w:sz w:val="16"/>
        </w:rPr>
        <w:t xml:space="preserve"> </w:t>
      </w: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A134CF" w:rsidRPr="006974AB" w14:paraId="0175D4E7" w14:textId="77777777" w:rsidTr="00830BED">
        <w:trPr>
          <w:trHeight w:val="235"/>
        </w:trPr>
        <w:tc>
          <w:tcPr>
            <w:tcW w:w="3430" w:type="dxa"/>
            <w:tcBorders>
              <w:bottom w:val="single" w:sz="4" w:space="0" w:color="auto"/>
            </w:tcBorders>
          </w:tcPr>
          <w:p w14:paraId="0E595343" w14:textId="77777777" w:rsidR="00A134CF" w:rsidRPr="006974AB" w:rsidRDefault="00A134CF" w:rsidP="00830BED">
            <w:pPr>
              <w:keepNext/>
              <w:keepLines/>
              <w:jc w:val="both"/>
              <w:rPr>
                <w:rFonts w:ascii="Tahoma" w:hAnsi="Tahoma" w:cs="Tahoma"/>
                <w:snapToGrid w:val="0"/>
                <w:color w:val="000000"/>
                <w:sz w:val="22"/>
              </w:rPr>
            </w:pPr>
          </w:p>
          <w:p w14:paraId="13DBEE1C" w14:textId="77777777" w:rsidR="00A134CF" w:rsidRPr="006974AB" w:rsidRDefault="00A134CF" w:rsidP="00830BED">
            <w:pPr>
              <w:keepNext/>
              <w:keepLines/>
              <w:jc w:val="both"/>
              <w:rPr>
                <w:rFonts w:ascii="Tahoma" w:hAnsi="Tahoma" w:cs="Tahoma"/>
                <w:snapToGrid w:val="0"/>
                <w:color w:val="000000"/>
              </w:rPr>
            </w:pPr>
          </w:p>
        </w:tc>
        <w:tc>
          <w:tcPr>
            <w:tcW w:w="2574" w:type="dxa"/>
          </w:tcPr>
          <w:p w14:paraId="774A678F" w14:textId="77777777" w:rsidR="00A134CF" w:rsidRPr="006974AB" w:rsidRDefault="00A134CF" w:rsidP="00830BED">
            <w:pPr>
              <w:keepNext/>
              <w:keepLines/>
              <w:jc w:val="center"/>
              <w:rPr>
                <w:rFonts w:ascii="Tahoma" w:hAnsi="Tahoma" w:cs="Tahoma"/>
                <w:snapToGrid w:val="0"/>
                <w:color w:val="000000"/>
              </w:rPr>
            </w:pPr>
          </w:p>
        </w:tc>
        <w:tc>
          <w:tcPr>
            <w:tcW w:w="3715" w:type="dxa"/>
            <w:tcBorders>
              <w:bottom w:val="single" w:sz="4" w:space="0" w:color="auto"/>
            </w:tcBorders>
          </w:tcPr>
          <w:p w14:paraId="7C73CC69" w14:textId="77777777" w:rsidR="00A134CF" w:rsidRPr="006974AB" w:rsidRDefault="00A134CF" w:rsidP="00830BED">
            <w:pPr>
              <w:keepNext/>
              <w:keepLines/>
              <w:tabs>
                <w:tab w:val="left" w:pos="567"/>
                <w:tab w:val="num" w:pos="851"/>
                <w:tab w:val="left" w:pos="993"/>
              </w:tabs>
              <w:jc w:val="both"/>
              <w:rPr>
                <w:rFonts w:ascii="Tahoma" w:hAnsi="Tahoma" w:cs="Tahoma"/>
                <w:snapToGrid w:val="0"/>
                <w:color w:val="000000"/>
              </w:rPr>
            </w:pPr>
          </w:p>
        </w:tc>
      </w:tr>
      <w:tr w:rsidR="00A134CF" w:rsidRPr="006974AB" w14:paraId="1F5497C6" w14:textId="77777777" w:rsidTr="00830BED">
        <w:trPr>
          <w:trHeight w:val="235"/>
        </w:trPr>
        <w:tc>
          <w:tcPr>
            <w:tcW w:w="3430" w:type="dxa"/>
            <w:tcBorders>
              <w:top w:val="single" w:sz="4" w:space="0" w:color="auto"/>
            </w:tcBorders>
          </w:tcPr>
          <w:p w14:paraId="20756608" w14:textId="77777777" w:rsidR="00A134CF" w:rsidRPr="006974AB" w:rsidRDefault="00A134CF" w:rsidP="00830BED">
            <w:pPr>
              <w:keepNext/>
              <w:keepLines/>
              <w:jc w:val="center"/>
              <w:rPr>
                <w:rFonts w:ascii="Tahoma" w:hAnsi="Tahoma" w:cs="Tahoma"/>
                <w:snapToGrid w:val="0"/>
                <w:color w:val="000000"/>
              </w:rPr>
            </w:pPr>
            <w:r w:rsidRPr="006974AB">
              <w:rPr>
                <w:rFonts w:ascii="Tahoma" w:hAnsi="Tahoma" w:cs="Tahoma"/>
                <w:snapToGrid w:val="0"/>
                <w:color w:val="000000"/>
              </w:rPr>
              <w:t>(</w:t>
            </w:r>
            <w:r w:rsidRPr="006974AB">
              <w:rPr>
                <w:rFonts w:ascii="Tahoma" w:hAnsi="Tahoma" w:cs="Tahoma"/>
                <w:snapToGrid w:val="0"/>
                <w:color w:val="000000"/>
                <w:sz w:val="18"/>
              </w:rPr>
              <w:t>kraj, datum</w:t>
            </w:r>
            <w:r w:rsidRPr="006974AB">
              <w:rPr>
                <w:rFonts w:ascii="Tahoma" w:hAnsi="Tahoma" w:cs="Tahoma"/>
                <w:snapToGrid w:val="0"/>
                <w:color w:val="000000"/>
              </w:rPr>
              <w:t>)</w:t>
            </w:r>
          </w:p>
        </w:tc>
        <w:tc>
          <w:tcPr>
            <w:tcW w:w="2574" w:type="dxa"/>
          </w:tcPr>
          <w:p w14:paraId="52D7F8A7" w14:textId="77777777" w:rsidR="00A134CF" w:rsidRPr="006974AB" w:rsidRDefault="00A134CF" w:rsidP="00830BED">
            <w:pPr>
              <w:keepNext/>
              <w:keepLines/>
              <w:jc w:val="center"/>
              <w:rPr>
                <w:rFonts w:ascii="Tahoma" w:hAnsi="Tahoma" w:cs="Tahoma"/>
                <w:snapToGrid w:val="0"/>
                <w:color w:val="000000"/>
              </w:rPr>
            </w:pPr>
            <w:r w:rsidRPr="006974AB">
              <w:rPr>
                <w:rFonts w:ascii="Tahoma" w:hAnsi="Tahoma" w:cs="Tahoma"/>
                <w:snapToGrid w:val="0"/>
                <w:color w:val="000000"/>
              </w:rPr>
              <w:t>žig</w:t>
            </w:r>
          </w:p>
        </w:tc>
        <w:tc>
          <w:tcPr>
            <w:tcW w:w="3715" w:type="dxa"/>
            <w:tcBorders>
              <w:top w:val="single" w:sz="4" w:space="0" w:color="auto"/>
            </w:tcBorders>
          </w:tcPr>
          <w:p w14:paraId="426B0967" w14:textId="77777777" w:rsidR="00A134CF" w:rsidRPr="006974AB" w:rsidRDefault="00A134CF" w:rsidP="00830BED">
            <w:pPr>
              <w:keepNext/>
              <w:keepLines/>
              <w:jc w:val="both"/>
              <w:rPr>
                <w:rFonts w:ascii="Tahoma" w:hAnsi="Tahoma" w:cs="Tahoma"/>
                <w:snapToGrid w:val="0"/>
                <w:color w:val="000000"/>
              </w:rPr>
            </w:pPr>
            <w:r w:rsidRPr="006974AB">
              <w:rPr>
                <w:rFonts w:ascii="Tahoma" w:hAnsi="Tahoma" w:cs="Tahoma"/>
                <w:snapToGrid w:val="0"/>
                <w:color w:val="000000"/>
              </w:rPr>
              <w:t xml:space="preserve">   (</w:t>
            </w:r>
            <w:r>
              <w:rPr>
                <w:rFonts w:ascii="Tahoma" w:hAnsi="Tahoma" w:cs="Tahoma"/>
                <w:snapToGrid w:val="0"/>
                <w:color w:val="000000"/>
                <w:sz w:val="18"/>
              </w:rPr>
              <w:t>Ime in priimek ter podpis</w:t>
            </w:r>
            <w:r w:rsidRPr="006974AB">
              <w:rPr>
                <w:rFonts w:ascii="Tahoma" w:hAnsi="Tahoma" w:cs="Tahoma"/>
                <w:snapToGrid w:val="0"/>
                <w:color w:val="000000"/>
                <w:sz w:val="18"/>
              </w:rPr>
              <w:t xml:space="preserve"> ponudnika</w:t>
            </w:r>
            <w:r w:rsidRPr="006974AB">
              <w:rPr>
                <w:rFonts w:ascii="Tahoma" w:hAnsi="Tahoma" w:cs="Tahoma"/>
                <w:snapToGrid w:val="0"/>
                <w:color w:val="000000"/>
              </w:rPr>
              <w:t>)</w:t>
            </w:r>
          </w:p>
        </w:tc>
      </w:tr>
    </w:tbl>
    <w:p w14:paraId="0B4F5B3A" w14:textId="77777777" w:rsidR="00A134CF" w:rsidRPr="006974AB" w:rsidRDefault="00A134CF" w:rsidP="00A134CF">
      <w:pPr>
        <w:keepNext/>
        <w:keepLines/>
        <w:tabs>
          <w:tab w:val="left" w:pos="567"/>
          <w:tab w:val="num" w:pos="851"/>
          <w:tab w:val="left" w:pos="993"/>
        </w:tabs>
        <w:jc w:val="both"/>
        <w:rPr>
          <w:rFonts w:ascii="Tahoma" w:hAnsi="Tahoma" w:cs="Tahoma"/>
          <w:b/>
          <w:i/>
          <w:sz w:val="16"/>
          <w:szCs w:val="18"/>
        </w:rPr>
      </w:pPr>
    </w:p>
    <w:p w14:paraId="7E6B80CE" w14:textId="77777777" w:rsidR="00A134CF" w:rsidRPr="006974AB" w:rsidRDefault="00A134CF" w:rsidP="00A134CF">
      <w:pPr>
        <w:keepNext/>
        <w:keepLines/>
        <w:tabs>
          <w:tab w:val="left" w:pos="567"/>
          <w:tab w:val="num" w:pos="851"/>
          <w:tab w:val="left" w:pos="993"/>
        </w:tabs>
        <w:jc w:val="both"/>
        <w:rPr>
          <w:rFonts w:ascii="Tahoma" w:hAnsi="Tahoma" w:cs="Tahoma"/>
          <w:bCs/>
          <w:iCs/>
          <w:szCs w:val="18"/>
        </w:rPr>
      </w:pPr>
    </w:p>
    <w:p w14:paraId="7D395CA3" w14:textId="77777777" w:rsidR="00A134CF" w:rsidRPr="006974AB" w:rsidRDefault="00A134CF" w:rsidP="00A134CF">
      <w:pPr>
        <w:keepNext/>
        <w:keepLines/>
        <w:tabs>
          <w:tab w:val="left" w:pos="567"/>
          <w:tab w:val="num" w:pos="851"/>
          <w:tab w:val="left" w:pos="993"/>
        </w:tabs>
        <w:jc w:val="both"/>
        <w:rPr>
          <w:rFonts w:ascii="Tahoma" w:hAnsi="Tahoma" w:cs="Tahoma"/>
          <w:bCs/>
          <w:iCs/>
          <w:szCs w:val="18"/>
        </w:rPr>
      </w:pPr>
    </w:p>
    <w:p w14:paraId="1CA3D885" w14:textId="77777777" w:rsidR="00A134CF" w:rsidRPr="006974AB" w:rsidRDefault="00A134CF" w:rsidP="00A134CF">
      <w:pPr>
        <w:keepNext/>
        <w:keepLines/>
        <w:tabs>
          <w:tab w:val="left" w:pos="567"/>
          <w:tab w:val="num" w:pos="851"/>
          <w:tab w:val="left" w:pos="993"/>
        </w:tabs>
        <w:jc w:val="both"/>
        <w:rPr>
          <w:rFonts w:ascii="Tahoma" w:hAnsi="Tahoma" w:cs="Tahoma"/>
          <w:b/>
          <w:i/>
          <w:iCs/>
          <w:sz w:val="18"/>
          <w:szCs w:val="17"/>
          <w:u w:val="single"/>
        </w:rPr>
      </w:pPr>
      <w:r w:rsidRPr="006974AB">
        <w:rPr>
          <w:rFonts w:ascii="Tahoma" w:hAnsi="Tahoma" w:cs="Tahoma"/>
          <w:i/>
          <w:iCs/>
          <w:sz w:val="18"/>
          <w:szCs w:val="17"/>
        </w:rPr>
        <w:t xml:space="preserve">Ponudnik </w:t>
      </w:r>
      <w:r w:rsidRPr="006974AB">
        <w:rPr>
          <w:rFonts w:ascii="Tahoma" w:hAnsi="Tahoma" w:cs="Tahoma"/>
          <w:i/>
          <w:iCs/>
          <w:sz w:val="18"/>
          <w:szCs w:val="17"/>
          <w:u w:val="single"/>
        </w:rPr>
        <w:t>obrazec</w:t>
      </w:r>
      <w:r w:rsidRPr="006974AB">
        <w:rPr>
          <w:rFonts w:ascii="Tahoma" w:hAnsi="Tahoma" w:cs="Tahoma"/>
          <w:b/>
          <w:i/>
          <w:iCs/>
          <w:sz w:val="18"/>
          <w:szCs w:val="17"/>
        </w:rPr>
        <w:t xml:space="preserve"> </w:t>
      </w:r>
      <w:r w:rsidRPr="006974AB">
        <w:rPr>
          <w:rFonts w:ascii="Tahoma" w:hAnsi="Tahoma" w:cs="Tahoma"/>
          <w:i/>
          <w:iCs/>
          <w:sz w:val="18"/>
          <w:szCs w:val="17"/>
        </w:rPr>
        <w:t>v okviru sistema e-JN</w:t>
      </w:r>
      <w:r w:rsidRPr="006974AB">
        <w:rPr>
          <w:rFonts w:ascii="Tahoma" w:hAnsi="Tahoma" w:cs="Tahoma"/>
          <w:b/>
          <w:i/>
          <w:iCs/>
          <w:sz w:val="18"/>
          <w:szCs w:val="17"/>
        </w:rPr>
        <w:t xml:space="preserve"> </w:t>
      </w:r>
      <w:r w:rsidRPr="006974AB">
        <w:rPr>
          <w:rFonts w:ascii="Tahoma" w:hAnsi="Tahoma" w:cs="Tahoma"/>
          <w:b/>
          <w:i/>
          <w:iCs/>
          <w:sz w:val="18"/>
          <w:szCs w:val="17"/>
          <w:u w:val="single"/>
        </w:rPr>
        <w:t>naloži v Razdelek »DOKUMENTI«, del »Ostale priloge«!</w:t>
      </w:r>
    </w:p>
    <w:p w14:paraId="138745C2" w14:textId="77777777" w:rsidR="00AE4E77" w:rsidRPr="001D35CF" w:rsidRDefault="00AE4E77" w:rsidP="00AE3FFA">
      <w:pPr>
        <w:keepNext/>
        <w:keepLines/>
      </w:pPr>
      <w:r w:rsidRPr="001D35CF">
        <w:br w:type="page"/>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364"/>
        <w:gridCol w:w="850"/>
        <w:gridCol w:w="426"/>
      </w:tblGrid>
      <w:tr w:rsidR="00AE3FFA" w:rsidRPr="001D35CF" w14:paraId="5EE458DF" w14:textId="77777777" w:rsidTr="00AE3FFA">
        <w:tc>
          <w:tcPr>
            <w:tcW w:w="8364" w:type="dxa"/>
          </w:tcPr>
          <w:p w14:paraId="592CD28C" w14:textId="27DA066B" w:rsidR="00AE3FFA" w:rsidRPr="001D35CF" w:rsidRDefault="00AE3FFA" w:rsidP="00AE3FFA">
            <w:pPr>
              <w:keepNext/>
              <w:keepLines/>
              <w:jc w:val="both"/>
              <w:rPr>
                <w:rFonts w:ascii="Tahoma" w:hAnsi="Tahoma" w:cs="Tahoma"/>
              </w:rPr>
            </w:pPr>
            <w:r w:rsidRPr="001D35CF">
              <w:rPr>
                <w:rFonts w:ascii="Tahoma" w:hAnsi="Tahoma" w:cs="Tahoma"/>
              </w:rPr>
              <w:lastRenderedPageBreak/>
              <w:br w:type="page"/>
              <w:t xml:space="preserve">PONUDBA </w:t>
            </w:r>
          </w:p>
        </w:tc>
        <w:tc>
          <w:tcPr>
            <w:tcW w:w="850" w:type="dxa"/>
            <w:tcBorders>
              <w:right w:val="nil"/>
            </w:tcBorders>
          </w:tcPr>
          <w:p w14:paraId="279623DF" w14:textId="77777777" w:rsidR="00AE3FFA" w:rsidRPr="001D35CF" w:rsidRDefault="00AE3FFA" w:rsidP="00AE3FFA">
            <w:pPr>
              <w:keepNext/>
              <w:keepLines/>
              <w:jc w:val="both"/>
              <w:rPr>
                <w:rFonts w:ascii="Tahoma" w:hAnsi="Tahoma" w:cs="Tahoma"/>
                <w:b/>
              </w:rPr>
            </w:pPr>
            <w:r w:rsidRPr="001D35CF">
              <w:rPr>
                <w:rFonts w:ascii="Tahoma" w:hAnsi="Tahoma" w:cs="Tahoma"/>
                <w:b/>
                <w:i/>
              </w:rPr>
              <w:t xml:space="preserve">Priloga </w:t>
            </w:r>
          </w:p>
        </w:tc>
        <w:tc>
          <w:tcPr>
            <w:tcW w:w="426" w:type="dxa"/>
            <w:tcBorders>
              <w:left w:val="nil"/>
            </w:tcBorders>
          </w:tcPr>
          <w:p w14:paraId="45EAE1C7" w14:textId="77777777" w:rsidR="00AE3FFA" w:rsidRPr="001D35CF" w:rsidRDefault="00AE3FFA" w:rsidP="00AE3FFA">
            <w:pPr>
              <w:keepNext/>
              <w:keepLines/>
              <w:jc w:val="both"/>
              <w:rPr>
                <w:rFonts w:ascii="Tahoma" w:hAnsi="Tahoma" w:cs="Tahoma"/>
                <w:b/>
                <w:i/>
              </w:rPr>
            </w:pPr>
            <w:r w:rsidRPr="001D35CF">
              <w:rPr>
                <w:rFonts w:ascii="Tahoma" w:hAnsi="Tahoma" w:cs="Tahoma"/>
                <w:b/>
                <w:i/>
              </w:rPr>
              <w:t>2</w:t>
            </w:r>
          </w:p>
        </w:tc>
      </w:tr>
    </w:tbl>
    <w:p w14:paraId="79324B15" w14:textId="77777777" w:rsidR="007C70A1" w:rsidRPr="001D35CF" w:rsidRDefault="007C70A1" w:rsidP="00E63F80">
      <w:pPr>
        <w:keepNext/>
        <w:keepLines/>
        <w:jc w:val="both"/>
        <w:rPr>
          <w:rFonts w:ascii="Tahoma" w:hAnsi="Tahoma" w:cs="Tahoma"/>
          <w:b/>
          <w:sz w:val="16"/>
        </w:rPr>
      </w:pPr>
    </w:p>
    <w:p w14:paraId="1977704C" w14:textId="7C120A64" w:rsidR="00582F46" w:rsidRPr="001D35CF" w:rsidRDefault="00412269" w:rsidP="00AF07F2">
      <w:pPr>
        <w:keepNext/>
        <w:keepLines/>
        <w:jc w:val="both"/>
        <w:rPr>
          <w:rFonts w:ascii="Tahoma" w:hAnsi="Tahoma" w:cs="Tahoma"/>
        </w:rPr>
      </w:pPr>
      <w:r>
        <w:rPr>
          <w:rFonts w:ascii="Tahoma" w:hAnsi="Tahoma" w:cs="Tahoma"/>
        </w:rPr>
        <w:t>P</w:t>
      </w:r>
      <w:r w:rsidRPr="00112425">
        <w:rPr>
          <w:rFonts w:ascii="Tahoma" w:hAnsi="Tahoma" w:cs="Tahoma"/>
        </w:rPr>
        <w:t>ONUDBA št.: __________________________ za javno naročilo št.</w:t>
      </w:r>
      <w:r>
        <w:rPr>
          <w:rFonts w:ascii="Tahoma" w:hAnsi="Tahoma" w:cs="Tahoma"/>
        </w:rPr>
        <w:t xml:space="preserve"> </w:t>
      </w:r>
      <w:r>
        <w:rPr>
          <w:rFonts w:ascii="Tahoma" w:hAnsi="Tahoma" w:cs="Tahoma"/>
          <w:b/>
          <w:noProof/>
        </w:rPr>
        <w:t>JHL-32/26</w:t>
      </w:r>
      <w:r w:rsidRPr="00A679F4">
        <w:rPr>
          <w:rFonts w:ascii="Tahoma" w:hAnsi="Tahoma" w:cs="Tahoma"/>
          <w:b/>
          <w:noProof/>
        </w:rPr>
        <w:t xml:space="preserve"> </w:t>
      </w:r>
      <w:r w:rsidR="00BC5A5C">
        <w:rPr>
          <w:rFonts w:ascii="Tahoma" w:hAnsi="Tahoma" w:cs="Tahoma"/>
          <w:b/>
        </w:rPr>
        <w:t>Izdelava idejne zasnove projekta - Vzpostavitev krožne plovne poti na Ljubljanici in Gruberjevem prekopu ob hkratni energetski izrabi Ljubljanice</w:t>
      </w:r>
    </w:p>
    <w:p w14:paraId="161BDD44" w14:textId="77777777" w:rsidR="007C70A1" w:rsidRPr="001D35CF" w:rsidRDefault="007C70A1" w:rsidP="00AF07F2">
      <w:pPr>
        <w:keepNext/>
        <w:keepLines/>
        <w:jc w:val="both"/>
        <w:rPr>
          <w:rFonts w:ascii="Tahoma" w:hAnsi="Tahoma" w:cs="Tahoma"/>
          <w:b/>
          <w:sz w:val="12"/>
        </w:rPr>
      </w:pPr>
    </w:p>
    <w:p w14:paraId="46044262" w14:textId="77777777" w:rsidR="00EC47B9" w:rsidRPr="001D35CF" w:rsidRDefault="00EC47B9" w:rsidP="00AF07F2">
      <w:pPr>
        <w:keepNext/>
        <w:keepLines/>
        <w:jc w:val="both"/>
        <w:rPr>
          <w:rFonts w:ascii="Tahoma" w:hAnsi="Tahoma" w:cs="Tahoma"/>
          <w:b/>
          <w:sz w:val="16"/>
        </w:rPr>
      </w:pPr>
    </w:p>
    <w:p w14:paraId="02F4ECEE" w14:textId="77777777" w:rsidR="003F0FAA" w:rsidRPr="001D35CF" w:rsidRDefault="003F0FAA" w:rsidP="00AF07F2">
      <w:pPr>
        <w:keepNext/>
        <w:keepLines/>
        <w:ind w:left="1080" w:hanging="1080"/>
        <w:jc w:val="both"/>
        <w:rPr>
          <w:rFonts w:ascii="Tahoma" w:hAnsi="Tahoma" w:cs="Tahoma"/>
          <w:b/>
          <w:sz w:val="18"/>
        </w:rPr>
      </w:pPr>
      <w:r w:rsidRPr="001D35CF">
        <w:rPr>
          <w:rFonts w:ascii="Tahoma" w:hAnsi="Tahoma" w:cs="Tahoma"/>
          <w:sz w:val="18"/>
        </w:rPr>
        <w:t>Ponudbo oddajamo (označi):</w:t>
      </w:r>
      <w:r w:rsidRPr="001D35CF">
        <w:rPr>
          <w:rFonts w:ascii="Tahoma" w:hAnsi="Tahoma" w:cs="Tahoma"/>
          <w:b/>
          <w:sz w:val="18"/>
        </w:rPr>
        <w:t xml:space="preserve"> </w:t>
      </w:r>
    </w:p>
    <w:tbl>
      <w:tblPr>
        <w:tblW w:w="0" w:type="auto"/>
        <w:tblInd w:w="108" w:type="dxa"/>
        <w:tblLook w:val="04A0" w:firstRow="1" w:lastRow="0" w:firstColumn="1" w:lastColumn="0" w:noHBand="0" w:noVBand="1"/>
      </w:tblPr>
      <w:tblGrid>
        <w:gridCol w:w="1688"/>
        <w:gridCol w:w="2507"/>
        <w:gridCol w:w="2184"/>
        <w:gridCol w:w="2605"/>
      </w:tblGrid>
      <w:tr w:rsidR="003F0FAA" w:rsidRPr="001D35CF" w14:paraId="74ECF2C6" w14:textId="77777777" w:rsidTr="00B11607">
        <w:tc>
          <w:tcPr>
            <w:tcW w:w="1688" w:type="dxa"/>
          </w:tcPr>
          <w:p w14:paraId="093227BA" w14:textId="77777777" w:rsidR="003F0FAA" w:rsidRPr="001D35CF" w:rsidRDefault="003F0FAA" w:rsidP="00AF07F2">
            <w:pPr>
              <w:keepNext/>
              <w:keepLines/>
              <w:numPr>
                <w:ilvl w:val="0"/>
                <w:numId w:val="19"/>
              </w:numPr>
              <w:ind w:left="318" w:hanging="426"/>
              <w:jc w:val="both"/>
              <w:rPr>
                <w:rFonts w:ascii="Tahoma" w:hAnsi="Tahoma" w:cs="Tahoma"/>
                <w:b/>
                <w:sz w:val="16"/>
                <w:szCs w:val="18"/>
              </w:rPr>
            </w:pPr>
            <w:r w:rsidRPr="001D35CF">
              <w:rPr>
                <w:rFonts w:ascii="Tahoma" w:hAnsi="Tahoma" w:cs="Tahoma"/>
                <w:sz w:val="16"/>
                <w:szCs w:val="18"/>
              </w:rPr>
              <w:t>samostojno</w:t>
            </w:r>
          </w:p>
        </w:tc>
        <w:tc>
          <w:tcPr>
            <w:tcW w:w="2507" w:type="dxa"/>
          </w:tcPr>
          <w:p w14:paraId="642AC610" w14:textId="77777777" w:rsidR="003F0FAA" w:rsidRPr="001D35CF" w:rsidRDefault="003F0FAA" w:rsidP="00AF07F2">
            <w:pPr>
              <w:keepNext/>
              <w:keepLines/>
              <w:numPr>
                <w:ilvl w:val="0"/>
                <w:numId w:val="19"/>
              </w:numPr>
              <w:ind w:left="601" w:hanging="425"/>
              <w:jc w:val="both"/>
              <w:rPr>
                <w:rFonts w:ascii="Tahoma" w:hAnsi="Tahoma" w:cs="Tahoma"/>
                <w:b/>
                <w:sz w:val="16"/>
                <w:szCs w:val="18"/>
              </w:rPr>
            </w:pPr>
            <w:r w:rsidRPr="001D35CF">
              <w:rPr>
                <w:rFonts w:ascii="Tahoma" w:hAnsi="Tahoma" w:cs="Tahoma"/>
                <w:sz w:val="16"/>
                <w:szCs w:val="18"/>
              </w:rPr>
              <w:t>skupna ponudba</w:t>
            </w:r>
          </w:p>
        </w:tc>
        <w:tc>
          <w:tcPr>
            <w:tcW w:w="2184" w:type="dxa"/>
          </w:tcPr>
          <w:p w14:paraId="57FD4D30" w14:textId="77777777" w:rsidR="003F0FAA" w:rsidRPr="001D35CF" w:rsidRDefault="003F0FAA" w:rsidP="00AF07F2">
            <w:pPr>
              <w:keepNext/>
              <w:keepLines/>
              <w:numPr>
                <w:ilvl w:val="0"/>
                <w:numId w:val="19"/>
              </w:numPr>
              <w:ind w:left="601" w:hanging="426"/>
              <w:jc w:val="both"/>
              <w:rPr>
                <w:rFonts w:ascii="Tahoma" w:hAnsi="Tahoma" w:cs="Tahoma"/>
                <w:b/>
                <w:sz w:val="16"/>
                <w:szCs w:val="18"/>
              </w:rPr>
            </w:pPr>
            <w:r w:rsidRPr="001D35CF">
              <w:rPr>
                <w:rFonts w:ascii="Tahoma" w:hAnsi="Tahoma" w:cs="Tahoma"/>
                <w:sz w:val="16"/>
                <w:szCs w:val="18"/>
              </w:rPr>
              <w:t>s podizvajalci</w:t>
            </w:r>
          </w:p>
        </w:tc>
        <w:tc>
          <w:tcPr>
            <w:tcW w:w="2605" w:type="dxa"/>
          </w:tcPr>
          <w:p w14:paraId="2B86FEE2" w14:textId="77777777" w:rsidR="003F0FAA" w:rsidRPr="001D35CF" w:rsidRDefault="003F0FAA" w:rsidP="00AF07F2">
            <w:pPr>
              <w:keepNext/>
              <w:keepLines/>
              <w:numPr>
                <w:ilvl w:val="0"/>
                <w:numId w:val="19"/>
              </w:numPr>
              <w:ind w:left="601" w:hanging="426"/>
              <w:jc w:val="both"/>
              <w:rPr>
                <w:rFonts w:ascii="Tahoma" w:hAnsi="Tahoma" w:cs="Tahoma"/>
                <w:sz w:val="16"/>
                <w:szCs w:val="18"/>
              </w:rPr>
            </w:pPr>
            <w:r w:rsidRPr="001D35CF">
              <w:rPr>
                <w:rFonts w:ascii="Tahoma" w:hAnsi="Tahoma" w:cs="Tahoma"/>
                <w:sz w:val="16"/>
                <w:szCs w:val="18"/>
              </w:rPr>
              <w:t>Uporaba zmogljivosti drugih subjektov</w:t>
            </w:r>
          </w:p>
        </w:tc>
      </w:tr>
    </w:tbl>
    <w:p w14:paraId="412A8B7E" w14:textId="77777777" w:rsidR="003F0FAA" w:rsidRPr="001D35CF" w:rsidRDefault="003F0FAA" w:rsidP="00AF07F2">
      <w:pPr>
        <w:keepNext/>
        <w:keepLines/>
        <w:spacing w:line="276" w:lineRule="auto"/>
        <w:rPr>
          <w:rFonts w:ascii="Tahoma" w:hAnsi="Tahoma" w:cs="Tahoma"/>
          <w:b/>
          <w:szCs w:val="22"/>
        </w:rPr>
      </w:pPr>
    </w:p>
    <w:p w14:paraId="18363A77" w14:textId="0972C7BB" w:rsidR="00532798" w:rsidRPr="001D35CF" w:rsidRDefault="00532798" w:rsidP="00AF07F2">
      <w:pPr>
        <w:pStyle w:val="Blokbesedila"/>
        <w:keepNext/>
        <w:keepLines/>
        <w:numPr>
          <w:ilvl w:val="0"/>
          <w:numId w:val="20"/>
        </w:numPr>
        <w:ind w:right="567" w:hanging="720"/>
        <w:jc w:val="both"/>
        <w:rPr>
          <w:rFonts w:ascii="Tahoma" w:hAnsi="Tahoma" w:cs="Tahoma"/>
          <w:b/>
          <w:sz w:val="20"/>
        </w:rPr>
      </w:pPr>
      <w:r w:rsidRPr="001D35CF">
        <w:rPr>
          <w:rFonts w:ascii="Tahoma" w:hAnsi="Tahoma" w:cs="Tahoma"/>
          <w:b/>
          <w:sz w:val="20"/>
        </w:rPr>
        <w:t xml:space="preserve">PONUDBENA </w:t>
      </w:r>
      <w:r w:rsidR="006A14E8">
        <w:rPr>
          <w:rFonts w:ascii="Tahoma" w:hAnsi="Tahoma" w:cs="Tahoma"/>
          <w:b/>
          <w:sz w:val="20"/>
        </w:rPr>
        <w:t>VREDNOST</w:t>
      </w:r>
    </w:p>
    <w:p w14:paraId="736DAAF6" w14:textId="77777777" w:rsidR="00A53CDD" w:rsidRPr="001D35CF" w:rsidRDefault="00A53CDD" w:rsidP="00AF07F2">
      <w:pPr>
        <w:pStyle w:val="Blokbesedila"/>
        <w:keepNext/>
        <w:keepLines/>
        <w:ind w:left="0" w:right="567"/>
        <w:jc w:val="both"/>
        <w:rPr>
          <w:rFonts w:ascii="Tahoma" w:hAnsi="Tahoma" w:cs="Tahoma"/>
          <w:b/>
          <w:sz w:val="20"/>
        </w:rPr>
      </w:pPr>
    </w:p>
    <w:tbl>
      <w:tblPr>
        <w:tblW w:w="9418" w:type="dxa"/>
        <w:tblInd w:w="70" w:type="dxa"/>
        <w:tblLayout w:type="fixed"/>
        <w:tblCellMar>
          <w:left w:w="70" w:type="dxa"/>
          <w:right w:w="70" w:type="dxa"/>
        </w:tblCellMar>
        <w:tblLook w:val="04A0" w:firstRow="1" w:lastRow="0" w:firstColumn="1" w:lastColumn="0" w:noHBand="0" w:noVBand="1"/>
      </w:tblPr>
      <w:tblGrid>
        <w:gridCol w:w="487"/>
        <w:gridCol w:w="4395"/>
        <w:gridCol w:w="1417"/>
        <w:gridCol w:w="851"/>
        <w:gridCol w:w="2268"/>
      </w:tblGrid>
      <w:tr w:rsidR="00EC7C04" w:rsidRPr="001D35CF" w14:paraId="51D56856" w14:textId="77777777" w:rsidTr="00A37C13">
        <w:trPr>
          <w:trHeight w:val="487"/>
        </w:trPr>
        <w:tc>
          <w:tcPr>
            <w:tcW w:w="9418" w:type="dxa"/>
            <w:gridSpan w:val="5"/>
            <w:tcBorders>
              <w:top w:val="single" w:sz="4" w:space="0" w:color="auto"/>
              <w:left w:val="single" w:sz="8" w:space="0" w:color="auto"/>
              <w:bottom w:val="single" w:sz="4" w:space="0" w:color="auto"/>
              <w:right w:val="single" w:sz="8" w:space="0" w:color="auto"/>
            </w:tcBorders>
            <w:shd w:val="clear" w:color="auto" w:fill="C2D69B" w:themeFill="accent3" w:themeFillTint="99"/>
            <w:vAlign w:val="center"/>
          </w:tcPr>
          <w:p w14:paraId="5144A75C" w14:textId="59978D25" w:rsidR="00EC7C04" w:rsidRPr="001D35CF" w:rsidRDefault="00E97A3E" w:rsidP="00AF07F2">
            <w:pPr>
              <w:keepNext/>
              <w:keepLines/>
              <w:jc w:val="center"/>
              <w:rPr>
                <w:rFonts w:ascii="Tahoma" w:hAnsi="Tahoma" w:cs="Tahoma"/>
                <w:b/>
                <w:bCs/>
                <w:color w:val="000000"/>
              </w:rPr>
            </w:pPr>
            <w:r w:rsidRPr="001D35CF">
              <w:rPr>
                <w:rFonts w:ascii="Tahoma" w:hAnsi="Tahoma" w:cs="Tahoma"/>
                <w:b/>
                <w:bCs/>
                <w:color w:val="000000"/>
                <w:sz w:val="18"/>
              </w:rPr>
              <w:t xml:space="preserve">PONUDBENI </w:t>
            </w:r>
            <w:r w:rsidR="00EC7C04" w:rsidRPr="001D35CF">
              <w:rPr>
                <w:rFonts w:ascii="Tahoma" w:hAnsi="Tahoma" w:cs="Tahoma"/>
                <w:b/>
                <w:bCs/>
                <w:color w:val="000000"/>
                <w:sz w:val="18"/>
              </w:rPr>
              <w:t>PREDRAČUN</w:t>
            </w:r>
          </w:p>
        </w:tc>
      </w:tr>
      <w:tr w:rsidR="00A37C13" w:rsidRPr="001D35CF" w14:paraId="30F59661" w14:textId="77777777" w:rsidTr="00ED3D7C">
        <w:trPr>
          <w:trHeight w:val="855"/>
        </w:trPr>
        <w:tc>
          <w:tcPr>
            <w:tcW w:w="4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108503" w14:textId="77777777" w:rsidR="00A37C13" w:rsidRPr="001D35CF" w:rsidRDefault="00A37C13" w:rsidP="00AF07F2">
            <w:pPr>
              <w:keepNext/>
              <w:keepLines/>
              <w:jc w:val="center"/>
              <w:rPr>
                <w:rFonts w:ascii="Tahoma" w:hAnsi="Tahoma" w:cs="Tahoma"/>
                <w:bCs/>
                <w:sz w:val="17"/>
                <w:szCs w:val="17"/>
              </w:rPr>
            </w:pPr>
            <w:proofErr w:type="spellStart"/>
            <w:r w:rsidRPr="001D35CF">
              <w:rPr>
                <w:rFonts w:ascii="Tahoma" w:hAnsi="Tahoma" w:cs="Tahoma"/>
                <w:bCs/>
                <w:sz w:val="17"/>
                <w:szCs w:val="17"/>
              </w:rPr>
              <w:t>Zap</w:t>
            </w:r>
            <w:proofErr w:type="spellEnd"/>
            <w:r w:rsidRPr="001D35CF">
              <w:rPr>
                <w:rFonts w:ascii="Tahoma" w:hAnsi="Tahoma" w:cs="Tahoma"/>
                <w:bCs/>
                <w:sz w:val="17"/>
                <w:szCs w:val="17"/>
              </w:rPr>
              <w:t>. št.</w:t>
            </w:r>
          </w:p>
        </w:tc>
        <w:tc>
          <w:tcPr>
            <w:tcW w:w="4395" w:type="dxa"/>
            <w:tcBorders>
              <w:top w:val="single" w:sz="4" w:space="0" w:color="auto"/>
              <w:left w:val="nil"/>
              <w:bottom w:val="single" w:sz="4" w:space="0" w:color="auto"/>
              <w:right w:val="single" w:sz="4" w:space="0" w:color="auto"/>
            </w:tcBorders>
            <w:shd w:val="clear" w:color="auto" w:fill="auto"/>
            <w:vAlign w:val="center"/>
            <w:hideMark/>
          </w:tcPr>
          <w:p w14:paraId="2BCB686E" w14:textId="77777777" w:rsidR="00A37C13" w:rsidRPr="001D35CF" w:rsidRDefault="00A37C13" w:rsidP="00AF07F2">
            <w:pPr>
              <w:keepNext/>
              <w:keepLines/>
              <w:jc w:val="center"/>
              <w:rPr>
                <w:rFonts w:ascii="Tahoma" w:hAnsi="Tahoma" w:cs="Tahoma"/>
                <w:bCs/>
                <w:sz w:val="19"/>
                <w:szCs w:val="19"/>
              </w:rPr>
            </w:pPr>
            <w:r w:rsidRPr="001D35CF">
              <w:rPr>
                <w:rFonts w:ascii="Tahoma" w:hAnsi="Tahoma" w:cs="Tahoma"/>
                <w:bCs/>
                <w:sz w:val="19"/>
                <w:szCs w:val="19"/>
              </w:rPr>
              <w:t xml:space="preserve">Naziv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572217A" w14:textId="77777777" w:rsidR="00A37C13" w:rsidRPr="001D35CF" w:rsidRDefault="00A37C13" w:rsidP="00AF07F2">
            <w:pPr>
              <w:keepNext/>
              <w:keepLines/>
              <w:jc w:val="center"/>
              <w:rPr>
                <w:rFonts w:ascii="Tahoma" w:hAnsi="Tahoma" w:cs="Tahoma"/>
                <w:bCs/>
                <w:sz w:val="19"/>
                <w:szCs w:val="19"/>
              </w:rPr>
            </w:pPr>
            <w:r w:rsidRPr="001D35CF">
              <w:rPr>
                <w:rFonts w:ascii="Tahoma" w:hAnsi="Tahoma" w:cs="Tahoma"/>
                <w:bCs/>
                <w:sz w:val="19"/>
                <w:szCs w:val="19"/>
              </w:rPr>
              <w:t>Enota mere</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67B03CF" w14:textId="77777777" w:rsidR="00A37C13" w:rsidRPr="001D35CF" w:rsidRDefault="00A37C13" w:rsidP="00AF07F2">
            <w:pPr>
              <w:keepNext/>
              <w:keepLines/>
              <w:jc w:val="center"/>
              <w:rPr>
                <w:rFonts w:ascii="Tahoma" w:hAnsi="Tahoma" w:cs="Tahoma"/>
                <w:bCs/>
                <w:sz w:val="19"/>
                <w:szCs w:val="19"/>
              </w:rPr>
            </w:pPr>
            <w:r w:rsidRPr="001D35CF">
              <w:rPr>
                <w:rFonts w:ascii="Tahoma" w:hAnsi="Tahoma" w:cs="Tahoma"/>
                <w:bCs/>
                <w:sz w:val="19"/>
                <w:szCs w:val="19"/>
              </w:rPr>
              <w:t xml:space="preserve">Količina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84E08C5" w14:textId="06B7B70F" w:rsidR="00A37C13" w:rsidRPr="001D35CF" w:rsidRDefault="006A14E8" w:rsidP="00AF07F2">
            <w:pPr>
              <w:keepNext/>
              <w:keepLines/>
              <w:jc w:val="center"/>
              <w:rPr>
                <w:rFonts w:ascii="Tahoma" w:hAnsi="Tahoma" w:cs="Tahoma"/>
                <w:bCs/>
                <w:sz w:val="19"/>
                <w:szCs w:val="19"/>
              </w:rPr>
            </w:pPr>
            <w:r>
              <w:rPr>
                <w:rFonts w:ascii="Tahoma" w:hAnsi="Tahoma" w:cs="Tahoma"/>
                <w:bCs/>
                <w:sz w:val="19"/>
                <w:szCs w:val="19"/>
              </w:rPr>
              <w:t>Vrednost</w:t>
            </w:r>
            <w:r w:rsidR="00A37C13" w:rsidRPr="001D35CF">
              <w:rPr>
                <w:rFonts w:ascii="Tahoma" w:hAnsi="Tahoma" w:cs="Tahoma"/>
                <w:bCs/>
                <w:sz w:val="19"/>
                <w:szCs w:val="19"/>
              </w:rPr>
              <w:t xml:space="preserve"> v EUR brez DDV</w:t>
            </w:r>
          </w:p>
        </w:tc>
      </w:tr>
      <w:tr w:rsidR="00A37C13" w:rsidRPr="001D35CF" w14:paraId="3B5FD4D7" w14:textId="77777777" w:rsidTr="00BF3298">
        <w:trPr>
          <w:trHeight w:val="518"/>
        </w:trPr>
        <w:tc>
          <w:tcPr>
            <w:tcW w:w="487" w:type="dxa"/>
            <w:tcBorders>
              <w:top w:val="nil"/>
              <w:left w:val="single" w:sz="4" w:space="0" w:color="auto"/>
              <w:bottom w:val="single" w:sz="4" w:space="0" w:color="auto"/>
              <w:right w:val="single" w:sz="4" w:space="0" w:color="auto"/>
            </w:tcBorders>
            <w:shd w:val="clear" w:color="auto" w:fill="auto"/>
            <w:noWrap/>
            <w:vAlign w:val="center"/>
            <w:hideMark/>
          </w:tcPr>
          <w:p w14:paraId="5896D550" w14:textId="77777777" w:rsidR="00A37C13" w:rsidRPr="001D35CF" w:rsidRDefault="00A37C13" w:rsidP="00AF07F2">
            <w:pPr>
              <w:keepNext/>
              <w:keepLines/>
              <w:jc w:val="center"/>
              <w:rPr>
                <w:rFonts w:ascii="Tahoma" w:hAnsi="Tahoma" w:cs="Tahoma"/>
                <w:sz w:val="18"/>
                <w:szCs w:val="18"/>
              </w:rPr>
            </w:pPr>
            <w:r w:rsidRPr="001D35CF">
              <w:rPr>
                <w:rFonts w:ascii="Tahoma" w:hAnsi="Tahoma" w:cs="Tahoma"/>
                <w:sz w:val="18"/>
                <w:szCs w:val="18"/>
              </w:rPr>
              <w:t>1.</w:t>
            </w:r>
          </w:p>
        </w:tc>
        <w:tc>
          <w:tcPr>
            <w:tcW w:w="4395" w:type="dxa"/>
            <w:tcBorders>
              <w:top w:val="nil"/>
              <w:left w:val="nil"/>
              <w:bottom w:val="single" w:sz="4" w:space="0" w:color="auto"/>
              <w:right w:val="nil"/>
            </w:tcBorders>
            <w:shd w:val="clear" w:color="auto" w:fill="auto"/>
            <w:vAlign w:val="center"/>
          </w:tcPr>
          <w:p w14:paraId="2D82423E" w14:textId="5C74FC72" w:rsidR="00A37C13" w:rsidRPr="00BC5A5C" w:rsidRDefault="00BC5A5C" w:rsidP="00BF3298">
            <w:pPr>
              <w:keepNext/>
              <w:keepLines/>
              <w:jc w:val="both"/>
              <w:rPr>
                <w:rFonts w:ascii="Tahoma" w:hAnsi="Tahoma" w:cs="Tahoma"/>
              </w:rPr>
            </w:pPr>
            <w:r w:rsidRPr="00BC5A5C">
              <w:rPr>
                <w:rFonts w:ascii="Open Sans" w:hAnsi="Open Sans" w:cs="Open Sans"/>
                <w:b/>
                <w:bCs/>
              </w:rPr>
              <w:t>Plovba in objekti za plovbo</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14:paraId="793418BD" w14:textId="0357EB39" w:rsidR="00A37C13" w:rsidRPr="001D35CF" w:rsidRDefault="00ED3D7C" w:rsidP="00AF07F2">
            <w:pPr>
              <w:keepNext/>
              <w:keepLines/>
              <w:jc w:val="center"/>
              <w:rPr>
                <w:rFonts w:ascii="Tahoma" w:hAnsi="Tahoma" w:cs="Tahoma"/>
                <w:sz w:val="18"/>
                <w:szCs w:val="18"/>
              </w:rPr>
            </w:pPr>
            <w:r>
              <w:rPr>
                <w:rFonts w:ascii="Tahoma" w:hAnsi="Tahoma" w:cs="Tahoma"/>
                <w:sz w:val="18"/>
                <w:szCs w:val="18"/>
              </w:rPr>
              <w:t>komplet</w:t>
            </w:r>
          </w:p>
        </w:tc>
        <w:tc>
          <w:tcPr>
            <w:tcW w:w="851" w:type="dxa"/>
            <w:tcBorders>
              <w:top w:val="nil"/>
              <w:left w:val="nil"/>
              <w:bottom w:val="single" w:sz="4" w:space="0" w:color="auto"/>
              <w:right w:val="single" w:sz="4" w:space="0" w:color="auto"/>
            </w:tcBorders>
            <w:shd w:val="clear" w:color="auto" w:fill="auto"/>
            <w:noWrap/>
            <w:vAlign w:val="center"/>
            <w:hideMark/>
          </w:tcPr>
          <w:p w14:paraId="5EA61128" w14:textId="77777777" w:rsidR="00A37C13" w:rsidRPr="001D35CF" w:rsidRDefault="00A37C13" w:rsidP="00AF07F2">
            <w:pPr>
              <w:keepNext/>
              <w:keepLines/>
              <w:jc w:val="center"/>
              <w:rPr>
                <w:rFonts w:ascii="Tahoma" w:hAnsi="Tahoma" w:cs="Tahoma"/>
                <w:sz w:val="18"/>
                <w:szCs w:val="18"/>
              </w:rPr>
            </w:pPr>
            <w:r w:rsidRPr="001D35CF">
              <w:rPr>
                <w:rFonts w:ascii="Tahoma" w:hAnsi="Tahoma" w:cs="Tahoma"/>
                <w:sz w:val="18"/>
                <w:szCs w:val="18"/>
              </w:rPr>
              <w:t>1</w:t>
            </w:r>
          </w:p>
        </w:tc>
        <w:tc>
          <w:tcPr>
            <w:tcW w:w="2268" w:type="dxa"/>
            <w:tcBorders>
              <w:top w:val="nil"/>
              <w:left w:val="nil"/>
              <w:bottom w:val="single" w:sz="4" w:space="0" w:color="auto"/>
              <w:right w:val="single" w:sz="4" w:space="0" w:color="auto"/>
            </w:tcBorders>
            <w:shd w:val="clear" w:color="auto" w:fill="auto"/>
            <w:noWrap/>
            <w:vAlign w:val="center"/>
          </w:tcPr>
          <w:p w14:paraId="23ED072C" w14:textId="77777777" w:rsidR="00A37C13" w:rsidRPr="001D35CF" w:rsidRDefault="00A37C13" w:rsidP="00AF07F2">
            <w:pPr>
              <w:keepNext/>
              <w:keepLines/>
              <w:jc w:val="center"/>
              <w:rPr>
                <w:rFonts w:ascii="Tahoma" w:hAnsi="Tahoma" w:cs="Tahoma"/>
              </w:rPr>
            </w:pPr>
          </w:p>
        </w:tc>
      </w:tr>
      <w:tr w:rsidR="00A37C13" w:rsidRPr="001D35CF" w14:paraId="39FA8779" w14:textId="77777777" w:rsidTr="00BF3298">
        <w:trPr>
          <w:trHeight w:val="554"/>
        </w:trPr>
        <w:tc>
          <w:tcPr>
            <w:tcW w:w="487" w:type="dxa"/>
            <w:tcBorders>
              <w:top w:val="nil"/>
              <w:left w:val="single" w:sz="4" w:space="0" w:color="auto"/>
              <w:bottom w:val="single" w:sz="4" w:space="0" w:color="auto"/>
              <w:right w:val="single" w:sz="4" w:space="0" w:color="auto"/>
            </w:tcBorders>
            <w:shd w:val="clear" w:color="auto" w:fill="auto"/>
            <w:noWrap/>
            <w:vAlign w:val="center"/>
          </w:tcPr>
          <w:p w14:paraId="66751352" w14:textId="77777777" w:rsidR="00A37C13" w:rsidRPr="001D35CF" w:rsidRDefault="00A37C13" w:rsidP="00AF07F2">
            <w:pPr>
              <w:keepNext/>
              <w:keepLines/>
              <w:jc w:val="center"/>
              <w:rPr>
                <w:rFonts w:ascii="Tahoma" w:hAnsi="Tahoma" w:cs="Tahoma"/>
                <w:sz w:val="18"/>
                <w:szCs w:val="18"/>
              </w:rPr>
            </w:pPr>
            <w:r w:rsidRPr="001D35CF">
              <w:rPr>
                <w:rFonts w:ascii="Tahoma" w:hAnsi="Tahoma" w:cs="Tahoma"/>
                <w:sz w:val="18"/>
                <w:szCs w:val="18"/>
              </w:rPr>
              <w:t>2.</w:t>
            </w:r>
          </w:p>
        </w:tc>
        <w:tc>
          <w:tcPr>
            <w:tcW w:w="4395" w:type="dxa"/>
            <w:tcBorders>
              <w:top w:val="nil"/>
              <w:left w:val="nil"/>
              <w:bottom w:val="single" w:sz="4" w:space="0" w:color="auto"/>
              <w:right w:val="nil"/>
            </w:tcBorders>
            <w:shd w:val="clear" w:color="auto" w:fill="auto"/>
            <w:vAlign w:val="center"/>
          </w:tcPr>
          <w:p w14:paraId="34731B1D" w14:textId="47028E53" w:rsidR="00A37C13" w:rsidRPr="001D35CF" w:rsidRDefault="00BC5A5C" w:rsidP="00AF07F2">
            <w:pPr>
              <w:keepNext/>
              <w:keepLines/>
              <w:jc w:val="both"/>
              <w:rPr>
                <w:rFonts w:ascii="Tahoma" w:hAnsi="Tahoma" w:cs="Tahoma"/>
              </w:rPr>
            </w:pPr>
            <w:r w:rsidRPr="00BC5A5C">
              <w:rPr>
                <w:rFonts w:ascii="Open Sans" w:hAnsi="Open Sans" w:cs="Open Sans"/>
                <w:b/>
                <w:bCs/>
              </w:rPr>
              <w:t>Energetska izraba</w:t>
            </w:r>
          </w:p>
        </w:tc>
        <w:tc>
          <w:tcPr>
            <w:tcW w:w="1417" w:type="dxa"/>
            <w:tcBorders>
              <w:top w:val="nil"/>
              <w:left w:val="single" w:sz="4" w:space="0" w:color="auto"/>
              <w:bottom w:val="single" w:sz="4" w:space="0" w:color="auto"/>
              <w:right w:val="single" w:sz="4" w:space="0" w:color="auto"/>
            </w:tcBorders>
            <w:shd w:val="clear" w:color="auto" w:fill="auto"/>
            <w:noWrap/>
            <w:vAlign w:val="center"/>
          </w:tcPr>
          <w:p w14:paraId="3EE3F7B5" w14:textId="61C57CCD" w:rsidR="00A37C13" w:rsidRPr="001D35CF" w:rsidRDefault="00ED3D7C" w:rsidP="00AF07F2">
            <w:pPr>
              <w:keepNext/>
              <w:keepLines/>
              <w:jc w:val="center"/>
              <w:rPr>
                <w:rFonts w:ascii="Tahoma" w:hAnsi="Tahoma" w:cs="Tahoma"/>
                <w:sz w:val="18"/>
                <w:szCs w:val="18"/>
              </w:rPr>
            </w:pPr>
            <w:r>
              <w:rPr>
                <w:rFonts w:ascii="Tahoma" w:hAnsi="Tahoma" w:cs="Tahoma"/>
                <w:sz w:val="18"/>
                <w:szCs w:val="18"/>
              </w:rPr>
              <w:t>komplet</w:t>
            </w:r>
          </w:p>
        </w:tc>
        <w:tc>
          <w:tcPr>
            <w:tcW w:w="851" w:type="dxa"/>
            <w:tcBorders>
              <w:top w:val="nil"/>
              <w:left w:val="nil"/>
              <w:bottom w:val="single" w:sz="4" w:space="0" w:color="auto"/>
              <w:right w:val="single" w:sz="4" w:space="0" w:color="auto"/>
            </w:tcBorders>
            <w:shd w:val="clear" w:color="auto" w:fill="auto"/>
            <w:noWrap/>
            <w:vAlign w:val="center"/>
          </w:tcPr>
          <w:p w14:paraId="4AA2C23B" w14:textId="77777777" w:rsidR="00A37C13" w:rsidRPr="001D35CF" w:rsidRDefault="00A37C13" w:rsidP="00AF07F2">
            <w:pPr>
              <w:keepNext/>
              <w:keepLines/>
              <w:jc w:val="center"/>
              <w:rPr>
                <w:rFonts w:ascii="Tahoma" w:hAnsi="Tahoma" w:cs="Tahoma"/>
                <w:sz w:val="18"/>
                <w:szCs w:val="18"/>
              </w:rPr>
            </w:pPr>
            <w:r w:rsidRPr="001D35CF">
              <w:rPr>
                <w:rFonts w:ascii="Tahoma" w:hAnsi="Tahoma" w:cs="Tahoma"/>
                <w:sz w:val="18"/>
                <w:szCs w:val="18"/>
              </w:rPr>
              <w:t>1</w:t>
            </w:r>
          </w:p>
        </w:tc>
        <w:tc>
          <w:tcPr>
            <w:tcW w:w="2268" w:type="dxa"/>
            <w:tcBorders>
              <w:top w:val="nil"/>
              <w:left w:val="nil"/>
              <w:bottom w:val="single" w:sz="4" w:space="0" w:color="auto"/>
              <w:right w:val="single" w:sz="4" w:space="0" w:color="auto"/>
            </w:tcBorders>
            <w:shd w:val="clear" w:color="auto" w:fill="auto"/>
            <w:noWrap/>
            <w:vAlign w:val="center"/>
          </w:tcPr>
          <w:p w14:paraId="6102255A" w14:textId="77777777" w:rsidR="00A37C13" w:rsidRPr="001D35CF" w:rsidRDefault="00A37C13" w:rsidP="00AF07F2">
            <w:pPr>
              <w:keepNext/>
              <w:keepLines/>
              <w:jc w:val="center"/>
              <w:rPr>
                <w:rFonts w:ascii="Tahoma" w:hAnsi="Tahoma" w:cs="Tahoma"/>
              </w:rPr>
            </w:pPr>
          </w:p>
        </w:tc>
      </w:tr>
      <w:tr w:rsidR="00DE2E2C" w:rsidRPr="001D35CF" w14:paraId="7ABC632D" w14:textId="77777777" w:rsidTr="00D86400">
        <w:tblPrEx>
          <w:tblLook w:val="0000" w:firstRow="0" w:lastRow="0" w:firstColumn="0" w:lastColumn="0" w:noHBand="0" w:noVBand="0"/>
        </w:tblPrEx>
        <w:trPr>
          <w:trHeight w:val="746"/>
        </w:trPr>
        <w:tc>
          <w:tcPr>
            <w:tcW w:w="71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F90D94" w14:textId="10A36B49" w:rsidR="00DE2E2C" w:rsidRPr="001D35CF" w:rsidRDefault="00DE2E2C" w:rsidP="00AF07F2">
            <w:pPr>
              <w:keepNext/>
              <w:keepLines/>
              <w:jc w:val="right"/>
              <w:rPr>
                <w:rFonts w:ascii="Tahoma" w:hAnsi="Tahoma" w:cs="Tahoma"/>
                <w:b/>
              </w:rPr>
            </w:pPr>
            <w:r w:rsidRPr="001D35CF">
              <w:rPr>
                <w:rFonts w:ascii="Tahoma" w:hAnsi="Tahoma" w:cs="Tahoma"/>
                <w:b/>
              </w:rPr>
              <w:t xml:space="preserve">SKUPNA PONUDBENA </w:t>
            </w:r>
            <w:r w:rsidR="006A14E8">
              <w:rPr>
                <w:rFonts w:ascii="Tahoma" w:hAnsi="Tahoma" w:cs="Tahoma"/>
                <w:b/>
              </w:rPr>
              <w:t xml:space="preserve">VREDNOST </w:t>
            </w:r>
            <w:r w:rsidRPr="001D35CF">
              <w:rPr>
                <w:rFonts w:ascii="Tahoma" w:hAnsi="Tahoma" w:cs="Tahoma"/>
                <w:b/>
              </w:rPr>
              <w:t>ZA IZDELAVO PROJEKTNE DOKUMENTACIJE V EUR BREZ DDV:</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F3BF282" w14:textId="75FA4369" w:rsidR="00DE2E2C" w:rsidRPr="001D35CF" w:rsidRDefault="00DE2E2C" w:rsidP="00AF07F2">
            <w:pPr>
              <w:keepNext/>
              <w:keepLines/>
              <w:jc w:val="right"/>
              <w:rPr>
                <w:rFonts w:ascii="Tahoma" w:hAnsi="Tahoma" w:cs="Tahoma"/>
                <w:b/>
              </w:rPr>
            </w:pPr>
          </w:p>
        </w:tc>
      </w:tr>
    </w:tbl>
    <w:p w14:paraId="2835A0F2" w14:textId="77777777" w:rsidR="00D078F0" w:rsidRPr="001D35CF" w:rsidRDefault="00D078F0" w:rsidP="00AF07F2">
      <w:pPr>
        <w:pStyle w:val="Blokbesedila"/>
        <w:keepNext/>
        <w:keepLines/>
        <w:ind w:left="0" w:right="567"/>
        <w:jc w:val="both"/>
        <w:rPr>
          <w:rFonts w:ascii="Tahoma" w:hAnsi="Tahoma" w:cs="Tahoma"/>
          <w:b/>
        </w:rPr>
      </w:pPr>
    </w:p>
    <w:p w14:paraId="2C6C3776" w14:textId="77777777" w:rsidR="00532798" w:rsidRPr="001D35CF" w:rsidRDefault="00532798" w:rsidP="00AF07F2">
      <w:pPr>
        <w:pStyle w:val="Blokbesedila"/>
        <w:keepNext/>
        <w:keepLines/>
        <w:numPr>
          <w:ilvl w:val="0"/>
          <w:numId w:val="20"/>
        </w:numPr>
        <w:ind w:right="567" w:hanging="720"/>
        <w:jc w:val="both"/>
        <w:rPr>
          <w:rFonts w:ascii="Tahoma" w:hAnsi="Tahoma" w:cs="Tahoma"/>
          <w:b/>
          <w:sz w:val="20"/>
        </w:rPr>
      </w:pPr>
      <w:r w:rsidRPr="001D35CF">
        <w:rPr>
          <w:rFonts w:ascii="Tahoma" w:hAnsi="Tahoma" w:cs="Tahoma"/>
          <w:b/>
          <w:sz w:val="20"/>
        </w:rPr>
        <w:t>VELJAVNOST PONUDBE</w:t>
      </w:r>
    </w:p>
    <w:p w14:paraId="4E9871A6" w14:textId="07CE423F" w:rsidR="00532798" w:rsidRPr="001D35CF" w:rsidRDefault="00532798" w:rsidP="00AF07F2">
      <w:pPr>
        <w:pStyle w:val="Blokbesedila"/>
        <w:keepNext/>
        <w:keepLines/>
        <w:ind w:right="567" w:hanging="2694"/>
        <w:jc w:val="both"/>
        <w:rPr>
          <w:rFonts w:ascii="Tahoma" w:hAnsi="Tahoma" w:cs="Tahoma"/>
          <w:b/>
        </w:rPr>
      </w:pPr>
    </w:p>
    <w:p w14:paraId="494CC798" w14:textId="053334D1" w:rsidR="00AE416A" w:rsidRPr="001D35CF" w:rsidRDefault="00532798" w:rsidP="00AF07F2">
      <w:pPr>
        <w:keepNext/>
        <w:keepLines/>
        <w:jc w:val="both"/>
        <w:rPr>
          <w:rFonts w:ascii="Tahoma" w:hAnsi="Tahoma" w:cs="Tahoma"/>
        </w:rPr>
      </w:pPr>
      <w:r w:rsidRPr="001D35CF">
        <w:rPr>
          <w:rFonts w:ascii="Tahoma" w:hAnsi="Tahoma" w:cs="Tahoma"/>
        </w:rPr>
        <w:t xml:space="preserve">Ponudbe je zavezujoča in velja </w:t>
      </w:r>
      <w:r w:rsidR="00387E0C" w:rsidRPr="001D35CF">
        <w:rPr>
          <w:rFonts w:ascii="Tahoma" w:hAnsi="Tahoma" w:cs="Tahoma"/>
        </w:rPr>
        <w:t>4</w:t>
      </w:r>
      <w:r w:rsidRPr="001D35CF">
        <w:rPr>
          <w:rFonts w:ascii="Tahoma" w:hAnsi="Tahoma" w:cs="Tahoma"/>
        </w:rPr>
        <w:t xml:space="preserve"> </w:t>
      </w:r>
      <w:r w:rsidR="000124E5">
        <w:rPr>
          <w:rFonts w:ascii="Tahoma" w:hAnsi="Tahoma" w:cs="Tahoma"/>
        </w:rPr>
        <w:t xml:space="preserve">(štiri) </w:t>
      </w:r>
      <w:r w:rsidRPr="001D35CF">
        <w:rPr>
          <w:rFonts w:ascii="Tahoma" w:hAnsi="Tahoma" w:cs="Tahoma"/>
        </w:rPr>
        <w:t>mesece od dat</w:t>
      </w:r>
      <w:r w:rsidR="00256B55" w:rsidRPr="001D35CF">
        <w:rPr>
          <w:rFonts w:ascii="Tahoma" w:hAnsi="Tahoma" w:cs="Tahoma"/>
        </w:rPr>
        <w:t>uma</w:t>
      </w:r>
      <w:r w:rsidR="000124E5">
        <w:rPr>
          <w:rFonts w:ascii="Tahoma" w:hAnsi="Tahoma" w:cs="Tahoma"/>
        </w:rPr>
        <w:t>,</w:t>
      </w:r>
      <w:r w:rsidR="00256B55" w:rsidRPr="001D35CF">
        <w:rPr>
          <w:rFonts w:ascii="Tahoma" w:hAnsi="Tahoma" w:cs="Tahoma"/>
        </w:rPr>
        <w:t xml:space="preserve"> določenega za oddajo ponudb</w:t>
      </w:r>
      <w:r w:rsidRPr="001D35CF">
        <w:rPr>
          <w:rFonts w:ascii="Tahoma" w:hAnsi="Tahoma" w:cs="Tahoma"/>
        </w:rPr>
        <w:t>.</w:t>
      </w:r>
    </w:p>
    <w:p w14:paraId="7564B544" w14:textId="0F16CF2A" w:rsidR="00AE416A" w:rsidRPr="001D35CF" w:rsidRDefault="00AE416A" w:rsidP="00AF07F2">
      <w:pPr>
        <w:keepNext/>
        <w:keepLines/>
        <w:jc w:val="both"/>
        <w:rPr>
          <w:rFonts w:ascii="Tahoma" w:hAnsi="Tahoma" w:cs="Tahoma"/>
        </w:rPr>
      </w:pPr>
    </w:p>
    <w:p w14:paraId="5D4EDD71" w14:textId="77777777" w:rsidR="005E4510" w:rsidRDefault="005E4510" w:rsidP="00AF07F2">
      <w:pPr>
        <w:keepNext/>
        <w:keepLines/>
        <w:jc w:val="both"/>
        <w:rPr>
          <w:rFonts w:ascii="Tahoma" w:hAnsi="Tahoma" w:cs="Tahoma"/>
        </w:rPr>
      </w:pPr>
    </w:p>
    <w:p w14:paraId="2FC29C54" w14:textId="77777777" w:rsidR="000124E5" w:rsidRPr="001D35CF" w:rsidRDefault="000124E5" w:rsidP="00AF07F2">
      <w:pPr>
        <w:keepNext/>
        <w:keepLines/>
        <w:jc w:val="both"/>
        <w:rPr>
          <w:rFonts w:ascii="Tahoma" w:hAnsi="Tahoma" w:cs="Tahoma"/>
        </w:rPr>
      </w:pPr>
    </w:p>
    <w:tbl>
      <w:tblPr>
        <w:tblW w:w="9214" w:type="dxa"/>
        <w:tblInd w:w="30" w:type="dxa"/>
        <w:tblLayout w:type="fixed"/>
        <w:tblCellMar>
          <w:left w:w="30" w:type="dxa"/>
          <w:right w:w="30" w:type="dxa"/>
        </w:tblCellMar>
        <w:tblLook w:val="0000" w:firstRow="0" w:lastRow="0" w:firstColumn="0" w:lastColumn="0" w:noHBand="0" w:noVBand="0"/>
      </w:tblPr>
      <w:tblGrid>
        <w:gridCol w:w="2410"/>
        <w:gridCol w:w="2693"/>
        <w:gridCol w:w="4111"/>
      </w:tblGrid>
      <w:tr w:rsidR="00AE416A" w:rsidRPr="001D35CF" w14:paraId="6762DFB7" w14:textId="77777777" w:rsidTr="00AE416A">
        <w:trPr>
          <w:trHeight w:val="235"/>
        </w:trPr>
        <w:tc>
          <w:tcPr>
            <w:tcW w:w="2410" w:type="dxa"/>
            <w:tcBorders>
              <w:bottom w:val="single" w:sz="4" w:space="0" w:color="auto"/>
            </w:tcBorders>
          </w:tcPr>
          <w:p w14:paraId="338AE88A" w14:textId="77777777" w:rsidR="00AE416A" w:rsidRPr="001D35CF" w:rsidRDefault="00AE416A" w:rsidP="00AF07F2">
            <w:pPr>
              <w:keepNext/>
              <w:keepLines/>
              <w:jc w:val="both"/>
              <w:rPr>
                <w:rFonts w:ascii="Tahoma" w:hAnsi="Tahoma" w:cs="Tahoma"/>
                <w:snapToGrid w:val="0"/>
              </w:rPr>
            </w:pPr>
          </w:p>
        </w:tc>
        <w:tc>
          <w:tcPr>
            <w:tcW w:w="2693" w:type="dxa"/>
          </w:tcPr>
          <w:p w14:paraId="7307D344" w14:textId="77777777" w:rsidR="00AE416A" w:rsidRPr="001D35CF" w:rsidRDefault="00AE416A" w:rsidP="00AF07F2">
            <w:pPr>
              <w:keepNext/>
              <w:keepLines/>
              <w:jc w:val="center"/>
              <w:rPr>
                <w:rFonts w:ascii="Tahoma" w:hAnsi="Tahoma" w:cs="Tahoma"/>
                <w:snapToGrid w:val="0"/>
              </w:rPr>
            </w:pPr>
          </w:p>
        </w:tc>
        <w:tc>
          <w:tcPr>
            <w:tcW w:w="4111" w:type="dxa"/>
            <w:tcBorders>
              <w:bottom w:val="single" w:sz="4" w:space="0" w:color="auto"/>
            </w:tcBorders>
          </w:tcPr>
          <w:p w14:paraId="0E40CF71" w14:textId="77777777" w:rsidR="00AE416A" w:rsidRPr="001D35CF" w:rsidRDefault="00AE416A" w:rsidP="00AF07F2">
            <w:pPr>
              <w:keepNext/>
              <w:keepLines/>
              <w:jc w:val="both"/>
              <w:rPr>
                <w:rFonts w:ascii="Tahoma" w:hAnsi="Tahoma" w:cs="Tahoma"/>
                <w:snapToGrid w:val="0"/>
                <w:sz w:val="28"/>
              </w:rPr>
            </w:pPr>
          </w:p>
        </w:tc>
      </w:tr>
      <w:tr w:rsidR="00AE416A" w:rsidRPr="001D35CF" w14:paraId="6DC05D19" w14:textId="77777777" w:rsidTr="00AE416A">
        <w:trPr>
          <w:trHeight w:val="235"/>
        </w:trPr>
        <w:tc>
          <w:tcPr>
            <w:tcW w:w="2410" w:type="dxa"/>
            <w:tcBorders>
              <w:top w:val="single" w:sz="4" w:space="0" w:color="auto"/>
            </w:tcBorders>
          </w:tcPr>
          <w:p w14:paraId="572D5C20" w14:textId="77777777" w:rsidR="00AE416A" w:rsidRPr="001D35CF" w:rsidRDefault="00AE416A" w:rsidP="00AF07F2">
            <w:pPr>
              <w:keepNext/>
              <w:keepLines/>
              <w:jc w:val="center"/>
              <w:rPr>
                <w:rFonts w:ascii="Tahoma" w:hAnsi="Tahoma" w:cs="Tahoma"/>
                <w:snapToGrid w:val="0"/>
                <w:sz w:val="19"/>
                <w:szCs w:val="19"/>
              </w:rPr>
            </w:pPr>
            <w:r w:rsidRPr="001D35CF">
              <w:rPr>
                <w:rFonts w:ascii="Tahoma" w:hAnsi="Tahoma" w:cs="Tahoma"/>
                <w:snapToGrid w:val="0"/>
                <w:sz w:val="19"/>
                <w:szCs w:val="19"/>
              </w:rPr>
              <w:t>(kraj, datum)</w:t>
            </w:r>
          </w:p>
        </w:tc>
        <w:tc>
          <w:tcPr>
            <w:tcW w:w="2693" w:type="dxa"/>
          </w:tcPr>
          <w:p w14:paraId="02342001" w14:textId="77777777" w:rsidR="00AE416A" w:rsidRPr="001D35CF" w:rsidRDefault="00AE416A" w:rsidP="00AF07F2">
            <w:pPr>
              <w:keepNext/>
              <w:keepLines/>
              <w:jc w:val="center"/>
              <w:rPr>
                <w:rFonts w:ascii="Tahoma" w:hAnsi="Tahoma" w:cs="Tahoma"/>
                <w:snapToGrid w:val="0"/>
                <w:sz w:val="19"/>
                <w:szCs w:val="19"/>
              </w:rPr>
            </w:pPr>
            <w:r w:rsidRPr="001D35CF">
              <w:rPr>
                <w:rFonts w:ascii="Tahoma" w:hAnsi="Tahoma" w:cs="Tahoma"/>
                <w:snapToGrid w:val="0"/>
                <w:sz w:val="19"/>
                <w:szCs w:val="19"/>
              </w:rPr>
              <w:t>žig</w:t>
            </w:r>
          </w:p>
        </w:tc>
        <w:tc>
          <w:tcPr>
            <w:tcW w:w="4111" w:type="dxa"/>
            <w:tcBorders>
              <w:top w:val="single" w:sz="4" w:space="0" w:color="auto"/>
            </w:tcBorders>
          </w:tcPr>
          <w:p w14:paraId="24BC7AD1" w14:textId="77777777" w:rsidR="00AE416A" w:rsidRPr="001D35CF" w:rsidRDefault="00AE416A" w:rsidP="00AF07F2">
            <w:pPr>
              <w:keepNext/>
              <w:keepLines/>
              <w:jc w:val="center"/>
              <w:rPr>
                <w:rFonts w:ascii="Tahoma" w:hAnsi="Tahoma" w:cs="Tahoma"/>
                <w:snapToGrid w:val="0"/>
                <w:sz w:val="19"/>
                <w:szCs w:val="19"/>
              </w:rPr>
            </w:pPr>
            <w:r w:rsidRPr="001D35CF">
              <w:rPr>
                <w:rFonts w:ascii="Tahoma" w:hAnsi="Tahoma" w:cs="Tahoma"/>
                <w:snapToGrid w:val="0"/>
                <w:sz w:val="19"/>
                <w:szCs w:val="19"/>
              </w:rPr>
              <w:t>(naziv ponudnika, podpis odgovorne osebe)</w:t>
            </w:r>
          </w:p>
        </w:tc>
      </w:tr>
    </w:tbl>
    <w:p w14:paraId="07C06945" w14:textId="77777777" w:rsidR="0016041F" w:rsidRPr="001D35CF" w:rsidRDefault="0016041F" w:rsidP="00AF07F2">
      <w:pPr>
        <w:keepNext/>
        <w:keepLines/>
      </w:pPr>
    </w:p>
    <w:p w14:paraId="7B931FCE" w14:textId="77777777" w:rsidR="0016041F" w:rsidRPr="001D35CF" w:rsidRDefault="0016041F" w:rsidP="00AF07F2">
      <w:pPr>
        <w:keepNext/>
        <w:keepLines/>
        <w:rPr>
          <w:rFonts w:ascii="Tahoma" w:hAnsi="Tahoma" w:cs="Tahoma"/>
          <w:sz w:val="16"/>
          <w:szCs w:val="16"/>
        </w:rPr>
      </w:pPr>
    </w:p>
    <w:p w14:paraId="5CF7723D" w14:textId="77777777" w:rsidR="00AB7CC3" w:rsidRPr="001D35CF" w:rsidRDefault="00AB7CC3" w:rsidP="00AF07F2">
      <w:pPr>
        <w:keepNext/>
        <w:keepLines/>
        <w:rPr>
          <w:sz w:val="28"/>
          <w:szCs w:val="28"/>
        </w:rPr>
      </w:pPr>
    </w:p>
    <w:p w14:paraId="08287DCD" w14:textId="77777777" w:rsidR="00387E0C" w:rsidRPr="001D35CF" w:rsidRDefault="00387E0C" w:rsidP="00AF07F2">
      <w:pPr>
        <w:keepNext/>
        <w:keepLines/>
        <w:spacing w:line="276" w:lineRule="auto"/>
        <w:jc w:val="both"/>
        <w:rPr>
          <w:rFonts w:ascii="Tahoma" w:hAnsi="Tahoma" w:cs="Tahoma"/>
          <w:b/>
          <w:i/>
          <w:sz w:val="18"/>
        </w:rPr>
      </w:pPr>
      <w:r w:rsidRPr="001D35CF">
        <w:rPr>
          <w:rFonts w:ascii="Tahoma" w:hAnsi="Tahoma" w:cs="Tahoma"/>
          <w:b/>
          <w:i/>
          <w:sz w:val="18"/>
        </w:rPr>
        <w:t xml:space="preserve">Navodilo: </w:t>
      </w:r>
    </w:p>
    <w:p w14:paraId="146EC7C4" w14:textId="0FA476B1" w:rsidR="00387E0C" w:rsidRDefault="00387E0C" w:rsidP="003D1FC7">
      <w:pPr>
        <w:keepNext/>
        <w:keepLines/>
        <w:spacing w:line="276" w:lineRule="auto"/>
        <w:jc w:val="both"/>
        <w:rPr>
          <w:rFonts w:ascii="Tahoma" w:hAnsi="Tahoma" w:cs="Tahoma"/>
          <w:b/>
          <w:i/>
          <w:sz w:val="18"/>
          <w:u w:val="single"/>
        </w:rPr>
      </w:pPr>
      <w:r w:rsidRPr="001D35CF">
        <w:rPr>
          <w:rFonts w:ascii="Tahoma" w:hAnsi="Tahoma" w:cs="Tahoma"/>
          <w:i/>
          <w:sz w:val="18"/>
        </w:rPr>
        <w:t xml:space="preserve">Ponudnik </w:t>
      </w:r>
      <w:r w:rsidRPr="001D35CF">
        <w:rPr>
          <w:rFonts w:ascii="Tahoma" w:hAnsi="Tahoma" w:cs="Tahoma"/>
          <w:b/>
          <w:i/>
          <w:sz w:val="18"/>
          <w:u w:val="single"/>
        </w:rPr>
        <w:t>mora</w:t>
      </w:r>
      <w:r w:rsidRPr="001D35CF">
        <w:rPr>
          <w:rFonts w:ascii="Tahoma" w:hAnsi="Tahoma" w:cs="Tahoma"/>
          <w:i/>
          <w:sz w:val="18"/>
          <w:u w:val="single"/>
        </w:rPr>
        <w:t xml:space="preserve"> Prilogo 2</w:t>
      </w:r>
      <w:r w:rsidRPr="001D35CF">
        <w:rPr>
          <w:rFonts w:ascii="Tahoma" w:hAnsi="Tahoma" w:cs="Tahoma"/>
          <w:b/>
          <w:i/>
          <w:sz w:val="18"/>
        </w:rPr>
        <w:t xml:space="preserve"> </w:t>
      </w:r>
      <w:r w:rsidRPr="001D35CF">
        <w:rPr>
          <w:rFonts w:ascii="Tahoma" w:hAnsi="Tahoma" w:cs="Tahoma"/>
          <w:i/>
          <w:sz w:val="18"/>
        </w:rPr>
        <w:t>v okviru sistema e-JN</w:t>
      </w:r>
      <w:r w:rsidRPr="001D35CF">
        <w:rPr>
          <w:rFonts w:ascii="Tahoma" w:hAnsi="Tahoma" w:cs="Tahoma"/>
          <w:b/>
          <w:i/>
          <w:sz w:val="18"/>
        </w:rPr>
        <w:t xml:space="preserve"> </w:t>
      </w:r>
      <w:r w:rsidRPr="001D35CF">
        <w:rPr>
          <w:rFonts w:ascii="Tahoma" w:hAnsi="Tahoma" w:cs="Tahoma"/>
          <w:b/>
          <w:i/>
          <w:sz w:val="18"/>
          <w:u w:val="single"/>
        </w:rPr>
        <w:t>naložiti ločeno v Razdelek »Skupna ponudbena vrednost«, del »Predračun« !</w:t>
      </w:r>
    </w:p>
    <w:p w14:paraId="16EB9A51" w14:textId="77777777" w:rsidR="00412269" w:rsidRDefault="00412269" w:rsidP="00412269">
      <w:pPr>
        <w:keepNext/>
        <w:keepLines/>
        <w:spacing w:line="276" w:lineRule="auto"/>
        <w:jc w:val="both"/>
        <w:rPr>
          <w:rFonts w:ascii="Tahoma" w:hAnsi="Tahoma" w:cs="Tahoma"/>
          <w:b/>
          <w:i/>
          <w:sz w:val="18"/>
          <w:u w:val="single"/>
        </w:rPr>
      </w:pPr>
    </w:p>
    <w:p w14:paraId="2EBD4CAA" w14:textId="77777777" w:rsidR="00412269" w:rsidRDefault="00412269" w:rsidP="00412269">
      <w:pPr>
        <w:keepNext/>
        <w:keepLines/>
        <w:spacing w:line="276" w:lineRule="auto"/>
        <w:jc w:val="both"/>
        <w:rPr>
          <w:rFonts w:ascii="Tahoma" w:hAnsi="Tahoma" w:cs="Tahoma"/>
          <w:b/>
          <w:i/>
          <w:sz w:val="18"/>
          <w:u w:val="single"/>
        </w:rPr>
      </w:pPr>
    </w:p>
    <w:p w14:paraId="0F0115CB" w14:textId="77777777" w:rsidR="00412269" w:rsidRDefault="00412269" w:rsidP="00412269">
      <w:pPr>
        <w:keepNext/>
        <w:keepLines/>
        <w:spacing w:line="276" w:lineRule="auto"/>
        <w:jc w:val="both"/>
        <w:rPr>
          <w:rFonts w:ascii="Tahoma" w:hAnsi="Tahoma" w:cs="Tahoma"/>
          <w:b/>
          <w:i/>
          <w:sz w:val="18"/>
          <w:u w:val="single"/>
        </w:rPr>
      </w:pPr>
    </w:p>
    <w:p w14:paraId="30104FE9" w14:textId="77777777" w:rsidR="00412269" w:rsidRDefault="00412269" w:rsidP="00412269">
      <w:pPr>
        <w:keepNext/>
        <w:keepLines/>
        <w:spacing w:line="276" w:lineRule="auto"/>
        <w:jc w:val="both"/>
        <w:rPr>
          <w:rFonts w:ascii="Tahoma" w:hAnsi="Tahoma" w:cs="Tahoma"/>
          <w:b/>
          <w:i/>
          <w:sz w:val="18"/>
          <w:u w:val="single"/>
        </w:rPr>
      </w:pPr>
    </w:p>
    <w:p w14:paraId="39377534" w14:textId="77777777" w:rsidR="00412269" w:rsidRDefault="00412269" w:rsidP="00412269">
      <w:pPr>
        <w:keepNext/>
        <w:keepLines/>
        <w:spacing w:line="276" w:lineRule="auto"/>
        <w:jc w:val="both"/>
        <w:rPr>
          <w:rFonts w:ascii="Tahoma" w:hAnsi="Tahoma" w:cs="Tahoma"/>
          <w:b/>
          <w:i/>
          <w:sz w:val="18"/>
          <w:u w:val="single"/>
        </w:rPr>
      </w:pPr>
    </w:p>
    <w:p w14:paraId="1BFCE089" w14:textId="77777777" w:rsidR="00412269" w:rsidRDefault="00412269" w:rsidP="00412269">
      <w:pPr>
        <w:keepNext/>
        <w:keepLines/>
        <w:spacing w:line="276" w:lineRule="auto"/>
        <w:jc w:val="both"/>
        <w:rPr>
          <w:rFonts w:ascii="Tahoma" w:hAnsi="Tahoma" w:cs="Tahoma"/>
          <w:b/>
          <w:i/>
          <w:sz w:val="18"/>
          <w:u w:val="single"/>
        </w:rPr>
      </w:pPr>
    </w:p>
    <w:p w14:paraId="110C046A" w14:textId="77777777" w:rsidR="00412269" w:rsidRDefault="00412269" w:rsidP="00412269">
      <w:pPr>
        <w:keepNext/>
        <w:keepLines/>
        <w:spacing w:line="276" w:lineRule="auto"/>
        <w:jc w:val="both"/>
        <w:rPr>
          <w:rFonts w:ascii="Tahoma" w:hAnsi="Tahoma" w:cs="Tahoma"/>
          <w:b/>
          <w:i/>
          <w:sz w:val="18"/>
          <w:u w:val="single"/>
        </w:rPr>
      </w:pPr>
    </w:p>
    <w:p w14:paraId="507DD839" w14:textId="77777777" w:rsidR="00412269" w:rsidRDefault="00412269" w:rsidP="00412269">
      <w:pPr>
        <w:keepNext/>
        <w:keepLines/>
        <w:spacing w:line="276" w:lineRule="auto"/>
        <w:jc w:val="both"/>
        <w:rPr>
          <w:rFonts w:ascii="Tahoma" w:hAnsi="Tahoma" w:cs="Tahoma"/>
          <w:b/>
          <w:i/>
          <w:sz w:val="18"/>
          <w:u w:val="single"/>
        </w:rPr>
      </w:pPr>
    </w:p>
    <w:p w14:paraId="1E4FCA18" w14:textId="77777777" w:rsidR="00412269" w:rsidRDefault="00412269" w:rsidP="00412269">
      <w:pPr>
        <w:keepNext/>
        <w:keepLines/>
        <w:spacing w:line="276" w:lineRule="auto"/>
        <w:jc w:val="both"/>
        <w:rPr>
          <w:rFonts w:ascii="Tahoma" w:hAnsi="Tahoma" w:cs="Tahoma"/>
          <w:b/>
          <w:i/>
          <w:sz w:val="18"/>
          <w:u w:val="single"/>
        </w:rPr>
      </w:pPr>
    </w:p>
    <w:p w14:paraId="41DC8142" w14:textId="77777777" w:rsidR="00412269" w:rsidRDefault="00412269" w:rsidP="00412269">
      <w:pPr>
        <w:keepNext/>
        <w:keepLines/>
        <w:spacing w:line="276" w:lineRule="auto"/>
        <w:jc w:val="both"/>
        <w:rPr>
          <w:rFonts w:ascii="Tahoma" w:hAnsi="Tahoma" w:cs="Tahoma"/>
          <w:b/>
          <w:i/>
          <w:sz w:val="18"/>
          <w:u w:val="single"/>
        </w:rPr>
      </w:pPr>
    </w:p>
    <w:p w14:paraId="09DC31C3" w14:textId="77777777" w:rsidR="00412269" w:rsidRDefault="00412269" w:rsidP="00412269">
      <w:pPr>
        <w:keepNext/>
        <w:keepLines/>
        <w:spacing w:line="276" w:lineRule="auto"/>
        <w:jc w:val="both"/>
        <w:rPr>
          <w:rFonts w:ascii="Tahoma" w:hAnsi="Tahoma" w:cs="Tahoma"/>
          <w:b/>
          <w:i/>
          <w:sz w:val="18"/>
          <w:u w:val="single"/>
        </w:rPr>
      </w:pPr>
    </w:p>
    <w:p w14:paraId="7FDD9CCD" w14:textId="77777777" w:rsidR="00AF07F2" w:rsidRDefault="00AF07F2" w:rsidP="00412269">
      <w:pPr>
        <w:keepNext/>
        <w:keepLines/>
        <w:spacing w:line="276" w:lineRule="auto"/>
        <w:jc w:val="both"/>
        <w:rPr>
          <w:rFonts w:ascii="Tahoma" w:hAnsi="Tahoma" w:cs="Tahoma"/>
          <w:b/>
          <w:i/>
          <w:sz w:val="18"/>
          <w:u w:val="single"/>
        </w:rPr>
      </w:pPr>
    </w:p>
    <w:p w14:paraId="20096300" w14:textId="77777777" w:rsidR="00AF07F2" w:rsidRDefault="00AF07F2" w:rsidP="00412269">
      <w:pPr>
        <w:keepNext/>
        <w:keepLines/>
        <w:spacing w:line="276" w:lineRule="auto"/>
        <w:jc w:val="both"/>
        <w:rPr>
          <w:rFonts w:ascii="Tahoma" w:hAnsi="Tahoma" w:cs="Tahoma"/>
          <w:b/>
          <w:i/>
          <w:sz w:val="18"/>
          <w:u w:val="single"/>
        </w:rPr>
      </w:pPr>
    </w:p>
    <w:p w14:paraId="7CFD91C4" w14:textId="77777777" w:rsidR="00AF07F2" w:rsidRDefault="00AF07F2" w:rsidP="00412269">
      <w:pPr>
        <w:keepNext/>
        <w:keepLines/>
        <w:spacing w:line="276" w:lineRule="auto"/>
        <w:jc w:val="both"/>
        <w:rPr>
          <w:rFonts w:ascii="Tahoma" w:hAnsi="Tahoma" w:cs="Tahoma"/>
          <w:b/>
          <w:i/>
          <w:sz w:val="18"/>
          <w:u w:val="single"/>
        </w:rPr>
      </w:pPr>
    </w:p>
    <w:p w14:paraId="3C733C33" w14:textId="77777777" w:rsidR="00412269" w:rsidRDefault="00412269" w:rsidP="00412269">
      <w:pPr>
        <w:keepNext/>
        <w:keepLines/>
        <w:spacing w:line="276" w:lineRule="auto"/>
        <w:jc w:val="both"/>
        <w:rPr>
          <w:rFonts w:ascii="Tahoma" w:hAnsi="Tahoma" w:cs="Tahoma"/>
          <w:b/>
          <w:i/>
          <w:sz w:val="18"/>
          <w:u w:val="single"/>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150"/>
        <w:gridCol w:w="1418"/>
      </w:tblGrid>
      <w:tr w:rsidR="00412269" w:rsidRPr="00A679F4" w14:paraId="4B3D10D4" w14:textId="77777777" w:rsidTr="00830BED">
        <w:tc>
          <w:tcPr>
            <w:tcW w:w="8150" w:type="dxa"/>
            <w:tcBorders>
              <w:top w:val="single" w:sz="4" w:space="0" w:color="auto"/>
              <w:left w:val="single" w:sz="4" w:space="0" w:color="auto"/>
              <w:bottom w:val="single" w:sz="4" w:space="0" w:color="auto"/>
              <w:right w:val="single" w:sz="4" w:space="0" w:color="808080"/>
            </w:tcBorders>
          </w:tcPr>
          <w:p w14:paraId="4219B07C" w14:textId="77777777" w:rsidR="00412269" w:rsidRPr="00A679F4" w:rsidRDefault="00412269" w:rsidP="00830BED">
            <w:pPr>
              <w:keepNext/>
              <w:keepLines/>
              <w:contextualSpacing/>
              <w:jc w:val="both"/>
              <w:rPr>
                <w:rFonts w:ascii="Tahoma" w:hAnsi="Tahoma" w:cs="Tahoma"/>
              </w:rPr>
            </w:pPr>
            <w:r w:rsidRPr="00A679F4">
              <w:rPr>
                <w:rFonts w:ascii="Tahoma" w:hAnsi="Tahoma" w:cs="Tahoma"/>
              </w:rPr>
              <w:t>ESPD</w:t>
            </w:r>
          </w:p>
        </w:tc>
        <w:tc>
          <w:tcPr>
            <w:tcW w:w="1418" w:type="dxa"/>
            <w:tcBorders>
              <w:top w:val="single" w:sz="4" w:space="0" w:color="auto"/>
              <w:left w:val="single" w:sz="4" w:space="0" w:color="808080"/>
              <w:bottom w:val="single" w:sz="4" w:space="0" w:color="auto"/>
              <w:right w:val="single" w:sz="4" w:space="0" w:color="auto"/>
            </w:tcBorders>
            <w:hideMark/>
          </w:tcPr>
          <w:p w14:paraId="6E9452E5" w14:textId="77777777" w:rsidR="00412269" w:rsidRPr="00A679F4" w:rsidRDefault="00412269" w:rsidP="00830BED">
            <w:pPr>
              <w:keepNext/>
              <w:keepLines/>
              <w:contextualSpacing/>
              <w:jc w:val="both"/>
              <w:rPr>
                <w:rFonts w:ascii="Tahoma" w:hAnsi="Tahoma" w:cs="Tahoma"/>
                <w:b/>
                <w:i/>
              </w:rPr>
            </w:pPr>
            <w:r w:rsidRPr="00A679F4">
              <w:rPr>
                <w:rFonts w:ascii="Tahoma" w:hAnsi="Tahoma" w:cs="Tahoma"/>
                <w:b/>
                <w:i/>
              </w:rPr>
              <w:t xml:space="preserve">Priloga </w:t>
            </w:r>
            <w:r>
              <w:rPr>
                <w:rFonts w:ascii="Tahoma" w:hAnsi="Tahoma" w:cs="Tahoma"/>
                <w:b/>
                <w:i/>
              </w:rPr>
              <w:t>3</w:t>
            </w:r>
          </w:p>
        </w:tc>
      </w:tr>
    </w:tbl>
    <w:p w14:paraId="00BB75C1" w14:textId="77777777" w:rsidR="00412269" w:rsidRPr="00A679F4" w:rsidRDefault="00412269" w:rsidP="00412269">
      <w:pPr>
        <w:keepNext/>
        <w:keepLines/>
        <w:contextualSpacing/>
        <w:jc w:val="both"/>
        <w:rPr>
          <w:rFonts w:ascii="Tahoma" w:hAnsi="Tahoma" w:cs="Tahoma"/>
        </w:rPr>
      </w:pPr>
    </w:p>
    <w:p w14:paraId="32A10D55" w14:textId="77777777" w:rsidR="00412269" w:rsidRPr="00A679F4" w:rsidRDefault="00412269" w:rsidP="00412269">
      <w:pPr>
        <w:keepNext/>
        <w:keepLines/>
        <w:contextualSpacing/>
        <w:jc w:val="both"/>
        <w:rPr>
          <w:rFonts w:ascii="Tahoma" w:hAnsi="Tahoma" w:cs="Tahoma"/>
        </w:rPr>
      </w:pPr>
      <w:r w:rsidRPr="00A679F4">
        <w:rPr>
          <w:rFonts w:ascii="Tahoma" w:hAnsi="Tahoma" w:cs="Tahoma"/>
        </w:rPr>
        <w:t>Ponudnik (oz. glavni partner v primeru skupne ponudbe) mora svoj obrazec ESPD izpolniti ter ga v .</w:t>
      </w:r>
      <w:proofErr w:type="spellStart"/>
      <w:r w:rsidRPr="00A679F4">
        <w:rPr>
          <w:rFonts w:ascii="Tahoma" w:hAnsi="Tahoma" w:cs="Tahoma"/>
        </w:rPr>
        <w:t>pdf</w:t>
      </w:r>
      <w:proofErr w:type="spellEnd"/>
      <w:r w:rsidRPr="00A679F4">
        <w:rPr>
          <w:rFonts w:ascii="Tahoma" w:hAnsi="Tahoma" w:cs="Tahoma"/>
        </w:rPr>
        <w:t xml:space="preserve"> formatu ali v elektronski obliki (nepodpisan .</w:t>
      </w:r>
      <w:proofErr w:type="spellStart"/>
      <w:r w:rsidRPr="00A679F4">
        <w:rPr>
          <w:rFonts w:ascii="Tahoma" w:hAnsi="Tahoma" w:cs="Tahoma"/>
        </w:rPr>
        <w:t>xml</w:t>
      </w:r>
      <w:proofErr w:type="spellEnd"/>
      <w:r w:rsidRPr="00A679F4">
        <w:rPr>
          <w:rFonts w:ascii="Tahoma" w:hAnsi="Tahoma" w:cs="Tahoma"/>
        </w:rPr>
        <w:t xml:space="preserve"> format, ki bo podpisan hkrati z oddajo ponudbe) naložiti na informacijski sistem e-JN </w:t>
      </w:r>
      <w:r w:rsidRPr="00A679F4">
        <w:rPr>
          <w:rFonts w:ascii="Tahoma" w:hAnsi="Tahoma" w:cs="Tahoma"/>
          <w:b/>
          <w:u w:val="single"/>
        </w:rPr>
        <w:t>v Razdelek »DOKUMENTI«, del »ESPD-ponudnik«</w:t>
      </w:r>
      <w:r w:rsidRPr="00A679F4">
        <w:rPr>
          <w:rFonts w:ascii="Tahoma" w:hAnsi="Tahoma" w:cs="Tahoma"/>
          <w:u w:val="single"/>
        </w:rPr>
        <w:t>.</w:t>
      </w:r>
      <w:r w:rsidRPr="00A679F4">
        <w:rPr>
          <w:rFonts w:ascii="Tahoma" w:hAnsi="Tahoma" w:cs="Tahoma"/>
        </w:rPr>
        <w:t xml:space="preserve"> </w:t>
      </w:r>
    </w:p>
    <w:p w14:paraId="678953C3" w14:textId="77777777" w:rsidR="00412269" w:rsidRPr="00A679F4" w:rsidRDefault="00412269" w:rsidP="00412269">
      <w:pPr>
        <w:keepNext/>
        <w:keepLines/>
        <w:contextualSpacing/>
        <w:jc w:val="both"/>
        <w:rPr>
          <w:rFonts w:ascii="Tahoma" w:hAnsi="Tahoma" w:cs="Tahoma"/>
          <w:i/>
          <w:sz w:val="14"/>
          <w:szCs w:val="18"/>
        </w:rPr>
      </w:pPr>
    </w:p>
    <w:p w14:paraId="1A5F5C09" w14:textId="77777777" w:rsidR="00412269" w:rsidRPr="00A679F4" w:rsidRDefault="00412269" w:rsidP="00412269">
      <w:pPr>
        <w:keepNext/>
        <w:keepLines/>
        <w:contextualSpacing/>
        <w:jc w:val="both"/>
        <w:rPr>
          <w:rFonts w:ascii="Tahoma" w:hAnsi="Tahoma" w:cs="Tahoma"/>
          <w:sz w:val="14"/>
        </w:rPr>
      </w:pPr>
      <w:r w:rsidRPr="00A679F4">
        <w:rPr>
          <w:rFonts w:ascii="Tahoma" w:hAnsi="Tahoma" w:cs="Tahoma"/>
          <w:i/>
          <w:sz w:val="18"/>
          <w:szCs w:val="18"/>
        </w:rPr>
        <w:t>Tudi če ponudnik naloži podpisan ESPD v .</w:t>
      </w:r>
      <w:proofErr w:type="spellStart"/>
      <w:r w:rsidRPr="00A679F4">
        <w:rPr>
          <w:rFonts w:ascii="Tahoma" w:hAnsi="Tahoma" w:cs="Tahoma"/>
          <w:i/>
          <w:sz w:val="18"/>
          <w:szCs w:val="18"/>
        </w:rPr>
        <w:t>pdf</w:t>
      </w:r>
      <w:proofErr w:type="spellEnd"/>
      <w:r w:rsidRPr="00A679F4">
        <w:rPr>
          <w:rFonts w:ascii="Tahoma" w:hAnsi="Tahoma" w:cs="Tahoma"/>
          <w:i/>
          <w:sz w:val="18"/>
          <w:szCs w:val="18"/>
        </w:rPr>
        <w:t xml:space="preserve"> format, bo ta hkrati s podpisom ponudbe podpisan še enkrat. </w:t>
      </w:r>
    </w:p>
    <w:p w14:paraId="575A8E8C" w14:textId="77777777" w:rsidR="00412269" w:rsidRPr="00A679F4" w:rsidRDefault="00412269" w:rsidP="00412269">
      <w:pPr>
        <w:keepNext/>
        <w:keepLines/>
        <w:contextualSpacing/>
        <w:jc w:val="both"/>
        <w:rPr>
          <w:rFonts w:ascii="Tahoma" w:hAnsi="Tahoma" w:cs="Tahoma"/>
        </w:rPr>
      </w:pPr>
    </w:p>
    <w:p w14:paraId="481B836D" w14:textId="77777777" w:rsidR="00412269" w:rsidRPr="00A679F4" w:rsidRDefault="00412269" w:rsidP="00412269">
      <w:pPr>
        <w:keepNext/>
        <w:keepLines/>
        <w:jc w:val="both"/>
        <w:rPr>
          <w:noProof/>
          <w:sz w:val="18"/>
        </w:rPr>
      </w:pPr>
      <w:r w:rsidRPr="00A679F4">
        <w:rPr>
          <w:rFonts w:ascii="Tahoma" w:hAnsi="Tahoma" w:cs="Tahoma"/>
        </w:rPr>
        <w:t xml:space="preserve">Za vse v ponudbi navedene </w:t>
      </w:r>
      <w:r w:rsidRPr="00A679F4">
        <w:rPr>
          <w:rFonts w:ascii="Tahoma" w:hAnsi="Tahoma" w:cs="Tahoma"/>
          <w:u w:val="single"/>
        </w:rPr>
        <w:t>partnerje</w:t>
      </w:r>
      <w:r w:rsidRPr="00A679F4">
        <w:rPr>
          <w:rFonts w:ascii="Tahoma" w:hAnsi="Tahoma" w:cs="Tahoma"/>
        </w:rPr>
        <w:t xml:space="preserve"> </w:t>
      </w:r>
      <w:r w:rsidRPr="00A679F4">
        <w:rPr>
          <w:rFonts w:ascii="Tahoma" w:hAnsi="Tahoma" w:cs="Tahoma"/>
          <w:i/>
          <w:sz w:val="18"/>
        </w:rPr>
        <w:t>(v primeru skupne ponudbe)</w:t>
      </w:r>
      <w:r w:rsidRPr="00A679F4">
        <w:rPr>
          <w:rFonts w:ascii="Tahoma" w:hAnsi="Tahoma" w:cs="Tahoma"/>
        </w:rPr>
        <w:t xml:space="preserve">, in/ali </w:t>
      </w:r>
      <w:r w:rsidRPr="00A679F4">
        <w:rPr>
          <w:rFonts w:ascii="Tahoma" w:hAnsi="Tahoma" w:cs="Tahoma"/>
          <w:u w:val="single"/>
        </w:rPr>
        <w:t>podizvajalce</w:t>
      </w:r>
      <w:r w:rsidRPr="00A679F4">
        <w:rPr>
          <w:rFonts w:ascii="Tahoma" w:hAnsi="Tahoma" w:cs="Tahoma"/>
          <w:iCs/>
          <w:sz w:val="18"/>
          <w:szCs w:val="22"/>
        </w:rPr>
        <w:t xml:space="preserve"> </w:t>
      </w:r>
      <w:r w:rsidRPr="00A679F4">
        <w:rPr>
          <w:rFonts w:ascii="Tahoma" w:hAnsi="Tahoma" w:cs="Tahoma"/>
          <w:i/>
          <w:iCs/>
          <w:sz w:val="16"/>
          <w:szCs w:val="22"/>
        </w:rPr>
        <w:t>(</w:t>
      </w:r>
      <w:r w:rsidRPr="00A679F4">
        <w:rPr>
          <w:rFonts w:ascii="Tahoma" w:hAnsi="Tahoma" w:cs="Tahoma"/>
          <w:i/>
          <w:iCs/>
          <w:sz w:val="18"/>
        </w:rPr>
        <w:t>če ponudnik izvaja javno naročilo s podizvajalci)</w:t>
      </w:r>
      <w:r w:rsidRPr="00A679F4">
        <w:rPr>
          <w:rFonts w:ascii="Tahoma" w:hAnsi="Tahoma" w:cs="Tahoma"/>
          <w:iCs/>
        </w:rPr>
        <w:t xml:space="preserve"> in/ali </w:t>
      </w:r>
      <w:r w:rsidRPr="00A679F4">
        <w:rPr>
          <w:rFonts w:ascii="Tahoma" w:hAnsi="Tahoma" w:cs="Tahoma"/>
          <w:iCs/>
          <w:u w:val="single"/>
        </w:rPr>
        <w:t>subjekte, katerih zmogljivost uporablja ponudnik</w:t>
      </w:r>
      <w:r w:rsidRPr="00A679F4">
        <w:rPr>
          <w:rFonts w:ascii="Tahoma" w:hAnsi="Tahoma" w:cs="Tahoma"/>
          <w:iCs/>
        </w:rPr>
        <w:t xml:space="preserve"> </w:t>
      </w:r>
      <w:r w:rsidRPr="00A679F4">
        <w:rPr>
          <w:rFonts w:ascii="Tahoma" w:hAnsi="Tahoma" w:cs="Tahoma"/>
          <w:i/>
          <w:iCs/>
          <w:sz w:val="18"/>
        </w:rPr>
        <w:t>(v kolikor bo ponudnik uporabil zmogljivosti drugih subjektov za izvedbo javnega naročila)</w:t>
      </w:r>
      <w:r w:rsidRPr="00A679F4">
        <w:rPr>
          <w:rFonts w:ascii="Tahoma" w:hAnsi="Tahoma" w:cs="Tahoma"/>
          <w:iCs/>
        </w:rPr>
        <w:t>,</w:t>
      </w:r>
      <w:r w:rsidRPr="00A679F4">
        <w:rPr>
          <w:rFonts w:ascii="Tahoma" w:hAnsi="Tahoma" w:cs="Tahoma"/>
        </w:rPr>
        <w:t xml:space="preserve"> mora ponudnik ročno/fizično podpisane ESPD obrazce (za vsakega od ostalih sodelujočih) v .</w:t>
      </w:r>
      <w:proofErr w:type="spellStart"/>
      <w:r w:rsidRPr="00A679F4">
        <w:rPr>
          <w:rFonts w:ascii="Tahoma" w:hAnsi="Tahoma" w:cs="Tahoma"/>
        </w:rPr>
        <w:t>pdf</w:t>
      </w:r>
      <w:proofErr w:type="spellEnd"/>
      <w:r w:rsidRPr="00A679F4">
        <w:rPr>
          <w:rFonts w:ascii="Tahoma" w:hAnsi="Tahoma" w:cs="Tahoma"/>
        </w:rPr>
        <w:t xml:space="preserve"> obliki ali v .</w:t>
      </w:r>
      <w:proofErr w:type="spellStart"/>
      <w:r w:rsidRPr="00A679F4">
        <w:rPr>
          <w:rFonts w:ascii="Tahoma" w:hAnsi="Tahoma" w:cs="Tahoma"/>
        </w:rPr>
        <w:t>xml</w:t>
      </w:r>
      <w:proofErr w:type="spellEnd"/>
      <w:r w:rsidRPr="00A679F4">
        <w:rPr>
          <w:rFonts w:ascii="Tahoma" w:hAnsi="Tahoma" w:cs="Tahoma"/>
        </w:rPr>
        <w:t xml:space="preserve"> formatu (elektronsko podpisan) naložiti na informacijski sistem e-JN </w:t>
      </w:r>
      <w:r w:rsidRPr="00A679F4">
        <w:rPr>
          <w:rFonts w:ascii="Tahoma" w:hAnsi="Tahoma" w:cs="Tahoma"/>
          <w:b/>
        </w:rPr>
        <w:t>v Razdelek »SODELUJOČI«, del »ESPD – ostali sodelujoči«</w:t>
      </w:r>
      <w:r w:rsidRPr="00A679F4">
        <w:rPr>
          <w:rFonts w:ascii="Tahoma" w:hAnsi="Tahoma" w:cs="Tahoma"/>
        </w:rPr>
        <w:t>.</w:t>
      </w:r>
    </w:p>
    <w:p w14:paraId="433BA882" w14:textId="77777777" w:rsidR="00412269" w:rsidRPr="001D35CF" w:rsidRDefault="00412269" w:rsidP="00412269">
      <w:pPr>
        <w:keepNext/>
        <w:keepLines/>
        <w:spacing w:line="276" w:lineRule="auto"/>
        <w:jc w:val="both"/>
        <w:rPr>
          <w:rFonts w:ascii="Tahoma" w:hAnsi="Tahoma" w:cs="Tahoma"/>
          <w:b/>
          <w:i/>
          <w:sz w:val="18"/>
          <w:u w:val="single"/>
        </w:rPr>
      </w:pPr>
    </w:p>
    <w:p w14:paraId="37778BD2" w14:textId="77777777" w:rsidR="007B62F1" w:rsidRPr="001D35CF" w:rsidRDefault="007B62F1" w:rsidP="00E63F80">
      <w:pPr>
        <w:keepNext/>
        <w:keepLines/>
        <w:rPr>
          <w:sz w:val="14"/>
          <w:szCs w:val="14"/>
        </w:rPr>
      </w:pPr>
      <w:r w:rsidRPr="001D35CF">
        <w:rPr>
          <w:sz w:val="14"/>
          <w:szCs w:val="14"/>
        </w:rPr>
        <w:br w:type="page"/>
      </w: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1428"/>
      </w:tblGrid>
      <w:tr w:rsidR="00412269" w:rsidRPr="00A679F4" w14:paraId="25D222E7" w14:textId="77777777" w:rsidTr="00830BED">
        <w:trPr>
          <w:trHeight w:val="251"/>
        </w:trPr>
        <w:tc>
          <w:tcPr>
            <w:tcW w:w="8292" w:type="dxa"/>
            <w:tcBorders>
              <w:top w:val="single" w:sz="4" w:space="0" w:color="auto"/>
              <w:left w:val="single" w:sz="4" w:space="0" w:color="auto"/>
              <w:bottom w:val="single" w:sz="4" w:space="0" w:color="auto"/>
              <w:right w:val="single" w:sz="4" w:space="0" w:color="808080"/>
            </w:tcBorders>
          </w:tcPr>
          <w:p w14:paraId="755403DB" w14:textId="77777777" w:rsidR="00412269" w:rsidRPr="00A679F4" w:rsidRDefault="00412269" w:rsidP="00830BED">
            <w:pPr>
              <w:keepNext/>
              <w:keepLines/>
              <w:ind w:right="-284"/>
              <w:jc w:val="both"/>
              <w:rPr>
                <w:rFonts w:ascii="Tahoma" w:hAnsi="Tahoma" w:cs="Tahoma"/>
              </w:rPr>
            </w:pPr>
            <w:r w:rsidRPr="00A679F4">
              <w:rPr>
                <w:rFonts w:ascii="Tahoma" w:hAnsi="Tahoma" w:cs="Tahoma"/>
              </w:rPr>
              <w:lastRenderedPageBreak/>
              <w:t xml:space="preserve">IZJAVA O IZPOLNJEVANJU POGOJEV – PONUDNIK/PARTNER </w:t>
            </w:r>
          </w:p>
        </w:tc>
        <w:tc>
          <w:tcPr>
            <w:tcW w:w="1428" w:type="dxa"/>
            <w:tcBorders>
              <w:top w:val="single" w:sz="4" w:space="0" w:color="auto"/>
              <w:left w:val="single" w:sz="4" w:space="0" w:color="808080"/>
              <w:bottom w:val="single" w:sz="4" w:space="0" w:color="auto"/>
              <w:right w:val="single" w:sz="4" w:space="0" w:color="auto"/>
            </w:tcBorders>
            <w:hideMark/>
          </w:tcPr>
          <w:p w14:paraId="3324CCD0" w14:textId="77777777" w:rsidR="00412269" w:rsidRPr="00A679F4" w:rsidRDefault="00412269" w:rsidP="00830BED">
            <w:pPr>
              <w:keepNext/>
              <w:keepLines/>
              <w:jc w:val="both"/>
              <w:rPr>
                <w:rFonts w:ascii="Tahoma" w:hAnsi="Tahoma" w:cs="Tahoma"/>
                <w:b/>
                <w:i/>
              </w:rPr>
            </w:pPr>
            <w:r w:rsidRPr="00A679F4">
              <w:rPr>
                <w:rFonts w:ascii="Tahoma" w:hAnsi="Tahoma" w:cs="Tahoma"/>
                <w:b/>
                <w:i/>
              </w:rPr>
              <w:t>Priloga 3/1</w:t>
            </w:r>
          </w:p>
        </w:tc>
      </w:tr>
    </w:tbl>
    <w:p w14:paraId="318BB88F" w14:textId="77777777" w:rsidR="007D4203" w:rsidRPr="001D35CF" w:rsidRDefault="007D4203" w:rsidP="00AF07F2">
      <w:pPr>
        <w:keepNext/>
        <w:keepLines/>
        <w:jc w:val="both"/>
        <w:rPr>
          <w:sz w:val="16"/>
        </w:rPr>
      </w:pPr>
    </w:p>
    <w:p w14:paraId="58341ED0" w14:textId="7912E6D8" w:rsidR="00CC5439" w:rsidRPr="001D35CF" w:rsidRDefault="00F26470" w:rsidP="00AF07F2">
      <w:pPr>
        <w:keepNext/>
        <w:keepLines/>
        <w:spacing w:line="276" w:lineRule="auto"/>
        <w:jc w:val="both"/>
        <w:rPr>
          <w:rFonts w:ascii="Tahoma" w:hAnsi="Tahoma" w:cs="Tahoma"/>
        </w:rPr>
      </w:pPr>
      <w:r w:rsidRPr="00F26470">
        <w:rPr>
          <w:rFonts w:ascii="Tahoma" w:hAnsi="Tahoma" w:cs="Tahoma"/>
          <w:b/>
          <w:bCs/>
        </w:rPr>
        <w:t>JHL-32/26</w:t>
      </w:r>
      <w:r>
        <w:rPr>
          <w:rFonts w:ascii="Tahoma" w:hAnsi="Tahoma" w:cs="Tahoma"/>
        </w:rPr>
        <w:t xml:space="preserve"> </w:t>
      </w:r>
      <w:r w:rsidR="003F1665">
        <w:rPr>
          <w:rFonts w:ascii="Tahoma" w:hAnsi="Tahoma" w:cs="Tahoma"/>
          <w:b/>
        </w:rPr>
        <w:t>Izdelava idejne zasnove projekta - Vzpostavitev krožne plovne poti na Ljubljanici in Gruberjevem prekopu ob hkratni energetski izrabi Ljubljanice</w:t>
      </w:r>
    </w:p>
    <w:p w14:paraId="1BC3676C" w14:textId="574F316A" w:rsidR="00F26470" w:rsidRPr="00F93884" w:rsidRDefault="00F26470" w:rsidP="00F26470">
      <w:pPr>
        <w:pStyle w:val="Odstavekseznama"/>
        <w:keepNext/>
        <w:keepLines/>
        <w:numPr>
          <w:ilvl w:val="0"/>
          <w:numId w:val="60"/>
        </w:numPr>
        <w:jc w:val="both"/>
        <w:rPr>
          <w:rFonts w:ascii="Tahoma" w:hAnsi="Tahoma" w:cs="Tahoma"/>
        </w:rPr>
      </w:pPr>
      <w:r>
        <w:rPr>
          <w:rFonts w:ascii="Tahoma" w:hAnsi="Tahoma" w:cs="Tahoma"/>
          <w:b/>
        </w:rPr>
        <w:t xml:space="preserve">Ponudnik </w:t>
      </w:r>
      <w:r w:rsidRPr="00F93884">
        <w:rPr>
          <w:rFonts w:ascii="Tahoma" w:hAnsi="Tahoma" w:cs="Tahoma"/>
          <w:b/>
        </w:rPr>
        <w:t xml:space="preserve">_____________________________________ </w:t>
      </w:r>
      <w:r w:rsidRPr="00F93884">
        <w:rPr>
          <w:rFonts w:ascii="Tahoma" w:hAnsi="Tahoma" w:cs="Tahoma"/>
          <w:i/>
        </w:rPr>
        <w:t>(</w:t>
      </w:r>
      <w:r>
        <w:rPr>
          <w:rFonts w:ascii="Tahoma" w:hAnsi="Tahoma" w:cs="Tahoma"/>
          <w:i/>
        </w:rPr>
        <w:t>firma</w:t>
      </w:r>
      <w:r w:rsidRPr="00F93884">
        <w:rPr>
          <w:rFonts w:ascii="Tahoma" w:hAnsi="Tahoma" w:cs="Tahoma"/>
          <w:i/>
        </w:rPr>
        <w:t xml:space="preserve"> ponudnika), </w:t>
      </w:r>
      <w:r w:rsidRPr="00F93884">
        <w:rPr>
          <w:rFonts w:ascii="Tahoma" w:hAnsi="Tahoma" w:cs="Tahoma"/>
        </w:rPr>
        <w:t>matična št. ____________________</w:t>
      </w:r>
    </w:p>
    <w:p w14:paraId="32634A44" w14:textId="1C6FD107" w:rsidR="00F26470" w:rsidRPr="00F93884" w:rsidRDefault="00F26470" w:rsidP="00F26470">
      <w:pPr>
        <w:pStyle w:val="Odstavekseznama"/>
        <w:keepNext/>
        <w:keepLines/>
        <w:numPr>
          <w:ilvl w:val="0"/>
          <w:numId w:val="60"/>
        </w:numPr>
        <w:jc w:val="both"/>
        <w:rPr>
          <w:rFonts w:ascii="Tahoma" w:hAnsi="Tahoma" w:cs="Tahoma"/>
        </w:rPr>
      </w:pPr>
      <w:r>
        <w:rPr>
          <w:rFonts w:ascii="Tahoma" w:hAnsi="Tahoma" w:cs="Tahoma"/>
          <w:b/>
        </w:rPr>
        <w:t>P</w:t>
      </w:r>
      <w:r w:rsidRPr="00F93884">
        <w:rPr>
          <w:rFonts w:ascii="Tahoma" w:hAnsi="Tahoma" w:cs="Tahoma"/>
          <w:b/>
        </w:rPr>
        <w:t xml:space="preserve">artner _____________________________________ </w:t>
      </w:r>
      <w:r w:rsidRPr="00F93884">
        <w:rPr>
          <w:rFonts w:ascii="Tahoma" w:hAnsi="Tahoma" w:cs="Tahoma"/>
          <w:i/>
        </w:rPr>
        <w:t>(</w:t>
      </w:r>
      <w:r>
        <w:rPr>
          <w:rFonts w:ascii="Tahoma" w:hAnsi="Tahoma" w:cs="Tahoma"/>
          <w:i/>
        </w:rPr>
        <w:t>firma</w:t>
      </w:r>
      <w:r w:rsidRPr="00F93884">
        <w:rPr>
          <w:rFonts w:ascii="Tahoma" w:hAnsi="Tahoma" w:cs="Tahoma"/>
          <w:i/>
        </w:rPr>
        <w:t xml:space="preserve"> partnerja), </w:t>
      </w:r>
      <w:r w:rsidRPr="00F93884">
        <w:rPr>
          <w:rFonts w:ascii="Tahoma" w:hAnsi="Tahoma" w:cs="Tahoma"/>
        </w:rPr>
        <w:t xml:space="preserve">matična št. ____________________ </w:t>
      </w:r>
    </w:p>
    <w:p w14:paraId="2624D6BD" w14:textId="77777777" w:rsidR="00F26470" w:rsidRDefault="00F26470" w:rsidP="00F26470">
      <w:pPr>
        <w:keepNext/>
        <w:keepLines/>
        <w:spacing w:line="276" w:lineRule="auto"/>
        <w:jc w:val="both"/>
        <w:rPr>
          <w:rFonts w:ascii="Tahoma" w:hAnsi="Tahoma" w:cs="Tahoma"/>
          <w:b/>
        </w:rPr>
      </w:pPr>
    </w:p>
    <w:p w14:paraId="6E4EE7CD" w14:textId="77777777" w:rsidR="00F26470" w:rsidRPr="00A679F4" w:rsidRDefault="00F26470" w:rsidP="00F26470">
      <w:pPr>
        <w:keepNext/>
        <w:keepLines/>
        <w:spacing w:line="276" w:lineRule="auto"/>
        <w:jc w:val="both"/>
        <w:rPr>
          <w:rFonts w:ascii="Tahoma" w:hAnsi="Tahoma" w:cs="Tahoma"/>
        </w:rPr>
      </w:pPr>
      <w:r w:rsidRPr="00A679F4">
        <w:rPr>
          <w:rFonts w:ascii="Tahoma" w:hAnsi="Tahoma" w:cs="Tahoma"/>
          <w:color w:val="000000"/>
        </w:rPr>
        <w:t xml:space="preserve">pod kazensko in materialno odgovornostjo podajamo naslednje izjave:  </w:t>
      </w:r>
    </w:p>
    <w:p w14:paraId="2AF78D6C" w14:textId="77777777" w:rsidR="00473264" w:rsidRPr="007C750C" w:rsidRDefault="00473264" w:rsidP="00473264">
      <w:pPr>
        <w:keepNext/>
        <w:keepLines/>
        <w:tabs>
          <w:tab w:val="left" w:pos="8647"/>
          <w:tab w:val="left" w:pos="9354"/>
        </w:tabs>
        <w:ind w:right="-2"/>
        <w:jc w:val="both"/>
        <w:rPr>
          <w:rFonts w:ascii="Tahoma" w:hAnsi="Tahoma" w:cs="Tahoma"/>
          <w:sz w:val="12"/>
          <w:szCs w:val="12"/>
        </w:rPr>
      </w:pPr>
    </w:p>
    <w:p w14:paraId="75F936AE" w14:textId="77777777" w:rsidR="00473264" w:rsidRPr="00A679F4" w:rsidRDefault="00473264" w:rsidP="00473264">
      <w:pPr>
        <w:keepNext/>
        <w:keepLines/>
        <w:numPr>
          <w:ilvl w:val="0"/>
          <w:numId w:val="10"/>
        </w:numPr>
        <w:jc w:val="both"/>
        <w:rPr>
          <w:rFonts w:ascii="Tahoma" w:hAnsi="Tahoma" w:cs="Tahoma"/>
          <w:b/>
        </w:rPr>
      </w:pPr>
      <w:r w:rsidRPr="00A679F4">
        <w:rPr>
          <w:rFonts w:ascii="Tahoma" w:hAnsi="Tahoma" w:cs="Tahoma"/>
          <w:b/>
        </w:rPr>
        <w:t>IZJAVA O SPREJEMANJU IN IZPOLNJEVANJU POGOJEV RAZPISNE DOKUMENTACIJE</w:t>
      </w:r>
    </w:p>
    <w:p w14:paraId="74B3B83B" w14:textId="77777777" w:rsidR="00473264" w:rsidRPr="00A679F4" w:rsidRDefault="00473264" w:rsidP="00473264">
      <w:pPr>
        <w:keepNext/>
        <w:keepLines/>
        <w:tabs>
          <w:tab w:val="left" w:pos="8647"/>
          <w:tab w:val="left" w:pos="9354"/>
        </w:tabs>
        <w:ind w:right="-2"/>
        <w:jc w:val="both"/>
        <w:rPr>
          <w:rFonts w:ascii="Tahoma" w:hAnsi="Tahoma" w:cs="Tahoma"/>
          <w:b/>
        </w:rPr>
      </w:pPr>
      <w:r w:rsidRPr="00A679F4">
        <w:rPr>
          <w:rFonts w:ascii="Tahoma" w:hAnsi="Tahoma" w:cs="Tahoma"/>
        </w:rPr>
        <w:t>IZJAVLJAMO,</w:t>
      </w:r>
      <w:r w:rsidRPr="00A679F4">
        <w:rPr>
          <w:rFonts w:ascii="Tahoma" w:hAnsi="Tahoma" w:cs="Tahoma"/>
          <w:b/>
        </w:rPr>
        <w:t xml:space="preserve"> </w:t>
      </w:r>
      <w:r w:rsidRPr="00A679F4">
        <w:rPr>
          <w:rFonts w:ascii="Tahoma" w:hAnsi="Tahoma" w:cs="Tahoma"/>
        </w:rPr>
        <w:t xml:space="preserve">da smo v celoti seznanjeni z vsebino razpisne dokumentacije ter vsemi njenimi popravki in dopolnitvami oz. spremembami in da se strinjamo z </w:t>
      </w:r>
      <w:r w:rsidRPr="00A679F4">
        <w:rPr>
          <w:rFonts w:ascii="Tahoma" w:hAnsi="Tahoma" w:cs="Tahoma"/>
          <w:u w:val="single"/>
        </w:rPr>
        <w:t>vsemi pogoji in zahtevami razpisne dokumentacije</w:t>
      </w:r>
      <w:r w:rsidRPr="00A679F4">
        <w:rPr>
          <w:rFonts w:ascii="Tahoma" w:hAnsi="Tahoma" w:cs="Tahoma"/>
        </w:rPr>
        <w:t xml:space="preserve"> (opisi, določila, zahteve, pogoji, zahteve glede finančnih zavarovanj </w:t>
      </w:r>
      <w:proofErr w:type="spellStart"/>
      <w:r w:rsidRPr="00A679F4">
        <w:rPr>
          <w:rFonts w:ascii="Tahoma" w:hAnsi="Tahoma" w:cs="Tahoma"/>
        </w:rPr>
        <w:t>itd</w:t>
      </w:r>
      <w:proofErr w:type="spellEnd"/>
      <w:r w:rsidRPr="00A679F4">
        <w:rPr>
          <w:rFonts w:ascii="Tahoma" w:hAnsi="Tahoma" w:cs="Tahoma"/>
        </w:rPr>
        <w:t xml:space="preserve">…) predmetnega javnega naročila </w:t>
      </w:r>
      <w:r w:rsidRPr="00A679F4">
        <w:rPr>
          <w:rFonts w:ascii="Tahoma" w:hAnsi="Tahoma" w:cs="Tahoma"/>
          <w:u w:val="single"/>
        </w:rPr>
        <w:t>oziroma da v celoti izpolnjujemo le-te</w:t>
      </w:r>
      <w:r w:rsidRPr="00A679F4">
        <w:rPr>
          <w:rFonts w:ascii="Tahoma" w:hAnsi="Tahoma" w:cs="Tahoma"/>
        </w:rPr>
        <w:t xml:space="preserve">. </w:t>
      </w:r>
    </w:p>
    <w:p w14:paraId="2DAF9590" w14:textId="77777777" w:rsidR="00473264" w:rsidRPr="007C750C" w:rsidRDefault="00473264" w:rsidP="00473264">
      <w:pPr>
        <w:keepNext/>
        <w:keepLines/>
        <w:tabs>
          <w:tab w:val="left" w:pos="8647"/>
          <w:tab w:val="left" w:pos="9354"/>
        </w:tabs>
        <w:ind w:right="-2"/>
        <w:jc w:val="both"/>
        <w:rPr>
          <w:rFonts w:ascii="Tahoma" w:hAnsi="Tahoma" w:cs="Tahoma"/>
          <w:sz w:val="12"/>
          <w:szCs w:val="12"/>
        </w:rPr>
      </w:pPr>
    </w:p>
    <w:p w14:paraId="44097EF8" w14:textId="77777777" w:rsidR="00473264" w:rsidRPr="00A679F4" w:rsidRDefault="00473264" w:rsidP="00473264">
      <w:pPr>
        <w:keepNext/>
        <w:keepLines/>
        <w:numPr>
          <w:ilvl w:val="0"/>
          <w:numId w:val="10"/>
        </w:numPr>
        <w:jc w:val="both"/>
        <w:rPr>
          <w:rFonts w:ascii="Tahoma" w:hAnsi="Tahoma" w:cs="Tahoma"/>
          <w:b/>
        </w:rPr>
      </w:pPr>
      <w:r w:rsidRPr="00A679F4">
        <w:rPr>
          <w:rFonts w:ascii="Tahoma" w:hAnsi="Tahoma" w:cs="Tahoma"/>
          <w:b/>
        </w:rPr>
        <w:t>TEHNIČNA SPECIFIKACIJA</w:t>
      </w:r>
      <w:r w:rsidRPr="00A679F4">
        <w:rPr>
          <w:rFonts w:ascii="Tahoma" w:hAnsi="Tahoma" w:cs="Tahoma"/>
          <w:b/>
          <w:sz w:val="24"/>
        </w:rPr>
        <w:t xml:space="preserve"> </w:t>
      </w:r>
      <w:r w:rsidRPr="00A679F4">
        <w:rPr>
          <w:rFonts w:ascii="Tahoma" w:hAnsi="Tahoma" w:cs="Tahoma"/>
          <w:b/>
        </w:rPr>
        <w:t>IN PONUDBENI POGOJI IN ZAHTEVE</w:t>
      </w:r>
    </w:p>
    <w:p w14:paraId="3B58B8C6" w14:textId="77777777" w:rsidR="00473264" w:rsidRPr="00A679F4" w:rsidRDefault="00473264" w:rsidP="00473264">
      <w:pPr>
        <w:keepNext/>
        <w:keepLines/>
        <w:tabs>
          <w:tab w:val="left" w:pos="9354"/>
        </w:tabs>
        <w:ind w:right="-2"/>
        <w:jc w:val="both"/>
        <w:rPr>
          <w:rFonts w:ascii="Tahoma" w:hAnsi="Tahoma" w:cs="Tahoma"/>
        </w:rPr>
      </w:pPr>
      <w:r w:rsidRPr="00A679F4">
        <w:rPr>
          <w:rFonts w:ascii="Tahoma" w:hAnsi="Tahoma" w:cs="Tahoma"/>
        </w:rPr>
        <w:t>IZJAVLJAMO,</w:t>
      </w:r>
      <w:r w:rsidRPr="00A679F4">
        <w:rPr>
          <w:rFonts w:ascii="Tahoma" w:hAnsi="Tahoma" w:cs="Tahoma"/>
          <w:b/>
        </w:rPr>
        <w:t xml:space="preserve"> </w:t>
      </w:r>
      <w:r w:rsidRPr="00A679F4">
        <w:rPr>
          <w:rFonts w:ascii="Tahoma" w:hAnsi="Tahoma" w:cs="Tahoma"/>
        </w:rPr>
        <w:t>da se strinjamo in v celoti izpolnjujemo vse pogoje in zahteve glede tehnične specifikacije in ostalih pogojev in zahtev, ki so navedeni v Poglavju 2.</w:t>
      </w:r>
      <w:r>
        <w:rPr>
          <w:rFonts w:ascii="Tahoma" w:hAnsi="Tahoma" w:cs="Tahoma"/>
        </w:rPr>
        <w:t xml:space="preserve"> in 3.</w:t>
      </w:r>
      <w:r w:rsidRPr="00A679F4">
        <w:rPr>
          <w:rFonts w:ascii="Tahoma" w:hAnsi="Tahoma" w:cs="Tahoma"/>
        </w:rPr>
        <w:t xml:space="preserve"> razpisne dokumentacije oz. v vseh njenih podtočkah.</w:t>
      </w:r>
    </w:p>
    <w:p w14:paraId="55B5651C" w14:textId="77777777" w:rsidR="00473264" w:rsidRPr="007C750C" w:rsidRDefault="00473264" w:rsidP="00473264">
      <w:pPr>
        <w:keepNext/>
        <w:keepLines/>
        <w:tabs>
          <w:tab w:val="left" w:pos="8647"/>
          <w:tab w:val="left" w:pos="9354"/>
        </w:tabs>
        <w:ind w:right="-2"/>
        <w:jc w:val="both"/>
        <w:rPr>
          <w:rFonts w:ascii="Tahoma" w:hAnsi="Tahoma" w:cs="Tahoma"/>
          <w:b/>
          <w:sz w:val="12"/>
          <w:szCs w:val="12"/>
        </w:rPr>
      </w:pPr>
    </w:p>
    <w:p w14:paraId="2AF4D391" w14:textId="77777777" w:rsidR="00473264" w:rsidRPr="00A679F4" w:rsidRDefault="00473264" w:rsidP="00473264">
      <w:pPr>
        <w:keepNext/>
        <w:keepLines/>
        <w:numPr>
          <w:ilvl w:val="0"/>
          <w:numId w:val="10"/>
        </w:numPr>
        <w:rPr>
          <w:rFonts w:ascii="Tahoma" w:hAnsi="Tahoma" w:cs="Tahoma"/>
          <w:b/>
        </w:rPr>
      </w:pPr>
      <w:r w:rsidRPr="00A679F4">
        <w:rPr>
          <w:rFonts w:ascii="Tahoma" w:hAnsi="Tahoma" w:cs="Tahoma"/>
          <w:b/>
        </w:rPr>
        <w:t>OSTALE ZAHTEVE IN POGOJI NAROČNIKA</w:t>
      </w:r>
    </w:p>
    <w:p w14:paraId="0D6526D7" w14:textId="563EB38F" w:rsidR="00473264" w:rsidRPr="00A679F4" w:rsidRDefault="00473264" w:rsidP="00473264">
      <w:pPr>
        <w:keepNext/>
        <w:keepLines/>
        <w:tabs>
          <w:tab w:val="left" w:pos="567"/>
        </w:tabs>
        <w:rPr>
          <w:rFonts w:ascii="Tahoma" w:eastAsia="Calibri" w:hAnsi="Tahoma" w:cs="Tahoma"/>
        </w:rPr>
      </w:pPr>
      <w:r w:rsidRPr="00A679F4">
        <w:rPr>
          <w:rFonts w:ascii="Tahoma" w:eastAsia="Calibri" w:hAnsi="Tahoma" w:cs="Tahoma"/>
        </w:rPr>
        <w:t xml:space="preserve">IZJAVLJAMO, </w:t>
      </w:r>
      <w:r>
        <w:rPr>
          <w:rFonts w:ascii="Tahoma" w:eastAsia="Calibri" w:hAnsi="Tahoma" w:cs="Tahoma"/>
        </w:rPr>
        <w:t>da</w:t>
      </w:r>
      <w:r w:rsidRPr="00A679F4">
        <w:rPr>
          <w:rFonts w:ascii="Tahoma" w:eastAsia="Calibri" w:hAnsi="Tahoma" w:cs="Tahoma"/>
        </w:rPr>
        <w:t>:</w:t>
      </w:r>
    </w:p>
    <w:p w14:paraId="7C8FAC51" w14:textId="77777777" w:rsidR="00473264" w:rsidRPr="00A679F4" w:rsidRDefault="00473264" w:rsidP="00473264">
      <w:pPr>
        <w:keepNext/>
        <w:keepLines/>
        <w:numPr>
          <w:ilvl w:val="0"/>
          <w:numId w:val="61"/>
        </w:numPr>
        <w:ind w:left="284" w:hanging="284"/>
        <w:jc w:val="both"/>
        <w:rPr>
          <w:rFonts w:ascii="Tahoma" w:eastAsia="Calibri" w:hAnsi="Tahoma" w:cs="Tahoma"/>
        </w:rPr>
      </w:pPr>
      <w:bookmarkStart w:id="35" w:name="_Hlk103582078"/>
      <w:r w:rsidRPr="00A679F4">
        <w:rPr>
          <w:rFonts w:ascii="Tahoma" w:hAnsi="Tahoma" w:cs="Tahoma"/>
        </w:rPr>
        <w:t>se strinjamo s pogoji, vsebino in vzorci finančnega/ih zavarovanj/a v Poglavju 4. razpisne dokumentacije, ter da bomo predložili naročniku finančna zavarovanja v skladu z zahtevami razpisne dokumentacije, brez dodatnih zahtev in ugovorov;</w:t>
      </w:r>
    </w:p>
    <w:p w14:paraId="2ED291B1" w14:textId="77777777" w:rsidR="00473264" w:rsidRPr="00A679F4" w:rsidRDefault="00473264" w:rsidP="00473264">
      <w:pPr>
        <w:keepNext/>
        <w:keepLines/>
        <w:numPr>
          <w:ilvl w:val="0"/>
          <w:numId w:val="61"/>
        </w:numPr>
        <w:ind w:left="284" w:hanging="284"/>
        <w:jc w:val="both"/>
        <w:rPr>
          <w:rFonts w:ascii="Tahoma" w:eastAsia="Calibri" w:hAnsi="Tahoma" w:cs="Tahoma"/>
        </w:rPr>
      </w:pPr>
      <w:r w:rsidRPr="00A679F4">
        <w:rPr>
          <w:rFonts w:ascii="Tahoma" w:eastAsia="Calibri" w:hAnsi="Tahoma" w:cs="Tahoma"/>
        </w:rPr>
        <w:t xml:space="preserve">izpolnjujemo omejevalne ukrepe navedene v </w:t>
      </w:r>
      <w:r w:rsidRPr="00BB56FF">
        <w:rPr>
          <w:rFonts w:ascii="Tahoma" w:hAnsi="Tahoma" w:cs="Tahoma"/>
        </w:rPr>
        <w:t>prv</w:t>
      </w:r>
      <w:r>
        <w:rPr>
          <w:rFonts w:ascii="Tahoma" w:hAnsi="Tahoma" w:cs="Tahoma"/>
        </w:rPr>
        <w:t>em</w:t>
      </w:r>
      <w:r w:rsidRPr="00BB56FF">
        <w:rPr>
          <w:rFonts w:ascii="Tahoma" w:hAnsi="Tahoma" w:cs="Tahoma"/>
        </w:rPr>
        <w:t xml:space="preserve"> odstav</w:t>
      </w:r>
      <w:r>
        <w:rPr>
          <w:rFonts w:ascii="Tahoma" w:hAnsi="Tahoma" w:cs="Tahoma"/>
        </w:rPr>
        <w:t>ku</w:t>
      </w:r>
      <w:r w:rsidRPr="00BB56FF">
        <w:rPr>
          <w:rFonts w:ascii="Tahoma" w:hAnsi="Tahoma" w:cs="Tahoma"/>
        </w:rPr>
        <w:t xml:space="preserve"> člena 5.K Uredbe (EU) ŠT. 833/2014</w:t>
      </w:r>
      <w:r>
        <w:rPr>
          <w:rFonts w:ascii="Tahoma" w:hAnsi="Tahoma" w:cs="Tahoma"/>
        </w:rPr>
        <w:t xml:space="preserve"> </w:t>
      </w:r>
      <w:r w:rsidRPr="00A679F4">
        <w:rPr>
          <w:rFonts w:ascii="Tahoma" w:eastAsia="Calibri" w:hAnsi="Tahoma" w:cs="Tahoma"/>
        </w:rPr>
        <w:t xml:space="preserve">o omejevalnih ukrepih zaradi delovanja Rusije, ki povzroča destabilizacijo razmer v Ukrajini«; </w:t>
      </w:r>
    </w:p>
    <w:bookmarkEnd w:id="35"/>
    <w:p w14:paraId="5F2C0D4A" w14:textId="77777777" w:rsidR="00473264" w:rsidRPr="00A679F4" w:rsidRDefault="00473264" w:rsidP="00473264">
      <w:pPr>
        <w:keepNext/>
        <w:keepLines/>
        <w:numPr>
          <w:ilvl w:val="0"/>
          <w:numId w:val="61"/>
        </w:numPr>
        <w:ind w:left="284" w:hanging="284"/>
        <w:jc w:val="both"/>
        <w:rPr>
          <w:rFonts w:ascii="Tahoma" w:eastAsia="Calibri" w:hAnsi="Tahoma" w:cs="Tahoma"/>
        </w:rPr>
      </w:pPr>
      <w:r w:rsidRPr="00A679F4">
        <w:rPr>
          <w:rFonts w:ascii="Tahoma" w:eastAsia="Calibri" w:hAnsi="Tahoma" w:cs="Tahoma"/>
        </w:rPr>
        <w:t>se zavezujemo, da bomo na zahtevo naročnika predložiti dodatna dokazila oz. pojasnila za preveritev izpolnjevanja pogojev in zahtev iz razpisne dokumentacije;</w:t>
      </w:r>
    </w:p>
    <w:p w14:paraId="3806AF7E" w14:textId="77777777" w:rsidR="00473264" w:rsidRPr="00A679F4" w:rsidRDefault="00473264" w:rsidP="00473264">
      <w:pPr>
        <w:keepNext/>
        <w:keepLines/>
        <w:numPr>
          <w:ilvl w:val="0"/>
          <w:numId w:val="61"/>
        </w:numPr>
        <w:ind w:left="284" w:hanging="284"/>
        <w:jc w:val="both"/>
        <w:rPr>
          <w:rFonts w:ascii="Tahoma" w:eastAsia="Calibri" w:hAnsi="Tahoma" w:cs="Tahoma"/>
        </w:rPr>
      </w:pPr>
      <w:r w:rsidRPr="00A679F4">
        <w:rPr>
          <w:rFonts w:ascii="Tahoma" w:eastAsia="Calibri" w:hAnsi="Tahoma" w:cs="Tahoma"/>
        </w:rPr>
        <w:t>soglašamo, da lahko naročnik kadarkoli ustavi postopek javnega naročila, zavrne vse ponudbe ali po pravnomočnosti odločitve o oddaji javnega naročila ne sklene pogodbe/okvirnega sporazuma ter da v nobenem od navedenih primerov ne bomo uveljavljali povračila stroškov priprave ponudbe, stroškov finančnih zavarovanj, morebitne neposredne ali posredne škode ali izgubljenega dobička;</w:t>
      </w:r>
    </w:p>
    <w:p w14:paraId="738745EB" w14:textId="77777777" w:rsidR="00473264" w:rsidRPr="00A679F4" w:rsidRDefault="00473264" w:rsidP="00473264">
      <w:pPr>
        <w:keepNext/>
        <w:keepLines/>
        <w:numPr>
          <w:ilvl w:val="0"/>
          <w:numId w:val="61"/>
        </w:numPr>
        <w:ind w:left="284" w:hanging="284"/>
        <w:jc w:val="both"/>
        <w:rPr>
          <w:rFonts w:ascii="Tahoma" w:eastAsia="Calibri" w:hAnsi="Tahoma" w:cs="Tahoma"/>
        </w:rPr>
      </w:pPr>
      <w:r w:rsidRPr="00A679F4">
        <w:rPr>
          <w:rFonts w:ascii="Tahoma" w:eastAsia="Calibri" w:hAnsi="Tahoma" w:cs="Tahoma"/>
        </w:rPr>
        <w:t>so v ponudbeno ceno vključeni vsi materialni in nematerialni stroški, ki bodo potrebni za izvedbo predmeta naročila, v skladu z vsemi zahtevami naročnika;</w:t>
      </w:r>
    </w:p>
    <w:p w14:paraId="27923DB6" w14:textId="77777777" w:rsidR="00473264" w:rsidRPr="00A679F4" w:rsidRDefault="00473264" w:rsidP="00473264">
      <w:pPr>
        <w:keepNext/>
        <w:keepLines/>
        <w:numPr>
          <w:ilvl w:val="0"/>
          <w:numId w:val="61"/>
        </w:numPr>
        <w:ind w:left="284" w:hanging="284"/>
        <w:jc w:val="both"/>
        <w:rPr>
          <w:rFonts w:ascii="Tahoma" w:eastAsia="Calibri" w:hAnsi="Tahoma" w:cs="Tahoma"/>
        </w:rPr>
      </w:pPr>
      <w:r w:rsidRPr="00A679F4">
        <w:rPr>
          <w:rFonts w:ascii="Tahoma" w:eastAsia="Calibri" w:hAnsi="Tahoma" w:cs="Tahoma"/>
        </w:rPr>
        <w:t>se strinjamo z opredeljenimi določili osnutka pogodbe/okvirnega sporazuma in jo/ga bomo v primeru, da bomo izbrani za izvajanje predmeta javnega naročila, podpisali brez dodatnih zahtev in ugovorov;</w:t>
      </w:r>
    </w:p>
    <w:p w14:paraId="305633FA" w14:textId="77777777" w:rsidR="00473264" w:rsidRPr="00A679F4" w:rsidRDefault="00473264" w:rsidP="00473264">
      <w:pPr>
        <w:keepNext/>
        <w:keepLines/>
        <w:numPr>
          <w:ilvl w:val="0"/>
          <w:numId w:val="61"/>
        </w:numPr>
        <w:ind w:left="284" w:hanging="284"/>
        <w:jc w:val="both"/>
        <w:rPr>
          <w:rFonts w:ascii="Tahoma" w:eastAsia="Calibri" w:hAnsi="Tahoma" w:cs="Tahoma"/>
        </w:rPr>
      </w:pPr>
      <w:r w:rsidRPr="00A679F4">
        <w:rPr>
          <w:rFonts w:ascii="Tahoma" w:eastAsia="Calibri" w:hAnsi="Tahoma" w:cs="Tahoma"/>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7614D4E2" w14:textId="77777777" w:rsidR="00473264" w:rsidRPr="00A679F4" w:rsidRDefault="00473264" w:rsidP="00473264">
      <w:pPr>
        <w:keepNext/>
        <w:keepLines/>
        <w:numPr>
          <w:ilvl w:val="0"/>
          <w:numId w:val="61"/>
        </w:numPr>
        <w:ind w:left="284" w:hanging="284"/>
        <w:jc w:val="both"/>
        <w:rPr>
          <w:rFonts w:ascii="Tahoma" w:eastAsia="Calibri" w:hAnsi="Tahoma" w:cs="Tahoma"/>
        </w:rPr>
      </w:pPr>
      <w:r w:rsidRPr="00A679F4">
        <w:rPr>
          <w:rFonts w:ascii="Tahoma" w:eastAsia="Calibri" w:hAnsi="Tahoma" w:cs="Tahoma"/>
        </w:rPr>
        <w:t xml:space="preserve">sprejemamo in izpolnjujemo tudi vse ostale pogoje in zahteve predmetne razpisne dokumentacije, ter prevzemamo kazensko in materialno odgovornost, da so vsi podatki in dokumenti podani v ponudbi, resnični, in da fotokopije priloženih listin ustrezajo originalu. </w:t>
      </w: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0627F8" w:rsidRPr="001D35CF" w14:paraId="625085A4" w14:textId="77777777" w:rsidTr="00870FAF">
        <w:trPr>
          <w:trHeight w:val="235"/>
        </w:trPr>
        <w:tc>
          <w:tcPr>
            <w:tcW w:w="3401" w:type="dxa"/>
            <w:tcBorders>
              <w:top w:val="nil"/>
              <w:left w:val="nil"/>
              <w:bottom w:val="single" w:sz="4" w:space="0" w:color="auto"/>
              <w:right w:val="nil"/>
            </w:tcBorders>
          </w:tcPr>
          <w:p w14:paraId="69B6A924" w14:textId="77777777" w:rsidR="000627F8" w:rsidRPr="001D35CF" w:rsidRDefault="000627F8" w:rsidP="00AF07F2">
            <w:pPr>
              <w:keepNext/>
              <w:keepLines/>
              <w:jc w:val="both"/>
              <w:rPr>
                <w:rFonts w:ascii="Tahoma" w:hAnsi="Tahoma" w:cs="Tahoma"/>
                <w:snapToGrid w:val="0"/>
              </w:rPr>
            </w:pPr>
          </w:p>
          <w:p w14:paraId="1F83BAFF" w14:textId="77777777" w:rsidR="000627F8" w:rsidRPr="001D35CF" w:rsidRDefault="000627F8" w:rsidP="00AF07F2">
            <w:pPr>
              <w:keepNext/>
              <w:keepLines/>
              <w:jc w:val="both"/>
              <w:rPr>
                <w:rFonts w:ascii="Tahoma" w:hAnsi="Tahoma" w:cs="Tahoma"/>
                <w:snapToGrid w:val="0"/>
              </w:rPr>
            </w:pPr>
          </w:p>
        </w:tc>
        <w:tc>
          <w:tcPr>
            <w:tcW w:w="2976" w:type="dxa"/>
          </w:tcPr>
          <w:p w14:paraId="1BA99837" w14:textId="77777777" w:rsidR="000627F8" w:rsidRPr="001D35CF" w:rsidRDefault="000627F8" w:rsidP="00AF07F2">
            <w:pPr>
              <w:keepNext/>
              <w:keepLines/>
              <w:jc w:val="center"/>
              <w:rPr>
                <w:rFonts w:ascii="Tahoma" w:hAnsi="Tahoma" w:cs="Tahoma"/>
                <w:snapToGrid w:val="0"/>
              </w:rPr>
            </w:pPr>
          </w:p>
        </w:tc>
        <w:tc>
          <w:tcPr>
            <w:tcW w:w="3118" w:type="dxa"/>
            <w:tcBorders>
              <w:top w:val="nil"/>
              <w:left w:val="nil"/>
              <w:bottom w:val="single" w:sz="4" w:space="0" w:color="auto"/>
              <w:right w:val="nil"/>
            </w:tcBorders>
          </w:tcPr>
          <w:p w14:paraId="544125B5" w14:textId="77777777" w:rsidR="000627F8" w:rsidRPr="001D35CF" w:rsidRDefault="000627F8" w:rsidP="00AF07F2">
            <w:pPr>
              <w:keepNext/>
              <w:keepLines/>
              <w:tabs>
                <w:tab w:val="left" w:pos="567"/>
                <w:tab w:val="num" w:pos="851"/>
                <w:tab w:val="left" w:pos="993"/>
              </w:tabs>
              <w:jc w:val="both"/>
              <w:rPr>
                <w:rFonts w:ascii="Tahoma" w:hAnsi="Tahoma" w:cs="Tahoma"/>
                <w:snapToGrid w:val="0"/>
                <w:sz w:val="28"/>
              </w:rPr>
            </w:pPr>
          </w:p>
        </w:tc>
      </w:tr>
      <w:tr w:rsidR="000627F8" w:rsidRPr="001D35CF" w14:paraId="2D83E8ED" w14:textId="77777777" w:rsidTr="00870FAF">
        <w:trPr>
          <w:trHeight w:val="235"/>
        </w:trPr>
        <w:tc>
          <w:tcPr>
            <w:tcW w:w="3401" w:type="dxa"/>
            <w:tcBorders>
              <w:top w:val="single" w:sz="4" w:space="0" w:color="auto"/>
              <w:left w:val="nil"/>
              <w:bottom w:val="nil"/>
              <w:right w:val="nil"/>
            </w:tcBorders>
            <w:hideMark/>
          </w:tcPr>
          <w:p w14:paraId="4623CC34" w14:textId="77777777" w:rsidR="000627F8" w:rsidRPr="001D35CF" w:rsidRDefault="000627F8" w:rsidP="00AF07F2">
            <w:pPr>
              <w:keepNext/>
              <w:keepLines/>
              <w:jc w:val="center"/>
              <w:rPr>
                <w:rFonts w:ascii="Tahoma" w:hAnsi="Tahoma" w:cs="Tahoma"/>
                <w:snapToGrid w:val="0"/>
              </w:rPr>
            </w:pPr>
            <w:r w:rsidRPr="001D35CF">
              <w:rPr>
                <w:rFonts w:ascii="Tahoma" w:hAnsi="Tahoma" w:cs="Tahoma"/>
                <w:snapToGrid w:val="0"/>
              </w:rPr>
              <w:t>(kraj, datum)</w:t>
            </w:r>
          </w:p>
        </w:tc>
        <w:tc>
          <w:tcPr>
            <w:tcW w:w="2976" w:type="dxa"/>
            <w:hideMark/>
          </w:tcPr>
          <w:p w14:paraId="665DC8BF" w14:textId="77777777" w:rsidR="000627F8" w:rsidRPr="001D35CF" w:rsidRDefault="000627F8" w:rsidP="00AF07F2">
            <w:pPr>
              <w:keepNext/>
              <w:keepLines/>
              <w:jc w:val="center"/>
              <w:rPr>
                <w:rFonts w:ascii="Tahoma" w:hAnsi="Tahoma" w:cs="Tahoma"/>
                <w:snapToGrid w:val="0"/>
              </w:rPr>
            </w:pPr>
            <w:r w:rsidRPr="001D35CF">
              <w:rPr>
                <w:rFonts w:ascii="Tahoma" w:hAnsi="Tahoma" w:cs="Tahoma"/>
                <w:snapToGrid w:val="0"/>
              </w:rPr>
              <w:t>žig</w:t>
            </w:r>
          </w:p>
        </w:tc>
        <w:tc>
          <w:tcPr>
            <w:tcW w:w="3118" w:type="dxa"/>
            <w:tcBorders>
              <w:top w:val="single" w:sz="4" w:space="0" w:color="auto"/>
              <w:left w:val="nil"/>
              <w:bottom w:val="nil"/>
              <w:right w:val="nil"/>
            </w:tcBorders>
            <w:hideMark/>
          </w:tcPr>
          <w:p w14:paraId="36EB29C5" w14:textId="77777777" w:rsidR="000627F8" w:rsidRPr="001D35CF" w:rsidRDefault="000627F8" w:rsidP="00AF07F2">
            <w:pPr>
              <w:keepNext/>
              <w:keepLines/>
              <w:jc w:val="center"/>
              <w:rPr>
                <w:rFonts w:ascii="Tahoma" w:hAnsi="Tahoma" w:cs="Tahoma"/>
                <w:snapToGrid w:val="0"/>
              </w:rPr>
            </w:pPr>
            <w:r w:rsidRPr="001D35CF">
              <w:rPr>
                <w:rFonts w:ascii="Tahoma" w:hAnsi="Tahoma" w:cs="Tahoma"/>
                <w:snapToGrid w:val="0"/>
              </w:rPr>
              <w:t>(podpis odgovorne osebe)</w:t>
            </w:r>
          </w:p>
          <w:p w14:paraId="76AE30FF" w14:textId="77777777" w:rsidR="000627F8" w:rsidRPr="001D35CF" w:rsidRDefault="000627F8" w:rsidP="00AF07F2">
            <w:pPr>
              <w:keepNext/>
              <w:keepLines/>
              <w:jc w:val="center"/>
              <w:rPr>
                <w:rFonts w:ascii="Tahoma" w:hAnsi="Tahoma" w:cs="Tahoma"/>
                <w:snapToGrid w:val="0"/>
              </w:rPr>
            </w:pPr>
          </w:p>
          <w:p w14:paraId="139A9CF4" w14:textId="77777777" w:rsidR="000627F8" w:rsidRPr="001D35CF" w:rsidRDefault="000627F8" w:rsidP="00AF07F2">
            <w:pPr>
              <w:keepNext/>
              <w:keepLines/>
              <w:jc w:val="center"/>
              <w:rPr>
                <w:rFonts w:ascii="Tahoma" w:hAnsi="Tahoma" w:cs="Tahoma"/>
                <w:snapToGrid w:val="0"/>
              </w:rPr>
            </w:pPr>
          </w:p>
        </w:tc>
      </w:tr>
    </w:tbl>
    <w:p w14:paraId="10E231C3" w14:textId="77777777" w:rsidR="000627F8" w:rsidRPr="001D35CF" w:rsidRDefault="000627F8" w:rsidP="00AF07F2">
      <w:pPr>
        <w:keepNext/>
        <w:keepLines/>
        <w:spacing w:after="40"/>
        <w:jc w:val="both"/>
        <w:rPr>
          <w:rFonts w:ascii="Tahoma" w:hAnsi="Tahoma" w:cs="Tahoma"/>
          <w:b/>
          <w:i/>
          <w:sz w:val="18"/>
          <w:szCs w:val="18"/>
          <w:u w:val="single"/>
        </w:rPr>
      </w:pPr>
      <w:r w:rsidRPr="001D35CF">
        <w:rPr>
          <w:rFonts w:ascii="Tahoma" w:hAnsi="Tahoma" w:cs="Tahoma"/>
          <w:b/>
          <w:i/>
          <w:sz w:val="18"/>
          <w:szCs w:val="18"/>
          <w:u w:val="single"/>
        </w:rPr>
        <w:t xml:space="preserve">Navodilo: </w:t>
      </w:r>
    </w:p>
    <w:p w14:paraId="31DC9F1C" w14:textId="77777777" w:rsidR="000F4B78" w:rsidRPr="001D35CF" w:rsidRDefault="000F4B78" w:rsidP="00AF07F2">
      <w:pPr>
        <w:keepNext/>
        <w:keepLines/>
        <w:jc w:val="both"/>
        <w:rPr>
          <w:rFonts w:ascii="Tahoma" w:hAnsi="Tahoma" w:cs="Tahoma"/>
          <w:i/>
          <w:iCs/>
          <w:sz w:val="18"/>
          <w:szCs w:val="22"/>
        </w:rPr>
      </w:pPr>
      <w:r w:rsidRPr="001D35CF">
        <w:rPr>
          <w:rFonts w:ascii="Tahoma" w:hAnsi="Tahoma" w:cs="Tahoma"/>
          <w:i/>
          <w:iCs/>
          <w:sz w:val="18"/>
          <w:szCs w:val="22"/>
        </w:rPr>
        <w:t>Izjavo izpolnijo in podpišejo tudi VSI posamezni člani skupine ponudnikov – partnerji v primeru skupne ponudbe.</w:t>
      </w:r>
    </w:p>
    <w:p w14:paraId="509BCC59" w14:textId="4030045D" w:rsidR="000627F8" w:rsidRPr="001D35CF" w:rsidRDefault="000627F8" w:rsidP="00AF07F2">
      <w:pPr>
        <w:keepNext/>
        <w:keepLines/>
        <w:jc w:val="both"/>
      </w:pPr>
      <w:r w:rsidRPr="001D35CF">
        <w:rPr>
          <w:rFonts w:ascii="Tahoma" w:hAnsi="Tahoma" w:cs="Tahoma"/>
          <w:b/>
          <w:i/>
          <w:iCs/>
          <w:sz w:val="18"/>
          <w:szCs w:val="22"/>
        </w:rPr>
        <w:t>Ponudnik</w:t>
      </w:r>
      <w:r w:rsidRPr="001D35CF">
        <w:rPr>
          <w:rFonts w:ascii="Tahoma" w:hAnsi="Tahoma" w:cs="Tahoma"/>
          <w:i/>
          <w:iCs/>
          <w:sz w:val="18"/>
          <w:szCs w:val="22"/>
        </w:rPr>
        <w:t xml:space="preserve"> </w:t>
      </w:r>
      <w:r w:rsidRPr="001D35CF">
        <w:rPr>
          <w:rFonts w:ascii="Tahoma" w:hAnsi="Tahoma" w:cs="Tahoma"/>
          <w:i/>
          <w:iCs/>
          <w:sz w:val="18"/>
          <w:szCs w:val="22"/>
          <w:u w:val="single"/>
        </w:rPr>
        <w:t>obrazec</w:t>
      </w:r>
      <w:r w:rsidRPr="001D35CF">
        <w:rPr>
          <w:rFonts w:ascii="Tahoma" w:hAnsi="Tahoma" w:cs="Tahoma"/>
          <w:b/>
          <w:i/>
          <w:iCs/>
          <w:sz w:val="18"/>
          <w:szCs w:val="22"/>
        </w:rPr>
        <w:t xml:space="preserve"> </w:t>
      </w:r>
      <w:r w:rsidRPr="001D35CF">
        <w:rPr>
          <w:rFonts w:ascii="Tahoma" w:hAnsi="Tahoma" w:cs="Tahoma"/>
          <w:i/>
          <w:iCs/>
          <w:sz w:val="18"/>
          <w:szCs w:val="22"/>
        </w:rPr>
        <w:t>v okviru sistema e-JN</w:t>
      </w:r>
      <w:r w:rsidRPr="001D35CF">
        <w:rPr>
          <w:rFonts w:ascii="Tahoma" w:hAnsi="Tahoma" w:cs="Tahoma"/>
          <w:b/>
          <w:i/>
          <w:iCs/>
          <w:sz w:val="18"/>
          <w:szCs w:val="22"/>
        </w:rPr>
        <w:t xml:space="preserve"> </w:t>
      </w:r>
      <w:r w:rsidRPr="001D35CF">
        <w:rPr>
          <w:rFonts w:ascii="Tahoma" w:hAnsi="Tahoma" w:cs="Tahoma"/>
          <w:b/>
          <w:i/>
          <w:iCs/>
          <w:sz w:val="18"/>
          <w:szCs w:val="22"/>
          <w:u w:val="single"/>
        </w:rPr>
        <w:t>naloži v Razdelek »DOKUMENTI«, del »IZJAVA – ponudnik« !</w:t>
      </w:r>
    </w:p>
    <w:p w14:paraId="5A35EAB3" w14:textId="505D8FAB" w:rsidR="000627F8" w:rsidRPr="001D35CF" w:rsidRDefault="000627F8" w:rsidP="00AF07F2">
      <w:pPr>
        <w:keepNext/>
        <w:keepLines/>
        <w:jc w:val="both"/>
      </w:pPr>
      <w:r w:rsidRPr="001D35CF">
        <w:rPr>
          <w:rFonts w:ascii="Tahoma" w:hAnsi="Tahoma" w:cs="Tahoma"/>
          <w:i/>
          <w:iCs/>
          <w:sz w:val="18"/>
          <w:szCs w:val="22"/>
        </w:rPr>
        <w:t xml:space="preserve">Za </w:t>
      </w:r>
      <w:r w:rsidRPr="001D35CF">
        <w:rPr>
          <w:rFonts w:ascii="Tahoma" w:hAnsi="Tahoma" w:cs="Tahoma"/>
          <w:b/>
          <w:i/>
          <w:iCs/>
          <w:sz w:val="18"/>
          <w:szCs w:val="22"/>
        </w:rPr>
        <w:t>posameznega člana skupine ponudnikov</w:t>
      </w:r>
      <w:r w:rsidRPr="001D35CF">
        <w:rPr>
          <w:rFonts w:ascii="Tahoma" w:hAnsi="Tahoma" w:cs="Tahoma"/>
          <w:i/>
          <w:iCs/>
          <w:sz w:val="18"/>
          <w:szCs w:val="22"/>
        </w:rPr>
        <w:t xml:space="preserve"> v okviru skupne ponudbe (partnerja) ponudnik </w:t>
      </w:r>
      <w:r w:rsidR="00473264">
        <w:rPr>
          <w:rFonts w:ascii="Tahoma" w:hAnsi="Tahoma" w:cs="Tahoma"/>
          <w:i/>
          <w:iCs/>
          <w:sz w:val="18"/>
          <w:szCs w:val="22"/>
          <w:u w:val="single"/>
        </w:rPr>
        <w:t>prilogo</w:t>
      </w:r>
      <w:r w:rsidRPr="001D35CF">
        <w:rPr>
          <w:rFonts w:ascii="Tahoma" w:hAnsi="Tahoma" w:cs="Tahoma"/>
          <w:b/>
          <w:i/>
          <w:iCs/>
          <w:sz w:val="18"/>
          <w:szCs w:val="22"/>
        </w:rPr>
        <w:t xml:space="preserve"> </w:t>
      </w:r>
      <w:r w:rsidRPr="001D35CF">
        <w:rPr>
          <w:rFonts w:ascii="Tahoma" w:hAnsi="Tahoma" w:cs="Tahoma"/>
          <w:i/>
          <w:iCs/>
          <w:sz w:val="18"/>
          <w:szCs w:val="22"/>
        </w:rPr>
        <w:t>v okviru sistema e-JN</w:t>
      </w:r>
      <w:r w:rsidRPr="001D35CF">
        <w:rPr>
          <w:rFonts w:ascii="Tahoma" w:hAnsi="Tahoma" w:cs="Tahoma"/>
          <w:b/>
          <w:i/>
          <w:iCs/>
          <w:sz w:val="18"/>
          <w:szCs w:val="22"/>
        </w:rPr>
        <w:t xml:space="preserve"> </w:t>
      </w:r>
      <w:r w:rsidRPr="001D35CF">
        <w:rPr>
          <w:rFonts w:ascii="Tahoma" w:hAnsi="Tahoma" w:cs="Tahoma"/>
          <w:b/>
          <w:i/>
          <w:iCs/>
          <w:sz w:val="18"/>
          <w:szCs w:val="22"/>
          <w:u w:val="single"/>
        </w:rPr>
        <w:t>naloži v Razdelek »SODELUJOČI«, del »IZJAVA – ostali sodelujoči«!</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27"/>
        <w:gridCol w:w="851"/>
        <w:gridCol w:w="567"/>
      </w:tblGrid>
      <w:tr w:rsidR="001C61BD" w:rsidRPr="001D35CF" w14:paraId="56702C26" w14:textId="77777777" w:rsidTr="008977D1">
        <w:tc>
          <w:tcPr>
            <w:tcW w:w="8227" w:type="dxa"/>
            <w:tcBorders>
              <w:top w:val="single" w:sz="4" w:space="0" w:color="auto"/>
              <w:left w:val="single" w:sz="4" w:space="0" w:color="auto"/>
              <w:bottom w:val="single" w:sz="4" w:space="0" w:color="auto"/>
              <w:right w:val="single" w:sz="4" w:space="0" w:color="808080"/>
            </w:tcBorders>
          </w:tcPr>
          <w:p w14:paraId="549FA7A5" w14:textId="76406FA4" w:rsidR="001C61BD" w:rsidRPr="001D35CF" w:rsidRDefault="001C61BD" w:rsidP="001C61BD">
            <w:pPr>
              <w:keepNext/>
              <w:keepLines/>
              <w:jc w:val="both"/>
              <w:rPr>
                <w:rFonts w:ascii="Tahoma" w:hAnsi="Tahoma" w:cs="Tahoma"/>
              </w:rPr>
            </w:pPr>
            <w:r w:rsidRPr="001D35CF">
              <w:lastRenderedPageBreak/>
              <w:br w:type="page"/>
            </w:r>
            <w:r w:rsidRPr="001D35CF">
              <w:br w:type="page"/>
            </w:r>
            <w:r w:rsidRPr="001D35CF">
              <w:br w:type="page"/>
            </w:r>
            <w:r w:rsidRPr="001D35CF">
              <w:rPr>
                <w:rFonts w:ascii="Tahoma" w:hAnsi="Tahoma" w:cs="Tahoma"/>
              </w:rPr>
              <w:br w:type="page"/>
            </w:r>
            <w:r w:rsidRPr="001D35CF">
              <w:rPr>
                <w:rFonts w:ascii="Tahoma" w:hAnsi="Tahoma" w:cs="Tahoma"/>
                <w:b/>
              </w:rPr>
              <w:br w:type="page"/>
            </w:r>
            <w:r w:rsidRPr="001D35CF">
              <w:rPr>
                <w:rFonts w:ascii="Tahoma" w:hAnsi="Tahoma" w:cs="Tahoma"/>
              </w:rPr>
              <w:br w:type="page"/>
              <w:t>IZJAVA O IZPOLNJEVANJU SPOSOBNOSTI PODIZVAJALCA/SUBJEKTA</w:t>
            </w:r>
            <w:r w:rsidRPr="001D35CF">
              <w:rPr>
                <w:rFonts w:ascii="Tahoma" w:hAnsi="Tahoma" w:cs="Tahoma"/>
                <w:iCs/>
                <w:sz w:val="18"/>
                <w:szCs w:val="22"/>
              </w:rPr>
              <w:t xml:space="preserve"> </w:t>
            </w:r>
            <w:r w:rsidRPr="001D35CF">
              <w:rPr>
                <w:rFonts w:ascii="Tahoma" w:hAnsi="Tahoma" w:cs="Tahoma"/>
                <w:iCs/>
              </w:rPr>
              <w:t>KATERIH ZMOGLJIVOST UPORABLJA PONUDNIK</w:t>
            </w:r>
            <w:r w:rsidRPr="001D35CF">
              <w:rPr>
                <w:rFonts w:ascii="Tahoma" w:hAnsi="Tahoma" w:cs="Tahoma"/>
              </w:rPr>
              <w:t xml:space="preserve"> IN OSTALIH ZAHTEV/POGOJEV NAROČNIKA</w:t>
            </w:r>
          </w:p>
        </w:tc>
        <w:tc>
          <w:tcPr>
            <w:tcW w:w="851" w:type="dxa"/>
            <w:tcBorders>
              <w:top w:val="single" w:sz="4" w:space="0" w:color="auto"/>
              <w:left w:val="single" w:sz="4" w:space="0" w:color="808080"/>
              <w:bottom w:val="single" w:sz="4" w:space="0" w:color="auto"/>
              <w:right w:val="nil"/>
            </w:tcBorders>
            <w:hideMark/>
          </w:tcPr>
          <w:p w14:paraId="0BEF3664" w14:textId="77777777" w:rsidR="001C61BD" w:rsidRPr="001D35CF" w:rsidRDefault="001C61BD" w:rsidP="00AF07F2">
            <w:pPr>
              <w:keepNext/>
              <w:keepLines/>
              <w:jc w:val="both"/>
              <w:rPr>
                <w:rFonts w:ascii="Tahoma" w:hAnsi="Tahoma" w:cs="Tahoma"/>
                <w:b/>
              </w:rPr>
            </w:pPr>
            <w:r w:rsidRPr="001D35CF">
              <w:rPr>
                <w:rFonts w:ascii="Tahoma" w:hAnsi="Tahoma" w:cs="Tahoma"/>
                <w:b/>
                <w:i/>
              </w:rPr>
              <w:t xml:space="preserve">Priloga </w:t>
            </w:r>
          </w:p>
        </w:tc>
        <w:tc>
          <w:tcPr>
            <w:tcW w:w="567" w:type="dxa"/>
            <w:tcBorders>
              <w:top w:val="single" w:sz="4" w:space="0" w:color="auto"/>
              <w:left w:val="nil"/>
              <w:bottom w:val="single" w:sz="4" w:space="0" w:color="auto"/>
              <w:right w:val="single" w:sz="4" w:space="0" w:color="auto"/>
            </w:tcBorders>
            <w:hideMark/>
          </w:tcPr>
          <w:p w14:paraId="73065ECF" w14:textId="77777777" w:rsidR="001C61BD" w:rsidRPr="001D35CF" w:rsidRDefault="001C61BD" w:rsidP="00AF07F2">
            <w:pPr>
              <w:keepNext/>
              <w:keepLines/>
              <w:jc w:val="both"/>
              <w:rPr>
                <w:rFonts w:ascii="Tahoma" w:hAnsi="Tahoma" w:cs="Tahoma"/>
                <w:b/>
                <w:i/>
              </w:rPr>
            </w:pPr>
            <w:r w:rsidRPr="001D35CF">
              <w:rPr>
                <w:rFonts w:ascii="Tahoma" w:hAnsi="Tahoma" w:cs="Tahoma"/>
                <w:b/>
                <w:i/>
              </w:rPr>
              <w:t>3/2</w:t>
            </w:r>
          </w:p>
        </w:tc>
      </w:tr>
    </w:tbl>
    <w:p w14:paraId="47FEB870" w14:textId="77777777" w:rsidR="00473264" w:rsidRPr="001D35CF" w:rsidRDefault="00473264" w:rsidP="00473264">
      <w:pPr>
        <w:keepNext/>
        <w:keepLines/>
        <w:spacing w:line="276" w:lineRule="auto"/>
        <w:jc w:val="both"/>
        <w:rPr>
          <w:rFonts w:ascii="Tahoma" w:hAnsi="Tahoma" w:cs="Tahoma"/>
        </w:rPr>
      </w:pPr>
      <w:r w:rsidRPr="00F26470">
        <w:rPr>
          <w:rFonts w:ascii="Tahoma" w:hAnsi="Tahoma" w:cs="Tahoma"/>
          <w:b/>
          <w:bCs/>
        </w:rPr>
        <w:t>JHL-32/26</w:t>
      </w:r>
      <w:r>
        <w:rPr>
          <w:rFonts w:ascii="Tahoma" w:hAnsi="Tahoma" w:cs="Tahoma"/>
        </w:rPr>
        <w:t xml:space="preserve"> </w:t>
      </w:r>
      <w:r>
        <w:rPr>
          <w:rFonts w:ascii="Tahoma" w:hAnsi="Tahoma" w:cs="Tahoma"/>
          <w:b/>
        </w:rPr>
        <w:t>Izdelava idejne zasnove projekta - Vzpostavitev krožne plovne poti na Ljubljanici in Gruberjevem prekopu ob hkratni energetski izrabi Ljubljanice</w:t>
      </w:r>
    </w:p>
    <w:p w14:paraId="11F67818" w14:textId="5E05C41A" w:rsidR="00473264" w:rsidRPr="00F93884" w:rsidRDefault="00473264" w:rsidP="00473264">
      <w:pPr>
        <w:pStyle w:val="Odstavekseznama"/>
        <w:keepNext/>
        <w:keepLines/>
        <w:numPr>
          <w:ilvl w:val="0"/>
          <w:numId w:val="60"/>
        </w:numPr>
        <w:jc w:val="both"/>
        <w:rPr>
          <w:rFonts w:ascii="Tahoma" w:hAnsi="Tahoma" w:cs="Tahoma"/>
        </w:rPr>
      </w:pPr>
      <w:r>
        <w:rPr>
          <w:rFonts w:ascii="Tahoma" w:hAnsi="Tahoma" w:cs="Tahoma"/>
          <w:b/>
        </w:rPr>
        <w:t xml:space="preserve">Podizvajalec </w:t>
      </w:r>
      <w:r w:rsidRPr="00F93884">
        <w:rPr>
          <w:rFonts w:ascii="Tahoma" w:hAnsi="Tahoma" w:cs="Tahoma"/>
          <w:b/>
        </w:rPr>
        <w:t xml:space="preserve">_____________________________________ </w:t>
      </w:r>
      <w:r w:rsidRPr="00F93884">
        <w:rPr>
          <w:rFonts w:ascii="Tahoma" w:hAnsi="Tahoma" w:cs="Tahoma"/>
          <w:i/>
        </w:rPr>
        <w:t>(</w:t>
      </w:r>
      <w:r>
        <w:rPr>
          <w:rFonts w:ascii="Tahoma" w:hAnsi="Tahoma" w:cs="Tahoma"/>
          <w:i/>
        </w:rPr>
        <w:t>firma</w:t>
      </w:r>
      <w:r w:rsidRPr="00F93884">
        <w:rPr>
          <w:rFonts w:ascii="Tahoma" w:hAnsi="Tahoma" w:cs="Tahoma"/>
          <w:i/>
        </w:rPr>
        <w:t xml:space="preserve"> </w:t>
      </w:r>
      <w:r>
        <w:rPr>
          <w:rFonts w:ascii="Tahoma" w:hAnsi="Tahoma" w:cs="Tahoma"/>
          <w:i/>
        </w:rPr>
        <w:t>podizvajalca</w:t>
      </w:r>
      <w:r w:rsidRPr="00F93884">
        <w:rPr>
          <w:rFonts w:ascii="Tahoma" w:hAnsi="Tahoma" w:cs="Tahoma"/>
          <w:i/>
        </w:rPr>
        <w:t xml:space="preserve">), </w:t>
      </w:r>
      <w:r w:rsidRPr="00F93884">
        <w:rPr>
          <w:rFonts w:ascii="Tahoma" w:hAnsi="Tahoma" w:cs="Tahoma"/>
        </w:rPr>
        <w:t>matična št. ____________________</w:t>
      </w:r>
    </w:p>
    <w:p w14:paraId="3769F2F5" w14:textId="0F5F31FA" w:rsidR="00473264" w:rsidRPr="00F93884" w:rsidRDefault="00473264" w:rsidP="00473264">
      <w:pPr>
        <w:pStyle w:val="Odstavekseznama"/>
        <w:keepNext/>
        <w:keepLines/>
        <w:numPr>
          <w:ilvl w:val="0"/>
          <w:numId w:val="60"/>
        </w:numPr>
        <w:jc w:val="both"/>
        <w:rPr>
          <w:rFonts w:ascii="Tahoma" w:hAnsi="Tahoma" w:cs="Tahoma"/>
        </w:rPr>
      </w:pPr>
      <w:r>
        <w:rPr>
          <w:rFonts w:ascii="Tahoma" w:hAnsi="Tahoma" w:cs="Tahoma"/>
          <w:b/>
        </w:rPr>
        <w:t>S</w:t>
      </w:r>
      <w:r w:rsidRPr="00F8173D">
        <w:rPr>
          <w:rFonts w:ascii="Tahoma" w:hAnsi="Tahoma" w:cs="Tahoma"/>
          <w:b/>
        </w:rPr>
        <w:t xml:space="preserve">ubjekt, katerega zmogljivost uporablja ponudnik </w:t>
      </w:r>
      <w:r w:rsidRPr="00F93884">
        <w:rPr>
          <w:rFonts w:ascii="Tahoma" w:hAnsi="Tahoma" w:cs="Tahoma"/>
          <w:b/>
        </w:rPr>
        <w:t xml:space="preserve">______________________________ </w:t>
      </w:r>
      <w:r w:rsidRPr="00F93884">
        <w:rPr>
          <w:rFonts w:ascii="Tahoma" w:hAnsi="Tahoma" w:cs="Tahoma"/>
          <w:i/>
        </w:rPr>
        <w:t>(</w:t>
      </w:r>
      <w:r>
        <w:rPr>
          <w:rFonts w:ascii="Tahoma" w:hAnsi="Tahoma" w:cs="Tahoma"/>
          <w:i/>
        </w:rPr>
        <w:t>firma</w:t>
      </w:r>
      <w:r w:rsidRPr="00F93884">
        <w:rPr>
          <w:rFonts w:ascii="Tahoma" w:hAnsi="Tahoma" w:cs="Tahoma"/>
          <w:i/>
        </w:rPr>
        <w:t xml:space="preserve"> </w:t>
      </w:r>
      <w:r>
        <w:rPr>
          <w:rFonts w:ascii="Tahoma" w:hAnsi="Tahoma" w:cs="Tahoma"/>
          <w:i/>
        </w:rPr>
        <w:t>subjekta</w:t>
      </w:r>
      <w:r w:rsidRPr="00F93884">
        <w:rPr>
          <w:rFonts w:ascii="Tahoma" w:hAnsi="Tahoma" w:cs="Tahoma"/>
          <w:i/>
        </w:rPr>
        <w:t xml:space="preserve">), </w:t>
      </w:r>
      <w:r w:rsidRPr="00F93884">
        <w:rPr>
          <w:rFonts w:ascii="Tahoma" w:hAnsi="Tahoma" w:cs="Tahoma"/>
        </w:rPr>
        <w:t xml:space="preserve">matična št. ____________________ </w:t>
      </w:r>
    </w:p>
    <w:p w14:paraId="5B242C3E" w14:textId="77777777" w:rsidR="00473264" w:rsidRDefault="00473264" w:rsidP="00473264">
      <w:pPr>
        <w:keepNext/>
        <w:keepLines/>
        <w:spacing w:line="276" w:lineRule="auto"/>
        <w:jc w:val="both"/>
        <w:rPr>
          <w:rFonts w:ascii="Tahoma" w:hAnsi="Tahoma" w:cs="Tahoma"/>
          <w:b/>
        </w:rPr>
      </w:pPr>
    </w:p>
    <w:p w14:paraId="44B53BCB" w14:textId="1CEF1E98" w:rsidR="00AE416A" w:rsidRDefault="00473264" w:rsidP="00473264">
      <w:pPr>
        <w:keepNext/>
        <w:keepLines/>
        <w:tabs>
          <w:tab w:val="left" w:pos="8647"/>
          <w:tab w:val="left" w:pos="9354"/>
        </w:tabs>
        <w:ind w:right="-2"/>
        <w:jc w:val="both"/>
        <w:rPr>
          <w:rFonts w:ascii="Tahoma" w:hAnsi="Tahoma" w:cs="Tahoma"/>
          <w:color w:val="000000"/>
        </w:rPr>
      </w:pPr>
      <w:r w:rsidRPr="00A679F4">
        <w:rPr>
          <w:rFonts w:ascii="Tahoma" w:hAnsi="Tahoma" w:cs="Tahoma"/>
          <w:color w:val="000000"/>
        </w:rPr>
        <w:t xml:space="preserve">pod kazensko in materialno odgovornostjo podajamo naslednje izjave:  </w:t>
      </w:r>
    </w:p>
    <w:p w14:paraId="038022DF" w14:textId="77777777" w:rsidR="00473264" w:rsidRPr="001D35CF" w:rsidRDefault="00473264" w:rsidP="00473264">
      <w:pPr>
        <w:keepNext/>
        <w:keepLines/>
        <w:tabs>
          <w:tab w:val="left" w:pos="8647"/>
          <w:tab w:val="left" w:pos="9354"/>
        </w:tabs>
        <w:ind w:right="-2"/>
        <w:jc w:val="both"/>
        <w:rPr>
          <w:rFonts w:ascii="Tahoma" w:hAnsi="Tahoma" w:cs="Tahoma"/>
        </w:rPr>
      </w:pPr>
    </w:p>
    <w:p w14:paraId="4FE991C7" w14:textId="77777777" w:rsidR="00473264" w:rsidRPr="00A679F4" w:rsidRDefault="00473264" w:rsidP="00473264">
      <w:pPr>
        <w:keepNext/>
        <w:keepLines/>
        <w:numPr>
          <w:ilvl w:val="0"/>
          <w:numId w:val="62"/>
        </w:numPr>
        <w:jc w:val="both"/>
        <w:rPr>
          <w:rFonts w:ascii="Tahoma" w:hAnsi="Tahoma" w:cs="Tahoma"/>
          <w:b/>
        </w:rPr>
      </w:pPr>
      <w:r w:rsidRPr="00A679F4">
        <w:rPr>
          <w:rFonts w:ascii="Tahoma" w:hAnsi="Tahoma" w:cs="Tahoma"/>
          <w:b/>
        </w:rPr>
        <w:t>IZJAVA O SPREJEMANJU IN IZPOLNJEVANJU POGOJEV RAZPISNE DOKUMENTACIJE</w:t>
      </w:r>
    </w:p>
    <w:p w14:paraId="4E8A50D0" w14:textId="77777777" w:rsidR="00473264" w:rsidRPr="00A679F4" w:rsidRDefault="00473264" w:rsidP="00473264">
      <w:pPr>
        <w:keepNext/>
        <w:keepLines/>
        <w:tabs>
          <w:tab w:val="left" w:pos="8647"/>
          <w:tab w:val="left" w:pos="9354"/>
        </w:tabs>
        <w:ind w:right="-2"/>
        <w:jc w:val="both"/>
        <w:rPr>
          <w:rFonts w:ascii="Tahoma" w:hAnsi="Tahoma" w:cs="Tahoma"/>
        </w:rPr>
      </w:pPr>
      <w:r w:rsidRPr="00A679F4">
        <w:rPr>
          <w:rFonts w:ascii="Tahoma" w:hAnsi="Tahoma" w:cs="Tahoma"/>
        </w:rPr>
        <w:t xml:space="preserve">IZJAVLJAMO, da se strinjamo in izpolnjujemo vse pogoje in zahteve razpisne dokumentacije (opisi, določila, zahteve, pogoji, </w:t>
      </w:r>
      <w:proofErr w:type="spellStart"/>
      <w:r w:rsidRPr="00A679F4">
        <w:rPr>
          <w:rFonts w:ascii="Tahoma" w:hAnsi="Tahoma" w:cs="Tahoma"/>
        </w:rPr>
        <w:t>itd</w:t>
      </w:r>
      <w:proofErr w:type="spellEnd"/>
      <w:r w:rsidRPr="00A679F4">
        <w:rPr>
          <w:rFonts w:ascii="Tahoma" w:hAnsi="Tahoma" w:cs="Tahoma"/>
        </w:rPr>
        <w:t xml:space="preserve">…) predmetnega javnega naročila, </w:t>
      </w:r>
      <w:r w:rsidRPr="00A679F4">
        <w:rPr>
          <w:rFonts w:ascii="Tahoma" w:hAnsi="Tahoma" w:cs="Tahoma"/>
          <w:u w:val="single"/>
        </w:rPr>
        <w:t>ki se nanašajo na podizvajalca/e oz. na subjekt/e, katerih zmogljivosti bo uporabljal ponudnik</w:t>
      </w:r>
      <w:r w:rsidRPr="00A679F4">
        <w:rPr>
          <w:rFonts w:ascii="Tahoma" w:hAnsi="Tahoma" w:cs="Tahoma"/>
        </w:rPr>
        <w:t xml:space="preserve">.   </w:t>
      </w:r>
    </w:p>
    <w:p w14:paraId="2B4B2D61" w14:textId="77777777" w:rsidR="00473264" w:rsidRPr="00A679F4" w:rsidRDefault="00473264" w:rsidP="00473264">
      <w:pPr>
        <w:keepNext/>
        <w:keepLines/>
        <w:tabs>
          <w:tab w:val="left" w:pos="8647"/>
          <w:tab w:val="left" w:pos="9354"/>
        </w:tabs>
        <w:ind w:right="-2"/>
        <w:jc w:val="both"/>
        <w:rPr>
          <w:rFonts w:ascii="Tahoma" w:hAnsi="Tahoma" w:cs="Tahoma"/>
        </w:rPr>
      </w:pPr>
    </w:p>
    <w:p w14:paraId="7E18B8B4" w14:textId="77777777" w:rsidR="00473264" w:rsidRPr="00A679F4" w:rsidRDefault="00473264" w:rsidP="00473264">
      <w:pPr>
        <w:keepNext/>
        <w:keepLines/>
        <w:numPr>
          <w:ilvl w:val="0"/>
          <w:numId w:val="62"/>
        </w:numPr>
        <w:jc w:val="both"/>
        <w:rPr>
          <w:rFonts w:ascii="Tahoma" w:hAnsi="Tahoma" w:cs="Tahoma"/>
          <w:b/>
        </w:rPr>
      </w:pPr>
      <w:r w:rsidRPr="00A679F4">
        <w:rPr>
          <w:rFonts w:ascii="Tahoma" w:hAnsi="Tahoma" w:cs="Tahoma"/>
          <w:b/>
        </w:rPr>
        <w:t>TEHNIČNA SPECIFIKACIJA</w:t>
      </w:r>
      <w:r w:rsidRPr="00A679F4">
        <w:rPr>
          <w:rFonts w:ascii="Tahoma" w:hAnsi="Tahoma" w:cs="Tahoma"/>
          <w:b/>
          <w:sz w:val="24"/>
        </w:rPr>
        <w:t xml:space="preserve"> </w:t>
      </w:r>
      <w:r w:rsidRPr="00A679F4">
        <w:rPr>
          <w:rFonts w:ascii="Tahoma" w:hAnsi="Tahoma" w:cs="Tahoma"/>
          <w:b/>
        </w:rPr>
        <w:t>IN PONUDBENI POGOJI IN ZAHTEVE</w:t>
      </w:r>
    </w:p>
    <w:p w14:paraId="1572C2C3" w14:textId="77777777" w:rsidR="00473264" w:rsidRPr="00A679F4" w:rsidRDefault="00473264" w:rsidP="00473264">
      <w:pPr>
        <w:keepNext/>
        <w:keepLines/>
        <w:tabs>
          <w:tab w:val="left" w:pos="9354"/>
        </w:tabs>
        <w:ind w:right="-2"/>
        <w:jc w:val="both"/>
        <w:rPr>
          <w:rFonts w:ascii="Tahoma" w:hAnsi="Tahoma" w:cs="Tahoma"/>
        </w:rPr>
      </w:pPr>
      <w:r w:rsidRPr="00A679F4">
        <w:rPr>
          <w:rFonts w:ascii="Tahoma" w:hAnsi="Tahoma" w:cs="Tahoma"/>
        </w:rPr>
        <w:t>IZJAVLJAMO, da (glede na dejavnosti, ki so predmet javnega naročila in jih bo v okviru ponudbe posamezni podizvajalec/subjekt izvajal) se strinjamo in izpolnjujemo vse pogoje in zahteve glede tehnične specifikacije in ostalih pogojev in zahtev, ki so navedeni v Poglavju 2.</w:t>
      </w:r>
      <w:r>
        <w:rPr>
          <w:rFonts w:ascii="Tahoma" w:hAnsi="Tahoma" w:cs="Tahoma"/>
        </w:rPr>
        <w:t xml:space="preserve"> in 3.</w:t>
      </w:r>
      <w:r w:rsidRPr="00A679F4">
        <w:rPr>
          <w:rFonts w:ascii="Tahoma" w:hAnsi="Tahoma" w:cs="Tahoma"/>
        </w:rPr>
        <w:t xml:space="preserve"> razpisne dokumentacije oz. v vseh njenih podtočkah, </w:t>
      </w:r>
      <w:r w:rsidRPr="00A679F4">
        <w:rPr>
          <w:rFonts w:ascii="Tahoma" w:hAnsi="Tahoma" w:cs="Tahoma"/>
          <w:u w:val="single"/>
        </w:rPr>
        <w:t>ki se nanašajo na podizvajalca/e oz. na subjekt/e, katerih zmogljivosti bo uporabljal ponudnik</w:t>
      </w:r>
      <w:r w:rsidRPr="00A679F4">
        <w:rPr>
          <w:rFonts w:ascii="Tahoma" w:hAnsi="Tahoma" w:cs="Tahoma"/>
        </w:rPr>
        <w:t xml:space="preserve">.  </w:t>
      </w:r>
    </w:p>
    <w:p w14:paraId="6EA65F92" w14:textId="77777777" w:rsidR="00473264" w:rsidRPr="00A679F4" w:rsidRDefault="00473264" w:rsidP="00473264">
      <w:pPr>
        <w:keepNext/>
        <w:keepLines/>
        <w:tabs>
          <w:tab w:val="left" w:pos="8647"/>
          <w:tab w:val="left" w:pos="9354"/>
        </w:tabs>
        <w:ind w:right="-2"/>
        <w:jc w:val="both"/>
        <w:rPr>
          <w:rFonts w:ascii="Tahoma" w:hAnsi="Tahoma" w:cs="Tahoma"/>
          <w:b/>
        </w:rPr>
      </w:pPr>
    </w:p>
    <w:p w14:paraId="7FAD4EBC" w14:textId="77777777" w:rsidR="00473264" w:rsidRPr="00A679F4" w:rsidRDefault="00473264" w:rsidP="00473264">
      <w:pPr>
        <w:keepNext/>
        <w:keepLines/>
        <w:numPr>
          <w:ilvl w:val="0"/>
          <w:numId w:val="62"/>
        </w:numPr>
        <w:jc w:val="both"/>
        <w:rPr>
          <w:rFonts w:ascii="Tahoma" w:hAnsi="Tahoma" w:cs="Tahoma"/>
          <w:b/>
        </w:rPr>
      </w:pPr>
      <w:r w:rsidRPr="00A679F4">
        <w:rPr>
          <w:rFonts w:ascii="Tahoma" w:hAnsi="Tahoma" w:cs="Tahoma"/>
          <w:b/>
        </w:rPr>
        <w:t>UGOTAVLJANJE SPOSOBNOSTI PONUDNIKA</w:t>
      </w:r>
    </w:p>
    <w:p w14:paraId="36B27550" w14:textId="77777777" w:rsidR="00473264" w:rsidRPr="00A679F4" w:rsidRDefault="00473264" w:rsidP="00473264">
      <w:pPr>
        <w:keepNext/>
        <w:keepLines/>
        <w:tabs>
          <w:tab w:val="left" w:pos="9354"/>
        </w:tabs>
        <w:ind w:right="-2"/>
        <w:jc w:val="both"/>
        <w:rPr>
          <w:rFonts w:ascii="Tahoma" w:hAnsi="Tahoma" w:cs="Tahoma"/>
        </w:rPr>
      </w:pPr>
      <w:r w:rsidRPr="00A679F4">
        <w:rPr>
          <w:rFonts w:ascii="Tahoma" w:hAnsi="Tahoma" w:cs="Tahoma"/>
        </w:rPr>
        <w:t>IZJAVLJAMO, da v celoti izpolnjujemo pogoje in zahteve</w:t>
      </w:r>
      <w:r w:rsidRPr="00A679F4">
        <w:t xml:space="preserve"> </w:t>
      </w:r>
      <w:r w:rsidRPr="00A679F4">
        <w:rPr>
          <w:rFonts w:ascii="Tahoma" w:hAnsi="Tahoma" w:cs="Tahoma"/>
        </w:rPr>
        <w:t xml:space="preserve">za ugotavljanje sposobnosti (pogoje za sodelovanje in da ne obstajajo razlogi za izključitev), ki so navedeni v Poglavju </w:t>
      </w:r>
      <w:r>
        <w:rPr>
          <w:rFonts w:ascii="Tahoma" w:hAnsi="Tahoma" w:cs="Tahoma"/>
        </w:rPr>
        <w:t>4</w:t>
      </w:r>
      <w:r w:rsidRPr="00A679F4">
        <w:rPr>
          <w:rFonts w:ascii="Tahoma" w:hAnsi="Tahoma" w:cs="Tahoma"/>
        </w:rPr>
        <w:t>. razpisne dokumentacije oz. v vseh njenih podtočkah,</w:t>
      </w:r>
      <w:r w:rsidRPr="00A679F4">
        <w:t xml:space="preserve"> </w:t>
      </w:r>
      <w:r w:rsidRPr="00A679F4">
        <w:rPr>
          <w:rFonts w:ascii="Tahoma" w:hAnsi="Tahoma" w:cs="Tahoma"/>
          <w:u w:val="single"/>
        </w:rPr>
        <w:t>ki se nanašajo na podizvajalca/e oz. na subjekt/e, katerih zmogljivosti bo uporabljal ponudnik</w:t>
      </w:r>
      <w:r w:rsidRPr="00A679F4">
        <w:rPr>
          <w:rFonts w:ascii="Tahoma" w:hAnsi="Tahoma" w:cs="Tahoma"/>
        </w:rPr>
        <w:t>.</w:t>
      </w:r>
    </w:p>
    <w:p w14:paraId="774B5101" w14:textId="77777777" w:rsidR="00473264" w:rsidRPr="00A679F4" w:rsidRDefault="00473264" w:rsidP="00473264">
      <w:pPr>
        <w:keepNext/>
        <w:keepLines/>
        <w:tabs>
          <w:tab w:val="left" w:pos="8647"/>
          <w:tab w:val="left" w:pos="9354"/>
        </w:tabs>
        <w:ind w:right="-2"/>
        <w:jc w:val="both"/>
        <w:rPr>
          <w:rFonts w:ascii="Tahoma" w:hAnsi="Tahoma" w:cs="Tahoma"/>
          <w:b/>
        </w:rPr>
      </w:pPr>
    </w:p>
    <w:p w14:paraId="1F6F967D" w14:textId="77777777" w:rsidR="00473264" w:rsidRPr="00A679F4" w:rsidRDefault="00473264" w:rsidP="00473264">
      <w:pPr>
        <w:keepNext/>
        <w:keepLines/>
        <w:numPr>
          <w:ilvl w:val="0"/>
          <w:numId w:val="62"/>
        </w:numPr>
        <w:rPr>
          <w:rFonts w:ascii="Tahoma" w:hAnsi="Tahoma" w:cs="Tahoma"/>
          <w:b/>
        </w:rPr>
      </w:pPr>
      <w:r w:rsidRPr="00A679F4">
        <w:rPr>
          <w:rFonts w:ascii="Tahoma" w:hAnsi="Tahoma" w:cs="Tahoma"/>
          <w:b/>
        </w:rPr>
        <w:t>OSTALE ZAHTEVE IN POGOJI NAROČNIKA</w:t>
      </w:r>
    </w:p>
    <w:p w14:paraId="16ED0E75" w14:textId="77777777" w:rsidR="00473264" w:rsidRPr="00A679F4" w:rsidRDefault="00473264" w:rsidP="00473264">
      <w:pPr>
        <w:keepNext/>
        <w:keepLines/>
        <w:tabs>
          <w:tab w:val="left" w:pos="567"/>
        </w:tabs>
        <w:rPr>
          <w:rFonts w:ascii="Tahoma" w:eastAsia="Calibri" w:hAnsi="Tahoma" w:cs="Tahoma"/>
        </w:rPr>
      </w:pPr>
      <w:r w:rsidRPr="00A679F4">
        <w:rPr>
          <w:rFonts w:ascii="Tahoma" w:eastAsia="Calibri" w:hAnsi="Tahoma" w:cs="Tahoma"/>
        </w:rPr>
        <w:t>IZJAVLJAMO, DA:</w:t>
      </w:r>
    </w:p>
    <w:p w14:paraId="1F505833" w14:textId="77777777" w:rsidR="00473264" w:rsidRPr="00A679F4" w:rsidRDefault="00473264" w:rsidP="00473264">
      <w:pPr>
        <w:keepNext/>
        <w:keepLines/>
        <w:numPr>
          <w:ilvl w:val="0"/>
          <w:numId w:val="61"/>
        </w:numPr>
        <w:ind w:left="284" w:hanging="284"/>
        <w:jc w:val="both"/>
        <w:rPr>
          <w:rFonts w:ascii="Tahoma" w:eastAsia="Calibri" w:hAnsi="Tahoma" w:cs="Tahoma"/>
        </w:rPr>
      </w:pPr>
      <w:r w:rsidRPr="00A679F4">
        <w:rPr>
          <w:rFonts w:ascii="Tahoma" w:eastAsia="Calibri" w:hAnsi="Tahoma" w:cs="Tahoma"/>
        </w:rPr>
        <w:t xml:space="preserve">izpolnjujemo omejevalne ukrepe navedene v </w:t>
      </w:r>
      <w:r w:rsidRPr="00BB56FF">
        <w:rPr>
          <w:rFonts w:ascii="Tahoma" w:hAnsi="Tahoma" w:cs="Tahoma"/>
        </w:rPr>
        <w:t>prv</w:t>
      </w:r>
      <w:r>
        <w:rPr>
          <w:rFonts w:ascii="Tahoma" w:hAnsi="Tahoma" w:cs="Tahoma"/>
        </w:rPr>
        <w:t>em</w:t>
      </w:r>
      <w:r w:rsidRPr="00BB56FF">
        <w:rPr>
          <w:rFonts w:ascii="Tahoma" w:hAnsi="Tahoma" w:cs="Tahoma"/>
        </w:rPr>
        <w:t xml:space="preserve"> odstav</w:t>
      </w:r>
      <w:r>
        <w:rPr>
          <w:rFonts w:ascii="Tahoma" w:hAnsi="Tahoma" w:cs="Tahoma"/>
        </w:rPr>
        <w:t>ku</w:t>
      </w:r>
      <w:r w:rsidRPr="00BB56FF">
        <w:rPr>
          <w:rFonts w:ascii="Tahoma" w:hAnsi="Tahoma" w:cs="Tahoma"/>
        </w:rPr>
        <w:t xml:space="preserve"> člena 5.K Uredbe (EU) ŠT. 833/2014</w:t>
      </w:r>
      <w:r>
        <w:rPr>
          <w:rFonts w:ascii="Tahoma" w:hAnsi="Tahoma" w:cs="Tahoma"/>
        </w:rPr>
        <w:t xml:space="preserve"> </w:t>
      </w:r>
      <w:r w:rsidRPr="00A679F4">
        <w:rPr>
          <w:rFonts w:ascii="Tahoma" w:eastAsia="Calibri" w:hAnsi="Tahoma" w:cs="Tahoma"/>
        </w:rPr>
        <w:t xml:space="preserve"> o omejevalnih ukrepih zaradi delovanja Rusije, ki povzroča destabilizacijo razmer v Ukrajini«; </w:t>
      </w:r>
    </w:p>
    <w:p w14:paraId="6854711F" w14:textId="77777777" w:rsidR="00473264" w:rsidRPr="00A679F4" w:rsidRDefault="00473264" w:rsidP="00473264">
      <w:pPr>
        <w:keepNext/>
        <w:keepLines/>
        <w:numPr>
          <w:ilvl w:val="0"/>
          <w:numId w:val="61"/>
        </w:numPr>
        <w:ind w:left="284" w:hanging="284"/>
        <w:jc w:val="both"/>
        <w:rPr>
          <w:rFonts w:ascii="Tahoma" w:eastAsia="Calibri" w:hAnsi="Tahoma" w:cs="Tahoma"/>
        </w:rPr>
      </w:pPr>
      <w:r w:rsidRPr="00A679F4">
        <w:rPr>
          <w:rFonts w:ascii="Tahoma" w:eastAsia="Calibri" w:hAnsi="Tahoma" w:cs="Tahoma"/>
        </w:rPr>
        <w:t>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0A848EE0" w14:textId="77777777" w:rsidR="00473264" w:rsidRPr="00A679F4" w:rsidRDefault="00473264" w:rsidP="00473264">
      <w:pPr>
        <w:keepNext/>
        <w:keepLines/>
        <w:numPr>
          <w:ilvl w:val="0"/>
          <w:numId w:val="61"/>
        </w:numPr>
        <w:ind w:left="284" w:hanging="284"/>
        <w:jc w:val="both"/>
        <w:rPr>
          <w:rFonts w:ascii="Tahoma" w:eastAsia="Calibri" w:hAnsi="Tahoma" w:cs="Tahoma"/>
        </w:rPr>
      </w:pPr>
      <w:r w:rsidRPr="00A679F4">
        <w:rPr>
          <w:rFonts w:ascii="Tahoma" w:eastAsia="Calibri" w:hAnsi="Tahoma" w:cs="Tahoma"/>
        </w:rPr>
        <w:t>sprejemamo in izpolnjujemo tudi vse ostale pogoje in zahteve predmetne razpisne dokumentacije,</w:t>
      </w:r>
      <w:r w:rsidRPr="00A679F4">
        <w:rPr>
          <w:rFonts w:ascii="Tahoma" w:hAnsi="Tahoma" w:cs="Tahoma"/>
        </w:rPr>
        <w:t xml:space="preserve"> </w:t>
      </w:r>
      <w:r w:rsidRPr="00A679F4">
        <w:rPr>
          <w:rFonts w:ascii="Tahoma" w:hAnsi="Tahoma" w:cs="Tahoma"/>
          <w:u w:val="single"/>
        </w:rPr>
        <w:t>ki se nanašajo na podizvajalca/e oz. na subjekt/e, katerih zmogljivosti bo uporabljal ponudnik</w:t>
      </w:r>
      <w:r w:rsidRPr="00A679F4">
        <w:rPr>
          <w:rFonts w:ascii="Tahoma" w:hAnsi="Tahoma" w:cs="Tahoma"/>
        </w:rPr>
        <w:t>,</w:t>
      </w:r>
      <w:r w:rsidRPr="00A679F4">
        <w:rPr>
          <w:rFonts w:ascii="Tahoma" w:eastAsia="Calibri" w:hAnsi="Tahoma" w:cs="Tahoma"/>
        </w:rPr>
        <w:t xml:space="preserve"> ter prevzemamo kazensko in materialno odgovornost, da so vsi podatki in dokumenti podani v ponudbi, resnični, in da fotokopije priloženih listin ustrezajo originalu.</w:t>
      </w:r>
    </w:p>
    <w:p w14:paraId="4B42E556" w14:textId="77777777" w:rsidR="000627F8" w:rsidRPr="001D35CF" w:rsidRDefault="000627F8" w:rsidP="00AF07F2">
      <w:pPr>
        <w:keepNext/>
        <w:keepLines/>
        <w:tabs>
          <w:tab w:val="left" w:pos="284"/>
        </w:tabs>
        <w:rPr>
          <w:rFonts w:ascii="Tahoma" w:hAnsi="Tahoma" w:cs="Tahoma"/>
          <w:b/>
        </w:rPr>
      </w:pPr>
    </w:p>
    <w:tbl>
      <w:tblPr>
        <w:tblW w:w="9719" w:type="dxa"/>
        <w:tblInd w:w="-50" w:type="dxa"/>
        <w:tblLayout w:type="fixed"/>
        <w:tblCellMar>
          <w:left w:w="30" w:type="dxa"/>
          <w:right w:w="30" w:type="dxa"/>
        </w:tblCellMar>
        <w:tblLook w:val="0000" w:firstRow="0" w:lastRow="0" w:firstColumn="0" w:lastColumn="0" w:noHBand="0" w:noVBand="0"/>
      </w:tblPr>
      <w:tblGrid>
        <w:gridCol w:w="3430"/>
        <w:gridCol w:w="2574"/>
        <w:gridCol w:w="3715"/>
      </w:tblGrid>
      <w:tr w:rsidR="00473264" w:rsidRPr="00112425" w14:paraId="28A47401" w14:textId="77777777" w:rsidTr="001E0E86">
        <w:trPr>
          <w:trHeight w:val="235"/>
        </w:trPr>
        <w:tc>
          <w:tcPr>
            <w:tcW w:w="3430" w:type="dxa"/>
            <w:tcBorders>
              <w:bottom w:val="single" w:sz="4" w:space="0" w:color="auto"/>
            </w:tcBorders>
          </w:tcPr>
          <w:p w14:paraId="7FD4607B" w14:textId="77777777" w:rsidR="00473264" w:rsidRPr="00112425" w:rsidRDefault="00473264" w:rsidP="001E0E86">
            <w:pPr>
              <w:keepNext/>
              <w:keepLines/>
              <w:jc w:val="both"/>
              <w:rPr>
                <w:rFonts w:ascii="Tahoma" w:hAnsi="Tahoma" w:cs="Tahoma"/>
                <w:snapToGrid w:val="0"/>
                <w:color w:val="000000"/>
              </w:rPr>
            </w:pPr>
          </w:p>
        </w:tc>
        <w:tc>
          <w:tcPr>
            <w:tcW w:w="2574" w:type="dxa"/>
          </w:tcPr>
          <w:p w14:paraId="118646A6" w14:textId="77777777" w:rsidR="00473264" w:rsidRPr="00112425" w:rsidRDefault="00473264" w:rsidP="001E0E86">
            <w:pPr>
              <w:keepNext/>
              <w:keepLines/>
              <w:jc w:val="center"/>
              <w:rPr>
                <w:rFonts w:ascii="Tahoma" w:hAnsi="Tahoma" w:cs="Tahoma"/>
                <w:snapToGrid w:val="0"/>
                <w:color w:val="000000"/>
              </w:rPr>
            </w:pPr>
          </w:p>
        </w:tc>
        <w:tc>
          <w:tcPr>
            <w:tcW w:w="3715" w:type="dxa"/>
            <w:tcBorders>
              <w:bottom w:val="single" w:sz="4" w:space="0" w:color="auto"/>
            </w:tcBorders>
          </w:tcPr>
          <w:p w14:paraId="6750FA6F" w14:textId="77777777" w:rsidR="00473264" w:rsidRPr="00112425" w:rsidRDefault="00473264" w:rsidP="001E0E86">
            <w:pPr>
              <w:keepNext/>
              <w:keepLines/>
              <w:tabs>
                <w:tab w:val="left" w:pos="567"/>
                <w:tab w:val="num" w:pos="851"/>
                <w:tab w:val="left" w:pos="993"/>
              </w:tabs>
              <w:jc w:val="both"/>
              <w:rPr>
                <w:rFonts w:ascii="Tahoma" w:hAnsi="Tahoma" w:cs="Tahoma"/>
                <w:snapToGrid w:val="0"/>
                <w:color w:val="000000"/>
              </w:rPr>
            </w:pPr>
          </w:p>
        </w:tc>
      </w:tr>
      <w:tr w:rsidR="00473264" w:rsidRPr="00112425" w14:paraId="4773DE54" w14:textId="77777777" w:rsidTr="001E0E86">
        <w:trPr>
          <w:trHeight w:val="235"/>
        </w:trPr>
        <w:tc>
          <w:tcPr>
            <w:tcW w:w="3430" w:type="dxa"/>
            <w:tcBorders>
              <w:top w:val="single" w:sz="4" w:space="0" w:color="auto"/>
            </w:tcBorders>
          </w:tcPr>
          <w:p w14:paraId="4803119F" w14:textId="77777777" w:rsidR="00473264" w:rsidRPr="00112425" w:rsidRDefault="00473264" w:rsidP="001E0E86">
            <w:pPr>
              <w:keepNext/>
              <w:keepLines/>
              <w:jc w:val="center"/>
              <w:rPr>
                <w:rFonts w:ascii="Tahoma" w:hAnsi="Tahoma" w:cs="Tahoma"/>
                <w:snapToGrid w:val="0"/>
                <w:color w:val="000000"/>
              </w:rPr>
            </w:pPr>
            <w:r w:rsidRPr="00112425">
              <w:rPr>
                <w:rFonts w:ascii="Tahoma" w:hAnsi="Tahoma" w:cs="Tahoma"/>
                <w:snapToGrid w:val="0"/>
                <w:color w:val="000000"/>
              </w:rPr>
              <w:t>(kraj, datum)</w:t>
            </w:r>
          </w:p>
        </w:tc>
        <w:tc>
          <w:tcPr>
            <w:tcW w:w="2574" w:type="dxa"/>
          </w:tcPr>
          <w:p w14:paraId="38C7D0A3" w14:textId="77777777" w:rsidR="00473264" w:rsidRPr="00112425" w:rsidRDefault="00473264" w:rsidP="001E0E86">
            <w:pPr>
              <w:keepNext/>
              <w:keepLines/>
              <w:jc w:val="center"/>
              <w:rPr>
                <w:rFonts w:ascii="Tahoma" w:hAnsi="Tahoma" w:cs="Tahoma"/>
                <w:snapToGrid w:val="0"/>
                <w:color w:val="000000"/>
              </w:rPr>
            </w:pPr>
            <w:r w:rsidRPr="00112425">
              <w:rPr>
                <w:rFonts w:ascii="Tahoma" w:hAnsi="Tahoma" w:cs="Tahoma"/>
                <w:snapToGrid w:val="0"/>
                <w:color w:val="000000"/>
              </w:rPr>
              <w:t>žig</w:t>
            </w:r>
          </w:p>
        </w:tc>
        <w:tc>
          <w:tcPr>
            <w:tcW w:w="3715" w:type="dxa"/>
            <w:tcBorders>
              <w:top w:val="single" w:sz="4" w:space="0" w:color="auto"/>
            </w:tcBorders>
          </w:tcPr>
          <w:p w14:paraId="649BC8D1" w14:textId="77777777" w:rsidR="00473264" w:rsidRPr="00112425" w:rsidRDefault="00473264" w:rsidP="001E0E86">
            <w:pPr>
              <w:keepNext/>
              <w:keepLines/>
              <w:jc w:val="both"/>
              <w:rPr>
                <w:rFonts w:ascii="Tahoma" w:hAnsi="Tahoma" w:cs="Tahoma"/>
                <w:snapToGrid w:val="0"/>
                <w:color w:val="000000"/>
              </w:rPr>
            </w:pPr>
            <w:r w:rsidRPr="00112425">
              <w:rPr>
                <w:rFonts w:ascii="Tahoma" w:hAnsi="Tahoma" w:cs="Tahoma"/>
                <w:snapToGrid w:val="0"/>
                <w:color w:val="000000"/>
              </w:rPr>
              <w:t>(</w:t>
            </w:r>
            <w:r>
              <w:rPr>
                <w:rFonts w:ascii="Tahoma" w:hAnsi="Tahoma" w:cs="Tahoma"/>
                <w:snapToGrid w:val="0"/>
                <w:color w:val="000000"/>
              </w:rPr>
              <w:t>Ime in priimek ter</w:t>
            </w:r>
            <w:r w:rsidRPr="00112425">
              <w:rPr>
                <w:rFonts w:ascii="Tahoma" w:hAnsi="Tahoma" w:cs="Tahoma"/>
                <w:snapToGrid w:val="0"/>
                <w:color w:val="000000"/>
              </w:rPr>
              <w:t xml:space="preserve"> podpis podizvajalca/subjekta)</w:t>
            </w:r>
          </w:p>
        </w:tc>
      </w:tr>
    </w:tbl>
    <w:p w14:paraId="6C7A5E78" w14:textId="77777777" w:rsidR="000627F8" w:rsidRPr="001D35CF" w:rsidRDefault="000627F8" w:rsidP="00AF07F2">
      <w:pPr>
        <w:keepNext/>
        <w:keepLines/>
        <w:jc w:val="both"/>
        <w:rPr>
          <w:rFonts w:ascii="Tahoma" w:hAnsi="Tahoma" w:cs="Tahoma"/>
          <w:b/>
          <w:i/>
          <w:sz w:val="18"/>
          <w:szCs w:val="18"/>
          <w:u w:val="single"/>
        </w:rPr>
      </w:pPr>
    </w:p>
    <w:p w14:paraId="2D871E20" w14:textId="77777777" w:rsidR="000627F8" w:rsidRPr="001D35CF" w:rsidRDefault="000627F8" w:rsidP="00AF07F2">
      <w:pPr>
        <w:keepNext/>
        <w:keepLines/>
        <w:jc w:val="both"/>
        <w:rPr>
          <w:rFonts w:ascii="Tahoma" w:hAnsi="Tahoma" w:cs="Tahoma"/>
          <w:b/>
          <w:i/>
          <w:u w:val="single"/>
        </w:rPr>
      </w:pPr>
    </w:p>
    <w:p w14:paraId="25C664E1" w14:textId="77777777" w:rsidR="00473264" w:rsidRDefault="00473264" w:rsidP="00473264">
      <w:pPr>
        <w:keepNext/>
        <w:keepLines/>
        <w:jc w:val="both"/>
        <w:rPr>
          <w:rFonts w:ascii="Tahoma" w:hAnsi="Tahoma" w:cs="Tahoma"/>
          <w:bCs/>
          <w:i/>
          <w:noProof/>
          <w:sz w:val="18"/>
          <w:szCs w:val="18"/>
        </w:rPr>
      </w:pPr>
      <w:r w:rsidRPr="00112425">
        <w:rPr>
          <w:rFonts w:ascii="Tahoma" w:hAnsi="Tahoma" w:cs="Tahoma"/>
          <w:b/>
          <w:bCs/>
          <w:i/>
          <w:noProof/>
          <w:sz w:val="18"/>
          <w:szCs w:val="18"/>
        </w:rPr>
        <w:t>Navodilo:</w:t>
      </w:r>
      <w:r w:rsidRPr="00112425">
        <w:rPr>
          <w:rFonts w:ascii="Tahoma" w:hAnsi="Tahoma" w:cs="Tahoma"/>
          <w:bCs/>
          <w:i/>
          <w:noProof/>
          <w:sz w:val="18"/>
          <w:szCs w:val="18"/>
        </w:rPr>
        <w:t xml:space="preserve"> </w:t>
      </w:r>
    </w:p>
    <w:p w14:paraId="4718C2E3" w14:textId="77777777" w:rsidR="00473264" w:rsidRPr="00984E5C" w:rsidRDefault="00473264" w:rsidP="00473264">
      <w:pPr>
        <w:pStyle w:val="Odstavekseznama"/>
        <w:keepNext/>
        <w:keepLines/>
        <w:numPr>
          <w:ilvl w:val="0"/>
          <w:numId w:val="63"/>
        </w:numPr>
        <w:jc w:val="both"/>
        <w:rPr>
          <w:rFonts w:ascii="Tahoma" w:hAnsi="Tahoma" w:cs="Tahoma"/>
          <w:i/>
          <w:iCs/>
          <w:sz w:val="18"/>
        </w:rPr>
      </w:pPr>
      <w:r w:rsidRPr="00984E5C">
        <w:rPr>
          <w:rFonts w:ascii="Tahoma" w:hAnsi="Tahoma" w:cs="Tahoma"/>
          <w:i/>
          <w:iCs/>
          <w:sz w:val="18"/>
        </w:rPr>
        <w:t xml:space="preserve">Izjavo izpolni in podpiše </w:t>
      </w:r>
      <w:r w:rsidRPr="00984E5C">
        <w:rPr>
          <w:rFonts w:ascii="Tahoma" w:hAnsi="Tahoma" w:cs="Tahoma"/>
          <w:i/>
          <w:iCs/>
          <w:sz w:val="18"/>
          <w:u w:val="single"/>
        </w:rPr>
        <w:t>nominiran podizvajalec</w:t>
      </w:r>
      <w:r w:rsidRPr="00984E5C">
        <w:rPr>
          <w:rFonts w:ascii="Tahoma" w:hAnsi="Tahoma" w:cs="Tahoma"/>
          <w:i/>
          <w:iCs/>
          <w:sz w:val="18"/>
        </w:rPr>
        <w:t xml:space="preserve">, če ponudnik izvaja javno naročilo s podizvajalci, </w:t>
      </w:r>
      <w:r w:rsidRPr="00984E5C">
        <w:rPr>
          <w:rFonts w:ascii="Tahoma" w:hAnsi="Tahoma" w:cs="Tahoma"/>
          <w:i/>
          <w:iCs/>
          <w:sz w:val="18"/>
          <w:u w:val="single"/>
        </w:rPr>
        <w:t>oz. subjekt, katerega zmogljivost uporablja ponudnik</w:t>
      </w:r>
      <w:r w:rsidRPr="00984E5C">
        <w:rPr>
          <w:rFonts w:ascii="Tahoma" w:hAnsi="Tahoma" w:cs="Tahoma"/>
          <w:i/>
          <w:iCs/>
          <w:sz w:val="18"/>
        </w:rPr>
        <w:t xml:space="preserve">. </w:t>
      </w:r>
    </w:p>
    <w:p w14:paraId="1BF94C51" w14:textId="77777777" w:rsidR="00473264" w:rsidRPr="00984E5C" w:rsidRDefault="00473264" w:rsidP="00473264">
      <w:pPr>
        <w:pStyle w:val="Odstavekseznama"/>
        <w:keepNext/>
        <w:keepLines/>
        <w:numPr>
          <w:ilvl w:val="0"/>
          <w:numId w:val="63"/>
        </w:numPr>
        <w:jc w:val="both"/>
        <w:rPr>
          <w:rFonts w:ascii="Tahoma" w:hAnsi="Tahoma" w:cs="Tahoma"/>
          <w:bCs/>
          <w:i/>
          <w:iCs/>
          <w:noProof/>
          <w:sz w:val="18"/>
          <w:szCs w:val="18"/>
        </w:rPr>
      </w:pPr>
      <w:r w:rsidRPr="00984E5C">
        <w:rPr>
          <w:rFonts w:ascii="Tahoma" w:hAnsi="Tahoma" w:cs="Tahoma"/>
          <w:bCs/>
          <w:i/>
          <w:iCs/>
          <w:noProof/>
          <w:sz w:val="18"/>
          <w:szCs w:val="18"/>
        </w:rPr>
        <w:t xml:space="preserve">Ponudnik priloži </w:t>
      </w:r>
      <w:r w:rsidRPr="006209ED">
        <w:rPr>
          <w:rFonts w:ascii="Tahoma" w:hAnsi="Tahoma" w:cs="Tahoma"/>
          <w:b/>
          <w:bCs/>
          <w:i/>
          <w:iCs/>
          <w:noProof/>
          <w:sz w:val="18"/>
          <w:szCs w:val="18"/>
          <w:u w:val="single"/>
        </w:rPr>
        <w:t>ločeno</w:t>
      </w:r>
      <w:r w:rsidRPr="00984E5C">
        <w:rPr>
          <w:rFonts w:ascii="Tahoma" w:hAnsi="Tahoma" w:cs="Tahoma"/>
          <w:bCs/>
          <w:i/>
          <w:iCs/>
          <w:noProof/>
          <w:sz w:val="18"/>
          <w:szCs w:val="18"/>
        </w:rPr>
        <w:t xml:space="preserve"> izpolnjene izjave za vsakega od gospodarskih subjektov v ponudbi.</w:t>
      </w:r>
    </w:p>
    <w:p w14:paraId="724DBE6D" w14:textId="77777777" w:rsidR="000627F8" w:rsidRPr="001D35CF" w:rsidRDefault="000627F8" w:rsidP="00AF07F2">
      <w:pPr>
        <w:keepNext/>
        <w:keepLines/>
        <w:jc w:val="both"/>
      </w:pPr>
    </w:p>
    <w:p w14:paraId="78941D2C" w14:textId="2C3BAF3D" w:rsidR="000627F8" w:rsidRPr="001D35CF" w:rsidRDefault="000627F8" w:rsidP="00AF07F2">
      <w:pPr>
        <w:keepNext/>
        <w:keepLines/>
        <w:jc w:val="both"/>
      </w:pPr>
      <w:r w:rsidRPr="001D35CF">
        <w:rPr>
          <w:rFonts w:ascii="Tahoma" w:hAnsi="Tahoma" w:cs="Tahoma"/>
          <w:i/>
          <w:iCs/>
          <w:sz w:val="18"/>
          <w:szCs w:val="22"/>
        </w:rPr>
        <w:t xml:space="preserve">Ponudnik </w:t>
      </w:r>
      <w:r w:rsidR="00473264">
        <w:rPr>
          <w:rFonts w:ascii="Tahoma" w:hAnsi="Tahoma" w:cs="Tahoma"/>
          <w:i/>
          <w:iCs/>
          <w:sz w:val="18"/>
          <w:szCs w:val="22"/>
          <w:u w:val="single"/>
        </w:rPr>
        <w:t>prilogo</w:t>
      </w:r>
      <w:r w:rsidRPr="001D35CF">
        <w:rPr>
          <w:rFonts w:ascii="Tahoma" w:hAnsi="Tahoma" w:cs="Tahoma"/>
          <w:b/>
          <w:i/>
          <w:iCs/>
          <w:sz w:val="18"/>
          <w:szCs w:val="22"/>
        </w:rPr>
        <w:t xml:space="preserve"> </w:t>
      </w:r>
      <w:r w:rsidRPr="001D35CF">
        <w:rPr>
          <w:rFonts w:ascii="Tahoma" w:hAnsi="Tahoma" w:cs="Tahoma"/>
          <w:i/>
          <w:iCs/>
          <w:sz w:val="18"/>
          <w:szCs w:val="22"/>
        </w:rPr>
        <w:t>v okviru sistema e-JN</w:t>
      </w:r>
      <w:r w:rsidRPr="001D35CF">
        <w:rPr>
          <w:rFonts w:ascii="Tahoma" w:hAnsi="Tahoma" w:cs="Tahoma"/>
          <w:b/>
          <w:i/>
          <w:iCs/>
          <w:sz w:val="18"/>
          <w:szCs w:val="22"/>
        </w:rPr>
        <w:t xml:space="preserve"> </w:t>
      </w:r>
      <w:r w:rsidRPr="001D35CF">
        <w:rPr>
          <w:rFonts w:ascii="Tahoma" w:hAnsi="Tahoma" w:cs="Tahoma"/>
          <w:b/>
          <w:i/>
          <w:iCs/>
          <w:sz w:val="18"/>
          <w:szCs w:val="22"/>
          <w:u w:val="single"/>
        </w:rPr>
        <w:t>naloži v Razdelek »SODELUJOČI«, del »IZJAVA – ostali sodelujoči«!</w:t>
      </w:r>
    </w:p>
    <w:p w14:paraId="377F1C13" w14:textId="77777777" w:rsidR="00AE416A" w:rsidRPr="001D35CF" w:rsidRDefault="00AE416A" w:rsidP="00AF07F2">
      <w:pPr>
        <w:keepNext/>
        <w:keepLines/>
        <w:jc w:val="both"/>
        <w:rPr>
          <w:rFonts w:ascii="Tahoma" w:hAnsi="Tahoma" w:cs="Tahoma"/>
          <w:iCs/>
          <w:szCs w:val="22"/>
        </w:rPr>
      </w:pPr>
    </w:p>
    <w:p w14:paraId="2264E6C3" w14:textId="77777777" w:rsidR="00AE416A" w:rsidRPr="001D35CF" w:rsidRDefault="00AE416A" w:rsidP="00AF07F2">
      <w:pPr>
        <w:keepNext/>
        <w:keepLines/>
        <w:rPr>
          <w:sz w:val="4"/>
        </w:rPr>
      </w:pPr>
    </w:p>
    <w:p w14:paraId="13F582DC" w14:textId="77777777" w:rsidR="00AE416A" w:rsidRPr="001D35CF" w:rsidRDefault="00AE416A" w:rsidP="00AF07F2">
      <w:pPr>
        <w:keepNext/>
        <w:keepLines/>
      </w:pPr>
      <w:r w:rsidRPr="001D35CF">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E71A00" w:rsidRPr="00A679F4" w14:paraId="4C25DE98" w14:textId="77777777" w:rsidTr="001E0E86">
        <w:tc>
          <w:tcPr>
            <w:tcW w:w="8252" w:type="dxa"/>
          </w:tcPr>
          <w:p w14:paraId="2F2D0C79" w14:textId="77777777" w:rsidR="00E71A00" w:rsidRPr="00A679F4" w:rsidRDefault="00E71A00" w:rsidP="001E0E86">
            <w:pPr>
              <w:keepNext/>
              <w:keepLines/>
              <w:contextualSpacing/>
              <w:jc w:val="both"/>
              <w:rPr>
                <w:rFonts w:ascii="Tahoma" w:hAnsi="Tahoma" w:cs="Tahoma"/>
              </w:rPr>
            </w:pPr>
            <w:r w:rsidRPr="00A679F4">
              <w:rPr>
                <w:rFonts w:ascii="Tahoma" w:hAnsi="Tahoma" w:cs="Tahoma"/>
              </w:rPr>
              <w:lastRenderedPageBreak/>
              <w:t>IZJAVA O UDELEŽBI FIZIČNIH IN PRAVNIH OSEB V LASTNIŠTVU PONUDNIKA</w:t>
            </w:r>
          </w:p>
        </w:tc>
        <w:tc>
          <w:tcPr>
            <w:tcW w:w="1463" w:type="dxa"/>
          </w:tcPr>
          <w:p w14:paraId="6E44455C" w14:textId="77777777" w:rsidR="00E71A00" w:rsidRPr="00A679F4" w:rsidRDefault="00E71A00" w:rsidP="001E0E86">
            <w:pPr>
              <w:keepNext/>
              <w:keepLines/>
              <w:contextualSpacing/>
              <w:jc w:val="both"/>
              <w:rPr>
                <w:rFonts w:ascii="Tahoma" w:hAnsi="Tahoma" w:cs="Tahoma"/>
                <w:b/>
                <w:i/>
              </w:rPr>
            </w:pPr>
            <w:r w:rsidRPr="00A679F4">
              <w:rPr>
                <w:rFonts w:ascii="Tahoma" w:hAnsi="Tahoma" w:cs="Tahoma"/>
                <w:b/>
                <w:i/>
              </w:rPr>
              <w:t>Priloga 3/3</w:t>
            </w:r>
          </w:p>
        </w:tc>
      </w:tr>
    </w:tbl>
    <w:p w14:paraId="79805BC3" w14:textId="77777777" w:rsidR="00AE416A" w:rsidRPr="001D35CF" w:rsidRDefault="00AE416A" w:rsidP="00AF07F2">
      <w:pPr>
        <w:keepNext/>
        <w:keepLines/>
        <w:tabs>
          <w:tab w:val="left" w:pos="284"/>
        </w:tabs>
        <w:rPr>
          <w:rFonts w:ascii="Tahoma" w:hAnsi="Tahoma" w:cs="Tahoma"/>
          <w:b/>
        </w:rPr>
      </w:pPr>
    </w:p>
    <w:p w14:paraId="561F6DBE" w14:textId="77777777" w:rsidR="00E71A00" w:rsidRPr="00A679F4" w:rsidRDefault="00E71A00" w:rsidP="00E71A00">
      <w:pPr>
        <w:keepNext/>
        <w:keepLines/>
        <w:tabs>
          <w:tab w:val="left" w:pos="284"/>
        </w:tabs>
        <w:contextualSpacing/>
        <w:jc w:val="right"/>
        <w:rPr>
          <w:rFonts w:ascii="Tahoma" w:hAnsi="Tahoma" w:cs="Tahoma"/>
        </w:rPr>
      </w:pPr>
    </w:p>
    <w:p w14:paraId="0EC1F24F" w14:textId="77777777" w:rsidR="00E71A00" w:rsidRPr="00A679F4" w:rsidRDefault="00E71A00" w:rsidP="00E71A00">
      <w:pPr>
        <w:keepNext/>
        <w:keepLines/>
        <w:tabs>
          <w:tab w:val="left" w:pos="2694"/>
          <w:tab w:val="left" w:pos="2977"/>
        </w:tabs>
        <w:ind w:right="1"/>
        <w:contextualSpacing/>
        <w:jc w:val="center"/>
        <w:rPr>
          <w:rFonts w:ascii="Tahoma" w:hAnsi="Tahoma" w:cs="Tahoma"/>
          <w:b/>
        </w:rPr>
      </w:pPr>
      <w:r w:rsidRPr="00A679F4">
        <w:rPr>
          <w:rFonts w:ascii="Tahoma" w:hAnsi="Tahoma" w:cs="Tahoma"/>
          <w:b/>
        </w:rPr>
        <w:t>I Z J A V A</w:t>
      </w:r>
    </w:p>
    <w:p w14:paraId="417983D6" w14:textId="77777777" w:rsidR="00E71A00" w:rsidRPr="00A679F4" w:rsidRDefault="00E71A00" w:rsidP="00E71A00">
      <w:pPr>
        <w:keepNext/>
        <w:keepLines/>
        <w:ind w:right="1"/>
        <w:contextualSpacing/>
        <w:jc w:val="center"/>
        <w:rPr>
          <w:rFonts w:ascii="Tahoma" w:hAnsi="Tahoma" w:cs="Tahoma"/>
          <w:b/>
        </w:rPr>
      </w:pPr>
      <w:r w:rsidRPr="00A679F4">
        <w:rPr>
          <w:rFonts w:ascii="Tahoma" w:hAnsi="Tahoma" w:cs="Tahoma"/>
          <w:b/>
        </w:rPr>
        <w:t xml:space="preserve">O UDELEŽBI FIZIČNIH IN PRAVNIH OSEB V LASTNIŠTVU </w:t>
      </w:r>
      <w:r w:rsidRPr="00112425">
        <w:rPr>
          <w:rFonts w:ascii="Tahoma" w:hAnsi="Tahoma" w:cs="Tahoma"/>
          <w:b/>
        </w:rPr>
        <w:t>GOSPODARSKEGA SUBJEKTA</w:t>
      </w:r>
    </w:p>
    <w:p w14:paraId="6DC378FD" w14:textId="77777777" w:rsidR="00E71A00" w:rsidRPr="00A679F4" w:rsidRDefault="00E71A00" w:rsidP="00E71A00">
      <w:pPr>
        <w:keepNext/>
        <w:keepLines/>
        <w:tabs>
          <w:tab w:val="left" w:pos="284"/>
        </w:tabs>
        <w:contextualSpacing/>
        <w:rPr>
          <w:rFonts w:ascii="Tahoma" w:hAnsi="Tahoma" w:cs="Tahoma"/>
          <w:b/>
        </w:rPr>
      </w:pPr>
    </w:p>
    <w:p w14:paraId="7F05705A" w14:textId="77777777" w:rsidR="00E71A00" w:rsidRPr="00A679F4" w:rsidRDefault="00E71A00" w:rsidP="00E71A00">
      <w:pPr>
        <w:keepNext/>
        <w:keepLines/>
        <w:ind w:right="1"/>
        <w:jc w:val="both"/>
        <w:rPr>
          <w:rFonts w:ascii="Tahoma" w:hAnsi="Tahoma" w:cs="Tahoma"/>
          <w:b/>
          <w:i/>
        </w:rPr>
      </w:pPr>
      <w:r w:rsidRPr="00A679F4">
        <w:rPr>
          <w:rFonts w:ascii="Tahoma" w:hAnsi="Tahoma" w:cs="Tahoma"/>
          <w:b/>
          <w:i/>
        </w:rPr>
        <w:t>Podatki o pravni osebi (</w:t>
      </w:r>
      <w:r>
        <w:rPr>
          <w:rFonts w:ascii="Tahoma" w:hAnsi="Tahoma" w:cs="Tahoma"/>
          <w:b/>
          <w:i/>
        </w:rPr>
        <w:t>gospodarskega subjekta</w:t>
      </w:r>
      <w:r w:rsidRPr="00A679F4">
        <w:rPr>
          <w:rFonts w:ascii="Tahoma" w:hAnsi="Tahoma" w:cs="Tahoma"/>
          <w:b/>
          <w:i/>
        </w:rPr>
        <w:t>):</w:t>
      </w:r>
    </w:p>
    <w:p w14:paraId="0EB42303" w14:textId="77777777" w:rsidR="00E71A00" w:rsidRPr="00A679F4" w:rsidRDefault="00E71A00" w:rsidP="00E71A00">
      <w:pPr>
        <w:keepNext/>
        <w:keepLines/>
        <w:spacing w:after="240"/>
        <w:ind w:right="1"/>
        <w:jc w:val="both"/>
        <w:rPr>
          <w:rFonts w:ascii="Tahoma" w:hAnsi="Tahoma" w:cs="Tahoma"/>
          <w:bCs/>
        </w:rPr>
      </w:pPr>
    </w:p>
    <w:p w14:paraId="2FAFD660" w14:textId="77777777" w:rsidR="00E71A00" w:rsidRPr="00A679F4" w:rsidRDefault="00E71A00" w:rsidP="00E71A00">
      <w:pPr>
        <w:keepNext/>
        <w:keepLines/>
        <w:spacing w:after="240"/>
        <w:ind w:right="1"/>
        <w:jc w:val="both"/>
        <w:rPr>
          <w:rFonts w:ascii="Tahoma" w:hAnsi="Tahoma" w:cs="Tahoma"/>
        </w:rPr>
      </w:pPr>
      <w:r>
        <w:rPr>
          <w:rFonts w:ascii="Tahoma" w:hAnsi="Tahoma" w:cs="Tahoma"/>
          <w:bCs/>
        </w:rPr>
        <w:t>Firma gospodarskega subjekta</w:t>
      </w:r>
      <w:r w:rsidRPr="00A679F4">
        <w:rPr>
          <w:rFonts w:ascii="Tahoma" w:hAnsi="Tahoma" w:cs="Tahoma"/>
        </w:rPr>
        <w:t>: __________________________________________________________</w:t>
      </w:r>
    </w:p>
    <w:p w14:paraId="07BFE1C4" w14:textId="77777777" w:rsidR="00E71A00" w:rsidRPr="00A679F4" w:rsidRDefault="00E71A00" w:rsidP="00E71A00">
      <w:pPr>
        <w:keepNext/>
        <w:keepLines/>
        <w:spacing w:after="240"/>
        <w:ind w:right="1"/>
        <w:jc w:val="both"/>
        <w:rPr>
          <w:rFonts w:ascii="Tahoma" w:hAnsi="Tahoma" w:cs="Tahoma"/>
        </w:rPr>
      </w:pPr>
      <w:r>
        <w:rPr>
          <w:rFonts w:ascii="Tahoma" w:hAnsi="Tahoma" w:cs="Tahoma"/>
          <w:bCs/>
        </w:rPr>
        <w:t>Poslovni naslov in s</w:t>
      </w:r>
      <w:r w:rsidRPr="00A679F4">
        <w:rPr>
          <w:rFonts w:ascii="Tahoma" w:hAnsi="Tahoma" w:cs="Tahoma"/>
          <w:bCs/>
        </w:rPr>
        <w:t xml:space="preserve">edež </w:t>
      </w:r>
      <w:r>
        <w:rPr>
          <w:rFonts w:ascii="Tahoma" w:hAnsi="Tahoma" w:cs="Tahoma"/>
          <w:bCs/>
        </w:rPr>
        <w:t>gospodarskega subjekta</w:t>
      </w:r>
      <w:r w:rsidRPr="00A679F4">
        <w:rPr>
          <w:rFonts w:ascii="Tahoma" w:hAnsi="Tahoma" w:cs="Tahoma"/>
        </w:rPr>
        <w:t xml:space="preserve">: </w:t>
      </w:r>
      <w:r>
        <w:rPr>
          <w:rFonts w:ascii="Tahoma" w:hAnsi="Tahoma" w:cs="Tahoma"/>
        </w:rPr>
        <w:t>_______</w:t>
      </w:r>
      <w:r w:rsidRPr="00A679F4">
        <w:rPr>
          <w:rFonts w:ascii="Tahoma" w:hAnsi="Tahoma" w:cs="Tahoma"/>
        </w:rPr>
        <w:t>____________________________________</w:t>
      </w:r>
    </w:p>
    <w:p w14:paraId="6744DB37" w14:textId="77777777" w:rsidR="00E71A00" w:rsidRPr="00A679F4" w:rsidRDefault="00E71A00" w:rsidP="00E71A00">
      <w:pPr>
        <w:keepNext/>
        <w:keepLines/>
        <w:spacing w:after="240"/>
        <w:ind w:right="1"/>
        <w:jc w:val="both"/>
        <w:rPr>
          <w:rFonts w:ascii="Tahoma" w:hAnsi="Tahoma" w:cs="Tahoma"/>
        </w:rPr>
      </w:pPr>
      <w:r w:rsidRPr="00A679F4">
        <w:rPr>
          <w:rFonts w:ascii="Tahoma" w:hAnsi="Tahoma" w:cs="Tahoma"/>
          <w:bCs/>
        </w:rPr>
        <w:t xml:space="preserve">Občina sedeža </w:t>
      </w:r>
      <w:r w:rsidRPr="0026439B">
        <w:rPr>
          <w:rFonts w:ascii="Tahoma" w:hAnsi="Tahoma" w:cs="Tahoma"/>
          <w:bCs/>
        </w:rPr>
        <w:t>gospodarskega subjekta</w:t>
      </w:r>
      <w:r w:rsidRPr="00A679F4">
        <w:rPr>
          <w:rFonts w:ascii="Tahoma" w:hAnsi="Tahoma" w:cs="Tahoma"/>
        </w:rPr>
        <w:t>: ___________________________________________________</w:t>
      </w:r>
    </w:p>
    <w:p w14:paraId="579AC3F7" w14:textId="77777777" w:rsidR="00E71A00" w:rsidRPr="00A679F4" w:rsidRDefault="00E71A00" w:rsidP="00E71A00">
      <w:pPr>
        <w:keepNext/>
        <w:keepLines/>
        <w:spacing w:after="240"/>
        <w:ind w:right="1"/>
        <w:jc w:val="both"/>
        <w:rPr>
          <w:rFonts w:ascii="Tahoma" w:hAnsi="Tahoma" w:cs="Tahoma"/>
        </w:rPr>
      </w:pPr>
      <w:r w:rsidRPr="00A679F4">
        <w:rPr>
          <w:rFonts w:ascii="Tahoma" w:hAnsi="Tahoma" w:cs="Tahoma"/>
          <w:bCs/>
        </w:rPr>
        <w:t>Številka vpisa v sodni register (št. vložka)</w:t>
      </w:r>
      <w:r w:rsidRPr="00A679F4">
        <w:rPr>
          <w:rFonts w:ascii="Tahoma" w:hAnsi="Tahoma" w:cs="Tahoma"/>
        </w:rPr>
        <w:t>: _________________________________________________</w:t>
      </w:r>
    </w:p>
    <w:p w14:paraId="675CC5A7" w14:textId="77777777" w:rsidR="00E71A00" w:rsidRPr="00A679F4" w:rsidRDefault="00E71A00" w:rsidP="00E71A00">
      <w:pPr>
        <w:keepNext/>
        <w:keepLines/>
        <w:spacing w:after="240"/>
        <w:ind w:right="424"/>
        <w:jc w:val="both"/>
        <w:rPr>
          <w:rFonts w:ascii="Tahoma" w:hAnsi="Tahoma" w:cs="Tahoma"/>
        </w:rPr>
      </w:pPr>
      <w:r w:rsidRPr="00A679F4">
        <w:rPr>
          <w:rFonts w:ascii="Tahoma" w:hAnsi="Tahoma" w:cs="Tahoma"/>
          <w:bCs/>
        </w:rPr>
        <w:t xml:space="preserve">Matična številka </w:t>
      </w:r>
      <w:r>
        <w:rPr>
          <w:rFonts w:ascii="Tahoma" w:hAnsi="Tahoma" w:cs="Tahoma"/>
          <w:bCs/>
        </w:rPr>
        <w:t xml:space="preserve">gospodarskega subjekta </w:t>
      </w:r>
      <w:r w:rsidRPr="0026439B">
        <w:rPr>
          <w:rFonts w:ascii="Tahoma" w:hAnsi="Tahoma" w:cs="Tahoma"/>
          <w:bCs/>
        </w:rPr>
        <w:t>oziroma davčna številka za druge fizične in pravne o</w:t>
      </w:r>
      <w:r>
        <w:rPr>
          <w:rFonts w:ascii="Tahoma" w:hAnsi="Tahoma" w:cs="Tahoma"/>
          <w:bCs/>
        </w:rPr>
        <w:t>s</w:t>
      </w:r>
      <w:r w:rsidRPr="0026439B">
        <w:rPr>
          <w:rFonts w:ascii="Tahoma" w:hAnsi="Tahoma" w:cs="Tahoma"/>
          <w:bCs/>
        </w:rPr>
        <w:t>ebe - ponudnike, ki niso vpisane v poslovnem registru</w:t>
      </w:r>
      <w:r w:rsidRPr="00A679F4">
        <w:rPr>
          <w:rFonts w:ascii="Tahoma" w:hAnsi="Tahoma" w:cs="Tahoma"/>
        </w:rPr>
        <w:t>: _________________________________________</w:t>
      </w:r>
      <w:r>
        <w:rPr>
          <w:rFonts w:ascii="Tahoma" w:hAnsi="Tahoma" w:cs="Tahoma"/>
        </w:rPr>
        <w:t>___</w:t>
      </w:r>
    </w:p>
    <w:p w14:paraId="6D177939" w14:textId="77777777" w:rsidR="00E71A00" w:rsidRPr="00A679F4" w:rsidRDefault="00E71A00" w:rsidP="00E71A00">
      <w:pPr>
        <w:keepNext/>
        <w:keepLines/>
        <w:spacing w:after="240"/>
        <w:ind w:right="1"/>
        <w:jc w:val="both"/>
        <w:rPr>
          <w:rFonts w:ascii="Tahoma" w:hAnsi="Tahoma" w:cs="Tahoma"/>
        </w:rPr>
      </w:pPr>
      <w:r w:rsidRPr="00A679F4">
        <w:rPr>
          <w:rFonts w:ascii="Tahoma" w:hAnsi="Tahoma" w:cs="Tahoma"/>
          <w:bCs/>
        </w:rPr>
        <w:t>ID ZA DDV:</w:t>
      </w:r>
      <w:r w:rsidRPr="00A679F4">
        <w:rPr>
          <w:rFonts w:ascii="Tahoma" w:hAnsi="Tahoma" w:cs="Tahoma"/>
        </w:rPr>
        <w:t xml:space="preserve"> _________________________________________________________________________</w:t>
      </w:r>
    </w:p>
    <w:p w14:paraId="38926C94" w14:textId="77777777" w:rsidR="00E71A00" w:rsidRPr="00A679F4" w:rsidRDefault="00E71A00" w:rsidP="00E71A00">
      <w:pPr>
        <w:keepNext/>
        <w:keepLines/>
        <w:ind w:right="1"/>
        <w:contextualSpacing/>
        <w:jc w:val="both"/>
        <w:rPr>
          <w:rFonts w:ascii="Tahoma" w:hAnsi="Tahoma" w:cs="Tahoma"/>
        </w:rPr>
      </w:pPr>
    </w:p>
    <w:p w14:paraId="645C40C1" w14:textId="42FF01BE" w:rsidR="00E71A00" w:rsidRPr="00A679F4" w:rsidRDefault="00E71A00" w:rsidP="00E71A00">
      <w:pPr>
        <w:keepNext/>
        <w:keepLines/>
        <w:contextualSpacing/>
        <w:jc w:val="both"/>
        <w:rPr>
          <w:rFonts w:ascii="Tahoma" w:hAnsi="Tahoma" w:cs="Tahoma"/>
        </w:rPr>
      </w:pPr>
      <w:r>
        <w:rPr>
          <w:rFonts w:ascii="Tahoma" w:hAnsi="Tahoma" w:cs="Tahoma"/>
        </w:rPr>
        <w:t xml:space="preserve">Na podlagi šestega odstavka 14. člena </w:t>
      </w:r>
      <w:r w:rsidRPr="00EB7BF1">
        <w:rPr>
          <w:rFonts w:ascii="Tahoma" w:hAnsi="Tahoma" w:cs="Tahoma"/>
        </w:rPr>
        <w:t xml:space="preserve">Zakona o integriteti in preprečevanju korupcije (Ur. l. RS, št. </w:t>
      </w:r>
      <w:r>
        <w:rPr>
          <w:rFonts w:ascii="Tahoma" w:hAnsi="Tahoma" w:cs="Tahoma"/>
        </w:rPr>
        <w:t>69/11-UPB</w:t>
      </w:r>
      <w:r w:rsidRPr="00EB7BF1">
        <w:rPr>
          <w:rFonts w:ascii="Tahoma" w:hAnsi="Tahoma" w:cs="Tahoma"/>
        </w:rPr>
        <w:t xml:space="preserve"> s spremembam</w:t>
      </w:r>
      <w:r>
        <w:rPr>
          <w:rFonts w:ascii="Tahoma" w:hAnsi="Tahoma" w:cs="Tahoma"/>
        </w:rPr>
        <w:t xml:space="preserve">i, v nadaljevanju: </w:t>
      </w:r>
      <w:proofErr w:type="spellStart"/>
      <w:r>
        <w:rPr>
          <w:rFonts w:ascii="Tahoma" w:hAnsi="Tahoma" w:cs="Tahoma"/>
        </w:rPr>
        <w:t>ZIntPK</w:t>
      </w:r>
      <w:proofErr w:type="spellEnd"/>
      <w:r w:rsidRPr="00EB7BF1">
        <w:rPr>
          <w:rFonts w:ascii="Tahoma" w:hAnsi="Tahoma" w:cs="Tahoma"/>
        </w:rPr>
        <w:t xml:space="preserve">), </w:t>
      </w:r>
      <w:proofErr w:type="spellStart"/>
      <w:r w:rsidRPr="00EB7BF1">
        <w:rPr>
          <w:rFonts w:ascii="Tahoma" w:hAnsi="Tahoma" w:cs="Tahoma"/>
        </w:rPr>
        <w:t>t.j</w:t>
      </w:r>
      <w:proofErr w:type="spellEnd"/>
      <w:r w:rsidRPr="00EB7BF1">
        <w:rPr>
          <w:rFonts w:ascii="Tahoma" w:hAnsi="Tahoma" w:cs="Tahoma"/>
        </w:rPr>
        <w:t>. zaradi zagotovitve transparentnosti posla in preprečitve korupcijskih tveganj pri sklepanju pravnih poslov</w:t>
      </w:r>
      <w:r>
        <w:rPr>
          <w:rFonts w:ascii="Tahoma" w:hAnsi="Tahoma" w:cs="Tahoma"/>
        </w:rPr>
        <w:t>, za</w:t>
      </w:r>
      <w:r w:rsidRPr="00EB7BF1">
        <w:rPr>
          <w:rFonts w:ascii="Tahoma" w:hAnsi="Tahoma" w:cs="Tahoma"/>
        </w:rPr>
        <w:t xml:space="preserve"> </w:t>
      </w:r>
      <w:r w:rsidRPr="00A679F4">
        <w:rPr>
          <w:rFonts w:ascii="Tahoma" w:hAnsi="Tahoma" w:cs="Tahoma"/>
        </w:rPr>
        <w:t>javn</w:t>
      </w:r>
      <w:r>
        <w:rPr>
          <w:rFonts w:ascii="Tahoma" w:hAnsi="Tahoma" w:cs="Tahoma"/>
        </w:rPr>
        <w:t>o</w:t>
      </w:r>
      <w:r w:rsidRPr="00A679F4">
        <w:rPr>
          <w:rFonts w:ascii="Tahoma" w:hAnsi="Tahoma" w:cs="Tahoma"/>
        </w:rPr>
        <w:t xml:space="preserve"> naročilo</w:t>
      </w:r>
      <w:r>
        <w:rPr>
          <w:rFonts w:ascii="Tahoma" w:hAnsi="Tahoma" w:cs="Tahoma"/>
        </w:rPr>
        <w:t xml:space="preserve"> št. </w:t>
      </w:r>
      <w:r w:rsidRPr="00F26470">
        <w:rPr>
          <w:rFonts w:ascii="Tahoma" w:hAnsi="Tahoma" w:cs="Tahoma"/>
          <w:b/>
          <w:bCs/>
        </w:rPr>
        <w:t>JHL-32/26</w:t>
      </w:r>
      <w:r>
        <w:rPr>
          <w:rFonts w:ascii="Tahoma" w:hAnsi="Tahoma" w:cs="Tahoma"/>
        </w:rPr>
        <w:t xml:space="preserve"> </w:t>
      </w:r>
      <w:r>
        <w:rPr>
          <w:rFonts w:ascii="Tahoma" w:hAnsi="Tahoma" w:cs="Tahoma"/>
          <w:b/>
        </w:rPr>
        <w:t>Izdelava idejne zasnove projekta - Vzpostavitev krožne plovne poti na Ljubljanici in Gruberjevem prekopu ob hkratni energetski izrabi Ljubljanice</w:t>
      </w:r>
      <w:r>
        <w:rPr>
          <w:rFonts w:ascii="Tahoma" w:hAnsi="Tahoma" w:cs="Tahoma"/>
          <w:b/>
          <w:noProof/>
        </w:rPr>
        <w:t xml:space="preserve"> </w:t>
      </w:r>
      <w:r w:rsidRPr="00EB7BF1">
        <w:rPr>
          <w:rFonts w:ascii="Tahoma" w:hAnsi="Tahoma" w:cs="Tahoma"/>
          <w:bCs/>
          <w:noProof/>
        </w:rPr>
        <w:t>kot zakoniti zastopnik zgoraj navedenega gospodarskega subjekta</w:t>
      </w:r>
      <w:r w:rsidRPr="00A679F4">
        <w:rPr>
          <w:rFonts w:ascii="Tahoma" w:hAnsi="Tahoma" w:cs="Tahoma"/>
          <w:b/>
        </w:rPr>
        <w:t xml:space="preserve"> </w:t>
      </w:r>
      <w:r>
        <w:rPr>
          <w:rFonts w:ascii="Tahoma" w:hAnsi="Tahoma" w:cs="Tahoma"/>
        </w:rPr>
        <w:t>prilagamo</w:t>
      </w:r>
      <w:r w:rsidRPr="00A679F4">
        <w:rPr>
          <w:rFonts w:ascii="Tahoma" w:hAnsi="Tahoma" w:cs="Tahoma"/>
        </w:rPr>
        <w:t xml:space="preserve"> podatke o udeležbi fizičnih in pravnih oseb v lastništvu </w:t>
      </w:r>
      <w:r w:rsidRPr="00EB7BF1">
        <w:rPr>
          <w:rFonts w:ascii="Tahoma" w:hAnsi="Tahoma" w:cs="Tahoma"/>
          <w:bCs/>
          <w:noProof/>
        </w:rPr>
        <w:t>zgoraj navedenega gospodarskega subjekta</w:t>
      </w:r>
      <w:r w:rsidRPr="00A679F4">
        <w:rPr>
          <w:rFonts w:ascii="Tahoma" w:hAnsi="Tahoma" w:cs="Tahoma"/>
        </w:rPr>
        <w:t>, vključno z udeležbo tihih družbenikov, ter gospodarskih subjektih, za katere se glede na določbe zakona, ki ureja gospodarske družbe šteje, da so povezane družbe s ponudnikom.</w:t>
      </w:r>
    </w:p>
    <w:p w14:paraId="422D27E5" w14:textId="77777777" w:rsidR="00E71A00" w:rsidRPr="00A679F4" w:rsidRDefault="00E71A00" w:rsidP="00E71A00">
      <w:pPr>
        <w:keepNext/>
        <w:keepLines/>
        <w:contextualSpacing/>
        <w:jc w:val="both"/>
      </w:pPr>
    </w:p>
    <w:p w14:paraId="596058BA" w14:textId="77777777" w:rsidR="00E71A00" w:rsidRPr="00A679F4" w:rsidRDefault="00E71A00" w:rsidP="00E71A00">
      <w:pPr>
        <w:keepNext/>
        <w:keepLines/>
        <w:contextualSpacing/>
        <w:jc w:val="both"/>
        <w:rPr>
          <w:rFonts w:ascii="Tahoma" w:hAnsi="Tahoma" w:cs="Tahoma"/>
        </w:rPr>
      </w:pPr>
      <w:r w:rsidRPr="00A679F4">
        <w:rPr>
          <w:rFonts w:ascii="Tahoma" w:hAnsi="Tahoma" w:cs="Tahoma"/>
          <w:b/>
        </w:rPr>
        <w:t>IZJAVLJAMO</w:t>
      </w:r>
      <w:r w:rsidRPr="00A679F4">
        <w:rPr>
          <w:rFonts w:ascii="Tahoma" w:hAnsi="Tahoma" w:cs="Tahoma"/>
        </w:rPr>
        <w:t xml:space="preserve">, da so pri lastništvu zgoraj navedenega </w:t>
      </w:r>
      <w:r w:rsidRPr="00EB7BF1">
        <w:rPr>
          <w:rFonts w:ascii="Tahoma" w:hAnsi="Tahoma" w:cs="Tahoma"/>
          <w:bCs/>
          <w:noProof/>
        </w:rPr>
        <w:t>gospodarskega subjekta</w:t>
      </w:r>
      <w:r w:rsidRPr="00D86400">
        <w:rPr>
          <w:rFonts w:ascii="Tahoma" w:hAnsi="Tahoma" w:cs="Tahoma"/>
          <w:bCs/>
        </w:rPr>
        <w:t xml:space="preserve"> </w:t>
      </w:r>
      <w:r w:rsidRPr="00A679F4">
        <w:rPr>
          <w:rFonts w:ascii="Tahoma" w:hAnsi="Tahoma" w:cs="Tahoma"/>
        </w:rPr>
        <w:t xml:space="preserve">udeležene naslednje </w:t>
      </w:r>
      <w:r w:rsidRPr="00A679F4">
        <w:rPr>
          <w:rFonts w:ascii="Tahoma" w:hAnsi="Tahoma" w:cs="Tahoma"/>
          <w:u w:val="single"/>
        </w:rPr>
        <w:t>pravne osebe</w:t>
      </w:r>
      <w:r w:rsidRPr="00A679F4">
        <w:rPr>
          <w:rFonts w:ascii="Tahoma" w:hAnsi="Tahoma" w:cs="Tahoma"/>
        </w:rPr>
        <w:t>, vključno z udeležbo tihih družbenikov:</w:t>
      </w:r>
    </w:p>
    <w:p w14:paraId="6038BDEC" w14:textId="77777777" w:rsidR="00E71A00" w:rsidRPr="00A679F4" w:rsidRDefault="00E71A00" w:rsidP="00E71A00">
      <w:pPr>
        <w:keepNext/>
        <w:keepLines/>
        <w:contextualSpacing/>
        <w:jc w:val="both"/>
        <w:rPr>
          <w:rFonts w:ascii="Tahoma" w:hAnsi="Tahoma" w:cs="Tahoma"/>
        </w:rPr>
      </w:pPr>
    </w:p>
    <w:tbl>
      <w:tblPr>
        <w:tblW w:w="9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954"/>
        <w:gridCol w:w="2156"/>
        <w:gridCol w:w="1449"/>
        <w:gridCol w:w="1575"/>
        <w:gridCol w:w="1836"/>
      </w:tblGrid>
      <w:tr w:rsidR="00E71A00" w:rsidRPr="00A679F4" w14:paraId="3A0FF02E" w14:textId="77777777" w:rsidTr="001E0E86">
        <w:tc>
          <w:tcPr>
            <w:tcW w:w="516" w:type="dxa"/>
            <w:tcBorders>
              <w:top w:val="single" w:sz="4" w:space="0" w:color="auto"/>
              <w:left w:val="single" w:sz="4" w:space="0" w:color="auto"/>
              <w:bottom w:val="single" w:sz="4" w:space="0" w:color="auto"/>
              <w:right w:val="single" w:sz="4" w:space="0" w:color="auto"/>
            </w:tcBorders>
            <w:hideMark/>
          </w:tcPr>
          <w:p w14:paraId="7BDAE537" w14:textId="77777777" w:rsidR="00E71A00" w:rsidRPr="00A679F4" w:rsidRDefault="00E71A00" w:rsidP="001E0E86">
            <w:pPr>
              <w:keepNext/>
              <w:keepLines/>
              <w:contextualSpacing/>
              <w:jc w:val="both"/>
              <w:rPr>
                <w:rFonts w:ascii="Tahoma" w:hAnsi="Tahoma" w:cs="Tahoma"/>
                <w:b/>
              </w:rPr>
            </w:pPr>
            <w:r w:rsidRPr="00A679F4">
              <w:rPr>
                <w:rFonts w:ascii="Tahoma" w:hAnsi="Tahoma" w:cs="Tahoma"/>
                <w:b/>
              </w:rPr>
              <w:t>Št.</w:t>
            </w:r>
          </w:p>
        </w:tc>
        <w:tc>
          <w:tcPr>
            <w:tcW w:w="1954" w:type="dxa"/>
            <w:tcBorders>
              <w:top w:val="single" w:sz="4" w:space="0" w:color="auto"/>
              <w:left w:val="single" w:sz="4" w:space="0" w:color="auto"/>
              <w:bottom w:val="single" w:sz="4" w:space="0" w:color="auto"/>
              <w:right w:val="single" w:sz="4" w:space="0" w:color="auto"/>
            </w:tcBorders>
            <w:hideMark/>
          </w:tcPr>
          <w:p w14:paraId="1798710F" w14:textId="77777777" w:rsidR="00E71A00" w:rsidRPr="00A679F4" w:rsidRDefault="00E71A00" w:rsidP="001E0E86">
            <w:pPr>
              <w:keepNext/>
              <w:keepLines/>
              <w:contextualSpacing/>
              <w:jc w:val="both"/>
              <w:rPr>
                <w:rFonts w:ascii="Tahoma" w:hAnsi="Tahoma" w:cs="Tahoma"/>
                <w:b/>
              </w:rPr>
            </w:pPr>
            <w:r>
              <w:rPr>
                <w:rFonts w:ascii="Tahoma" w:hAnsi="Tahoma" w:cs="Tahoma"/>
                <w:b/>
              </w:rPr>
              <w:t>Firma gospodarskega subjekta</w:t>
            </w:r>
          </w:p>
        </w:tc>
        <w:tc>
          <w:tcPr>
            <w:tcW w:w="2156" w:type="dxa"/>
            <w:tcBorders>
              <w:top w:val="single" w:sz="4" w:space="0" w:color="auto"/>
              <w:left w:val="single" w:sz="4" w:space="0" w:color="auto"/>
              <w:bottom w:val="single" w:sz="4" w:space="0" w:color="auto"/>
              <w:right w:val="single" w:sz="4" w:space="0" w:color="auto"/>
            </w:tcBorders>
            <w:hideMark/>
          </w:tcPr>
          <w:p w14:paraId="4E360C83" w14:textId="77777777" w:rsidR="00E71A00" w:rsidRPr="00A679F4" w:rsidRDefault="00E71A00" w:rsidP="001E0E86">
            <w:pPr>
              <w:keepNext/>
              <w:keepLines/>
              <w:contextualSpacing/>
              <w:jc w:val="both"/>
              <w:rPr>
                <w:rFonts w:ascii="Tahoma" w:hAnsi="Tahoma" w:cs="Tahoma"/>
                <w:b/>
              </w:rPr>
            </w:pPr>
            <w:r w:rsidRPr="00A679F4">
              <w:rPr>
                <w:rFonts w:ascii="Tahoma" w:hAnsi="Tahoma" w:cs="Tahoma"/>
                <w:b/>
              </w:rPr>
              <w:t>Sedež</w:t>
            </w:r>
          </w:p>
        </w:tc>
        <w:tc>
          <w:tcPr>
            <w:tcW w:w="1449" w:type="dxa"/>
            <w:tcBorders>
              <w:top w:val="single" w:sz="4" w:space="0" w:color="auto"/>
              <w:left w:val="single" w:sz="4" w:space="0" w:color="auto"/>
              <w:bottom w:val="single" w:sz="4" w:space="0" w:color="auto"/>
              <w:right w:val="single" w:sz="4" w:space="0" w:color="auto"/>
            </w:tcBorders>
          </w:tcPr>
          <w:p w14:paraId="0A8AE30C" w14:textId="77777777" w:rsidR="00E71A00" w:rsidRPr="00A679F4" w:rsidRDefault="00E71A00" w:rsidP="001E0E86">
            <w:pPr>
              <w:keepNext/>
              <w:keepLines/>
              <w:contextualSpacing/>
              <w:jc w:val="both"/>
              <w:rPr>
                <w:rFonts w:ascii="Tahoma" w:hAnsi="Tahoma" w:cs="Tahoma"/>
                <w:b/>
              </w:rPr>
            </w:pPr>
            <w:r>
              <w:rPr>
                <w:rFonts w:ascii="Tahoma" w:hAnsi="Tahoma" w:cs="Tahoma"/>
                <w:b/>
              </w:rPr>
              <w:t>Matična številka*</w:t>
            </w:r>
          </w:p>
        </w:tc>
        <w:tc>
          <w:tcPr>
            <w:tcW w:w="1575" w:type="dxa"/>
            <w:tcBorders>
              <w:top w:val="single" w:sz="4" w:space="0" w:color="auto"/>
              <w:left w:val="single" w:sz="4" w:space="0" w:color="auto"/>
              <w:bottom w:val="single" w:sz="4" w:space="0" w:color="auto"/>
              <w:right w:val="single" w:sz="4" w:space="0" w:color="auto"/>
            </w:tcBorders>
            <w:hideMark/>
          </w:tcPr>
          <w:p w14:paraId="0D34F497" w14:textId="77777777" w:rsidR="00E71A00" w:rsidRPr="00A679F4" w:rsidRDefault="00E71A00" w:rsidP="001E0E86">
            <w:pPr>
              <w:keepNext/>
              <w:keepLines/>
              <w:contextualSpacing/>
              <w:jc w:val="both"/>
              <w:rPr>
                <w:rFonts w:ascii="Tahoma" w:hAnsi="Tahoma" w:cs="Tahoma"/>
                <w:b/>
              </w:rPr>
            </w:pPr>
            <w:r w:rsidRPr="00A679F4">
              <w:rPr>
                <w:rFonts w:ascii="Tahoma" w:hAnsi="Tahoma" w:cs="Tahoma"/>
                <w:b/>
              </w:rPr>
              <w:t>Delež lastništva v %</w:t>
            </w:r>
          </w:p>
        </w:tc>
        <w:tc>
          <w:tcPr>
            <w:tcW w:w="1836" w:type="dxa"/>
            <w:tcBorders>
              <w:top w:val="single" w:sz="4" w:space="0" w:color="auto"/>
              <w:left w:val="single" w:sz="4" w:space="0" w:color="auto"/>
              <w:bottom w:val="single" w:sz="4" w:space="0" w:color="auto"/>
              <w:right w:val="single" w:sz="4" w:space="0" w:color="auto"/>
            </w:tcBorders>
          </w:tcPr>
          <w:p w14:paraId="4398054B" w14:textId="77777777" w:rsidR="00E71A00" w:rsidRPr="00A679F4" w:rsidRDefault="00E71A00" w:rsidP="001E0E86">
            <w:pPr>
              <w:keepNext/>
              <w:keepLines/>
              <w:contextualSpacing/>
              <w:jc w:val="both"/>
              <w:rPr>
                <w:rFonts w:ascii="Tahoma" w:hAnsi="Tahoma" w:cs="Tahoma"/>
                <w:b/>
              </w:rPr>
            </w:pPr>
            <w:r>
              <w:rPr>
                <w:rFonts w:ascii="Tahoma" w:hAnsi="Tahoma" w:cs="Tahoma"/>
                <w:b/>
              </w:rPr>
              <w:t>Pravna oseba je hkrati nosilec tihe družbe (DA / NE)</w:t>
            </w:r>
          </w:p>
        </w:tc>
      </w:tr>
      <w:tr w:rsidR="00E71A00" w:rsidRPr="00A679F4" w14:paraId="4179F4E8" w14:textId="77777777" w:rsidTr="001E0E86">
        <w:tc>
          <w:tcPr>
            <w:tcW w:w="516" w:type="dxa"/>
            <w:tcBorders>
              <w:top w:val="single" w:sz="4" w:space="0" w:color="auto"/>
              <w:left w:val="single" w:sz="4" w:space="0" w:color="auto"/>
              <w:bottom w:val="single" w:sz="4" w:space="0" w:color="auto"/>
              <w:right w:val="single" w:sz="4" w:space="0" w:color="auto"/>
            </w:tcBorders>
            <w:hideMark/>
          </w:tcPr>
          <w:p w14:paraId="107DD7B3" w14:textId="77777777" w:rsidR="00E71A00" w:rsidRPr="00A679F4" w:rsidRDefault="00E71A00" w:rsidP="001E0E86">
            <w:pPr>
              <w:keepNext/>
              <w:keepLines/>
              <w:contextualSpacing/>
              <w:jc w:val="both"/>
              <w:rPr>
                <w:rFonts w:ascii="Tahoma" w:hAnsi="Tahoma" w:cs="Tahoma"/>
                <w:b/>
              </w:rPr>
            </w:pPr>
            <w:r w:rsidRPr="00A679F4">
              <w:rPr>
                <w:rFonts w:ascii="Tahoma" w:hAnsi="Tahoma" w:cs="Tahoma"/>
                <w:b/>
              </w:rPr>
              <w:t>1.</w:t>
            </w:r>
          </w:p>
        </w:tc>
        <w:tc>
          <w:tcPr>
            <w:tcW w:w="1954" w:type="dxa"/>
            <w:tcBorders>
              <w:top w:val="single" w:sz="4" w:space="0" w:color="auto"/>
              <w:left w:val="single" w:sz="4" w:space="0" w:color="auto"/>
              <w:bottom w:val="single" w:sz="4" w:space="0" w:color="auto"/>
              <w:right w:val="single" w:sz="4" w:space="0" w:color="auto"/>
            </w:tcBorders>
          </w:tcPr>
          <w:p w14:paraId="46C8B057" w14:textId="77777777" w:rsidR="00E71A00" w:rsidRPr="00A679F4" w:rsidRDefault="00E71A00" w:rsidP="001E0E86">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1C21C9EE" w14:textId="77777777" w:rsidR="00E71A00" w:rsidRPr="00A679F4" w:rsidRDefault="00E71A00" w:rsidP="001E0E86">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574C7E82" w14:textId="77777777" w:rsidR="00E71A00" w:rsidRPr="00A679F4" w:rsidRDefault="00E71A00" w:rsidP="001E0E86">
            <w:pPr>
              <w:keepNext/>
              <w:keepLines/>
              <w:contextualSpacing/>
              <w:jc w:val="both"/>
              <w:rPr>
                <w:rFonts w:ascii="Tahoma" w:hAnsi="Tahoma" w:cs="Tahoma"/>
                <w:b/>
              </w:rPr>
            </w:pPr>
          </w:p>
        </w:tc>
        <w:tc>
          <w:tcPr>
            <w:tcW w:w="1575" w:type="dxa"/>
            <w:tcBorders>
              <w:top w:val="single" w:sz="4" w:space="0" w:color="auto"/>
              <w:left w:val="single" w:sz="4" w:space="0" w:color="auto"/>
              <w:bottom w:val="single" w:sz="4" w:space="0" w:color="auto"/>
              <w:right w:val="single" w:sz="4" w:space="0" w:color="auto"/>
            </w:tcBorders>
          </w:tcPr>
          <w:p w14:paraId="2C9E3345" w14:textId="77777777" w:rsidR="00E71A00" w:rsidRPr="00A679F4" w:rsidRDefault="00E71A00" w:rsidP="001E0E86">
            <w:pPr>
              <w:keepNext/>
              <w:keepLines/>
              <w:contextualSpacing/>
              <w:jc w:val="both"/>
              <w:rPr>
                <w:rFonts w:ascii="Tahoma" w:hAnsi="Tahoma" w:cs="Tahoma"/>
                <w:b/>
              </w:rPr>
            </w:pPr>
          </w:p>
        </w:tc>
        <w:tc>
          <w:tcPr>
            <w:tcW w:w="1836" w:type="dxa"/>
            <w:tcBorders>
              <w:top w:val="single" w:sz="4" w:space="0" w:color="auto"/>
              <w:left w:val="single" w:sz="4" w:space="0" w:color="auto"/>
              <w:bottom w:val="single" w:sz="4" w:space="0" w:color="auto"/>
              <w:right w:val="single" w:sz="4" w:space="0" w:color="auto"/>
            </w:tcBorders>
          </w:tcPr>
          <w:p w14:paraId="4C21A313" w14:textId="77777777" w:rsidR="00E71A00" w:rsidRPr="00A679F4" w:rsidRDefault="00E71A00" w:rsidP="001E0E86">
            <w:pPr>
              <w:keepNext/>
              <w:keepLines/>
              <w:contextualSpacing/>
              <w:jc w:val="both"/>
              <w:rPr>
                <w:rFonts w:ascii="Tahoma" w:hAnsi="Tahoma" w:cs="Tahoma"/>
                <w:b/>
              </w:rPr>
            </w:pPr>
          </w:p>
        </w:tc>
      </w:tr>
      <w:tr w:rsidR="00E71A00" w:rsidRPr="00A679F4" w14:paraId="62735045" w14:textId="77777777" w:rsidTr="001E0E86">
        <w:tc>
          <w:tcPr>
            <w:tcW w:w="516" w:type="dxa"/>
            <w:tcBorders>
              <w:top w:val="single" w:sz="4" w:space="0" w:color="auto"/>
              <w:left w:val="single" w:sz="4" w:space="0" w:color="auto"/>
              <w:bottom w:val="single" w:sz="4" w:space="0" w:color="auto"/>
              <w:right w:val="single" w:sz="4" w:space="0" w:color="auto"/>
            </w:tcBorders>
            <w:hideMark/>
          </w:tcPr>
          <w:p w14:paraId="7EB53C6C" w14:textId="77777777" w:rsidR="00E71A00" w:rsidRPr="00A679F4" w:rsidRDefault="00E71A00" w:rsidP="001E0E86">
            <w:pPr>
              <w:keepNext/>
              <w:keepLines/>
              <w:contextualSpacing/>
              <w:jc w:val="both"/>
              <w:rPr>
                <w:rFonts w:ascii="Tahoma" w:hAnsi="Tahoma" w:cs="Tahoma"/>
                <w:b/>
              </w:rPr>
            </w:pPr>
            <w:r w:rsidRPr="00A679F4">
              <w:rPr>
                <w:rFonts w:ascii="Tahoma" w:hAnsi="Tahoma" w:cs="Tahoma"/>
                <w:b/>
              </w:rPr>
              <w:t>2.</w:t>
            </w:r>
          </w:p>
        </w:tc>
        <w:tc>
          <w:tcPr>
            <w:tcW w:w="1954" w:type="dxa"/>
            <w:tcBorders>
              <w:top w:val="single" w:sz="4" w:space="0" w:color="auto"/>
              <w:left w:val="single" w:sz="4" w:space="0" w:color="auto"/>
              <w:bottom w:val="single" w:sz="4" w:space="0" w:color="auto"/>
              <w:right w:val="single" w:sz="4" w:space="0" w:color="auto"/>
            </w:tcBorders>
          </w:tcPr>
          <w:p w14:paraId="09DBFAC4" w14:textId="77777777" w:rsidR="00E71A00" w:rsidRPr="00A679F4" w:rsidRDefault="00E71A00" w:rsidP="001E0E86">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572FEAAC" w14:textId="77777777" w:rsidR="00E71A00" w:rsidRPr="00A679F4" w:rsidRDefault="00E71A00" w:rsidP="001E0E86">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644AAE89" w14:textId="77777777" w:rsidR="00E71A00" w:rsidRPr="00A679F4" w:rsidRDefault="00E71A00" w:rsidP="001E0E86">
            <w:pPr>
              <w:keepNext/>
              <w:keepLines/>
              <w:contextualSpacing/>
              <w:jc w:val="both"/>
              <w:rPr>
                <w:rFonts w:ascii="Tahoma" w:hAnsi="Tahoma" w:cs="Tahoma"/>
                <w:b/>
              </w:rPr>
            </w:pPr>
          </w:p>
        </w:tc>
        <w:tc>
          <w:tcPr>
            <w:tcW w:w="1575" w:type="dxa"/>
            <w:tcBorders>
              <w:top w:val="single" w:sz="4" w:space="0" w:color="auto"/>
              <w:left w:val="single" w:sz="4" w:space="0" w:color="auto"/>
              <w:bottom w:val="single" w:sz="4" w:space="0" w:color="auto"/>
              <w:right w:val="single" w:sz="4" w:space="0" w:color="auto"/>
            </w:tcBorders>
          </w:tcPr>
          <w:p w14:paraId="2016A6BF" w14:textId="77777777" w:rsidR="00E71A00" w:rsidRPr="00A679F4" w:rsidRDefault="00E71A00" w:rsidP="001E0E86">
            <w:pPr>
              <w:keepNext/>
              <w:keepLines/>
              <w:contextualSpacing/>
              <w:jc w:val="both"/>
              <w:rPr>
                <w:rFonts w:ascii="Tahoma" w:hAnsi="Tahoma" w:cs="Tahoma"/>
                <w:b/>
              </w:rPr>
            </w:pPr>
          </w:p>
        </w:tc>
        <w:tc>
          <w:tcPr>
            <w:tcW w:w="1836" w:type="dxa"/>
            <w:tcBorders>
              <w:top w:val="single" w:sz="4" w:space="0" w:color="auto"/>
              <w:left w:val="single" w:sz="4" w:space="0" w:color="auto"/>
              <w:bottom w:val="single" w:sz="4" w:space="0" w:color="auto"/>
              <w:right w:val="single" w:sz="4" w:space="0" w:color="auto"/>
            </w:tcBorders>
          </w:tcPr>
          <w:p w14:paraId="2007B339" w14:textId="77777777" w:rsidR="00E71A00" w:rsidRPr="00A679F4" w:rsidRDefault="00E71A00" w:rsidP="001E0E86">
            <w:pPr>
              <w:keepNext/>
              <w:keepLines/>
              <w:contextualSpacing/>
              <w:jc w:val="both"/>
              <w:rPr>
                <w:rFonts w:ascii="Tahoma" w:hAnsi="Tahoma" w:cs="Tahoma"/>
                <w:b/>
              </w:rPr>
            </w:pPr>
          </w:p>
        </w:tc>
      </w:tr>
      <w:tr w:rsidR="00E71A00" w:rsidRPr="00A679F4" w14:paraId="09EF2B41" w14:textId="77777777" w:rsidTr="001E0E86">
        <w:tc>
          <w:tcPr>
            <w:tcW w:w="516" w:type="dxa"/>
            <w:tcBorders>
              <w:top w:val="single" w:sz="4" w:space="0" w:color="auto"/>
              <w:left w:val="single" w:sz="4" w:space="0" w:color="auto"/>
              <w:bottom w:val="single" w:sz="4" w:space="0" w:color="auto"/>
              <w:right w:val="single" w:sz="4" w:space="0" w:color="auto"/>
            </w:tcBorders>
            <w:hideMark/>
          </w:tcPr>
          <w:p w14:paraId="7CDB5A9A" w14:textId="77777777" w:rsidR="00E71A00" w:rsidRPr="00A679F4" w:rsidRDefault="00E71A00" w:rsidP="001E0E86">
            <w:pPr>
              <w:keepNext/>
              <w:keepLines/>
              <w:contextualSpacing/>
              <w:jc w:val="both"/>
              <w:rPr>
                <w:rFonts w:ascii="Tahoma" w:hAnsi="Tahoma" w:cs="Tahoma"/>
                <w:b/>
              </w:rPr>
            </w:pPr>
            <w:r w:rsidRPr="00A679F4">
              <w:rPr>
                <w:rFonts w:ascii="Tahoma" w:hAnsi="Tahoma" w:cs="Tahoma"/>
                <w:b/>
              </w:rPr>
              <w:t>3.</w:t>
            </w:r>
          </w:p>
        </w:tc>
        <w:tc>
          <w:tcPr>
            <w:tcW w:w="1954" w:type="dxa"/>
            <w:tcBorders>
              <w:top w:val="single" w:sz="4" w:space="0" w:color="auto"/>
              <w:left w:val="single" w:sz="4" w:space="0" w:color="auto"/>
              <w:bottom w:val="single" w:sz="4" w:space="0" w:color="auto"/>
              <w:right w:val="single" w:sz="4" w:space="0" w:color="auto"/>
            </w:tcBorders>
          </w:tcPr>
          <w:p w14:paraId="062FC999" w14:textId="77777777" w:rsidR="00E71A00" w:rsidRPr="00A679F4" w:rsidRDefault="00E71A00" w:rsidP="001E0E86">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7255AB9A" w14:textId="77777777" w:rsidR="00E71A00" w:rsidRPr="00A679F4" w:rsidRDefault="00E71A00" w:rsidP="001E0E86">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5BA5158D" w14:textId="77777777" w:rsidR="00E71A00" w:rsidRPr="00A679F4" w:rsidRDefault="00E71A00" w:rsidP="001E0E86">
            <w:pPr>
              <w:keepNext/>
              <w:keepLines/>
              <w:contextualSpacing/>
              <w:jc w:val="both"/>
              <w:rPr>
                <w:rFonts w:ascii="Tahoma" w:hAnsi="Tahoma" w:cs="Tahoma"/>
                <w:b/>
              </w:rPr>
            </w:pPr>
          </w:p>
        </w:tc>
        <w:tc>
          <w:tcPr>
            <w:tcW w:w="1575" w:type="dxa"/>
            <w:tcBorders>
              <w:top w:val="single" w:sz="4" w:space="0" w:color="auto"/>
              <w:left w:val="single" w:sz="4" w:space="0" w:color="auto"/>
              <w:bottom w:val="single" w:sz="4" w:space="0" w:color="auto"/>
              <w:right w:val="single" w:sz="4" w:space="0" w:color="auto"/>
            </w:tcBorders>
          </w:tcPr>
          <w:p w14:paraId="67389D8F" w14:textId="77777777" w:rsidR="00E71A00" w:rsidRPr="00A679F4" w:rsidRDefault="00E71A00" w:rsidP="001E0E86">
            <w:pPr>
              <w:keepNext/>
              <w:keepLines/>
              <w:contextualSpacing/>
              <w:jc w:val="both"/>
              <w:rPr>
                <w:rFonts w:ascii="Tahoma" w:hAnsi="Tahoma" w:cs="Tahoma"/>
                <w:b/>
              </w:rPr>
            </w:pPr>
          </w:p>
        </w:tc>
        <w:tc>
          <w:tcPr>
            <w:tcW w:w="1836" w:type="dxa"/>
            <w:tcBorders>
              <w:top w:val="single" w:sz="4" w:space="0" w:color="auto"/>
              <w:left w:val="single" w:sz="4" w:space="0" w:color="auto"/>
              <w:bottom w:val="single" w:sz="4" w:space="0" w:color="auto"/>
              <w:right w:val="single" w:sz="4" w:space="0" w:color="auto"/>
            </w:tcBorders>
          </w:tcPr>
          <w:p w14:paraId="020160E7" w14:textId="77777777" w:rsidR="00E71A00" w:rsidRPr="00A679F4" w:rsidRDefault="00E71A00" w:rsidP="001E0E86">
            <w:pPr>
              <w:keepNext/>
              <w:keepLines/>
              <w:contextualSpacing/>
              <w:jc w:val="both"/>
              <w:rPr>
                <w:rFonts w:ascii="Tahoma" w:hAnsi="Tahoma" w:cs="Tahoma"/>
                <w:b/>
              </w:rPr>
            </w:pPr>
          </w:p>
        </w:tc>
      </w:tr>
      <w:tr w:rsidR="00E71A00" w:rsidRPr="00A679F4" w14:paraId="4035A583" w14:textId="77777777" w:rsidTr="001E0E86">
        <w:tc>
          <w:tcPr>
            <w:tcW w:w="516" w:type="dxa"/>
            <w:tcBorders>
              <w:top w:val="single" w:sz="4" w:space="0" w:color="auto"/>
              <w:left w:val="single" w:sz="4" w:space="0" w:color="auto"/>
              <w:bottom w:val="single" w:sz="4" w:space="0" w:color="auto"/>
              <w:right w:val="single" w:sz="4" w:space="0" w:color="auto"/>
            </w:tcBorders>
            <w:hideMark/>
          </w:tcPr>
          <w:p w14:paraId="0EE82FF7" w14:textId="77777777" w:rsidR="00E71A00" w:rsidRPr="00A679F4" w:rsidRDefault="00E71A00" w:rsidP="001E0E86">
            <w:pPr>
              <w:keepNext/>
              <w:keepLines/>
              <w:contextualSpacing/>
              <w:jc w:val="both"/>
              <w:rPr>
                <w:rFonts w:ascii="Tahoma" w:hAnsi="Tahoma" w:cs="Tahoma"/>
                <w:b/>
              </w:rPr>
            </w:pPr>
            <w:r w:rsidRPr="00A679F4">
              <w:rPr>
                <w:rFonts w:ascii="Tahoma" w:hAnsi="Tahoma" w:cs="Tahoma"/>
                <w:b/>
              </w:rPr>
              <w:t>….</w:t>
            </w:r>
          </w:p>
        </w:tc>
        <w:tc>
          <w:tcPr>
            <w:tcW w:w="1954" w:type="dxa"/>
            <w:tcBorders>
              <w:top w:val="single" w:sz="4" w:space="0" w:color="auto"/>
              <w:left w:val="single" w:sz="4" w:space="0" w:color="auto"/>
              <w:bottom w:val="single" w:sz="4" w:space="0" w:color="auto"/>
              <w:right w:val="single" w:sz="4" w:space="0" w:color="auto"/>
            </w:tcBorders>
          </w:tcPr>
          <w:p w14:paraId="7C84CAA7" w14:textId="77777777" w:rsidR="00E71A00" w:rsidRPr="00A679F4" w:rsidRDefault="00E71A00" w:rsidP="001E0E86">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0D5F6427" w14:textId="77777777" w:rsidR="00E71A00" w:rsidRPr="00A679F4" w:rsidRDefault="00E71A00" w:rsidP="001E0E86">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1F91ECD5" w14:textId="77777777" w:rsidR="00E71A00" w:rsidRPr="00A679F4" w:rsidRDefault="00E71A00" w:rsidP="001E0E86">
            <w:pPr>
              <w:keepNext/>
              <w:keepLines/>
              <w:contextualSpacing/>
              <w:jc w:val="both"/>
              <w:rPr>
                <w:rFonts w:ascii="Tahoma" w:hAnsi="Tahoma" w:cs="Tahoma"/>
                <w:b/>
              </w:rPr>
            </w:pPr>
          </w:p>
        </w:tc>
        <w:tc>
          <w:tcPr>
            <w:tcW w:w="1575" w:type="dxa"/>
            <w:tcBorders>
              <w:top w:val="single" w:sz="4" w:space="0" w:color="auto"/>
              <w:left w:val="single" w:sz="4" w:space="0" w:color="auto"/>
              <w:bottom w:val="single" w:sz="4" w:space="0" w:color="auto"/>
              <w:right w:val="single" w:sz="4" w:space="0" w:color="auto"/>
            </w:tcBorders>
          </w:tcPr>
          <w:p w14:paraId="3C3777DA" w14:textId="77777777" w:rsidR="00E71A00" w:rsidRPr="00A679F4" w:rsidRDefault="00E71A00" w:rsidP="001E0E86">
            <w:pPr>
              <w:keepNext/>
              <w:keepLines/>
              <w:contextualSpacing/>
              <w:jc w:val="both"/>
              <w:rPr>
                <w:rFonts w:ascii="Tahoma" w:hAnsi="Tahoma" w:cs="Tahoma"/>
                <w:b/>
              </w:rPr>
            </w:pPr>
          </w:p>
        </w:tc>
        <w:tc>
          <w:tcPr>
            <w:tcW w:w="1836" w:type="dxa"/>
            <w:tcBorders>
              <w:top w:val="single" w:sz="4" w:space="0" w:color="auto"/>
              <w:left w:val="single" w:sz="4" w:space="0" w:color="auto"/>
              <w:bottom w:val="single" w:sz="4" w:space="0" w:color="auto"/>
              <w:right w:val="single" w:sz="4" w:space="0" w:color="auto"/>
            </w:tcBorders>
          </w:tcPr>
          <w:p w14:paraId="36FDC32F" w14:textId="77777777" w:rsidR="00E71A00" w:rsidRPr="00A679F4" w:rsidRDefault="00E71A00" w:rsidP="001E0E86">
            <w:pPr>
              <w:keepNext/>
              <w:keepLines/>
              <w:contextualSpacing/>
              <w:jc w:val="both"/>
              <w:rPr>
                <w:rFonts w:ascii="Tahoma" w:hAnsi="Tahoma" w:cs="Tahoma"/>
                <w:b/>
              </w:rPr>
            </w:pPr>
          </w:p>
        </w:tc>
      </w:tr>
    </w:tbl>
    <w:p w14:paraId="651B5859" w14:textId="77777777" w:rsidR="00E71A00" w:rsidRPr="00210F37" w:rsidRDefault="00E71A00" w:rsidP="00E71A00">
      <w:pPr>
        <w:keepNext/>
        <w:keepLines/>
        <w:contextualSpacing/>
        <w:jc w:val="both"/>
        <w:rPr>
          <w:rFonts w:ascii="Tahoma" w:hAnsi="Tahoma" w:cs="Tahoma"/>
          <w:b/>
          <w:i/>
          <w:iCs/>
          <w:sz w:val="18"/>
          <w:szCs w:val="18"/>
        </w:rPr>
      </w:pPr>
      <w:r w:rsidRPr="00210F37">
        <w:rPr>
          <w:rFonts w:ascii="Tahoma" w:hAnsi="Tahoma" w:cs="Tahoma"/>
          <w:b/>
          <w:i/>
          <w:iCs/>
          <w:sz w:val="18"/>
          <w:szCs w:val="18"/>
        </w:rPr>
        <w:t>*</w:t>
      </w:r>
      <w:r w:rsidRPr="00210F37">
        <w:rPr>
          <w:rFonts w:ascii="Tahoma" w:hAnsi="Tahoma" w:cs="Tahoma"/>
          <w:i/>
          <w:iCs/>
          <w:sz w:val="18"/>
          <w:szCs w:val="18"/>
        </w:rPr>
        <w:t xml:space="preserve"> Oziroma davčna številka za druge pravne osebe, ki niso vpisane v poslovnem registru.</w:t>
      </w:r>
    </w:p>
    <w:p w14:paraId="65192C4A" w14:textId="77777777" w:rsidR="00E71A00" w:rsidRPr="00A679F4" w:rsidRDefault="00E71A00" w:rsidP="00E71A00">
      <w:pPr>
        <w:keepNext/>
        <w:keepLines/>
        <w:contextualSpacing/>
        <w:jc w:val="both"/>
        <w:rPr>
          <w:rFonts w:ascii="Tahoma" w:hAnsi="Tahoma" w:cs="Tahoma"/>
          <w:b/>
        </w:rPr>
      </w:pPr>
    </w:p>
    <w:p w14:paraId="11C50A8C" w14:textId="77777777" w:rsidR="00E71A00" w:rsidRPr="00A679F4" w:rsidRDefault="00E71A00" w:rsidP="00E71A00">
      <w:pPr>
        <w:keepNext/>
        <w:keepLines/>
        <w:contextualSpacing/>
        <w:jc w:val="both"/>
        <w:rPr>
          <w:rFonts w:ascii="Tahoma" w:hAnsi="Tahoma" w:cs="Tahoma"/>
        </w:rPr>
      </w:pPr>
      <w:r w:rsidRPr="00A679F4">
        <w:rPr>
          <w:rFonts w:ascii="Tahoma" w:hAnsi="Tahoma" w:cs="Tahoma"/>
          <w:b/>
        </w:rPr>
        <w:t>IZJAVLJAMO</w:t>
      </w:r>
      <w:r w:rsidRPr="00A679F4">
        <w:rPr>
          <w:rFonts w:ascii="Tahoma" w:hAnsi="Tahoma" w:cs="Tahoma"/>
        </w:rPr>
        <w:t xml:space="preserve">, da so pri lastništvu zgoraj navedenega ponudnika udeležene naslednje </w:t>
      </w:r>
      <w:r w:rsidRPr="00A679F4">
        <w:rPr>
          <w:rFonts w:ascii="Tahoma" w:hAnsi="Tahoma" w:cs="Tahoma"/>
          <w:u w:val="single"/>
        </w:rPr>
        <w:t>fizične osebe</w:t>
      </w:r>
      <w:r w:rsidRPr="00A679F4">
        <w:rPr>
          <w:rFonts w:ascii="Tahoma" w:hAnsi="Tahoma" w:cs="Tahoma"/>
        </w:rPr>
        <w:t>, vključno z udeležbo tihih družbenikov: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338"/>
        <w:gridCol w:w="2078"/>
        <w:gridCol w:w="1535"/>
        <w:gridCol w:w="1536"/>
        <w:gridCol w:w="1468"/>
      </w:tblGrid>
      <w:tr w:rsidR="00E71A00" w:rsidRPr="00A679F4" w14:paraId="47F0BA67" w14:textId="77777777" w:rsidTr="001E0E86">
        <w:tc>
          <w:tcPr>
            <w:tcW w:w="531" w:type="dxa"/>
            <w:tcBorders>
              <w:top w:val="single" w:sz="4" w:space="0" w:color="auto"/>
              <w:left w:val="single" w:sz="4" w:space="0" w:color="auto"/>
              <w:bottom w:val="single" w:sz="4" w:space="0" w:color="auto"/>
              <w:right w:val="single" w:sz="4" w:space="0" w:color="auto"/>
            </w:tcBorders>
            <w:hideMark/>
          </w:tcPr>
          <w:p w14:paraId="58B69F9C" w14:textId="77777777" w:rsidR="00E71A00" w:rsidRPr="00A679F4" w:rsidRDefault="00E71A00" w:rsidP="001E0E86">
            <w:pPr>
              <w:keepNext/>
              <w:keepLines/>
              <w:contextualSpacing/>
              <w:jc w:val="both"/>
              <w:rPr>
                <w:rFonts w:ascii="Tahoma" w:hAnsi="Tahoma" w:cs="Tahoma"/>
                <w:b/>
              </w:rPr>
            </w:pPr>
            <w:r w:rsidRPr="00A679F4">
              <w:rPr>
                <w:rFonts w:ascii="Tahoma" w:hAnsi="Tahoma" w:cs="Tahoma"/>
                <w:b/>
              </w:rPr>
              <w:t>Št.</w:t>
            </w:r>
          </w:p>
        </w:tc>
        <w:tc>
          <w:tcPr>
            <w:tcW w:w="2338" w:type="dxa"/>
            <w:tcBorders>
              <w:top w:val="single" w:sz="4" w:space="0" w:color="auto"/>
              <w:left w:val="single" w:sz="4" w:space="0" w:color="auto"/>
              <w:bottom w:val="single" w:sz="4" w:space="0" w:color="auto"/>
              <w:right w:val="single" w:sz="4" w:space="0" w:color="auto"/>
            </w:tcBorders>
            <w:hideMark/>
          </w:tcPr>
          <w:p w14:paraId="711613E9" w14:textId="77777777" w:rsidR="00E71A00" w:rsidRPr="00A679F4" w:rsidRDefault="00E71A00" w:rsidP="001E0E86">
            <w:pPr>
              <w:keepNext/>
              <w:keepLines/>
              <w:contextualSpacing/>
              <w:jc w:val="both"/>
              <w:rPr>
                <w:rFonts w:ascii="Tahoma" w:hAnsi="Tahoma" w:cs="Tahoma"/>
                <w:b/>
              </w:rPr>
            </w:pPr>
            <w:r w:rsidRPr="00A679F4">
              <w:rPr>
                <w:rFonts w:ascii="Tahoma" w:hAnsi="Tahoma" w:cs="Tahoma"/>
                <w:b/>
              </w:rPr>
              <w:t>Ime in priimek</w:t>
            </w:r>
          </w:p>
        </w:tc>
        <w:tc>
          <w:tcPr>
            <w:tcW w:w="2078" w:type="dxa"/>
            <w:tcBorders>
              <w:top w:val="single" w:sz="4" w:space="0" w:color="auto"/>
              <w:left w:val="single" w:sz="4" w:space="0" w:color="auto"/>
              <w:bottom w:val="single" w:sz="4" w:space="0" w:color="auto"/>
              <w:right w:val="single" w:sz="4" w:space="0" w:color="auto"/>
            </w:tcBorders>
            <w:hideMark/>
          </w:tcPr>
          <w:p w14:paraId="7706D597" w14:textId="77777777" w:rsidR="00E71A00" w:rsidRPr="00A679F4" w:rsidRDefault="00E71A00" w:rsidP="001E0E86">
            <w:pPr>
              <w:keepNext/>
              <w:keepLines/>
              <w:contextualSpacing/>
              <w:jc w:val="both"/>
              <w:rPr>
                <w:rFonts w:ascii="Tahoma" w:hAnsi="Tahoma" w:cs="Tahoma"/>
                <w:b/>
              </w:rPr>
            </w:pPr>
            <w:r w:rsidRPr="00A679F4">
              <w:rPr>
                <w:rFonts w:ascii="Tahoma" w:hAnsi="Tahoma" w:cs="Tahoma"/>
                <w:b/>
              </w:rPr>
              <w:t xml:space="preserve">Naslov stalnega </w:t>
            </w:r>
            <w:r>
              <w:rPr>
                <w:rFonts w:ascii="Tahoma" w:hAnsi="Tahoma" w:cs="Tahoma"/>
                <w:b/>
              </w:rPr>
              <w:t>pre</w:t>
            </w:r>
            <w:r w:rsidRPr="00A679F4">
              <w:rPr>
                <w:rFonts w:ascii="Tahoma" w:hAnsi="Tahoma" w:cs="Tahoma"/>
                <w:b/>
              </w:rPr>
              <w:t>bivališča</w:t>
            </w:r>
          </w:p>
        </w:tc>
        <w:tc>
          <w:tcPr>
            <w:tcW w:w="1535" w:type="dxa"/>
            <w:tcBorders>
              <w:top w:val="single" w:sz="4" w:space="0" w:color="auto"/>
              <w:left w:val="single" w:sz="4" w:space="0" w:color="auto"/>
              <w:bottom w:val="single" w:sz="4" w:space="0" w:color="auto"/>
              <w:right w:val="single" w:sz="4" w:space="0" w:color="auto"/>
            </w:tcBorders>
            <w:hideMark/>
          </w:tcPr>
          <w:p w14:paraId="5C3CFD1C" w14:textId="77777777" w:rsidR="00E71A00" w:rsidRPr="00A679F4" w:rsidRDefault="00E71A00" w:rsidP="001E0E86">
            <w:pPr>
              <w:keepNext/>
              <w:keepLines/>
              <w:contextualSpacing/>
              <w:jc w:val="both"/>
              <w:rPr>
                <w:rFonts w:ascii="Tahoma" w:hAnsi="Tahoma" w:cs="Tahoma"/>
                <w:b/>
              </w:rPr>
            </w:pPr>
            <w:r w:rsidRPr="00A679F4">
              <w:rPr>
                <w:rFonts w:ascii="Tahoma" w:hAnsi="Tahoma" w:cs="Tahoma"/>
                <w:b/>
              </w:rPr>
              <w:t>Delež lastništva v %</w:t>
            </w:r>
          </w:p>
        </w:tc>
        <w:tc>
          <w:tcPr>
            <w:tcW w:w="1536" w:type="dxa"/>
            <w:tcBorders>
              <w:top w:val="single" w:sz="4" w:space="0" w:color="auto"/>
              <w:left w:val="single" w:sz="4" w:space="0" w:color="auto"/>
              <w:bottom w:val="single" w:sz="4" w:space="0" w:color="auto"/>
              <w:right w:val="single" w:sz="4" w:space="0" w:color="auto"/>
            </w:tcBorders>
          </w:tcPr>
          <w:p w14:paraId="2AC713BC" w14:textId="77777777" w:rsidR="00E71A00" w:rsidRPr="00A679F4" w:rsidRDefault="00E71A00" w:rsidP="001E0E86">
            <w:pPr>
              <w:keepNext/>
              <w:keepLines/>
              <w:contextualSpacing/>
              <w:jc w:val="both"/>
              <w:rPr>
                <w:rFonts w:ascii="Tahoma" w:hAnsi="Tahoma" w:cs="Tahoma"/>
                <w:b/>
              </w:rPr>
            </w:pPr>
            <w:r>
              <w:rPr>
                <w:rFonts w:ascii="Tahoma" w:hAnsi="Tahoma" w:cs="Tahoma"/>
                <w:b/>
              </w:rPr>
              <w:t>Tihi družbenik (DA / NE)</w:t>
            </w:r>
          </w:p>
        </w:tc>
        <w:tc>
          <w:tcPr>
            <w:tcW w:w="1468" w:type="dxa"/>
            <w:tcBorders>
              <w:top w:val="single" w:sz="4" w:space="0" w:color="auto"/>
              <w:left w:val="single" w:sz="4" w:space="0" w:color="auto"/>
              <w:bottom w:val="single" w:sz="4" w:space="0" w:color="auto"/>
              <w:right w:val="single" w:sz="4" w:space="0" w:color="auto"/>
            </w:tcBorders>
          </w:tcPr>
          <w:p w14:paraId="324CD0BD" w14:textId="77777777" w:rsidR="00E71A00" w:rsidRDefault="00E71A00" w:rsidP="001E0E86">
            <w:pPr>
              <w:keepNext/>
              <w:keepLines/>
              <w:contextualSpacing/>
              <w:jc w:val="both"/>
              <w:rPr>
                <w:rFonts w:ascii="Tahoma" w:hAnsi="Tahoma" w:cs="Tahoma"/>
                <w:b/>
              </w:rPr>
            </w:pPr>
            <w:r>
              <w:rPr>
                <w:rFonts w:ascii="Tahoma" w:hAnsi="Tahoma" w:cs="Tahoma"/>
                <w:b/>
              </w:rPr>
              <w:t>Če DA, navedite nosilca tihe družbe</w:t>
            </w:r>
          </w:p>
        </w:tc>
      </w:tr>
      <w:tr w:rsidR="00E71A00" w:rsidRPr="00A679F4" w14:paraId="1BC5116E" w14:textId="77777777" w:rsidTr="001E0E86">
        <w:tc>
          <w:tcPr>
            <w:tcW w:w="531" w:type="dxa"/>
            <w:tcBorders>
              <w:top w:val="single" w:sz="4" w:space="0" w:color="auto"/>
              <w:left w:val="single" w:sz="4" w:space="0" w:color="auto"/>
              <w:bottom w:val="single" w:sz="4" w:space="0" w:color="auto"/>
              <w:right w:val="single" w:sz="4" w:space="0" w:color="auto"/>
            </w:tcBorders>
            <w:hideMark/>
          </w:tcPr>
          <w:p w14:paraId="792BCFCA" w14:textId="77777777" w:rsidR="00E71A00" w:rsidRPr="00A679F4" w:rsidRDefault="00E71A00" w:rsidP="001E0E86">
            <w:pPr>
              <w:keepNext/>
              <w:keepLines/>
              <w:contextualSpacing/>
              <w:jc w:val="both"/>
              <w:rPr>
                <w:rFonts w:ascii="Tahoma" w:hAnsi="Tahoma" w:cs="Tahoma"/>
                <w:b/>
              </w:rPr>
            </w:pPr>
            <w:r w:rsidRPr="00A679F4">
              <w:rPr>
                <w:rFonts w:ascii="Tahoma" w:hAnsi="Tahoma" w:cs="Tahoma"/>
                <w:b/>
              </w:rPr>
              <w:t>1.</w:t>
            </w:r>
          </w:p>
        </w:tc>
        <w:tc>
          <w:tcPr>
            <w:tcW w:w="2338" w:type="dxa"/>
            <w:tcBorders>
              <w:top w:val="single" w:sz="4" w:space="0" w:color="auto"/>
              <w:left w:val="single" w:sz="4" w:space="0" w:color="auto"/>
              <w:bottom w:val="single" w:sz="4" w:space="0" w:color="auto"/>
              <w:right w:val="single" w:sz="4" w:space="0" w:color="auto"/>
            </w:tcBorders>
          </w:tcPr>
          <w:p w14:paraId="20CF7870" w14:textId="77777777" w:rsidR="00E71A00" w:rsidRPr="00A679F4" w:rsidRDefault="00E71A00" w:rsidP="001E0E86">
            <w:pPr>
              <w:keepNext/>
              <w:keepLines/>
              <w:contextualSpacing/>
              <w:jc w:val="both"/>
              <w:rPr>
                <w:rFonts w:ascii="Tahoma" w:hAnsi="Tahoma" w:cs="Tahoma"/>
                <w:b/>
              </w:rPr>
            </w:pPr>
          </w:p>
        </w:tc>
        <w:tc>
          <w:tcPr>
            <w:tcW w:w="2078" w:type="dxa"/>
            <w:tcBorders>
              <w:top w:val="single" w:sz="4" w:space="0" w:color="auto"/>
              <w:left w:val="single" w:sz="4" w:space="0" w:color="auto"/>
              <w:bottom w:val="single" w:sz="4" w:space="0" w:color="auto"/>
              <w:right w:val="single" w:sz="4" w:space="0" w:color="auto"/>
            </w:tcBorders>
          </w:tcPr>
          <w:p w14:paraId="524C247F" w14:textId="77777777" w:rsidR="00E71A00" w:rsidRPr="00A679F4" w:rsidRDefault="00E71A00" w:rsidP="001E0E86">
            <w:pPr>
              <w:keepNext/>
              <w:keepLines/>
              <w:contextualSpacing/>
              <w:jc w:val="both"/>
              <w:rPr>
                <w:rFonts w:ascii="Tahoma" w:hAnsi="Tahoma" w:cs="Tahoma"/>
                <w:b/>
              </w:rPr>
            </w:pPr>
          </w:p>
        </w:tc>
        <w:tc>
          <w:tcPr>
            <w:tcW w:w="1535" w:type="dxa"/>
            <w:tcBorders>
              <w:top w:val="single" w:sz="4" w:space="0" w:color="auto"/>
              <w:left w:val="single" w:sz="4" w:space="0" w:color="auto"/>
              <w:bottom w:val="single" w:sz="4" w:space="0" w:color="auto"/>
              <w:right w:val="single" w:sz="4" w:space="0" w:color="auto"/>
            </w:tcBorders>
          </w:tcPr>
          <w:p w14:paraId="4E2104BC" w14:textId="77777777" w:rsidR="00E71A00" w:rsidRPr="00A679F4" w:rsidRDefault="00E71A00" w:rsidP="001E0E86">
            <w:pPr>
              <w:keepNext/>
              <w:keepLines/>
              <w:contextualSpacing/>
              <w:jc w:val="both"/>
              <w:rPr>
                <w:rFonts w:ascii="Tahoma" w:hAnsi="Tahoma" w:cs="Tahoma"/>
                <w:b/>
              </w:rPr>
            </w:pPr>
          </w:p>
        </w:tc>
        <w:tc>
          <w:tcPr>
            <w:tcW w:w="1536" w:type="dxa"/>
            <w:tcBorders>
              <w:top w:val="single" w:sz="4" w:space="0" w:color="auto"/>
              <w:left w:val="single" w:sz="4" w:space="0" w:color="auto"/>
              <w:bottom w:val="single" w:sz="4" w:space="0" w:color="auto"/>
              <w:right w:val="single" w:sz="4" w:space="0" w:color="auto"/>
            </w:tcBorders>
          </w:tcPr>
          <w:p w14:paraId="63BF9003" w14:textId="77777777" w:rsidR="00E71A00" w:rsidRPr="00A679F4" w:rsidRDefault="00E71A00" w:rsidP="001E0E86">
            <w:pPr>
              <w:keepNext/>
              <w:keepLines/>
              <w:contextualSpacing/>
              <w:jc w:val="both"/>
              <w:rPr>
                <w:rFonts w:ascii="Tahoma" w:hAnsi="Tahoma" w:cs="Tahoma"/>
                <w:b/>
              </w:rPr>
            </w:pPr>
          </w:p>
        </w:tc>
        <w:tc>
          <w:tcPr>
            <w:tcW w:w="1468" w:type="dxa"/>
            <w:tcBorders>
              <w:top w:val="single" w:sz="4" w:space="0" w:color="auto"/>
              <w:left w:val="single" w:sz="4" w:space="0" w:color="auto"/>
              <w:bottom w:val="single" w:sz="4" w:space="0" w:color="auto"/>
              <w:right w:val="single" w:sz="4" w:space="0" w:color="auto"/>
            </w:tcBorders>
          </w:tcPr>
          <w:p w14:paraId="4704BCA0" w14:textId="77777777" w:rsidR="00E71A00" w:rsidRPr="00A679F4" w:rsidRDefault="00E71A00" w:rsidP="001E0E86">
            <w:pPr>
              <w:keepNext/>
              <w:keepLines/>
              <w:contextualSpacing/>
              <w:jc w:val="both"/>
              <w:rPr>
                <w:rFonts w:ascii="Tahoma" w:hAnsi="Tahoma" w:cs="Tahoma"/>
                <w:b/>
              </w:rPr>
            </w:pPr>
          </w:p>
        </w:tc>
      </w:tr>
      <w:tr w:rsidR="00E71A00" w:rsidRPr="00A679F4" w14:paraId="2538D1F5" w14:textId="77777777" w:rsidTr="001E0E86">
        <w:tc>
          <w:tcPr>
            <w:tcW w:w="531" w:type="dxa"/>
            <w:tcBorders>
              <w:top w:val="single" w:sz="4" w:space="0" w:color="auto"/>
              <w:left w:val="single" w:sz="4" w:space="0" w:color="auto"/>
              <w:bottom w:val="single" w:sz="4" w:space="0" w:color="auto"/>
              <w:right w:val="single" w:sz="4" w:space="0" w:color="auto"/>
            </w:tcBorders>
            <w:hideMark/>
          </w:tcPr>
          <w:p w14:paraId="723A717D" w14:textId="77777777" w:rsidR="00E71A00" w:rsidRPr="00A679F4" w:rsidRDefault="00E71A00" w:rsidP="001E0E86">
            <w:pPr>
              <w:keepNext/>
              <w:keepLines/>
              <w:contextualSpacing/>
              <w:jc w:val="both"/>
              <w:rPr>
                <w:rFonts w:ascii="Tahoma" w:hAnsi="Tahoma" w:cs="Tahoma"/>
                <w:b/>
              </w:rPr>
            </w:pPr>
            <w:r w:rsidRPr="00A679F4">
              <w:rPr>
                <w:rFonts w:ascii="Tahoma" w:hAnsi="Tahoma" w:cs="Tahoma"/>
                <w:b/>
              </w:rPr>
              <w:t>2.</w:t>
            </w:r>
          </w:p>
        </w:tc>
        <w:tc>
          <w:tcPr>
            <w:tcW w:w="2338" w:type="dxa"/>
            <w:tcBorders>
              <w:top w:val="single" w:sz="4" w:space="0" w:color="auto"/>
              <w:left w:val="single" w:sz="4" w:space="0" w:color="auto"/>
              <w:bottom w:val="single" w:sz="4" w:space="0" w:color="auto"/>
              <w:right w:val="single" w:sz="4" w:space="0" w:color="auto"/>
            </w:tcBorders>
          </w:tcPr>
          <w:p w14:paraId="4720C205" w14:textId="77777777" w:rsidR="00E71A00" w:rsidRPr="00A679F4" w:rsidRDefault="00E71A00" w:rsidP="001E0E86">
            <w:pPr>
              <w:keepNext/>
              <w:keepLines/>
              <w:contextualSpacing/>
              <w:jc w:val="both"/>
              <w:rPr>
                <w:rFonts w:ascii="Tahoma" w:hAnsi="Tahoma" w:cs="Tahoma"/>
                <w:b/>
              </w:rPr>
            </w:pPr>
          </w:p>
        </w:tc>
        <w:tc>
          <w:tcPr>
            <w:tcW w:w="2078" w:type="dxa"/>
            <w:tcBorders>
              <w:top w:val="single" w:sz="4" w:space="0" w:color="auto"/>
              <w:left w:val="single" w:sz="4" w:space="0" w:color="auto"/>
              <w:bottom w:val="single" w:sz="4" w:space="0" w:color="auto"/>
              <w:right w:val="single" w:sz="4" w:space="0" w:color="auto"/>
            </w:tcBorders>
          </w:tcPr>
          <w:p w14:paraId="4EC00C29" w14:textId="77777777" w:rsidR="00E71A00" w:rsidRPr="00A679F4" w:rsidRDefault="00E71A00" w:rsidP="001E0E86">
            <w:pPr>
              <w:keepNext/>
              <w:keepLines/>
              <w:contextualSpacing/>
              <w:jc w:val="both"/>
              <w:rPr>
                <w:rFonts w:ascii="Tahoma" w:hAnsi="Tahoma" w:cs="Tahoma"/>
                <w:b/>
              </w:rPr>
            </w:pPr>
          </w:p>
        </w:tc>
        <w:tc>
          <w:tcPr>
            <w:tcW w:w="1535" w:type="dxa"/>
            <w:tcBorders>
              <w:top w:val="single" w:sz="4" w:space="0" w:color="auto"/>
              <w:left w:val="single" w:sz="4" w:space="0" w:color="auto"/>
              <w:bottom w:val="single" w:sz="4" w:space="0" w:color="auto"/>
              <w:right w:val="single" w:sz="4" w:space="0" w:color="auto"/>
            </w:tcBorders>
          </w:tcPr>
          <w:p w14:paraId="389F72A3" w14:textId="77777777" w:rsidR="00E71A00" w:rsidRPr="00A679F4" w:rsidRDefault="00E71A00" w:rsidP="001E0E86">
            <w:pPr>
              <w:keepNext/>
              <w:keepLines/>
              <w:contextualSpacing/>
              <w:jc w:val="both"/>
              <w:rPr>
                <w:rFonts w:ascii="Tahoma" w:hAnsi="Tahoma" w:cs="Tahoma"/>
                <w:b/>
              </w:rPr>
            </w:pPr>
          </w:p>
        </w:tc>
        <w:tc>
          <w:tcPr>
            <w:tcW w:w="1536" w:type="dxa"/>
            <w:tcBorders>
              <w:top w:val="single" w:sz="4" w:space="0" w:color="auto"/>
              <w:left w:val="single" w:sz="4" w:space="0" w:color="auto"/>
              <w:bottom w:val="single" w:sz="4" w:space="0" w:color="auto"/>
              <w:right w:val="single" w:sz="4" w:space="0" w:color="auto"/>
            </w:tcBorders>
          </w:tcPr>
          <w:p w14:paraId="57FDA6B6" w14:textId="77777777" w:rsidR="00E71A00" w:rsidRPr="00A679F4" w:rsidRDefault="00E71A00" w:rsidP="001E0E86">
            <w:pPr>
              <w:keepNext/>
              <w:keepLines/>
              <w:contextualSpacing/>
              <w:jc w:val="both"/>
              <w:rPr>
                <w:rFonts w:ascii="Tahoma" w:hAnsi="Tahoma" w:cs="Tahoma"/>
                <w:b/>
              </w:rPr>
            </w:pPr>
          </w:p>
        </w:tc>
        <w:tc>
          <w:tcPr>
            <w:tcW w:w="1468" w:type="dxa"/>
            <w:tcBorders>
              <w:top w:val="single" w:sz="4" w:space="0" w:color="auto"/>
              <w:left w:val="single" w:sz="4" w:space="0" w:color="auto"/>
              <w:bottom w:val="single" w:sz="4" w:space="0" w:color="auto"/>
              <w:right w:val="single" w:sz="4" w:space="0" w:color="auto"/>
            </w:tcBorders>
          </w:tcPr>
          <w:p w14:paraId="38F1899B" w14:textId="77777777" w:rsidR="00E71A00" w:rsidRPr="00A679F4" w:rsidRDefault="00E71A00" w:rsidP="001E0E86">
            <w:pPr>
              <w:keepNext/>
              <w:keepLines/>
              <w:contextualSpacing/>
              <w:jc w:val="both"/>
              <w:rPr>
                <w:rFonts w:ascii="Tahoma" w:hAnsi="Tahoma" w:cs="Tahoma"/>
                <w:b/>
              </w:rPr>
            </w:pPr>
          </w:p>
        </w:tc>
      </w:tr>
      <w:tr w:rsidR="00E71A00" w:rsidRPr="00A679F4" w14:paraId="640248CB" w14:textId="77777777" w:rsidTr="001E0E86">
        <w:tc>
          <w:tcPr>
            <w:tcW w:w="531" w:type="dxa"/>
            <w:tcBorders>
              <w:top w:val="single" w:sz="4" w:space="0" w:color="auto"/>
              <w:left w:val="single" w:sz="4" w:space="0" w:color="auto"/>
              <w:bottom w:val="single" w:sz="4" w:space="0" w:color="auto"/>
              <w:right w:val="single" w:sz="4" w:space="0" w:color="auto"/>
            </w:tcBorders>
            <w:hideMark/>
          </w:tcPr>
          <w:p w14:paraId="0FDB64E5" w14:textId="77777777" w:rsidR="00E71A00" w:rsidRPr="00A679F4" w:rsidRDefault="00E71A00" w:rsidP="001E0E86">
            <w:pPr>
              <w:keepNext/>
              <w:keepLines/>
              <w:contextualSpacing/>
              <w:jc w:val="both"/>
              <w:rPr>
                <w:rFonts w:ascii="Tahoma" w:hAnsi="Tahoma" w:cs="Tahoma"/>
                <w:b/>
              </w:rPr>
            </w:pPr>
            <w:r w:rsidRPr="00A679F4">
              <w:rPr>
                <w:rFonts w:ascii="Tahoma" w:hAnsi="Tahoma" w:cs="Tahoma"/>
                <w:b/>
              </w:rPr>
              <w:t>3.</w:t>
            </w:r>
          </w:p>
        </w:tc>
        <w:tc>
          <w:tcPr>
            <w:tcW w:w="2338" w:type="dxa"/>
            <w:tcBorders>
              <w:top w:val="single" w:sz="4" w:space="0" w:color="auto"/>
              <w:left w:val="single" w:sz="4" w:space="0" w:color="auto"/>
              <w:bottom w:val="single" w:sz="4" w:space="0" w:color="auto"/>
              <w:right w:val="single" w:sz="4" w:space="0" w:color="auto"/>
            </w:tcBorders>
          </w:tcPr>
          <w:p w14:paraId="6EBA6434" w14:textId="77777777" w:rsidR="00E71A00" w:rsidRPr="00A679F4" w:rsidRDefault="00E71A00" w:rsidP="001E0E86">
            <w:pPr>
              <w:keepNext/>
              <w:keepLines/>
              <w:contextualSpacing/>
              <w:jc w:val="both"/>
              <w:rPr>
                <w:rFonts w:ascii="Tahoma" w:hAnsi="Tahoma" w:cs="Tahoma"/>
                <w:b/>
              </w:rPr>
            </w:pPr>
          </w:p>
        </w:tc>
        <w:tc>
          <w:tcPr>
            <w:tcW w:w="2078" w:type="dxa"/>
            <w:tcBorders>
              <w:top w:val="single" w:sz="4" w:space="0" w:color="auto"/>
              <w:left w:val="single" w:sz="4" w:space="0" w:color="auto"/>
              <w:bottom w:val="single" w:sz="4" w:space="0" w:color="auto"/>
              <w:right w:val="single" w:sz="4" w:space="0" w:color="auto"/>
            </w:tcBorders>
          </w:tcPr>
          <w:p w14:paraId="7FA315E0" w14:textId="77777777" w:rsidR="00E71A00" w:rsidRPr="00A679F4" w:rsidRDefault="00E71A00" w:rsidP="001E0E86">
            <w:pPr>
              <w:keepNext/>
              <w:keepLines/>
              <w:contextualSpacing/>
              <w:jc w:val="both"/>
              <w:rPr>
                <w:rFonts w:ascii="Tahoma" w:hAnsi="Tahoma" w:cs="Tahoma"/>
                <w:b/>
              </w:rPr>
            </w:pPr>
          </w:p>
        </w:tc>
        <w:tc>
          <w:tcPr>
            <w:tcW w:w="1535" w:type="dxa"/>
            <w:tcBorders>
              <w:top w:val="single" w:sz="4" w:space="0" w:color="auto"/>
              <w:left w:val="single" w:sz="4" w:space="0" w:color="auto"/>
              <w:bottom w:val="single" w:sz="4" w:space="0" w:color="auto"/>
              <w:right w:val="single" w:sz="4" w:space="0" w:color="auto"/>
            </w:tcBorders>
          </w:tcPr>
          <w:p w14:paraId="2E8B1D4D" w14:textId="77777777" w:rsidR="00E71A00" w:rsidRPr="00A679F4" w:rsidRDefault="00E71A00" w:rsidP="001E0E86">
            <w:pPr>
              <w:keepNext/>
              <w:keepLines/>
              <w:contextualSpacing/>
              <w:jc w:val="both"/>
              <w:rPr>
                <w:rFonts w:ascii="Tahoma" w:hAnsi="Tahoma" w:cs="Tahoma"/>
                <w:b/>
              </w:rPr>
            </w:pPr>
          </w:p>
        </w:tc>
        <w:tc>
          <w:tcPr>
            <w:tcW w:w="1536" w:type="dxa"/>
            <w:tcBorders>
              <w:top w:val="single" w:sz="4" w:space="0" w:color="auto"/>
              <w:left w:val="single" w:sz="4" w:space="0" w:color="auto"/>
              <w:bottom w:val="single" w:sz="4" w:space="0" w:color="auto"/>
              <w:right w:val="single" w:sz="4" w:space="0" w:color="auto"/>
            </w:tcBorders>
          </w:tcPr>
          <w:p w14:paraId="29EFCE3E" w14:textId="77777777" w:rsidR="00E71A00" w:rsidRPr="00A679F4" w:rsidRDefault="00E71A00" w:rsidP="001E0E86">
            <w:pPr>
              <w:keepNext/>
              <w:keepLines/>
              <w:contextualSpacing/>
              <w:jc w:val="both"/>
              <w:rPr>
                <w:rFonts w:ascii="Tahoma" w:hAnsi="Tahoma" w:cs="Tahoma"/>
                <w:b/>
              </w:rPr>
            </w:pPr>
          </w:p>
        </w:tc>
        <w:tc>
          <w:tcPr>
            <w:tcW w:w="1468" w:type="dxa"/>
            <w:tcBorders>
              <w:top w:val="single" w:sz="4" w:space="0" w:color="auto"/>
              <w:left w:val="single" w:sz="4" w:space="0" w:color="auto"/>
              <w:bottom w:val="single" w:sz="4" w:space="0" w:color="auto"/>
              <w:right w:val="single" w:sz="4" w:space="0" w:color="auto"/>
            </w:tcBorders>
          </w:tcPr>
          <w:p w14:paraId="6FC7EDFF" w14:textId="77777777" w:rsidR="00E71A00" w:rsidRPr="00A679F4" w:rsidRDefault="00E71A00" w:rsidP="001E0E86">
            <w:pPr>
              <w:keepNext/>
              <w:keepLines/>
              <w:contextualSpacing/>
              <w:jc w:val="both"/>
              <w:rPr>
                <w:rFonts w:ascii="Tahoma" w:hAnsi="Tahoma" w:cs="Tahoma"/>
                <w:b/>
              </w:rPr>
            </w:pPr>
          </w:p>
        </w:tc>
      </w:tr>
      <w:tr w:rsidR="00E71A00" w:rsidRPr="00A679F4" w14:paraId="187C5251" w14:textId="77777777" w:rsidTr="001E0E86">
        <w:tc>
          <w:tcPr>
            <w:tcW w:w="531" w:type="dxa"/>
            <w:tcBorders>
              <w:top w:val="single" w:sz="4" w:space="0" w:color="auto"/>
              <w:left w:val="single" w:sz="4" w:space="0" w:color="auto"/>
              <w:bottom w:val="single" w:sz="4" w:space="0" w:color="auto"/>
              <w:right w:val="single" w:sz="4" w:space="0" w:color="auto"/>
            </w:tcBorders>
            <w:hideMark/>
          </w:tcPr>
          <w:p w14:paraId="3D55EC2E" w14:textId="77777777" w:rsidR="00E71A00" w:rsidRPr="00A679F4" w:rsidRDefault="00E71A00" w:rsidP="001E0E86">
            <w:pPr>
              <w:keepNext/>
              <w:keepLines/>
              <w:contextualSpacing/>
              <w:jc w:val="both"/>
              <w:rPr>
                <w:rFonts w:ascii="Tahoma" w:hAnsi="Tahoma" w:cs="Tahoma"/>
                <w:b/>
              </w:rPr>
            </w:pPr>
            <w:r w:rsidRPr="00A679F4">
              <w:rPr>
                <w:rFonts w:ascii="Tahoma" w:hAnsi="Tahoma" w:cs="Tahoma"/>
                <w:b/>
              </w:rPr>
              <w:t>…</w:t>
            </w:r>
          </w:p>
        </w:tc>
        <w:tc>
          <w:tcPr>
            <w:tcW w:w="2338" w:type="dxa"/>
            <w:tcBorders>
              <w:top w:val="single" w:sz="4" w:space="0" w:color="auto"/>
              <w:left w:val="single" w:sz="4" w:space="0" w:color="auto"/>
              <w:bottom w:val="single" w:sz="4" w:space="0" w:color="auto"/>
              <w:right w:val="single" w:sz="4" w:space="0" w:color="auto"/>
            </w:tcBorders>
          </w:tcPr>
          <w:p w14:paraId="2452838B" w14:textId="77777777" w:rsidR="00E71A00" w:rsidRPr="00A679F4" w:rsidRDefault="00E71A00" w:rsidP="001E0E86">
            <w:pPr>
              <w:keepNext/>
              <w:keepLines/>
              <w:contextualSpacing/>
              <w:jc w:val="both"/>
              <w:rPr>
                <w:rFonts w:ascii="Tahoma" w:hAnsi="Tahoma" w:cs="Tahoma"/>
                <w:b/>
              </w:rPr>
            </w:pPr>
          </w:p>
        </w:tc>
        <w:tc>
          <w:tcPr>
            <w:tcW w:w="2078" w:type="dxa"/>
            <w:tcBorders>
              <w:top w:val="single" w:sz="4" w:space="0" w:color="auto"/>
              <w:left w:val="single" w:sz="4" w:space="0" w:color="auto"/>
              <w:bottom w:val="single" w:sz="4" w:space="0" w:color="auto"/>
              <w:right w:val="single" w:sz="4" w:space="0" w:color="auto"/>
            </w:tcBorders>
          </w:tcPr>
          <w:p w14:paraId="0C8D3561" w14:textId="77777777" w:rsidR="00E71A00" w:rsidRPr="00A679F4" w:rsidRDefault="00E71A00" w:rsidP="001E0E86">
            <w:pPr>
              <w:keepNext/>
              <w:keepLines/>
              <w:contextualSpacing/>
              <w:jc w:val="both"/>
              <w:rPr>
                <w:rFonts w:ascii="Tahoma" w:hAnsi="Tahoma" w:cs="Tahoma"/>
                <w:b/>
              </w:rPr>
            </w:pPr>
          </w:p>
        </w:tc>
        <w:tc>
          <w:tcPr>
            <w:tcW w:w="1535" w:type="dxa"/>
            <w:tcBorders>
              <w:top w:val="single" w:sz="4" w:space="0" w:color="auto"/>
              <w:left w:val="single" w:sz="4" w:space="0" w:color="auto"/>
              <w:bottom w:val="single" w:sz="4" w:space="0" w:color="auto"/>
              <w:right w:val="single" w:sz="4" w:space="0" w:color="auto"/>
            </w:tcBorders>
          </w:tcPr>
          <w:p w14:paraId="20458176" w14:textId="77777777" w:rsidR="00E71A00" w:rsidRPr="00A679F4" w:rsidRDefault="00E71A00" w:rsidP="001E0E86">
            <w:pPr>
              <w:keepNext/>
              <w:keepLines/>
              <w:contextualSpacing/>
              <w:jc w:val="both"/>
              <w:rPr>
                <w:rFonts w:ascii="Tahoma" w:hAnsi="Tahoma" w:cs="Tahoma"/>
                <w:b/>
              </w:rPr>
            </w:pPr>
          </w:p>
        </w:tc>
        <w:tc>
          <w:tcPr>
            <w:tcW w:w="1536" w:type="dxa"/>
            <w:tcBorders>
              <w:top w:val="single" w:sz="4" w:space="0" w:color="auto"/>
              <w:left w:val="single" w:sz="4" w:space="0" w:color="auto"/>
              <w:bottom w:val="single" w:sz="4" w:space="0" w:color="auto"/>
              <w:right w:val="single" w:sz="4" w:space="0" w:color="auto"/>
            </w:tcBorders>
          </w:tcPr>
          <w:p w14:paraId="258460B0" w14:textId="77777777" w:rsidR="00E71A00" w:rsidRPr="00A679F4" w:rsidRDefault="00E71A00" w:rsidP="001E0E86">
            <w:pPr>
              <w:keepNext/>
              <w:keepLines/>
              <w:contextualSpacing/>
              <w:jc w:val="both"/>
              <w:rPr>
                <w:rFonts w:ascii="Tahoma" w:hAnsi="Tahoma" w:cs="Tahoma"/>
                <w:b/>
              </w:rPr>
            </w:pPr>
          </w:p>
        </w:tc>
        <w:tc>
          <w:tcPr>
            <w:tcW w:w="1468" w:type="dxa"/>
            <w:tcBorders>
              <w:top w:val="single" w:sz="4" w:space="0" w:color="auto"/>
              <w:left w:val="single" w:sz="4" w:space="0" w:color="auto"/>
              <w:bottom w:val="single" w:sz="4" w:space="0" w:color="auto"/>
              <w:right w:val="single" w:sz="4" w:space="0" w:color="auto"/>
            </w:tcBorders>
          </w:tcPr>
          <w:p w14:paraId="627E0B17" w14:textId="77777777" w:rsidR="00E71A00" w:rsidRPr="00A679F4" w:rsidRDefault="00E71A00" w:rsidP="001E0E86">
            <w:pPr>
              <w:keepNext/>
              <w:keepLines/>
              <w:contextualSpacing/>
              <w:jc w:val="both"/>
              <w:rPr>
                <w:rFonts w:ascii="Tahoma" w:hAnsi="Tahoma" w:cs="Tahoma"/>
                <w:b/>
              </w:rPr>
            </w:pPr>
          </w:p>
        </w:tc>
      </w:tr>
    </w:tbl>
    <w:p w14:paraId="76E186D6" w14:textId="77777777" w:rsidR="00E71A00" w:rsidRPr="00A679F4" w:rsidRDefault="00E71A00" w:rsidP="00E71A00">
      <w:pPr>
        <w:keepNext/>
        <w:keepLines/>
        <w:contextualSpacing/>
        <w:jc w:val="both"/>
        <w:rPr>
          <w:rFonts w:ascii="Tahoma" w:hAnsi="Tahoma" w:cs="Tahoma"/>
        </w:rPr>
      </w:pPr>
      <w:r w:rsidRPr="00A679F4">
        <w:rPr>
          <w:rFonts w:ascii="Tahoma" w:hAnsi="Tahoma" w:cs="Tahoma"/>
          <w:b/>
        </w:rPr>
        <w:lastRenderedPageBreak/>
        <w:t>IZJAVLJAMO</w:t>
      </w:r>
      <w:r w:rsidRPr="00A679F4">
        <w:rPr>
          <w:rFonts w:ascii="Tahoma" w:hAnsi="Tahoma" w:cs="Tahoma"/>
        </w:rPr>
        <w:t xml:space="preserve">, da so skladno z določbami zakona, ki ureja gospodarske družbe, </w:t>
      </w:r>
      <w:r w:rsidRPr="00A679F4">
        <w:rPr>
          <w:rFonts w:ascii="Tahoma" w:hAnsi="Tahoma" w:cs="Tahoma"/>
          <w:u w:val="single"/>
        </w:rPr>
        <w:t>povezane družbe</w:t>
      </w:r>
      <w:r w:rsidRPr="00A679F4">
        <w:rPr>
          <w:rFonts w:ascii="Tahoma" w:hAnsi="Tahoma" w:cs="Tahoma"/>
        </w:rPr>
        <w:t xml:space="preserve"> z zgoraj navedenim </w:t>
      </w:r>
      <w:r>
        <w:rPr>
          <w:rFonts w:ascii="Tahoma" w:hAnsi="Tahoma" w:cs="Tahoma"/>
        </w:rPr>
        <w:t>gospodarskim subjektom</w:t>
      </w:r>
      <w:r w:rsidRPr="00A679F4">
        <w:rPr>
          <w:rFonts w:ascii="Tahoma" w:hAnsi="Tahoma" w:cs="Tahoma"/>
        </w:rPr>
        <w:t>, naslednji gospodarski subjekti:</w:t>
      </w:r>
    </w:p>
    <w:p w14:paraId="44FEBC93" w14:textId="77777777" w:rsidR="00E71A00" w:rsidRPr="00A679F4" w:rsidRDefault="00E71A00" w:rsidP="00E71A00">
      <w:pPr>
        <w:keepNext/>
        <w:keepLines/>
        <w:contextualSpacing/>
        <w:jc w:val="both"/>
        <w:rPr>
          <w:rFonts w:ascii="Tahoma" w:hAnsi="Tahoma" w:cs="Tahoma"/>
        </w:rPr>
      </w:pPr>
    </w:p>
    <w:tbl>
      <w:tblPr>
        <w:tblW w:w="9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954"/>
        <w:gridCol w:w="2156"/>
        <w:gridCol w:w="1449"/>
        <w:gridCol w:w="1291"/>
        <w:gridCol w:w="2120"/>
      </w:tblGrid>
      <w:tr w:rsidR="00E71A00" w:rsidRPr="00A679F4" w14:paraId="2CBE43A3" w14:textId="77777777" w:rsidTr="001E0E86">
        <w:tc>
          <w:tcPr>
            <w:tcW w:w="516" w:type="dxa"/>
            <w:tcBorders>
              <w:top w:val="single" w:sz="4" w:space="0" w:color="auto"/>
              <w:left w:val="single" w:sz="4" w:space="0" w:color="auto"/>
              <w:bottom w:val="single" w:sz="4" w:space="0" w:color="auto"/>
              <w:right w:val="single" w:sz="4" w:space="0" w:color="auto"/>
            </w:tcBorders>
            <w:hideMark/>
          </w:tcPr>
          <w:p w14:paraId="7B951E8D" w14:textId="77777777" w:rsidR="00E71A00" w:rsidRPr="00A679F4" w:rsidRDefault="00E71A00" w:rsidP="001E0E86">
            <w:pPr>
              <w:keepNext/>
              <w:keepLines/>
              <w:contextualSpacing/>
              <w:jc w:val="both"/>
              <w:rPr>
                <w:rFonts w:ascii="Tahoma" w:hAnsi="Tahoma" w:cs="Tahoma"/>
                <w:b/>
              </w:rPr>
            </w:pPr>
            <w:r w:rsidRPr="00A679F4">
              <w:rPr>
                <w:rFonts w:ascii="Tahoma" w:hAnsi="Tahoma" w:cs="Tahoma"/>
                <w:b/>
              </w:rPr>
              <w:t>Št.</w:t>
            </w:r>
          </w:p>
        </w:tc>
        <w:tc>
          <w:tcPr>
            <w:tcW w:w="1954" w:type="dxa"/>
            <w:tcBorders>
              <w:top w:val="single" w:sz="4" w:space="0" w:color="auto"/>
              <w:left w:val="single" w:sz="4" w:space="0" w:color="auto"/>
              <w:bottom w:val="single" w:sz="4" w:space="0" w:color="auto"/>
              <w:right w:val="single" w:sz="4" w:space="0" w:color="auto"/>
            </w:tcBorders>
            <w:hideMark/>
          </w:tcPr>
          <w:p w14:paraId="22C20E8C" w14:textId="77777777" w:rsidR="00E71A00" w:rsidRPr="00A679F4" w:rsidRDefault="00E71A00" w:rsidP="001E0E86">
            <w:pPr>
              <w:keepNext/>
              <w:keepLines/>
              <w:contextualSpacing/>
              <w:jc w:val="both"/>
              <w:rPr>
                <w:rFonts w:ascii="Tahoma" w:hAnsi="Tahoma" w:cs="Tahoma"/>
                <w:b/>
              </w:rPr>
            </w:pPr>
            <w:r>
              <w:rPr>
                <w:rFonts w:ascii="Tahoma" w:hAnsi="Tahoma" w:cs="Tahoma"/>
                <w:b/>
              </w:rPr>
              <w:t>Firma gospodarskega subjekta</w:t>
            </w:r>
          </w:p>
        </w:tc>
        <w:tc>
          <w:tcPr>
            <w:tcW w:w="2156" w:type="dxa"/>
            <w:tcBorders>
              <w:top w:val="single" w:sz="4" w:space="0" w:color="auto"/>
              <w:left w:val="single" w:sz="4" w:space="0" w:color="auto"/>
              <w:bottom w:val="single" w:sz="4" w:space="0" w:color="auto"/>
              <w:right w:val="single" w:sz="4" w:space="0" w:color="auto"/>
            </w:tcBorders>
            <w:hideMark/>
          </w:tcPr>
          <w:p w14:paraId="09B4C623" w14:textId="77777777" w:rsidR="00E71A00" w:rsidRPr="00A679F4" w:rsidRDefault="00E71A00" w:rsidP="001E0E86">
            <w:pPr>
              <w:keepNext/>
              <w:keepLines/>
              <w:contextualSpacing/>
              <w:jc w:val="both"/>
              <w:rPr>
                <w:rFonts w:ascii="Tahoma" w:hAnsi="Tahoma" w:cs="Tahoma"/>
                <w:b/>
              </w:rPr>
            </w:pPr>
            <w:r w:rsidRPr="00A679F4">
              <w:rPr>
                <w:rFonts w:ascii="Tahoma" w:hAnsi="Tahoma" w:cs="Tahoma"/>
                <w:b/>
              </w:rPr>
              <w:t>Sedež</w:t>
            </w:r>
          </w:p>
        </w:tc>
        <w:tc>
          <w:tcPr>
            <w:tcW w:w="1449" w:type="dxa"/>
            <w:tcBorders>
              <w:top w:val="single" w:sz="4" w:space="0" w:color="auto"/>
              <w:left w:val="single" w:sz="4" w:space="0" w:color="auto"/>
              <w:bottom w:val="single" w:sz="4" w:space="0" w:color="auto"/>
              <w:right w:val="single" w:sz="4" w:space="0" w:color="auto"/>
            </w:tcBorders>
          </w:tcPr>
          <w:p w14:paraId="7721E5CF" w14:textId="77777777" w:rsidR="00E71A00" w:rsidRPr="00A679F4" w:rsidRDefault="00E71A00" w:rsidP="001E0E86">
            <w:pPr>
              <w:keepNext/>
              <w:keepLines/>
              <w:contextualSpacing/>
              <w:jc w:val="both"/>
              <w:rPr>
                <w:rFonts w:ascii="Tahoma" w:hAnsi="Tahoma" w:cs="Tahoma"/>
                <w:b/>
              </w:rPr>
            </w:pPr>
            <w:r>
              <w:rPr>
                <w:rFonts w:ascii="Tahoma" w:hAnsi="Tahoma" w:cs="Tahoma"/>
                <w:b/>
              </w:rPr>
              <w:t>Matična številka</w:t>
            </w:r>
            <w:r>
              <w:t>*</w:t>
            </w:r>
          </w:p>
        </w:tc>
        <w:tc>
          <w:tcPr>
            <w:tcW w:w="1291" w:type="dxa"/>
            <w:tcBorders>
              <w:top w:val="single" w:sz="4" w:space="0" w:color="auto"/>
              <w:left w:val="single" w:sz="4" w:space="0" w:color="auto"/>
              <w:bottom w:val="single" w:sz="4" w:space="0" w:color="auto"/>
              <w:right w:val="single" w:sz="4" w:space="0" w:color="auto"/>
            </w:tcBorders>
            <w:hideMark/>
          </w:tcPr>
          <w:p w14:paraId="6A7A1FC5" w14:textId="77777777" w:rsidR="00E71A00" w:rsidRPr="00A679F4" w:rsidRDefault="00E71A00" w:rsidP="001E0E86">
            <w:pPr>
              <w:keepNext/>
              <w:keepLines/>
              <w:contextualSpacing/>
              <w:jc w:val="both"/>
              <w:rPr>
                <w:rFonts w:ascii="Tahoma" w:hAnsi="Tahoma" w:cs="Tahoma"/>
                <w:b/>
              </w:rPr>
            </w:pPr>
            <w:r w:rsidRPr="00A679F4">
              <w:rPr>
                <w:rFonts w:ascii="Tahoma" w:hAnsi="Tahoma" w:cs="Tahoma"/>
                <w:b/>
              </w:rPr>
              <w:t>Delež lastništva v %</w:t>
            </w:r>
          </w:p>
        </w:tc>
        <w:tc>
          <w:tcPr>
            <w:tcW w:w="2120" w:type="dxa"/>
            <w:tcBorders>
              <w:top w:val="single" w:sz="4" w:space="0" w:color="auto"/>
              <w:left w:val="single" w:sz="4" w:space="0" w:color="auto"/>
              <w:bottom w:val="single" w:sz="4" w:space="0" w:color="auto"/>
              <w:right w:val="single" w:sz="4" w:space="0" w:color="auto"/>
            </w:tcBorders>
          </w:tcPr>
          <w:p w14:paraId="6A21C638" w14:textId="77777777" w:rsidR="00E71A00" w:rsidRPr="00A679F4" w:rsidRDefault="00E71A00" w:rsidP="001E0E86">
            <w:pPr>
              <w:keepNext/>
              <w:keepLines/>
              <w:contextualSpacing/>
              <w:jc w:val="both"/>
              <w:rPr>
                <w:rFonts w:ascii="Tahoma" w:hAnsi="Tahoma" w:cs="Tahoma"/>
                <w:b/>
              </w:rPr>
            </w:pPr>
            <w:r>
              <w:rPr>
                <w:rFonts w:ascii="Tahoma" w:hAnsi="Tahoma" w:cs="Tahoma"/>
                <w:b/>
              </w:rPr>
              <w:t>Pravna oseba je hkrati nosilec tihe družbe (DA / NE)</w:t>
            </w:r>
          </w:p>
        </w:tc>
      </w:tr>
      <w:tr w:rsidR="00E71A00" w:rsidRPr="00A679F4" w14:paraId="19D6BB58" w14:textId="77777777" w:rsidTr="001E0E86">
        <w:tc>
          <w:tcPr>
            <w:tcW w:w="516" w:type="dxa"/>
            <w:tcBorders>
              <w:top w:val="single" w:sz="4" w:space="0" w:color="auto"/>
              <w:left w:val="single" w:sz="4" w:space="0" w:color="auto"/>
              <w:bottom w:val="single" w:sz="4" w:space="0" w:color="auto"/>
              <w:right w:val="single" w:sz="4" w:space="0" w:color="auto"/>
            </w:tcBorders>
            <w:hideMark/>
          </w:tcPr>
          <w:p w14:paraId="1A359045" w14:textId="77777777" w:rsidR="00E71A00" w:rsidRPr="00A679F4" w:rsidRDefault="00E71A00" w:rsidP="001E0E86">
            <w:pPr>
              <w:keepNext/>
              <w:keepLines/>
              <w:contextualSpacing/>
              <w:jc w:val="both"/>
              <w:rPr>
                <w:rFonts w:ascii="Tahoma" w:hAnsi="Tahoma" w:cs="Tahoma"/>
                <w:b/>
              </w:rPr>
            </w:pPr>
            <w:r w:rsidRPr="00A679F4">
              <w:rPr>
                <w:rFonts w:ascii="Tahoma" w:hAnsi="Tahoma" w:cs="Tahoma"/>
                <w:b/>
              </w:rPr>
              <w:t>1.</w:t>
            </w:r>
          </w:p>
        </w:tc>
        <w:tc>
          <w:tcPr>
            <w:tcW w:w="1954" w:type="dxa"/>
            <w:tcBorders>
              <w:top w:val="single" w:sz="4" w:space="0" w:color="auto"/>
              <w:left w:val="single" w:sz="4" w:space="0" w:color="auto"/>
              <w:bottom w:val="single" w:sz="4" w:space="0" w:color="auto"/>
              <w:right w:val="single" w:sz="4" w:space="0" w:color="auto"/>
            </w:tcBorders>
          </w:tcPr>
          <w:p w14:paraId="13EC688F" w14:textId="77777777" w:rsidR="00E71A00" w:rsidRPr="00A679F4" w:rsidRDefault="00E71A00" w:rsidP="001E0E86">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6F73DFFB" w14:textId="77777777" w:rsidR="00E71A00" w:rsidRPr="00A679F4" w:rsidRDefault="00E71A00" w:rsidP="001E0E86">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4B649C90" w14:textId="77777777" w:rsidR="00E71A00" w:rsidRPr="00A679F4" w:rsidRDefault="00E71A00" w:rsidP="001E0E86">
            <w:pPr>
              <w:keepNext/>
              <w:keepLines/>
              <w:contextualSpacing/>
              <w:jc w:val="both"/>
              <w:rPr>
                <w:rFonts w:ascii="Tahoma" w:hAnsi="Tahoma" w:cs="Tahoma"/>
                <w:b/>
              </w:rPr>
            </w:pPr>
          </w:p>
        </w:tc>
        <w:tc>
          <w:tcPr>
            <w:tcW w:w="1291" w:type="dxa"/>
            <w:tcBorders>
              <w:top w:val="single" w:sz="4" w:space="0" w:color="auto"/>
              <w:left w:val="single" w:sz="4" w:space="0" w:color="auto"/>
              <w:bottom w:val="single" w:sz="4" w:space="0" w:color="auto"/>
              <w:right w:val="single" w:sz="4" w:space="0" w:color="auto"/>
            </w:tcBorders>
          </w:tcPr>
          <w:p w14:paraId="6DD72E3B" w14:textId="77777777" w:rsidR="00E71A00" w:rsidRPr="00A679F4" w:rsidRDefault="00E71A00" w:rsidP="001E0E86">
            <w:pPr>
              <w:keepNext/>
              <w:keepLines/>
              <w:contextualSpacing/>
              <w:jc w:val="both"/>
              <w:rPr>
                <w:rFonts w:ascii="Tahoma" w:hAnsi="Tahoma" w:cs="Tahoma"/>
                <w:b/>
              </w:rPr>
            </w:pPr>
          </w:p>
        </w:tc>
        <w:tc>
          <w:tcPr>
            <w:tcW w:w="2120" w:type="dxa"/>
            <w:tcBorders>
              <w:top w:val="single" w:sz="4" w:space="0" w:color="auto"/>
              <w:left w:val="single" w:sz="4" w:space="0" w:color="auto"/>
              <w:bottom w:val="single" w:sz="4" w:space="0" w:color="auto"/>
              <w:right w:val="single" w:sz="4" w:space="0" w:color="auto"/>
            </w:tcBorders>
          </w:tcPr>
          <w:p w14:paraId="7315792D" w14:textId="77777777" w:rsidR="00E71A00" w:rsidRPr="00A679F4" w:rsidRDefault="00E71A00" w:rsidP="001E0E86">
            <w:pPr>
              <w:keepNext/>
              <w:keepLines/>
              <w:contextualSpacing/>
              <w:jc w:val="both"/>
              <w:rPr>
                <w:rFonts w:ascii="Tahoma" w:hAnsi="Tahoma" w:cs="Tahoma"/>
                <w:b/>
              </w:rPr>
            </w:pPr>
          </w:p>
        </w:tc>
      </w:tr>
      <w:tr w:rsidR="00E71A00" w:rsidRPr="00A679F4" w14:paraId="0EE86B22" w14:textId="77777777" w:rsidTr="001E0E86">
        <w:tc>
          <w:tcPr>
            <w:tcW w:w="516" w:type="dxa"/>
            <w:tcBorders>
              <w:top w:val="single" w:sz="4" w:space="0" w:color="auto"/>
              <w:left w:val="single" w:sz="4" w:space="0" w:color="auto"/>
              <w:bottom w:val="single" w:sz="4" w:space="0" w:color="auto"/>
              <w:right w:val="single" w:sz="4" w:space="0" w:color="auto"/>
            </w:tcBorders>
            <w:hideMark/>
          </w:tcPr>
          <w:p w14:paraId="5DDDEC85" w14:textId="77777777" w:rsidR="00E71A00" w:rsidRPr="00A679F4" w:rsidRDefault="00E71A00" w:rsidP="001E0E86">
            <w:pPr>
              <w:keepNext/>
              <w:keepLines/>
              <w:contextualSpacing/>
              <w:jc w:val="both"/>
              <w:rPr>
                <w:rFonts w:ascii="Tahoma" w:hAnsi="Tahoma" w:cs="Tahoma"/>
                <w:b/>
              </w:rPr>
            </w:pPr>
            <w:r w:rsidRPr="00A679F4">
              <w:rPr>
                <w:rFonts w:ascii="Tahoma" w:hAnsi="Tahoma" w:cs="Tahoma"/>
                <w:b/>
              </w:rPr>
              <w:t>2.</w:t>
            </w:r>
          </w:p>
        </w:tc>
        <w:tc>
          <w:tcPr>
            <w:tcW w:w="1954" w:type="dxa"/>
            <w:tcBorders>
              <w:top w:val="single" w:sz="4" w:space="0" w:color="auto"/>
              <w:left w:val="single" w:sz="4" w:space="0" w:color="auto"/>
              <w:bottom w:val="single" w:sz="4" w:space="0" w:color="auto"/>
              <w:right w:val="single" w:sz="4" w:space="0" w:color="auto"/>
            </w:tcBorders>
          </w:tcPr>
          <w:p w14:paraId="25C78415" w14:textId="77777777" w:rsidR="00E71A00" w:rsidRPr="00A679F4" w:rsidRDefault="00E71A00" w:rsidP="001E0E86">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7222E454" w14:textId="77777777" w:rsidR="00E71A00" w:rsidRPr="00A679F4" w:rsidRDefault="00E71A00" w:rsidP="001E0E86">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3F9E6E64" w14:textId="77777777" w:rsidR="00E71A00" w:rsidRPr="00A679F4" w:rsidRDefault="00E71A00" w:rsidP="001E0E86">
            <w:pPr>
              <w:keepNext/>
              <w:keepLines/>
              <w:contextualSpacing/>
              <w:jc w:val="both"/>
              <w:rPr>
                <w:rFonts w:ascii="Tahoma" w:hAnsi="Tahoma" w:cs="Tahoma"/>
                <w:b/>
              </w:rPr>
            </w:pPr>
          </w:p>
        </w:tc>
        <w:tc>
          <w:tcPr>
            <w:tcW w:w="1291" w:type="dxa"/>
            <w:tcBorders>
              <w:top w:val="single" w:sz="4" w:space="0" w:color="auto"/>
              <w:left w:val="single" w:sz="4" w:space="0" w:color="auto"/>
              <w:bottom w:val="single" w:sz="4" w:space="0" w:color="auto"/>
              <w:right w:val="single" w:sz="4" w:space="0" w:color="auto"/>
            </w:tcBorders>
          </w:tcPr>
          <w:p w14:paraId="3BFDC02E" w14:textId="77777777" w:rsidR="00E71A00" w:rsidRPr="00A679F4" w:rsidRDefault="00E71A00" w:rsidP="001E0E86">
            <w:pPr>
              <w:keepNext/>
              <w:keepLines/>
              <w:contextualSpacing/>
              <w:jc w:val="both"/>
              <w:rPr>
                <w:rFonts w:ascii="Tahoma" w:hAnsi="Tahoma" w:cs="Tahoma"/>
                <w:b/>
              </w:rPr>
            </w:pPr>
          </w:p>
        </w:tc>
        <w:tc>
          <w:tcPr>
            <w:tcW w:w="2120" w:type="dxa"/>
            <w:tcBorders>
              <w:top w:val="single" w:sz="4" w:space="0" w:color="auto"/>
              <w:left w:val="single" w:sz="4" w:space="0" w:color="auto"/>
              <w:bottom w:val="single" w:sz="4" w:space="0" w:color="auto"/>
              <w:right w:val="single" w:sz="4" w:space="0" w:color="auto"/>
            </w:tcBorders>
          </w:tcPr>
          <w:p w14:paraId="10C273FD" w14:textId="77777777" w:rsidR="00E71A00" w:rsidRPr="00A679F4" w:rsidRDefault="00E71A00" w:rsidP="001E0E86">
            <w:pPr>
              <w:keepNext/>
              <w:keepLines/>
              <w:contextualSpacing/>
              <w:jc w:val="both"/>
              <w:rPr>
                <w:rFonts w:ascii="Tahoma" w:hAnsi="Tahoma" w:cs="Tahoma"/>
                <w:b/>
              </w:rPr>
            </w:pPr>
          </w:p>
        </w:tc>
      </w:tr>
      <w:tr w:rsidR="00E71A00" w:rsidRPr="00A679F4" w14:paraId="39FDC19B" w14:textId="77777777" w:rsidTr="001E0E86">
        <w:tc>
          <w:tcPr>
            <w:tcW w:w="516" w:type="dxa"/>
            <w:tcBorders>
              <w:top w:val="single" w:sz="4" w:space="0" w:color="auto"/>
              <w:left w:val="single" w:sz="4" w:space="0" w:color="auto"/>
              <w:bottom w:val="single" w:sz="4" w:space="0" w:color="auto"/>
              <w:right w:val="single" w:sz="4" w:space="0" w:color="auto"/>
            </w:tcBorders>
            <w:hideMark/>
          </w:tcPr>
          <w:p w14:paraId="0562B000" w14:textId="77777777" w:rsidR="00E71A00" w:rsidRPr="00A679F4" w:rsidRDefault="00E71A00" w:rsidP="001E0E86">
            <w:pPr>
              <w:keepNext/>
              <w:keepLines/>
              <w:contextualSpacing/>
              <w:jc w:val="both"/>
              <w:rPr>
                <w:rFonts w:ascii="Tahoma" w:hAnsi="Tahoma" w:cs="Tahoma"/>
                <w:b/>
              </w:rPr>
            </w:pPr>
            <w:r w:rsidRPr="00A679F4">
              <w:rPr>
                <w:rFonts w:ascii="Tahoma" w:hAnsi="Tahoma" w:cs="Tahoma"/>
                <w:b/>
              </w:rPr>
              <w:t>3.</w:t>
            </w:r>
          </w:p>
        </w:tc>
        <w:tc>
          <w:tcPr>
            <w:tcW w:w="1954" w:type="dxa"/>
            <w:tcBorders>
              <w:top w:val="single" w:sz="4" w:space="0" w:color="auto"/>
              <w:left w:val="single" w:sz="4" w:space="0" w:color="auto"/>
              <w:bottom w:val="single" w:sz="4" w:space="0" w:color="auto"/>
              <w:right w:val="single" w:sz="4" w:space="0" w:color="auto"/>
            </w:tcBorders>
          </w:tcPr>
          <w:p w14:paraId="3606AFC4" w14:textId="77777777" w:rsidR="00E71A00" w:rsidRPr="00A679F4" w:rsidRDefault="00E71A00" w:rsidP="001E0E86">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3991BBC9" w14:textId="77777777" w:rsidR="00E71A00" w:rsidRPr="00A679F4" w:rsidRDefault="00E71A00" w:rsidP="001E0E86">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26DDCFBC" w14:textId="77777777" w:rsidR="00E71A00" w:rsidRPr="00A679F4" w:rsidRDefault="00E71A00" w:rsidP="001E0E86">
            <w:pPr>
              <w:keepNext/>
              <w:keepLines/>
              <w:contextualSpacing/>
              <w:jc w:val="both"/>
              <w:rPr>
                <w:rFonts w:ascii="Tahoma" w:hAnsi="Tahoma" w:cs="Tahoma"/>
                <w:b/>
              </w:rPr>
            </w:pPr>
          </w:p>
        </w:tc>
        <w:tc>
          <w:tcPr>
            <w:tcW w:w="1291" w:type="dxa"/>
            <w:tcBorders>
              <w:top w:val="single" w:sz="4" w:space="0" w:color="auto"/>
              <w:left w:val="single" w:sz="4" w:space="0" w:color="auto"/>
              <w:bottom w:val="single" w:sz="4" w:space="0" w:color="auto"/>
              <w:right w:val="single" w:sz="4" w:space="0" w:color="auto"/>
            </w:tcBorders>
          </w:tcPr>
          <w:p w14:paraId="26771E3D" w14:textId="77777777" w:rsidR="00E71A00" w:rsidRPr="00A679F4" w:rsidRDefault="00E71A00" w:rsidP="001E0E86">
            <w:pPr>
              <w:keepNext/>
              <w:keepLines/>
              <w:contextualSpacing/>
              <w:jc w:val="both"/>
              <w:rPr>
                <w:rFonts w:ascii="Tahoma" w:hAnsi="Tahoma" w:cs="Tahoma"/>
                <w:b/>
              </w:rPr>
            </w:pPr>
          </w:p>
        </w:tc>
        <w:tc>
          <w:tcPr>
            <w:tcW w:w="2120" w:type="dxa"/>
            <w:tcBorders>
              <w:top w:val="single" w:sz="4" w:space="0" w:color="auto"/>
              <w:left w:val="single" w:sz="4" w:space="0" w:color="auto"/>
              <w:bottom w:val="single" w:sz="4" w:space="0" w:color="auto"/>
              <w:right w:val="single" w:sz="4" w:space="0" w:color="auto"/>
            </w:tcBorders>
          </w:tcPr>
          <w:p w14:paraId="42CFD3D1" w14:textId="77777777" w:rsidR="00E71A00" w:rsidRPr="00A679F4" w:rsidRDefault="00E71A00" w:rsidP="001E0E86">
            <w:pPr>
              <w:keepNext/>
              <w:keepLines/>
              <w:contextualSpacing/>
              <w:jc w:val="both"/>
              <w:rPr>
                <w:rFonts w:ascii="Tahoma" w:hAnsi="Tahoma" w:cs="Tahoma"/>
                <w:b/>
              </w:rPr>
            </w:pPr>
          </w:p>
        </w:tc>
      </w:tr>
      <w:tr w:rsidR="00E71A00" w:rsidRPr="00A679F4" w14:paraId="10C74419" w14:textId="77777777" w:rsidTr="001E0E86">
        <w:tc>
          <w:tcPr>
            <w:tcW w:w="516" w:type="dxa"/>
            <w:tcBorders>
              <w:top w:val="single" w:sz="4" w:space="0" w:color="auto"/>
              <w:left w:val="single" w:sz="4" w:space="0" w:color="auto"/>
              <w:bottom w:val="single" w:sz="4" w:space="0" w:color="auto"/>
              <w:right w:val="single" w:sz="4" w:space="0" w:color="auto"/>
            </w:tcBorders>
            <w:hideMark/>
          </w:tcPr>
          <w:p w14:paraId="56F9387D" w14:textId="77777777" w:rsidR="00E71A00" w:rsidRPr="00A679F4" w:rsidRDefault="00E71A00" w:rsidP="001E0E86">
            <w:pPr>
              <w:keepNext/>
              <w:keepLines/>
              <w:contextualSpacing/>
              <w:jc w:val="both"/>
              <w:rPr>
                <w:rFonts w:ascii="Tahoma" w:hAnsi="Tahoma" w:cs="Tahoma"/>
                <w:b/>
              </w:rPr>
            </w:pPr>
            <w:r w:rsidRPr="00A679F4">
              <w:rPr>
                <w:rFonts w:ascii="Tahoma" w:hAnsi="Tahoma" w:cs="Tahoma"/>
                <w:b/>
              </w:rPr>
              <w:t>4.</w:t>
            </w:r>
          </w:p>
        </w:tc>
        <w:tc>
          <w:tcPr>
            <w:tcW w:w="1954" w:type="dxa"/>
            <w:tcBorders>
              <w:top w:val="single" w:sz="4" w:space="0" w:color="auto"/>
              <w:left w:val="single" w:sz="4" w:space="0" w:color="auto"/>
              <w:bottom w:val="single" w:sz="4" w:space="0" w:color="auto"/>
              <w:right w:val="single" w:sz="4" w:space="0" w:color="auto"/>
            </w:tcBorders>
          </w:tcPr>
          <w:p w14:paraId="31F903CE" w14:textId="77777777" w:rsidR="00E71A00" w:rsidRPr="00A679F4" w:rsidRDefault="00E71A00" w:rsidP="001E0E86">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3913BAFF" w14:textId="77777777" w:rsidR="00E71A00" w:rsidRPr="00A679F4" w:rsidRDefault="00E71A00" w:rsidP="001E0E86">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44F99537" w14:textId="77777777" w:rsidR="00E71A00" w:rsidRPr="00A679F4" w:rsidRDefault="00E71A00" w:rsidP="001E0E86">
            <w:pPr>
              <w:keepNext/>
              <w:keepLines/>
              <w:contextualSpacing/>
              <w:jc w:val="both"/>
              <w:rPr>
                <w:rFonts w:ascii="Tahoma" w:hAnsi="Tahoma" w:cs="Tahoma"/>
                <w:b/>
              </w:rPr>
            </w:pPr>
          </w:p>
        </w:tc>
        <w:tc>
          <w:tcPr>
            <w:tcW w:w="1291" w:type="dxa"/>
            <w:tcBorders>
              <w:top w:val="single" w:sz="4" w:space="0" w:color="auto"/>
              <w:left w:val="single" w:sz="4" w:space="0" w:color="auto"/>
              <w:bottom w:val="single" w:sz="4" w:space="0" w:color="auto"/>
              <w:right w:val="single" w:sz="4" w:space="0" w:color="auto"/>
            </w:tcBorders>
          </w:tcPr>
          <w:p w14:paraId="35DE2AE2" w14:textId="77777777" w:rsidR="00E71A00" w:rsidRPr="00A679F4" w:rsidRDefault="00E71A00" w:rsidP="001E0E86">
            <w:pPr>
              <w:keepNext/>
              <w:keepLines/>
              <w:contextualSpacing/>
              <w:jc w:val="both"/>
              <w:rPr>
                <w:rFonts w:ascii="Tahoma" w:hAnsi="Tahoma" w:cs="Tahoma"/>
                <w:b/>
              </w:rPr>
            </w:pPr>
          </w:p>
        </w:tc>
        <w:tc>
          <w:tcPr>
            <w:tcW w:w="2120" w:type="dxa"/>
            <w:tcBorders>
              <w:top w:val="single" w:sz="4" w:space="0" w:color="auto"/>
              <w:left w:val="single" w:sz="4" w:space="0" w:color="auto"/>
              <w:bottom w:val="single" w:sz="4" w:space="0" w:color="auto"/>
              <w:right w:val="single" w:sz="4" w:space="0" w:color="auto"/>
            </w:tcBorders>
          </w:tcPr>
          <w:p w14:paraId="271FFA04" w14:textId="77777777" w:rsidR="00E71A00" w:rsidRPr="00A679F4" w:rsidRDefault="00E71A00" w:rsidP="001E0E86">
            <w:pPr>
              <w:keepNext/>
              <w:keepLines/>
              <w:contextualSpacing/>
              <w:jc w:val="both"/>
              <w:rPr>
                <w:rFonts w:ascii="Tahoma" w:hAnsi="Tahoma" w:cs="Tahoma"/>
                <w:b/>
              </w:rPr>
            </w:pPr>
          </w:p>
        </w:tc>
      </w:tr>
      <w:tr w:rsidR="00E71A00" w:rsidRPr="00A679F4" w14:paraId="3035F288" w14:textId="77777777" w:rsidTr="001E0E86">
        <w:tc>
          <w:tcPr>
            <w:tcW w:w="516" w:type="dxa"/>
            <w:tcBorders>
              <w:top w:val="single" w:sz="4" w:space="0" w:color="auto"/>
              <w:left w:val="single" w:sz="4" w:space="0" w:color="auto"/>
              <w:bottom w:val="single" w:sz="4" w:space="0" w:color="auto"/>
              <w:right w:val="single" w:sz="4" w:space="0" w:color="auto"/>
            </w:tcBorders>
            <w:hideMark/>
          </w:tcPr>
          <w:p w14:paraId="478C21FD" w14:textId="77777777" w:rsidR="00E71A00" w:rsidRPr="00A679F4" w:rsidRDefault="00E71A00" w:rsidP="001E0E86">
            <w:pPr>
              <w:keepNext/>
              <w:keepLines/>
              <w:contextualSpacing/>
              <w:jc w:val="both"/>
              <w:rPr>
                <w:rFonts w:ascii="Tahoma" w:hAnsi="Tahoma" w:cs="Tahoma"/>
                <w:b/>
              </w:rPr>
            </w:pPr>
            <w:r w:rsidRPr="00A679F4">
              <w:rPr>
                <w:rFonts w:ascii="Tahoma" w:hAnsi="Tahoma" w:cs="Tahoma"/>
                <w:b/>
              </w:rPr>
              <w:t>5.</w:t>
            </w:r>
          </w:p>
        </w:tc>
        <w:tc>
          <w:tcPr>
            <w:tcW w:w="1954" w:type="dxa"/>
            <w:tcBorders>
              <w:top w:val="single" w:sz="4" w:space="0" w:color="auto"/>
              <w:left w:val="single" w:sz="4" w:space="0" w:color="auto"/>
              <w:bottom w:val="single" w:sz="4" w:space="0" w:color="auto"/>
              <w:right w:val="single" w:sz="4" w:space="0" w:color="auto"/>
            </w:tcBorders>
          </w:tcPr>
          <w:p w14:paraId="6600B582" w14:textId="77777777" w:rsidR="00E71A00" w:rsidRPr="00A679F4" w:rsidRDefault="00E71A00" w:rsidP="001E0E86">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44402AD2" w14:textId="77777777" w:rsidR="00E71A00" w:rsidRPr="00A679F4" w:rsidRDefault="00E71A00" w:rsidP="001E0E86">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6CB79806" w14:textId="77777777" w:rsidR="00E71A00" w:rsidRPr="00A679F4" w:rsidRDefault="00E71A00" w:rsidP="001E0E86">
            <w:pPr>
              <w:keepNext/>
              <w:keepLines/>
              <w:contextualSpacing/>
              <w:jc w:val="both"/>
              <w:rPr>
                <w:rFonts w:ascii="Tahoma" w:hAnsi="Tahoma" w:cs="Tahoma"/>
                <w:b/>
              </w:rPr>
            </w:pPr>
          </w:p>
        </w:tc>
        <w:tc>
          <w:tcPr>
            <w:tcW w:w="1291" w:type="dxa"/>
            <w:tcBorders>
              <w:top w:val="single" w:sz="4" w:space="0" w:color="auto"/>
              <w:left w:val="single" w:sz="4" w:space="0" w:color="auto"/>
              <w:bottom w:val="single" w:sz="4" w:space="0" w:color="auto"/>
              <w:right w:val="single" w:sz="4" w:space="0" w:color="auto"/>
            </w:tcBorders>
          </w:tcPr>
          <w:p w14:paraId="5A5000EF" w14:textId="77777777" w:rsidR="00E71A00" w:rsidRPr="00A679F4" w:rsidRDefault="00E71A00" w:rsidP="001E0E86">
            <w:pPr>
              <w:keepNext/>
              <w:keepLines/>
              <w:contextualSpacing/>
              <w:jc w:val="both"/>
              <w:rPr>
                <w:rFonts w:ascii="Tahoma" w:hAnsi="Tahoma" w:cs="Tahoma"/>
                <w:b/>
              </w:rPr>
            </w:pPr>
          </w:p>
        </w:tc>
        <w:tc>
          <w:tcPr>
            <w:tcW w:w="2120" w:type="dxa"/>
            <w:tcBorders>
              <w:top w:val="single" w:sz="4" w:space="0" w:color="auto"/>
              <w:left w:val="single" w:sz="4" w:space="0" w:color="auto"/>
              <w:bottom w:val="single" w:sz="4" w:space="0" w:color="auto"/>
              <w:right w:val="single" w:sz="4" w:space="0" w:color="auto"/>
            </w:tcBorders>
          </w:tcPr>
          <w:p w14:paraId="4A40BA3F" w14:textId="77777777" w:rsidR="00E71A00" w:rsidRPr="00A679F4" w:rsidRDefault="00E71A00" w:rsidP="001E0E86">
            <w:pPr>
              <w:keepNext/>
              <w:keepLines/>
              <w:contextualSpacing/>
              <w:jc w:val="both"/>
              <w:rPr>
                <w:rFonts w:ascii="Tahoma" w:hAnsi="Tahoma" w:cs="Tahoma"/>
                <w:b/>
              </w:rPr>
            </w:pPr>
          </w:p>
        </w:tc>
      </w:tr>
      <w:tr w:rsidR="00E71A00" w:rsidRPr="00A679F4" w14:paraId="674A3F49" w14:textId="77777777" w:rsidTr="001E0E86">
        <w:tc>
          <w:tcPr>
            <w:tcW w:w="516" w:type="dxa"/>
            <w:tcBorders>
              <w:top w:val="single" w:sz="4" w:space="0" w:color="auto"/>
              <w:left w:val="single" w:sz="4" w:space="0" w:color="auto"/>
              <w:bottom w:val="single" w:sz="4" w:space="0" w:color="auto"/>
              <w:right w:val="single" w:sz="4" w:space="0" w:color="auto"/>
            </w:tcBorders>
            <w:hideMark/>
          </w:tcPr>
          <w:p w14:paraId="20A6179C" w14:textId="77777777" w:rsidR="00E71A00" w:rsidRPr="00A679F4" w:rsidRDefault="00E71A00" w:rsidP="001E0E86">
            <w:pPr>
              <w:keepNext/>
              <w:keepLines/>
              <w:contextualSpacing/>
              <w:jc w:val="both"/>
              <w:rPr>
                <w:rFonts w:ascii="Tahoma" w:hAnsi="Tahoma" w:cs="Tahoma"/>
                <w:b/>
              </w:rPr>
            </w:pPr>
            <w:r w:rsidRPr="00A679F4">
              <w:rPr>
                <w:rFonts w:ascii="Tahoma" w:hAnsi="Tahoma" w:cs="Tahoma"/>
                <w:b/>
              </w:rPr>
              <w:t>….</w:t>
            </w:r>
          </w:p>
        </w:tc>
        <w:tc>
          <w:tcPr>
            <w:tcW w:w="1954" w:type="dxa"/>
            <w:tcBorders>
              <w:top w:val="single" w:sz="4" w:space="0" w:color="auto"/>
              <w:left w:val="single" w:sz="4" w:space="0" w:color="auto"/>
              <w:bottom w:val="single" w:sz="4" w:space="0" w:color="auto"/>
              <w:right w:val="single" w:sz="4" w:space="0" w:color="auto"/>
            </w:tcBorders>
          </w:tcPr>
          <w:p w14:paraId="1EE48B19" w14:textId="77777777" w:rsidR="00E71A00" w:rsidRPr="00A679F4" w:rsidRDefault="00E71A00" w:rsidP="001E0E86">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40B9063D" w14:textId="77777777" w:rsidR="00E71A00" w:rsidRPr="00A679F4" w:rsidRDefault="00E71A00" w:rsidP="001E0E86">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153128EE" w14:textId="77777777" w:rsidR="00E71A00" w:rsidRPr="00A679F4" w:rsidRDefault="00E71A00" w:rsidP="001E0E86">
            <w:pPr>
              <w:keepNext/>
              <w:keepLines/>
              <w:contextualSpacing/>
              <w:jc w:val="both"/>
              <w:rPr>
                <w:rFonts w:ascii="Tahoma" w:hAnsi="Tahoma" w:cs="Tahoma"/>
                <w:b/>
              </w:rPr>
            </w:pPr>
          </w:p>
        </w:tc>
        <w:tc>
          <w:tcPr>
            <w:tcW w:w="1291" w:type="dxa"/>
            <w:tcBorders>
              <w:top w:val="single" w:sz="4" w:space="0" w:color="auto"/>
              <w:left w:val="single" w:sz="4" w:space="0" w:color="auto"/>
              <w:bottom w:val="single" w:sz="4" w:space="0" w:color="auto"/>
              <w:right w:val="single" w:sz="4" w:space="0" w:color="auto"/>
            </w:tcBorders>
          </w:tcPr>
          <w:p w14:paraId="19FBF2FA" w14:textId="77777777" w:rsidR="00E71A00" w:rsidRPr="00A679F4" w:rsidRDefault="00E71A00" w:rsidP="001E0E86">
            <w:pPr>
              <w:keepNext/>
              <w:keepLines/>
              <w:contextualSpacing/>
              <w:jc w:val="both"/>
              <w:rPr>
                <w:rFonts w:ascii="Tahoma" w:hAnsi="Tahoma" w:cs="Tahoma"/>
                <w:b/>
              </w:rPr>
            </w:pPr>
          </w:p>
        </w:tc>
        <w:tc>
          <w:tcPr>
            <w:tcW w:w="2120" w:type="dxa"/>
            <w:tcBorders>
              <w:top w:val="single" w:sz="4" w:space="0" w:color="auto"/>
              <w:left w:val="single" w:sz="4" w:space="0" w:color="auto"/>
              <w:bottom w:val="single" w:sz="4" w:space="0" w:color="auto"/>
              <w:right w:val="single" w:sz="4" w:space="0" w:color="auto"/>
            </w:tcBorders>
          </w:tcPr>
          <w:p w14:paraId="71A5235B" w14:textId="77777777" w:rsidR="00E71A00" w:rsidRPr="00A679F4" w:rsidRDefault="00E71A00" w:rsidP="001E0E86">
            <w:pPr>
              <w:keepNext/>
              <w:keepLines/>
              <w:contextualSpacing/>
              <w:jc w:val="both"/>
              <w:rPr>
                <w:rFonts w:ascii="Tahoma" w:hAnsi="Tahoma" w:cs="Tahoma"/>
                <w:b/>
              </w:rPr>
            </w:pPr>
          </w:p>
        </w:tc>
      </w:tr>
    </w:tbl>
    <w:p w14:paraId="266ABCA5" w14:textId="77777777" w:rsidR="00E71A00" w:rsidRPr="00210F37" w:rsidRDefault="00E71A00" w:rsidP="00E71A00">
      <w:pPr>
        <w:keepNext/>
        <w:keepLines/>
        <w:contextualSpacing/>
        <w:jc w:val="both"/>
        <w:rPr>
          <w:rFonts w:ascii="Tahoma" w:hAnsi="Tahoma" w:cs="Tahoma"/>
          <w:b/>
          <w:i/>
          <w:iCs/>
          <w:sz w:val="18"/>
          <w:szCs w:val="18"/>
        </w:rPr>
      </w:pPr>
      <w:r w:rsidRPr="00210F37">
        <w:rPr>
          <w:rFonts w:ascii="Tahoma" w:hAnsi="Tahoma" w:cs="Tahoma"/>
          <w:b/>
          <w:i/>
          <w:iCs/>
          <w:sz w:val="18"/>
          <w:szCs w:val="18"/>
        </w:rPr>
        <w:t>*</w:t>
      </w:r>
      <w:r w:rsidRPr="00210F37">
        <w:rPr>
          <w:rFonts w:ascii="Tahoma" w:hAnsi="Tahoma" w:cs="Tahoma"/>
          <w:i/>
          <w:iCs/>
          <w:sz w:val="18"/>
          <w:szCs w:val="18"/>
        </w:rPr>
        <w:t xml:space="preserve"> Oziroma davčna številka za druge pravne osebe, ki niso vpisane v poslovnem registru.</w:t>
      </w:r>
    </w:p>
    <w:p w14:paraId="67D3D9B6" w14:textId="77777777" w:rsidR="00E71A00" w:rsidRPr="00A679F4" w:rsidRDefault="00E71A00" w:rsidP="00E71A00">
      <w:pPr>
        <w:keepNext/>
        <w:keepLines/>
        <w:contextualSpacing/>
        <w:jc w:val="both"/>
        <w:rPr>
          <w:rFonts w:ascii="Tahoma" w:hAnsi="Tahoma" w:cs="Tahoma"/>
        </w:rPr>
      </w:pPr>
    </w:p>
    <w:p w14:paraId="4553F7CE" w14:textId="77777777" w:rsidR="00E71A00" w:rsidRPr="00A679F4" w:rsidRDefault="00E71A00" w:rsidP="00E71A00">
      <w:pPr>
        <w:keepNext/>
        <w:keepLines/>
        <w:contextualSpacing/>
        <w:jc w:val="both"/>
        <w:rPr>
          <w:rFonts w:ascii="Tahoma" w:hAnsi="Tahoma" w:cs="Tahoma"/>
        </w:rPr>
      </w:pPr>
      <w:r w:rsidRPr="00A679F4">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15667C3" w14:textId="77777777" w:rsidR="00E71A00" w:rsidRPr="00A679F4" w:rsidRDefault="00E71A00" w:rsidP="00E71A00">
      <w:pPr>
        <w:keepNext/>
        <w:keepLines/>
        <w:contextualSpacing/>
        <w:jc w:val="both"/>
        <w:rPr>
          <w:rFonts w:ascii="Tahoma" w:hAnsi="Tahoma" w:cs="Tahoma"/>
        </w:rPr>
      </w:pPr>
    </w:p>
    <w:p w14:paraId="2AD77A15" w14:textId="77777777" w:rsidR="00E71A00" w:rsidRPr="00A679F4" w:rsidRDefault="00E71A00" w:rsidP="00E71A00">
      <w:pPr>
        <w:keepNext/>
        <w:keepLines/>
        <w:contextualSpacing/>
        <w:jc w:val="both"/>
        <w:rPr>
          <w:rFonts w:ascii="Tahoma" w:hAnsi="Tahoma" w:cs="Tahoma"/>
        </w:rPr>
      </w:pPr>
      <w:r w:rsidRPr="00A679F4">
        <w:rPr>
          <w:rFonts w:ascii="Tahoma" w:hAnsi="Tahoma" w:cs="Tahoma"/>
        </w:rPr>
        <w:t xml:space="preserve">S podpisom te izjave jamčim za točnost in resničnost podatkov ter se zavedam, da je </w:t>
      </w:r>
      <w:r>
        <w:rPr>
          <w:rFonts w:ascii="Tahoma" w:hAnsi="Tahoma" w:cs="Tahoma"/>
        </w:rPr>
        <w:t>okvirni sporazum</w:t>
      </w:r>
      <w:r w:rsidRPr="00A679F4">
        <w:rPr>
          <w:rFonts w:ascii="Tahoma" w:hAnsi="Tahoma" w:cs="Tahoma"/>
        </w:rPr>
        <w:t xml:space="preserve"> v primeru lažne izjave ali neresničnih podatkov o dejstvih v izjavi ničen. Zavezujem se, da bom naročnika obvestil o vsaki spremembi posredovanih podatkov.</w:t>
      </w:r>
    </w:p>
    <w:p w14:paraId="27735418" w14:textId="77777777" w:rsidR="00E71A00" w:rsidRPr="00A679F4" w:rsidRDefault="00E71A00" w:rsidP="00E71A00">
      <w:pPr>
        <w:keepNext/>
        <w:keepLines/>
        <w:contextualSpacing/>
        <w:jc w:val="both"/>
        <w:rPr>
          <w:rFonts w:ascii="Tahoma" w:hAnsi="Tahoma" w:cs="Tahoma"/>
          <w:b/>
        </w:rPr>
      </w:pPr>
    </w:p>
    <w:p w14:paraId="0E6DD5BE" w14:textId="77777777" w:rsidR="00E71A00" w:rsidRPr="00A679F4" w:rsidRDefault="00E71A00" w:rsidP="00E71A00">
      <w:pPr>
        <w:keepNext/>
        <w:keepLines/>
        <w:contextualSpacing/>
        <w:jc w:val="both"/>
        <w:rPr>
          <w:rFonts w:ascii="Tahoma" w:hAnsi="Tahoma" w:cs="Tahoma"/>
          <w:i/>
          <w:u w:val="single"/>
        </w:rPr>
      </w:pPr>
      <w:r w:rsidRPr="00A679F4">
        <w:rPr>
          <w:rFonts w:ascii="Tahoma" w:hAnsi="Tahoma" w:cs="Tahoma"/>
          <w:i/>
          <w:u w:val="single"/>
        </w:rPr>
        <w:t>Vse izjave podajamo pod kazensko in materialno odgovornostjo.</w:t>
      </w:r>
    </w:p>
    <w:p w14:paraId="26AD9645" w14:textId="77777777" w:rsidR="00E71A00" w:rsidRDefault="00E71A00" w:rsidP="00E71A00">
      <w:pPr>
        <w:keepNext/>
        <w:keepLines/>
        <w:contextualSpacing/>
        <w:jc w:val="both"/>
        <w:rPr>
          <w:rFonts w:ascii="Tahoma" w:hAnsi="Tahoma" w:cs="Tahoma"/>
          <w:b/>
        </w:rPr>
      </w:pPr>
    </w:p>
    <w:p w14:paraId="7E6E8275" w14:textId="77777777" w:rsidR="00CF56C0" w:rsidRDefault="00CF56C0" w:rsidP="00E71A00">
      <w:pPr>
        <w:keepNext/>
        <w:keepLines/>
        <w:contextualSpacing/>
        <w:jc w:val="both"/>
        <w:rPr>
          <w:rFonts w:ascii="Tahoma" w:hAnsi="Tahoma" w:cs="Tahoma"/>
          <w:b/>
        </w:rPr>
      </w:pPr>
    </w:p>
    <w:p w14:paraId="3F60CCF4" w14:textId="77777777" w:rsidR="00CF56C0" w:rsidRPr="00A679F4" w:rsidRDefault="00CF56C0" w:rsidP="00E71A00">
      <w:pPr>
        <w:keepNext/>
        <w:keepLines/>
        <w:contextualSpacing/>
        <w:jc w:val="both"/>
        <w:rPr>
          <w:rFonts w:ascii="Tahoma" w:hAnsi="Tahoma" w:cs="Tahoma"/>
          <w:b/>
        </w:rPr>
      </w:pPr>
    </w:p>
    <w:p w14:paraId="6C6A8A0A" w14:textId="77777777" w:rsidR="00E71A00" w:rsidRPr="00A679F4" w:rsidRDefault="00E71A00" w:rsidP="00E71A00">
      <w:pPr>
        <w:keepNext/>
        <w:keepLines/>
        <w:contextualSpacing/>
        <w:jc w:val="both"/>
        <w:rPr>
          <w:rFonts w:ascii="Tahoma" w:hAnsi="Tahoma" w:cs="Tahoma"/>
          <w:b/>
        </w:rPr>
      </w:pPr>
    </w:p>
    <w:p w14:paraId="4E3E8B95" w14:textId="77777777" w:rsidR="00E71A00" w:rsidRPr="00A679F4" w:rsidRDefault="00E71A00" w:rsidP="00E71A00">
      <w:pPr>
        <w:keepNext/>
        <w:keepLines/>
        <w:contextualSpacing/>
        <w:jc w:val="both"/>
        <w:rPr>
          <w:rFonts w:ascii="Tahoma" w:hAnsi="Tahoma" w:cs="Tahoma"/>
          <w:b/>
        </w:rPr>
      </w:pPr>
      <w:r w:rsidRPr="00A679F4">
        <w:rPr>
          <w:rFonts w:ascii="Tahoma" w:hAnsi="Tahoma" w:cs="Tahoma"/>
          <w:b/>
        </w:rPr>
        <w:t>__________________________                                    _____________________________</w:t>
      </w:r>
    </w:p>
    <w:p w14:paraId="507DA6F9" w14:textId="77777777" w:rsidR="00E71A00" w:rsidRPr="00A679F4" w:rsidRDefault="00E71A00" w:rsidP="00E71A00">
      <w:pPr>
        <w:keepNext/>
        <w:keepLines/>
        <w:contextualSpacing/>
        <w:jc w:val="both"/>
        <w:rPr>
          <w:rFonts w:ascii="Tahoma" w:hAnsi="Tahoma" w:cs="Tahoma"/>
        </w:rPr>
      </w:pPr>
      <w:r w:rsidRPr="00A679F4">
        <w:rPr>
          <w:rFonts w:ascii="Tahoma" w:hAnsi="Tahoma" w:cs="Tahoma"/>
        </w:rPr>
        <w:t>(Kraj in datum)                                         Žig                      (</w:t>
      </w:r>
      <w:r>
        <w:rPr>
          <w:rFonts w:ascii="Tahoma" w:hAnsi="Tahoma" w:cs="Tahoma"/>
        </w:rPr>
        <w:t xml:space="preserve">Ime in priimek ter podpis </w:t>
      </w:r>
      <w:r w:rsidRPr="00A679F4">
        <w:rPr>
          <w:rFonts w:ascii="Tahoma" w:hAnsi="Tahoma" w:cs="Tahoma"/>
        </w:rPr>
        <w:t xml:space="preserve"> </w:t>
      </w:r>
    </w:p>
    <w:p w14:paraId="7F7B821C" w14:textId="0F85748B" w:rsidR="00E71A00" w:rsidRPr="00A679F4" w:rsidRDefault="00E71A00" w:rsidP="00E71A00">
      <w:pPr>
        <w:keepNext/>
        <w:keepLines/>
        <w:contextualSpacing/>
        <w:jc w:val="both"/>
        <w:rPr>
          <w:rFonts w:ascii="Tahoma" w:hAnsi="Tahoma" w:cs="Tahoma"/>
        </w:rPr>
      </w:pPr>
      <w:r w:rsidRPr="00A679F4">
        <w:rPr>
          <w:rFonts w:ascii="Tahoma" w:hAnsi="Tahoma" w:cs="Tahoma"/>
        </w:rPr>
        <w:t xml:space="preserve">                                                                                          ponudnika</w:t>
      </w:r>
      <w:r>
        <w:rPr>
          <w:rFonts w:ascii="Tahoma" w:hAnsi="Tahoma" w:cs="Tahoma"/>
        </w:rPr>
        <w:t xml:space="preserve"> </w:t>
      </w:r>
      <w:r w:rsidRPr="00A679F4">
        <w:rPr>
          <w:rFonts w:ascii="Tahoma" w:hAnsi="Tahoma" w:cs="Tahoma"/>
        </w:rPr>
        <w:t>/</w:t>
      </w:r>
      <w:r>
        <w:rPr>
          <w:rFonts w:ascii="Tahoma" w:hAnsi="Tahoma" w:cs="Tahoma"/>
        </w:rPr>
        <w:t>partnerja/</w:t>
      </w:r>
      <w:r w:rsidRPr="00A679F4">
        <w:rPr>
          <w:rFonts w:ascii="Tahoma" w:hAnsi="Tahoma" w:cs="Tahoma"/>
        </w:rPr>
        <w:t xml:space="preserve">podizvajalca) </w:t>
      </w:r>
    </w:p>
    <w:p w14:paraId="403B5C57" w14:textId="77777777" w:rsidR="00E71A00" w:rsidRPr="00A679F4" w:rsidRDefault="00E71A00" w:rsidP="00E71A00">
      <w:pPr>
        <w:keepNext/>
        <w:keepLines/>
        <w:tabs>
          <w:tab w:val="left" w:pos="284"/>
        </w:tabs>
        <w:contextualSpacing/>
        <w:jc w:val="both"/>
        <w:rPr>
          <w:rFonts w:ascii="Tahoma" w:hAnsi="Tahoma" w:cs="Tahoma"/>
        </w:rPr>
      </w:pPr>
    </w:p>
    <w:p w14:paraId="40524C4C" w14:textId="77777777" w:rsidR="00E71A00" w:rsidRPr="00A679F4" w:rsidRDefault="00E71A00" w:rsidP="00E71A00">
      <w:pPr>
        <w:keepNext/>
        <w:keepLines/>
        <w:contextualSpacing/>
        <w:jc w:val="both"/>
        <w:rPr>
          <w:rFonts w:ascii="Tahoma" w:hAnsi="Tahoma" w:cs="Tahoma"/>
          <w:b/>
          <w:i/>
          <w:sz w:val="18"/>
          <w:szCs w:val="18"/>
          <w:u w:val="single"/>
        </w:rPr>
      </w:pPr>
      <w:r w:rsidRPr="00A679F4">
        <w:rPr>
          <w:rFonts w:ascii="Tahoma" w:hAnsi="Tahoma" w:cs="Tahoma"/>
          <w:b/>
          <w:i/>
          <w:sz w:val="18"/>
          <w:szCs w:val="18"/>
          <w:u w:val="single"/>
        </w:rPr>
        <w:t xml:space="preserve">Navodilo: </w:t>
      </w:r>
    </w:p>
    <w:p w14:paraId="3045DF85" w14:textId="77777777" w:rsidR="00E71A00" w:rsidRPr="00A679F4" w:rsidRDefault="00E71A00" w:rsidP="00E71A00">
      <w:pPr>
        <w:keepNext/>
        <w:keepLines/>
        <w:contextualSpacing/>
        <w:jc w:val="both"/>
        <w:rPr>
          <w:rFonts w:ascii="Tahoma" w:hAnsi="Tahoma" w:cs="Tahoma"/>
          <w:i/>
          <w:iCs/>
          <w:sz w:val="18"/>
          <w:szCs w:val="22"/>
        </w:rPr>
      </w:pPr>
      <w:r w:rsidRPr="00A679F4">
        <w:rPr>
          <w:rFonts w:ascii="Tahoma" w:hAnsi="Tahoma" w:cs="Tahoma"/>
          <w:i/>
          <w:iCs/>
          <w:sz w:val="18"/>
          <w:szCs w:val="22"/>
        </w:rPr>
        <w:t xml:space="preserve">Izjavo izpolni in podpiše </w:t>
      </w:r>
      <w:r w:rsidRPr="00A679F4">
        <w:rPr>
          <w:rFonts w:ascii="Tahoma" w:hAnsi="Tahoma" w:cs="Tahoma"/>
          <w:i/>
          <w:iCs/>
          <w:sz w:val="18"/>
          <w:szCs w:val="22"/>
          <w:u w:val="single"/>
        </w:rPr>
        <w:t>ponudnik</w:t>
      </w:r>
      <w:r w:rsidRPr="00A679F4">
        <w:rPr>
          <w:rFonts w:ascii="Tahoma" w:hAnsi="Tahoma" w:cs="Tahoma"/>
          <w:i/>
          <w:iCs/>
          <w:sz w:val="18"/>
          <w:szCs w:val="22"/>
        </w:rPr>
        <w:t xml:space="preserve">, kot tudi vsi </w:t>
      </w:r>
      <w:r w:rsidRPr="00A679F4">
        <w:rPr>
          <w:rFonts w:ascii="Tahoma" w:hAnsi="Tahoma" w:cs="Tahoma"/>
          <w:i/>
          <w:iCs/>
          <w:sz w:val="18"/>
          <w:szCs w:val="22"/>
          <w:u w:val="single"/>
        </w:rPr>
        <w:t>posamezni člani skupine ponudnikov</w:t>
      </w:r>
      <w:r w:rsidRPr="00A679F4">
        <w:rPr>
          <w:rFonts w:ascii="Tahoma" w:hAnsi="Tahoma" w:cs="Tahoma"/>
          <w:i/>
          <w:iCs/>
          <w:sz w:val="18"/>
          <w:szCs w:val="22"/>
        </w:rPr>
        <w:t xml:space="preserve"> (partnerji) v primeru skupne ponudbe, </w:t>
      </w:r>
      <w:r w:rsidRPr="00A679F4">
        <w:rPr>
          <w:rFonts w:ascii="Tahoma" w:hAnsi="Tahoma" w:cs="Tahoma"/>
          <w:b/>
          <w:i/>
          <w:iCs/>
          <w:sz w:val="18"/>
          <w:szCs w:val="22"/>
        </w:rPr>
        <w:t>ter</w:t>
      </w:r>
      <w:r w:rsidRPr="00A679F4">
        <w:rPr>
          <w:rFonts w:ascii="Tahoma" w:hAnsi="Tahoma" w:cs="Tahoma"/>
          <w:i/>
          <w:iCs/>
          <w:sz w:val="18"/>
          <w:szCs w:val="22"/>
        </w:rPr>
        <w:t xml:space="preserve"> vsi </w:t>
      </w:r>
      <w:r w:rsidRPr="00A679F4">
        <w:rPr>
          <w:rFonts w:ascii="Tahoma" w:hAnsi="Tahoma" w:cs="Tahoma"/>
          <w:i/>
          <w:iCs/>
          <w:sz w:val="18"/>
          <w:szCs w:val="22"/>
          <w:u w:val="single"/>
        </w:rPr>
        <w:t>podizvajalci</w:t>
      </w:r>
      <w:r w:rsidRPr="00A679F4">
        <w:rPr>
          <w:rFonts w:ascii="Tahoma" w:hAnsi="Tahoma" w:cs="Tahoma"/>
          <w:i/>
          <w:iCs/>
          <w:sz w:val="18"/>
          <w:szCs w:val="22"/>
        </w:rPr>
        <w:t xml:space="preserve"> (če ponudnik izvaja javno naročilo s podizvajalci) in morebitni </w:t>
      </w:r>
      <w:r w:rsidRPr="00A679F4">
        <w:rPr>
          <w:rFonts w:ascii="Tahoma" w:hAnsi="Tahoma" w:cs="Tahoma"/>
          <w:i/>
          <w:iCs/>
          <w:sz w:val="18"/>
          <w:szCs w:val="22"/>
          <w:u w:val="single"/>
        </w:rPr>
        <w:t>subjekti</w:t>
      </w:r>
      <w:r w:rsidRPr="00A679F4">
        <w:rPr>
          <w:rFonts w:ascii="Tahoma" w:hAnsi="Tahoma" w:cs="Tahoma"/>
          <w:i/>
          <w:iCs/>
          <w:sz w:val="18"/>
          <w:szCs w:val="22"/>
        </w:rPr>
        <w:t>, katerih zmogljivost uporablja ponudnik (v kolikor bo ponudnik uporabil zmogljivosti drugih subjektov za izvedbo javnega naročila).</w:t>
      </w:r>
    </w:p>
    <w:p w14:paraId="039CB7FA" w14:textId="77777777" w:rsidR="00E71A00" w:rsidRPr="00A679F4" w:rsidRDefault="00E71A00" w:rsidP="00E71A00">
      <w:pPr>
        <w:keepNext/>
        <w:keepLines/>
        <w:tabs>
          <w:tab w:val="left" w:pos="284"/>
        </w:tabs>
        <w:contextualSpacing/>
        <w:jc w:val="both"/>
        <w:rPr>
          <w:rFonts w:ascii="Tahoma" w:hAnsi="Tahoma" w:cs="Tahoma"/>
          <w:sz w:val="16"/>
          <w:szCs w:val="16"/>
        </w:rPr>
      </w:pPr>
    </w:p>
    <w:p w14:paraId="2E4AB050" w14:textId="77777777" w:rsidR="00E71A00" w:rsidRPr="00A679F4" w:rsidRDefault="00E71A00" w:rsidP="00E71A00">
      <w:pPr>
        <w:keepNext/>
        <w:keepLines/>
        <w:tabs>
          <w:tab w:val="left" w:pos="284"/>
        </w:tabs>
        <w:contextualSpacing/>
        <w:jc w:val="both"/>
        <w:rPr>
          <w:rFonts w:ascii="Tahoma" w:hAnsi="Tahoma" w:cs="Tahoma"/>
          <w:i/>
          <w:sz w:val="18"/>
          <w:szCs w:val="18"/>
        </w:rPr>
      </w:pPr>
      <w:r w:rsidRPr="00A679F4">
        <w:rPr>
          <w:rFonts w:ascii="Tahoma" w:hAnsi="Tahoma" w:cs="Tahoma"/>
          <w:i/>
          <w:sz w:val="18"/>
          <w:szCs w:val="18"/>
        </w:rPr>
        <w:t>Izjava je lahko podana tudi na lastnem obrazcu.</w:t>
      </w:r>
    </w:p>
    <w:p w14:paraId="025AB346" w14:textId="77777777" w:rsidR="00E71A00" w:rsidRPr="00A679F4" w:rsidRDefault="00E71A00" w:rsidP="00E71A00">
      <w:pPr>
        <w:keepNext/>
        <w:keepLines/>
        <w:tabs>
          <w:tab w:val="left" w:pos="284"/>
        </w:tabs>
        <w:contextualSpacing/>
        <w:jc w:val="both"/>
        <w:rPr>
          <w:rFonts w:ascii="Tahoma" w:hAnsi="Tahoma" w:cs="Tahoma"/>
          <w:sz w:val="16"/>
          <w:szCs w:val="16"/>
        </w:rPr>
      </w:pPr>
    </w:p>
    <w:p w14:paraId="6C9C3F79" w14:textId="77777777" w:rsidR="00E71A00" w:rsidRPr="00A679F4" w:rsidRDefault="00E71A00" w:rsidP="00E71A00">
      <w:pPr>
        <w:keepNext/>
        <w:keepLines/>
        <w:tabs>
          <w:tab w:val="left" w:pos="284"/>
        </w:tabs>
        <w:contextualSpacing/>
        <w:jc w:val="both"/>
        <w:rPr>
          <w:rFonts w:ascii="Tahoma" w:hAnsi="Tahoma" w:cs="Tahoma"/>
        </w:rPr>
      </w:pPr>
      <w:r w:rsidRPr="00A679F4">
        <w:rPr>
          <w:rFonts w:ascii="Tahoma" w:hAnsi="Tahoma" w:cs="Tahoma"/>
          <w:i/>
          <w:sz w:val="18"/>
        </w:rPr>
        <w:t xml:space="preserve">Ponudnik </w:t>
      </w:r>
      <w:r w:rsidRPr="00A679F4">
        <w:rPr>
          <w:rFonts w:ascii="Tahoma" w:hAnsi="Tahoma" w:cs="Tahoma"/>
          <w:i/>
          <w:sz w:val="18"/>
          <w:u w:val="single"/>
        </w:rPr>
        <w:t>obrazec</w:t>
      </w:r>
      <w:r w:rsidRPr="00A679F4">
        <w:rPr>
          <w:rFonts w:ascii="Tahoma" w:hAnsi="Tahoma" w:cs="Tahoma"/>
          <w:b/>
          <w:i/>
          <w:sz w:val="18"/>
        </w:rPr>
        <w:t xml:space="preserve"> </w:t>
      </w:r>
      <w:r w:rsidRPr="00A679F4">
        <w:rPr>
          <w:rFonts w:ascii="Tahoma" w:hAnsi="Tahoma" w:cs="Tahoma"/>
          <w:i/>
          <w:sz w:val="18"/>
        </w:rPr>
        <w:t>v okviru sistema e-JN</w:t>
      </w:r>
      <w:r w:rsidRPr="00A679F4">
        <w:rPr>
          <w:rFonts w:ascii="Tahoma" w:hAnsi="Tahoma" w:cs="Tahoma"/>
          <w:b/>
          <w:i/>
          <w:sz w:val="18"/>
        </w:rPr>
        <w:t xml:space="preserve"> </w:t>
      </w:r>
      <w:r w:rsidRPr="00A679F4">
        <w:rPr>
          <w:rFonts w:ascii="Tahoma" w:hAnsi="Tahoma" w:cs="Tahoma"/>
          <w:b/>
          <w:i/>
          <w:sz w:val="18"/>
          <w:u w:val="single"/>
        </w:rPr>
        <w:t>naloži v Razdelek »DOKUMENTI«, del »Ostale priloge«!</w:t>
      </w:r>
    </w:p>
    <w:p w14:paraId="413BE3E5" w14:textId="77777777" w:rsidR="00E71A00" w:rsidRPr="00A679F4" w:rsidRDefault="00E71A00" w:rsidP="00E71A00">
      <w:pPr>
        <w:keepNext/>
        <w:keepLines/>
        <w:contextualSpacing/>
        <w:jc w:val="both"/>
        <w:rPr>
          <w:rFonts w:ascii="Tahoma" w:hAnsi="Tahoma" w:cs="Tahoma"/>
          <w:b/>
          <w:i/>
          <w:sz w:val="22"/>
          <w:szCs w:val="22"/>
          <w:u w:val="single"/>
        </w:rPr>
      </w:pPr>
    </w:p>
    <w:p w14:paraId="31A297FE" w14:textId="77777777" w:rsidR="00E71A00" w:rsidRPr="00A679F4" w:rsidRDefault="00E71A00" w:rsidP="00E71A00">
      <w:pPr>
        <w:keepNext/>
        <w:keepLines/>
        <w:jc w:val="both"/>
        <w:rPr>
          <w:rFonts w:ascii="Tahoma" w:hAnsi="Tahoma" w:cs="Tahoma"/>
          <w:b/>
          <w:i/>
          <w:sz w:val="18"/>
          <w:szCs w:val="18"/>
          <w:u w:val="single"/>
        </w:rPr>
      </w:pPr>
      <w:r w:rsidRPr="00A679F4">
        <w:rPr>
          <w:rFonts w:ascii="Tahoma" w:hAnsi="Tahoma" w:cs="Tahoma"/>
          <w:b/>
          <w:i/>
          <w:sz w:val="18"/>
          <w:szCs w:val="18"/>
          <w:u w:val="single"/>
        </w:rPr>
        <w:t>Opomba:</w:t>
      </w:r>
      <w:r w:rsidRPr="00A679F4">
        <w:rPr>
          <w:rFonts w:ascii="Tahoma" w:hAnsi="Tahoma" w:cs="Tahoma"/>
          <w:b/>
          <w:i/>
          <w:sz w:val="18"/>
          <w:szCs w:val="18"/>
        </w:rPr>
        <w:t xml:space="preserve"> </w:t>
      </w:r>
      <w:r w:rsidRPr="00A679F4">
        <w:rPr>
          <w:rFonts w:ascii="Tahoma" w:hAnsi="Tahoma" w:cs="Tahoma"/>
          <w:i/>
          <w:iCs/>
          <w:sz w:val="18"/>
          <w:szCs w:val="22"/>
        </w:rPr>
        <w:t>V skladu Sistemskim pojasnilom o dolžnosti razkritja lastništva ponudnika, ki sklepa posel z organi ali organizacijami javnega sektorja št. 06272-2/2012-3 z dne 20. 7. 2022 Komisije za preprečevanje korupcije, v primeru, ko je ponudnik ali katera od družb v njegovi lastniški strukturi delniška družba, za izpolnjevanje zakonske obveznosti v tem delu zadostuje, da se v izjavi zajamejo le tisti delničarji ponudnika, ki so posredno ali neposredno imetniki več kakor 5 % delnic oziroma so udeleženi z več kakor 5</w:t>
      </w:r>
      <w:r>
        <w:rPr>
          <w:rFonts w:ascii="Tahoma" w:hAnsi="Tahoma" w:cs="Tahoma"/>
          <w:i/>
          <w:iCs/>
          <w:sz w:val="18"/>
          <w:szCs w:val="22"/>
        </w:rPr>
        <w:t xml:space="preserve"> </w:t>
      </w:r>
      <w:r w:rsidRPr="00A679F4">
        <w:rPr>
          <w:rFonts w:ascii="Tahoma" w:hAnsi="Tahoma" w:cs="Tahoma"/>
          <w:i/>
          <w:iCs/>
          <w:sz w:val="18"/>
          <w:szCs w:val="22"/>
        </w:rPr>
        <w:t>% deležem pri ustanoviteljskih pravicah, upravljanju ali kapitalu delniške družbe.</w:t>
      </w:r>
    </w:p>
    <w:p w14:paraId="45ADAFE8" w14:textId="77777777" w:rsidR="00E71A00" w:rsidRPr="00A679F4" w:rsidRDefault="00E71A00" w:rsidP="00E71A00">
      <w:pPr>
        <w:keepNext/>
        <w:keepLines/>
        <w:rPr>
          <w:rFonts w:ascii="Tahoma" w:hAnsi="Tahoma" w:cs="Tahoma"/>
          <w:bCs/>
          <w:i/>
          <w:sz w:val="18"/>
          <w:szCs w:val="18"/>
        </w:rPr>
      </w:pPr>
    </w:p>
    <w:p w14:paraId="33423FCF" w14:textId="77777777" w:rsidR="00E71A00" w:rsidRPr="00A679F4" w:rsidRDefault="00E71A00" w:rsidP="00E71A00">
      <w:pPr>
        <w:keepNext/>
        <w:keepLines/>
        <w:jc w:val="both"/>
        <w:rPr>
          <w:rFonts w:ascii="Tahoma" w:hAnsi="Tahoma" w:cs="Tahoma"/>
          <w:sz w:val="18"/>
          <w:szCs w:val="18"/>
        </w:rPr>
      </w:pPr>
      <w:r w:rsidRPr="00A679F4">
        <w:rPr>
          <w:rFonts w:ascii="Tahoma" w:hAnsi="Tahoma" w:cs="Tahoma"/>
          <w:bCs/>
          <w:i/>
          <w:sz w:val="18"/>
          <w:szCs w:val="18"/>
        </w:rPr>
        <w:t xml:space="preserve">* </w:t>
      </w:r>
      <w:r w:rsidRPr="00A679F4">
        <w:rPr>
          <w:rFonts w:ascii="Tahoma" w:hAnsi="Tahoma" w:cs="Tahoma"/>
          <w:i/>
          <w:sz w:val="18"/>
          <w:szCs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A679F4">
        <w:rPr>
          <w:rFonts w:ascii="Tahoma" w:hAnsi="Tahoma" w:cs="Tahoma"/>
          <w:i/>
          <w:sz w:val="18"/>
          <w:szCs w:val="18"/>
        </w:rPr>
        <w:t>ZIntPK</w:t>
      </w:r>
      <w:proofErr w:type="spellEnd"/>
      <w:r w:rsidRPr="00A679F4">
        <w:rPr>
          <w:rFonts w:ascii="Tahoma" w:hAnsi="Tahoma" w:cs="Tahoma"/>
          <w:i/>
          <w:sz w:val="18"/>
          <w:szCs w:val="18"/>
        </w:rPr>
        <w:t>, ki določa kot obvezno sestavino izjave o lastniški strukturi tudi navedbo o tihih družbenikih, ne pride več v poštev. Določba še vedno nespremenjeno velja za tuje družbe, če po tujem pravu institut tihe družbe obstaja.</w:t>
      </w:r>
      <w:r w:rsidRPr="00A679F4">
        <w:rPr>
          <w:rFonts w:ascii="Tahoma" w:hAnsi="Tahoma" w:cs="Tahoma"/>
          <w:sz w:val="18"/>
          <w:szCs w:val="18"/>
        </w:rPr>
        <w:t xml:space="preserve"> </w:t>
      </w:r>
    </w:p>
    <w:p w14:paraId="5116A846" w14:textId="77777777" w:rsidR="00AE416A" w:rsidRPr="001D35CF" w:rsidRDefault="00AE416A" w:rsidP="00AF07F2">
      <w:pPr>
        <w:keepNext/>
        <w:keepLines/>
        <w:tabs>
          <w:tab w:val="left" w:pos="284"/>
        </w:tabs>
        <w:jc w:val="both"/>
        <w:rPr>
          <w:rFonts w:ascii="Tahoma" w:hAnsi="Tahoma" w:cs="Tahoma"/>
        </w:rPr>
      </w:pPr>
    </w:p>
    <w:p w14:paraId="6D425CA5" w14:textId="77777777" w:rsidR="00AE416A" w:rsidRPr="001D35CF" w:rsidRDefault="00AE416A" w:rsidP="00AF07F2">
      <w:pPr>
        <w:keepNext/>
        <w:keepLines/>
        <w:tabs>
          <w:tab w:val="left" w:pos="284"/>
        </w:tabs>
        <w:jc w:val="both"/>
        <w:rPr>
          <w:rFonts w:ascii="Tahoma" w:hAnsi="Tahoma" w:cs="Tahoma"/>
        </w:rPr>
      </w:pPr>
    </w:p>
    <w:p w14:paraId="25E91044" w14:textId="77777777" w:rsidR="00AE416A" w:rsidRPr="001D35CF" w:rsidRDefault="00AE416A" w:rsidP="00AF07F2">
      <w:pPr>
        <w:keepNext/>
        <w:keepLines/>
      </w:pPr>
    </w:p>
    <w:p w14:paraId="7921D0F3" w14:textId="77777777" w:rsidR="00AE416A" w:rsidRPr="001D35CF" w:rsidRDefault="00AE416A" w:rsidP="00AF07F2">
      <w:pPr>
        <w:keepNext/>
        <w:keepLines/>
      </w:pPr>
    </w:p>
    <w:p w14:paraId="2159E8B9" w14:textId="77777777" w:rsidR="00AE416A" w:rsidRPr="001D35CF" w:rsidRDefault="00AE416A" w:rsidP="00AF07F2">
      <w:pPr>
        <w:keepNext/>
        <w:keepLines/>
      </w:pPr>
    </w:p>
    <w:p w14:paraId="1141D129" w14:textId="77777777" w:rsidR="00AE416A" w:rsidRPr="001D35CF" w:rsidRDefault="00AE416A" w:rsidP="00AF07F2">
      <w:pPr>
        <w:keepNext/>
        <w:keepLines/>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933"/>
        <w:gridCol w:w="1560"/>
      </w:tblGrid>
      <w:tr w:rsidR="00E71A00" w:rsidRPr="00112425" w14:paraId="1E70E652" w14:textId="77777777" w:rsidTr="001E0E86">
        <w:tc>
          <w:tcPr>
            <w:tcW w:w="7933" w:type="dxa"/>
            <w:tcBorders>
              <w:top w:val="single" w:sz="4" w:space="0" w:color="auto"/>
              <w:left w:val="single" w:sz="4" w:space="0" w:color="auto"/>
              <w:bottom w:val="single" w:sz="4" w:space="0" w:color="auto"/>
              <w:right w:val="single" w:sz="4" w:space="0" w:color="808080"/>
            </w:tcBorders>
          </w:tcPr>
          <w:p w14:paraId="75FF4961" w14:textId="77777777" w:rsidR="00E71A00" w:rsidRPr="00112425" w:rsidRDefault="00E71A00" w:rsidP="001E0E86">
            <w:pPr>
              <w:keepNext/>
              <w:keepLines/>
              <w:rPr>
                <w:rFonts w:ascii="Tahoma" w:hAnsi="Tahoma" w:cs="Tahoma"/>
              </w:rPr>
            </w:pPr>
            <w:r w:rsidRPr="00112425">
              <w:lastRenderedPageBreak/>
              <w:br w:type="page"/>
            </w:r>
            <w:r w:rsidRPr="00112425">
              <w:br w:type="page"/>
            </w:r>
            <w:r w:rsidRPr="00112425">
              <w:br w:type="page"/>
            </w:r>
            <w:r w:rsidRPr="00112425">
              <w:br w:type="page"/>
            </w:r>
            <w:r>
              <w:rPr>
                <w:rFonts w:ascii="Tahoma" w:hAnsi="Tahoma" w:cs="Tahoma"/>
              </w:rPr>
              <w:t xml:space="preserve">UDELEŽBA </w:t>
            </w:r>
            <w:r w:rsidRPr="00112425">
              <w:rPr>
                <w:rFonts w:ascii="Tahoma" w:hAnsi="Tahoma" w:cs="Tahoma"/>
              </w:rPr>
              <w:t>PODIZVAJALC</w:t>
            </w:r>
            <w:r>
              <w:rPr>
                <w:rFonts w:ascii="Tahoma" w:hAnsi="Tahoma" w:cs="Tahoma"/>
              </w:rPr>
              <w:t>A</w:t>
            </w:r>
            <w:r w:rsidRPr="00112425">
              <w:rPr>
                <w:rFonts w:ascii="Tahoma" w:hAnsi="Tahoma" w:cs="Tahoma"/>
              </w:rPr>
              <w:t xml:space="preserve"> IN ZAHTEVA ZA NEPOSREDNO PLAČILO </w:t>
            </w:r>
          </w:p>
        </w:tc>
        <w:tc>
          <w:tcPr>
            <w:tcW w:w="1560" w:type="dxa"/>
            <w:tcBorders>
              <w:top w:val="single" w:sz="4" w:space="0" w:color="auto"/>
              <w:left w:val="single" w:sz="4" w:space="0" w:color="808080"/>
              <w:bottom w:val="single" w:sz="4" w:space="0" w:color="auto"/>
              <w:right w:val="single" w:sz="4" w:space="0" w:color="auto"/>
            </w:tcBorders>
            <w:hideMark/>
          </w:tcPr>
          <w:p w14:paraId="5DAF0573" w14:textId="77777777" w:rsidR="00E71A00" w:rsidRPr="00112425" w:rsidRDefault="00E71A00" w:rsidP="001E0E86">
            <w:pPr>
              <w:keepNext/>
              <w:keepLines/>
              <w:rPr>
                <w:rFonts w:ascii="Tahoma" w:hAnsi="Tahoma" w:cs="Tahoma"/>
                <w:b/>
                <w:i/>
              </w:rPr>
            </w:pPr>
            <w:r w:rsidRPr="00112425">
              <w:rPr>
                <w:rFonts w:ascii="Tahoma" w:hAnsi="Tahoma" w:cs="Tahoma"/>
                <w:b/>
                <w:i/>
              </w:rPr>
              <w:t>Priloga</w:t>
            </w:r>
            <w:r>
              <w:rPr>
                <w:rFonts w:ascii="Tahoma" w:hAnsi="Tahoma" w:cs="Tahoma"/>
                <w:b/>
                <w:i/>
              </w:rPr>
              <w:t xml:space="preserve"> </w:t>
            </w:r>
            <w:r w:rsidRPr="00112425">
              <w:rPr>
                <w:rFonts w:ascii="Tahoma" w:hAnsi="Tahoma" w:cs="Tahoma"/>
                <w:b/>
                <w:i/>
              </w:rPr>
              <w:t>4/1</w:t>
            </w:r>
          </w:p>
        </w:tc>
      </w:tr>
    </w:tbl>
    <w:p w14:paraId="6C408D96" w14:textId="77777777" w:rsidR="00E71A00" w:rsidRPr="00A679F4" w:rsidRDefault="00E71A00" w:rsidP="00E71A00">
      <w:pPr>
        <w:keepNext/>
        <w:keepLines/>
        <w:jc w:val="both"/>
        <w:rPr>
          <w:rFonts w:ascii="Tahoma" w:hAnsi="Tahoma" w:cs="Tahoma"/>
        </w:rPr>
      </w:pPr>
      <w:r w:rsidRPr="00112425">
        <w:rPr>
          <w:rFonts w:ascii="Tahoma" w:hAnsi="Tahoma" w:cs="Tahoma"/>
        </w:rPr>
        <w:t>Ponudnik mora v prilogi navesti podizvajal</w:t>
      </w:r>
      <w:r>
        <w:rPr>
          <w:rFonts w:ascii="Tahoma" w:hAnsi="Tahoma" w:cs="Tahoma"/>
        </w:rPr>
        <w:t>ca</w:t>
      </w:r>
      <w:r w:rsidRPr="00112425">
        <w:rPr>
          <w:rFonts w:ascii="Tahoma" w:hAnsi="Tahoma" w:cs="Tahoma"/>
        </w:rPr>
        <w:t>, s katerimi namerava izvajati predmet javnega naročila in izpolniti vse zahtevane podatke. Prilogo podpišeta tako ponudnik kot podizvajalec.</w:t>
      </w:r>
    </w:p>
    <w:p w14:paraId="03849D5F" w14:textId="77777777" w:rsidR="00E71A00" w:rsidRPr="00A679F4" w:rsidRDefault="00E71A00" w:rsidP="00E71A00">
      <w:pPr>
        <w:keepNext/>
        <w:keepLines/>
        <w:rPr>
          <w:rFonts w:ascii="Tahoma" w:hAnsi="Tahoma" w:cs="Tahoma"/>
          <w:sz w:val="16"/>
          <w:szCs w:val="26"/>
        </w:rPr>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2693"/>
        <w:gridCol w:w="2627"/>
      </w:tblGrid>
      <w:tr w:rsidR="00E71A00" w:rsidRPr="00A679F4" w14:paraId="3F89AA16" w14:textId="77777777" w:rsidTr="001E0E86">
        <w:trPr>
          <w:trHeight w:val="389"/>
          <w:jc w:val="center"/>
        </w:trPr>
        <w:tc>
          <w:tcPr>
            <w:tcW w:w="9573" w:type="dxa"/>
            <w:gridSpan w:val="3"/>
            <w:tcBorders>
              <w:top w:val="single" w:sz="4" w:space="0" w:color="auto"/>
              <w:left w:val="single" w:sz="4" w:space="0" w:color="auto"/>
              <w:bottom w:val="single" w:sz="4" w:space="0" w:color="auto"/>
              <w:right w:val="single" w:sz="4" w:space="0" w:color="auto"/>
            </w:tcBorders>
            <w:vAlign w:val="center"/>
          </w:tcPr>
          <w:p w14:paraId="1195EBF4" w14:textId="52D0B549" w:rsidR="00E71A00" w:rsidRPr="00A679F4" w:rsidRDefault="00E71A00" w:rsidP="001E0E86">
            <w:pPr>
              <w:keepNext/>
              <w:keepLines/>
              <w:jc w:val="center"/>
              <w:rPr>
                <w:rFonts w:ascii="Tahoma" w:hAnsi="Tahoma" w:cs="Tahoma"/>
                <w:sz w:val="18"/>
                <w:szCs w:val="18"/>
              </w:rPr>
            </w:pPr>
            <w:r w:rsidRPr="00A679F4">
              <w:rPr>
                <w:rFonts w:ascii="Tahoma" w:hAnsi="Tahoma" w:cs="Tahoma"/>
                <w:sz w:val="18"/>
                <w:szCs w:val="18"/>
              </w:rPr>
              <w:t xml:space="preserve">Javno naročilo: </w:t>
            </w:r>
            <w:r w:rsidRPr="00E71A00">
              <w:rPr>
                <w:rFonts w:ascii="Tahoma" w:hAnsi="Tahoma" w:cs="Tahoma"/>
                <w:b/>
                <w:bCs/>
                <w:sz w:val="18"/>
                <w:szCs w:val="18"/>
              </w:rPr>
              <w:t>JHL-32/26</w:t>
            </w:r>
            <w:r w:rsidRPr="00E71A00">
              <w:rPr>
                <w:rFonts w:ascii="Tahoma" w:hAnsi="Tahoma" w:cs="Tahoma"/>
                <w:b/>
                <w:sz w:val="18"/>
                <w:szCs w:val="18"/>
              </w:rPr>
              <w:t xml:space="preserve"> Izdelava idejne zasnove projekta - Vzpostavitev krožne plovne poti na Ljubljanici in Gruberjevem prekopu ob hkratni energetski izrabi Ljubljanice</w:t>
            </w:r>
            <w:r w:rsidRPr="00A679F4">
              <w:rPr>
                <w:rFonts w:ascii="Tahoma" w:hAnsi="Tahoma" w:cs="Tahoma"/>
                <w:b/>
                <w:sz w:val="18"/>
                <w:szCs w:val="18"/>
              </w:rPr>
              <w:t xml:space="preserve">   </w:t>
            </w:r>
          </w:p>
        </w:tc>
      </w:tr>
      <w:tr w:rsidR="00E71A00" w:rsidRPr="00A679F4" w14:paraId="0B81C983" w14:textId="77777777" w:rsidTr="001E0E86">
        <w:trPr>
          <w:trHeight w:val="560"/>
          <w:jc w:val="center"/>
        </w:trPr>
        <w:tc>
          <w:tcPr>
            <w:tcW w:w="4253" w:type="dxa"/>
            <w:tcBorders>
              <w:top w:val="single" w:sz="4" w:space="0" w:color="auto"/>
              <w:left w:val="single" w:sz="4" w:space="0" w:color="auto"/>
              <w:bottom w:val="single" w:sz="4" w:space="0" w:color="auto"/>
              <w:right w:val="single" w:sz="4" w:space="0" w:color="auto"/>
            </w:tcBorders>
            <w:vAlign w:val="center"/>
          </w:tcPr>
          <w:p w14:paraId="1F4EDB8C" w14:textId="77777777" w:rsidR="00E71A00" w:rsidRPr="00A679F4" w:rsidRDefault="00E71A00" w:rsidP="001E0E86">
            <w:pPr>
              <w:keepNext/>
              <w:keepLines/>
              <w:rPr>
                <w:rFonts w:ascii="Tahoma" w:hAnsi="Tahoma" w:cs="Tahoma"/>
                <w:sz w:val="18"/>
                <w:szCs w:val="18"/>
              </w:rPr>
            </w:pPr>
            <w:r w:rsidRPr="00112425">
              <w:rPr>
                <w:rFonts w:ascii="Tahoma" w:hAnsi="Tahoma" w:cs="Tahoma"/>
                <w:sz w:val="18"/>
                <w:szCs w:val="18"/>
              </w:rPr>
              <w:t>Naziv podizvajalca</w:t>
            </w:r>
            <w:r>
              <w:rPr>
                <w:rFonts w:ascii="Tahoma" w:hAnsi="Tahoma" w:cs="Tahoma"/>
                <w:sz w:val="18"/>
                <w:szCs w:val="18"/>
              </w:rPr>
              <w:t>/firma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2F493D43" w14:textId="77777777" w:rsidR="00E71A00" w:rsidRPr="00A679F4" w:rsidRDefault="00E71A00" w:rsidP="001E0E86">
            <w:pPr>
              <w:keepNext/>
              <w:keepLines/>
              <w:rPr>
                <w:rFonts w:ascii="Tahoma" w:hAnsi="Tahoma" w:cs="Tahoma"/>
                <w:sz w:val="18"/>
                <w:szCs w:val="18"/>
              </w:rPr>
            </w:pPr>
          </w:p>
          <w:p w14:paraId="27BFFE0C" w14:textId="77777777" w:rsidR="00E71A00" w:rsidRPr="00A679F4" w:rsidRDefault="00E71A00" w:rsidP="001E0E86">
            <w:pPr>
              <w:keepNext/>
              <w:keepLines/>
              <w:rPr>
                <w:rFonts w:ascii="Tahoma" w:hAnsi="Tahoma" w:cs="Tahoma"/>
                <w:sz w:val="18"/>
                <w:szCs w:val="18"/>
              </w:rPr>
            </w:pPr>
          </w:p>
        </w:tc>
      </w:tr>
      <w:tr w:rsidR="00E71A00" w:rsidRPr="00A679F4" w14:paraId="3669257E" w14:textId="77777777" w:rsidTr="001E0E86">
        <w:trPr>
          <w:trHeight w:val="540"/>
          <w:jc w:val="center"/>
        </w:trPr>
        <w:tc>
          <w:tcPr>
            <w:tcW w:w="4253" w:type="dxa"/>
            <w:tcBorders>
              <w:top w:val="single" w:sz="4" w:space="0" w:color="auto"/>
              <w:left w:val="single" w:sz="4" w:space="0" w:color="auto"/>
              <w:bottom w:val="single" w:sz="4" w:space="0" w:color="auto"/>
              <w:right w:val="single" w:sz="4" w:space="0" w:color="auto"/>
            </w:tcBorders>
            <w:vAlign w:val="center"/>
          </w:tcPr>
          <w:p w14:paraId="0D1C4E15" w14:textId="77777777" w:rsidR="00E71A00" w:rsidRPr="00A679F4" w:rsidRDefault="00E71A00" w:rsidP="001E0E86">
            <w:pPr>
              <w:keepNext/>
              <w:keepLines/>
              <w:rPr>
                <w:rFonts w:ascii="Tahoma" w:hAnsi="Tahoma" w:cs="Tahoma"/>
                <w:sz w:val="18"/>
                <w:szCs w:val="18"/>
              </w:rPr>
            </w:pPr>
            <w:r w:rsidRPr="00112425">
              <w:rPr>
                <w:rFonts w:ascii="Tahoma" w:hAnsi="Tahoma" w:cs="Tahoma"/>
                <w:sz w:val="18"/>
                <w:szCs w:val="18"/>
              </w:rPr>
              <w:t>Po</w:t>
            </w:r>
            <w:r>
              <w:rPr>
                <w:rFonts w:ascii="Tahoma" w:hAnsi="Tahoma" w:cs="Tahoma"/>
                <w:sz w:val="18"/>
                <w:szCs w:val="18"/>
              </w:rPr>
              <w:t>s</w:t>
            </w:r>
            <w:r w:rsidRPr="00112425">
              <w:rPr>
                <w:rFonts w:ascii="Tahoma" w:hAnsi="Tahoma" w:cs="Tahoma"/>
                <w:sz w:val="18"/>
                <w:szCs w:val="18"/>
              </w:rPr>
              <w:t>l</w:t>
            </w:r>
            <w:r>
              <w:rPr>
                <w:rFonts w:ascii="Tahoma" w:hAnsi="Tahoma" w:cs="Tahoma"/>
                <w:sz w:val="18"/>
                <w:szCs w:val="18"/>
              </w:rPr>
              <w:t>ovni</w:t>
            </w:r>
            <w:r w:rsidRPr="00112425">
              <w:rPr>
                <w:rFonts w:ascii="Tahoma" w:hAnsi="Tahoma" w:cs="Tahoma"/>
                <w:sz w:val="18"/>
                <w:szCs w:val="18"/>
              </w:rPr>
              <w:t xml:space="preserve"> naslov</w:t>
            </w:r>
            <w:r>
              <w:rPr>
                <w:rFonts w:ascii="Tahoma" w:hAnsi="Tahoma" w:cs="Tahoma"/>
                <w:sz w:val="18"/>
                <w:szCs w:val="18"/>
              </w:rPr>
              <w:t xml:space="preserve"> (sedež)</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11EC248B" w14:textId="77777777" w:rsidR="00E71A00" w:rsidRPr="00A679F4" w:rsidRDefault="00E71A00" w:rsidP="001E0E86">
            <w:pPr>
              <w:keepNext/>
              <w:keepLines/>
              <w:rPr>
                <w:rFonts w:ascii="Tahoma" w:hAnsi="Tahoma" w:cs="Tahoma"/>
                <w:sz w:val="18"/>
                <w:szCs w:val="18"/>
              </w:rPr>
            </w:pPr>
          </w:p>
          <w:p w14:paraId="2B42A2B8" w14:textId="77777777" w:rsidR="00E71A00" w:rsidRPr="00A679F4" w:rsidRDefault="00E71A00" w:rsidP="001E0E86">
            <w:pPr>
              <w:keepNext/>
              <w:keepLines/>
              <w:rPr>
                <w:rFonts w:ascii="Tahoma" w:hAnsi="Tahoma" w:cs="Tahoma"/>
                <w:sz w:val="18"/>
                <w:szCs w:val="18"/>
              </w:rPr>
            </w:pPr>
          </w:p>
        </w:tc>
      </w:tr>
      <w:tr w:rsidR="00E71A00" w:rsidRPr="00A679F4" w14:paraId="04C87BD9" w14:textId="77777777" w:rsidTr="001E0E86">
        <w:trPr>
          <w:trHeight w:val="463"/>
          <w:jc w:val="center"/>
        </w:trPr>
        <w:tc>
          <w:tcPr>
            <w:tcW w:w="4253" w:type="dxa"/>
            <w:tcBorders>
              <w:top w:val="single" w:sz="4" w:space="0" w:color="auto"/>
              <w:left w:val="single" w:sz="4" w:space="0" w:color="auto"/>
              <w:bottom w:val="single" w:sz="4" w:space="0" w:color="auto"/>
              <w:right w:val="single" w:sz="4" w:space="0" w:color="auto"/>
            </w:tcBorders>
            <w:vAlign w:val="center"/>
          </w:tcPr>
          <w:p w14:paraId="7AD01289" w14:textId="77777777" w:rsidR="00E71A00" w:rsidRPr="00A679F4" w:rsidRDefault="00E71A00" w:rsidP="001E0E86">
            <w:pPr>
              <w:keepNext/>
              <w:keepLines/>
              <w:rPr>
                <w:rFonts w:ascii="Tahoma" w:hAnsi="Tahoma" w:cs="Tahoma"/>
                <w:sz w:val="18"/>
                <w:szCs w:val="18"/>
              </w:rPr>
            </w:pPr>
            <w:r w:rsidRPr="00A679F4">
              <w:rPr>
                <w:rFonts w:ascii="Tahoma" w:hAnsi="Tahoma" w:cs="Tahoma"/>
                <w:sz w:val="18"/>
                <w:szCs w:val="18"/>
              </w:rPr>
              <w:t xml:space="preserve">Matična </w:t>
            </w:r>
            <w:r w:rsidRPr="00A679F4">
              <w:rPr>
                <w:rFonts w:ascii="Tahoma" w:hAnsi="Tahoma" w:cs="Tahoma"/>
                <w:sz w:val="18"/>
                <w:szCs w:val="18"/>
                <w:u w:val="single"/>
              </w:rPr>
              <w:t>in</w:t>
            </w:r>
            <w:r w:rsidRPr="00A679F4">
              <w:rPr>
                <w:rFonts w:ascii="Tahoma" w:hAnsi="Tahoma" w:cs="Tahoma"/>
                <w:sz w:val="18"/>
                <w:szCs w:val="18"/>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1B6401B7" w14:textId="77777777" w:rsidR="00E71A00" w:rsidRPr="00A679F4" w:rsidRDefault="00E71A00" w:rsidP="001E0E86">
            <w:pPr>
              <w:keepNext/>
              <w:keepLines/>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66A28B57" w14:textId="77777777" w:rsidR="00E71A00" w:rsidRPr="00A679F4" w:rsidRDefault="00E71A00" w:rsidP="001E0E86">
            <w:pPr>
              <w:keepNext/>
              <w:keepLines/>
              <w:rPr>
                <w:rFonts w:ascii="Tahoma" w:hAnsi="Tahoma" w:cs="Tahoma"/>
                <w:sz w:val="18"/>
                <w:szCs w:val="18"/>
              </w:rPr>
            </w:pPr>
          </w:p>
        </w:tc>
      </w:tr>
      <w:tr w:rsidR="00E71A00" w:rsidRPr="00A679F4" w14:paraId="4DC72BA8" w14:textId="77777777" w:rsidTr="001E0E86">
        <w:trPr>
          <w:trHeight w:val="217"/>
          <w:jc w:val="center"/>
        </w:trPr>
        <w:tc>
          <w:tcPr>
            <w:tcW w:w="4253" w:type="dxa"/>
            <w:vMerge w:val="restart"/>
            <w:tcBorders>
              <w:top w:val="single" w:sz="4" w:space="0" w:color="auto"/>
              <w:left w:val="single" w:sz="4" w:space="0" w:color="auto"/>
              <w:right w:val="single" w:sz="4" w:space="0" w:color="auto"/>
            </w:tcBorders>
            <w:vAlign w:val="center"/>
          </w:tcPr>
          <w:p w14:paraId="1A43F53F" w14:textId="77777777" w:rsidR="00E71A00" w:rsidRPr="00A679F4" w:rsidRDefault="00E71A00" w:rsidP="001E0E86">
            <w:pPr>
              <w:keepNext/>
              <w:keepLines/>
              <w:jc w:val="both"/>
              <w:rPr>
                <w:rFonts w:ascii="Tahoma" w:hAnsi="Tahoma" w:cs="Tahoma"/>
                <w:sz w:val="16"/>
                <w:szCs w:val="18"/>
              </w:rPr>
            </w:pPr>
            <w:r w:rsidRPr="00A679F4">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A679F4">
              <w:rPr>
                <w:rFonts w:ascii="Tahoma" w:hAnsi="Tahoma" w:cs="Tahoma"/>
                <w:b/>
                <w:sz w:val="16"/>
                <w:szCs w:val="18"/>
              </w:rPr>
              <w:t>ter</w:t>
            </w:r>
            <w:r w:rsidRPr="00A679F4">
              <w:rPr>
                <w:rFonts w:ascii="Tahoma" w:hAnsi="Tahoma" w:cs="Tahoma"/>
                <w:sz w:val="16"/>
                <w:szCs w:val="18"/>
              </w:rPr>
              <w:t xml:space="preserve"> njihov </w:t>
            </w:r>
            <w:r w:rsidRPr="00A679F4">
              <w:rPr>
                <w:rFonts w:ascii="Tahoma" w:hAnsi="Tahoma" w:cs="Tahoma"/>
                <w:b/>
                <w:sz w:val="16"/>
                <w:szCs w:val="18"/>
              </w:rPr>
              <w:t>EMŠO</w:t>
            </w:r>
          </w:p>
          <w:p w14:paraId="3C243B51" w14:textId="77777777" w:rsidR="00E71A00" w:rsidRPr="00A679F4" w:rsidRDefault="00E71A00" w:rsidP="001E0E86">
            <w:pPr>
              <w:keepNext/>
              <w:keepLines/>
              <w:rPr>
                <w:rFonts w:ascii="Tahoma" w:hAnsi="Tahoma" w:cs="Tahoma"/>
                <w:sz w:val="8"/>
                <w:szCs w:val="18"/>
              </w:rPr>
            </w:pPr>
          </w:p>
          <w:p w14:paraId="55046C90" w14:textId="77777777" w:rsidR="00E71A00" w:rsidRPr="00A679F4" w:rsidRDefault="00E71A00" w:rsidP="001E0E86">
            <w:pPr>
              <w:keepNext/>
              <w:keepLines/>
              <w:rPr>
                <w:rFonts w:ascii="Tahoma" w:hAnsi="Tahoma" w:cs="Tahoma"/>
                <w:i/>
                <w:sz w:val="16"/>
                <w:szCs w:val="18"/>
              </w:rPr>
            </w:pPr>
            <w:r w:rsidRPr="00A679F4">
              <w:rPr>
                <w:rFonts w:ascii="Tahoma" w:hAnsi="Tahoma" w:cs="Tahoma"/>
                <w:i/>
                <w:sz w:val="16"/>
                <w:szCs w:val="18"/>
              </w:rPr>
              <w:t>/v primeru, da ste podatke vnesli v ESPD ali priložili lastno izjavo, ni potrebno izpolniti!/</w:t>
            </w:r>
          </w:p>
          <w:p w14:paraId="25C5BDDC" w14:textId="77777777" w:rsidR="00E71A00" w:rsidRPr="00A679F4" w:rsidRDefault="00E71A00" w:rsidP="001E0E86">
            <w:pPr>
              <w:keepNext/>
              <w:keepLines/>
              <w:rPr>
                <w:rFonts w:ascii="Tahoma" w:hAnsi="Tahoma" w:cs="Tahoma"/>
                <w:i/>
                <w:sz w:val="8"/>
                <w:szCs w:val="18"/>
              </w:rPr>
            </w:pPr>
          </w:p>
          <w:p w14:paraId="2E1169D4" w14:textId="77777777" w:rsidR="00E71A00" w:rsidRPr="00A679F4" w:rsidRDefault="00E71A00" w:rsidP="001E0E86">
            <w:pPr>
              <w:keepNext/>
              <w:keepLines/>
              <w:rPr>
                <w:rFonts w:ascii="Tahoma" w:hAnsi="Tahoma" w:cs="Tahoma"/>
                <w:sz w:val="18"/>
                <w:szCs w:val="18"/>
              </w:rPr>
            </w:pPr>
            <w:r w:rsidRPr="00A679F4">
              <w:rPr>
                <w:rFonts w:ascii="Tahoma" w:hAnsi="Tahoma" w:cs="Tahoma"/>
                <w:i/>
                <w:sz w:val="16"/>
                <w:szCs w:val="18"/>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6D15B9BD" w14:textId="77777777" w:rsidR="00E71A00" w:rsidRPr="00A679F4" w:rsidRDefault="00E71A00" w:rsidP="001E0E86">
            <w:pPr>
              <w:keepNext/>
              <w:keepLines/>
              <w:jc w:val="center"/>
              <w:rPr>
                <w:rFonts w:ascii="Tahoma" w:hAnsi="Tahoma" w:cs="Tahoma"/>
                <w:sz w:val="18"/>
                <w:szCs w:val="18"/>
              </w:rPr>
            </w:pPr>
            <w:r w:rsidRPr="00A679F4">
              <w:rPr>
                <w:rFonts w:ascii="Tahoma" w:hAnsi="Tahoma" w:cs="Tahoma"/>
                <w:sz w:val="18"/>
                <w:szCs w:val="18"/>
              </w:rPr>
              <w:t>Ime in priimek</w:t>
            </w:r>
          </w:p>
        </w:tc>
        <w:tc>
          <w:tcPr>
            <w:tcW w:w="2627" w:type="dxa"/>
            <w:tcBorders>
              <w:top w:val="single" w:sz="4" w:space="0" w:color="auto"/>
              <w:left w:val="single" w:sz="4" w:space="0" w:color="auto"/>
              <w:bottom w:val="single" w:sz="4" w:space="0" w:color="auto"/>
              <w:right w:val="single" w:sz="4" w:space="0" w:color="auto"/>
            </w:tcBorders>
            <w:vAlign w:val="center"/>
          </w:tcPr>
          <w:p w14:paraId="75836BB0" w14:textId="77777777" w:rsidR="00E71A00" w:rsidRPr="00A679F4" w:rsidRDefault="00E71A00" w:rsidP="001E0E86">
            <w:pPr>
              <w:keepNext/>
              <w:keepLines/>
              <w:jc w:val="center"/>
              <w:rPr>
                <w:rFonts w:ascii="Tahoma" w:hAnsi="Tahoma" w:cs="Tahoma"/>
                <w:sz w:val="18"/>
                <w:szCs w:val="18"/>
              </w:rPr>
            </w:pPr>
            <w:r w:rsidRPr="00A679F4">
              <w:rPr>
                <w:rFonts w:ascii="Tahoma" w:hAnsi="Tahoma" w:cs="Tahoma"/>
                <w:sz w:val="18"/>
                <w:szCs w:val="18"/>
              </w:rPr>
              <w:t>EMŠO</w:t>
            </w:r>
          </w:p>
        </w:tc>
      </w:tr>
      <w:tr w:rsidR="00E71A00" w:rsidRPr="00A679F4" w14:paraId="68DDAB17" w14:textId="77777777" w:rsidTr="001E0E86">
        <w:trPr>
          <w:trHeight w:val="1827"/>
          <w:jc w:val="center"/>
        </w:trPr>
        <w:tc>
          <w:tcPr>
            <w:tcW w:w="4253" w:type="dxa"/>
            <w:vMerge/>
            <w:tcBorders>
              <w:left w:val="single" w:sz="4" w:space="0" w:color="auto"/>
              <w:bottom w:val="single" w:sz="4" w:space="0" w:color="auto"/>
              <w:right w:val="single" w:sz="4" w:space="0" w:color="auto"/>
            </w:tcBorders>
            <w:vAlign w:val="center"/>
          </w:tcPr>
          <w:p w14:paraId="6CE2BB72" w14:textId="77777777" w:rsidR="00E71A00" w:rsidRPr="00A679F4" w:rsidRDefault="00E71A00" w:rsidP="001E0E86">
            <w:pPr>
              <w:keepNext/>
              <w:keepLines/>
              <w:jc w:val="both"/>
              <w:rPr>
                <w:rFonts w:ascii="Tahoma" w:hAnsi="Tahoma" w:cs="Tahoma"/>
                <w:sz w:val="16"/>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513E0870" w14:textId="77777777" w:rsidR="00E71A00" w:rsidRPr="00A679F4" w:rsidRDefault="00E71A00" w:rsidP="001E0E86">
            <w:pPr>
              <w:keepNext/>
              <w:keepLines/>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53D68CA0" w14:textId="77777777" w:rsidR="00E71A00" w:rsidRPr="00A679F4" w:rsidRDefault="00E71A00" w:rsidP="001E0E86">
            <w:pPr>
              <w:keepNext/>
              <w:keepLines/>
              <w:rPr>
                <w:rFonts w:ascii="Tahoma" w:hAnsi="Tahoma" w:cs="Tahoma"/>
                <w:sz w:val="18"/>
                <w:szCs w:val="18"/>
              </w:rPr>
            </w:pPr>
          </w:p>
        </w:tc>
      </w:tr>
      <w:tr w:rsidR="00E71A00" w:rsidRPr="00A679F4" w14:paraId="384C4049" w14:textId="77777777" w:rsidTr="001E0E86">
        <w:trPr>
          <w:trHeight w:val="1469"/>
          <w:jc w:val="center"/>
        </w:trPr>
        <w:tc>
          <w:tcPr>
            <w:tcW w:w="4253" w:type="dxa"/>
            <w:tcBorders>
              <w:top w:val="single" w:sz="4" w:space="0" w:color="auto"/>
              <w:left w:val="single" w:sz="4" w:space="0" w:color="auto"/>
              <w:bottom w:val="single" w:sz="4" w:space="0" w:color="auto"/>
              <w:right w:val="single" w:sz="4" w:space="0" w:color="auto"/>
            </w:tcBorders>
            <w:vAlign w:val="center"/>
          </w:tcPr>
          <w:p w14:paraId="1AF990D0" w14:textId="77777777" w:rsidR="00E71A00" w:rsidRPr="00A679F4" w:rsidRDefault="00E71A00" w:rsidP="001E0E86">
            <w:pPr>
              <w:keepNext/>
              <w:keepLines/>
              <w:rPr>
                <w:rFonts w:ascii="Tahoma" w:hAnsi="Tahoma" w:cs="Tahoma"/>
                <w:sz w:val="18"/>
                <w:szCs w:val="18"/>
              </w:rPr>
            </w:pPr>
          </w:p>
          <w:p w14:paraId="73352DE9" w14:textId="77777777" w:rsidR="00E71A00" w:rsidRPr="00A679F4" w:rsidRDefault="00E71A00" w:rsidP="001E0E86">
            <w:pPr>
              <w:keepNext/>
              <w:keepLines/>
              <w:jc w:val="center"/>
              <w:rPr>
                <w:rFonts w:ascii="Tahoma" w:hAnsi="Tahoma" w:cs="Tahoma"/>
                <w:sz w:val="18"/>
                <w:szCs w:val="18"/>
              </w:rPr>
            </w:pPr>
          </w:p>
          <w:p w14:paraId="5A2F463E" w14:textId="77777777" w:rsidR="00E71A00" w:rsidRPr="00A679F4" w:rsidRDefault="00E71A00" w:rsidP="001E0E86">
            <w:pPr>
              <w:keepNext/>
              <w:keepLines/>
              <w:rPr>
                <w:rFonts w:ascii="Tahoma" w:hAnsi="Tahoma" w:cs="Tahoma"/>
                <w:sz w:val="18"/>
                <w:szCs w:val="18"/>
              </w:rPr>
            </w:pPr>
            <w:r w:rsidRPr="00A679F4">
              <w:rPr>
                <w:rFonts w:ascii="Tahoma" w:hAnsi="Tahoma" w:cs="Tahoma"/>
                <w:sz w:val="18"/>
                <w:szCs w:val="18"/>
              </w:rPr>
              <w:t xml:space="preserve">Vsak del javnega naročila (storitev/gradnja/blago), ki se oddaja v </w:t>
            </w:r>
            <w:proofErr w:type="spellStart"/>
            <w:r w:rsidRPr="00A679F4">
              <w:rPr>
                <w:rFonts w:ascii="Tahoma" w:hAnsi="Tahoma" w:cs="Tahoma"/>
                <w:sz w:val="18"/>
                <w:szCs w:val="18"/>
              </w:rPr>
              <w:t>podizvajanje</w:t>
            </w:r>
            <w:proofErr w:type="spellEnd"/>
            <w:r w:rsidRPr="00A679F4">
              <w:rPr>
                <w:rFonts w:ascii="Tahoma" w:hAnsi="Tahoma" w:cs="Tahoma"/>
                <w:sz w:val="18"/>
                <w:szCs w:val="18"/>
              </w:rPr>
              <w:t xml:space="preserve"> (vrsta/opis del)</w:t>
            </w:r>
          </w:p>
          <w:p w14:paraId="62A6A970" w14:textId="77777777" w:rsidR="00E71A00" w:rsidRPr="00A679F4" w:rsidRDefault="00E71A00" w:rsidP="001E0E86">
            <w:pPr>
              <w:keepNext/>
              <w:keepLines/>
              <w:rPr>
                <w:rFonts w:ascii="Tahoma" w:hAnsi="Tahoma" w:cs="Tahoma"/>
                <w:sz w:val="18"/>
                <w:szCs w:val="18"/>
              </w:rPr>
            </w:pPr>
          </w:p>
          <w:p w14:paraId="2EBF23A0" w14:textId="77777777" w:rsidR="00E71A00" w:rsidRPr="00A679F4" w:rsidRDefault="00E71A00" w:rsidP="001E0E86">
            <w:pPr>
              <w:keepNext/>
              <w:keepLines/>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75C68737" w14:textId="77777777" w:rsidR="00E71A00" w:rsidRPr="00A679F4" w:rsidRDefault="00E71A00" w:rsidP="001E0E86">
            <w:pPr>
              <w:keepNext/>
              <w:keepLines/>
              <w:rPr>
                <w:rFonts w:ascii="Tahoma" w:hAnsi="Tahoma" w:cs="Tahoma"/>
                <w:sz w:val="18"/>
                <w:szCs w:val="18"/>
              </w:rPr>
            </w:pPr>
          </w:p>
          <w:p w14:paraId="5C3E3DDE" w14:textId="77777777" w:rsidR="00E71A00" w:rsidRPr="00A679F4" w:rsidRDefault="00E71A00" w:rsidP="001E0E86">
            <w:pPr>
              <w:keepNext/>
              <w:keepLines/>
              <w:rPr>
                <w:rFonts w:ascii="Tahoma" w:hAnsi="Tahoma" w:cs="Tahoma"/>
                <w:sz w:val="18"/>
                <w:szCs w:val="18"/>
              </w:rPr>
            </w:pPr>
          </w:p>
          <w:p w14:paraId="5AD85546" w14:textId="77777777" w:rsidR="00E71A00" w:rsidRPr="00A679F4" w:rsidRDefault="00E71A00" w:rsidP="001E0E86">
            <w:pPr>
              <w:keepNext/>
              <w:keepLines/>
              <w:rPr>
                <w:rFonts w:ascii="Tahoma" w:hAnsi="Tahoma" w:cs="Tahoma"/>
                <w:sz w:val="18"/>
                <w:szCs w:val="18"/>
              </w:rPr>
            </w:pPr>
          </w:p>
        </w:tc>
      </w:tr>
      <w:tr w:rsidR="00E71A00" w:rsidRPr="00A679F4" w14:paraId="7964C2A4" w14:textId="77777777" w:rsidTr="001E0E86">
        <w:trPr>
          <w:trHeight w:val="562"/>
          <w:jc w:val="center"/>
        </w:trPr>
        <w:tc>
          <w:tcPr>
            <w:tcW w:w="4253" w:type="dxa"/>
            <w:tcBorders>
              <w:top w:val="single" w:sz="4" w:space="0" w:color="auto"/>
              <w:left w:val="single" w:sz="4" w:space="0" w:color="auto"/>
              <w:bottom w:val="double" w:sz="4" w:space="0" w:color="auto"/>
              <w:right w:val="single" w:sz="4" w:space="0" w:color="auto"/>
            </w:tcBorders>
            <w:vAlign w:val="center"/>
          </w:tcPr>
          <w:p w14:paraId="604B12E6" w14:textId="77777777" w:rsidR="00E71A00" w:rsidRPr="00A679F4" w:rsidRDefault="00E71A00" w:rsidP="001E0E86">
            <w:pPr>
              <w:keepNext/>
              <w:keepLines/>
              <w:rPr>
                <w:rFonts w:ascii="Tahoma" w:hAnsi="Tahoma" w:cs="Tahoma"/>
                <w:sz w:val="18"/>
                <w:szCs w:val="18"/>
              </w:rPr>
            </w:pPr>
            <w:r w:rsidRPr="00A679F4">
              <w:rPr>
                <w:rFonts w:ascii="Tahoma" w:hAnsi="Tahoma" w:cs="Tahoma"/>
                <w:sz w:val="18"/>
                <w:szCs w:val="18"/>
              </w:rPr>
              <w:t xml:space="preserve">Okvirna količina/delež (%) javnega naročila, ki se oddaja v </w:t>
            </w:r>
            <w:proofErr w:type="spellStart"/>
            <w:r w:rsidRPr="00A679F4">
              <w:rPr>
                <w:rFonts w:ascii="Tahoma" w:hAnsi="Tahoma" w:cs="Tahoma"/>
                <w:sz w:val="18"/>
                <w:szCs w:val="18"/>
              </w:rPr>
              <w:t>podizvajanje</w:t>
            </w:r>
            <w:proofErr w:type="spellEnd"/>
            <w:r w:rsidRPr="00A679F4">
              <w:rPr>
                <w:rFonts w:ascii="Tahoma" w:hAnsi="Tahoma" w:cs="Tahoma"/>
                <w:sz w:val="18"/>
                <w:szCs w:val="18"/>
              </w:rPr>
              <w:t xml:space="preserve"> </w:t>
            </w:r>
            <w:r w:rsidRPr="00A679F4">
              <w:rPr>
                <w:rFonts w:ascii="Tahoma" w:hAnsi="Tahoma" w:cs="Tahoma"/>
                <w:i/>
                <w:sz w:val="16"/>
                <w:szCs w:val="18"/>
              </w:rPr>
              <w:t>(obligatorno manj kot 100%)</w:t>
            </w:r>
          </w:p>
        </w:tc>
        <w:tc>
          <w:tcPr>
            <w:tcW w:w="5320" w:type="dxa"/>
            <w:gridSpan w:val="2"/>
            <w:tcBorders>
              <w:top w:val="single" w:sz="4" w:space="0" w:color="auto"/>
              <w:left w:val="single" w:sz="4" w:space="0" w:color="auto"/>
              <w:bottom w:val="double" w:sz="4" w:space="0" w:color="auto"/>
              <w:right w:val="single" w:sz="4" w:space="0" w:color="auto"/>
            </w:tcBorders>
            <w:vAlign w:val="center"/>
          </w:tcPr>
          <w:p w14:paraId="3B20EE5A" w14:textId="77777777" w:rsidR="00E71A00" w:rsidRPr="00A679F4" w:rsidRDefault="00E71A00" w:rsidP="001E0E86">
            <w:pPr>
              <w:keepNext/>
              <w:keepLines/>
              <w:rPr>
                <w:sz w:val="18"/>
                <w:szCs w:val="18"/>
              </w:rPr>
            </w:pPr>
          </w:p>
        </w:tc>
      </w:tr>
      <w:tr w:rsidR="00E71A00" w:rsidRPr="00A679F4" w14:paraId="4287A741" w14:textId="77777777" w:rsidTr="001E0E86">
        <w:trPr>
          <w:trHeight w:val="334"/>
          <w:jc w:val="center"/>
        </w:trPr>
        <w:tc>
          <w:tcPr>
            <w:tcW w:w="4253" w:type="dxa"/>
            <w:vMerge w:val="restart"/>
            <w:tcBorders>
              <w:top w:val="double" w:sz="4" w:space="0" w:color="auto"/>
              <w:left w:val="single" w:sz="4" w:space="0" w:color="auto"/>
              <w:right w:val="single" w:sz="4" w:space="0" w:color="auto"/>
            </w:tcBorders>
            <w:vAlign w:val="center"/>
          </w:tcPr>
          <w:p w14:paraId="298C0684" w14:textId="77777777" w:rsidR="00E71A00" w:rsidRPr="00A679F4" w:rsidRDefault="00E71A00" w:rsidP="001E0E86">
            <w:pPr>
              <w:keepNext/>
              <w:keepLines/>
              <w:jc w:val="both"/>
              <w:rPr>
                <w:rFonts w:ascii="Tahoma" w:hAnsi="Tahoma" w:cs="Tahoma"/>
                <w:sz w:val="18"/>
                <w:szCs w:val="17"/>
              </w:rPr>
            </w:pPr>
            <w:r w:rsidRPr="00A679F4">
              <w:rPr>
                <w:rFonts w:ascii="Tahoma" w:hAnsi="Tahoma" w:cs="Tahoma"/>
                <w:sz w:val="18"/>
                <w:szCs w:val="17"/>
              </w:rPr>
              <w:t xml:space="preserve">V skladu z 94. členom ZJN-3 kot podizvajalec zahtevamo neposredno plačilo s strani naročnika </w:t>
            </w:r>
          </w:p>
        </w:tc>
        <w:tc>
          <w:tcPr>
            <w:tcW w:w="5320" w:type="dxa"/>
            <w:gridSpan w:val="2"/>
            <w:tcBorders>
              <w:top w:val="double" w:sz="4" w:space="0" w:color="auto"/>
              <w:left w:val="single" w:sz="4" w:space="0" w:color="auto"/>
              <w:bottom w:val="single" w:sz="4" w:space="0" w:color="auto"/>
              <w:right w:val="single" w:sz="4" w:space="0" w:color="auto"/>
            </w:tcBorders>
            <w:vAlign w:val="center"/>
          </w:tcPr>
          <w:p w14:paraId="7BE2B005" w14:textId="77777777" w:rsidR="00E71A00" w:rsidRPr="00A679F4" w:rsidRDefault="00E71A00" w:rsidP="001E0E86">
            <w:pPr>
              <w:keepNext/>
              <w:keepLines/>
              <w:jc w:val="center"/>
              <w:rPr>
                <w:rFonts w:ascii="Tahoma" w:hAnsi="Tahoma" w:cs="Tahoma"/>
                <w:b/>
                <w:sz w:val="18"/>
                <w:szCs w:val="18"/>
              </w:rPr>
            </w:pPr>
            <w:r w:rsidRPr="00A679F4">
              <w:rPr>
                <w:rFonts w:ascii="Tahoma" w:hAnsi="Tahoma" w:cs="Tahoma"/>
                <w:b/>
                <w:sz w:val="16"/>
                <w:szCs w:val="18"/>
              </w:rPr>
              <w:t xml:space="preserve">Obkrožite/označite </w:t>
            </w:r>
          </w:p>
        </w:tc>
      </w:tr>
      <w:tr w:rsidR="00E71A00" w:rsidRPr="00A679F4" w14:paraId="03233804" w14:textId="77777777" w:rsidTr="001E0E86">
        <w:trPr>
          <w:trHeight w:val="334"/>
          <w:jc w:val="center"/>
        </w:trPr>
        <w:tc>
          <w:tcPr>
            <w:tcW w:w="4253" w:type="dxa"/>
            <w:vMerge/>
            <w:tcBorders>
              <w:left w:val="single" w:sz="4" w:space="0" w:color="auto"/>
              <w:bottom w:val="single" w:sz="4" w:space="0" w:color="auto"/>
              <w:right w:val="single" w:sz="4" w:space="0" w:color="auto"/>
            </w:tcBorders>
            <w:vAlign w:val="center"/>
          </w:tcPr>
          <w:p w14:paraId="692830C4" w14:textId="77777777" w:rsidR="00E71A00" w:rsidRPr="00A679F4" w:rsidRDefault="00E71A00" w:rsidP="001E0E86">
            <w:pPr>
              <w:keepNext/>
              <w:keepLines/>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45E3CC55" w14:textId="77777777" w:rsidR="00E71A00" w:rsidRPr="00A679F4" w:rsidRDefault="00E71A00" w:rsidP="001E0E86">
            <w:pPr>
              <w:keepNext/>
              <w:keepLines/>
              <w:jc w:val="center"/>
              <w:rPr>
                <w:rFonts w:ascii="Tahoma" w:hAnsi="Tahoma" w:cs="Tahoma"/>
                <w:sz w:val="18"/>
                <w:szCs w:val="18"/>
              </w:rPr>
            </w:pPr>
            <w:r w:rsidRPr="00A679F4">
              <w:rPr>
                <w:rFonts w:ascii="Tahoma" w:hAnsi="Tahoma" w:cs="Tahoma"/>
                <w:sz w:val="18"/>
                <w:szCs w:val="18"/>
              </w:rPr>
              <w:t>DA</w:t>
            </w:r>
          </w:p>
        </w:tc>
        <w:tc>
          <w:tcPr>
            <w:tcW w:w="2627" w:type="dxa"/>
            <w:tcBorders>
              <w:top w:val="single" w:sz="4" w:space="0" w:color="auto"/>
              <w:left w:val="single" w:sz="4" w:space="0" w:color="auto"/>
              <w:bottom w:val="single" w:sz="4" w:space="0" w:color="auto"/>
              <w:right w:val="single" w:sz="4" w:space="0" w:color="auto"/>
            </w:tcBorders>
            <w:vAlign w:val="center"/>
          </w:tcPr>
          <w:p w14:paraId="4F22BFC1" w14:textId="77777777" w:rsidR="00E71A00" w:rsidRPr="00A679F4" w:rsidRDefault="00E71A00" w:rsidP="001E0E86">
            <w:pPr>
              <w:keepNext/>
              <w:keepLines/>
              <w:jc w:val="center"/>
              <w:rPr>
                <w:rFonts w:ascii="Tahoma" w:hAnsi="Tahoma" w:cs="Tahoma"/>
                <w:sz w:val="18"/>
                <w:szCs w:val="18"/>
              </w:rPr>
            </w:pPr>
            <w:r w:rsidRPr="00A679F4">
              <w:rPr>
                <w:rFonts w:ascii="Tahoma" w:hAnsi="Tahoma" w:cs="Tahoma"/>
                <w:sz w:val="18"/>
                <w:szCs w:val="18"/>
              </w:rPr>
              <w:t>NE</w:t>
            </w:r>
          </w:p>
        </w:tc>
      </w:tr>
      <w:tr w:rsidR="00E71A00" w:rsidRPr="00A679F4" w14:paraId="25E2B834" w14:textId="77777777" w:rsidTr="001E0E86">
        <w:trPr>
          <w:trHeight w:val="428"/>
          <w:jc w:val="center"/>
        </w:trPr>
        <w:tc>
          <w:tcPr>
            <w:tcW w:w="4253" w:type="dxa"/>
            <w:tcBorders>
              <w:top w:val="single" w:sz="4" w:space="0" w:color="auto"/>
              <w:left w:val="single" w:sz="4" w:space="0" w:color="auto"/>
              <w:bottom w:val="single" w:sz="4" w:space="0" w:color="auto"/>
              <w:right w:val="single" w:sz="4" w:space="0" w:color="auto"/>
            </w:tcBorders>
            <w:vAlign w:val="center"/>
          </w:tcPr>
          <w:p w14:paraId="7928B051" w14:textId="77777777" w:rsidR="00E71A00" w:rsidRPr="00A679F4" w:rsidRDefault="00E71A00" w:rsidP="001E0E86">
            <w:pPr>
              <w:keepNext/>
              <w:keepLines/>
              <w:rPr>
                <w:rFonts w:ascii="Tahoma" w:hAnsi="Tahoma" w:cs="Tahoma"/>
                <w:sz w:val="18"/>
                <w:szCs w:val="18"/>
              </w:rPr>
            </w:pPr>
            <w:r w:rsidRPr="00A679F4">
              <w:rPr>
                <w:rFonts w:ascii="Tahoma" w:hAnsi="Tahoma" w:cs="Tahoma"/>
                <w:sz w:val="18"/>
                <w:szCs w:val="18"/>
              </w:rPr>
              <w:t>Transakcijski račun podizvajalca</w:t>
            </w:r>
            <w:r>
              <w:rPr>
                <w:rFonts w:ascii="Tahoma" w:hAnsi="Tahoma" w:cs="Tahoma"/>
                <w:sz w:val="18"/>
                <w:szCs w:val="18"/>
              </w:rPr>
              <w:t xml:space="preserve"> in banka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2900FC7B" w14:textId="77777777" w:rsidR="00E71A00" w:rsidRPr="00A679F4" w:rsidRDefault="00E71A00" w:rsidP="001E0E86">
            <w:pPr>
              <w:keepNext/>
              <w:keepLines/>
              <w:rPr>
                <w:rFonts w:ascii="Tahoma" w:hAnsi="Tahoma" w:cs="Tahoma"/>
                <w:sz w:val="18"/>
                <w:szCs w:val="18"/>
              </w:rPr>
            </w:pPr>
          </w:p>
        </w:tc>
      </w:tr>
    </w:tbl>
    <w:p w14:paraId="05C15B3E" w14:textId="77777777" w:rsidR="00E71A00" w:rsidRPr="00A679F4" w:rsidRDefault="00E71A00" w:rsidP="00E71A00">
      <w:pPr>
        <w:keepNext/>
        <w:keepLines/>
        <w:tabs>
          <w:tab w:val="left" w:pos="567"/>
          <w:tab w:val="left" w:pos="851"/>
          <w:tab w:val="left" w:pos="993"/>
        </w:tabs>
        <w:jc w:val="both"/>
        <w:rPr>
          <w:rFonts w:ascii="Tahoma" w:hAnsi="Tahoma" w:cs="Tahoma"/>
          <w:sz w:val="14"/>
          <w:lang w:eastAsia="ar-SA"/>
        </w:rPr>
      </w:pPr>
    </w:p>
    <w:p w14:paraId="65D5FD6A" w14:textId="77777777" w:rsidR="00E71A00" w:rsidRPr="00A679F4" w:rsidRDefault="00E71A00" w:rsidP="00E71A00">
      <w:pPr>
        <w:keepNext/>
        <w:keepLines/>
        <w:tabs>
          <w:tab w:val="left" w:pos="567"/>
          <w:tab w:val="left" w:pos="851"/>
          <w:tab w:val="left" w:pos="993"/>
        </w:tabs>
        <w:jc w:val="both"/>
        <w:rPr>
          <w:rFonts w:ascii="Tahoma" w:hAnsi="Tahoma" w:cs="Tahoma"/>
          <w:sz w:val="19"/>
          <w:szCs w:val="19"/>
          <w:lang w:eastAsia="ar-SA"/>
        </w:rPr>
      </w:pPr>
      <w:r w:rsidRPr="00A679F4">
        <w:rPr>
          <w:rFonts w:ascii="Tahoma" w:hAnsi="Tahoma" w:cs="Tahoma"/>
          <w:sz w:val="19"/>
          <w:szCs w:val="19"/>
          <w:lang w:eastAsia="ar-SA"/>
        </w:rPr>
        <w:t>Zgoraj navedeni podizvajalec izjavljamo, da se strinjamo z vsemi pogoji in zahtevami razpisne dokumentacije, ki se nanašajo na podizvajalca/e oziroma da v celoti izpolnjujemo le-te.</w:t>
      </w:r>
    </w:p>
    <w:p w14:paraId="5D67A592" w14:textId="77777777" w:rsidR="00E71A00" w:rsidRPr="00A679F4" w:rsidRDefault="00E71A00" w:rsidP="00E71A00">
      <w:pPr>
        <w:keepNext/>
        <w:keepLines/>
        <w:tabs>
          <w:tab w:val="left" w:pos="567"/>
          <w:tab w:val="left" w:pos="851"/>
          <w:tab w:val="left" w:pos="993"/>
        </w:tabs>
        <w:jc w:val="both"/>
        <w:rPr>
          <w:rFonts w:ascii="Tahoma" w:hAnsi="Tahoma" w:cs="Tahoma"/>
          <w:sz w:val="14"/>
          <w:lang w:eastAsia="ar-SA"/>
        </w:rPr>
      </w:pPr>
      <w:r w:rsidRPr="00A679F4">
        <w:rPr>
          <w:rFonts w:ascii="Tahoma" w:hAnsi="Tahoma" w:cs="Tahoma"/>
          <w:sz w:val="14"/>
          <w:lang w:eastAsia="ar-SA"/>
        </w:rPr>
        <w:t xml:space="preserve"> </w:t>
      </w:r>
    </w:p>
    <w:p w14:paraId="6C47B89D" w14:textId="77777777" w:rsidR="00E71A00" w:rsidRPr="00A679F4" w:rsidRDefault="00E71A00" w:rsidP="00E71A00">
      <w:pPr>
        <w:keepNext/>
        <w:keepLines/>
        <w:tabs>
          <w:tab w:val="left" w:pos="567"/>
          <w:tab w:val="left" w:pos="851"/>
          <w:tab w:val="left" w:pos="993"/>
        </w:tabs>
        <w:jc w:val="both"/>
        <w:rPr>
          <w:rFonts w:ascii="Tahoma" w:hAnsi="Tahoma" w:cs="Tahoma"/>
          <w:sz w:val="12"/>
          <w:lang w:eastAsia="ar-SA"/>
        </w:rPr>
      </w:pPr>
    </w:p>
    <w:p w14:paraId="1682526D" w14:textId="77777777" w:rsidR="00E71A00" w:rsidRPr="00A679F4" w:rsidRDefault="00E71A00" w:rsidP="00E71A00">
      <w:pPr>
        <w:keepNext/>
        <w:keepLines/>
        <w:tabs>
          <w:tab w:val="left" w:pos="5400"/>
        </w:tabs>
        <w:rPr>
          <w:rFonts w:ascii="Tahoma" w:hAnsi="Tahoma" w:cs="Tahoma"/>
        </w:rPr>
      </w:pPr>
      <w:r w:rsidRPr="00A679F4">
        <w:rPr>
          <w:rFonts w:ascii="Tahoma" w:hAnsi="Tahoma" w:cs="Tahoma"/>
        </w:rPr>
        <w:t>Datum: ___________________</w:t>
      </w:r>
      <w:r w:rsidRPr="00A679F4">
        <w:rPr>
          <w:rFonts w:ascii="Tahoma" w:hAnsi="Tahoma" w:cs="Tahoma"/>
        </w:rPr>
        <w:tab/>
      </w:r>
    </w:p>
    <w:p w14:paraId="20A0EEF3" w14:textId="77777777" w:rsidR="00E71A00" w:rsidRPr="00A679F4" w:rsidRDefault="00E71A00" w:rsidP="00E71A00">
      <w:pPr>
        <w:keepNext/>
        <w:keepLines/>
        <w:tabs>
          <w:tab w:val="left" w:pos="5400"/>
        </w:tabs>
        <w:rPr>
          <w:rFonts w:ascii="Tahoma" w:hAnsi="Tahoma" w:cs="Tahoma"/>
          <w:sz w:val="16"/>
        </w:rPr>
      </w:pPr>
    </w:p>
    <w:p w14:paraId="58FBA177" w14:textId="77777777" w:rsidR="00E71A00" w:rsidRPr="00A679F4" w:rsidRDefault="00E71A00" w:rsidP="00E71A00">
      <w:pPr>
        <w:keepNext/>
        <w:keepLines/>
        <w:tabs>
          <w:tab w:val="left" w:pos="5400"/>
        </w:tabs>
        <w:rPr>
          <w:rFonts w:ascii="Tahoma" w:hAnsi="Tahoma" w:cs="Tahoma"/>
        </w:rPr>
      </w:pPr>
    </w:p>
    <w:p w14:paraId="486E2D1E" w14:textId="77777777" w:rsidR="00E71A00" w:rsidRPr="00A679F4" w:rsidRDefault="00E71A00" w:rsidP="00E71A00">
      <w:pPr>
        <w:keepNext/>
        <w:keepLines/>
        <w:tabs>
          <w:tab w:val="left" w:pos="5400"/>
        </w:tabs>
        <w:rPr>
          <w:rFonts w:ascii="Tahoma" w:hAnsi="Tahoma" w:cs="Tahoma"/>
        </w:rPr>
      </w:pPr>
      <w:r>
        <w:rPr>
          <w:rFonts w:ascii="Tahoma" w:hAnsi="Tahoma" w:cs="Tahoma"/>
        </w:rPr>
        <w:t>Ime in priimek ter p</w:t>
      </w:r>
      <w:r w:rsidRPr="00112425">
        <w:rPr>
          <w:rFonts w:ascii="Tahoma" w:hAnsi="Tahoma" w:cs="Tahoma"/>
        </w:rPr>
        <w:t xml:space="preserve">odpis </w:t>
      </w:r>
      <w:r w:rsidRPr="002B7E8E">
        <w:rPr>
          <w:rFonts w:ascii="Tahoma" w:hAnsi="Tahoma" w:cs="Tahoma"/>
          <w:b/>
          <w:bCs/>
        </w:rPr>
        <w:t>ponudnika/partnerja</w:t>
      </w:r>
      <w:r w:rsidRPr="00A679F4">
        <w:rPr>
          <w:rFonts w:ascii="Tahoma" w:hAnsi="Tahoma" w:cs="Tahoma"/>
        </w:rPr>
        <w:t xml:space="preserve">: </w:t>
      </w:r>
      <w:r w:rsidRPr="00A679F4">
        <w:rPr>
          <w:rFonts w:ascii="Tahoma" w:hAnsi="Tahoma" w:cs="Tahoma"/>
        </w:rPr>
        <w:tab/>
      </w:r>
      <w:r w:rsidRPr="00A679F4">
        <w:rPr>
          <w:rFonts w:ascii="Tahoma" w:hAnsi="Tahoma" w:cs="Tahoma"/>
        </w:rPr>
        <w:tab/>
      </w:r>
      <w:r>
        <w:rPr>
          <w:rFonts w:ascii="Tahoma" w:hAnsi="Tahoma" w:cs="Tahoma"/>
        </w:rPr>
        <w:t>Ime in priimek ter p</w:t>
      </w:r>
      <w:r w:rsidRPr="00112425">
        <w:rPr>
          <w:rFonts w:ascii="Tahoma" w:hAnsi="Tahoma" w:cs="Tahoma"/>
        </w:rPr>
        <w:t xml:space="preserve">odpis </w:t>
      </w:r>
      <w:r w:rsidRPr="002B7E8E">
        <w:rPr>
          <w:rFonts w:ascii="Tahoma" w:hAnsi="Tahoma" w:cs="Tahoma"/>
          <w:b/>
          <w:bCs/>
        </w:rPr>
        <w:t>podizvajalca</w:t>
      </w:r>
      <w:r w:rsidRPr="00A679F4">
        <w:rPr>
          <w:rFonts w:ascii="Tahoma" w:hAnsi="Tahoma" w:cs="Tahoma"/>
        </w:rPr>
        <w:t>:</w:t>
      </w:r>
    </w:p>
    <w:p w14:paraId="45C5BE66" w14:textId="77777777" w:rsidR="00E71A00" w:rsidRPr="00A679F4" w:rsidRDefault="00E71A00" w:rsidP="00E71A00">
      <w:pPr>
        <w:keepNext/>
        <w:keepLines/>
        <w:tabs>
          <w:tab w:val="left" w:pos="5400"/>
        </w:tabs>
        <w:rPr>
          <w:rFonts w:ascii="Tahoma" w:hAnsi="Tahoma" w:cs="Tahoma"/>
          <w:sz w:val="32"/>
        </w:rPr>
      </w:pPr>
    </w:p>
    <w:p w14:paraId="4E263B7A" w14:textId="77777777" w:rsidR="00E71A00" w:rsidRPr="00A679F4" w:rsidRDefault="00E71A00" w:rsidP="00E71A00">
      <w:pPr>
        <w:keepNext/>
        <w:keepLines/>
        <w:rPr>
          <w:rFonts w:ascii="Tahoma" w:hAnsi="Tahoma" w:cs="Tahoma"/>
        </w:rPr>
      </w:pPr>
      <w:r w:rsidRPr="00A679F4">
        <w:rPr>
          <w:rFonts w:ascii="Tahoma" w:hAnsi="Tahoma" w:cs="Tahoma"/>
        </w:rPr>
        <w:t>_______________________________</w:t>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t>_______________________________</w:t>
      </w:r>
    </w:p>
    <w:p w14:paraId="2BC48ACB" w14:textId="77777777" w:rsidR="00E71A00" w:rsidRPr="00A679F4" w:rsidRDefault="00E71A00" w:rsidP="00E71A00">
      <w:pPr>
        <w:keepNext/>
        <w:keepLines/>
        <w:tabs>
          <w:tab w:val="left" w:pos="284"/>
        </w:tabs>
        <w:jc w:val="both"/>
        <w:rPr>
          <w:rFonts w:ascii="Tahoma" w:hAnsi="Tahoma" w:cs="Tahoma"/>
          <w:b/>
          <w:sz w:val="12"/>
        </w:rPr>
      </w:pPr>
      <w:r w:rsidRPr="00A679F4">
        <w:rPr>
          <w:rFonts w:ascii="Tahoma" w:hAnsi="Tahoma" w:cs="Tahoma"/>
          <w:b/>
        </w:rPr>
        <w:tab/>
      </w:r>
      <w:r w:rsidRPr="00A679F4">
        <w:rPr>
          <w:rFonts w:ascii="Tahoma" w:hAnsi="Tahoma" w:cs="Tahoma"/>
          <w:b/>
        </w:rPr>
        <w:tab/>
        <w:t xml:space="preserve">   </w:t>
      </w:r>
    </w:p>
    <w:p w14:paraId="2E0D4E8F" w14:textId="77777777" w:rsidR="00E71A00" w:rsidRPr="00A679F4" w:rsidRDefault="00E71A00" w:rsidP="00E71A00">
      <w:pPr>
        <w:keepNext/>
        <w:keepLines/>
        <w:tabs>
          <w:tab w:val="left" w:pos="284"/>
        </w:tabs>
        <w:rPr>
          <w:rFonts w:ascii="Tahoma" w:hAnsi="Tahoma" w:cs="Tahoma"/>
          <w:b/>
        </w:rPr>
      </w:pPr>
      <w:r w:rsidRPr="00A679F4">
        <w:rPr>
          <w:rFonts w:ascii="Tahoma" w:hAnsi="Tahoma" w:cs="Tahoma"/>
        </w:rPr>
        <w:tab/>
      </w:r>
      <w:r w:rsidRPr="00A679F4">
        <w:rPr>
          <w:rFonts w:ascii="Tahoma" w:hAnsi="Tahoma" w:cs="Tahoma"/>
        </w:rPr>
        <w:tab/>
      </w:r>
      <w:r w:rsidRPr="00A679F4">
        <w:rPr>
          <w:rFonts w:ascii="Tahoma" w:hAnsi="Tahoma" w:cs="Tahoma"/>
        </w:rPr>
        <w:tab/>
        <w:t xml:space="preserve">Žig: </w:t>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t xml:space="preserve"> Žig:</w:t>
      </w:r>
    </w:p>
    <w:p w14:paraId="4F8BA25C" w14:textId="77777777" w:rsidR="00E71A00" w:rsidRPr="00A679F4" w:rsidRDefault="00E71A00" w:rsidP="00E71A00">
      <w:pPr>
        <w:keepNext/>
        <w:keepLines/>
        <w:rPr>
          <w:rFonts w:ascii="Tahoma" w:hAnsi="Tahoma" w:cs="Tahoma"/>
          <w:szCs w:val="18"/>
          <w:lang w:eastAsia="ar-SA"/>
        </w:rPr>
      </w:pPr>
    </w:p>
    <w:p w14:paraId="3AE0782B" w14:textId="77777777" w:rsidR="00E71A00" w:rsidRPr="00A679F4" w:rsidRDefault="00E71A00" w:rsidP="00E71A00">
      <w:pPr>
        <w:keepNext/>
        <w:keepLines/>
        <w:rPr>
          <w:rFonts w:ascii="Tahoma" w:hAnsi="Tahoma" w:cs="Tahoma"/>
          <w:sz w:val="18"/>
          <w:szCs w:val="18"/>
          <w:lang w:eastAsia="ar-SA"/>
        </w:rPr>
      </w:pPr>
    </w:p>
    <w:p w14:paraId="506ECDCE" w14:textId="77777777" w:rsidR="00E71A00" w:rsidRPr="00A679F4" w:rsidRDefault="00E71A00" w:rsidP="00E71A00">
      <w:pPr>
        <w:keepNext/>
        <w:keepLines/>
        <w:ind w:left="851" w:hanging="851"/>
        <w:rPr>
          <w:rFonts w:ascii="Tahoma" w:hAnsi="Tahoma" w:cs="Tahoma"/>
          <w:i/>
          <w:sz w:val="16"/>
          <w:szCs w:val="18"/>
          <w:lang w:eastAsia="ar-SA"/>
        </w:rPr>
      </w:pPr>
      <w:r w:rsidRPr="00A679F4">
        <w:rPr>
          <w:rFonts w:ascii="Tahoma" w:hAnsi="Tahoma" w:cs="Tahoma"/>
          <w:b/>
          <w:i/>
          <w:sz w:val="16"/>
          <w:szCs w:val="18"/>
          <w:lang w:eastAsia="ar-SA"/>
        </w:rPr>
        <w:t xml:space="preserve">Opomba:  </w:t>
      </w:r>
      <w:r w:rsidRPr="00A679F4">
        <w:rPr>
          <w:rFonts w:ascii="Tahoma" w:hAnsi="Tahoma" w:cs="Tahoma"/>
          <w:i/>
          <w:sz w:val="16"/>
          <w:szCs w:val="18"/>
          <w:lang w:eastAsia="ar-SA"/>
        </w:rPr>
        <w:t xml:space="preserve">Obrazec velja tudi za primer, da se je gospodarski subjekt odločil oddati del javnega naročila v </w:t>
      </w:r>
      <w:proofErr w:type="spellStart"/>
      <w:r w:rsidRPr="00A679F4">
        <w:rPr>
          <w:rFonts w:ascii="Tahoma" w:hAnsi="Tahoma" w:cs="Tahoma"/>
          <w:i/>
          <w:sz w:val="16"/>
          <w:szCs w:val="18"/>
          <w:lang w:eastAsia="ar-SA"/>
        </w:rPr>
        <w:t>podizvajanje</w:t>
      </w:r>
      <w:proofErr w:type="spellEnd"/>
      <w:r w:rsidRPr="00A679F4">
        <w:rPr>
          <w:rFonts w:ascii="Tahoma" w:hAnsi="Tahoma" w:cs="Tahoma"/>
          <w:i/>
          <w:sz w:val="16"/>
          <w:szCs w:val="18"/>
          <w:lang w:eastAsia="ar-SA"/>
        </w:rPr>
        <w:t xml:space="preserve"> in za izvedbo  tega dela uporablja podizvajalčeve zmogljivosti, zato podizvajalcu ni potrebno izpolniti še priloge 6. </w:t>
      </w:r>
    </w:p>
    <w:p w14:paraId="45DA3CEA" w14:textId="77777777" w:rsidR="00E71A00" w:rsidRPr="00A679F4" w:rsidRDefault="00E71A00" w:rsidP="00E71A00">
      <w:pPr>
        <w:keepNext/>
        <w:keepLines/>
        <w:rPr>
          <w:rFonts w:ascii="Tahoma" w:hAnsi="Tahoma" w:cs="Tahoma"/>
          <w:noProof/>
          <w:sz w:val="18"/>
          <w:szCs w:val="18"/>
          <w:lang w:eastAsia="ar-SA"/>
        </w:rPr>
      </w:pPr>
    </w:p>
    <w:p w14:paraId="605FB81E" w14:textId="77777777" w:rsidR="00E71A00" w:rsidRPr="00A679F4" w:rsidRDefault="00E71A00" w:rsidP="00E71A00">
      <w:pPr>
        <w:keepNext/>
        <w:keepLines/>
        <w:tabs>
          <w:tab w:val="left" w:pos="851"/>
        </w:tabs>
        <w:rPr>
          <w:noProof/>
          <w:sz w:val="18"/>
        </w:rPr>
      </w:pPr>
      <w:r w:rsidRPr="00A679F4">
        <w:rPr>
          <w:rFonts w:ascii="Tahoma" w:hAnsi="Tahoma" w:cs="Tahoma"/>
          <w:b/>
          <w:i/>
          <w:noProof/>
          <w:sz w:val="16"/>
          <w:szCs w:val="18"/>
          <w:lang w:eastAsia="ar-SA"/>
        </w:rPr>
        <w:t>Navodilo</w:t>
      </w:r>
      <w:r w:rsidRPr="00A679F4">
        <w:rPr>
          <w:rFonts w:ascii="Tahoma" w:hAnsi="Tahoma" w:cs="Tahoma"/>
          <w:i/>
          <w:noProof/>
          <w:sz w:val="16"/>
          <w:szCs w:val="18"/>
          <w:lang w:eastAsia="ar-SA"/>
        </w:rPr>
        <w:t xml:space="preserve">: </w:t>
      </w:r>
      <w:r w:rsidRPr="00A679F4">
        <w:rPr>
          <w:rFonts w:ascii="Tahoma" w:hAnsi="Tahoma" w:cs="Tahoma"/>
          <w:i/>
          <w:noProof/>
          <w:sz w:val="16"/>
          <w:szCs w:val="18"/>
          <w:lang w:eastAsia="ar-SA"/>
        </w:rPr>
        <w:tab/>
        <w:t>Obrazec se po potrebi kopira!</w:t>
      </w:r>
      <w:r w:rsidRPr="00A679F4">
        <w:rPr>
          <w:noProof/>
          <w:sz w:val="18"/>
        </w:rPr>
        <w:t xml:space="preserve"> </w:t>
      </w:r>
    </w:p>
    <w:p w14:paraId="5327524E" w14:textId="77777777" w:rsidR="00E71A00" w:rsidRPr="00A679F4" w:rsidRDefault="00E71A00" w:rsidP="00E71A00">
      <w:pPr>
        <w:keepNext/>
        <w:keepLines/>
        <w:tabs>
          <w:tab w:val="left" w:pos="851"/>
        </w:tabs>
        <w:rPr>
          <w:noProof/>
          <w:sz w:val="18"/>
        </w:rPr>
      </w:pPr>
      <w:r w:rsidRPr="00A679F4">
        <w:rPr>
          <w:rFonts w:ascii="Tahoma" w:hAnsi="Tahoma" w:cs="Tahoma"/>
          <w:i/>
          <w:noProof/>
          <w:sz w:val="16"/>
        </w:rPr>
        <w:tab/>
        <w:t xml:space="preserve">Ponudnik </w:t>
      </w:r>
      <w:r w:rsidRPr="00A679F4">
        <w:rPr>
          <w:rFonts w:ascii="Tahoma" w:hAnsi="Tahoma" w:cs="Tahoma"/>
          <w:i/>
          <w:noProof/>
          <w:sz w:val="16"/>
          <w:u w:val="single"/>
        </w:rPr>
        <w:t>obrazec</w:t>
      </w:r>
      <w:r w:rsidRPr="00A679F4">
        <w:rPr>
          <w:rFonts w:ascii="Tahoma" w:hAnsi="Tahoma" w:cs="Tahoma"/>
          <w:b/>
          <w:i/>
          <w:noProof/>
          <w:sz w:val="16"/>
        </w:rPr>
        <w:t xml:space="preserve"> </w:t>
      </w:r>
      <w:r w:rsidRPr="00A679F4">
        <w:rPr>
          <w:rFonts w:ascii="Tahoma" w:hAnsi="Tahoma" w:cs="Tahoma"/>
          <w:i/>
          <w:noProof/>
          <w:sz w:val="16"/>
        </w:rPr>
        <w:t>v okviru sistema e-JN</w:t>
      </w:r>
      <w:r w:rsidRPr="00A679F4">
        <w:rPr>
          <w:rFonts w:ascii="Tahoma" w:hAnsi="Tahoma" w:cs="Tahoma"/>
          <w:b/>
          <w:i/>
          <w:noProof/>
          <w:sz w:val="16"/>
        </w:rPr>
        <w:t xml:space="preserve"> </w:t>
      </w:r>
      <w:r w:rsidRPr="00A679F4">
        <w:rPr>
          <w:rFonts w:ascii="Tahoma" w:hAnsi="Tahoma" w:cs="Tahoma"/>
          <w:b/>
          <w:i/>
          <w:noProof/>
          <w:sz w:val="16"/>
          <w:u w:val="single"/>
        </w:rPr>
        <w:t>naloži ločeno v Razdelek »DOKUMENTI«, del »Ostale priloge«!</w:t>
      </w:r>
    </w:p>
    <w:p w14:paraId="3FF5201B" w14:textId="676BB264" w:rsidR="00AE416A" w:rsidRPr="001D35CF" w:rsidRDefault="0035268B" w:rsidP="00E63F80">
      <w:pPr>
        <w:keepNext/>
        <w:keepLines/>
        <w:rPr>
          <w:rFonts w:ascii="Tahoma" w:hAnsi="Tahoma" w:cs="Tahoma"/>
          <w:b/>
          <w:i/>
          <w:sz w:val="18"/>
          <w:u w:val="single"/>
        </w:rPr>
      </w:pPr>
      <w:r w:rsidRPr="001D35CF">
        <w:br w:type="page"/>
      </w:r>
    </w:p>
    <w:p w14:paraId="39DD9469" w14:textId="77777777" w:rsidR="00AE416A" w:rsidRPr="001D35CF" w:rsidRDefault="00AE416A" w:rsidP="00E63F80">
      <w:pPr>
        <w:keepNext/>
        <w:keepLines/>
        <w:rPr>
          <w:sz w:val="4"/>
        </w:rPr>
      </w:pPr>
    </w:p>
    <w:p w14:paraId="4E79132E" w14:textId="77777777" w:rsidR="00793839" w:rsidRPr="001D35CF" w:rsidRDefault="00793839" w:rsidP="00E63F80">
      <w:pPr>
        <w:keepNext/>
        <w:keepLines/>
      </w:pPr>
    </w:p>
    <w:tbl>
      <w:tblPr>
        <w:tblW w:w="9745" w:type="dxa"/>
        <w:tblLayout w:type="fixed"/>
        <w:tblCellMar>
          <w:left w:w="70" w:type="dxa"/>
          <w:right w:w="70" w:type="dxa"/>
        </w:tblCellMar>
        <w:tblLook w:val="0000" w:firstRow="0" w:lastRow="0" w:firstColumn="0" w:lastColumn="0" w:noHBand="0" w:noVBand="0"/>
      </w:tblPr>
      <w:tblGrid>
        <w:gridCol w:w="7083"/>
        <w:gridCol w:w="2662"/>
      </w:tblGrid>
      <w:tr w:rsidR="00E71A00" w:rsidRPr="00A679F4" w14:paraId="4D20F3F4" w14:textId="77777777" w:rsidTr="001E0E86">
        <w:tc>
          <w:tcPr>
            <w:tcW w:w="7083" w:type="dxa"/>
            <w:tcBorders>
              <w:top w:val="single" w:sz="4" w:space="0" w:color="000000"/>
              <w:left w:val="single" w:sz="4" w:space="0" w:color="000000"/>
              <w:bottom w:val="single" w:sz="4" w:space="0" w:color="000000"/>
            </w:tcBorders>
          </w:tcPr>
          <w:p w14:paraId="411BB0F9" w14:textId="77777777" w:rsidR="00E71A00" w:rsidRPr="00A679F4" w:rsidRDefault="00E71A00" w:rsidP="001E0E86">
            <w:pPr>
              <w:keepNext/>
              <w:keepLines/>
              <w:snapToGrid w:val="0"/>
              <w:rPr>
                <w:rFonts w:ascii="Tahoma" w:hAnsi="Tahoma" w:cs="Tahoma"/>
                <w:noProof/>
              </w:rPr>
            </w:pPr>
            <w:r w:rsidRPr="00A679F4">
              <w:rPr>
                <w:rFonts w:ascii="Tahoma" w:hAnsi="Tahoma" w:cs="Tahoma"/>
                <w:noProof/>
              </w:rPr>
              <w:t>POOBLASTILO PONUDNIKA</w:t>
            </w:r>
          </w:p>
        </w:tc>
        <w:tc>
          <w:tcPr>
            <w:tcW w:w="2662" w:type="dxa"/>
            <w:tcBorders>
              <w:top w:val="single" w:sz="4" w:space="0" w:color="000000"/>
              <w:left w:val="single" w:sz="4" w:space="0" w:color="808080"/>
              <w:bottom w:val="single" w:sz="4" w:space="0" w:color="000000"/>
              <w:right w:val="single" w:sz="4" w:space="0" w:color="000000"/>
            </w:tcBorders>
          </w:tcPr>
          <w:p w14:paraId="5E6112F4" w14:textId="77777777" w:rsidR="00E71A00" w:rsidRPr="00A679F4" w:rsidRDefault="00E71A00" w:rsidP="001E0E86">
            <w:pPr>
              <w:keepNext/>
              <w:keepLines/>
              <w:rPr>
                <w:rFonts w:ascii="Tahoma" w:hAnsi="Tahoma" w:cs="Tahoma"/>
                <w:noProof/>
              </w:rPr>
            </w:pPr>
            <w:r w:rsidRPr="00A679F4">
              <w:rPr>
                <w:rFonts w:ascii="Tahoma" w:hAnsi="Tahoma" w:cs="Tahoma"/>
                <w:b/>
                <w:noProof/>
              </w:rPr>
              <w:t xml:space="preserve">Obrazec 1 k </w:t>
            </w:r>
            <w:r>
              <w:rPr>
                <w:rFonts w:ascii="Tahoma" w:hAnsi="Tahoma" w:cs="Tahoma"/>
                <w:b/>
                <w:noProof/>
              </w:rPr>
              <w:t>P</w:t>
            </w:r>
            <w:r w:rsidRPr="00A679F4">
              <w:rPr>
                <w:rFonts w:ascii="Tahoma" w:hAnsi="Tahoma" w:cs="Tahoma"/>
                <w:b/>
                <w:noProof/>
              </w:rPr>
              <w:t xml:space="preserve">rilogi </w:t>
            </w:r>
            <w:r>
              <w:rPr>
                <w:rFonts w:ascii="Tahoma" w:hAnsi="Tahoma" w:cs="Tahoma"/>
                <w:b/>
                <w:noProof/>
              </w:rPr>
              <w:t>4/1</w:t>
            </w:r>
          </w:p>
        </w:tc>
      </w:tr>
    </w:tbl>
    <w:p w14:paraId="043BC544" w14:textId="77777777" w:rsidR="00E71A00" w:rsidRPr="00A679F4" w:rsidRDefault="00E71A00" w:rsidP="00E71A00">
      <w:pPr>
        <w:keepNext/>
        <w:keepLines/>
        <w:ind w:right="-143"/>
        <w:jc w:val="both"/>
        <w:rPr>
          <w:rFonts w:ascii="Tahoma" w:hAnsi="Tahoma" w:cs="Tahoma"/>
          <w:noProof/>
        </w:rPr>
      </w:pPr>
    </w:p>
    <w:p w14:paraId="040B6B38" w14:textId="77777777" w:rsidR="00E71A00" w:rsidRPr="00112425" w:rsidRDefault="00E71A00" w:rsidP="00E71A00">
      <w:pPr>
        <w:keepNext/>
        <w:keepLines/>
        <w:rPr>
          <w:rFonts w:ascii="Tahoma" w:hAnsi="Tahoma" w:cs="Tahoma"/>
        </w:rPr>
      </w:pPr>
      <w:r w:rsidRPr="00112425">
        <w:rPr>
          <w:rFonts w:ascii="Tahoma" w:hAnsi="Tahoma" w:cs="Tahoma"/>
        </w:rPr>
        <w:t>Ponudnik</w:t>
      </w:r>
      <w:r>
        <w:rPr>
          <w:rFonts w:ascii="Tahoma" w:hAnsi="Tahoma" w:cs="Tahoma"/>
        </w:rPr>
        <w:t>/partner</w:t>
      </w:r>
      <w:r w:rsidRPr="00112425">
        <w:rPr>
          <w:rFonts w:ascii="Tahoma" w:hAnsi="Tahoma" w:cs="Tahoma"/>
        </w:rPr>
        <w:t>: ___________________________________________________</w:t>
      </w:r>
      <w:r>
        <w:rPr>
          <w:rFonts w:ascii="Tahoma" w:hAnsi="Tahoma" w:cs="Tahoma"/>
        </w:rPr>
        <w:t>___________________</w:t>
      </w:r>
    </w:p>
    <w:p w14:paraId="451CE895" w14:textId="63A27A9D" w:rsidR="00E71A00" w:rsidRPr="00A679F4" w:rsidRDefault="00E71A00" w:rsidP="00E71A00">
      <w:pPr>
        <w:keepNext/>
        <w:keepLines/>
        <w:ind w:right="-285"/>
        <w:jc w:val="both"/>
        <w:rPr>
          <w:rFonts w:ascii="Tahoma" w:hAnsi="Tahoma" w:cs="Tahoma"/>
          <w:b/>
          <w:noProof/>
        </w:rPr>
      </w:pPr>
      <w:r w:rsidRPr="00112425">
        <w:rPr>
          <w:rFonts w:ascii="Tahoma" w:hAnsi="Tahoma" w:cs="Tahoma"/>
        </w:rPr>
        <w:t>za izvedbo javnega naročila</w:t>
      </w:r>
      <w:r w:rsidRPr="00112425">
        <w:rPr>
          <w:rFonts w:ascii="Tahoma" w:hAnsi="Tahoma" w:cs="Tahoma"/>
          <w:b/>
        </w:rPr>
        <w:t xml:space="preserve"> </w:t>
      </w:r>
      <w:r w:rsidRPr="00112425">
        <w:rPr>
          <w:rFonts w:ascii="Tahoma" w:hAnsi="Tahoma" w:cs="Tahoma"/>
        </w:rPr>
        <w:t>št.</w:t>
      </w:r>
      <w:r w:rsidRPr="00A679F4">
        <w:rPr>
          <w:rFonts w:ascii="Tahoma" w:hAnsi="Tahoma" w:cs="Tahoma"/>
          <w:b/>
          <w:noProof/>
          <w:sz w:val="24"/>
        </w:rPr>
        <w:t xml:space="preserve"> </w:t>
      </w:r>
      <w:r w:rsidR="00356950" w:rsidRPr="00356950">
        <w:rPr>
          <w:rFonts w:ascii="Tahoma" w:hAnsi="Tahoma" w:cs="Tahoma"/>
          <w:b/>
          <w:bCs/>
          <w:noProof/>
        </w:rPr>
        <w:t>JHL-32/26</w:t>
      </w:r>
      <w:r w:rsidR="00356950" w:rsidRPr="00356950">
        <w:rPr>
          <w:rFonts w:ascii="Tahoma" w:hAnsi="Tahoma" w:cs="Tahoma"/>
          <w:b/>
          <w:noProof/>
        </w:rPr>
        <w:t xml:space="preserve"> Izdelava idejne zasnove projekta - Vzpostavitev krožne plovne poti na Ljubljanici in Gruberjevem prekopu ob hkratni energetski izrabi Ljubljanice</w:t>
      </w:r>
      <w:r w:rsidRPr="00A679F4">
        <w:rPr>
          <w:rFonts w:ascii="Tahoma" w:hAnsi="Tahoma" w:cs="Tahoma"/>
          <w:b/>
          <w:noProof/>
          <w:sz w:val="18"/>
        </w:rPr>
        <w:t xml:space="preserve"> </w:t>
      </w:r>
      <w:r w:rsidRPr="00A679F4">
        <w:rPr>
          <w:rFonts w:ascii="Tahoma" w:hAnsi="Tahoma" w:cs="Tahoma"/>
          <w:noProof/>
        </w:rPr>
        <w:t>ter v skladu s 94. členom ZJN-3</w:t>
      </w:r>
    </w:p>
    <w:p w14:paraId="01138089" w14:textId="77777777" w:rsidR="00E71A00" w:rsidRPr="00A679F4" w:rsidRDefault="00E71A00" w:rsidP="00E71A00">
      <w:pPr>
        <w:keepNext/>
        <w:keepLines/>
        <w:rPr>
          <w:rFonts w:ascii="Tahoma" w:hAnsi="Tahoma" w:cs="Tahoma"/>
          <w:noProof/>
        </w:rPr>
      </w:pPr>
    </w:p>
    <w:p w14:paraId="6436CA87" w14:textId="77777777" w:rsidR="00E71A00" w:rsidRPr="00A679F4" w:rsidRDefault="00E71A00" w:rsidP="00E71A00">
      <w:pPr>
        <w:keepNext/>
        <w:keepLines/>
        <w:jc w:val="center"/>
        <w:rPr>
          <w:rFonts w:ascii="Tahoma" w:hAnsi="Tahoma" w:cs="Tahoma"/>
          <w:b/>
          <w:noProof/>
        </w:rPr>
      </w:pPr>
      <w:r w:rsidRPr="00A679F4">
        <w:rPr>
          <w:rFonts w:ascii="Tahoma" w:hAnsi="Tahoma" w:cs="Tahoma"/>
          <w:b/>
          <w:noProof/>
        </w:rPr>
        <w:t>POOBLAŠČAMO</w:t>
      </w:r>
    </w:p>
    <w:p w14:paraId="2504972E" w14:textId="77777777" w:rsidR="00E71A00" w:rsidRPr="00A679F4" w:rsidRDefault="00E71A00" w:rsidP="00E71A00">
      <w:pPr>
        <w:keepNext/>
        <w:keepLines/>
        <w:jc w:val="both"/>
        <w:rPr>
          <w:rFonts w:ascii="Tahoma" w:hAnsi="Tahoma" w:cs="Tahoma"/>
          <w:noProof/>
          <w:sz w:val="12"/>
        </w:rPr>
      </w:pPr>
    </w:p>
    <w:p w14:paraId="5F00E2CF" w14:textId="3DD84413" w:rsidR="00E71A00" w:rsidRDefault="00E71A00" w:rsidP="00E71A00">
      <w:pPr>
        <w:keepNext/>
        <w:keepLines/>
        <w:spacing w:line="276" w:lineRule="auto"/>
        <w:jc w:val="both"/>
        <w:rPr>
          <w:rFonts w:ascii="Tahoma" w:hAnsi="Tahoma" w:cs="Tahoma"/>
        </w:rPr>
      </w:pPr>
      <w:r>
        <w:rPr>
          <w:rFonts w:ascii="Tahoma" w:hAnsi="Tahoma" w:cs="Tahoma"/>
        </w:rPr>
        <w:t>n</w:t>
      </w:r>
      <w:r w:rsidRPr="00112425">
        <w:rPr>
          <w:rFonts w:ascii="Tahoma" w:hAnsi="Tahoma" w:cs="Tahoma"/>
        </w:rPr>
        <w:t>aročnika</w:t>
      </w:r>
      <w:r>
        <w:rPr>
          <w:rFonts w:ascii="Tahoma" w:hAnsi="Tahoma" w:cs="Tahoma"/>
        </w:rPr>
        <w:t xml:space="preserve"> </w:t>
      </w:r>
      <w:r w:rsidRPr="00E71A00">
        <w:rPr>
          <w:rFonts w:ascii="Tahoma" w:hAnsi="Tahoma" w:cs="Tahoma"/>
          <w:i/>
          <w:iCs/>
        </w:rPr>
        <w:t>(Označi!)</w:t>
      </w:r>
      <w:r>
        <w:rPr>
          <w:rFonts w:ascii="Tahoma" w:hAnsi="Tahoma" w:cs="Tahoma"/>
        </w:rPr>
        <w:t>:</w:t>
      </w:r>
    </w:p>
    <w:p w14:paraId="4C086B39" w14:textId="77777777" w:rsidR="00E71A00" w:rsidRPr="00356950" w:rsidRDefault="00E71A00" w:rsidP="00356950">
      <w:pPr>
        <w:pStyle w:val="Odstavekseznama"/>
        <w:keepNext/>
        <w:keepLines/>
        <w:numPr>
          <w:ilvl w:val="0"/>
          <w:numId w:val="64"/>
        </w:numPr>
        <w:spacing w:line="276" w:lineRule="auto"/>
        <w:jc w:val="both"/>
        <w:rPr>
          <w:rFonts w:ascii="Tahoma" w:hAnsi="Tahoma" w:cs="Tahoma"/>
        </w:rPr>
      </w:pPr>
      <w:r w:rsidRPr="00356950">
        <w:rPr>
          <w:rFonts w:ascii="Tahoma" w:hAnsi="Tahoma" w:cs="Tahoma"/>
          <w:bCs/>
        </w:rPr>
        <w:t>JAVNO PODJETJE LJUBLJANSKI POTNIŠKI PROMET, d.o.o.</w:t>
      </w:r>
      <w:r w:rsidRPr="00356950">
        <w:rPr>
          <w:rFonts w:ascii="Tahoma" w:hAnsi="Tahoma" w:cs="Tahoma"/>
        </w:rPr>
        <w:t xml:space="preserve">, </w:t>
      </w:r>
    </w:p>
    <w:p w14:paraId="1D33FF39" w14:textId="77777777" w:rsidR="00E71A00" w:rsidRPr="00356950" w:rsidRDefault="00E71A00" w:rsidP="00356950">
      <w:pPr>
        <w:pStyle w:val="Odstavekseznama"/>
        <w:keepNext/>
        <w:keepLines/>
        <w:numPr>
          <w:ilvl w:val="0"/>
          <w:numId w:val="64"/>
        </w:numPr>
        <w:spacing w:line="276" w:lineRule="auto"/>
        <w:jc w:val="both"/>
        <w:rPr>
          <w:rFonts w:ascii="Tahoma" w:hAnsi="Tahoma" w:cs="Tahoma"/>
        </w:rPr>
      </w:pPr>
      <w:r w:rsidRPr="00356950">
        <w:rPr>
          <w:rFonts w:ascii="Tahoma" w:hAnsi="Tahoma" w:cs="Tahoma"/>
        </w:rPr>
        <w:t>JAVNO PODJETJE ENERGETIKA LJUBLJANA, d.o.o.</w:t>
      </w:r>
    </w:p>
    <w:p w14:paraId="57931929" w14:textId="77777777" w:rsidR="00E71A00" w:rsidRDefault="00E71A00" w:rsidP="00E71A00">
      <w:pPr>
        <w:keepNext/>
        <w:keepLines/>
        <w:spacing w:line="276" w:lineRule="auto"/>
        <w:jc w:val="both"/>
        <w:rPr>
          <w:rFonts w:ascii="Tahoma" w:hAnsi="Tahoma" w:cs="Tahoma"/>
        </w:rPr>
      </w:pPr>
    </w:p>
    <w:p w14:paraId="3C288180" w14:textId="015FE9A5" w:rsidR="00E71A00" w:rsidRPr="00A679F4" w:rsidRDefault="00E71A00" w:rsidP="00E71A00">
      <w:pPr>
        <w:keepNext/>
        <w:keepLines/>
        <w:spacing w:line="276" w:lineRule="auto"/>
        <w:jc w:val="both"/>
        <w:rPr>
          <w:rFonts w:ascii="Tahoma" w:hAnsi="Tahoma" w:cs="Tahoma"/>
          <w:noProof/>
        </w:rPr>
      </w:pPr>
      <w:r w:rsidRPr="00A679F4">
        <w:rPr>
          <w:rFonts w:ascii="Tahoma" w:hAnsi="Tahoma" w:cs="Tahoma"/>
          <w:noProof/>
        </w:rPr>
        <w:t xml:space="preserve">da na podlagi potrjenega računa neposredno plačuje naše obveznosti do naslednjih podizvajalcev: </w:t>
      </w:r>
    </w:p>
    <w:p w14:paraId="78FCD168" w14:textId="77777777" w:rsidR="00E71A00" w:rsidRPr="00A679F4" w:rsidRDefault="00E71A00" w:rsidP="00E71A00">
      <w:pPr>
        <w:keepNext/>
        <w:keepLines/>
        <w:jc w:val="both"/>
        <w:rPr>
          <w:rFonts w:ascii="Tahoma" w:hAnsi="Tahoma" w:cs="Tahoma"/>
          <w:noProof/>
          <w:sz w:val="1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9044"/>
      </w:tblGrid>
      <w:tr w:rsidR="00E71A00" w:rsidRPr="00A679F4" w14:paraId="73B3585C" w14:textId="77777777" w:rsidTr="001E0E86">
        <w:trPr>
          <w:trHeight w:val="375"/>
        </w:trPr>
        <w:tc>
          <w:tcPr>
            <w:tcW w:w="562" w:type="dxa"/>
            <w:vAlign w:val="center"/>
          </w:tcPr>
          <w:p w14:paraId="15FA6EAE" w14:textId="77777777" w:rsidR="00E71A00" w:rsidRPr="00A679F4" w:rsidRDefault="00E71A00" w:rsidP="001E0E86">
            <w:pPr>
              <w:keepNext/>
              <w:keepLines/>
              <w:ind w:right="-108"/>
              <w:rPr>
                <w:rFonts w:ascii="Tahoma" w:hAnsi="Tahoma" w:cs="Tahoma"/>
                <w:noProof/>
              </w:rPr>
            </w:pPr>
            <w:r w:rsidRPr="00A679F4">
              <w:rPr>
                <w:rFonts w:ascii="Tahoma" w:hAnsi="Tahoma" w:cs="Tahoma"/>
                <w:noProof/>
                <w:sz w:val="18"/>
              </w:rPr>
              <w:t>Št.</w:t>
            </w:r>
            <w:r w:rsidRPr="00A679F4">
              <w:rPr>
                <w:rFonts w:ascii="Tahoma" w:hAnsi="Tahoma" w:cs="Tahoma"/>
                <w:noProof/>
              </w:rPr>
              <w:t xml:space="preserve"> </w:t>
            </w:r>
          </w:p>
        </w:tc>
        <w:tc>
          <w:tcPr>
            <w:tcW w:w="9044" w:type="dxa"/>
            <w:vAlign w:val="center"/>
          </w:tcPr>
          <w:p w14:paraId="4374D244" w14:textId="77777777" w:rsidR="00E71A00" w:rsidRPr="00A679F4" w:rsidRDefault="00E71A00" w:rsidP="001E0E86">
            <w:pPr>
              <w:keepNext/>
              <w:keepLines/>
              <w:jc w:val="center"/>
              <w:rPr>
                <w:rFonts w:ascii="Tahoma" w:hAnsi="Tahoma" w:cs="Tahoma"/>
                <w:noProof/>
              </w:rPr>
            </w:pPr>
            <w:r w:rsidRPr="00A679F4">
              <w:rPr>
                <w:rFonts w:ascii="Tahoma" w:hAnsi="Tahoma" w:cs="Tahoma"/>
                <w:noProof/>
                <w:sz w:val="18"/>
              </w:rPr>
              <w:t>NAZIV PODIZVAJALCA</w:t>
            </w:r>
          </w:p>
        </w:tc>
      </w:tr>
      <w:tr w:rsidR="00E71A00" w:rsidRPr="00A679F4" w14:paraId="73C2B7CA" w14:textId="77777777" w:rsidTr="001E0E86">
        <w:tc>
          <w:tcPr>
            <w:tcW w:w="562" w:type="dxa"/>
            <w:vAlign w:val="center"/>
          </w:tcPr>
          <w:p w14:paraId="4251C393" w14:textId="77777777" w:rsidR="00E71A00" w:rsidRPr="00A679F4" w:rsidRDefault="00E71A00" w:rsidP="001E0E86">
            <w:pPr>
              <w:keepNext/>
              <w:keepLines/>
              <w:jc w:val="center"/>
              <w:rPr>
                <w:rFonts w:ascii="Tahoma" w:hAnsi="Tahoma" w:cs="Tahoma"/>
                <w:noProof/>
                <w:sz w:val="16"/>
              </w:rPr>
            </w:pPr>
          </w:p>
          <w:p w14:paraId="55C8A582" w14:textId="77777777" w:rsidR="00E71A00" w:rsidRPr="00A679F4" w:rsidRDefault="00E71A00" w:rsidP="001E0E86">
            <w:pPr>
              <w:keepNext/>
              <w:keepLines/>
              <w:jc w:val="center"/>
              <w:rPr>
                <w:rFonts w:ascii="Tahoma" w:hAnsi="Tahoma" w:cs="Tahoma"/>
                <w:noProof/>
                <w:sz w:val="16"/>
              </w:rPr>
            </w:pPr>
            <w:r w:rsidRPr="00A679F4">
              <w:rPr>
                <w:rFonts w:ascii="Tahoma" w:hAnsi="Tahoma" w:cs="Tahoma"/>
                <w:noProof/>
                <w:sz w:val="16"/>
              </w:rPr>
              <w:t>1.</w:t>
            </w:r>
          </w:p>
          <w:p w14:paraId="0D825488" w14:textId="77777777" w:rsidR="00E71A00" w:rsidRPr="00A679F4" w:rsidRDefault="00E71A00" w:rsidP="001E0E86">
            <w:pPr>
              <w:keepNext/>
              <w:keepLines/>
              <w:jc w:val="center"/>
              <w:rPr>
                <w:rFonts w:ascii="Tahoma" w:hAnsi="Tahoma" w:cs="Tahoma"/>
                <w:noProof/>
                <w:sz w:val="16"/>
              </w:rPr>
            </w:pPr>
          </w:p>
        </w:tc>
        <w:tc>
          <w:tcPr>
            <w:tcW w:w="9044" w:type="dxa"/>
            <w:vAlign w:val="center"/>
          </w:tcPr>
          <w:p w14:paraId="5BF192E3" w14:textId="77777777" w:rsidR="00E71A00" w:rsidRPr="00A679F4" w:rsidRDefault="00E71A00" w:rsidP="001E0E86">
            <w:pPr>
              <w:keepNext/>
              <w:keepLines/>
              <w:rPr>
                <w:rFonts w:ascii="Tahoma" w:hAnsi="Tahoma" w:cs="Tahoma"/>
                <w:noProof/>
              </w:rPr>
            </w:pPr>
          </w:p>
          <w:p w14:paraId="5D9CF21E" w14:textId="77777777" w:rsidR="00E71A00" w:rsidRPr="00A679F4" w:rsidRDefault="00E71A00" w:rsidP="001E0E86">
            <w:pPr>
              <w:keepNext/>
              <w:keepLines/>
              <w:rPr>
                <w:rFonts w:ascii="Tahoma" w:hAnsi="Tahoma" w:cs="Tahoma"/>
                <w:noProof/>
              </w:rPr>
            </w:pPr>
          </w:p>
          <w:p w14:paraId="69015910" w14:textId="77777777" w:rsidR="00E71A00" w:rsidRPr="00A679F4" w:rsidRDefault="00E71A00" w:rsidP="001E0E86">
            <w:pPr>
              <w:keepNext/>
              <w:keepLines/>
              <w:rPr>
                <w:rFonts w:ascii="Tahoma" w:hAnsi="Tahoma" w:cs="Tahoma"/>
                <w:noProof/>
              </w:rPr>
            </w:pPr>
          </w:p>
        </w:tc>
      </w:tr>
      <w:tr w:rsidR="00E71A00" w:rsidRPr="00A679F4" w14:paraId="451D3418" w14:textId="77777777" w:rsidTr="001E0E86">
        <w:tc>
          <w:tcPr>
            <w:tcW w:w="562" w:type="dxa"/>
            <w:vAlign w:val="center"/>
          </w:tcPr>
          <w:p w14:paraId="1011BFB0" w14:textId="77777777" w:rsidR="00E71A00" w:rsidRPr="00A679F4" w:rsidRDefault="00E71A00" w:rsidP="001E0E86">
            <w:pPr>
              <w:keepNext/>
              <w:keepLines/>
              <w:jc w:val="center"/>
              <w:rPr>
                <w:rFonts w:ascii="Tahoma" w:hAnsi="Tahoma" w:cs="Tahoma"/>
                <w:noProof/>
                <w:sz w:val="16"/>
              </w:rPr>
            </w:pPr>
          </w:p>
          <w:p w14:paraId="13F38DCB" w14:textId="77777777" w:rsidR="00E71A00" w:rsidRPr="00A679F4" w:rsidRDefault="00E71A00" w:rsidP="001E0E86">
            <w:pPr>
              <w:keepNext/>
              <w:keepLines/>
              <w:jc w:val="center"/>
              <w:rPr>
                <w:rFonts w:ascii="Tahoma" w:hAnsi="Tahoma" w:cs="Tahoma"/>
                <w:noProof/>
                <w:sz w:val="16"/>
              </w:rPr>
            </w:pPr>
            <w:r w:rsidRPr="00A679F4">
              <w:rPr>
                <w:rFonts w:ascii="Tahoma" w:hAnsi="Tahoma" w:cs="Tahoma"/>
                <w:noProof/>
                <w:sz w:val="16"/>
              </w:rPr>
              <w:t>2.</w:t>
            </w:r>
          </w:p>
          <w:p w14:paraId="019369D6" w14:textId="77777777" w:rsidR="00E71A00" w:rsidRPr="00A679F4" w:rsidRDefault="00E71A00" w:rsidP="001E0E86">
            <w:pPr>
              <w:keepNext/>
              <w:keepLines/>
              <w:jc w:val="center"/>
              <w:rPr>
                <w:rFonts w:ascii="Tahoma" w:hAnsi="Tahoma" w:cs="Tahoma"/>
                <w:noProof/>
                <w:sz w:val="16"/>
              </w:rPr>
            </w:pPr>
          </w:p>
        </w:tc>
        <w:tc>
          <w:tcPr>
            <w:tcW w:w="9044" w:type="dxa"/>
            <w:vAlign w:val="center"/>
          </w:tcPr>
          <w:p w14:paraId="0F4FD5FE" w14:textId="77777777" w:rsidR="00E71A00" w:rsidRPr="00A679F4" w:rsidRDefault="00E71A00" w:rsidP="001E0E86">
            <w:pPr>
              <w:keepNext/>
              <w:keepLines/>
              <w:rPr>
                <w:rFonts w:ascii="Tahoma" w:hAnsi="Tahoma" w:cs="Tahoma"/>
                <w:noProof/>
              </w:rPr>
            </w:pPr>
          </w:p>
          <w:p w14:paraId="04D11AF0" w14:textId="77777777" w:rsidR="00E71A00" w:rsidRPr="00A679F4" w:rsidRDefault="00E71A00" w:rsidP="001E0E86">
            <w:pPr>
              <w:keepNext/>
              <w:keepLines/>
              <w:rPr>
                <w:rFonts w:ascii="Tahoma" w:hAnsi="Tahoma" w:cs="Tahoma"/>
                <w:noProof/>
              </w:rPr>
            </w:pPr>
          </w:p>
          <w:p w14:paraId="650327DD" w14:textId="77777777" w:rsidR="00E71A00" w:rsidRPr="00A679F4" w:rsidRDefault="00E71A00" w:rsidP="001E0E86">
            <w:pPr>
              <w:keepNext/>
              <w:keepLines/>
              <w:rPr>
                <w:rFonts w:ascii="Tahoma" w:hAnsi="Tahoma" w:cs="Tahoma"/>
                <w:noProof/>
              </w:rPr>
            </w:pPr>
          </w:p>
        </w:tc>
      </w:tr>
      <w:tr w:rsidR="00E71A00" w:rsidRPr="00A679F4" w14:paraId="5D700A78" w14:textId="77777777" w:rsidTr="001E0E86">
        <w:tc>
          <w:tcPr>
            <w:tcW w:w="562" w:type="dxa"/>
            <w:vAlign w:val="center"/>
          </w:tcPr>
          <w:p w14:paraId="0C6466F8" w14:textId="77777777" w:rsidR="00E71A00" w:rsidRPr="00A679F4" w:rsidRDefault="00E71A00" w:rsidP="001E0E86">
            <w:pPr>
              <w:keepNext/>
              <w:keepLines/>
              <w:jc w:val="center"/>
              <w:rPr>
                <w:rFonts w:ascii="Tahoma" w:hAnsi="Tahoma" w:cs="Tahoma"/>
                <w:noProof/>
                <w:sz w:val="16"/>
              </w:rPr>
            </w:pPr>
          </w:p>
          <w:p w14:paraId="02CF014E" w14:textId="77777777" w:rsidR="00E71A00" w:rsidRPr="00A679F4" w:rsidRDefault="00E71A00" w:rsidP="001E0E86">
            <w:pPr>
              <w:keepNext/>
              <w:keepLines/>
              <w:jc w:val="center"/>
              <w:rPr>
                <w:rFonts w:ascii="Tahoma" w:hAnsi="Tahoma" w:cs="Tahoma"/>
                <w:noProof/>
                <w:sz w:val="16"/>
              </w:rPr>
            </w:pPr>
            <w:r w:rsidRPr="00A679F4">
              <w:rPr>
                <w:rFonts w:ascii="Tahoma" w:hAnsi="Tahoma" w:cs="Tahoma"/>
                <w:noProof/>
                <w:sz w:val="16"/>
              </w:rPr>
              <w:t>3.</w:t>
            </w:r>
          </w:p>
          <w:p w14:paraId="5A71AC35" w14:textId="77777777" w:rsidR="00E71A00" w:rsidRPr="00A679F4" w:rsidRDefault="00E71A00" w:rsidP="001E0E86">
            <w:pPr>
              <w:keepNext/>
              <w:keepLines/>
              <w:jc w:val="center"/>
              <w:rPr>
                <w:rFonts w:ascii="Tahoma" w:hAnsi="Tahoma" w:cs="Tahoma"/>
                <w:noProof/>
                <w:sz w:val="16"/>
              </w:rPr>
            </w:pPr>
          </w:p>
        </w:tc>
        <w:tc>
          <w:tcPr>
            <w:tcW w:w="9044" w:type="dxa"/>
            <w:vAlign w:val="center"/>
          </w:tcPr>
          <w:p w14:paraId="55E840CD" w14:textId="77777777" w:rsidR="00E71A00" w:rsidRPr="00A679F4" w:rsidRDefault="00E71A00" w:rsidP="001E0E86">
            <w:pPr>
              <w:keepNext/>
              <w:keepLines/>
              <w:rPr>
                <w:rFonts w:ascii="Tahoma" w:hAnsi="Tahoma" w:cs="Tahoma"/>
                <w:noProof/>
              </w:rPr>
            </w:pPr>
          </w:p>
          <w:p w14:paraId="4A0AD742" w14:textId="77777777" w:rsidR="00E71A00" w:rsidRPr="00A679F4" w:rsidRDefault="00E71A00" w:rsidP="001E0E86">
            <w:pPr>
              <w:keepNext/>
              <w:keepLines/>
              <w:rPr>
                <w:rFonts w:ascii="Tahoma" w:hAnsi="Tahoma" w:cs="Tahoma"/>
                <w:noProof/>
              </w:rPr>
            </w:pPr>
          </w:p>
          <w:p w14:paraId="1CF0D034" w14:textId="77777777" w:rsidR="00E71A00" w:rsidRPr="00A679F4" w:rsidRDefault="00E71A00" w:rsidP="001E0E86">
            <w:pPr>
              <w:keepNext/>
              <w:keepLines/>
              <w:rPr>
                <w:rFonts w:ascii="Tahoma" w:hAnsi="Tahoma" w:cs="Tahoma"/>
                <w:noProof/>
              </w:rPr>
            </w:pPr>
          </w:p>
        </w:tc>
      </w:tr>
      <w:tr w:rsidR="00E71A00" w:rsidRPr="00A679F4" w14:paraId="5DE003CF" w14:textId="77777777" w:rsidTr="001E0E86">
        <w:trPr>
          <w:trHeight w:val="495"/>
        </w:trPr>
        <w:tc>
          <w:tcPr>
            <w:tcW w:w="562" w:type="dxa"/>
            <w:vAlign w:val="center"/>
          </w:tcPr>
          <w:p w14:paraId="07FF43D7" w14:textId="77777777" w:rsidR="00E71A00" w:rsidRPr="00A679F4" w:rsidRDefault="00E71A00" w:rsidP="001E0E86">
            <w:pPr>
              <w:keepNext/>
              <w:keepLines/>
              <w:jc w:val="center"/>
              <w:rPr>
                <w:rFonts w:ascii="Tahoma" w:hAnsi="Tahoma" w:cs="Tahoma"/>
                <w:noProof/>
                <w:sz w:val="16"/>
              </w:rPr>
            </w:pPr>
            <w:r>
              <w:rPr>
                <w:rFonts w:ascii="Tahoma" w:hAnsi="Tahoma" w:cs="Tahoma"/>
                <w:noProof/>
                <w:sz w:val="16"/>
              </w:rPr>
              <w:t>…</w:t>
            </w:r>
          </w:p>
        </w:tc>
        <w:tc>
          <w:tcPr>
            <w:tcW w:w="9044" w:type="dxa"/>
            <w:vAlign w:val="center"/>
          </w:tcPr>
          <w:p w14:paraId="66DA4042" w14:textId="77777777" w:rsidR="00E71A00" w:rsidRPr="00A679F4" w:rsidRDefault="00E71A00" w:rsidP="001E0E86">
            <w:pPr>
              <w:keepNext/>
              <w:keepLines/>
              <w:rPr>
                <w:rFonts w:ascii="Tahoma" w:hAnsi="Tahoma" w:cs="Tahoma"/>
                <w:noProof/>
              </w:rPr>
            </w:pPr>
          </w:p>
        </w:tc>
      </w:tr>
    </w:tbl>
    <w:p w14:paraId="75FF0240" w14:textId="77777777" w:rsidR="00E71A00" w:rsidRPr="00A679F4" w:rsidRDefault="00E71A00" w:rsidP="00E71A00">
      <w:pPr>
        <w:keepNext/>
        <w:keepLines/>
        <w:jc w:val="both"/>
        <w:rPr>
          <w:rFonts w:ascii="Tahoma" w:hAnsi="Tahoma" w:cs="Tahoma"/>
          <w:noProof/>
        </w:rPr>
      </w:pPr>
    </w:p>
    <w:p w14:paraId="53063A39" w14:textId="77777777" w:rsidR="00E71A00" w:rsidRPr="00A679F4" w:rsidRDefault="00E71A00" w:rsidP="00E71A00">
      <w:pPr>
        <w:keepNext/>
        <w:keepLines/>
        <w:rPr>
          <w:b/>
          <w:noProof/>
        </w:rPr>
      </w:pPr>
    </w:p>
    <w:p w14:paraId="30F488FB" w14:textId="77777777" w:rsidR="00E71A00" w:rsidRPr="00A679F4" w:rsidRDefault="00E71A00" w:rsidP="00E71A00">
      <w:pPr>
        <w:keepNext/>
        <w:keepLines/>
        <w:rPr>
          <w:rFonts w:ascii="Tahoma" w:hAnsi="Tahoma" w:cs="Tahoma"/>
          <w:noProof/>
        </w:rPr>
      </w:pPr>
      <w:r w:rsidRPr="00A679F4">
        <w:rPr>
          <w:rFonts w:ascii="Tahoma" w:hAnsi="Tahoma" w:cs="Tahoma"/>
          <w:noProof/>
        </w:rPr>
        <w:t>__________________________                     Žig                             __________________________</w:t>
      </w:r>
    </w:p>
    <w:p w14:paraId="3037CAB8" w14:textId="77777777" w:rsidR="00E71A00" w:rsidRPr="00A679F4" w:rsidRDefault="00E71A00" w:rsidP="00E71A00">
      <w:pPr>
        <w:keepNext/>
        <w:keepLines/>
        <w:ind w:left="6521" w:hanging="6521"/>
        <w:rPr>
          <w:rFonts w:ascii="Tahoma" w:hAnsi="Tahoma" w:cs="Tahoma"/>
          <w:noProof/>
        </w:rPr>
      </w:pPr>
      <w:r w:rsidRPr="00A679F4">
        <w:rPr>
          <w:rFonts w:ascii="Tahoma" w:hAnsi="Tahoma" w:cs="Tahoma"/>
          <w:noProof/>
        </w:rPr>
        <w:t>(Kraj in datum)                                                                                (</w:t>
      </w:r>
      <w:r>
        <w:rPr>
          <w:rFonts w:ascii="Tahoma" w:hAnsi="Tahoma" w:cs="Tahoma"/>
        </w:rPr>
        <w:t>Ime in priimek ter p</w:t>
      </w:r>
      <w:r w:rsidRPr="00112425">
        <w:rPr>
          <w:rFonts w:ascii="Tahoma" w:hAnsi="Tahoma" w:cs="Tahoma"/>
        </w:rPr>
        <w:t xml:space="preserve">odpis </w:t>
      </w:r>
      <w:r w:rsidRPr="00A679F4">
        <w:rPr>
          <w:rFonts w:ascii="Tahoma" w:hAnsi="Tahoma" w:cs="Tahoma"/>
          <w:noProof/>
        </w:rPr>
        <w:t>ponudnika</w:t>
      </w:r>
      <w:r>
        <w:rPr>
          <w:rFonts w:ascii="Tahoma" w:hAnsi="Tahoma" w:cs="Tahoma"/>
          <w:noProof/>
        </w:rPr>
        <w:t>/partnerja</w:t>
      </w:r>
      <w:r w:rsidRPr="00A679F4">
        <w:rPr>
          <w:rFonts w:ascii="Tahoma" w:hAnsi="Tahoma" w:cs="Tahoma"/>
          <w:noProof/>
        </w:rPr>
        <w:t>)</w:t>
      </w:r>
    </w:p>
    <w:p w14:paraId="6768BDE6" w14:textId="77777777" w:rsidR="00E71A00" w:rsidRPr="00A679F4" w:rsidRDefault="00E71A00" w:rsidP="00E71A00">
      <w:pPr>
        <w:keepNext/>
        <w:keepLines/>
        <w:jc w:val="right"/>
        <w:rPr>
          <w:rFonts w:ascii="Tahoma" w:hAnsi="Tahoma" w:cs="Tahoma"/>
          <w:b/>
          <w:noProof/>
        </w:rPr>
      </w:pPr>
    </w:p>
    <w:p w14:paraId="3849FE37" w14:textId="77777777" w:rsidR="00E71A00" w:rsidRPr="00A679F4" w:rsidRDefault="00E71A00" w:rsidP="00E71A00">
      <w:pPr>
        <w:keepNext/>
        <w:keepLines/>
        <w:jc w:val="both"/>
        <w:rPr>
          <w:b/>
          <w:noProof/>
        </w:rPr>
      </w:pPr>
    </w:p>
    <w:p w14:paraId="09AA5FC5" w14:textId="77777777" w:rsidR="00E71A00" w:rsidRPr="00A679F4" w:rsidRDefault="00E71A00" w:rsidP="00E71A00">
      <w:pPr>
        <w:keepNext/>
        <w:keepLines/>
        <w:jc w:val="both"/>
        <w:rPr>
          <w:b/>
          <w:noProof/>
        </w:rPr>
      </w:pPr>
    </w:p>
    <w:p w14:paraId="6828CF99" w14:textId="77777777" w:rsidR="00E71A00" w:rsidRPr="00A679F4" w:rsidRDefault="00E71A00" w:rsidP="00E71A00">
      <w:pPr>
        <w:keepNext/>
        <w:keepLines/>
        <w:jc w:val="both"/>
        <w:rPr>
          <w:rFonts w:ascii="Tahoma" w:hAnsi="Tahoma" w:cs="Tahoma"/>
          <w:b/>
          <w:i/>
          <w:noProof/>
          <w:sz w:val="18"/>
          <w:szCs w:val="18"/>
          <w:u w:val="single"/>
        </w:rPr>
      </w:pPr>
      <w:r w:rsidRPr="00A679F4">
        <w:rPr>
          <w:rFonts w:ascii="Tahoma" w:hAnsi="Tahoma" w:cs="Tahoma"/>
          <w:b/>
          <w:i/>
          <w:noProof/>
          <w:sz w:val="18"/>
          <w:szCs w:val="18"/>
          <w:u w:val="single"/>
        </w:rPr>
        <w:t xml:space="preserve">Opomba: </w:t>
      </w:r>
    </w:p>
    <w:p w14:paraId="00B101EB" w14:textId="77777777" w:rsidR="00E71A00" w:rsidRPr="00A679F4" w:rsidRDefault="00E71A00" w:rsidP="00E71A00">
      <w:pPr>
        <w:keepNext/>
        <w:keepLines/>
        <w:jc w:val="both"/>
        <w:rPr>
          <w:b/>
          <w:noProof/>
        </w:rPr>
      </w:pPr>
      <w:r w:rsidRPr="00A679F4">
        <w:rPr>
          <w:rFonts w:ascii="Tahoma" w:hAnsi="Tahoma" w:cs="Tahoma"/>
          <w:i/>
          <w:iCs/>
          <w:noProof/>
          <w:sz w:val="18"/>
        </w:rPr>
        <w:t xml:space="preserve">Obrazec se izpolni in podpiše </w:t>
      </w:r>
      <w:r w:rsidRPr="00A679F4">
        <w:rPr>
          <w:rFonts w:ascii="Tahoma" w:hAnsi="Tahoma" w:cs="Tahoma"/>
          <w:i/>
          <w:iCs/>
          <w:noProof/>
          <w:sz w:val="18"/>
          <w:u w:val="single"/>
        </w:rPr>
        <w:t>kadar namerava ponudnik izvesti javno naročilo s podizvajalcem, ki zahteva neposredno plačilo</w:t>
      </w:r>
      <w:r w:rsidRPr="00A679F4">
        <w:rPr>
          <w:rFonts w:ascii="Tahoma" w:hAnsi="Tahoma" w:cs="Tahoma"/>
          <w:i/>
          <w:iCs/>
          <w:noProof/>
          <w:sz w:val="18"/>
        </w:rPr>
        <w:t xml:space="preserve"> v skladu s 94. členom ZJN-3, ter posledično služi kot priloga k pogodbi o izvedbi javnega naročila.</w:t>
      </w:r>
    </w:p>
    <w:p w14:paraId="21A345FA" w14:textId="77777777" w:rsidR="00E71A00" w:rsidRPr="00A679F4" w:rsidRDefault="00E71A00" w:rsidP="00E71A00">
      <w:pPr>
        <w:keepNext/>
        <w:keepLines/>
        <w:jc w:val="both"/>
        <w:rPr>
          <w:rFonts w:ascii="Tahoma" w:hAnsi="Tahoma" w:cs="Tahoma"/>
          <w:i/>
          <w:iCs/>
          <w:noProof/>
          <w:sz w:val="16"/>
        </w:rPr>
      </w:pPr>
    </w:p>
    <w:p w14:paraId="0FC044BE" w14:textId="77777777" w:rsidR="00E71A00" w:rsidRPr="00A679F4" w:rsidRDefault="00E71A00" w:rsidP="00E71A00">
      <w:pPr>
        <w:keepNext/>
        <w:keepLines/>
        <w:jc w:val="both"/>
        <w:rPr>
          <w:rFonts w:ascii="Tahoma" w:hAnsi="Tahoma" w:cs="Tahoma"/>
          <w:i/>
          <w:iCs/>
          <w:noProof/>
          <w:sz w:val="18"/>
        </w:rPr>
      </w:pPr>
      <w:r w:rsidRPr="00A679F4">
        <w:rPr>
          <w:rFonts w:ascii="Tahoma" w:hAnsi="Tahoma" w:cs="Tahoma"/>
          <w:i/>
          <w:iCs/>
          <w:noProof/>
          <w:sz w:val="18"/>
        </w:rPr>
        <w:t xml:space="preserve">V primeru, da ponudnik </w:t>
      </w:r>
      <w:r w:rsidRPr="00A679F4">
        <w:rPr>
          <w:rFonts w:ascii="Tahoma" w:hAnsi="Tahoma" w:cs="Tahoma"/>
          <w:i/>
          <w:iCs/>
          <w:noProof/>
          <w:sz w:val="18"/>
          <w:u w:val="single"/>
        </w:rPr>
        <w:t>ne namerava</w:t>
      </w:r>
      <w:r w:rsidRPr="00A679F4">
        <w:rPr>
          <w:rFonts w:ascii="Tahoma" w:hAnsi="Tahoma" w:cs="Tahoma"/>
          <w:i/>
          <w:iCs/>
          <w:noProof/>
          <w:sz w:val="18"/>
        </w:rPr>
        <w:t xml:space="preserve"> izvesti javno naročilo s podizvajalcem, </w:t>
      </w:r>
      <w:r w:rsidRPr="00A679F4">
        <w:rPr>
          <w:rFonts w:ascii="Tahoma" w:hAnsi="Tahoma" w:cs="Tahoma"/>
          <w:i/>
          <w:iCs/>
          <w:noProof/>
          <w:sz w:val="18"/>
          <w:u w:val="single"/>
        </w:rPr>
        <w:t>ki zahteva neposredno plačilo</w:t>
      </w:r>
      <w:r w:rsidRPr="00A679F4">
        <w:rPr>
          <w:rFonts w:ascii="Tahoma" w:hAnsi="Tahoma" w:cs="Tahoma"/>
          <w:i/>
          <w:iCs/>
          <w:noProof/>
          <w:sz w:val="18"/>
        </w:rPr>
        <w:t xml:space="preserve">, obrazca ni potrebno izpolniti.  </w:t>
      </w:r>
    </w:p>
    <w:p w14:paraId="5E19DF7C" w14:textId="77777777" w:rsidR="00E71A00" w:rsidRPr="00A679F4" w:rsidRDefault="00E71A00" w:rsidP="00E71A00">
      <w:pPr>
        <w:keepNext/>
        <w:keepLines/>
        <w:jc w:val="both"/>
        <w:rPr>
          <w:rFonts w:ascii="Tahoma" w:hAnsi="Tahoma" w:cs="Tahoma"/>
          <w:i/>
          <w:iCs/>
          <w:noProof/>
        </w:rPr>
      </w:pPr>
    </w:p>
    <w:p w14:paraId="219F91EC" w14:textId="77777777" w:rsidR="00E71A00" w:rsidRPr="00A679F4" w:rsidRDefault="00E71A00" w:rsidP="00E71A00">
      <w:pPr>
        <w:keepNext/>
        <w:keepLines/>
        <w:jc w:val="both"/>
        <w:rPr>
          <w:rFonts w:ascii="Tahoma" w:hAnsi="Tahoma" w:cs="Tahoma"/>
          <w:b/>
          <w:i/>
          <w:noProof/>
          <w:sz w:val="18"/>
          <w:szCs w:val="18"/>
          <w:u w:val="single"/>
        </w:rPr>
      </w:pPr>
      <w:r w:rsidRPr="00A679F4">
        <w:rPr>
          <w:rFonts w:ascii="Tahoma" w:hAnsi="Tahoma" w:cs="Tahoma"/>
          <w:b/>
          <w:i/>
          <w:noProof/>
          <w:sz w:val="18"/>
          <w:szCs w:val="18"/>
          <w:u w:val="single"/>
        </w:rPr>
        <w:t>Navodilo:</w:t>
      </w:r>
    </w:p>
    <w:p w14:paraId="01ADBBE4" w14:textId="77777777" w:rsidR="00E71A00" w:rsidRPr="00A679F4" w:rsidRDefault="00E71A00" w:rsidP="00E71A00">
      <w:pPr>
        <w:keepNext/>
        <w:keepLines/>
        <w:jc w:val="both"/>
        <w:rPr>
          <w:rFonts w:ascii="Tahoma" w:hAnsi="Tahoma" w:cs="Tahoma"/>
          <w:i/>
          <w:iCs/>
          <w:noProof/>
          <w:sz w:val="18"/>
        </w:rPr>
      </w:pPr>
      <w:r w:rsidRPr="00A679F4">
        <w:rPr>
          <w:rFonts w:ascii="Tahoma" w:hAnsi="Tahoma" w:cs="Tahoma"/>
          <w:i/>
          <w:iCs/>
          <w:noProof/>
          <w:sz w:val="18"/>
        </w:rPr>
        <w:t>Glavni izvajalec mora svojemu računu priložiti račun podizvajalca, ki ga je predhodno potrdil.</w:t>
      </w:r>
    </w:p>
    <w:p w14:paraId="010DD34D" w14:textId="77777777" w:rsidR="00E71A00" w:rsidRPr="00A679F4" w:rsidRDefault="00E71A00" w:rsidP="00E71A00">
      <w:pPr>
        <w:keepNext/>
        <w:keepLines/>
        <w:jc w:val="both"/>
        <w:rPr>
          <w:rFonts w:ascii="Tahoma" w:hAnsi="Tahoma" w:cs="Tahoma"/>
          <w:b/>
          <w:i/>
          <w:iCs/>
          <w:noProof/>
          <w:sz w:val="12"/>
        </w:rPr>
      </w:pPr>
    </w:p>
    <w:p w14:paraId="0A6FF0AB" w14:textId="77777777" w:rsidR="00E71A00" w:rsidRPr="00A679F4" w:rsidRDefault="00E71A00" w:rsidP="00E71A00">
      <w:pPr>
        <w:keepNext/>
        <w:keepLines/>
        <w:jc w:val="both"/>
        <w:rPr>
          <w:rFonts w:ascii="Tahoma" w:hAnsi="Tahoma" w:cs="Tahoma"/>
          <w:i/>
          <w:iCs/>
          <w:noProof/>
          <w:sz w:val="18"/>
        </w:rPr>
      </w:pPr>
      <w:r w:rsidRPr="00A679F4">
        <w:rPr>
          <w:rFonts w:ascii="Tahoma" w:hAnsi="Tahoma" w:cs="Tahoma"/>
          <w:i/>
          <w:iCs/>
          <w:noProof/>
          <w:sz w:val="18"/>
        </w:rPr>
        <w:t xml:space="preserve">Ponudnik </w:t>
      </w:r>
      <w:r w:rsidRPr="00A679F4">
        <w:rPr>
          <w:rFonts w:ascii="Tahoma" w:hAnsi="Tahoma" w:cs="Tahoma"/>
          <w:i/>
          <w:iCs/>
          <w:noProof/>
          <w:sz w:val="18"/>
          <w:u w:val="single"/>
        </w:rPr>
        <w:t>obrazec</w:t>
      </w:r>
      <w:r w:rsidRPr="00A679F4">
        <w:rPr>
          <w:rFonts w:ascii="Tahoma" w:hAnsi="Tahoma" w:cs="Tahoma"/>
          <w:b/>
          <w:i/>
          <w:iCs/>
          <w:noProof/>
          <w:sz w:val="18"/>
        </w:rPr>
        <w:t xml:space="preserve"> </w:t>
      </w:r>
      <w:r w:rsidRPr="00A679F4">
        <w:rPr>
          <w:rFonts w:ascii="Tahoma" w:hAnsi="Tahoma" w:cs="Tahoma"/>
          <w:i/>
          <w:iCs/>
          <w:noProof/>
          <w:sz w:val="18"/>
        </w:rPr>
        <w:t>v okviru sistema e-JN</w:t>
      </w:r>
      <w:r w:rsidRPr="00A679F4">
        <w:rPr>
          <w:rFonts w:ascii="Tahoma" w:hAnsi="Tahoma" w:cs="Tahoma"/>
          <w:b/>
          <w:i/>
          <w:iCs/>
          <w:noProof/>
          <w:sz w:val="18"/>
        </w:rPr>
        <w:t xml:space="preserve"> </w:t>
      </w:r>
      <w:r w:rsidRPr="00A679F4">
        <w:rPr>
          <w:rFonts w:ascii="Tahoma" w:hAnsi="Tahoma" w:cs="Tahoma"/>
          <w:b/>
          <w:i/>
          <w:iCs/>
          <w:noProof/>
          <w:sz w:val="18"/>
          <w:u w:val="single"/>
        </w:rPr>
        <w:t>naloži v Razdelek »DOKUMENTI«, del »Ostale priloge«!</w:t>
      </w:r>
    </w:p>
    <w:p w14:paraId="25B7706C" w14:textId="77777777" w:rsidR="00AE416A" w:rsidRPr="001D35CF" w:rsidRDefault="00AE416A" w:rsidP="00E63F80">
      <w:pPr>
        <w:keepNext/>
        <w:keepLines/>
        <w:jc w:val="both"/>
        <w:rPr>
          <w:rFonts w:ascii="Tahoma" w:hAnsi="Tahoma" w:cs="Tahoma"/>
          <w:i/>
          <w:iCs/>
          <w:sz w:val="18"/>
          <w:szCs w:val="22"/>
        </w:rPr>
      </w:pPr>
      <w:r w:rsidRPr="001D35CF">
        <w:rPr>
          <w:rFonts w:ascii="Tahoma" w:hAnsi="Tahoma" w:cs="Tahoma"/>
          <w:i/>
          <w:iCs/>
          <w:sz w:val="18"/>
          <w:szCs w:val="22"/>
        </w:rPr>
        <w:br w:type="page"/>
      </w:r>
    </w:p>
    <w:tbl>
      <w:tblPr>
        <w:tblW w:w="9366" w:type="dxa"/>
        <w:tblInd w:w="-15" w:type="dxa"/>
        <w:tblLayout w:type="fixed"/>
        <w:tblCellMar>
          <w:left w:w="70" w:type="dxa"/>
          <w:right w:w="70" w:type="dxa"/>
        </w:tblCellMar>
        <w:tblLook w:val="0000" w:firstRow="0" w:lastRow="0" w:firstColumn="0" w:lastColumn="0" w:noHBand="0" w:noVBand="0"/>
      </w:tblPr>
      <w:tblGrid>
        <w:gridCol w:w="6814"/>
        <w:gridCol w:w="2552"/>
      </w:tblGrid>
      <w:tr w:rsidR="00356950" w:rsidRPr="00112425" w14:paraId="5B2DB371" w14:textId="77777777" w:rsidTr="001E0E86">
        <w:tc>
          <w:tcPr>
            <w:tcW w:w="6814" w:type="dxa"/>
            <w:tcBorders>
              <w:top w:val="single" w:sz="4" w:space="0" w:color="000000"/>
              <w:left w:val="single" w:sz="4" w:space="0" w:color="000000"/>
              <w:bottom w:val="single" w:sz="4" w:space="0" w:color="000000"/>
            </w:tcBorders>
          </w:tcPr>
          <w:p w14:paraId="530714A4" w14:textId="77777777" w:rsidR="00356950" w:rsidRPr="00112425" w:rsidRDefault="00356950" w:rsidP="001E0E86">
            <w:pPr>
              <w:keepNext/>
              <w:keepLines/>
              <w:rPr>
                <w:rFonts w:ascii="Tahoma" w:eastAsia="Calibri" w:hAnsi="Tahoma" w:cs="Tahoma"/>
              </w:rPr>
            </w:pPr>
            <w:r w:rsidRPr="00112425">
              <w:rPr>
                <w:rFonts w:ascii="Tahoma" w:eastAsia="Calibri" w:hAnsi="Tahoma" w:cs="Tahoma"/>
              </w:rPr>
              <w:lastRenderedPageBreak/>
              <w:t>SOGLASJE PODIZVAJALC</w:t>
            </w:r>
            <w:r>
              <w:rPr>
                <w:rFonts w:ascii="Tahoma" w:eastAsia="Calibri" w:hAnsi="Tahoma" w:cs="Tahoma"/>
              </w:rPr>
              <w:t>A</w:t>
            </w:r>
          </w:p>
        </w:tc>
        <w:tc>
          <w:tcPr>
            <w:tcW w:w="2552" w:type="dxa"/>
            <w:tcBorders>
              <w:top w:val="single" w:sz="4" w:space="0" w:color="000000"/>
              <w:left w:val="single" w:sz="4" w:space="0" w:color="808080"/>
              <w:bottom w:val="single" w:sz="4" w:space="0" w:color="000000"/>
              <w:right w:val="single" w:sz="4" w:space="0" w:color="000000"/>
            </w:tcBorders>
          </w:tcPr>
          <w:p w14:paraId="51AFAA86" w14:textId="77777777" w:rsidR="00356950" w:rsidRPr="00112425" w:rsidRDefault="00356950" w:rsidP="001E0E86">
            <w:pPr>
              <w:keepNext/>
              <w:keepLines/>
              <w:rPr>
                <w:rFonts w:ascii="Tahoma" w:eastAsia="Calibri" w:hAnsi="Tahoma" w:cs="Tahoma"/>
                <w:b/>
              </w:rPr>
            </w:pPr>
            <w:r w:rsidRPr="00112425">
              <w:rPr>
                <w:rFonts w:ascii="Tahoma" w:eastAsia="Calibri" w:hAnsi="Tahoma" w:cs="Tahoma"/>
                <w:b/>
              </w:rPr>
              <w:t>Obrazec 2 k Prilogi 4/1</w:t>
            </w:r>
          </w:p>
        </w:tc>
      </w:tr>
    </w:tbl>
    <w:p w14:paraId="0349CAF3" w14:textId="77777777" w:rsidR="00356950" w:rsidRPr="00A679F4" w:rsidRDefault="00356950" w:rsidP="00356950">
      <w:pPr>
        <w:keepNext/>
        <w:keepLines/>
        <w:rPr>
          <w:rFonts w:ascii="Tahoma" w:hAnsi="Tahoma" w:cs="Tahoma"/>
          <w:b/>
          <w:noProof/>
          <w:sz w:val="28"/>
        </w:rPr>
      </w:pPr>
    </w:p>
    <w:p w14:paraId="40FB7809" w14:textId="77777777" w:rsidR="00356950" w:rsidRPr="00A679F4" w:rsidRDefault="00356950" w:rsidP="00356950">
      <w:pPr>
        <w:keepNext/>
        <w:keepLines/>
        <w:rPr>
          <w:rFonts w:ascii="Tahoma" w:hAnsi="Tahoma" w:cs="Tahoma"/>
          <w:noProof/>
        </w:rPr>
      </w:pPr>
      <w:r w:rsidRPr="00A679F4">
        <w:rPr>
          <w:rFonts w:ascii="Tahoma" w:hAnsi="Tahoma" w:cs="Tahoma"/>
          <w:noProof/>
        </w:rPr>
        <w:t>Podizvajalec:__________________________________________________________________________</w:t>
      </w:r>
      <w:r>
        <w:rPr>
          <w:rFonts w:ascii="Tahoma" w:hAnsi="Tahoma" w:cs="Tahoma"/>
          <w:noProof/>
        </w:rPr>
        <w:t xml:space="preserve"> </w:t>
      </w:r>
      <w:r w:rsidRPr="00A679F4">
        <w:rPr>
          <w:rFonts w:ascii="Tahoma" w:hAnsi="Tahoma" w:cs="Tahoma"/>
          <w:noProof/>
        </w:rPr>
        <w:t xml:space="preserve">, </w:t>
      </w:r>
    </w:p>
    <w:p w14:paraId="0A38CE1D" w14:textId="77777777" w:rsidR="00356950" w:rsidRPr="00A679F4" w:rsidRDefault="00356950" w:rsidP="00356950">
      <w:pPr>
        <w:keepNext/>
        <w:keepLines/>
        <w:rPr>
          <w:rFonts w:ascii="Tahoma" w:hAnsi="Tahoma" w:cs="Tahoma"/>
          <w:noProof/>
        </w:rPr>
      </w:pPr>
      <w:r w:rsidRPr="00A679F4">
        <w:rPr>
          <w:rFonts w:ascii="Tahoma" w:hAnsi="Tahoma" w:cs="Tahoma"/>
          <w:noProof/>
        </w:rPr>
        <w:t>ki nastopamo kot podizvajalec pri ponudniku (glavnemu izvajalcu)</w:t>
      </w:r>
      <w:r>
        <w:rPr>
          <w:rFonts w:ascii="Tahoma" w:hAnsi="Tahoma" w:cs="Tahoma"/>
          <w:noProof/>
        </w:rPr>
        <w:t xml:space="preserve"> / partnerju</w:t>
      </w:r>
    </w:p>
    <w:p w14:paraId="4047D4AD" w14:textId="77777777" w:rsidR="00356950" w:rsidRPr="00A679F4" w:rsidRDefault="00356950" w:rsidP="00356950">
      <w:pPr>
        <w:keepNext/>
        <w:keepLines/>
        <w:rPr>
          <w:rFonts w:ascii="Tahoma" w:hAnsi="Tahoma" w:cs="Tahoma"/>
          <w:b/>
          <w:noProof/>
          <w:sz w:val="8"/>
        </w:rPr>
      </w:pPr>
    </w:p>
    <w:p w14:paraId="1EB6B5C9" w14:textId="77777777" w:rsidR="00356950" w:rsidRPr="00A679F4" w:rsidRDefault="00356950" w:rsidP="00356950">
      <w:pPr>
        <w:keepNext/>
        <w:keepLines/>
        <w:rPr>
          <w:rFonts w:ascii="Tahoma" w:hAnsi="Tahoma" w:cs="Tahoma"/>
          <w:noProof/>
        </w:rPr>
      </w:pPr>
      <w:r w:rsidRPr="00A679F4">
        <w:rPr>
          <w:rFonts w:ascii="Tahoma" w:hAnsi="Tahoma" w:cs="Tahoma"/>
          <w:b/>
          <w:noProof/>
        </w:rPr>
        <w:t xml:space="preserve">________________________________________________________________________ </w:t>
      </w:r>
    </w:p>
    <w:p w14:paraId="626897B1" w14:textId="77777777" w:rsidR="00356950" w:rsidRPr="00A679F4" w:rsidRDefault="00356950" w:rsidP="00356950">
      <w:pPr>
        <w:keepNext/>
        <w:keepLines/>
        <w:rPr>
          <w:rFonts w:ascii="Tahoma" w:hAnsi="Tahoma" w:cs="Tahoma"/>
          <w:b/>
          <w:noProof/>
        </w:rPr>
      </w:pPr>
    </w:p>
    <w:p w14:paraId="61903991" w14:textId="3AE6FD30" w:rsidR="00356950" w:rsidRPr="00A679F4" w:rsidRDefault="00356950" w:rsidP="00356950">
      <w:pPr>
        <w:keepNext/>
        <w:keepLines/>
        <w:jc w:val="both"/>
        <w:rPr>
          <w:rFonts w:ascii="Tahoma" w:hAnsi="Tahoma" w:cs="Tahoma"/>
          <w:noProof/>
        </w:rPr>
      </w:pPr>
      <w:r w:rsidRPr="00A679F4">
        <w:rPr>
          <w:rFonts w:ascii="Tahoma" w:hAnsi="Tahoma" w:cs="Tahoma"/>
          <w:noProof/>
        </w:rPr>
        <w:t>za izvedbo javnega naročila št.</w:t>
      </w:r>
      <w:r w:rsidRPr="00A679F4">
        <w:rPr>
          <w:rFonts w:ascii="Tahoma" w:hAnsi="Tahoma" w:cs="Tahoma"/>
          <w:b/>
          <w:noProof/>
        </w:rPr>
        <w:t xml:space="preserve"> </w:t>
      </w:r>
      <w:r w:rsidRPr="00356950">
        <w:rPr>
          <w:rFonts w:ascii="Tahoma" w:hAnsi="Tahoma" w:cs="Tahoma"/>
          <w:b/>
          <w:bCs/>
          <w:noProof/>
        </w:rPr>
        <w:t>JHL-32/26</w:t>
      </w:r>
      <w:r w:rsidRPr="00356950">
        <w:rPr>
          <w:rFonts w:ascii="Tahoma" w:hAnsi="Tahoma" w:cs="Tahoma"/>
          <w:b/>
          <w:noProof/>
        </w:rPr>
        <w:t xml:space="preserve"> Izdelava idejne zasnove projekta - Vzpostavitev krožne plovne poti na Ljubljanici in Gruberjevem prekopu ob hkratni energetski izrabi Ljubljanice</w:t>
      </w:r>
      <w:r w:rsidRPr="00A679F4">
        <w:rPr>
          <w:rFonts w:ascii="Tahoma" w:hAnsi="Tahoma" w:cs="Tahoma"/>
          <w:b/>
          <w:noProof/>
        </w:rPr>
        <w:t xml:space="preserve"> </w:t>
      </w:r>
    </w:p>
    <w:p w14:paraId="74FD4877" w14:textId="77777777" w:rsidR="00356950" w:rsidRPr="00A679F4" w:rsidRDefault="00356950" w:rsidP="00356950">
      <w:pPr>
        <w:keepNext/>
        <w:keepLines/>
        <w:rPr>
          <w:rFonts w:ascii="Tahoma" w:hAnsi="Tahoma" w:cs="Tahoma"/>
          <w:b/>
          <w:noProof/>
        </w:rPr>
      </w:pPr>
    </w:p>
    <w:p w14:paraId="33D1E070" w14:textId="77777777" w:rsidR="00356950" w:rsidRPr="00A679F4" w:rsidRDefault="00356950" w:rsidP="00356950">
      <w:pPr>
        <w:keepNext/>
        <w:keepLines/>
        <w:jc w:val="center"/>
        <w:rPr>
          <w:rFonts w:ascii="Tahoma" w:hAnsi="Tahoma" w:cs="Tahoma"/>
          <w:b/>
          <w:noProof/>
          <w:sz w:val="16"/>
        </w:rPr>
      </w:pPr>
    </w:p>
    <w:p w14:paraId="159BEF0C" w14:textId="77777777" w:rsidR="00356950" w:rsidRPr="00A679F4" w:rsidRDefault="00356950" w:rsidP="00356950">
      <w:pPr>
        <w:keepNext/>
        <w:keepLines/>
        <w:jc w:val="center"/>
        <w:rPr>
          <w:rFonts w:ascii="Tahoma" w:hAnsi="Tahoma" w:cs="Tahoma"/>
          <w:b/>
          <w:noProof/>
        </w:rPr>
      </w:pPr>
      <w:r w:rsidRPr="00A679F4">
        <w:rPr>
          <w:rFonts w:ascii="Tahoma" w:hAnsi="Tahoma" w:cs="Tahoma"/>
          <w:b/>
          <w:noProof/>
        </w:rPr>
        <w:t>SOGLAŠAM,</w:t>
      </w:r>
    </w:p>
    <w:p w14:paraId="1A2E6858" w14:textId="77777777" w:rsidR="00356950" w:rsidRPr="00A679F4" w:rsidRDefault="00356950" w:rsidP="00356950">
      <w:pPr>
        <w:keepNext/>
        <w:keepLines/>
        <w:jc w:val="center"/>
        <w:rPr>
          <w:rFonts w:ascii="Tahoma" w:hAnsi="Tahoma" w:cs="Tahoma"/>
          <w:b/>
          <w:noProof/>
        </w:rPr>
      </w:pPr>
    </w:p>
    <w:p w14:paraId="0F89837C" w14:textId="2D26D983" w:rsidR="00356950" w:rsidRDefault="00356950" w:rsidP="00356950">
      <w:pPr>
        <w:keepNext/>
        <w:keepLines/>
        <w:jc w:val="both"/>
        <w:rPr>
          <w:rFonts w:ascii="Tahoma" w:hAnsi="Tahoma" w:cs="Tahoma"/>
          <w:noProof/>
        </w:rPr>
      </w:pPr>
      <w:r w:rsidRPr="00A679F4">
        <w:rPr>
          <w:rFonts w:ascii="Tahoma" w:hAnsi="Tahoma" w:cs="Tahoma"/>
          <w:noProof/>
        </w:rPr>
        <w:t xml:space="preserve">da nam naročnik </w:t>
      </w:r>
      <w:r w:rsidRPr="00356950">
        <w:rPr>
          <w:rFonts w:ascii="Tahoma" w:hAnsi="Tahoma" w:cs="Tahoma"/>
          <w:i/>
          <w:iCs/>
          <w:noProof/>
        </w:rPr>
        <w:t>(označi!)</w:t>
      </w:r>
    </w:p>
    <w:p w14:paraId="3A2F6BB4" w14:textId="77777777" w:rsidR="00356950" w:rsidRPr="00356950" w:rsidRDefault="00356950" w:rsidP="00356950">
      <w:pPr>
        <w:pStyle w:val="Odstavekseznama"/>
        <w:keepNext/>
        <w:keepLines/>
        <w:numPr>
          <w:ilvl w:val="0"/>
          <w:numId w:val="64"/>
        </w:numPr>
        <w:spacing w:line="276" w:lineRule="auto"/>
        <w:jc w:val="both"/>
        <w:rPr>
          <w:rFonts w:ascii="Tahoma" w:hAnsi="Tahoma" w:cs="Tahoma"/>
        </w:rPr>
      </w:pPr>
      <w:r w:rsidRPr="00356950">
        <w:rPr>
          <w:rFonts w:ascii="Tahoma" w:hAnsi="Tahoma" w:cs="Tahoma"/>
          <w:bCs/>
        </w:rPr>
        <w:t>JAVNO PODJETJE LJUBLJANSKI POTNIŠKI PROMET, d.o.o.</w:t>
      </w:r>
      <w:r w:rsidRPr="00356950">
        <w:rPr>
          <w:rFonts w:ascii="Tahoma" w:hAnsi="Tahoma" w:cs="Tahoma"/>
        </w:rPr>
        <w:t xml:space="preserve">, </w:t>
      </w:r>
    </w:p>
    <w:p w14:paraId="4843B8C0" w14:textId="423DB467" w:rsidR="00356950" w:rsidRPr="00356950" w:rsidRDefault="00356950" w:rsidP="00356950">
      <w:pPr>
        <w:pStyle w:val="Odstavekseznama"/>
        <w:keepNext/>
        <w:keepLines/>
        <w:numPr>
          <w:ilvl w:val="0"/>
          <w:numId w:val="64"/>
        </w:numPr>
        <w:spacing w:line="276" w:lineRule="auto"/>
        <w:jc w:val="both"/>
        <w:rPr>
          <w:rFonts w:ascii="Tahoma" w:hAnsi="Tahoma" w:cs="Tahoma"/>
        </w:rPr>
      </w:pPr>
      <w:r w:rsidRPr="00356950">
        <w:rPr>
          <w:rFonts w:ascii="Tahoma" w:hAnsi="Tahoma" w:cs="Tahoma"/>
        </w:rPr>
        <w:t>JAVNO PODJETJE ENERGETIKA LJUBLJANA, d.o.o.</w:t>
      </w:r>
      <w:r>
        <w:rPr>
          <w:rFonts w:ascii="Tahoma" w:hAnsi="Tahoma" w:cs="Tahoma"/>
        </w:rPr>
        <w:t>,</w:t>
      </w:r>
    </w:p>
    <w:p w14:paraId="367454F0" w14:textId="77777777" w:rsidR="00356950" w:rsidRDefault="00356950" w:rsidP="00356950">
      <w:pPr>
        <w:keepNext/>
        <w:keepLines/>
        <w:jc w:val="both"/>
        <w:rPr>
          <w:rFonts w:ascii="Tahoma" w:hAnsi="Tahoma" w:cs="Tahoma"/>
          <w:noProof/>
        </w:rPr>
      </w:pPr>
    </w:p>
    <w:p w14:paraId="0165A84D" w14:textId="44F2ECD4" w:rsidR="00356950" w:rsidRPr="00A679F4" w:rsidRDefault="00356950" w:rsidP="00356950">
      <w:pPr>
        <w:keepNext/>
        <w:keepLines/>
        <w:jc w:val="both"/>
        <w:rPr>
          <w:rFonts w:ascii="Tahoma" w:hAnsi="Tahoma" w:cs="Tahoma"/>
          <w:noProof/>
        </w:rPr>
      </w:pPr>
      <w:r w:rsidRPr="00A679F4">
        <w:rPr>
          <w:rFonts w:ascii="Tahoma" w:hAnsi="Tahoma" w:cs="Tahoma"/>
          <w:noProof/>
        </w:rPr>
        <w:t>v skladu s 94. členom ZJN-3, namesto ponudnika (izbranega izvajalca)</w:t>
      </w:r>
      <w:r>
        <w:rPr>
          <w:rFonts w:ascii="Tahoma" w:hAnsi="Tahoma" w:cs="Tahoma"/>
          <w:noProof/>
        </w:rPr>
        <w:t xml:space="preserve"> / partnerja</w:t>
      </w:r>
      <w:r w:rsidRPr="00A679F4">
        <w:rPr>
          <w:rFonts w:ascii="Tahoma" w:hAnsi="Tahoma" w:cs="Tahoma"/>
          <w:noProof/>
        </w:rPr>
        <w:t>, poravna našo terjatev do ponudnika</w:t>
      </w:r>
      <w:r>
        <w:rPr>
          <w:rFonts w:ascii="Tahoma" w:hAnsi="Tahoma" w:cs="Tahoma"/>
          <w:noProof/>
        </w:rPr>
        <w:t>/partnerja</w:t>
      </w:r>
      <w:r w:rsidRPr="00A679F4">
        <w:rPr>
          <w:rFonts w:ascii="Tahoma" w:hAnsi="Tahoma" w:cs="Tahoma"/>
          <w:noProof/>
        </w:rPr>
        <w:t xml:space="preserve"> v zvezi z izvedbo predmeta javnega naročila, in sicer na podlagi izstavljenih računov</w:t>
      </w:r>
      <w:r>
        <w:rPr>
          <w:rFonts w:ascii="Tahoma" w:hAnsi="Tahoma" w:cs="Tahoma"/>
          <w:noProof/>
        </w:rPr>
        <w:t xml:space="preserve">, </w:t>
      </w:r>
      <w:r w:rsidRPr="00A679F4">
        <w:rPr>
          <w:rFonts w:ascii="Tahoma" w:hAnsi="Tahoma" w:cs="Tahoma"/>
          <w:noProof/>
        </w:rPr>
        <w:t>ki jih bo predhodno potrdil ponudnik</w:t>
      </w:r>
      <w:r>
        <w:rPr>
          <w:rFonts w:ascii="Tahoma" w:hAnsi="Tahoma" w:cs="Tahoma"/>
          <w:noProof/>
        </w:rPr>
        <w:t>/partner</w:t>
      </w:r>
      <w:r w:rsidRPr="00A679F4">
        <w:rPr>
          <w:rFonts w:ascii="Tahoma" w:hAnsi="Tahoma" w:cs="Tahoma"/>
          <w:noProof/>
        </w:rPr>
        <w:t xml:space="preserve"> in bodo priloga računov, ki jih bo naročniku izstavil ponudnik</w:t>
      </w:r>
      <w:r>
        <w:rPr>
          <w:rFonts w:ascii="Tahoma" w:hAnsi="Tahoma" w:cs="Tahoma"/>
          <w:noProof/>
        </w:rPr>
        <w:t>/partner</w:t>
      </w:r>
      <w:r w:rsidRPr="00A679F4">
        <w:rPr>
          <w:rFonts w:ascii="Tahoma" w:hAnsi="Tahoma" w:cs="Tahoma"/>
          <w:noProof/>
        </w:rPr>
        <w:t xml:space="preserve">.  </w:t>
      </w:r>
    </w:p>
    <w:p w14:paraId="33F64B85" w14:textId="77777777" w:rsidR="00356950" w:rsidRPr="00D86400" w:rsidRDefault="00356950" w:rsidP="00356950">
      <w:pPr>
        <w:keepNext/>
        <w:keepLines/>
        <w:rPr>
          <w:rFonts w:ascii="Tahoma" w:hAnsi="Tahoma" w:cs="Tahoma"/>
          <w:b/>
          <w:noProof/>
        </w:rPr>
      </w:pPr>
      <w:r w:rsidRPr="00A679F4">
        <w:rPr>
          <w:b/>
          <w:noProof/>
        </w:rPr>
        <w:t xml:space="preserve"> </w:t>
      </w:r>
    </w:p>
    <w:p w14:paraId="5D236719" w14:textId="77777777" w:rsidR="00356950" w:rsidRDefault="00356950" w:rsidP="00356950">
      <w:pPr>
        <w:keepNext/>
        <w:keepLines/>
        <w:rPr>
          <w:rFonts w:ascii="Tahoma" w:hAnsi="Tahoma" w:cs="Tahoma"/>
          <w:b/>
          <w:noProof/>
        </w:rPr>
      </w:pPr>
    </w:p>
    <w:p w14:paraId="74BF99F9" w14:textId="77777777" w:rsidR="00CF56C0" w:rsidRPr="00A679F4" w:rsidRDefault="00CF56C0" w:rsidP="00356950">
      <w:pPr>
        <w:keepNext/>
        <w:keepLines/>
        <w:rPr>
          <w:rFonts w:ascii="Tahoma" w:hAnsi="Tahoma" w:cs="Tahoma"/>
          <w:b/>
          <w:noProof/>
        </w:rPr>
      </w:pPr>
    </w:p>
    <w:p w14:paraId="323724D1" w14:textId="77777777" w:rsidR="00356950" w:rsidRPr="00A679F4" w:rsidRDefault="00356950" w:rsidP="00356950">
      <w:pPr>
        <w:keepNext/>
        <w:keepLines/>
        <w:rPr>
          <w:rFonts w:ascii="Tahoma" w:hAnsi="Tahoma" w:cs="Tahoma"/>
          <w:noProof/>
        </w:rPr>
      </w:pPr>
      <w:r w:rsidRPr="00A679F4">
        <w:rPr>
          <w:rFonts w:ascii="Tahoma" w:hAnsi="Tahoma" w:cs="Tahoma"/>
          <w:noProof/>
        </w:rPr>
        <w:t>____________________________                     Žig                     _______________________________</w:t>
      </w:r>
    </w:p>
    <w:p w14:paraId="088C2DA3" w14:textId="77777777" w:rsidR="00356950" w:rsidRPr="00A679F4" w:rsidRDefault="00356950" w:rsidP="00356950">
      <w:pPr>
        <w:keepNext/>
        <w:keepLines/>
        <w:rPr>
          <w:rFonts w:ascii="Tahoma" w:hAnsi="Tahoma" w:cs="Tahoma"/>
          <w:noProof/>
          <w:sz w:val="18"/>
        </w:rPr>
      </w:pPr>
      <w:r w:rsidRPr="00A679F4">
        <w:rPr>
          <w:rFonts w:ascii="Tahoma" w:hAnsi="Tahoma" w:cs="Tahoma"/>
          <w:noProof/>
          <w:sz w:val="18"/>
        </w:rPr>
        <w:t xml:space="preserve">            Kraj in datum                                                                             </w:t>
      </w:r>
      <w:r>
        <w:rPr>
          <w:rFonts w:ascii="Tahoma" w:hAnsi="Tahoma" w:cs="Tahoma"/>
          <w:noProof/>
          <w:sz w:val="18"/>
        </w:rPr>
        <w:t>Ime in priimek ter podpis</w:t>
      </w:r>
      <w:r w:rsidRPr="00A679F4">
        <w:rPr>
          <w:rFonts w:ascii="Tahoma" w:hAnsi="Tahoma" w:cs="Tahoma"/>
          <w:noProof/>
          <w:sz w:val="18"/>
        </w:rPr>
        <w:t xml:space="preserve"> podizvajalca</w:t>
      </w:r>
    </w:p>
    <w:p w14:paraId="04BF732D" w14:textId="77777777" w:rsidR="00356950" w:rsidRPr="00A679F4" w:rsidRDefault="00356950" w:rsidP="00356950">
      <w:pPr>
        <w:keepNext/>
        <w:keepLines/>
        <w:rPr>
          <w:noProof/>
        </w:rPr>
      </w:pPr>
    </w:p>
    <w:p w14:paraId="3FB23839" w14:textId="77777777" w:rsidR="00356950" w:rsidRPr="00A679F4" w:rsidRDefault="00356950" w:rsidP="00356950">
      <w:pPr>
        <w:keepNext/>
        <w:keepLines/>
        <w:rPr>
          <w:noProof/>
        </w:rPr>
      </w:pPr>
    </w:p>
    <w:p w14:paraId="264D6D2B" w14:textId="77777777" w:rsidR="00356950" w:rsidRPr="00A679F4" w:rsidRDefault="00356950" w:rsidP="00356950">
      <w:pPr>
        <w:keepNext/>
        <w:keepLines/>
        <w:rPr>
          <w:noProof/>
        </w:rPr>
      </w:pPr>
    </w:p>
    <w:p w14:paraId="0361E391" w14:textId="77777777" w:rsidR="00356950" w:rsidRPr="00A679F4" w:rsidRDefault="00356950" w:rsidP="00356950">
      <w:pPr>
        <w:keepNext/>
        <w:keepLines/>
        <w:rPr>
          <w:noProof/>
        </w:rPr>
      </w:pPr>
    </w:p>
    <w:p w14:paraId="5D63D617" w14:textId="77777777" w:rsidR="00356950" w:rsidRPr="00A679F4" w:rsidRDefault="00356950" w:rsidP="00356950">
      <w:pPr>
        <w:keepNext/>
        <w:keepLines/>
        <w:jc w:val="both"/>
        <w:rPr>
          <w:rFonts w:ascii="Tahoma" w:hAnsi="Tahoma" w:cs="Tahoma"/>
          <w:b/>
          <w:i/>
          <w:noProof/>
          <w:sz w:val="18"/>
          <w:szCs w:val="18"/>
          <w:u w:val="single"/>
        </w:rPr>
      </w:pPr>
      <w:r w:rsidRPr="00A679F4">
        <w:rPr>
          <w:rFonts w:ascii="Tahoma" w:hAnsi="Tahoma" w:cs="Tahoma"/>
          <w:b/>
          <w:i/>
          <w:noProof/>
          <w:sz w:val="18"/>
          <w:szCs w:val="18"/>
          <w:u w:val="single"/>
        </w:rPr>
        <w:t xml:space="preserve">Opomba: </w:t>
      </w:r>
    </w:p>
    <w:p w14:paraId="5A1914D5" w14:textId="77777777" w:rsidR="00356950" w:rsidRPr="00A679F4" w:rsidRDefault="00356950" w:rsidP="00356950">
      <w:pPr>
        <w:keepNext/>
        <w:keepLines/>
        <w:jc w:val="both"/>
        <w:rPr>
          <w:b/>
          <w:noProof/>
        </w:rPr>
      </w:pPr>
      <w:r w:rsidRPr="00A679F4">
        <w:rPr>
          <w:rFonts w:ascii="Tahoma" w:hAnsi="Tahoma" w:cs="Tahoma"/>
          <w:i/>
          <w:iCs/>
          <w:noProof/>
          <w:sz w:val="18"/>
        </w:rPr>
        <w:t>Obrazec se izpolni in podpiše kadar namerava ponudnik izvesti javno naročilo s podizvajalcem, ki zahteva neposredno plačilo v skladu s 94. členom ZJN-3, ter posledično služi kot priloga k pogodbi o izvedbi javnega naročila.</w:t>
      </w:r>
    </w:p>
    <w:p w14:paraId="0F411F7A" w14:textId="77777777" w:rsidR="00356950" w:rsidRPr="00A679F4" w:rsidRDefault="00356950" w:rsidP="00356950">
      <w:pPr>
        <w:keepNext/>
        <w:keepLines/>
        <w:jc w:val="both"/>
        <w:rPr>
          <w:rFonts w:ascii="Tahoma" w:hAnsi="Tahoma" w:cs="Tahoma"/>
          <w:i/>
          <w:iCs/>
          <w:noProof/>
          <w:sz w:val="18"/>
        </w:rPr>
      </w:pPr>
    </w:p>
    <w:p w14:paraId="5061349B" w14:textId="77777777" w:rsidR="00356950" w:rsidRPr="00A679F4" w:rsidRDefault="00356950" w:rsidP="00356950">
      <w:pPr>
        <w:keepNext/>
        <w:keepLines/>
        <w:jc w:val="both"/>
        <w:rPr>
          <w:rFonts w:ascii="Tahoma" w:hAnsi="Tahoma" w:cs="Tahoma"/>
          <w:i/>
          <w:iCs/>
          <w:noProof/>
          <w:sz w:val="18"/>
        </w:rPr>
      </w:pPr>
      <w:r w:rsidRPr="00A679F4">
        <w:rPr>
          <w:rFonts w:ascii="Tahoma" w:hAnsi="Tahoma" w:cs="Tahoma"/>
          <w:i/>
          <w:iCs/>
          <w:noProof/>
          <w:sz w:val="18"/>
        </w:rPr>
        <w:t xml:space="preserve">V primeru, da ponudnik ne namerava izvesti javno naročilo s podizvajalcem, ki zahteva neposredno plačilo, obrazca ni potrebno izpolniti.  </w:t>
      </w:r>
    </w:p>
    <w:p w14:paraId="3C2BFB5F" w14:textId="77777777" w:rsidR="00356950" w:rsidRPr="00A679F4" w:rsidRDefault="00356950" w:rsidP="00356950">
      <w:pPr>
        <w:keepNext/>
        <w:keepLines/>
        <w:rPr>
          <w:noProof/>
        </w:rPr>
      </w:pPr>
    </w:p>
    <w:p w14:paraId="7E5735E9" w14:textId="77777777" w:rsidR="00356950" w:rsidRPr="00A679F4" w:rsidRDefault="00356950" w:rsidP="00356950">
      <w:pPr>
        <w:keepNext/>
        <w:keepLines/>
        <w:rPr>
          <w:noProof/>
        </w:rPr>
      </w:pPr>
    </w:p>
    <w:p w14:paraId="72BC3A01" w14:textId="77777777" w:rsidR="00356950" w:rsidRPr="00A679F4" w:rsidRDefault="00356950" w:rsidP="00356950">
      <w:pPr>
        <w:keepNext/>
        <w:keepLines/>
        <w:rPr>
          <w:rFonts w:ascii="Tahoma" w:hAnsi="Tahoma" w:cs="Tahoma"/>
          <w:noProof/>
        </w:rPr>
      </w:pPr>
      <w:r w:rsidRPr="00A679F4">
        <w:rPr>
          <w:rFonts w:ascii="Tahoma" w:hAnsi="Tahoma" w:cs="Tahoma"/>
          <w:b/>
          <w:i/>
          <w:noProof/>
          <w:sz w:val="18"/>
          <w:szCs w:val="18"/>
        </w:rPr>
        <w:t xml:space="preserve">Navodilo: </w:t>
      </w:r>
    </w:p>
    <w:p w14:paraId="3A0A3D10" w14:textId="77777777" w:rsidR="00356950" w:rsidRDefault="00356950" w:rsidP="00356950">
      <w:pPr>
        <w:keepNext/>
        <w:keepLines/>
        <w:tabs>
          <w:tab w:val="left" w:pos="567"/>
          <w:tab w:val="num" w:pos="851"/>
          <w:tab w:val="left" w:pos="993"/>
        </w:tabs>
        <w:jc w:val="both"/>
        <w:rPr>
          <w:rFonts w:ascii="Tahoma" w:hAnsi="Tahoma" w:cs="Tahoma"/>
          <w:b/>
          <w:i/>
          <w:noProof/>
          <w:sz w:val="18"/>
          <w:u w:val="single"/>
        </w:rPr>
      </w:pPr>
      <w:r w:rsidRPr="00A679F4">
        <w:rPr>
          <w:rFonts w:ascii="Tahoma" w:hAnsi="Tahoma" w:cs="Tahoma"/>
          <w:i/>
          <w:noProof/>
          <w:sz w:val="18"/>
        </w:rPr>
        <w:t xml:space="preserve">Ponudnik </w:t>
      </w:r>
      <w:r w:rsidRPr="00A679F4">
        <w:rPr>
          <w:rFonts w:ascii="Tahoma" w:hAnsi="Tahoma" w:cs="Tahoma"/>
          <w:i/>
          <w:noProof/>
          <w:sz w:val="18"/>
          <w:u w:val="single"/>
        </w:rPr>
        <w:t>obrazec</w:t>
      </w:r>
      <w:r w:rsidRPr="00A679F4">
        <w:rPr>
          <w:rFonts w:ascii="Tahoma" w:hAnsi="Tahoma" w:cs="Tahoma"/>
          <w:b/>
          <w:i/>
          <w:noProof/>
          <w:sz w:val="18"/>
        </w:rPr>
        <w:t xml:space="preserve"> </w:t>
      </w:r>
      <w:r w:rsidRPr="00A679F4">
        <w:rPr>
          <w:rFonts w:ascii="Tahoma" w:hAnsi="Tahoma" w:cs="Tahoma"/>
          <w:i/>
          <w:noProof/>
          <w:sz w:val="18"/>
        </w:rPr>
        <w:t>v okviru sistema e-JN</w:t>
      </w:r>
      <w:r w:rsidRPr="00A679F4">
        <w:rPr>
          <w:rFonts w:ascii="Tahoma" w:hAnsi="Tahoma" w:cs="Tahoma"/>
          <w:b/>
          <w:i/>
          <w:noProof/>
          <w:sz w:val="18"/>
        </w:rPr>
        <w:t xml:space="preserve"> </w:t>
      </w:r>
      <w:r w:rsidRPr="00A679F4">
        <w:rPr>
          <w:rFonts w:ascii="Tahoma" w:hAnsi="Tahoma" w:cs="Tahoma"/>
          <w:b/>
          <w:i/>
          <w:noProof/>
          <w:sz w:val="18"/>
          <w:u w:val="single"/>
        </w:rPr>
        <w:t>naloži ločeno v Razdelek »DOKUMENTI«, del »Ostale priloge«!</w:t>
      </w:r>
    </w:p>
    <w:p w14:paraId="02A66FB7" w14:textId="77777777" w:rsidR="00356950" w:rsidRDefault="00356950" w:rsidP="00356950">
      <w:pPr>
        <w:keepNext/>
        <w:keepLines/>
        <w:tabs>
          <w:tab w:val="left" w:pos="567"/>
          <w:tab w:val="num" w:pos="851"/>
          <w:tab w:val="left" w:pos="993"/>
        </w:tabs>
        <w:jc w:val="both"/>
        <w:rPr>
          <w:rFonts w:ascii="Tahoma" w:hAnsi="Tahoma" w:cs="Tahoma"/>
          <w:b/>
          <w:i/>
          <w:noProof/>
          <w:sz w:val="18"/>
          <w:u w:val="single"/>
        </w:rPr>
      </w:pPr>
    </w:p>
    <w:p w14:paraId="0662F349" w14:textId="77777777" w:rsidR="00356950" w:rsidRDefault="00356950" w:rsidP="00356950">
      <w:pPr>
        <w:keepNext/>
        <w:keepLines/>
        <w:tabs>
          <w:tab w:val="left" w:pos="567"/>
          <w:tab w:val="num" w:pos="851"/>
          <w:tab w:val="left" w:pos="993"/>
        </w:tabs>
        <w:jc w:val="both"/>
        <w:rPr>
          <w:rFonts w:ascii="Tahoma" w:hAnsi="Tahoma" w:cs="Tahoma"/>
          <w:b/>
          <w:i/>
          <w:noProof/>
          <w:sz w:val="18"/>
          <w:u w:val="single"/>
        </w:rPr>
      </w:pPr>
    </w:p>
    <w:p w14:paraId="487B9651" w14:textId="77777777" w:rsidR="00356950" w:rsidRDefault="00356950" w:rsidP="00356950">
      <w:pPr>
        <w:keepNext/>
        <w:keepLines/>
        <w:tabs>
          <w:tab w:val="left" w:pos="567"/>
          <w:tab w:val="num" w:pos="851"/>
          <w:tab w:val="left" w:pos="993"/>
        </w:tabs>
        <w:jc w:val="both"/>
        <w:rPr>
          <w:rFonts w:ascii="Tahoma" w:hAnsi="Tahoma" w:cs="Tahoma"/>
          <w:b/>
          <w:i/>
          <w:noProof/>
          <w:sz w:val="18"/>
          <w:u w:val="single"/>
        </w:rPr>
      </w:pPr>
    </w:p>
    <w:p w14:paraId="30DD842F" w14:textId="77777777" w:rsidR="00356950" w:rsidRDefault="00356950" w:rsidP="00356950">
      <w:pPr>
        <w:keepNext/>
        <w:keepLines/>
        <w:tabs>
          <w:tab w:val="left" w:pos="567"/>
          <w:tab w:val="num" w:pos="851"/>
          <w:tab w:val="left" w:pos="993"/>
        </w:tabs>
        <w:jc w:val="both"/>
        <w:rPr>
          <w:rFonts w:ascii="Tahoma" w:hAnsi="Tahoma" w:cs="Tahoma"/>
          <w:b/>
          <w:i/>
          <w:noProof/>
          <w:sz w:val="18"/>
          <w:u w:val="single"/>
        </w:rPr>
      </w:pPr>
    </w:p>
    <w:p w14:paraId="4921D948" w14:textId="77777777" w:rsidR="00356950" w:rsidRDefault="00356950" w:rsidP="00356950">
      <w:pPr>
        <w:keepNext/>
        <w:keepLines/>
        <w:tabs>
          <w:tab w:val="left" w:pos="567"/>
          <w:tab w:val="num" w:pos="851"/>
          <w:tab w:val="left" w:pos="993"/>
        </w:tabs>
        <w:jc w:val="both"/>
        <w:rPr>
          <w:rFonts w:ascii="Tahoma" w:hAnsi="Tahoma" w:cs="Tahoma"/>
          <w:b/>
          <w:i/>
          <w:noProof/>
          <w:sz w:val="18"/>
          <w:u w:val="single"/>
        </w:rPr>
      </w:pPr>
    </w:p>
    <w:p w14:paraId="6FA4B2F6" w14:textId="77777777" w:rsidR="00356950" w:rsidRDefault="00356950" w:rsidP="00356950">
      <w:pPr>
        <w:keepNext/>
        <w:keepLines/>
        <w:tabs>
          <w:tab w:val="left" w:pos="567"/>
          <w:tab w:val="num" w:pos="851"/>
          <w:tab w:val="left" w:pos="993"/>
        </w:tabs>
        <w:jc w:val="both"/>
        <w:rPr>
          <w:rFonts w:ascii="Tahoma" w:hAnsi="Tahoma" w:cs="Tahoma"/>
          <w:b/>
          <w:i/>
          <w:noProof/>
          <w:sz w:val="18"/>
          <w:u w:val="single"/>
        </w:rPr>
      </w:pPr>
    </w:p>
    <w:p w14:paraId="40929F78" w14:textId="77777777" w:rsidR="00356950" w:rsidRDefault="00356950" w:rsidP="00356950">
      <w:pPr>
        <w:keepNext/>
        <w:keepLines/>
        <w:tabs>
          <w:tab w:val="left" w:pos="567"/>
          <w:tab w:val="num" w:pos="851"/>
          <w:tab w:val="left" w:pos="993"/>
        </w:tabs>
        <w:jc w:val="both"/>
        <w:rPr>
          <w:rFonts w:ascii="Tahoma" w:hAnsi="Tahoma" w:cs="Tahoma"/>
          <w:b/>
          <w:i/>
          <w:noProof/>
          <w:sz w:val="18"/>
          <w:u w:val="single"/>
        </w:rPr>
      </w:pPr>
    </w:p>
    <w:p w14:paraId="30B2B67D" w14:textId="77777777" w:rsidR="00356950" w:rsidRDefault="00356950" w:rsidP="00356950">
      <w:pPr>
        <w:keepNext/>
        <w:keepLines/>
        <w:tabs>
          <w:tab w:val="left" w:pos="567"/>
          <w:tab w:val="num" w:pos="851"/>
          <w:tab w:val="left" w:pos="993"/>
        </w:tabs>
        <w:jc w:val="both"/>
        <w:rPr>
          <w:rFonts w:ascii="Tahoma" w:hAnsi="Tahoma" w:cs="Tahoma"/>
          <w:b/>
          <w:i/>
          <w:noProof/>
          <w:sz w:val="18"/>
          <w:u w:val="single"/>
        </w:rPr>
      </w:pPr>
    </w:p>
    <w:p w14:paraId="1D4C00D5" w14:textId="77777777" w:rsidR="00356950" w:rsidRDefault="00356950" w:rsidP="00356950">
      <w:pPr>
        <w:keepNext/>
        <w:keepLines/>
        <w:tabs>
          <w:tab w:val="left" w:pos="567"/>
          <w:tab w:val="num" w:pos="851"/>
          <w:tab w:val="left" w:pos="993"/>
        </w:tabs>
        <w:jc w:val="both"/>
        <w:rPr>
          <w:rFonts w:ascii="Tahoma" w:hAnsi="Tahoma" w:cs="Tahoma"/>
          <w:b/>
          <w:i/>
          <w:noProof/>
          <w:sz w:val="18"/>
          <w:u w:val="single"/>
        </w:rPr>
      </w:pPr>
    </w:p>
    <w:p w14:paraId="67962451" w14:textId="77777777" w:rsidR="00356950" w:rsidRDefault="00356950" w:rsidP="00356950">
      <w:pPr>
        <w:keepNext/>
        <w:keepLines/>
        <w:tabs>
          <w:tab w:val="left" w:pos="567"/>
          <w:tab w:val="num" w:pos="851"/>
          <w:tab w:val="left" w:pos="993"/>
        </w:tabs>
        <w:jc w:val="both"/>
        <w:rPr>
          <w:rFonts w:ascii="Tahoma" w:hAnsi="Tahoma" w:cs="Tahoma"/>
          <w:b/>
          <w:i/>
          <w:noProof/>
          <w:sz w:val="18"/>
          <w:u w:val="single"/>
        </w:rPr>
      </w:pPr>
    </w:p>
    <w:p w14:paraId="367F6661" w14:textId="77777777" w:rsidR="00356950" w:rsidRDefault="00356950" w:rsidP="00356950">
      <w:pPr>
        <w:keepNext/>
        <w:keepLines/>
        <w:tabs>
          <w:tab w:val="left" w:pos="567"/>
          <w:tab w:val="num" w:pos="851"/>
          <w:tab w:val="left" w:pos="993"/>
        </w:tabs>
        <w:jc w:val="both"/>
        <w:rPr>
          <w:rFonts w:ascii="Tahoma" w:hAnsi="Tahoma" w:cs="Tahoma"/>
          <w:b/>
          <w:i/>
          <w:noProof/>
          <w:sz w:val="18"/>
          <w:u w:val="single"/>
        </w:rPr>
      </w:pPr>
    </w:p>
    <w:p w14:paraId="3F5E3AAD" w14:textId="77777777" w:rsidR="00356950" w:rsidRDefault="00356950" w:rsidP="00356950">
      <w:pPr>
        <w:keepNext/>
        <w:keepLines/>
        <w:tabs>
          <w:tab w:val="left" w:pos="567"/>
          <w:tab w:val="num" w:pos="851"/>
          <w:tab w:val="left" w:pos="993"/>
        </w:tabs>
        <w:jc w:val="both"/>
        <w:rPr>
          <w:rFonts w:ascii="Tahoma" w:hAnsi="Tahoma" w:cs="Tahoma"/>
          <w:b/>
          <w:i/>
          <w:noProof/>
          <w:sz w:val="18"/>
          <w:u w:val="single"/>
        </w:rPr>
      </w:pPr>
    </w:p>
    <w:p w14:paraId="4ADB8537" w14:textId="77777777" w:rsidR="00356950" w:rsidRDefault="00356950" w:rsidP="00356950">
      <w:pPr>
        <w:keepNext/>
        <w:keepLines/>
        <w:tabs>
          <w:tab w:val="left" w:pos="567"/>
          <w:tab w:val="num" w:pos="851"/>
          <w:tab w:val="left" w:pos="993"/>
        </w:tabs>
        <w:jc w:val="both"/>
        <w:rPr>
          <w:rFonts w:ascii="Tahoma" w:hAnsi="Tahoma" w:cs="Tahoma"/>
          <w:b/>
          <w:i/>
          <w:noProof/>
          <w:sz w:val="18"/>
          <w:u w:val="single"/>
        </w:rPr>
      </w:pPr>
    </w:p>
    <w:p w14:paraId="5AB0107F" w14:textId="77777777" w:rsidR="00356950" w:rsidRDefault="00356950" w:rsidP="00356950">
      <w:pPr>
        <w:keepNext/>
        <w:keepLines/>
        <w:tabs>
          <w:tab w:val="left" w:pos="567"/>
          <w:tab w:val="num" w:pos="851"/>
          <w:tab w:val="left" w:pos="993"/>
        </w:tabs>
        <w:jc w:val="both"/>
        <w:rPr>
          <w:rFonts w:ascii="Tahoma" w:hAnsi="Tahoma" w:cs="Tahoma"/>
          <w:b/>
          <w:i/>
          <w:noProof/>
          <w:sz w:val="18"/>
          <w:u w:val="single"/>
        </w:rPr>
      </w:pPr>
    </w:p>
    <w:p w14:paraId="4C5315BE" w14:textId="77777777" w:rsidR="00356950" w:rsidRDefault="00356950" w:rsidP="00356950">
      <w:pPr>
        <w:keepNext/>
        <w:keepLines/>
        <w:tabs>
          <w:tab w:val="left" w:pos="567"/>
          <w:tab w:val="num" w:pos="851"/>
          <w:tab w:val="left" w:pos="993"/>
        </w:tabs>
        <w:jc w:val="both"/>
        <w:rPr>
          <w:rFonts w:ascii="Tahoma" w:hAnsi="Tahoma" w:cs="Tahoma"/>
          <w:b/>
          <w:i/>
          <w:noProof/>
          <w:sz w:val="18"/>
          <w:u w:val="single"/>
        </w:rPr>
      </w:pPr>
    </w:p>
    <w:p w14:paraId="6FADB473" w14:textId="77777777" w:rsidR="00356950" w:rsidRDefault="00356950" w:rsidP="00356950">
      <w:pPr>
        <w:keepNext/>
        <w:keepLines/>
        <w:tabs>
          <w:tab w:val="left" w:pos="567"/>
          <w:tab w:val="num" w:pos="851"/>
          <w:tab w:val="left" w:pos="993"/>
        </w:tabs>
        <w:jc w:val="both"/>
        <w:rPr>
          <w:rFonts w:ascii="Tahoma" w:hAnsi="Tahoma" w:cs="Tahoma"/>
          <w:b/>
          <w:i/>
          <w:noProof/>
          <w:sz w:val="18"/>
          <w:u w:val="single"/>
        </w:rPr>
      </w:pPr>
    </w:p>
    <w:p w14:paraId="123F8226" w14:textId="77777777" w:rsidR="00356950" w:rsidRDefault="00356950" w:rsidP="00356950">
      <w:pPr>
        <w:keepNext/>
        <w:keepLines/>
        <w:tabs>
          <w:tab w:val="left" w:pos="567"/>
          <w:tab w:val="num" w:pos="851"/>
          <w:tab w:val="left" w:pos="993"/>
        </w:tabs>
        <w:jc w:val="both"/>
        <w:rPr>
          <w:rFonts w:ascii="Tahoma" w:hAnsi="Tahoma" w:cs="Tahoma"/>
          <w:b/>
          <w:i/>
          <w:noProof/>
          <w:sz w:val="18"/>
          <w:u w:val="single"/>
        </w:rPr>
      </w:pPr>
    </w:p>
    <w:p w14:paraId="420EB2D0" w14:textId="77777777" w:rsidR="00356950" w:rsidRDefault="00356950" w:rsidP="00356950">
      <w:pPr>
        <w:keepNext/>
        <w:keepLines/>
        <w:tabs>
          <w:tab w:val="left" w:pos="567"/>
          <w:tab w:val="num" w:pos="851"/>
          <w:tab w:val="left" w:pos="993"/>
        </w:tabs>
        <w:jc w:val="both"/>
        <w:rPr>
          <w:rFonts w:ascii="Tahoma" w:hAnsi="Tahoma" w:cs="Tahoma"/>
          <w:b/>
          <w:i/>
          <w:noProof/>
          <w:sz w:val="18"/>
          <w:u w:val="single"/>
        </w:rPr>
      </w:pPr>
    </w:p>
    <w:p w14:paraId="0A927D26" w14:textId="77777777" w:rsidR="00356950" w:rsidRDefault="00356950" w:rsidP="00356950">
      <w:pPr>
        <w:keepNext/>
        <w:keepLines/>
        <w:tabs>
          <w:tab w:val="left" w:pos="567"/>
          <w:tab w:val="num" w:pos="851"/>
          <w:tab w:val="left" w:pos="993"/>
        </w:tabs>
        <w:jc w:val="both"/>
        <w:rPr>
          <w:rFonts w:ascii="Tahoma" w:hAnsi="Tahoma" w:cs="Tahoma"/>
          <w:b/>
          <w:i/>
          <w:noProof/>
          <w:sz w:val="18"/>
          <w:u w:val="single"/>
        </w:rPr>
      </w:pPr>
    </w:p>
    <w:p w14:paraId="54DA33D0" w14:textId="77777777" w:rsidR="00356950" w:rsidRDefault="00356950" w:rsidP="00356950">
      <w:pPr>
        <w:keepNext/>
        <w:keepLines/>
        <w:tabs>
          <w:tab w:val="left" w:pos="567"/>
          <w:tab w:val="num" w:pos="851"/>
          <w:tab w:val="left" w:pos="993"/>
        </w:tabs>
        <w:jc w:val="both"/>
        <w:rPr>
          <w:rFonts w:ascii="Tahoma" w:hAnsi="Tahoma" w:cs="Tahoma"/>
          <w:b/>
          <w:i/>
          <w:noProof/>
          <w:sz w:val="18"/>
          <w:u w:val="single"/>
        </w:rPr>
      </w:pPr>
    </w:p>
    <w:tbl>
      <w:tblPr>
        <w:tblW w:w="9366" w:type="dxa"/>
        <w:tblInd w:w="-15" w:type="dxa"/>
        <w:tblLayout w:type="fixed"/>
        <w:tblCellMar>
          <w:left w:w="70" w:type="dxa"/>
          <w:right w:w="70" w:type="dxa"/>
        </w:tblCellMar>
        <w:tblLook w:val="0000" w:firstRow="0" w:lastRow="0" w:firstColumn="0" w:lastColumn="0" w:noHBand="0" w:noVBand="0"/>
      </w:tblPr>
      <w:tblGrid>
        <w:gridCol w:w="6814"/>
        <w:gridCol w:w="2552"/>
      </w:tblGrid>
      <w:tr w:rsidR="00356950" w:rsidRPr="00112425" w14:paraId="6E0E1CAC" w14:textId="77777777" w:rsidTr="001E0E86">
        <w:tc>
          <w:tcPr>
            <w:tcW w:w="6814" w:type="dxa"/>
            <w:tcBorders>
              <w:top w:val="single" w:sz="4" w:space="0" w:color="000000"/>
              <w:left w:val="single" w:sz="4" w:space="0" w:color="000000"/>
              <w:bottom w:val="single" w:sz="4" w:space="0" w:color="000000"/>
            </w:tcBorders>
          </w:tcPr>
          <w:p w14:paraId="2FED7B6A" w14:textId="77777777" w:rsidR="00356950" w:rsidRPr="00112425" w:rsidRDefault="00356950" w:rsidP="001E0E86">
            <w:pPr>
              <w:keepNext/>
              <w:keepLines/>
              <w:rPr>
                <w:rFonts w:ascii="Tahoma" w:eastAsia="Calibri" w:hAnsi="Tahoma" w:cs="Tahoma"/>
              </w:rPr>
            </w:pPr>
            <w:r w:rsidRPr="00112425">
              <w:rPr>
                <w:rFonts w:ascii="Tahoma" w:hAnsi="Tahoma" w:cs="Tahoma"/>
              </w:rPr>
              <w:t>SPORAZUM O MEDSEBOJNEM SODELOVANJU</w:t>
            </w:r>
          </w:p>
        </w:tc>
        <w:tc>
          <w:tcPr>
            <w:tcW w:w="2552" w:type="dxa"/>
            <w:tcBorders>
              <w:top w:val="single" w:sz="4" w:space="0" w:color="000000"/>
              <w:left w:val="single" w:sz="4" w:space="0" w:color="808080"/>
              <w:bottom w:val="single" w:sz="4" w:space="0" w:color="000000"/>
              <w:right w:val="single" w:sz="4" w:space="0" w:color="000000"/>
            </w:tcBorders>
          </w:tcPr>
          <w:p w14:paraId="44A44C40" w14:textId="77777777" w:rsidR="00356950" w:rsidRPr="00112425" w:rsidRDefault="00356950" w:rsidP="001E0E86">
            <w:pPr>
              <w:keepNext/>
              <w:keepLines/>
              <w:rPr>
                <w:rFonts w:ascii="Tahoma" w:eastAsia="Calibri" w:hAnsi="Tahoma" w:cs="Tahoma"/>
                <w:b/>
              </w:rPr>
            </w:pPr>
            <w:r w:rsidRPr="00112425">
              <w:rPr>
                <w:rFonts w:ascii="Tahoma" w:eastAsia="Calibri" w:hAnsi="Tahoma" w:cs="Tahoma"/>
                <w:b/>
              </w:rPr>
              <w:t>Obrazec 3 k Prilogi 4/1</w:t>
            </w:r>
          </w:p>
        </w:tc>
      </w:tr>
    </w:tbl>
    <w:p w14:paraId="2E6EE221" w14:textId="77777777" w:rsidR="00356950" w:rsidRPr="00112425" w:rsidRDefault="00356950" w:rsidP="00356950">
      <w:pPr>
        <w:keepNext/>
        <w:keepLines/>
      </w:pPr>
    </w:p>
    <w:p w14:paraId="6EE5D856" w14:textId="77777777" w:rsidR="00356950" w:rsidRPr="00112425" w:rsidRDefault="00356950" w:rsidP="00356950">
      <w:pPr>
        <w:keepNext/>
        <w:keepLines/>
      </w:pPr>
    </w:p>
    <w:p w14:paraId="02A95EF8" w14:textId="77777777" w:rsidR="00356950" w:rsidRPr="00112425" w:rsidRDefault="00356950" w:rsidP="00356950">
      <w:pPr>
        <w:keepNext/>
        <w:keepLines/>
        <w:jc w:val="center"/>
        <w:rPr>
          <w:rFonts w:ascii="Tahoma" w:hAnsi="Tahoma" w:cs="Tahoma"/>
          <w:b/>
          <w:i/>
        </w:rPr>
      </w:pPr>
      <w:r w:rsidRPr="00112425">
        <w:rPr>
          <w:rFonts w:ascii="Tahoma" w:hAnsi="Tahoma" w:cs="Tahoma"/>
          <w:b/>
        </w:rPr>
        <w:t>SPORAZUM</w:t>
      </w:r>
    </w:p>
    <w:p w14:paraId="36AD1029" w14:textId="77777777" w:rsidR="00356950" w:rsidRPr="00112425" w:rsidRDefault="00356950" w:rsidP="00356950">
      <w:pPr>
        <w:keepNext/>
        <w:keepLines/>
        <w:jc w:val="center"/>
        <w:rPr>
          <w:rFonts w:ascii="Tahoma" w:hAnsi="Tahoma" w:cs="Tahoma"/>
          <w:b/>
          <w:i/>
        </w:rPr>
      </w:pPr>
      <w:r w:rsidRPr="00112425">
        <w:rPr>
          <w:rFonts w:ascii="Tahoma" w:hAnsi="Tahoma" w:cs="Tahoma"/>
          <w:b/>
        </w:rPr>
        <w:t>O MEDSEBOJNEM SODELOVANJU</w:t>
      </w:r>
    </w:p>
    <w:p w14:paraId="2851B3FD" w14:textId="77777777" w:rsidR="00356950" w:rsidRPr="00112425" w:rsidRDefault="00356950" w:rsidP="00356950">
      <w:pPr>
        <w:keepNext/>
        <w:keepLines/>
        <w:jc w:val="center"/>
        <w:rPr>
          <w:rFonts w:ascii="Tahoma" w:hAnsi="Tahoma" w:cs="Tahoma"/>
          <w:i/>
        </w:rPr>
      </w:pPr>
    </w:p>
    <w:p w14:paraId="6172B924" w14:textId="77777777" w:rsidR="00356950" w:rsidRPr="00112425" w:rsidRDefault="00356950" w:rsidP="00356950">
      <w:pPr>
        <w:keepNext/>
        <w:keepLines/>
        <w:jc w:val="center"/>
        <w:rPr>
          <w:rFonts w:ascii="Tahoma" w:hAnsi="Tahoma" w:cs="Tahoma"/>
          <w:i/>
        </w:rPr>
      </w:pPr>
    </w:p>
    <w:p w14:paraId="093577D1" w14:textId="77777777" w:rsidR="00356950" w:rsidRPr="00112425" w:rsidRDefault="00356950" w:rsidP="00356950">
      <w:pPr>
        <w:keepNext/>
        <w:keepLines/>
        <w:jc w:val="center"/>
        <w:rPr>
          <w:rFonts w:ascii="Tahoma" w:hAnsi="Tahoma" w:cs="Tahoma"/>
          <w:i/>
        </w:rPr>
      </w:pPr>
      <w:r w:rsidRPr="00112425">
        <w:rPr>
          <w:rFonts w:ascii="Tahoma" w:hAnsi="Tahoma" w:cs="Tahoma"/>
        </w:rPr>
        <w:t>(med ponudnikom in podizvajalci – priloži ponudnik)</w:t>
      </w:r>
    </w:p>
    <w:p w14:paraId="217BF5E9" w14:textId="77777777" w:rsidR="00356950" w:rsidRPr="00A679F4" w:rsidRDefault="00356950" w:rsidP="00356950">
      <w:pPr>
        <w:keepNext/>
        <w:keepLines/>
        <w:tabs>
          <w:tab w:val="left" w:pos="567"/>
          <w:tab w:val="num" w:pos="851"/>
          <w:tab w:val="left" w:pos="993"/>
        </w:tabs>
        <w:jc w:val="both"/>
        <w:rPr>
          <w:rFonts w:ascii="Tahoma" w:hAnsi="Tahoma" w:cs="Tahoma"/>
          <w:noProof/>
        </w:rPr>
      </w:pPr>
    </w:p>
    <w:p w14:paraId="7773008F" w14:textId="77777777" w:rsidR="00AE416A" w:rsidRPr="001D35CF" w:rsidRDefault="00AE416A" w:rsidP="00356950">
      <w:pPr>
        <w:keepNext/>
        <w:keepLines/>
      </w:pPr>
    </w:p>
    <w:p w14:paraId="11E95E58" w14:textId="77777777" w:rsidR="00AE416A" w:rsidRPr="001D35CF" w:rsidRDefault="00AE416A" w:rsidP="00356950">
      <w:pPr>
        <w:keepNext/>
        <w:keepLines/>
      </w:pPr>
    </w:p>
    <w:p w14:paraId="40D51B21" w14:textId="77777777" w:rsidR="00AE416A" w:rsidRPr="001D35CF" w:rsidRDefault="00AE416A" w:rsidP="00356950">
      <w:pPr>
        <w:keepNext/>
        <w:keepLines/>
        <w:tabs>
          <w:tab w:val="left" w:pos="567"/>
          <w:tab w:val="num" w:pos="851"/>
          <w:tab w:val="left" w:pos="993"/>
        </w:tabs>
        <w:jc w:val="both"/>
        <w:rPr>
          <w:rFonts w:ascii="Tahoma" w:hAnsi="Tahoma" w:cs="Tahoma"/>
        </w:rPr>
      </w:pPr>
    </w:p>
    <w:p w14:paraId="4A7E8D91" w14:textId="77777777" w:rsidR="00AE416A" w:rsidRPr="001D35CF" w:rsidRDefault="00AE416A" w:rsidP="00356950">
      <w:pPr>
        <w:keepNext/>
        <w:keepLines/>
      </w:pPr>
    </w:p>
    <w:p w14:paraId="7409BF93" w14:textId="77777777" w:rsidR="00AE416A" w:rsidRPr="001D35CF" w:rsidRDefault="00AE416A" w:rsidP="00356950">
      <w:pPr>
        <w:keepNext/>
        <w:keepLines/>
      </w:pPr>
    </w:p>
    <w:p w14:paraId="35076AAE" w14:textId="77777777" w:rsidR="00AE416A" w:rsidRPr="001D35CF" w:rsidRDefault="000A7512" w:rsidP="00356950">
      <w:pPr>
        <w:keepNext/>
        <w:keepLines/>
      </w:pPr>
      <w:r w:rsidRPr="001D35CF">
        <w:br w:type="page"/>
      </w: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356950" w:rsidRPr="00112425" w14:paraId="5A54C200" w14:textId="77777777" w:rsidTr="001E0E86">
        <w:tc>
          <w:tcPr>
            <w:tcW w:w="7933" w:type="dxa"/>
            <w:tcBorders>
              <w:top w:val="single" w:sz="4" w:space="0" w:color="auto"/>
              <w:bottom w:val="single" w:sz="4" w:space="0" w:color="auto"/>
            </w:tcBorders>
          </w:tcPr>
          <w:p w14:paraId="7628FBFE" w14:textId="77777777" w:rsidR="00356950" w:rsidRPr="00112425" w:rsidRDefault="00356950" w:rsidP="001E0E86">
            <w:pPr>
              <w:keepNext/>
              <w:keepLines/>
              <w:rPr>
                <w:rFonts w:ascii="Tahoma" w:hAnsi="Tahoma" w:cs="Tahoma"/>
              </w:rPr>
            </w:pPr>
            <w:r w:rsidRPr="00112425">
              <w:lastRenderedPageBreak/>
              <w:br w:type="page"/>
            </w:r>
            <w:r w:rsidRPr="00112425">
              <w:br w:type="page"/>
            </w:r>
            <w:r w:rsidRPr="00112425">
              <w:br w:type="page"/>
            </w:r>
            <w:r w:rsidRPr="00112425">
              <w:rPr>
                <w:rFonts w:ascii="Tahoma" w:hAnsi="Tahoma" w:cs="Tahoma"/>
                <w:b/>
              </w:rPr>
              <w:br w:type="page"/>
            </w:r>
            <w:r w:rsidRPr="00112425">
              <w:rPr>
                <w:rFonts w:ascii="Tahoma" w:hAnsi="Tahoma" w:cs="Tahoma"/>
              </w:rPr>
              <w:t xml:space="preserve">SEZNAM DRUGIH SUBJEKTOV, KATERIH ZMOGLJIVOST UPORABLJA PONUDNIK  </w:t>
            </w:r>
          </w:p>
        </w:tc>
        <w:tc>
          <w:tcPr>
            <w:tcW w:w="1418" w:type="dxa"/>
            <w:tcBorders>
              <w:top w:val="single" w:sz="4" w:space="0" w:color="auto"/>
              <w:bottom w:val="single" w:sz="4" w:space="0" w:color="auto"/>
            </w:tcBorders>
          </w:tcPr>
          <w:p w14:paraId="1D582A20" w14:textId="77777777" w:rsidR="00356950" w:rsidRPr="00112425" w:rsidRDefault="00356950" w:rsidP="001E0E86">
            <w:pPr>
              <w:keepNext/>
              <w:keepLines/>
              <w:rPr>
                <w:rFonts w:ascii="Tahoma" w:hAnsi="Tahoma" w:cs="Tahoma"/>
                <w:b/>
                <w:i/>
              </w:rPr>
            </w:pPr>
            <w:r w:rsidRPr="00112425">
              <w:rPr>
                <w:rFonts w:ascii="Tahoma" w:hAnsi="Tahoma" w:cs="Tahoma"/>
                <w:b/>
                <w:i/>
              </w:rPr>
              <w:t>Priloga 4/2</w:t>
            </w:r>
          </w:p>
        </w:tc>
      </w:tr>
    </w:tbl>
    <w:p w14:paraId="00A35292" w14:textId="77777777" w:rsidR="00356950" w:rsidRPr="00EF1942" w:rsidRDefault="00356950" w:rsidP="00356950">
      <w:pPr>
        <w:keepNext/>
        <w:keepLines/>
        <w:jc w:val="both"/>
        <w:rPr>
          <w:rFonts w:ascii="Tahoma" w:hAnsi="Tahoma" w:cs="Tahoma"/>
        </w:rPr>
      </w:pPr>
      <w:r>
        <w:rPr>
          <w:rFonts w:ascii="Tahoma" w:hAnsi="Tahoma" w:cs="Tahoma"/>
        </w:rPr>
        <w:t>Ponudnik</w:t>
      </w:r>
      <w:r w:rsidRPr="00112425">
        <w:rPr>
          <w:rFonts w:ascii="Tahoma" w:hAnsi="Tahoma" w:cs="Tahoma"/>
        </w:rPr>
        <w:t xml:space="preserve"> v prilogi nave</w:t>
      </w:r>
      <w:r>
        <w:rPr>
          <w:rFonts w:ascii="Tahoma" w:hAnsi="Tahoma" w:cs="Tahoma"/>
        </w:rPr>
        <w:t>de</w:t>
      </w:r>
      <w:r w:rsidRPr="00112425">
        <w:rPr>
          <w:rFonts w:ascii="Tahoma" w:hAnsi="Tahoma" w:cs="Tahoma"/>
        </w:rPr>
        <w:t xml:space="preserve"> </w:t>
      </w:r>
      <w:r>
        <w:rPr>
          <w:rFonts w:ascii="Tahoma" w:hAnsi="Tahoma" w:cs="Tahoma"/>
        </w:rPr>
        <w:t xml:space="preserve">subjekte, katerih zmogljivost uporablja, v kolikor z njimi </w:t>
      </w:r>
      <w:r w:rsidRPr="00112425">
        <w:rPr>
          <w:rFonts w:ascii="Tahoma" w:hAnsi="Tahoma" w:cs="Tahoma"/>
        </w:rPr>
        <w:t xml:space="preserve">namerava izvajati predmet javnega naročila. Prilogo podpišeta tako </w:t>
      </w:r>
      <w:r>
        <w:rPr>
          <w:rFonts w:ascii="Tahoma" w:hAnsi="Tahoma" w:cs="Tahoma"/>
        </w:rPr>
        <w:t>ponudnik</w:t>
      </w:r>
      <w:r w:rsidRPr="00112425">
        <w:rPr>
          <w:rFonts w:ascii="Tahoma" w:hAnsi="Tahoma" w:cs="Tahoma"/>
        </w:rPr>
        <w:t xml:space="preserve"> kot </w:t>
      </w:r>
      <w:r>
        <w:rPr>
          <w:rFonts w:ascii="Tahoma" w:hAnsi="Tahoma" w:cs="Tahoma"/>
        </w:rPr>
        <w:t>subjekt</w:t>
      </w:r>
      <w:r w:rsidRPr="00112425">
        <w:rPr>
          <w:rFonts w:ascii="Tahoma" w:hAnsi="Tahoma" w:cs="Tahoma"/>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78"/>
        <w:gridCol w:w="457"/>
        <w:gridCol w:w="2835"/>
      </w:tblGrid>
      <w:tr w:rsidR="00356950" w:rsidRPr="00A679F4" w14:paraId="58B3138B" w14:textId="77777777" w:rsidTr="001E0E86">
        <w:trPr>
          <w:trHeight w:val="511"/>
        </w:trPr>
        <w:tc>
          <w:tcPr>
            <w:tcW w:w="9634" w:type="dxa"/>
            <w:gridSpan w:val="4"/>
            <w:vAlign w:val="center"/>
          </w:tcPr>
          <w:p w14:paraId="14A352FB" w14:textId="5A277687" w:rsidR="00356950" w:rsidRPr="00A679F4" w:rsidRDefault="00356950" w:rsidP="001E0E86">
            <w:pPr>
              <w:keepNext/>
              <w:keepLines/>
              <w:jc w:val="center"/>
              <w:rPr>
                <w:rFonts w:ascii="Tahoma" w:hAnsi="Tahoma" w:cs="Tahoma"/>
                <w:noProof/>
                <w:sz w:val="18"/>
                <w:szCs w:val="18"/>
              </w:rPr>
            </w:pPr>
            <w:r w:rsidRPr="00A679F4">
              <w:rPr>
                <w:rFonts w:ascii="Tahoma" w:hAnsi="Tahoma" w:cs="Tahoma"/>
                <w:noProof/>
                <w:sz w:val="18"/>
                <w:szCs w:val="18"/>
              </w:rPr>
              <w:t xml:space="preserve">Javno naročilo: </w:t>
            </w:r>
            <w:r w:rsidR="001451B1" w:rsidRPr="001451B1">
              <w:rPr>
                <w:rFonts w:ascii="Tahoma" w:hAnsi="Tahoma" w:cs="Tahoma"/>
                <w:b/>
                <w:bCs/>
                <w:noProof/>
                <w:sz w:val="18"/>
                <w:szCs w:val="18"/>
              </w:rPr>
              <w:t>JHL-32/26</w:t>
            </w:r>
            <w:r w:rsidR="001451B1" w:rsidRPr="001451B1">
              <w:rPr>
                <w:rFonts w:ascii="Tahoma" w:hAnsi="Tahoma" w:cs="Tahoma"/>
                <w:b/>
                <w:noProof/>
                <w:sz w:val="18"/>
                <w:szCs w:val="18"/>
              </w:rPr>
              <w:t xml:space="preserve"> Izdelava idejne zasnove projekta - Vzpostavitev krožne plovne poti na Ljubljanici in Gruberjevem prekopu ob hkratni energetski izrabi Ljubljani</w:t>
            </w:r>
            <w:r w:rsidRPr="00A679F4">
              <w:rPr>
                <w:rFonts w:ascii="Tahoma" w:hAnsi="Tahoma" w:cs="Tahoma"/>
                <w:b/>
                <w:noProof/>
                <w:sz w:val="18"/>
                <w:szCs w:val="18"/>
              </w:rPr>
              <w:t xml:space="preserve">  </w:t>
            </w:r>
          </w:p>
        </w:tc>
      </w:tr>
      <w:tr w:rsidR="00356950" w:rsidRPr="00A679F4" w14:paraId="179C71C3" w14:textId="77777777" w:rsidTr="001E0E86">
        <w:trPr>
          <w:trHeight w:val="597"/>
        </w:trPr>
        <w:tc>
          <w:tcPr>
            <w:tcW w:w="3964" w:type="dxa"/>
            <w:vAlign w:val="center"/>
          </w:tcPr>
          <w:p w14:paraId="69018EDA" w14:textId="77777777" w:rsidR="00356950" w:rsidRPr="00A679F4" w:rsidRDefault="00356950" w:rsidP="001E0E86">
            <w:pPr>
              <w:keepNext/>
              <w:keepLines/>
              <w:rPr>
                <w:rFonts w:ascii="Tahoma" w:hAnsi="Tahoma" w:cs="Tahoma"/>
                <w:sz w:val="18"/>
                <w:szCs w:val="18"/>
              </w:rPr>
            </w:pPr>
            <w:r w:rsidRPr="00A679F4">
              <w:rPr>
                <w:rFonts w:ascii="Tahoma" w:hAnsi="Tahoma" w:cs="Tahoma"/>
                <w:sz w:val="18"/>
                <w:szCs w:val="18"/>
              </w:rPr>
              <w:t>Naziv subjekta</w:t>
            </w:r>
            <w:r>
              <w:rPr>
                <w:rFonts w:ascii="Tahoma" w:hAnsi="Tahoma" w:cs="Tahoma"/>
                <w:sz w:val="18"/>
                <w:szCs w:val="18"/>
              </w:rPr>
              <w:t xml:space="preserve"> (firma)</w:t>
            </w:r>
          </w:p>
        </w:tc>
        <w:tc>
          <w:tcPr>
            <w:tcW w:w="5670" w:type="dxa"/>
            <w:gridSpan w:val="3"/>
            <w:vAlign w:val="center"/>
          </w:tcPr>
          <w:p w14:paraId="7BD23123" w14:textId="77777777" w:rsidR="00356950" w:rsidRPr="00A679F4" w:rsidRDefault="00356950" w:rsidP="001E0E86">
            <w:pPr>
              <w:keepNext/>
              <w:keepLines/>
              <w:rPr>
                <w:rFonts w:ascii="Tahoma" w:hAnsi="Tahoma" w:cs="Tahoma"/>
                <w:sz w:val="18"/>
                <w:szCs w:val="18"/>
              </w:rPr>
            </w:pPr>
          </w:p>
          <w:p w14:paraId="49B3F3CA" w14:textId="77777777" w:rsidR="00356950" w:rsidRPr="00A679F4" w:rsidRDefault="00356950" w:rsidP="001E0E86">
            <w:pPr>
              <w:keepNext/>
              <w:keepLines/>
              <w:rPr>
                <w:rFonts w:ascii="Tahoma" w:hAnsi="Tahoma" w:cs="Tahoma"/>
                <w:sz w:val="18"/>
                <w:szCs w:val="18"/>
              </w:rPr>
            </w:pPr>
          </w:p>
        </w:tc>
      </w:tr>
      <w:tr w:rsidR="00356950" w:rsidRPr="00A679F4" w14:paraId="0C864110" w14:textId="77777777" w:rsidTr="001E0E86">
        <w:trPr>
          <w:trHeight w:val="562"/>
        </w:trPr>
        <w:tc>
          <w:tcPr>
            <w:tcW w:w="3964" w:type="dxa"/>
            <w:vAlign w:val="center"/>
          </w:tcPr>
          <w:p w14:paraId="67C51676" w14:textId="77777777" w:rsidR="00356950" w:rsidRPr="00A679F4" w:rsidRDefault="00356950" w:rsidP="001E0E86">
            <w:pPr>
              <w:keepNext/>
              <w:keepLines/>
              <w:rPr>
                <w:rFonts w:ascii="Tahoma" w:hAnsi="Tahoma" w:cs="Tahoma"/>
                <w:sz w:val="18"/>
                <w:szCs w:val="18"/>
              </w:rPr>
            </w:pPr>
            <w:r>
              <w:rPr>
                <w:rFonts w:ascii="Tahoma" w:hAnsi="Tahoma" w:cs="Tahoma"/>
                <w:sz w:val="18"/>
                <w:szCs w:val="18"/>
              </w:rPr>
              <w:t>Poslovni</w:t>
            </w:r>
            <w:r w:rsidRPr="00A679F4">
              <w:rPr>
                <w:rFonts w:ascii="Tahoma" w:hAnsi="Tahoma" w:cs="Tahoma"/>
                <w:sz w:val="18"/>
                <w:szCs w:val="18"/>
              </w:rPr>
              <w:t xml:space="preserve"> naslov</w:t>
            </w:r>
            <w:r>
              <w:rPr>
                <w:rFonts w:ascii="Tahoma" w:hAnsi="Tahoma" w:cs="Tahoma"/>
                <w:sz w:val="18"/>
                <w:szCs w:val="18"/>
              </w:rPr>
              <w:t xml:space="preserve"> subjekta</w:t>
            </w:r>
          </w:p>
        </w:tc>
        <w:tc>
          <w:tcPr>
            <w:tcW w:w="5670" w:type="dxa"/>
            <w:gridSpan w:val="3"/>
            <w:vAlign w:val="center"/>
          </w:tcPr>
          <w:p w14:paraId="0EFB97CB" w14:textId="77777777" w:rsidR="00356950" w:rsidRPr="00A679F4" w:rsidRDefault="00356950" w:rsidP="001E0E86">
            <w:pPr>
              <w:keepNext/>
              <w:keepLines/>
              <w:rPr>
                <w:rFonts w:ascii="Tahoma" w:hAnsi="Tahoma" w:cs="Tahoma"/>
                <w:sz w:val="18"/>
                <w:szCs w:val="18"/>
              </w:rPr>
            </w:pPr>
          </w:p>
          <w:p w14:paraId="64FB01F0" w14:textId="77777777" w:rsidR="00356950" w:rsidRPr="00A679F4" w:rsidRDefault="00356950" w:rsidP="001E0E86">
            <w:pPr>
              <w:keepNext/>
              <w:keepLines/>
              <w:rPr>
                <w:rFonts w:ascii="Tahoma" w:hAnsi="Tahoma" w:cs="Tahoma"/>
                <w:sz w:val="18"/>
                <w:szCs w:val="18"/>
              </w:rPr>
            </w:pPr>
          </w:p>
        </w:tc>
      </w:tr>
      <w:tr w:rsidR="00356950" w:rsidRPr="00A679F4" w14:paraId="565A6323" w14:textId="77777777" w:rsidTr="001E0E86">
        <w:trPr>
          <w:trHeight w:val="405"/>
        </w:trPr>
        <w:tc>
          <w:tcPr>
            <w:tcW w:w="3964" w:type="dxa"/>
            <w:vAlign w:val="center"/>
          </w:tcPr>
          <w:p w14:paraId="157AB35E" w14:textId="77777777" w:rsidR="00356950" w:rsidRPr="00A679F4" w:rsidRDefault="00356950" w:rsidP="001E0E86">
            <w:pPr>
              <w:keepNext/>
              <w:keepLines/>
              <w:rPr>
                <w:rFonts w:ascii="Tahoma" w:hAnsi="Tahoma" w:cs="Tahoma"/>
                <w:sz w:val="18"/>
                <w:szCs w:val="18"/>
              </w:rPr>
            </w:pPr>
            <w:r w:rsidRPr="00A679F4">
              <w:rPr>
                <w:rFonts w:ascii="Tahoma" w:hAnsi="Tahoma" w:cs="Tahoma"/>
                <w:sz w:val="18"/>
                <w:szCs w:val="18"/>
              </w:rPr>
              <w:t xml:space="preserve">Matična </w:t>
            </w:r>
            <w:r w:rsidRPr="00A679F4">
              <w:rPr>
                <w:rFonts w:ascii="Tahoma" w:hAnsi="Tahoma" w:cs="Tahoma"/>
                <w:sz w:val="18"/>
                <w:szCs w:val="18"/>
                <w:u w:val="single"/>
              </w:rPr>
              <w:t>in</w:t>
            </w:r>
            <w:r w:rsidRPr="00A679F4">
              <w:rPr>
                <w:rFonts w:ascii="Tahoma" w:hAnsi="Tahoma" w:cs="Tahoma"/>
                <w:sz w:val="18"/>
                <w:szCs w:val="18"/>
              </w:rPr>
              <w:t xml:space="preserve"> davčna številka subjekta</w:t>
            </w:r>
          </w:p>
        </w:tc>
        <w:tc>
          <w:tcPr>
            <w:tcW w:w="2378" w:type="dxa"/>
            <w:vAlign w:val="center"/>
          </w:tcPr>
          <w:p w14:paraId="1F3FEB9A" w14:textId="77777777" w:rsidR="00356950" w:rsidRPr="00A679F4" w:rsidRDefault="00356950" w:rsidP="001E0E86">
            <w:pPr>
              <w:keepNext/>
              <w:keepLines/>
              <w:rPr>
                <w:rFonts w:ascii="Tahoma" w:hAnsi="Tahoma" w:cs="Tahoma"/>
                <w:sz w:val="18"/>
                <w:szCs w:val="18"/>
              </w:rPr>
            </w:pPr>
          </w:p>
        </w:tc>
        <w:tc>
          <w:tcPr>
            <w:tcW w:w="3292" w:type="dxa"/>
            <w:gridSpan w:val="2"/>
            <w:vAlign w:val="center"/>
          </w:tcPr>
          <w:p w14:paraId="723E2D3D" w14:textId="77777777" w:rsidR="00356950" w:rsidRPr="00A679F4" w:rsidRDefault="00356950" w:rsidP="001E0E86">
            <w:pPr>
              <w:keepNext/>
              <w:keepLines/>
              <w:rPr>
                <w:rFonts w:ascii="Tahoma" w:hAnsi="Tahoma" w:cs="Tahoma"/>
                <w:sz w:val="18"/>
                <w:szCs w:val="18"/>
              </w:rPr>
            </w:pPr>
          </w:p>
        </w:tc>
      </w:tr>
      <w:tr w:rsidR="00356950" w:rsidRPr="00A679F4" w14:paraId="4B327E1A" w14:textId="77777777" w:rsidTr="001E0E86">
        <w:trPr>
          <w:trHeight w:val="1133"/>
        </w:trPr>
        <w:tc>
          <w:tcPr>
            <w:tcW w:w="3964" w:type="dxa"/>
            <w:vAlign w:val="center"/>
          </w:tcPr>
          <w:p w14:paraId="649A17CB" w14:textId="77777777" w:rsidR="00356950" w:rsidRPr="00A679F4" w:rsidRDefault="00356950" w:rsidP="001E0E86">
            <w:pPr>
              <w:keepNext/>
              <w:keepLines/>
              <w:jc w:val="center"/>
              <w:rPr>
                <w:rFonts w:ascii="Tahoma" w:hAnsi="Tahoma" w:cs="Tahoma"/>
                <w:sz w:val="18"/>
                <w:szCs w:val="18"/>
              </w:rPr>
            </w:pPr>
          </w:p>
          <w:p w14:paraId="068FBE09" w14:textId="77777777" w:rsidR="00356950" w:rsidRPr="00A679F4" w:rsidRDefault="00356950" w:rsidP="001E0E86">
            <w:pPr>
              <w:keepNext/>
              <w:keepLines/>
              <w:jc w:val="center"/>
              <w:rPr>
                <w:rFonts w:ascii="Tahoma" w:hAnsi="Tahoma" w:cs="Tahoma"/>
                <w:sz w:val="18"/>
                <w:szCs w:val="18"/>
              </w:rPr>
            </w:pPr>
          </w:p>
          <w:p w14:paraId="537A1957" w14:textId="77777777" w:rsidR="00356950" w:rsidRPr="00A679F4" w:rsidRDefault="00356950" w:rsidP="001E0E86">
            <w:pPr>
              <w:keepNext/>
              <w:keepLines/>
              <w:rPr>
                <w:rFonts w:ascii="Tahoma" w:hAnsi="Tahoma" w:cs="Tahoma"/>
                <w:sz w:val="18"/>
                <w:szCs w:val="18"/>
              </w:rPr>
            </w:pPr>
            <w:r w:rsidRPr="00A679F4">
              <w:rPr>
                <w:rFonts w:ascii="Tahoma" w:hAnsi="Tahoma" w:cs="Tahoma"/>
                <w:sz w:val="18"/>
                <w:szCs w:val="18"/>
              </w:rPr>
              <w:t>Vsak del javnega naročila, za katerega namerava ponudnik uporabiti zmogljivost subjekta</w:t>
            </w:r>
          </w:p>
          <w:p w14:paraId="0E2AEFAE" w14:textId="77777777" w:rsidR="00356950" w:rsidRPr="00A679F4" w:rsidRDefault="00356950" w:rsidP="001E0E86">
            <w:pPr>
              <w:keepNext/>
              <w:keepLines/>
              <w:rPr>
                <w:rFonts w:ascii="Tahoma" w:hAnsi="Tahoma" w:cs="Tahoma"/>
                <w:sz w:val="18"/>
                <w:szCs w:val="18"/>
              </w:rPr>
            </w:pPr>
          </w:p>
          <w:p w14:paraId="2039AE38" w14:textId="77777777" w:rsidR="00356950" w:rsidRPr="00A679F4" w:rsidRDefault="00356950" w:rsidP="001E0E86">
            <w:pPr>
              <w:keepNext/>
              <w:keepLines/>
              <w:jc w:val="center"/>
              <w:rPr>
                <w:rFonts w:ascii="Tahoma" w:hAnsi="Tahoma" w:cs="Tahoma"/>
                <w:sz w:val="18"/>
                <w:szCs w:val="18"/>
              </w:rPr>
            </w:pPr>
          </w:p>
        </w:tc>
        <w:tc>
          <w:tcPr>
            <w:tcW w:w="5670" w:type="dxa"/>
            <w:gridSpan w:val="3"/>
            <w:vAlign w:val="center"/>
          </w:tcPr>
          <w:p w14:paraId="5FDD632C" w14:textId="77777777" w:rsidR="00356950" w:rsidRPr="00A679F4" w:rsidRDefault="00356950" w:rsidP="001E0E86">
            <w:pPr>
              <w:keepNext/>
              <w:keepLines/>
              <w:rPr>
                <w:sz w:val="18"/>
                <w:szCs w:val="18"/>
              </w:rPr>
            </w:pPr>
          </w:p>
        </w:tc>
      </w:tr>
      <w:tr w:rsidR="00356950" w:rsidRPr="00A679F4" w14:paraId="122497AB" w14:textId="77777777" w:rsidTr="001E0E86">
        <w:trPr>
          <w:trHeight w:val="450"/>
        </w:trPr>
        <w:tc>
          <w:tcPr>
            <w:tcW w:w="3964" w:type="dxa"/>
            <w:vAlign w:val="center"/>
          </w:tcPr>
          <w:p w14:paraId="6B1C9398" w14:textId="77777777" w:rsidR="00356950" w:rsidRPr="00A679F4" w:rsidRDefault="00356950" w:rsidP="001E0E86">
            <w:pPr>
              <w:keepNext/>
              <w:keepLines/>
              <w:rPr>
                <w:rFonts w:ascii="Tahoma" w:hAnsi="Tahoma" w:cs="Tahoma"/>
                <w:i/>
                <w:sz w:val="18"/>
                <w:szCs w:val="18"/>
              </w:rPr>
            </w:pPr>
            <w:r w:rsidRPr="00A679F4">
              <w:rPr>
                <w:rFonts w:ascii="Tahoma" w:hAnsi="Tahoma" w:cs="Tahoma"/>
                <w:sz w:val="18"/>
                <w:szCs w:val="18"/>
              </w:rPr>
              <w:t xml:space="preserve">Okvirna količina/delež (%) javnega naročila </w:t>
            </w:r>
          </w:p>
          <w:p w14:paraId="42571A7E" w14:textId="77777777" w:rsidR="00356950" w:rsidRPr="00A679F4" w:rsidRDefault="00356950" w:rsidP="001E0E86">
            <w:pPr>
              <w:keepNext/>
              <w:keepLines/>
              <w:rPr>
                <w:rFonts w:ascii="Tahoma" w:hAnsi="Tahoma" w:cs="Tahoma"/>
                <w:sz w:val="18"/>
                <w:szCs w:val="18"/>
              </w:rPr>
            </w:pPr>
            <w:r w:rsidRPr="00A679F4">
              <w:rPr>
                <w:rFonts w:ascii="Tahoma" w:hAnsi="Tahoma" w:cs="Tahoma"/>
                <w:i/>
                <w:sz w:val="16"/>
                <w:szCs w:val="18"/>
              </w:rPr>
              <w:t>(obligatorno manj kot 100%)</w:t>
            </w:r>
          </w:p>
        </w:tc>
        <w:tc>
          <w:tcPr>
            <w:tcW w:w="5670" w:type="dxa"/>
            <w:gridSpan w:val="3"/>
            <w:vAlign w:val="center"/>
          </w:tcPr>
          <w:p w14:paraId="22A01962" w14:textId="77777777" w:rsidR="00356950" w:rsidRPr="00A679F4" w:rsidRDefault="00356950" w:rsidP="001E0E86">
            <w:pPr>
              <w:keepNext/>
              <w:keepLines/>
              <w:rPr>
                <w:sz w:val="18"/>
                <w:szCs w:val="18"/>
              </w:rPr>
            </w:pPr>
          </w:p>
          <w:p w14:paraId="72FA949F" w14:textId="77777777" w:rsidR="00356950" w:rsidRPr="00A679F4" w:rsidRDefault="00356950" w:rsidP="001E0E86">
            <w:pPr>
              <w:keepNext/>
              <w:keepLines/>
              <w:rPr>
                <w:sz w:val="18"/>
                <w:szCs w:val="18"/>
              </w:rPr>
            </w:pPr>
          </w:p>
        </w:tc>
      </w:tr>
      <w:tr w:rsidR="00356950" w:rsidRPr="00A679F4" w14:paraId="5EC7943C" w14:textId="77777777" w:rsidTr="001E0E86">
        <w:trPr>
          <w:trHeight w:val="348"/>
        </w:trPr>
        <w:tc>
          <w:tcPr>
            <w:tcW w:w="3964" w:type="dxa"/>
            <w:vMerge w:val="restart"/>
            <w:tcBorders>
              <w:top w:val="single" w:sz="4" w:space="0" w:color="auto"/>
              <w:left w:val="single" w:sz="4" w:space="0" w:color="auto"/>
              <w:right w:val="single" w:sz="4" w:space="0" w:color="auto"/>
            </w:tcBorders>
            <w:vAlign w:val="center"/>
          </w:tcPr>
          <w:p w14:paraId="20DB30FF" w14:textId="77777777" w:rsidR="00356950" w:rsidRPr="00A679F4" w:rsidRDefault="00356950" w:rsidP="001E0E86">
            <w:pPr>
              <w:keepNext/>
              <w:keepLines/>
              <w:jc w:val="both"/>
              <w:rPr>
                <w:rFonts w:ascii="Tahoma" w:hAnsi="Tahoma" w:cs="Tahoma"/>
                <w:sz w:val="16"/>
                <w:szCs w:val="18"/>
              </w:rPr>
            </w:pPr>
            <w:r w:rsidRPr="00A679F4">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A679F4">
              <w:rPr>
                <w:rFonts w:ascii="Tahoma" w:hAnsi="Tahoma" w:cs="Tahoma"/>
                <w:b/>
                <w:sz w:val="16"/>
                <w:szCs w:val="18"/>
              </w:rPr>
              <w:t>ter</w:t>
            </w:r>
            <w:r w:rsidRPr="00A679F4">
              <w:rPr>
                <w:rFonts w:ascii="Tahoma" w:hAnsi="Tahoma" w:cs="Tahoma"/>
                <w:sz w:val="16"/>
                <w:szCs w:val="18"/>
              </w:rPr>
              <w:t xml:space="preserve"> njihov </w:t>
            </w:r>
            <w:r w:rsidRPr="00A679F4">
              <w:rPr>
                <w:rFonts w:ascii="Tahoma" w:hAnsi="Tahoma" w:cs="Tahoma"/>
                <w:b/>
                <w:sz w:val="16"/>
                <w:szCs w:val="18"/>
              </w:rPr>
              <w:t>EMŠO</w:t>
            </w:r>
          </w:p>
          <w:p w14:paraId="13F3711E" w14:textId="77777777" w:rsidR="00356950" w:rsidRPr="00A679F4" w:rsidRDefault="00356950" w:rsidP="001E0E86">
            <w:pPr>
              <w:keepNext/>
              <w:keepLines/>
              <w:rPr>
                <w:rFonts w:ascii="Tahoma" w:hAnsi="Tahoma" w:cs="Tahoma"/>
                <w:sz w:val="8"/>
                <w:szCs w:val="18"/>
              </w:rPr>
            </w:pPr>
          </w:p>
          <w:p w14:paraId="7D475480" w14:textId="77777777" w:rsidR="00356950" w:rsidRPr="00A679F4" w:rsidRDefault="00356950" w:rsidP="001E0E86">
            <w:pPr>
              <w:keepNext/>
              <w:keepLines/>
              <w:rPr>
                <w:rFonts w:ascii="Tahoma" w:hAnsi="Tahoma" w:cs="Tahoma"/>
                <w:i/>
                <w:sz w:val="16"/>
                <w:szCs w:val="18"/>
              </w:rPr>
            </w:pPr>
            <w:r w:rsidRPr="00A679F4">
              <w:rPr>
                <w:rFonts w:ascii="Tahoma" w:hAnsi="Tahoma" w:cs="Tahoma"/>
                <w:i/>
                <w:sz w:val="16"/>
                <w:szCs w:val="18"/>
              </w:rPr>
              <w:t>/v primeru, da ste podatke vnesli v ESPD ali priložili lastno izjavo, ni potrebno izpolniti!/</w:t>
            </w:r>
          </w:p>
          <w:p w14:paraId="3481B314" w14:textId="77777777" w:rsidR="00356950" w:rsidRPr="00A679F4" w:rsidRDefault="00356950" w:rsidP="001E0E86">
            <w:pPr>
              <w:keepNext/>
              <w:keepLines/>
              <w:rPr>
                <w:rFonts w:ascii="Tahoma" w:hAnsi="Tahoma" w:cs="Tahoma"/>
                <w:i/>
                <w:sz w:val="10"/>
                <w:szCs w:val="18"/>
              </w:rPr>
            </w:pPr>
          </w:p>
          <w:p w14:paraId="6EBFD46A" w14:textId="77777777" w:rsidR="00356950" w:rsidRPr="00A679F4" w:rsidRDefault="00356950" w:rsidP="001E0E86">
            <w:pPr>
              <w:keepNext/>
              <w:keepLines/>
              <w:jc w:val="both"/>
              <w:rPr>
                <w:rFonts w:ascii="Tahoma" w:hAnsi="Tahoma" w:cs="Tahoma"/>
                <w:sz w:val="18"/>
                <w:szCs w:val="18"/>
              </w:rPr>
            </w:pPr>
            <w:r w:rsidRPr="00A679F4">
              <w:rPr>
                <w:rFonts w:ascii="Tahoma" w:hAnsi="Tahoma" w:cs="Tahoma"/>
                <w:i/>
                <w:sz w:val="16"/>
                <w:szCs w:val="18"/>
              </w:rPr>
              <w:t>EMŠO se potrebuje zgolj zaradi potreb pri preverjanju nekaznovanosti v e-Dosje-u</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044D1A8" w14:textId="77777777" w:rsidR="00356950" w:rsidRPr="00A679F4" w:rsidRDefault="00356950" w:rsidP="001E0E86">
            <w:pPr>
              <w:keepNext/>
              <w:keepLines/>
              <w:jc w:val="center"/>
              <w:rPr>
                <w:rFonts w:ascii="Tahoma" w:hAnsi="Tahoma" w:cs="Tahoma"/>
                <w:sz w:val="18"/>
                <w:szCs w:val="18"/>
              </w:rPr>
            </w:pPr>
            <w:r w:rsidRPr="00A679F4">
              <w:rPr>
                <w:rFonts w:ascii="Tahoma" w:hAnsi="Tahoma" w:cs="Tahoma"/>
                <w:sz w:val="18"/>
                <w:szCs w:val="18"/>
              </w:rPr>
              <w:t>Ime in priimek</w:t>
            </w:r>
          </w:p>
        </w:tc>
        <w:tc>
          <w:tcPr>
            <w:tcW w:w="2835" w:type="dxa"/>
            <w:tcBorders>
              <w:top w:val="single" w:sz="4" w:space="0" w:color="auto"/>
              <w:left w:val="single" w:sz="4" w:space="0" w:color="auto"/>
              <w:bottom w:val="single" w:sz="4" w:space="0" w:color="auto"/>
              <w:right w:val="single" w:sz="4" w:space="0" w:color="auto"/>
            </w:tcBorders>
            <w:vAlign w:val="center"/>
          </w:tcPr>
          <w:p w14:paraId="7B2BEA47" w14:textId="77777777" w:rsidR="00356950" w:rsidRPr="00A679F4" w:rsidRDefault="00356950" w:rsidP="001E0E86">
            <w:pPr>
              <w:keepNext/>
              <w:keepLines/>
              <w:jc w:val="center"/>
              <w:rPr>
                <w:rFonts w:ascii="Tahoma" w:hAnsi="Tahoma" w:cs="Tahoma"/>
                <w:sz w:val="18"/>
                <w:szCs w:val="18"/>
              </w:rPr>
            </w:pPr>
            <w:r w:rsidRPr="00A679F4">
              <w:rPr>
                <w:rFonts w:ascii="Tahoma" w:hAnsi="Tahoma" w:cs="Tahoma"/>
                <w:sz w:val="18"/>
                <w:szCs w:val="18"/>
              </w:rPr>
              <w:t>EMŠO</w:t>
            </w:r>
          </w:p>
        </w:tc>
      </w:tr>
      <w:tr w:rsidR="00356950" w:rsidRPr="00A679F4" w14:paraId="602DAAD5" w14:textId="77777777" w:rsidTr="001E0E86">
        <w:trPr>
          <w:trHeight w:val="1909"/>
        </w:trPr>
        <w:tc>
          <w:tcPr>
            <w:tcW w:w="3964" w:type="dxa"/>
            <w:vMerge/>
            <w:tcBorders>
              <w:left w:val="single" w:sz="4" w:space="0" w:color="auto"/>
              <w:right w:val="single" w:sz="4" w:space="0" w:color="auto"/>
            </w:tcBorders>
            <w:vAlign w:val="center"/>
          </w:tcPr>
          <w:p w14:paraId="298EB81C" w14:textId="77777777" w:rsidR="00356950" w:rsidRPr="00A679F4" w:rsidRDefault="00356950" w:rsidP="001E0E86">
            <w:pPr>
              <w:keepNext/>
              <w:keepLines/>
              <w:jc w:val="both"/>
              <w:rPr>
                <w:rFonts w:ascii="Tahoma" w:hAnsi="Tahoma" w:cs="Tahoma"/>
                <w:sz w:val="16"/>
                <w:szCs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339DCBE" w14:textId="77777777" w:rsidR="00356950" w:rsidRPr="00A679F4" w:rsidRDefault="00356950" w:rsidP="001E0E86">
            <w:pPr>
              <w:keepNext/>
              <w:keepLines/>
              <w:jc w:val="center"/>
              <w:rPr>
                <w:rFonts w:ascii="Tahoma" w:hAnsi="Tahoma" w:cs="Tahoma"/>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3DD6454F" w14:textId="77777777" w:rsidR="00356950" w:rsidRPr="00A679F4" w:rsidRDefault="00356950" w:rsidP="001E0E86">
            <w:pPr>
              <w:keepNext/>
              <w:keepLines/>
              <w:jc w:val="center"/>
              <w:rPr>
                <w:rFonts w:ascii="Tahoma" w:hAnsi="Tahoma" w:cs="Tahoma"/>
                <w:sz w:val="18"/>
                <w:szCs w:val="18"/>
              </w:rPr>
            </w:pPr>
          </w:p>
        </w:tc>
      </w:tr>
    </w:tbl>
    <w:p w14:paraId="52FFA3FD" w14:textId="77777777" w:rsidR="00356950" w:rsidRPr="00A679F4" w:rsidRDefault="00356950" w:rsidP="00356950">
      <w:pPr>
        <w:keepNext/>
        <w:keepLines/>
        <w:tabs>
          <w:tab w:val="left" w:pos="567"/>
          <w:tab w:val="left" w:pos="851"/>
          <w:tab w:val="left" w:pos="993"/>
        </w:tabs>
        <w:jc w:val="both"/>
        <w:rPr>
          <w:rFonts w:ascii="Tahoma" w:hAnsi="Tahoma" w:cs="Tahoma"/>
          <w:noProof/>
          <w:lang w:eastAsia="ar-SA"/>
        </w:rPr>
      </w:pPr>
    </w:p>
    <w:p w14:paraId="34430F5B" w14:textId="77777777" w:rsidR="00356950" w:rsidRPr="00A679F4" w:rsidRDefault="00356950" w:rsidP="00356950">
      <w:pPr>
        <w:keepNext/>
        <w:keepLines/>
        <w:tabs>
          <w:tab w:val="left" w:pos="567"/>
          <w:tab w:val="left" w:pos="851"/>
          <w:tab w:val="left" w:pos="993"/>
        </w:tabs>
        <w:jc w:val="both"/>
        <w:rPr>
          <w:rFonts w:ascii="Tahoma" w:hAnsi="Tahoma" w:cs="Tahoma"/>
          <w:lang w:eastAsia="ar-SA"/>
        </w:rPr>
      </w:pPr>
      <w:r w:rsidRPr="00A679F4">
        <w:rPr>
          <w:rFonts w:ascii="Tahoma" w:hAnsi="Tahoma" w:cs="Tahoma"/>
          <w:lang w:eastAsia="ar-SA"/>
        </w:rPr>
        <w:t>Zgoraj navedeni subjekt izjavljamo</w:t>
      </w:r>
      <w:r w:rsidRPr="00A679F4">
        <w:rPr>
          <w:rFonts w:ascii="Tahoma" w:hAnsi="Tahoma" w:cs="Tahoma"/>
          <w:sz w:val="19"/>
          <w:szCs w:val="19"/>
        </w:rPr>
        <w:t xml:space="preserve">, </w:t>
      </w:r>
      <w:r w:rsidRPr="00A679F4">
        <w:rPr>
          <w:rFonts w:ascii="Tahoma" w:hAnsi="Tahoma" w:cs="Tahoma"/>
          <w:lang w:eastAsia="ar-SA"/>
        </w:rPr>
        <w:t xml:space="preserve">da se strinjamo z vsemi pogoji in zahtevami razpisne dokumentacije, ki se nanašajo na subjekt/e, katerih zmogljivosti bo uporabljal ponudnik, oziroma da v celoti izpolnjujemo le-te. </w:t>
      </w:r>
    </w:p>
    <w:p w14:paraId="0BB0E5DC" w14:textId="77777777" w:rsidR="00356950" w:rsidRPr="00A679F4" w:rsidRDefault="00356950" w:rsidP="00356950">
      <w:pPr>
        <w:keepNext/>
        <w:keepLines/>
        <w:tabs>
          <w:tab w:val="left" w:pos="567"/>
          <w:tab w:val="left" w:pos="851"/>
          <w:tab w:val="left" w:pos="993"/>
        </w:tabs>
        <w:jc w:val="both"/>
        <w:rPr>
          <w:rFonts w:ascii="Tahoma" w:hAnsi="Tahoma" w:cs="Tahoma"/>
          <w:noProof/>
          <w:lang w:eastAsia="ar-SA"/>
        </w:rPr>
      </w:pPr>
    </w:p>
    <w:p w14:paraId="1C6EED8F" w14:textId="77777777" w:rsidR="00356950" w:rsidRPr="00A679F4" w:rsidRDefault="00356950" w:rsidP="00356950">
      <w:pPr>
        <w:keepNext/>
        <w:keepLines/>
        <w:tabs>
          <w:tab w:val="left" w:pos="567"/>
          <w:tab w:val="left" w:pos="851"/>
          <w:tab w:val="left" w:pos="993"/>
        </w:tabs>
        <w:jc w:val="both"/>
        <w:rPr>
          <w:rFonts w:ascii="Tahoma" w:hAnsi="Tahoma" w:cs="Tahoma"/>
          <w:noProof/>
          <w:lang w:eastAsia="ar-SA"/>
        </w:rPr>
      </w:pPr>
    </w:p>
    <w:p w14:paraId="669C491C" w14:textId="77777777" w:rsidR="00356950" w:rsidRPr="00A679F4" w:rsidRDefault="00356950" w:rsidP="00356950">
      <w:pPr>
        <w:keepNext/>
        <w:keepLines/>
        <w:tabs>
          <w:tab w:val="left" w:pos="5400"/>
        </w:tabs>
        <w:rPr>
          <w:rFonts w:ascii="Tahoma" w:hAnsi="Tahoma" w:cs="Tahoma"/>
          <w:noProof/>
        </w:rPr>
      </w:pPr>
      <w:r w:rsidRPr="00A679F4">
        <w:rPr>
          <w:rFonts w:ascii="Tahoma" w:hAnsi="Tahoma" w:cs="Tahoma"/>
          <w:noProof/>
        </w:rPr>
        <w:t>Datum: ___________________</w:t>
      </w:r>
      <w:r w:rsidRPr="00A679F4">
        <w:rPr>
          <w:rFonts w:ascii="Tahoma" w:hAnsi="Tahoma" w:cs="Tahoma"/>
          <w:noProof/>
        </w:rPr>
        <w:tab/>
      </w:r>
    </w:p>
    <w:p w14:paraId="14AD9FED" w14:textId="77777777" w:rsidR="00356950" w:rsidRPr="00A679F4" w:rsidRDefault="00356950" w:rsidP="00356950">
      <w:pPr>
        <w:keepNext/>
        <w:keepLines/>
        <w:tabs>
          <w:tab w:val="left" w:pos="5400"/>
        </w:tabs>
        <w:rPr>
          <w:rFonts w:ascii="Tahoma" w:hAnsi="Tahoma" w:cs="Tahoma"/>
          <w:noProof/>
          <w:sz w:val="16"/>
        </w:rPr>
      </w:pPr>
    </w:p>
    <w:p w14:paraId="63DCF806" w14:textId="77777777" w:rsidR="00356950" w:rsidRPr="00A679F4" w:rsidRDefault="00356950" w:rsidP="00356950">
      <w:pPr>
        <w:keepNext/>
        <w:keepLines/>
        <w:tabs>
          <w:tab w:val="left" w:pos="5400"/>
        </w:tabs>
        <w:rPr>
          <w:rFonts w:ascii="Tahoma" w:hAnsi="Tahoma" w:cs="Tahoma"/>
          <w:noProof/>
        </w:rPr>
      </w:pPr>
    </w:p>
    <w:p w14:paraId="2F23EF79" w14:textId="77777777" w:rsidR="00356950" w:rsidRPr="00A679F4" w:rsidRDefault="00356950" w:rsidP="00356950">
      <w:pPr>
        <w:keepNext/>
        <w:keepLines/>
        <w:tabs>
          <w:tab w:val="left" w:pos="5400"/>
        </w:tabs>
        <w:rPr>
          <w:rFonts w:ascii="Tahoma" w:hAnsi="Tahoma" w:cs="Tahoma"/>
          <w:noProof/>
        </w:rPr>
      </w:pPr>
      <w:r w:rsidRPr="00112425">
        <w:rPr>
          <w:rFonts w:ascii="Tahoma" w:hAnsi="Tahoma" w:cs="Tahoma"/>
        </w:rPr>
        <w:t>Ime in priimek ter podpis</w:t>
      </w:r>
      <w:r w:rsidRPr="00A679F4">
        <w:rPr>
          <w:rFonts w:ascii="Tahoma" w:hAnsi="Tahoma" w:cs="Tahoma"/>
          <w:b/>
          <w:noProof/>
        </w:rPr>
        <w:t xml:space="preserve"> ponudnika</w:t>
      </w:r>
      <w:r>
        <w:rPr>
          <w:rFonts w:ascii="Tahoma" w:hAnsi="Tahoma" w:cs="Tahoma"/>
          <w:b/>
          <w:noProof/>
        </w:rPr>
        <w:t>/partnerja</w:t>
      </w:r>
      <w:r w:rsidRPr="00A679F4">
        <w:rPr>
          <w:rFonts w:ascii="Tahoma" w:hAnsi="Tahoma" w:cs="Tahoma"/>
          <w:noProof/>
        </w:rPr>
        <w:t xml:space="preserve">: </w:t>
      </w:r>
      <w:r w:rsidRPr="00A679F4">
        <w:rPr>
          <w:rFonts w:ascii="Tahoma" w:hAnsi="Tahoma" w:cs="Tahoma"/>
          <w:noProof/>
        </w:rPr>
        <w:tab/>
      </w:r>
      <w:r w:rsidRPr="00A679F4">
        <w:rPr>
          <w:rFonts w:ascii="Tahoma" w:hAnsi="Tahoma" w:cs="Tahoma"/>
          <w:noProof/>
        </w:rPr>
        <w:tab/>
      </w:r>
      <w:r w:rsidRPr="00112425">
        <w:rPr>
          <w:rFonts w:ascii="Tahoma" w:hAnsi="Tahoma" w:cs="Tahoma"/>
        </w:rPr>
        <w:t>Ime in priimek ter podpis</w:t>
      </w:r>
      <w:r w:rsidRPr="00A679F4">
        <w:rPr>
          <w:rFonts w:ascii="Tahoma" w:hAnsi="Tahoma" w:cs="Tahoma"/>
          <w:noProof/>
        </w:rPr>
        <w:t xml:space="preserve"> </w:t>
      </w:r>
      <w:r w:rsidRPr="00A679F4">
        <w:rPr>
          <w:rFonts w:ascii="Tahoma" w:hAnsi="Tahoma" w:cs="Tahoma"/>
          <w:b/>
          <w:noProof/>
        </w:rPr>
        <w:t>subjekta</w:t>
      </w:r>
      <w:r w:rsidRPr="00A679F4">
        <w:rPr>
          <w:rFonts w:ascii="Tahoma" w:hAnsi="Tahoma" w:cs="Tahoma"/>
          <w:noProof/>
        </w:rPr>
        <w:t>:</w:t>
      </w:r>
    </w:p>
    <w:p w14:paraId="10A6C103" w14:textId="77777777" w:rsidR="00356950" w:rsidRPr="00A679F4" w:rsidRDefault="00356950" w:rsidP="00356950">
      <w:pPr>
        <w:keepNext/>
        <w:keepLines/>
        <w:tabs>
          <w:tab w:val="left" w:pos="5400"/>
        </w:tabs>
        <w:rPr>
          <w:rFonts w:ascii="Tahoma" w:hAnsi="Tahoma" w:cs="Tahoma"/>
          <w:noProof/>
          <w:sz w:val="32"/>
        </w:rPr>
      </w:pPr>
    </w:p>
    <w:p w14:paraId="68475193" w14:textId="77777777" w:rsidR="00356950" w:rsidRPr="00A679F4" w:rsidRDefault="00356950" w:rsidP="00356950">
      <w:pPr>
        <w:keepNext/>
        <w:keepLines/>
        <w:rPr>
          <w:rFonts w:ascii="Tahoma" w:hAnsi="Tahoma" w:cs="Tahoma"/>
          <w:noProof/>
        </w:rPr>
      </w:pPr>
      <w:r w:rsidRPr="00A679F4">
        <w:rPr>
          <w:rFonts w:ascii="Tahoma" w:hAnsi="Tahoma" w:cs="Tahoma"/>
          <w:noProof/>
        </w:rPr>
        <w:t>_______________________________</w:t>
      </w:r>
      <w:r w:rsidRPr="00A679F4">
        <w:rPr>
          <w:rFonts w:ascii="Tahoma" w:hAnsi="Tahoma" w:cs="Tahoma"/>
          <w:noProof/>
        </w:rPr>
        <w:tab/>
      </w:r>
      <w:r w:rsidRPr="00A679F4">
        <w:rPr>
          <w:rFonts w:ascii="Tahoma" w:hAnsi="Tahoma" w:cs="Tahoma"/>
          <w:noProof/>
        </w:rPr>
        <w:tab/>
      </w:r>
      <w:r w:rsidRPr="00A679F4">
        <w:rPr>
          <w:rFonts w:ascii="Tahoma" w:hAnsi="Tahoma" w:cs="Tahoma"/>
          <w:noProof/>
        </w:rPr>
        <w:tab/>
      </w:r>
      <w:r w:rsidRPr="00A679F4">
        <w:rPr>
          <w:rFonts w:ascii="Tahoma" w:hAnsi="Tahoma" w:cs="Tahoma"/>
          <w:noProof/>
        </w:rPr>
        <w:tab/>
        <w:t>_______________________________</w:t>
      </w:r>
    </w:p>
    <w:p w14:paraId="13116B2B" w14:textId="77777777" w:rsidR="00356950" w:rsidRPr="00A679F4" w:rsidRDefault="00356950" w:rsidP="00356950">
      <w:pPr>
        <w:keepNext/>
        <w:keepLines/>
        <w:tabs>
          <w:tab w:val="left" w:pos="284"/>
        </w:tabs>
        <w:jc w:val="both"/>
        <w:rPr>
          <w:rFonts w:ascii="Tahoma" w:hAnsi="Tahoma" w:cs="Tahoma"/>
          <w:b/>
          <w:noProof/>
          <w:sz w:val="12"/>
        </w:rPr>
      </w:pPr>
      <w:r w:rsidRPr="00A679F4">
        <w:rPr>
          <w:rFonts w:ascii="Tahoma" w:hAnsi="Tahoma" w:cs="Tahoma"/>
          <w:b/>
          <w:noProof/>
        </w:rPr>
        <w:tab/>
      </w:r>
      <w:r w:rsidRPr="00A679F4">
        <w:rPr>
          <w:rFonts w:ascii="Tahoma" w:hAnsi="Tahoma" w:cs="Tahoma"/>
          <w:b/>
          <w:noProof/>
        </w:rPr>
        <w:tab/>
        <w:t xml:space="preserve">   </w:t>
      </w:r>
    </w:p>
    <w:p w14:paraId="1E490047" w14:textId="77777777" w:rsidR="00356950" w:rsidRPr="00A679F4" w:rsidRDefault="00356950" w:rsidP="00356950">
      <w:pPr>
        <w:keepNext/>
        <w:keepLines/>
        <w:tabs>
          <w:tab w:val="left" w:pos="284"/>
        </w:tabs>
        <w:rPr>
          <w:rFonts w:ascii="Tahoma" w:hAnsi="Tahoma" w:cs="Tahoma"/>
          <w:b/>
          <w:noProof/>
        </w:rPr>
      </w:pPr>
      <w:r w:rsidRPr="00A679F4">
        <w:rPr>
          <w:rFonts w:ascii="Tahoma" w:hAnsi="Tahoma" w:cs="Tahoma"/>
          <w:noProof/>
        </w:rPr>
        <w:tab/>
      </w:r>
      <w:r w:rsidRPr="00A679F4">
        <w:rPr>
          <w:rFonts w:ascii="Tahoma" w:hAnsi="Tahoma" w:cs="Tahoma"/>
          <w:noProof/>
        </w:rPr>
        <w:tab/>
      </w:r>
      <w:r w:rsidRPr="00A679F4">
        <w:rPr>
          <w:rFonts w:ascii="Tahoma" w:hAnsi="Tahoma" w:cs="Tahoma"/>
          <w:noProof/>
        </w:rPr>
        <w:tab/>
        <w:t xml:space="preserve">Žig: </w:t>
      </w:r>
      <w:r w:rsidRPr="00A679F4">
        <w:rPr>
          <w:rFonts w:ascii="Tahoma" w:hAnsi="Tahoma" w:cs="Tahoma"/>
          <w:noProof/>
        </w:rPr>
        <w:tab/>
      </w:r>
      <w:r w:rsidRPr="00A679F4">
        <w:rPr>
          <w:rFonts w:ascii="Tahoma" w:hAnsi="Tahoma" w:cs="Tahoma"/>
          <w:noProof/>
        </w:rPr>
        <w:tab/>
      </w:r>
      <w:r w:rsidRPr="00A679F4">
        <w:rPr>
          <w:rFonts w:ascii="Tahoma" w:hAnsi="Tahoma" w:cs="Tahoma"/>
          <w:noProof/>
        </w:rPr>
        <w:tab/>
      </w:r>
      <w:r w:rsidRPr="00A679F4">
        <w:rPr>
          <w:rFonts w:ascii="Tahoma" w:hAnsi="Tahoma" w:cs="Tahoma"/>
          <w:noProof/>
        </w:rPr>
        <w:tab/>
      </w:r>
      <w:r w:rsidRPr="00A679F4">
        <w:rPr>
          <w:rFonts w:ascii="Tahoma" w:hAnsi="Tahoma" w:cs="Tahoma"/>
          <w:noProof/>
        </w:rPr>
        <w:tab/>
      </w:r>
      <w:r w:rsidRPr="00A679F4">
        <w:rPr>
          <w:rFonts w:ascii="Tahoma" w:hAnsi="Tahoma" w:cs="Tahoma"/>
          <w:noProof/>
        </w:rPr>
        <w:tab/>
      </w:r>
      <w:r w:rsidRPr="00A679F4">
        <w:rPr>
          <w:rFonts w:ascii="Tahoma" w:hAnsi="Tahoma" w:cs="Tahoma"/>
          <w:noProof/>
        </w:rPr>
        <w:tab/>
      </w:r>
      <w:r w:rsidRPr="00A679F4">
        <w:rPr>
          <w:rFonts w:ascii="Tahoma" w:hAnsi="Tahoma" w:cs="Tahoma"/>
          <w:noProof/>
        </w:rPr>
        <w:tab/>
        <w:t xml:space="preserve"> Žig:</w:t>
      </w:r>
    </w:p>
    <w:p w14:paraId="719C6B59" w14:textId="77777777" w:rsidR="00356950" w:rsidRPr="00A679F4" w:rsidRDefault="00356950" w:rsidP="00356950">
      <w:pPr>
        <w:keepNext/>
        <w:keepLines/>
        <w:tabs>
          <w:tab w:val="left" w:pos="567"/>
          <w:tab w:val="left" w:pos="851"/>
          <w:tab w:val="left" w:pos="993"/>
        </w:tabs>
        <w:jc w:val="both"/>
        <w:rPr>
          <w:rFonts w:ascii="Tahoma" w:hAnsi="Tahoma" w:cs="Tahoma"/>
          <w:b/>
          <w:i/>
          <w:noProof/>
          <w:sz w:val="18"/>
          <w:szCs w:val="18"/>
          <w:lang w:eastAsia="ar-SA"/>
        </w:rPr>
      </w:pPr>
    </w:p>
    <w:p w14:paraId="18CF2115" w14:textId="77777777" w:rsidR="00356950" w:rsidRPr="00A679F4" w:rsidRDefault="00356950" w:rsidP="00356950">
      <w:pPr>
        <w:keepNext/>
        <w:keepLines/>
        <w:tabs>
          <w:tab w:val="left" w:pos="567"/>
          <w:tab w:val="left" w:pos="851"/>
          <w:tab w:val="left" w:pos="993"/>
        </w:tabs>
        <w:jc w:val="both"/>
        <w:rPr>
          <w:rFonts w:ascii="Tahoma" w:hAnsi="Tahoma" w:cs="Tahoma"/>
          <w:b/>
          <w:i/>
          <w:sz w:val="18"/>
          <w:szCs w:val="18"/>
          <w:lang w:eastAsia="ar-SA"/>
        </w:rPr>
      </w:pPr>
    </w:p>
    <w:p w14:paraId="5D34DDE5" w14:textId="77777777" w:rsidR="00356950" w:rsidRPr="00A679F4" w:rsidRDefault="00356950" w:rsidP="00356950">
      <w:pPr>
        <w:keepNext/>
        <w:keepLines/>
        <w:tabs>
          <w:tab w:val="left" w:pos="567"/>
          <w:tab w:val="left" w:pos="851"/>
          <w:tab w:val="left" w:pos="993"/>
        </w:tabs>
        <w:jc w:val="both"/>
        <w:rPr>
          <w:rFonts w:ascii="Tahoma" w:hAnsi="Tahoma" w:cs="Tahoma"/>
          <w:b/>
          <w:i/>
          <w:sz w:val="18"/>
          <w:szCs w:val="18"/>
          <w:lang w:eastAsia="ar-SA"/>
        </w:rPr>
      </w:pPr>
    </w:p>
    <w:p w14:paraId="50318E08" w14:textId="77777777" w:rsidR="00356950" w:rsidRPr="00A679F4" w:rsidRDefault="00356950" w:rsidP="00356950">
      <w:pPr>
        <w:keepNext/>
        <w:keepLines/>
        <w:spacing w:after="40"/>
        <w:jc w:val="both"/>
        <w:rPr>
          <w:rFonts w:ascii="Tahoma" w:hAnsi="Tahoma" w:cs="Tahoma"/>
          <w:b/>
          <w:i/>
          <w:sz w:val="18"/>
          <w:szCs w:val="18"/>
          <w:u w:val="single"/>
        </w:rPr>
      </w:pPr>
      <w:r w:rsidRPr="00A679F4">
        <w:rPr>
          <w:rFonts w:ascii="Tahoma" w:hAnsi="Tahoma" w:cs="Tahoma"/>
          <w:b/>
          <w:i/>
          <w:sz w:val="18"/>
          <w:szCs w:val="18"/>
          <w:u w:val="single"/>
        </w:rPr>
        <w:t xml:space="preserve">Opomba: </w:t>
      </w:r>
    </w:p>
    <w:p w14:paraId="18229BB4" w14:textId="77777777" w:rsidR="00356950" w:rsidRPr="00A679F4" w:rsidRDefault="00356950" w:rsidP="00356950">
      <w:pPr>
        <w:keepNext/>
        <w:keepLines/>
        <w:jc w:val="both"/>
        <w:rPr>
          <w:rFonts w:ascii="Tahoma" w:hAnsi="Tahoma" w:cs="Tahoma"/>
          <w:i/>
          <w:sz w:val="18"/>
        </w:rPr>
      </w:pPr>
      <w:r w:rsidRPr="00A679F4">
        <w:rPr>
          <w:rFonts w:ascii="Tahoma" w:hAnsi="Tahoma" w:cs="Tahoma"/>
          <w:i/>
          <w:sz w:val="18"/>
        </w:rPr>
        <w:t>Prilogo je potrebno izpolniti, v kolikor ponudnik uporabi zmogljivost drugih subjektov za izvedbo javnega naročila.</w:t>
      </w:r>
    </w:p>
    <w:p w14:paraId="02BC1738" w14:textId="77777777" w:rsidR="00356950" w:rsidRPr="00A679F4" w:rsidRDefault="00356950" w:rsidP="00356950">
      <w:pPr>
        <w:keepNext/>
        <w:keepLines/>
        <w:tabs>
          <w:tab w:val="left" w:pos="567"/>
          <w:tab w:val="left" w:pos="851"/>
          <w:tab w:val="left" w:pos="993"/>
        </w:tabs>
        <w:jc w:val="both"/>
        <w:rPr>
          <w:rFonts w:ascii="Tahoma" w:hAnsi="Tahoma" w:cs="Tahoma"/>
          <w:b/>
          <w:i/>
          <w:sz w:val="22"/>
          <w:szCs w:val="18"/>
          <w:lang w:eastAsia="ar-SA"/>
        </w:rPr>
      </w:pPr>
    </w:p>
    <w:p w14:paraId="04D3761F" w14:textId="77777777" w:rsidR="00356950" w:rsidRPr="00A679F4" w:rsidRDefault="00356950" w:rsidP="00356950">
      <w:pPr>
        <w:keepNext/>
        <w:keepLines/>
        <w:spacing w:after="40"/>
        <w:jc w:val="both"/>
        <w:rPr>
          <w:rFonts w:ascii="Tahoma" w:hAnsi="Tahoma" w:cs="Tahoma"/>
          <w:b/>
          <w:i/>
          <w:sz w:val="18"/>
          <w:szCs w:val="18"/>
          <w:u w:val="single"/>
        </w:rPr>
      </w:pPr>
      <w:r w:rsidRPr="00A679F4">
        <w:rPr>
          <w:rFonts w:ascii="Tahoma" w:hAnsi="Tahoma" w:cs="Tahoma"/>
          <w:b/>
          <w:i/>
          <w:sz w:val="18"/>
          <w:szCs w:val="18"/>
          <w:u w:val="single"/>
        </w:rPr>
        <w:t xml:space="preserve">Navodilo: </w:t>
      </w:r>
    </w:p>
    <w:p w14:paraId="3F672E46" w14:textId="77777777" w:rsidR="00356950" w:rsidRPr="00A679F4" w:rsidRDefault="00356950" w:rsidP="00356950">
      <w:pPr>
        <w:keepNext/>
        <w:keepLines/>
        <w:jc w:val="both"/>
        <w:rPr>
          <w:rFonts w:ascii="Tahoma" w:hAnsi="Tahoma" w:cs="Tahoma"/>
          <w:i/>
          <w:sz w:val="18"/>
        </w:rPr>
      </w:pPr>
      <w:r w:rsidRPr="00A679F4">
        <w:rPr>
          <w:rFonts w:ascii="Tahoma" w:hAnsi="Tahoma" w:cs="Tahoma"/>
          <w:i/>
          <w:sz w:val="18"/>
        </w:rPr>
        <w:t>Obrazec se po potrebi kopira!</w:t>
      </w:r>
    </w:p>
    <w:p w14:paraId="746707F0" w14:textId="77777777" w:rsidR="00356950" w:rsidRPr="00A679F4" w:rsidRDefault="00356950" w:rsidP="00356950">
      <w:pPr>
        <w:keepNext/>
        <w:keepLines/>
        <w:rPr>
          <w:b/>
        </w:rPr>
      </w:pPr>
    </w:p>
    <w:p w14:paraId="2FA86EE9" w14:textId="77777777" w:rsidR="00356950" w:rsidRDefault="00356950" w:rsidP="00356950">
      <w:pPr>
        <w:keepNext/>
        <w:keepLines/>
        <w:rPr>
          <w:rFonts w:ascii="Tahoma" w:hAnsi="Tahoma" w:cs="Tahoma"/>
          <w:b/>
          <w:i/>
          <w:sz w:val="18"/>
          <w:u w:val="single"/>
        </w:rPr>
      </w:pPr>
      <w:r w:rsidRPr="00A679F4">
        <w:rPr>
          <w:rFonts w:ascii="Tahoma" w:hAnsi="Tahoma" w:cs="Tahoma"/>
          <w:i/>
          <w:sz w:val="18"/>
        </w:rPr>
        <w:t xml:space="preserve">Ponudnik </w:t>
      </w:r>
      <w:r w:rsidRPr="00A679F4">
        <w:rPr>
          <w:rFonts w:ascii="Tahoma" w:hAnsi="Tahoma" w:cs="Tahoma"/>
          <w:i/>
          <w:sz w:val="18"/>
          <w:u w:val="single"/>
        </w:rPr>
        <w:t>obrazec</w:t>
      </w:r>
      <w:r w:rsidRPr="00A679F4">
        <w:rPr>
          <w:rFonts w:ascii="Tahoma" w:hAnsi="Tahoma" w:cs="Tahoma"/>
          <w:b/>
          <w:i/>
          <w:sz w:val="18"/>
        </w:rPr>
        <w:t xml:space="preserve"> </w:t>
      </w:r>
      <w:r w:rsidRPr="00A679F4">
        <w:rPr>
          <w:rFonts w:ascii="Tahoma" w:hAnsi="Tahoma" w:cs="Tahoma"/>
          <w:i/>
          <w:sz w:val="18"/>
        </w:rPr>
        <w:t>v okviru sistema e-JN</w:t>
      </w:r>
      <w:r w:rsidRPr="00A679F4">
        <w:rPr>
          <w:rFonts w:ascii="Tahoma" w:hAnsi="Tahoma" w:cs="Tahoma"/>
          <w:b/>
          <w:i/>
          <w:sz w:val="18"/>
        </w:rPr>
        <w:t xml:space="preserve"> </w:t>
      </w:r>
      <w:r w:rsidRPr="00A679F4">
        <w:rPr>
          <w:rFonts w:ascii="Tahoma" w:hAnsi="Tahoma" w:cs="Tahoma"/>
          <w:b/>
          <w:i/>
          <w:sz w:val="18"/>
          <w:u w:val="single"/>
        </w:rPr>
        <w:t>naloži v Razdelek »DOKUMENTI«, del »Ostale priloge«!</w:t>
      </w:r>
    </w:p>
    <w:p w14:paraId="23A18C5A" w14:textId="77777777" w:rsidR="00753D73" w:rsidRDefault="00753D73" w:rsidP="00356950">
      <w:pPr>
        <w:keepNext/>
        <w:keepLines/>
        <w:rPr>
          <w:rFonts w:ascii="Tahoma" w:hAnsi="Tahoma" w:cs="Tahoma"/>
          <w:b/>
          <w:i/>
          <w:sz w:val="18"/>
          <w:u w:val="single"/>
        </w:rPr>
      </w:pPr>
    </w:p>
    <w:p w14:paraId="789B8EC3" w14:textId="77777777" w:rsidR="00753D73" w:rsidRDefault="00753D73" w:rsidP="00356950">
      <w:pPr>
        <w:keepNext/>
        <w:keepLines/>
        <w:rPr>
          <w:rFonts w:ascii="Tahoma" w:hAnsi="Tahoma" w:cs="Tahoma"/>
          <w:b/>
          <w:i/>
          <w:sz w:val="18"/>
          <w:u w:val="single"/>
        </w:rPr>
      </w:pPr>
    </w:p>
    <w:p w14:paraId="04FCB55F" w14:textId="77777777" w:rsidR="00753D73" w:rsidRDefault="00753D73" w:rsidP="00356950">
      <w:pPr>
        <w:keepNext/>
        <w:keepLines/>
        <w:rPr>
          <w:rFonts w:ascii="Tahoma" w:hAnsi="Tahoma" w:cs="Tahoma"/>
          <w:b/>
          <w:i/>
          <w:sz w:val="18"/>
          <w:u w:val="single"/>
        </w:rPr>
      </w:pPr>
    </w:p>
    <w:p w14:paraId="765F25DD" w14:textId="77777777" w:rsidR="00753D73" w:rsidRDefault="00753D73" w:rsidP="00356950">
      <w:pPr>
        <w:keepNext/>
        <w:keepLines/>
        <w:rPr>
          <w:rFonts w:ascii="Tahoma" w:hAnsi="Tahoma" w:cs="Tahoma"/>
          <w:b/>
          <w:i/>
          <w:sz w:val="18"/>
          <w:u w:val="single"/>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753D73" w:rsidRPr="00034403" w14:paraId="371C1B49" w14:textId="77777777" w:rsidTr="001E0E86">
        <w:tc>
          <w:tcPr>
            <w:tcW w:w="8075" w:type="dxa"/>
            <w:tcBorders>
              <w:top w:val="single" w:sz="4" w:space="0" w:color="auto"/>
              <w:left w:val="single" w:sz="4" w:space="0" w:color="auto"/>
              <w:bottom w:val="single" w:sz="4" w:space="0" w:color="auto"/>
              <w:right w:val="single" w:sz="4" w:space="0" w:color="808080"/>
            </w:tcBorders>
          </w:tcPr>
          <w:p w14:paraId="2E6EFD90" w14:textId="77777777" w:rsidR="00753D73" w:rsidRPr="00034403" w:rsidRDefault="00753D73" w:rsidP="001E0E86">
            <w:pPr>
              <w:keepNext/>
              <w:keepLines/>
              <w:rPr>
                <w:rFonts w:ascii="Tahoma" w:hAnsi="Tahoma" w:cs="Tahoma"/>
                <w:color w:val="000000" w:themeColor="text1"/>
              </w:rPr>
            </w:pPr>
            <w:r w:rsidRPr="00034403">
              <w:rPr>
                <w:color w:val="000000" w:themeColor="text1"/>
              </w:rPr>
              <w:br w:type="page"/>
            </w:r>
            <w:r w:rsidRPr="00034403">
              <w:rPr>
                <w:rFonts w:ascii="Tahoma" w:hAnsi="Tahoma" w:cs="Tahoma"/>
                <w:b/>
                <w:color w:val="000000" w:themeColor="text1"/>
              </w:rPr>
              <w:br w:type="page"/>
            </w:r>
            <w:r>
              <w:rPr>
                <w:rFonts w:ascii="Tahoma" w:hAnsi="Tahoma" w:cs="Tahoma"/>
                <w:color w:val="000000" w:themeColor="text1"/>
              </w:rPr>
              <w:t>FINANČNA SPOSOBNOST</w:t>
            </w:r>
          </w:p>
        </w:tc>
        <w:tc>
          <w:tcPr>
            <w:tcW w:w="1418" w:type="dxa"/>
            <w:tcBorders>
              <w:top w:val="single" w:sz="4" w:space="0" w:color="auto"/>
              <w:left w:val="single" w:sz="4" w:space="0" w:color="808080"/>
              <w:bottom w:val="single" w:sz="4" w:space="0" w:color="auto"/>
              <w:right w:val="single" w:sz="4" w:space="0" w:color="auto"/>
            </w:tcBorders>
            <w:hideMark/>
          </w:tcPr>
          <w:p w14:paraId="7302379B" w14:textId="77777777" w:rsidR="00753D73" w:rsidRPr="00034403" w:rsidRDefault="00753D73" w:rsidP="001E0E86">
            <w:pPr>
              <w:keepNext/>
              <w:keepLines/>
              <w:rPr>
                <w:rFonts w:ascii="Tahoma" w:hAnsi="Tahoma" w:cs="Tahoma"/>
                <w:b/>
                <w:i/>
                <w:color w:val="000000" w:themeColor="text1"/>
              </w:rPr>
            </w:pPr>
            <w:r w:rsidRPr="00034403">
              <w:rPr>
                <w:rFonts w:ascii="Tahoma" w:hAnsi="Tahoma" w:cs="Tahoma"/>
                <w:b/>
                <w:i/>
                <w:color w:val="000000" w:themeColor="text1"/>
              </w:rPr>
              <w:t xml:space="preserve">Priloga </w:t>
            </w:r>
            <w:r>
              <w:rPr>
                <w:rFonts w:ascii="Tahoma" w:hAnsi="Tahoma" w:cs="Tahoma"/>
                <w:b/>
                <w:i/>
                <w:color w:val="000000" w:themeColor="text1"/>
              </w:rPr>
              <w:t>5</w:t>
            </w:r>
          </w:p>
        </w:tc>
      </w:tr>
    </w:tbl>
    <w:p w14:paraId="6C238321" w14:textId="77777777" w:rsidR="00CF56C0" w:rsidRDefault="00CF56C0" w:rsidP="00AE3FFA">
      <w:pPr>
        <w:keepNext/>
        <w:keepLines/>
        <w:jc w:val="both"/>
        <w:rPr>
          <w:rFonts w:ascii="Tahoma" w:hAnsi="Tahoma" w:cs="Tahoma"/>
        </w:rPr>
      </w:pPr>
    </w:p>
    <w:p w14:paraId="6F6C36FD" w14:textId="39C7EC75" w:rsidR="00AE3FFA" w:rsidRPr="001D35CF" w:rsidRDefault="00AE3FFA" w:rsidP="00AE3FFA">
      <w:pPr>
        <w:keepNext/>
        <w:keepLines/>
        <w:jc w:val="both"/>
        <w:rPr>
          <w:rFonts w:ascii="Tahoma" w:hAnsi="Tahoma" w:cs="Tahoma"/>
        </w:rPr>
      </w:pPr>
      <w:r w:rsidRPr="00AE3FFA">
        <w:rPr>
          <w:rFonts w:ascii="Tahoma" w:hAnsi="Tahoma" w:cs="Tahoma"/>
        </w:rPr>
        <w:t>Ponudnik mora za izpolnjevanje pogojev iz točke 3.3.2. »Ekonomski in finančni položaj« razpisne dokumentacije, k ponudbi (</w:t>
      </w:r>
      <w:r w:rsidRPr="00AE3FFA">
        <w:rPr>
          <w:rFonts w:ascii="Tahoma" w:hAnsi="Tahoma" w:cs="Tahoma"/>
          <w:b/>
          <w:iCs/>
          <w:sz w:val="18"/>
          <w:u w:val="single"/>
        </w:rPr>
        <w:t>v Razdelek »DOKUMENTI«, del »Ostale priloge«)</w:t>
      </w:r>
      <w:r w:rsidRPr="00AE3FFA">
        <w:rPr>
          <w:rFonts w:ascii="Tahoma" w:hAnsi="Tahoma" w:cs="Tahoma"/>
          <w:b/>
          <w:iCs/>
          <w:sz w:val="18"/>
        </w:rPr>
        <w:t xml:space="preserve"> </w:t>
      </w:r>
      <w:r w:rsidRPr="00AE3FFA">
        <w:rPr>
          <w:rFonts w:ascii="Tahoma" w:hAnsi="Tahoma" w:cs="Tahoma"/>
          <w:iCs/>
        </w:rPr>
        <w:t>priložiti</w:t>
      </w:r>
      <w:r w:rsidRPr="00AE3FFA">
        <w:rPr>
          <w:rFonts w:ascii="Tahoma" w:hAnsi="Tahoma" w:cs="Tahoma"/>
        </w:rPr>
        <w:t xml:space="preserve"> ustrezno dokazilo (</w:t>
      </w:r>
      <w:r w:rsidRPr="00AE3FFA">
        <w:rPr>
          <w:rFonts w:ascii="Tahoma" w:hAnsi="Tahoma" w:cs="Tahoma"/>
          <w:u w:val="single"/>
        </w:rPr>
        <w:t>S.BON/potrdila vseh bank</w:t>
      </w:r>
      <w:r w:rsidRPr="00AE3FFA">
        <w:rPr>
          <w:rFonts w:ascii="Tahoma" w:hAnsi="Tahoma" w:cs="Tahoma"/>
        </w:rPr>
        <w:t>). Dokazilo je lahko original ali fotokopija in ne sme biti starejše od trideset (30) dni</w:t>
      </w:r>
      <w:r w:rsidR="00CF56C0">
        <w:rPr>
          <w:rFonts w:ascii="Tahoma" w:hAnsi="Tahoma" w:cs="Tahoma"/>
        </w:rPr>
        <w:t>,</w:t>
      </w:r>
      <w:r w:rsidRPr="00AE3FFA">
        <w:rPr>
          <w:rFonts w:ascii="Tahoma" w:hAnsi="Tahoma" w:cs="Tahoma"/>
        </w:rPr>
        <w:t xml:space="preserve"> šteto od roka za oddajo ponudb, ali pridobljen najpozneje v trideset (30) dneh od roka za oddajo ponudb (navedeno določilo pomeni, da mora biti dokument z bonitetno informacijo gospodarskega subjekta izdan in pripravljen znotraj navedenega obdobja).</w:t>
      </w:r>
    </w:p>
    <w:p w14:paraId="4C4FA19A" w14:textId="26824A61" w:rsidR="00753D73" w:rsidRDefault="00753D73" w:rsidP="00753D73">
      <w:pPr>
        <w:keepNext/>
        <w:keepLines/>
        <w:autoSpaceDE w:val="0"/>
        <w:autoSpaceDN w:val="0"/>
        <w:adjustRightInd w:val="0"/>
        <w:jc w:val="both"/>
        <w:rPr>
          <w:rFonts w:ascii="Tahoma" w:hAnsi="Tahoma" w:cs="Tahoma"/>
          <w:color w:val="000000" w:themeColor="text1"/>
        </w:rPr>
      </w:pPr>
    </w:p>
    <w:p w14:paraId="45188125" w14:textId="77777777" w:rsidR="00753D73" w:rsidRDefault="00753D73" w:rsidP="00356950">
      <w:pPr>
        <w:keepNext/>
        <w:keepLines/>
        <w:rPr>
          <w:rFonts w:ascii="Tahoma" w:hAnsi="Tahoma" w:cs="Tahoma"/>
          <w:b/>
          <w:i/>
          <w:sz w:val="18"/>
          <w:u w:val="single"/>
        </w:rPr>
      </w:pPr>
    </w:p>
    <w:p w14:paraId="0CF561A1" w14:textId="77777777" w:rsidR="0093030F" w:rsidRDefault="0093030F" w:rsidP="00356950">
      <w:pPr>
        <w:keepNext/>
        <w:keepLines/>
        <w:rPr>
          <w:sz w:val="8"/>
        </w:rPr>
      </w:pPr>
    </w:p>
    <w:p w14:paraId="12F9B589" w14:textId="77777777" w:rsidR="00356950" w:rsidRDefault="00356950" w:rsidP="00356950">
      <w:pPr>
        <w:keepNext/>
        <w:keepLines/>
        <w:rPr>
          <w:sz w:val="8"/>
        </w:rPr>
      </w:pPr>
    </w:p>
    <w:p w14:paraId="5019251C" w14:textId="77777777" w:rsidR="00356950" w:rsidRDefault="00356950" w:rsidP="00356950">
      <w:pPr>
        <w:keepNext/>
        <w:keepLines/>
        <w:rPr>
          <w:sz w:val="8"/>
        </w:rPr>
      </w:pPr>
    </w:p>
    <w:p w14:paraId="2CA884DB" w14:textId="77777777" w:rsidR="00356950" w:rsidRDefault="00356950" w:rsidP="00356950">
      <w:pPr>
        <w:keepNext/>
        <w:keepLines/>
        <w:rPr>
          <w:sz w:val="8"/>
        </w:rPr>
      </w:pPr>
    </w:p>
    <w:p w14:paraId="343B4A90" w14:textId="77777777" w:rsidR="00356950" w:rsidRDefault="00356950" w:rsidP="00356950">
      <w:pPr>
        <w:keepNext/>
        <w:keepLines/>
        <w:rPr>
          <w:sz w:val="8"/>
        </w:rPr>
      </w:pPr>
    </w:p>
    <w:p w14:paraId="520940E9" w14:textId="77777777" w:rsidR="00356950" w:rsidRDefault="00356950" w:rsidP="00356950">
      <w:pPr>
        <w:keepNext/>
        <w:keepLines/>
        <w:rPr>
          <w:sz w:val="8"/>
        </w:rPr>
      </w:pPr>
    </w:p>
    <w:p w14:paraId="7AF1F645" w14:textId="77777777" w:rsidR="00753D73" w:rsidRDefault="00753D73" w:rsidP="00356950">
      <w:pPr>
        <w:keepNext/>
        <w:keepLines/>
        <w:rPr>
          <w:sz w:val="8"/>
        </w:rPr>
      </w:pPr>
    </w:p>
    <w:p w14:paraId="6CD376C4" w14:textId="77777777" w:rsidR="00753D73" w:rsidRDefault="00753D73" w:rsidP="00356950">
      <w:pPr>
        <w:keepNext/>
        <w:keepLines/>
        <w:rPr>
          <w:sz w:val="8"/>
        </w:rPr>
      </w:pPr>
    </w:p>
    <w:p w14:paraId="28A60426" w14:textId="77777777" w:rsidR="00753D73" w:rsidRDefault="00753D73" w:rsidP="00356950">
      <w:pPr>
        <w:keepNext/>
        <w:keepLines/>
        <w:rPr>
          <w:sz w:val="8"/>
        </w:rPr>
      </w:pPr>
    </w:p>
    <w:p w14:paraId="517DCA3E" w14:textId="77777777" w:rsidR="00753D73" w:rsidRDefault="00753D73" w:rsidP="00356950">
      <w:pPr>
        <w:keepNext/>
        <w:keepLines/>
        <w:rPr>
          <w:sz w:val="8"/>
        </w:rPr>
      </w:pPr>
    </w:p>
    <w:p w14:paraId="324BFFDB" w14:textId="77777777" w:rsidR="00753D73" w:rsidRDefault="00753D73" w:rsidP="00356950">
      <w:pPr>
        <w:keepNext/>
        <w:keepLines/>
        <w:rPr>
          <w:sz w:val="8"/>
        </w:rPr>
      </w:pPr>
    </w:p>
    <w:p w14:paraId="5D894D94" w14:textId="77777777" w:rsidR="00753D73" w:rsidRDefault="00753D73" w:rsidP="00356950">
      <w:pPr>
        <w:keepNext/>
        <w:keepLines/>
        <w:rPr>
          <w:sz w:val="8"/>
        </w:rPr>
      </w:pPr>
    </w:p>
    <w:p w14:paraId="60002401" w14:textId="77777777" w:rsidR="00753D73" w:rsidRDefault="00753D73" w:rsidP="00356950">
      <w:pPr>
        <w:keepNext/>
        <w:keepLines/>
        <w:rPr>
          <w:sz w:val="8"/>
        </w:rPr>
      </w:pPr>
    </w:p>
    <w:p w14:paraId="1268123F" w14:textId="77777777" w:rsidR="00753D73" w:rsidRDefault="00753D73" w:rsidP="00356950">
      <w:pPr>
        <w:keepNext/>
        <w:keepLines/>
        <w:rPr>
          <w:sz w:val="8"/>
        </w:rPr>
      </w:pPr>
    </w:p>
    <w:p w14:paraId="3C76E9DF" w14:textId="77777777" w:rsidR="00753D73" w:rsidRDefault="00753D73" w:rsidP="00356950">
      <w:pPr>
        <w:keepNext/>
        <w:keepLines/>
        <w:rPr>
          <w:sz w:val="8"/>
        </w:rPr>
      </w:pPr>
    </w:p>
    <w:p w14:paraId="3660EA4F" w14:textId="77777777" w:rsidR="00753D73" w:rsidRDefault="00753D73" w:rsidP="00356950">
      <w:pPr>
        <w:keepNext/>
        <w:keepLines/>
        <w:rPr>
          <w:sz w:val="8"/>
        </w:rPr>
      </w:pPr>
    </w:p>
    <w:p w14:paraId="6BC4DCFE" w14:textId="77777777" w:rsidR="00753D73" w:rsidRDefault="00753D73" w:rsidP="00356950">
      <w:pPr>
        <w:keepNext/>
        <w:keepLines/>
        <w:rPr>
          <w:sz w:val="8"/>
        </w:rPr>
      </w:pPr>
    </w:p>
    <w:p w14:paraId="6DDA81FC" w14:textId="77777777" w:rsidR="00753D73" w:rsidRDefault="00753D73" w:rsidP="00356950">
      <w:pPr>
        <w:keepNext/>
        <w:keepLines/>
        <w:rPr>
          <w:sz w:val="8"/>
        </w:rPr>
      </w:pPr>
    </w:p>
    <w:p w14:paraId="78366382" w14:textId="77777777" w:rsidR="00753D73" w:rsidRDefault="00753D73" w:rsidP="00356950">
      <w:pPr>
        <w:keepNext/>
        <w:keepLines/>
        <w:rPr>
          <w:sz w:val="8"/>
        </w:rPr>
      </w:pPr>
    </w:p>
    <w:p w14:paraId="635EFB3E" w14:textId="77777777" w:rsidR="00753D73" w:rsidRDefault="00753D73" w:rsidP="00356950">
      <w:pPr>
        <w:keepNext/>
        <w:keepLines/>
        <w:rPr>
          <w:sz w:val="8"/>
        </w:rPr>
      </w:pPr>
    </w:p>
    <w:p w14:paraId="255A28B8" w14:textId="77777777" w:rsidR="00753D73" w:rsidRDefault="00753D73" w:rsidP="00356950">
      <w:pPr>
        <w:keepNext/>
        <w:keepLines/>
        <w:rPr>
          <w:sz w:val="8"/>
        </w:rPr>
      </w:pPr>
    </w:p>
    <w:p w14:paraId="4ADE5D30" w14:textId="77777777" w:rsidR="00753D73" w:rsidRDefault="00753D73" w:rsidP="00356950">
      <w:pPr>
        <w:keepNext/>
        <w:keepLines/>
        <w:rPr>
          <w:sz w:val="8"/>
        </w:rPr>
      </w:pPr>
    </w:p>
    <w:p w14:paraId="181503EE" w14:textId="77777777" w:rsidR="00753D73" w:rsidRDefault="00753D73" w:rsidP="00356950">
      <w:pPr>
        <w:keepNext/>
        <w:keepLines/>
        <w:rPr>
          <w:sz w:val="8"/>
        </w:rPr>
      </w:pPr>
    </w:p>
    <w:p w14:paraId="757FC3C2" w14:textId="77777777" w:rsidR="00753D73" w:rsidRDefault="00753D73" w:rsidP="00356950">
      <w:pPr>
        <w:keepNext/>
        <w:keepLines/>
        <w:rPr>
          <w:sz w:val="8"/>
        </w:rPr>
      </w:pPr>
    </w:p>
    <w:p w14:paraId="620C022B" w14:textId="77777777" w:rsidR="00753D73" w:rsidRDefault="00753D73" w:rsidP="00356950">
      <w:pPr>
        <w:keepNext/>
        <w:keepLines/>
        <w:rPr>
          <w:sz w:val="8"/>
        </w:rPr>
      </w:pPr>
    </w:p>
    <w:p w14:paraId="2712FB8E" w14:textId="77777777" w:rsidR="00753D73" w:rsidRDefault="00753D73" w:rsidP="00356950">
      <w:pPr>
        <w:keepNext/>
        <w:keepLines/>
        <w:rPr>
          <w:sz w:val="8"/>
        </w:rPr>
      </w:pPr>
    </w:p>
    <w:p w14:paraId="0DD2E743" w14:textId="77777777" w:rsidR="00753D73" w:rsidRDefault="00753D73" w:rsidP="00356950">
      <w:pPr>
        <w:keepNext/>
        <w:keepLines/>
        <w:rPr>
          <w:sz w:val="8"/>
        </w:rPr>
      </w:pPr>
    </w:p>
    <w:p w14:paraId="1594CFF0" w14:textId="77777777" w:rsidR="00753D73" w:rsidRDefault="00753D73" w:rsidP="00356950">
      <w:pPr>
        <w:keepNext/>
        <w:keepLines/>
        <w:rPr>
          <w:sz w:val="8"/>
        </w:rPr>
      </w:pPr>
    </w:p>
    <w:p w14:paraId="4116F726" w14:textId="77777777" w:rsidR="00753D73" w:rsidRDefault="00753D73" w:rsidP="00356950">
      <w:pPr>
        <w:keepNext/>
        <w:keepLines/>
        <w:rPr>
          <w:sz w:val="8"/>
        </w:rPr>
      </w:pPr>
    </w:p>
    <w:p w14:paraId="636220FE" w14:textId="77777777" w:rsidR="00753D73" w:rsidRDefault="00753D73" w:rsidP="00356950">
      <w:pPr>
        <w:keepNext/>
        <w:keepLines/>
        <w:rPr>
          <w:sz w:val="8"/>
        </w:rPr>
      </w:pPr>
    </w:p>
    <w:p w14:paraId="65C1C740" w14:textId="77777777" w:rsidR="00753D73" w:rsidRDefault="00753D73" w:rsidP="00356950">
      <w:pPr>
        <w:keepNext/>
        <w:keepLines/>
        <w:rPr>
          <w:sz w:val="8"/>
        </w:rPr>
      </w:pPr>
    </w:p>
    <w:p w14:paraId="097143A6" w14:textId="77777777" w:rsidR="00753D73" w:rsidRDefault="00753D73" w:rsidP="00356950">
      <w:pPr>
        <w:keepNext/>
        <w:keepLines/>
        <w:rPr>
          <w:sz w:val="8"/>
        </w:rPr>
      </w:pPr>
    </w:p>
    <w:p w14:paraId="24C665DC" w14:textId="77777777" w:rsidR="00753D73" w:rsidRDefault="00753D73" w:rsidP="00356950">
      <w:pPr>
        <w:keepNext/>
        <w:keepLines/>
        <w:rPr>
          <w:sz w:val="8"/>
        </w:rPr>
      </w:pPr>
    </w:p>
    <w:p w14:paraId="000C1C63" w14:textId="77777777" w:rsidR="00753D73" w:rsidRDefault="00753D73" w:rsidP="00356950">
      <w:pPr>
        <w:keepNext/>
        <w:keepLines/>
        <w:rPr>
          <w:sz w:val="8"/>
        </w:rPr>
      </w:pPr>
    </w:p>
    <w:p w14:paraId="4B3C6D51" w14:textId="77777777" w:rsidR="00753D73" w:rsidRDefault="00753D73" w:rsidP="00356950">
      <w:pPr>
        <w:keepNext/>
        <w:keepLines/>
        <w:rPr>
          <w:sz w:val="8"/>
        </w:rPr>
      </w:pPr>
    </w:p>
    <w:p w14:paraId="0FCF049F" w14:textId="77777777" w:rsidR="00753D73" w:rsidRDefault="00753D73" w:rsidP="00356950">
      <w:pPr>
        <w:keepNext/>
        <w:keepLines/>
        <w:rPr>
          <w:sz w:val="8"/>
        </w:rPr>
      </w:pPr>
    </w:p>
    <w:p w14:paraId="0A0B52C9" w14:textId="77777777" w:rsidR="00753D73" w:rsidRDefault="00753D73" w:rsidP="00356950">
      <w:pPr>
        <w:keepNext/>
        <w:keepLines/>
        <w:rPr>
          <w:sz w:val="8"/>
        </w:rPr>
      </w:pPr>
    </w:p>
    <w:p w14:paraId="09A59484" w14:textId="77777777" w:rsidR="00753D73" w:rsidRDefault="00753D73" w:rsidP="00356950">
      <w:pPr>
        <w:keepNext/>
        <w:keepLines/>
        <w:rPr>
          <w:sz w:val="8"/>
        </w:rPr>
      </w:pPr>
    </w:p>
    <w:p w14:paraId="61F774E5" w14:textId="77777777" w:rsidR="00753D73" w:rsidRDefault="00753D73" w:rsidP="00356950">
      <w:pPr>
        <w:keepNext/>
        <w:keepLines/>
        <w:rPr>
          <w:sz w:val="8"/>
        </w:rPr>
      </w:pPr>
    </w:p>
    <w:p w14:paraId="4CF8DAC8" w14:textId="77777777" w:rsidR="00753D73" w:rsidRDefault="00753D73" w:rsidP="00356950">
      <w:pPr>
        <w:keepNext/>
        <w:keepLines/>
        <w:rPr>
          <w:sz w:val="8"/>
        </w:rPr>
      </w:pPr>
    </w:p>
    <w:p w14:paraId="163BDBD0" w14:textId="77777777" w:rsidR="00753D73" w:rsidRDefault="00753D73" w:rsidP="00356950">
      <w:pPr>
        <w:keepNext/>
        <w:keepLines/>
        <w:rPr>
          <w:sz w:val="8"/>
        </w:rPr>
      </w:pPr>
    </w:p>
    <w:p w14:paraId="6C1A2BFC" w14:textId="77777777" w:rsidR="00753D73" w:rsidRDefault="00753D73" w:rsidP="00356950">
      <w:pPr>
        <w:keepNext/>
        <w:keepLines/>
        <w:rPr>
          <w:sz w:val="8"/>
        </w:rPr>
      </w:pPr>
    </w:p>
    <w:p w14:paraId="10D27F5C" w14:textId="77777777" w:rsidR="00753D73" w:rsidRDefault="00753D73" w:rsidP="00356950">
      <w:pPr>
        <w:keepNext/>
        <w:keepLines/>
        <w:rPr>
          <w:sz w:val="8"/>
        </w:rPr>
      </w:pPr>
    </w:p>
    <w:p w14:paraId="73BF3C98" w14:textId="77777777" w:rsidR="00753D73" w:rsidRDefault="00753D73" w:rsidP="00356950">
      <w:pPr>
        <w:keepNext/>
        <w:keepLines/>
        <w:rPr>
          <w:sz w:val="8"/>
        </w:rPr>
      </w:pPr>
    </w:p>
    <w:p w14:paraId="2F75B597" w14:textId="77777777" w:rsidR="00753D73" w:rsidRDefault="00753D73" w:rsidP="00356950">
      <w:pPr>
        <w:keepNext/>
        <w:keepLines/>
        <w:rPr>
          <w:sz w:val="8"/>
        </w:rPr>
      </w:pPr>
    </w:p>
    <w:p w14:paraId="14566A12" w14:textId="77777777" w:rsidR="00753D73" w:rsidRDefault="00753D73" w:rsidP="00356950">
      <w:pPr>
        <w:keepNext/>
        <w:keepLines/>
        <w:rPr>
          <w:sz w:val="8"/>
        </w:rPr>
      </w:pPr>
    </w:p>
    <w:p w14:paraId="247E5391" w14:textId="77777777" w:rsidR="00753D73" w:rsidRDefault="00753D73" w:rsidP="00356950">
      <w:pPr>
        <w:keepNext/>
        <w:keepLines/>
        <w:rPr>
          <w:sz w:val="8"/>
        </w:rPr>
      </w:pPr>
    </w:p>
    <w:p w14:paraId="62091D45" w14:textId="77777777" w:rsidR="00753D73" w:rsidRDefault="00753D73" w:rsidP="00356950">
      <w:pPr>
        <w:keepNext/>
        <w:keepLines/>
        <w:rPr>
          <w:sz w:val="8"/>
        </w:rPr>
      </w:pPr>
    </w:p>
    <w:p w14:paraId="7F82799F" w14:textId="77777777" w:rsidR="00753D73" w:rsidRDefault="00753D73" w:rsidP="00356950">
      <w:pPr>
        <w:keepNext/>
        <w:keepLines/>
        <w:rPr>
          <w:sz w:val="8"/>
        </w:rPr>
      </w:pPr>
    </w:p>
    <w:p w14:paraId="4ADF4C6F" w14:textId="77777777" w:rsidR="00753D73" w:rsidRDefault="00753D73" w:rsidP="00356950">
      <w:pPr>
        <w:keepNext/>
        <w:keepLines/>
        <w:rPr>
          <w:sz w:val="8"/>
        </w:rPr>
      </w:pPr>
    </w:p>
    <w:p w14:paraId="0AFFB729" w14:textId="77777777" w:rsidR="00753D73" w:rsidRDefault="00753D73" w:rsidP="00356950">
      <w:pPr>
        <w:keepNext/>
        <w:keepLines/>
        <w:rPr>
          <w:sz w:val="8"/>
        </w:rPr>
      </w:pPr>
    </w:p>
    <w:p w14:paraId="5CCF1DC6" w14:textId="77777777" w:rsidR="00753D73" w:rsidRDefault="00753D73" w:rsidP="00356950">
      <w:pPr>
        <w:keepNext/>
        <w:keepLines/>
        <w:rPr>
          <w:sz w:val="8"/>
        </w:rPr>
      </w:pPr>
    </w:p>
    <w:p w14:paraId="480BFA0D" w14:textId="77777777" w:rsidR="00753D73" w:rsidRDefault="00753D73" w:rsidP="00356950">
      <w:pPr>
        <w:keepNext/>
        <w:keepLines/>
        <w:rPr>
          <w:sz w:val="8"/>
        </w:rPr>
      </w:pPr>
    </w:p>
    <w:p w14:paraId="7EFEEF30" w14:textId="77777777" w:rsidR="00753D73" w:rsidRDefault="00753D73" w:rsidP="00356950">
      <w:pPr>
        <w:keepNext/>
        <w:keepLines/>
        <w:rPr>
          <w:sz w:val="8"/>
        </w:rPr>
      </w:pPr>
    </w:p>
    <w:p w14:paraId="6153C752" w14:textId="77777777" w:rsidR="00753D73" w:rsidRDefault="00753D73" w:rsidP="00356950">
      <w:pPr>
        <w:keepNext/>
        <w:keepLines/>
        <w:rPr>
          <w:sz w:val="8"/>
        </w:rPr>
      </w:pPr>
    </w:p>
    <w:p w14:paraId="156DDFE5" w14:textId="77777777" w:rsidR="00753D73" w:rsidRDefault="00753D73" w:rsidP="00356950">
      <w:pPr>
        <w:keepNext/>
        <w:keepLines/>
        <w:rPr>
          <w:sz w:val="8"/>
        </w:rPr>
      </w:pPr>
    </w:p>
    <w:p w14:paraId="02B6E8F8" w14:textId="77777777" w:rsidR="00753D73" w:rsidRDefault="00753D73" w:rsidP="00356950">
      <w:pPr>
        <w:keepNext/>
        <w:keepLines/>
        <w:rPr>
          <w:sz w:val="8"/>
        </w:rPr>
      </w:pPr>
    </w:p>
    <w:p w14:paraId="64CE64F7" w14:textId="77777777" w:rsidR="00753D73" w:rsidRDefault="00753D73" w:rsidP="00356950">
      <w:pPr>
        <w:keepNext/>
        <w:keepLines/>
        <w:rPr>
          <w:sz w:val="8"/>
        </w:rPr>
      </w:pPr>
    </w:p>
    <w:p w14:paraId="3D3E3088" w14:textId="77777777" w:rsidR="00753D73" w:rsidRDefault="00753D73" w:rsidP="00356950">
      <w:pPr>
        <w:keepNext/>
        <w:keepLines/>
        <w:rPr>
          <w:sz w:val="8"/>
        </w:rPr>
      </w:pPr>
    </w:p>
    <w:p w14:paraId="69853821" w14:textId="77777777" w:rsidR="00753D73" w:rsidRDefault="00753D73" w:rsidP="00356950">
      <w:pPr>
        <w:keepNext/>
        <w:keepLines/>
        <w:rPr>
          <w:sz w:val="8"/>
        </w:rPr>
      </w:pPr>
    </w:p>
    <w:p w14:paraId="11893BF6" w14:textId="77777777" w:rsidR="00753D73" w:rsidRDefault="00753D73" w:rsidP="00356950">
      <w:pPr>
        <w:keepNext/>
        <w:keepLines/>
        <w:rPr>
          <w:sz w:val="8"/>
        </w:rPr>
      </w:pPr>
    </w:p>
    <w:p w14:paraId="753B2C57" w14:textId="77777777" w:rsidR="00753D73" w:rsidRDefault="00753D73" w:rsidP="00356950">
      <w:pPr>
        <w:keepNext/>
        <w:keepLines/>
        <w:rPr>
          <w:sz w:val="8"/>
        </w:rPr>
      </w:pPr>
    </w:p>
    <w:p w14:paraId="4ABC2414" w14:textId="77777777" w:rsidR="00753D73" w:rsidRDefault="00753D73" w:rsidP="00356950">
      <w:pPr>
        <w:keepNext/>
        <w:keepLines/>
        <w:rPr>
          <w:sz w:val="8"/>
        </w:rPr>
      </w:pPr>
    </w:p>
    <w:p w14:paraId="2EF9952B" w14:textId="77777777" w:rsidR="00753D73" w:rsidRDefault="00753D73" w:rsidP="00356950">
      <w:pPr>
        <w:keepNext/>
        <w:keepLines/>
        <w:rPr>
          <w:sz w:val="8"/>
        </w:rPr>
      </w:pPr>
    </w:p>
    <w:p w14:paraId="50E794C8" w14:textId="77777777" w:rsidR="00753D73" w:rsidRDefault="00753D73" w:rsidP="00356950">
      <w:pPr>
        <w:keepNext/>
        <w:keepLines/>
        <w:rPr>
          <w:sz w:val="8"/>
        </w:rPr>
      </w:pPr>
    </w:p>
    <w:p w14:paraId="135C4332" w14:textId="77777777" w:rsidR="00753D73" w:rsidRDefault="00753D73" w:rsidP="00356950">
      <w:pPr>
        <w:keepNext/>
        <w:keepLines/>
        <w:rPr>
          <w:sz w:val="8"/>
        </w:rPr>
      </w:pPr>
    </w:p>
    <w:p w14:paraId="34CD71B7" w14:textId="77777777" w:rsidR="00753D73" w:rsidRDefault="00753D73" w:rsidP="00356950">
      <w:pPr>
        <w:keepNext/>
        <w:keepLines/>
        <w:rPr>
          <w:sz w:val="8"/>
        </w:rPr>
      </w:pPr>
    </w:p>
    <w:p w14:paraId="5BD17E02" w14:textId="77777777" w:rsidR="00753D73" w:rsidRDefault="00753D73" w:rsidP="00356950">
      <w:pPr>
        <w:keepNext/>
        <w:keepLines/>
        <w:rPr>
          <w:sz w:val="8"/>
        </w:rPr>
      </w:pPr>
    </w:p>
    <w:p w14:paraId="0D0A1137" w14:textId="77777777" w:rsidR="00753D73" w:rsidRDefault="00753D73" w:rsidP="00356950">
      <w:pPr>
        <w:keepNext/>
        <w:keepLines/>
        <w:rPr>
          <w:sz w:val="8"/>
        </w:rPr>
      </w:pPr>
    </w:p>
    <w:p w14:paraId="095013D6" w14:textId="77777777" w:rsidR="00753D73" w:rsidRDefault="00753D73" w:rsidP="00356950">
      <w:pPr>
        <w:keepNext/>
        <w:keepLines/>
        <w:rPr>
          <w:sz w:val="8"/>
        </w:rPr>
      </w:pPr>
    </w:p>
    <w:p w14:paraId="01297979" w14:textId="77777777" w:rsidR="00753D73" w:rsidRDefault="00753D73" w:rsidP="00356950">
      <w:pPr>
        <w:keepNext/>
        <w:keepLines/>
        <w:rPr>
          <w:sz w:val="8"/>
        </w:rPr>
      </w:pPr>
    </w:p>
    <w:p w14:paraId="0AF6F00D" w14:textId="77777777" w:rsidR="00753D73" w:rsidRDefault="00753D73" w:rsidP="00356950">
      <w:pPr>
        <w:keepNext/>
        <w:keepLines/>
        <w:rPr>
          <w:sz w:val="8"/>
        </w:rPr>
      </w:pPr>
    </w:p>
    <w:p w14:paraId="6869873B" w14:textId="77777777" w:rsidR="00753D73" w:rsidRDefault="00753D73" w:rsidP="00356950">
      <w:pPr>
        <w:keepNext/>
        <w:keepLines/>
        <w:rPr>
          <w:sz w:val="8"/>
        </w:rPr>
      </w:pPr>
    </w:p>
    <w:p w14:paraId="39FE4685" w14:textId="77777777" w:rsidR="00753D73" w:rsidRDefault="00753D73" w:rsidP="00356950">
      <w:pPr>
        <w:keepNext/>
        <w:keepLines/>
        <w:rPr>
          <w:sz w:val="8"/>
        </w:rPr>
      </w:pPr>
    </w:p>
    <w:p w14:paraId="51F31442" w14:textId="77777777" w:rsidR="00753D73" w:rsidRDefault="00753D73" w:rsidP="00356950">
      <w:pPr>
        <w:keepNext/>
        <w:keepLines/>
        <w:rPr>
          <w:sz w:val="8"/>
        </w:rPr>
      </w:pPr>
    </w:p>
    <w:p w14:paraId="35D0B9EA" w14:textId="77777777" w:rsidR="00753D73" w:rsidRDefault="00753D73" w:rsidP="00356950">
      <w:pPr>
        <w:keepNext/>
        <w:keepLines/>
        <w:rPr>
          <w:sz w:val="8"/>
        </w:rPr>
      </w:pPr>
    </w:p>
    <w:p w14:paraId="765AB56F" w14:textId="77777777" w:rsidR="00753D73" w:rsidRDefault="00753D73" w:rsidP="00356950">
      <w:pPr>
        <w:keepNext/>
        <w:keepLines/>
        <w:rPr>
          <w:sz w:val="8"/>
        </w:rPr>
      </w:pPr>
    </w:p>
    <w:p w14:paraId="4BE3B71E" w14:textId="77777777" w:rsidR="00753D73" w:rsidRDefault="00753D73" w:rsidP="00356950">
      <w:pPr>
        <w:keepNext/>
        <w:keepLines/>
        <w:rPr>
          <w:sz w:val="8"/>
        </w:rPr>
      </w:pPr>
    </w:p>
    <w:p w14:paraId="3E5DC300" w14:textId="77777777" w:rsidR="00753D73" w:rsidRDefault="00753D73" w:rsidP="00356950">
      <w:pPr>
        <w:keepNext/>
        <w:keepLines/>
        <w:rPr>
          <w:sz w:val="8"/>
        </w:rPr>
      </w:pPr>
    </w:p>
    <w:p w14:paraId="306E1353" w14:textId="77777777" w:rsidR="00753D73" w:rsidRDefault="00753D73" w:rsidP="00356950">
      <w:pPr>
        <w:keepNext/>
        <w:keepLines/>
        <w:rPr>
          <w:sz w:val="8"/>
        </w:rPr>
      </w:pPr>
    </w:p>
    <w:p w14:paraId="18DE2C38" w14:textId="77777777" w:rsidR="00753D73" w:rsidRDefault="00753D73" w:rsidP="00356950">
      <w:pPr>
        <w:keepNext/>
        <w:keepLines/>
        <w:rPr>
          <w:sz w:val="8"/>
        </w:rPr>
      </w:pPr>
    </w:p>
    <w:p w14:paraId="47838397" w14:textId="77777777" w:rsidR="00753D73" w:rsidRDefault="00753D73" w:rsidP="00356950">
      <w:pPr>
        <w:keepNext/>
        <w:keepLines/>
        <w:rPr>
          <w:sz w:val="8"/>
        </w:rPr>
      </w:pPr>
    </w:p>
    <w:p w14:paraId="467A9F06" w14:textId="77777777" w:rsidR="00753D73" w:rsidRDefault="00753D73" w:rsidP="00356950">
      <w:pPr>
        <w:keepNext/>
        <w:keepLines/>
        <w:rPr>
          <w:sz w:val="8"/>
        </w:rPr>
      </w:pPr>
    </w:p>
    <w:p w14:paraId="77341E30" w14:textId="77777777" w:rsidR="00753D73" w:rsidRDefault="00753D73" w:rsidP="00356950">
      <w:pPr>
        <w:keepNext/>
        <w:keepLines/>
        <w:rPr>
          <w:sz w:val="8"/>
        </w:rPr>
      </w:pPr>
    </w:p>
    <w:p w14:paraId="679B7093" w14:textId="77777777" w:rsidR="00753D73" w:rsidRDefault="00753D73" w:rsidP="00356950">
      <w:pPr>
        <w:keepNext/>
        <w:keepLines/>
        <w:rPr>
          <w:sz w:val="8"/>
        </w:rPr>
      </w:pPr>
    </w:p>
    <w:p w14:paraId="49FBC26E" w14:textId="77777777" w:rsidR="00753D73" w:rsidRDefault="00753D73" w:rsidP="00356950">
      <w:pPr>
        <w:keepNext/>
        <w:keepLines/>
        <w:rPr>
          <w:sz w:val="8"/>
        </w:rPr>
      </w:pPr>
    </w:p>
    <w:p w14:paraId="518B145F" w14:textId="77777777" w:rsidR="00753D73" w:rsidRDefault="00753D73" w:rsidP="00356950">
      <w:pPr>
        <w:keepNext/>
        <w:keepLines/>
        <w:rPr>
          <w:sz w:val="8"/>
        </w:rPr>
      </w:pPr>
    </w:p>
    <w:p w14:paraId="488D44BC" w14:textId="77777777" w:rsidR="00753D73" w:rsidRDefault="00753D73" w:rsidP="00356950">
      <w:pPr>
        <w:keepNext/>
        <w:keepLines/>
        <w:rPr>
          <w:sz w:val="8"/>
        </w:rPr>
      </w:pPr>
    </w:p>
    <w:p w14:paraId="2EFC0E4E" w14:textId="77777777" w:rsidR="00753D73" w:rsidRDefault="00753D73" w:rsidP="00356950">
      <w:pPr>
        <w:keepNext/>
        <w:keepLines/>
        <w:rPr>
          <w:sz w:val="8"/>
        </w:rPr>
      </w:pPr>
    </w:p>
    <w:p w14:paraId="7DC97D63" w14:textId="77777777" w:rsidR="00753D73" w:rsidRDefault="00753D73" w:rsidP="00356950">
      <w:pPr>
        <w:keepNext/>
        <w:keepLines/>
        <w:rPr>
          <w:sz w:val="8"/>
        </w:rPr>
      </w:pPr>
    </w:p>
    <w:p w14:paraId="2EDF15DB" w14:textId="77777777" w:rsidR="00753D73" w:rsidRDefault="00753D73" w:rsidP="00356950">
      <w:pPr>
        <w:keepNext/>
        <w:keepLines/>
        <w:rPr>
          <w:sz w:val="8"/>
        </w:rPr>
      </w:pPr>
    </w:p>
    <w:p w14:paraId="150CE2C4" w14:textId="77777777" w:rsidR="00753D73" w:rsidRDefault="00753D73" w:rsidP="00356950">
      <w:pPr>
        <w:keepNext/>
        <w:keepLines/>
        <w:rPr>
          <w:sz w:val="8"/>
        </w:rPr>
      </w:pPr>
    </w:p>
    <w:p w14:paraId="3FCBF6E2" w14:textId="77777777" w:rsidR="00753D73" w:rsidRDefault="00753D73" w:rsidP="00356950">
      <w:pPr>
        <w:keepNext/>
        <w:keepLines/>
        <w:rPr>
          <w:sz w:val="8"/>
        </w:rPr>
      </w:pPr>
    </w:p>
    <w:p w14:paraId="33639D88" w14:textId="77777777" w:rsidR="00753D73" w:rsidRDefault="00753D73" w:rsidP="00356950">
      <w:pPr>
        <w:keepNext/>
        <w:keepLines/>
        <w:rPr>
          <w:sz w:val="8"/>
        </w:rPr>
      </w:pPr>
    </w:p>
    <w:p w14:paraId="6508560F" w14:textId="77777777" w:rsidR="00753D73" w:rsidRDefault="00753D73" w:rsidP="00356950">
      <w:pPr>
        <w:keepNext/>
        <w:keepLines/>
        <w:rPr>
          <w:sz w:val="8"/>
        </w:rPr>
      </w:pPr>
    </w:p>
    <w:p w14:paraId="0F872F22" w14:textId="77777777" w:rsidR="00753D73" w:rsidRDefault="00753D73" w:rsidP="00356950">
      <w:pPr>
        <w:keepNext/>
        <w:keepLines/>
        <w:rPr>
          <w:sz w:val="8"/>
        </w:rPr>
      </w:pPr>
    </w:p>
    <w:p w14:paraId="6A777670" w14:textId="77777777" w:rsidR="00753D73" w:rsidRDefault="00753D73" w:rsidP="00356950">
      <w:pPr>
        <w:keepNext/>
        <w:keepLines/>
        <w:rPr>
          <w:sz w:val="8"/>
        </w:rPr>
      </w:pPr>
    </w:p>
    <w:p w14:paraId="2B104949" w14:textId="77777777" w:rsidR="00753D73" w:rsidRDefault="00753D73" w:rsidP="00356950">
      <w:pPr>
        <w:keepNext/>
        <w:keepLines/>
        <w:rPr>
          <w:sz w:val="8"/>
        </w:rPr>
      </w:pPr>
    </w:p>
    <w:p w14:paraId="682B26D0" w14:textId="77777777" w:rsidR="00753D73" w:rsidRDefault="00753D73" w:rsidP="00356950">
      <w:pPr>
        <w:keepNext/>
        <w:keepLines/>
        <w:rPr>
          <w:sz w:val="8"/>
        </w:rPr>
      </w:pPr>
    </w:p>
    <w:p w14:paraId="36DA747F" w14:textId="77777777" w:rsidR="00753D73" w:rsidRDefault="00753D73" w:rsidP="00356950">
      <w:pPr>
        <w:keepNext/>
        <w:keepLines/>
        <w:rPr>
          <w:sz w:val="8"/>
        </w:rPr>
      </w:pPr>
    </w:p>
    <w:p w14:paraId="4A4E834B" w14:textId="77777777" w:rsidR="00753D73" w:rsidRDefault="00753D73" w:rsidP="00356950">
      <w:pPr>
        <w:keepNext/>
        <w:keepLines/>
        <w:rPr>
          <w:sz w:val="8"/>
        </w:rPr>
      </w:pPr>
    </w:p>
    <w:p w14:paraId="329FE128" w14:textId="77777777" w:rsidR="00753D73" w:rsidRDefault="00753D73" w:rsidP="00356950">
      <w:pPr>
        <w:keepNext/>
        <w:keepLines/>
        <w:rPr>
          <w:sz w:val="8"/>
        </w:rPr>
      </w:pPr>
    </w:p>
    <w:p w14:paraId="160540DA" w14:textId="77777777" w:rsidR="00753D73" w:rsidRDefault="00753D73" w:rsidP="00356950">
      <w:pPr>
        <w:keepNext/>
        <w:keepLines/>
        <w:rPr>
          <w:sz w:val="8"/>
        </w:rPr>
      </w:pPr>
    </w:p>
    <w:p w14:paraId="09BE8FE6" w14:textId="77777777" w:rsidR="00753D73" w:rsidRDefault="00753D73" w:rsidP="00356950">
      <w:pPr>
        <w:keepNext/>
        <w:keepLines/>
        <w:rPr>
          <w:sz w:val="8"/>
        </w:rPr>
      </w:pPr>
    </w:p>
    <w:p w14:paraId="0CD7BFD1" w14:textId="77777777" w:rsidR="00753D73" w:rsidRDefault="00753D73" w:rsidP="00356950">
      <w:pPr>
        <w:keepNext/>
        <w:keepLines/>
        <w:rPr>
          <w:sz w:val="8"/>
        </w:rPr>
      </w:pPr>
    </w:p>
    <w:p w14:paraId="0BE2848E" w14:textId="77777777" w:rsidR="00753D73" w:rsidRDefault="00753D73" w:rsidP="00356950">
      <w:pPr>
        <w:keepNext/>
        <w:keepLines/>
        <w:rPr>
          <w:sz w:val="8"/>
        </w:rPr>
      </w:pPr>
    </w:p>
    <w:p w14:paraId="092443A1" w14:textId="77777777" w:rsidR="00753D73" w:rsidRDefault="00753D73" w:rsidP="00356950">
      <w:pPr>
        <w:keepNext/>
        <w:keepLines/>
        <w:rPr>
          <w:sz w:val="8"/>
        </w:rPr>
      </w:pPr>
    </w:p>
    <w:p w14:paraId="00EB1E1C" w14:textId="77777777" w:rsidR="00753D73" w:rsidRDefault="00753D73" w:rsidP="00356950">
      <w:pPr>
        <w:keepNext/>
        <w:keepLines/>
        <w:rPr>
          <w:sz w:val="8"/>
        </w:rPr>
      </w:pPr>
    </w:p>
    <w:p w14:paraId="5512B45B" w14:textId="77777777" w:rsidR="00753D73" w:rsidRDefault="00753D73" w:rsidP="00356950">
      <w:pPr>
        <w:keepNext/>
        <w:keepLines/>
        <w:rPr>
          <w:sz w:val="8"/>
        </w:rPr>
      </w:pPr>
    </w:p>
    <w:p w14:paraId="3230BD4C" w14:textId="77777777" w:rsidR="00753D73" w:rsidRDefault="00753D73" w:rsidP="00356950">
      <w:pPr>
        <w:keepNext/>
        <w:keepLines/>
        <w:rPr>
          <w:sz w:val="8"/>
        </w:rPr>
      </w:pPr>
    </w:p>
    <w:p w14:paraId="31D2E546" w14:textId="77777777" w:rsidR="00753D73" w:rsidRDefault="00753D73" w:rsidP="00356950">
      <w:pPr>
        <w:keepNext/>
        <w:keepLines/>
        <w:rPr>
          <w:sz w:val="8"/>
        </w:rPr>
      </w:pPr>
    </w:p>
    <w:p w14:paraId="39391334" w14:textId="77777777" w:rsidR="00753D73" w:rsidRDefault="00753D73" w:rsidP="00356950">
      <w:pPr>
        <w:keepNext/>
        <w:keepLines/>
        <w:rPr>
          <w:sz w:val="8"/>
        </w:rPr>
      </w:pPr>
    </w:p>
    <w:p w14:paraId="7AD6E426" w14:textId="77777777" w:rsidR="00753D73" w:rsidRDefault="00753D73" w:rsidP="00356950">
      <w:pPr>
        <w:keepNext/>
        <w:keepLines/>
        <w:rPr>
          <w:sz w:val="8"/>
        </w:rPr>
      </w:pPr>
    </w:p>
    <w:p w14:paraId="2E2F30DE" w14:textId="77777777" w:rsidR="00753D73" w:rsidRDefault="00753D73" w:rsidP="00356950">
      <w:pPr>
        <w:keepNext/>
        <w:keepLines/>
        <w:rPr>
          <w:sz w:val="8"/>
        </w:rPr>
      </w:pPr>
    </w:p>
    <w:p w14:paraId="1C6E627B" w14:textId="77777777" w:rsidR="00753D73" w:rsidRDefault="00753D73" w:rsidP="00356950">
      <w:pPr>
        <w:keepNext/>
        <w:keepLines/>
        <w:rPr>
          <w:sz w:val="8"/>
        </w:rPr>
      </w:pPr>
    </w:p>
    <w:p w14:paraId="34B189E9" w14:textId="77777777" w:rsidR="00753D73" w:rsidRDefault="00753D73" w:rsidP="00356950">
      <w:pPr>
        <w:keepNext/>
        <w:keepLines/>
        <w:rPr>
          <w:sz w:val="8"/>
        </w:rPr>
      </w:pPr>
    </w:p>
    <w:p w14:paraId="655FAD08" w14:textId="77777777" w:rsidR="00753D73" w:rsidRDefault="00753D73" w:rsidP="00356950">
      <w:pPr>
        <w:keepNext/>
        <w:keepLines/>
        <w:rPr>
          <w:sz w:val="8"/>
        </w:rPr>
      </w:pPr>
    </w:p>
    <w:p w14:paraId="5ED8C2A0" w14:textId="77777777" w:rsidR="00753D73" w:rsidRDefault="00753D73" w:rsidP="00356950">
      <w:pPr>
        <w:keepNext/>
        <w:keepLines/>
        <w:rPr>
          <w:sz w:val="8"/>
        </w:rPr>
      </w:pPr>
    </w:p>
    <w:p w14:paraId="2DA9668F" w14:textId="77777777" w:rsidR="00753D73" w:rsidRDefault="00753D73" w:rsidP="00356950">
      <w:pPr>
        <w:keepNext/>
        <w:keepLines/>
        <w:rPr>
          <w:sz w:val="8"/>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57"/>
      </w:tblGrid>
      <w:tr w:rsidR="001451B1" w:rsidRPr="001D35CF" w14:paraId="1C900525" w14:textId="77777777" w:rsidTr="0088464C">
        <w:tc>
          <w:tcPr>
            <w:tcW w:w="8252" w:type="dxa"/>
            <w:tcBorders>
              <w:top w:val="single" w:sz="4" w:space="0" w:color="auto"/>
              <w:bottom w:val="single" w:sz="4" w:space="0" w:color="auto"/>
            </w:tcBorders>
          </w:tcPr>
          <w:p w14:paraId="21367BE8" w14:textId="12F8A41B" w:rsidR="001451B1" w:rsidRPr="001D35CF" w:rsidRDefault="001451B1" w:rsidP="00356950">
            <w:pPr>
              <w:keepNext/>
              <w:keepLines/>
              <w:rPr>
                <w:rFonts w:ascii="Tahoma" w:hAnsi="Tahoma" w:cs="Tahoma"/>
              </w:rPr>
            </w:pPr>
            <w:r w:rsidRPr="001D35CF">
              <w:rPr>
                <w:rFonts w:ascii="Tahoma" w:hAnsi="Tahoma" w:cs="Tahoma"/>
              </w:rPr>
              <w:lastRenderedPageBreak/>
              <w:t>STROKOVN</w:t>
            </w:r>
            <w:r>
              <w:rPr>
                <w:rFonts w:ascii="Tahoma" w:hAnsi="Tahoma" w:cs="Tahoma"/>
              </w:rPr>
              <w:t>A SPOSOBNOST</w:t>
            </w:r>
          </w:p>
        </w:tc>
        <w:tc>
          <w:tcPr>
            <w:tcW w:w="1457" w:type="dxa"/>
            <w:tcBorders>
              <w:top w:val="single" w:sz="4" w:space="0" w:color="auto"/>
              <w:bottom w:val="single" w:sz="4" w:space="0" w:color="auto"/>
            </w:tcBorders>
          </w:tcPr>
          <w:p w14:paraId="423C40D5" w14:textId="6D2CE972" w:rsidR="001451B1" w:rsidRPr="001D35CF" w:rsidRDefault="001451B1" w:rsidP="00356950">
            <w:pPr>
              <w:keepNext/>
              <w:keepLines/>
              <w:rPr>
                <w:rFonts w:ascii="Tahoma" w:hAnsi="Tahoma" w:cs="Tahoma"/>
                <w:b/>
                <w:i/>
              </w:rPr>
            </w:pPr>
            <w:r w:rsidRPr="001D35CF">
              <w:rPr>
                <w:rFonts w:ascii="Tahoma" w:hAnsi="Tahoma" w:cs="Tahoma"/>
                <w:b/>
                <w:i/>
              </w:rPr>
              <w:t xml:space="preserve">Priloga  </w:t>
            </w:r>
            <w:r w:rsidR="00753D73">
              <w:rPr>
                <w:rFonts w:ascii="Tahoma" w:hAnsi="Tahoma" w:cs="Tahoma"/>
                <w:b/>
                <w:i/>
              </w:rPr>
              <w:t>6</w:t>
            </w:r>
          </w:p>
        </w:tc>
      </w:tr>
    </w:tbl>
    <w:p w14:paraId="5C222725" w14:textId="77777777" w:rsidR="0093030F" w:rsidRPr="001D35CF" w:rsidRDefault="0093030F" w:rsidP="001451B1">
      <w:pPr>
        <w:keepNext/>
        <w:keepLines/>
        <w:rPr>
          <w:rFonts w:ascii="Tahoma" w:hAnsi="Tahoma" w:cs="Tahoma"/>
          <w:szCs w:val="16"/>
        </w:rPr>
      </w:pPr>
    </w:p>
    <w:p w14:paraId="254493F4" w14:textId="77777777" w:rsidR="0093030F" w:rsidRPr="001D35CF" w:rsidRDefault="0093030F" w:rsidP="001451B1">
      <w:pPr>
        <w:keepNext/>
        <w:keepLines/>
        <w:tabs>
          <w:tab w:val="left" w:pos="567"/>
          <w:tab w:val="num" w:pos="851"/>
          <w:tab w:val="left" w:pos="993"/>
        </w:tabs>
        <w:jc w:val="both"/>
        <w:rPr>
          <w:rFonts w:ascii="Tahoma" w:eastAsiaTheme="minorHAnsi" w:hAnsi="Tahoma" w:cs="Tahoma"/>
          <w:szCs w:val="22"/>
        </w:rPr>
      </w:pPr>
      <w:r w:rsidRPr="001D35CF">
        <w:rPr>
          <w:rFonts w:ascii="Tahoma" w:eastAsiaTheme="minorHAnsi" w:hAnsi="Tahoma" w:cs="Tahoma"/>
          <w:szCs w:val="22"/>
        </w:rPr>
        <w:t xml:space="preserve">Ponudnik _____________________________________________________________________________ , </w:t>
      </w:r>
    </w:p>
    <w:p w14:paraId="52ECC57E" w14:textId="1860E2F7" w:rsidR="0093030F" w:rsidRPr="001D35CF" w:rsidRDefault="0093030F" w:rsidP="001451B1">
      <w:pPr>
        <w:keepNext/>
        <w:keepLines/>
        <w:jc w:val="both"/>
        <w:rPr>
          <w:rFonts w:ascii="Arial" w:eastAsiaTheme="minorHAnsi" w:hAnsi="Arial" w:cs="Arial"/>
          <w:szCs w:val="22"/>
        </w:rPr>
      </w:pPr>
      <w:r w:rsidRPr="001D35CF">
        <w:rPr>
          <w:rFonts w:ascii="Tahoma" w:eastAsiaTheme="minorHAnsi" w:hAnsi="Tahoma" w:cs="Tahoma"/>
          <w:szCs w:val="22"/>
        </w:rPr>
        <w:t>ki oddajamo ponudbo za javno naročilo</w:t>
      </w:r>
      <w:r w:rsidR="001451B1">
        <w:rPr>
          <w:rFonts w:ascii="Tahoma" w:eastAsiaTheme="minorHAnsi" w:hAnsi="Tahoma" w:cs="Tahoma"/>
          <w:szCs w:val="22"/>
        </w:rPr>
        <w:t xml:space="preserve"> št. </w:t>
      </w:r>
      <w:r w:rsidR="001451B1" w:rsidRPr="001451B1">
        <w:rPr>
          <w:rFonts w:ascii="Tahoma" w:eastAsiaTheme="minorHAnsi" w:hAnsi="Tahoma" w:cs="Tahoma"/>
          <w:b/>
          <w:bCs/>
          <w:szCs w:val="22"/>
        </w:rPr>
        <w:t>JHL-32/26</w:t>
      </w:r>
      <w:r w:rsidRPr="001D35CF">
        <w:rPr>
          <w:rFonts w:ascii="Tahoma" w:eastAsiaTheme="minorHAnsi" w:hAnsi="Tahoma" w:cs="Tahoma"/>
          <w:szCs w:val="22"/>
        </w:rPr>
        <w:t xml:space="preserve"> </w:t>
      </w:r>
      <w:r w:rsidR="00BC5A5C">
        <w:rPr>
          <w:rFonts w:ascii="Tahoma" w:hAnsi="Tahoma" w:cs="Tahoma"/>
          <w:b/>
        </w:rPr>
        <w:t xml:space="preserve">Izdelava idejne zasnove projekta - Vzpostavitev krožne plovne poti na Ljubljanici in Gruberjevem prekopu ob hkratni energetski izrabi Ljubljanice </w:t>
      </w:r>
      <w:r w:rsidR="00F366EB" w:rsidRPr="001D35CF">
        <w:rPr>
          <w:rFonts w:ascii="Tahoma" w:eastAsiaTheme="minorHAnsi" w:hAnsi="Tahoma" w:cs="Tahoma"/>
          <w:szCs w:val="22"/>
        </w:rPr>
        <w:t xml:space="preserve">podajamo v skladu z zahtevami razpisne dokumentacije naslednja dokazila/reference za </w:t>
      </w:r>
      <w:r w:rsidR="008454DB" w:rsidRPr="001D35CF">
        <w:rPr>
          <w:rFonts w:ascii="Tahoma" w:eastAsiaTheme="minorHAnsi" w:hAnsi="Tahoma" w:cs="Tahoma"/>
          <w:szCs w:val="22"/>
        </w:rPr>
        <w:t xml:space="preserve">sledeči </w:t>
      </w:r>
      <w:r w:rsidR="00F366EB" w:rsidRPr="001D35CF">
        <w:rPr>
          <w:rFonts w:ascii="Tahoma" w:eastAsiaTheme="minorHAnsi" w:hAnsi="Tahoma" w:cs="Tahoma"/>
          <w:szCs w:val="22"/>
        </w:rPr>
        <w:t>strokovni kader</w:t>
      </w:r>
      <w:r w:rsidR="008454DB" w:rsidRPr="001D35CF">
        <w:rPr>
          <w:rFonts w:ascii="Tahoma" w:eastAsiaTheme="minorHAnsi" w:hAnsi="Tahoma" w:cs="Tahoma"/>
          <w:szCs w:val="22"/>
        </w:rPr>
        <w:t>:</w:t>
      </w:r>
      <w:r w:rsidR="008A57DE" w:rsidRPr="001D35CF">
        <w:rPr>
          <w:rFonts w:ascii="Tahoma" w:eastAsiaTheme="minorHAnsi" w:hAnsi="Tahoma" w:cs="Tahoma"/>
          <w:szCs w:val="22"/>
        </w:rPr>
        <w:t xml:space="preserve"> </w:t>
      </w:r>
    </w:p>
    <w:p w14:paraId="6061420C" w14:textId="77777777" w:rsidR="0093030F" w:rsidRPr="001D35CF" w:rsidRDefault="0093030F" w:rsidP="001451B1">
      <w:pPr>
        <w:keepNext/>
        <w:keepLines/>
        <w:jc w:val="both"/>
        <w:rPr>
          <w:rFonts w:ascii="Tahoma" w:eastAsiaTheme="minorHAnsi" w:hAnsi="Tahoma" w:cs="Tahoma"/>
          <w:sz w:val="8"/>
          <w:szCs w:val="10"/>
        </w:rPr>
      </w:pPr>
    </w:p>
    <w:p w14:paraId="0E2FA6F2" w14:textId="77777777" w:rsidR="008454DB" w:rsidRPr="001D35CF" w:rsidRDefault="008454DB" w:rsidP="001451B1">
      <w:pPr>
        <w:keepNext/>
        <w:keepLines/>
        <w:jc w:val="both"/>
        <w:rPr>
          <w:rFonts w:ascii="Tahoma" w:eastAsiaTheme="minorHAnsi" w:hAnsi="Tahoma" w:cs="Tahoma"/>
          <w:szCs w:val="22"/>
        </w:rPr>
      </w:pPr>
    </w:p>
    <w:tbl>
      <w:tblPr>
        <w:tblStyle w:val="Tabelamrea"/>
        <w:tblW w:w="9810" w:type="dxa"/>
        <w:tblInd w:w="108" w:type="dxa"/>
        <w:tblLook w:val="04A0" w:firstRow="1" w:lastRow="0" w:firstColumn="1" w:lastColumn="0" w:noHBand="0" w:noVBand="1"/>
      </w:tblPr>
      <w:tblGrid>
        <w:gridCol w:w="566"/>
        <w:gridCol w:w="3007"/>
        <w:gridCol w:w="1134"/>
        <w:gridCol w:w="1559"/>
        <w:gridCol w:w="3544"/>
      </w:tblGrid>
      <w:tr w:rsidR="00AC6D5D" w:rsidRPr="001D35CF" w14:paraId="05CF050C" w14:textId="77777777" w:rsidTr="00DF5B74">
        <w:trPr>
          <w:trHeight w:val="542"/>
        </w:trPr>
        <w:tc>
          <w:tcPr>
            <w:tcW w:w="566" w:type="dxa"/>
            <w:tcBorders>
              <w:bottom w:val="double" w:sz="4" w:space="0" w:color="auto"/>
            </w:tcBorders>
            <w:vAlign w:val="center"/>
          </w:tcPr>
          <w:p w14:paraId="55244A8F" w14:textId="77777777" w:rsidR="00AC6D5D" w:rsidRPr="001D35CF" w:rsidRDefault="00AC6D5D" w:rsidP="001451B1">
            <w:pPr>
              <w:keepNext/>
              <w:keepLines/>
              <w:jc w:val="center"/>
              <w:rPr>
                <w:rFonts w:ascii="Tahoma" w:hAnsi="Tahoma" w:cs="Tahoma"/>
                <w:sz w:val="18"/>
              </w:rPr>
            </w:pPr>
            <w:proofErr w:type="spellStart"/>
            <w:r w:rsidRPr="001D35CF">
              <w:rPr>
                <w:rFonts w:ascii="Tahoma" w:hAnsi="Tahoma" w:cs="Tahoma"/>
                <w:sz w:val="18"/>
              </w:rPr>
              <w:t>Zap</w:t>
            </w:r>
            <w:proofErr w:type="spellEnd"/>
            <w:r w:rsidRPr="001D35CF">
              <w:rPr>
                <w:rFonts w:ascii="Tahoma" w:hAnsi="Tahoma" w:cs="Tahoma"/>
                <w:sz w:val="18"/>
              </w:rPr>
              <w:t>. št.</w:t>
            </w:r>
          </w:p>
        </w:tc>
        <w:tc>
          <w:tcPr>
            <w:tcW w:w="3007" w:type="dxa"/>
            <w:tcBorders>
              <w:bottom w:val="double" w:sz="4" w:space="0" w:color="auto"/>
            </w:tcBorders>
            <w:vAlign w:val="center"/>
          </w:tcPr>
          <w:p w14:paraId="6C4D3613" w14:textId="77777777" w:rsidR="00AC6D5D" w:rsidRPr="001D35CF" w:rsidRDefault="00AC6D5D" w:rsidP="001451B1">
            <w:pPr>
              <w:keepNext/>
              <w:keepLines/>
              <w:jc w:val="center"/>
              <w:rPr>
                <w:rFonts w:ascii="Tahoma" w:hAnsi="Tahoma" w:cs="Tahoma"/>
                <w:sz w:val="18"/>
              </w:rPr>
            </w:pPr>
            <w:r w:rsidRPr="001D35CF">
              <w:rPr>
                <w:rFonts w:ascii="Tahoma" w:hAnsi="Tahoma" w:cs="Tahoma"/>
                <w:sz w:val="18"/>
              </w:rPr>
              <w:t>Ime in priimek</w:t>
            </w:r>
          </w:p>
        </w:tc>
        <w:tc>
          <w:tcPr>
            <w:tcW w:w="1134" w:type="dxa"/>
            <w:tcBorders>
              <w:bottom w:val="double" w:sz="4" w:space="0" w:color="auto"/>
            </w:tcBorders>
            <w:vAlign w:val="center"/>
          </w:tcPr>
          <w:p w14:paraId="692066D8" w14:textId="2F0F99AD" w:rsidR="00AC6D5D" w:rsidRPr="001D35CF" w:rsidRDefault="00AC6D5D" w:rsidP="001451B1">
            <w:pPr>
              <w:keepNext/>
              <w:keepLines/>
              <w:ind w:left="-110" w:right="-108"/>
              <w:jc w:val="center"/>
              <w:rPr>
                <w:rFonts w:ascii="Tahoma" w:hAnsi="Tahoma" w:cs="Tahoma"/>
                <w:sz w:val="18"/>
              </w:rPr>
            </w:pPr>
            <w:r w:rsidRPr="001D35CF">
              <w:rPr>
                <w:rFonts w:ascii="Tahoma" w:hAnsi="Tahoma" w:cs="Tahoma"/>
                <w:sz w:val="18"/>
              </w:rPr>
              <w:t>Št. let delov. izkušenj</w:t>
            </w:r>
          </w:p>
        </w:tc>
        <w:tc>
          <w:tcPr>
            <w:tcW w:w="1559" w:type="dxa"/>
            <w:tcBorders>
              <w:bottom w:val="double" w:sz="4" w:space="0" w:color="auto"/>
            </w:tcBorders>
            <w:vAlign w:val="center"/>
          </w:tcPr>
          <w:p w14:paraId="1B1654B2" w14:textId="7709A0C2" w:rsidR="00AC6D5D" w:rsidRPr="001D35CF" w:rsidRDefault="00AC6D5D" w:rsidP="001451B1">
            <w:pPr>
              <w:keepNext/>
              <w:keepLines/>
              <w:jc w:val="center"/>
              <w:rPr>
                <w:rFonts w:ascii="Tahoma" w:hAnsi="Tahoma" w:cs="Tahoma"/>
                <w:sz w:val="18"/>
              </w:rPr>
            </w:pPr>
            <w:r w:rsidRPr="001D35CF">
              <w:rPr>
                <w:rFonts w:ascii="Tahoma" w:hAnsi="Tahoma" w:cs="Tahoma"/>
                <w:sz w:val="18"/>
              </w:rPr>
              <w:t>Št. IZS</w:t>
            </w:r>
            <w:r w:rsidR="00737169" w:rsidRPr="001D35CF">
              <w:rPr>
                <w:rFonts w:ascii="Tahoma" w:hAnsi="Tahoma" w:cs="Tahoma"/>
                <w:sz w:val="18"/>
              </w:rPr>
              <w:t>*</w:t>
            </w:r>
          </w:p>
        </w:tc>
        <w:tc>
          <w:tcPr>
            <w:tcW w:w="3544" w:type="dxa"/>
            <w:tcBorders>
              <w:bottom w:val="double" w:sz="4" w:space="0" w:color="auto"/>
            </w:tcBorders>
            <w:vAlign w:val="center"/>
          </w:tcPr>
          <w:p w14:paraId="40FA7EE9" w14:textId="771315A7" w:rsidR="00AC6D5D" w:rsidRPr="001D35CF" w:rsidRDefault="00AC6D5D" w:rsidP="001451B1">
            <w:pPr>
              <w:keepNext/>
              <w:keepLines/>
              <w:jc w:val="center"/>
              <w:rPr>
                <w:rFonts w:ascii="Tahoma" w:hAnsi="Tahoma" w:cs="Tahoma"/>
                <w:sz w:val="18"/>
              </w:rPr>
            </w:pPr>
            <w:r w:rsidRPr="001D35CF">
              <w:rPr>
                <w:rFonts w:ascii="Tahoma" w:hAnsi="Tahoma" w:cs="Tahoma"/>
                <w:sz w:val="18"/>
              </w:rPr>
              <w:t>Področje dela</w:t>
            </w:r>
          </w:p>
        </w:tc>
      </w:tr>
      <w:tr w:rsidR="00DF5B74" w:rsidRPr="001D35CF" w14:paraId="3641BE0E" w14:textId="77777777" w:rsidTr="00235BF8">
        <w:trPr>
          <w:trHeight w:val="952"/>
        </w:trPr>
        <w:tc>
          <w:tcPr>
            <w:tcW w:w="566" w:type="dxa"/>
            <w:tcBorders>
              <w:top w:val="double" w:sz="4" w:space="0" w:color="auto"/>
              <w:bottom w:val="single" w:sz="4" w:space="0" w:color="auto"/>
            </w:tcBorders>
            <w:vAlign w:val="center"/>
          </w:tcPr>
          <w:p w14:paraId="72013E2D" w14:textId="24FFAAC9" w:rsidR="00AC6D5D" w:rsidRPr="001D35CF" w:rsidRDefault="00AC6D5D" w:rsidP="00D86400">
            <w:pPr>
              <w:pStyle w:val="Odstavekseznama"/>
              <w:keepNext/>
              <w:keepLines/>
              <w:numPr>
                <w:ilvl w:val="0"/>
                <w:numId w:val="29"/>
              </w:numPr>
              <w:ind w:left="61" w:right="-107" w:hanging="77"/>
              <w:rPr>
                <w:rFonts w:ascii="Tahoma" w:hAnsi="Tahoma" w:cs="Tahoma"/>
                <w:sz w:val="16"/>
              </w:rPr>
            </w:pPr>
          </w:p>
        </w:tc>
        <w:tc>
          <w:tcPr>
            <w:tcW w:w="3007" w:type="dxa"/>
            <w:tcBorders>
              <w:top w:val="double" w:sz="4" w:space="0" w:color="auto"/>
              <w:bottom w:val="single" w:sz="4" w:space="0" w:color="auto"/>
            </w:tcBorders>
            <w:vAlign w:val="center"/>
          </w:tcPr>
          <w:p w14:paraId="34BB339E" w14:textId="77777777" w:rsidR="00AC6D5D" w:rsidRPr="001D35CF" w:rsidRDefault="00AC6D5D" w:rsidP="001451B1">
            <w:pPr>
              <w:keepNext/>
              <w:keepLines/>
              <w:rPr>
                <w:rFonts w:ascii="Tahoma" w:hAnsi="Tahoma" w:cs="Tahoma"/>
                <w:sz w:val="18"/>
                <w:szCs w:val="18"/>
              </w:rPr>
            </w:pPr>
          </w:p>
        </w:tc>
        <w:tc>
          <w:tcPr>
            <w:tcW w:w="1134" w:type="dxa"/>
            <w:tcBorders>
              <w:top w:val="double" w:sz="4" w:space="0" w:color="auto"/>
              <w:bottom w:val="single" w:sz="4" w:space="0" w:color="auto"/>
            </w:tcBorders>
            <w:vAlign w:val="center"/>
          </w:tcPr>
          <w:p w14:paraId="0CB80433" w14:textId="77777777" w:rsidR="00AC6D5D" w:rsidRPr="001D35CF" w:rsidRDefault="00AC6D5D" w:rsidP="001451B1">
            <w:pPr>
              <w:keepNext/>
              <w:keepLines/>
              <w:rPr>
                <w:rFonts w:ascii="Tahoma" w:hAnsi="Tahoma" w:cs="Tahoma"/>
                <w:sz w:val="18"/>
                <w:szCs w:val="18"/>
              </w:rPr>
            </w:pPr>
          </w:p>
        </w:tc>
        <w:tc>
          <w:tcPr>
            <w:tcW w:w="1559" w:type="dxa"/>
            <w:tcBorders>
              <w:top w:val="double" w:sz="4" w:space="0" w:color="auto"/>
              <w:bottom w:val="single" w:sz="4" w:space="0" w:color="auto"/>
            </w:tcBorders>
            <w:vAlign w:val="center"/>
          </w:tcPr>
          <w:p w14:paraId="0A85DD2A" w14:textId="77777777" w:rsidR="00AC6D5D" w:rsidRPr="001D35CF" w:rsidRDefault="00AC6D5D" w:rsidP="001451B1">
            <w:pPr>
              <w:keepNext/>
              <w:keepLines/>
              <w:rPr>
                <w:rFonts w:ascii="Tahoma" w:hAnsi="Tahoma" w:cs="Tahoma"/>
                <w:sz w:val="18"/>
                <w:szCs w:val="18"/>
              </w:rPr>
            </w:pPr>
          </w:p>
        </w:tc>
        <w:tc>
          <w:tcPr>
            <w:tcW w:w="3544" w:type="dxa"/>
            <w:tcBorders>
              <w:top w:val="double" w:sz="4" w:space="0" w:color="auto"/>
              <w:bottom w:val="single" w:sz="4" w:space="0" w:color="auto"/>
            </w:tcBorders>
            <w:vAlign w:val="center"/>
          </w:tcPr>
          <w:p w14:paraId="4C82566B" w14:textId="77F9785F" w:rsidR="00AC6D5D" w:rsidRPr="001D35CF" w:rsidRDefault="00BE2E22" w:rsidP="001451B1">
            <w:pPr>
              <w:keepNext/>
              <w:keepLines/>
              <w:rPr>
                <w:rFonts w:ascii="Tahoma" w:hAnsi="Tahoma" w:cs="Tahoma"/>
                <w:sz w:val="18"/>
                <w:szCs w:val="18"/>
              </w:rPr>
            </w:pPr>
            <w:r w:rsidRPr="001D35CF">
              <w:rPr>
                <w:rFonts w:ascii="Tahoma" w:hAnsi="Tahoma" w:cs="Tahoma"/>
                <w:sz w:val="18"/>
                <w:szCs w:val="18"/>
              </w:rPr>
              <w:t>Odgovorni vodja projekta</w:t>
            </w:r>
            <w:r w:rsidR="00E97A3E" w:rsidRPr="001D35CF">
              <w:rPr>
                <w:rFonts w:ascii="Tahoma" w:hAnsi="Tahoma" w:cs="Tahoma"/>
                <w:sz w:val="18"/>
                <w:szCs w:val="18"/>
              </w:rPr>
              <w:t xml:space="preserve"> </w:t>
            </w:r>
          </w:p>
        </w:tc>
      </w:tr>
      <w:tr w:rsidR="00BD72E8" w:rsidRPr="001D35CF" w14:paraId="635CEEB3" w14:textId="77777777" w:rsidTr="00235BF8">
        <w:trPr>
          <w:trHeight w:val="986"/>
        </w:trPr>
        <w:tc>
          <w:tcPr>
            <w:tcW w:w="566" w:type="dxa"/>
            <w:tcBorders>
              <w:top w:val="single" w:sz="4" w:space="0" w:color="auto"/>
              <w:bottom w:val="single" w:sz="4" w:space="0" w:color="auto"/>
            </w:tcBorders>
            <w:vAlign w:val="center"/>
          </w:tcPr>
          <w:p w14:paraId="776E6E78" w14:textId="77777777" w:rsidR="00BD72E8" w:rsidRPr="001D35CF" w:rsidRDefault="00BD72E8" w:rsidP="00D86400">
            <w:pPr>
              <w:pStyle w:val="Odstavekseznama"/>
              <w:keepNext/>
              <w:keepLines/>
              <w:numPr>
                <w:ilvl w:val="0"/>
                <w:numId w:val="29"/>
              </w:numPr>
              <w:ind w:left="61" w:hanging="77"/>
              <w:rPr>
                <w:rFonts w:ascii="Tahoma" w:hAnsi="Tahoma" w:cs="Tahoma"/>
                <w:sz w:val="16"/>
              </w:rPr>
            </w:pPr>
          </w:p>
        </w:tc>
        <w:tc>
          <w:tcPr>
            <w:tcW w:w="3007" w:type="dxa"/>
            <w:tcBorders>
              <w:top w:val="single" w:sz="4" w:space="0" w:color="auto"/>
              <w:bottom w:val="single" w:sz="4" w:space="0" w:color="auto"/>
            </w:tcBorders>
            <w:vAlign w:val="center"/>
          </w:tcPr>
          <w:p w14:paraId="6290E116" w14:textId="77777777" w:rsidR="00BD72E8" w:rsidRPr="001D35CF" w:rsidRDefault="00BD72E8" w:rsidP="001451B1">
            <w:pPr>
              <w:keepNext/>
              <w:keepLines/>
              <w:rPr>
                <w:rFonts w:ascii="Tahoma" w:hAnsi="Tahoma" w:cs="Tahoma"/>
                <w:sz w:val="18"/>
                <w:szCs w:val="18"/>
              </w:rPr>
            </w:pPr>
          </w:p>
        </w:tc>
        <w:tc>
          <w:tcPr>
            <w:tcW w:w="1134" w:type="dxa"/>
            <w:tcBorders>
              <w:top w:val="single" w:sz="4" w:space="0" w:color="auto"/>
              <w:bottom w:val="single" w:sz="4" w:space="0" w:color="auto"/>
            </w:tcBorders>
            <w:vAlign w:val="center"/>
          </w:tcPr>
          <w:p w14:paraId="6B17ED9E" w14:textId="77777777" w:rsidR="00BD72E8" w:rsidRPr="001D35CF" w:rsidRDefault="00BD72E8" w:rsidP="001451B1">
            <w:pPr>
              <w:keepNext/>
              <w:keepLines/>
              <w:rPr>
                <w:rFonts w:ascii="Tahoma" w:hAnsi="Tahoma" w:cs="Tahoma"/>
                <w:sz w:val="18"/>
                <w:szCs w:val="18"/>
              </w:rPr>
            </w:pPr>
          </w:p>
        </w:tc>
        <w:tc>
          <w:tcPr>
            <w:tcW w:w="1559" w:type="dxa"/>
            <w:tcBorders>
              <w:top w:val="single" w:sz="4" w:space="0" w:color="auto"/>
              <w:bottom w:val="single" w:sz="4" w:space="0" w:color="auto"/>
            </w:tcBorders>
            <w:vAlign w:val="center"/>
          </w:tcPr>
          <w:p w14:paraId="1003C46E" w14:textId="77777777" w:rsidR="00BD72E8" w:rsidRPr="001D35CF" w:rsidRDefault="00BD72E8" w:rsidP="001451B1">
            <w:pPr>
              <w:keepNext/>
              <w:keepLines/>
              <w:rPr>
                <w:rFonts w:ascii="Tahoma" w:hAnsi="Tahoma" w:cs="Tahoma"/>
                <w:sz w:val="18"/>
                <w:szCs w:val="18"/>
              </w:rPr>
            </w:pPr>
          </w:p>
        </w:tc>
        <w:tc>
          <w:tcPr>
            <w:tcW w:w="3544" w:type="dxa"/>
            <w:tcBorders>
              <w:top w:val="single" w:sz="4" w:space="0" w:color="auto"/>
              <w:bottom w:val="single" w:sz="4" w:space="0" w:color="auto"/>
            </w:tcBorders>
            <w:vAlign w:val="center"/>
          </w:tcPr>
          <w:p w14:paraId="7B937784" w14:textId="4005E97F" w:rsidR="00BD72E8" w:rsidRPr="001D35CF" w:rsidRDefault="00FA033F" w:rsidP="001451B1">
            <w:pPr>
              <w:keepNext/>
              <w:keepLines/>
              <w:rPr>
                <w:rFonts w:ascii="Tahoma" w:hAnsi="Tahoma" w:cs="Tahoma"/>
                <w:sz w:val="18"/>
                <w:szCs w:val="18"/>
              </w:rPr>
            </w:pPr>
            <w:r w:rsidRPr="001D35CF">
              <w:rPr>
                <w:rFonts w:ascii="Tahoma" w:hAnsi="Tahoma" w:cs="Tahoma"/>
                <w:sz w:val="18"/>
                <w:szCs w:val="18"/>
              </w:rPr>
              <w:t xml:space="preserve">Pooblaščeni inženir </w:t>
            </w:r>
            <w:r w:rsidR="0082210D">
              <w:rPr>
                <w:rFonts w:ascii="Tahoma" w:hAnsi="Tahoma" w:cs="Tahoma"/>
                <w:sz w:val="18"/>
                <w:szCs w:val="18"/>
              </w:rPr>
              <w:t xml:space="preserve">gradbene stroke </w:t>
            </w:r>
            <w:r w:rsidR="00FE0385">
              <w:rPr>
                <w:rFonts w:ascii="Tahoma" w:hAnsi="Tahoma" w:cs="Tahoma"/>
                <w:sz w:val="18"/>
                <w:szCs w:val="18"/>
              </w:rPr>
              <w:t xml:space="preserve">s področja </w:t>
            </w:r>
            <w:r w:rsidR="0082210D">
              <w:rPr>
                <w:rFonts w:ascii="Tahoma" w:hAnsi="Tahoma" w:cs="Tahoma"/>
                <w:sz w:val="18"/>
                <w:szCs w:val="18"/>
              </w:rPr>
              <w:t>hidrotehnike</w:t>
            </w:r>
          </w:p>
        </w:tc>
      </w:tr>
      <w:tr w:rsidR="0082210D" w:rsidRPr="001D35CF" w14:paraId="0B9E5D22" w14:textId="77777777" w:rsidTr="00235BF8">
        <w:trPr>
          <w:trHeight w:val="972"/>
        </w:trPr>
        <w:tc>
          <w:tcPr>
            <w:tcW w:w="566" w:type="dxa"/>
            <w:tcBorders>
              <w:top w:val="single" w:sz="4" w:space="0" w:color="auto"/>
            </w:tcBorders>
            <w:vAlign w:val="center"/>
          </w:tcPr>
          <w:p w14:paraId="4C851334" w14:textId="77777777" w:rsidR="0082210D" w:rsidRPr="001D35CF" w:rsidRDefault="0082210D" w:rsidP="00D86400">
            <w:pPr>
              <w:pStyle w:val="Odstavekseznama"/>
              <w:keepNext/>
              <w:keepLines/>
              <w:numPr>
                <w:ilvl w:val="0"/>
                <w:numId w:val="29"/>
              </w:numPr>
              <w:ind w:left="61" w:hanging="77"/>
              <w:rPr>
                <w:rFonts w:ascii="Tahoma" w:hAnsi="Tahoma" w:cs="Tahoma"/>
                <w:sz w:val="16"/>
              </w:rPr>
            </w:pPr>
          </w:p>
        </w:tc>
        <w:tc>
          <w:tcPr>
            <w:tcW w:w="3007" w:type="dxa"/>
            <w:tcBorders>
              <w:top w:val="single" w:sz="4" w:space="0" w:color="auto"/>
            </w:tcBorders>
            <w:vAlign w:val="center"/>
          </w:tcPr>
          <w:p w14:paraId="283E8EBB" w14:textId="77777777" w:rsidR="0082210D" w:rsidRPr="001D35CF" w:rsidRDefault="0082210D" w:rsidP="001451B1">
            <w:pPr>
              <w:keepNext/>
              <w:keepLines/>
              <w:rPr>
                <w:rFonts w:ascii="Tahoma" w:hAnsi="Tahoma" w:cs="Tahoma"/>
                <w:sz w:val="18"/>
                <w:szCs w:val="18"/>
              </w:rPr>
            </w:pPr>
          </w:p>
        </w:tc>
        <w:tc>
          <w:tcPr>
            <w:tcW w:w="1134" w:type="dxa"/>
            <w:tcBorders>
              <w:top w:val="single" w:sz="4" w:space="0" w:color="auto"/>
            </w:tcBorders>
            <w:vAlign w:val="center"/>
          </w:tcPr>
          <w:p w14:paraId="02F65170" w14:textId="77777777" w:rsidR="0082210D" w:rsidRPr="001D35CF" w:rsidRDefault="0082210D" w:rsidP="001451B1">
            <w:pPr>
              <w:keepNext/>
              <w:keepLines/>
              <w:rPr>
                <w:rFonts w:ascii="Tahoma" w:hAnsi="Tahoma" w:cs="Tahoma"/>
                <w:sz w:val="18"/>
                <w:szCs w:val="18"/>
              </w:rPr>
            </w:pPr>
          </w:p>
        </w:tc>
        <w:tc>
          <w:tcPr>
            <w:tcW w:w="1559" w:type="dxa"/>
            <w:tcBorders>
              <w:top w:val="single" w:sz="4" w:space="0" w:color="auto"/>
            </w:tcBorders>
            <w:vAlign w:val="center"/>
          </w:tcPr>
          <w:p w14:paraId="3E9EDD53" w14:textId="77777777" w:rsidR="0082210D" w:rsidRPr="001D35CF" w:rsidRDefault="0082210D" w:rsidP="001451B1">
            <w:pPr>
              <w:keepNext/>
              <w:keepLines/>
              <w:rPr>
                <w:rFonts w:ascii="Tahoma" w:hAnsi="Tahoma" w:cs="Tahoma"/>
                <w:sz w:val="18"/>
                <w:szCs w:val="18"/>
              </w:rPr>
            </w:pPr>
          </w:p>
        </w:tc>
        <w:tc>
          <w:tcPr>
            <w:tcW w:w="3544" w:type="dxa"/>
            <w:tcBorders>
              <w:top w:val="single" w:sz="4" w:space="0" w:color="auto"/>
            </w:tcBorders>
            <w:vAlign w:val="center"/>
          </w:tcPr>
          <w:p w14:paraId="6F9D965D" w14:textId="73C7A9B6" w:rsidR="0082210D" w:rsidRPr="001D35CF" w:rsidRDefault="0082210D" w:rsidP="001451B1">
            <w:pPr>
              <w:keepNext/>
              <w:keepLines/>
              <w:rPr>
                <w:rFonts w:ascii="Tahoma" w:hAnsi="Tahoma" w:cs="Tahoma"/>
                <w:sz w:val="18"/>
                <w:szCs w:val="18"/>
              </w:rPr>
            </w:pPr>
            <w:r w:rsidRPr="001D35CF">
              <w:rPr>
                <w:rFonts w:ascii="Tahoma" w:hAnsi="Tahoma" w:cs="Tahoma"/>
                <w:sz w:val="18"/>
                <w:szCs w:val="18"/>
              </w:rPr>
              <w:t xml:space="preserve">Pooblaščeni inženir </w:t>
            </w:r>
            <w:r>
              <w:rPr>
                <w:rFonts w:ascii="Tahoma" w:hAnsi="Tahoma" w:cs="Tahoma"/>
                <w:sz w:val="18"/>
                <w:szCs w:val="18"/>
              </w:rPr>
              <w:t>gradbene stroke s področja gradbenih konstrukcij</w:t>
            </w:r>
          </w:p>
        </w:tc>
      </w:tr>
      <w:tr w:rsidR="0082210D" w:rsidRPr="001D35CF" w14:paraId="102BFCB7" w14:textId="77777777" w:rsidTr="00235BF8">
        <w:trPr>
          <w:trHeight w:val="986"/>
        </w:trPr>
        <w:tc>
          <w:tcPr>
            <w:tcW w:w="566" w:type="dxa"/>
            <w:tcBorders>
              <w:top w:val="single" w:sz="4" w:space="0" w:color="auto"/>
              <w:bottom w:val="single" w:sz="4" w:space="0" w:color="auto"/>
            </w:tcBorders>
            <w:vAlign w:val="center"/>
          </w:tcPr>
          <w:p w14:paraId="122541C9" w14:textId="77777777" w:rsidR="0082210D" w:rsidRPr="001D35CF" w:rsidRDefault="0082210D" w:rsidP="00D86400">
            <w:pPr>
              <w:pStyle w:val="Odstavekseznama"/>
              <w:keepNext/>
              <w:keepLines/>
              <w:numPr>
                <w:ilvl w:val="0"/>
                <w:numId w:val="29"/>
              </w:numPr>
              <w:ind w:left="61" w:hanging="77"/>
              <w:rPr>
                <w:rFonts w:ascii="Tahoma" w:hAnsi="Tahoma" w:cs="Tahoma"/>
                <w:sz w:val="16"/>
              </w:rPr>
            </w:pPr>
          </w:p>
        </w:tc>
        <w:tc>
          <w:tcPr>
            <w:tcW w:w="3007" w:type="dxa"/>
            <w:tcBorders>
              <w:top w:val="single" w:sz="4" w:space="0" w:color="auto"/>
              <w:bottom w:val="single" w:sz="4" w:space="0" w:color="auto"/>
            </w:tcBorders>
            <w:vAlign w:val="center"/>
          </w:tcPr>
          <w:p w14:paraId="3A597198" w14:textId="77777777" w:rsidR="0082210D" w:rsidRPr="001D35CF" w:rsidRDefault="0082210D" w:rsidP="001451B1">
            <w:pPr>
              <w:keepNext/>
              <w:keepLines/>
              <w:rPr>
                <w:rFonts w:ascii="Tahoma" w:hAnsi="Tahoma" w:cs="Tahoma"/>
                <w:sz w:val="18"/>
                <w:szCs w:val="18"/>
              </w:rPr>
            </w:pPr>
          </w:p>
        </w:tc>
        <w:tc>
          <w:tcPr>
            <w:tcW w:w="1134" w:type="dxa"/>
            <w:tcBorders>
              <w:top w:val="single" w:sz="4" w:space="0" w:color="auto"/>
              <w:bottom w:val="single" w:sz="4" w:space="0" w:color="auto"/>
            </w:tcBorders>
            <w:vAlign w:val="center"/>
          </w:tcPr>
          <w:p w14:paraId="1467A931" w14:textId="77777777" w:rsidR="0082210D" w:rsidRPr="001D35CF" w:rsidRDefault="0082210D" w:rsidP="001451B1">
            <w:pPr>
              <w:keepNext/>
              <w:keepLines/>
              <w:rPr>
                <w:rFonts w:ascii="Tahoma" w:hAnsi="Tahoma" w:cs="Tahoma"/>
                <w:sz w:val="18"/>
                <w:szCs w:val="18"/>
              </w:rPr>
            </w:pPr>
          </w:p>
        </w:tc>
        <w:tc>
          <w:tcPr>
            <w:tcW w:w="1559" w:type="dxa"/>
            <w:tcBorders>
              <w:top w:val="single" w:sz="4" w:space="0" w:color="auto"/>
              <w:bottom w:val="single" w:sz="4" w:space="0" w:color="auto"/>
            </w:tcBorders>
            <w:vAlign w:val="center"/>
          </w:tcPr>
          <w:p w14:paraId="67D26F86" w14:textId="77777777" w:rsidR="0082210D" w:rsidRPr="001D35CF" w:rsidRDefault="0082210D" w:rsidP="001451B1">
            <w:pPr>
              <w:keepNext/>
              <w:keepLines/>
              <w:rPr>
                <w:rFonts w:ascii="Tahoma" w:hAnsi="Tahoma" w:cs="Tahoma"/>
                <w:sz w:val="18"/>
                <w:szCs w:val="18"/>
              </w:rPr>
            </w:pPr>
          </w:p>
        </w:tc>
        <w:tc>
          <w:tcPr>
            <w:tcW w:w="3544" w:type="dxa"/>
            <w:tcBorders>
              <w:top w:val="single" w:sz="4" w:space="0" w:color="auto"/>
              <w:bottom w:val="single" w:sz="4" w:space="0" w:color="auto"/>
            </w:tcBorders>
            <w:vAlign w:val="center"/>
          </w:tcPr>
          <w:p w14:paraId="0F0D66C3" w14:textId="77777777" w:rsidR="0082210D" w:rsidRPr="001D35CF" w:rsidRDefault="0082210D" w:rsidP="001451B1">
            <w:pPr>
              <w:keepNext/>
              <w:keepLines/>
              <w:rPr>
                <w:rFonts w:ascii="Tahoma" w:hAnsi="Tahoma" w:cs="Tahoma"/>
                <w:sz w:val="18"/>
                <w:szCs w:val="18"/>
              </w:rPr>
            </w:pPr>
          </w:p>
        </w:tc>
      </w:tr>
      <w:tr w:rsidR="0082210D" w:rsidRPr="001D35CF" w14:paraId="1FA35E96" w14:textId="77777777" w:rsidTr="00235BF8">
        <w:trPr>
          <w:trHeight w:val="985"/>
        </w:trPr>
        <w:tc>
          <w:tcPr>
            <w:tcW w:w="566" w:type="dxa"/>
            <w:tcBorders>
              <w:top w:val="single" w:sz="4" w:space="0" w:color="auto"/>
            </w:tcBorders>
            <w:vAlign w:val="center"/>
          </w:tcPr>
          <w:p w14:paraId="4702A9B2" w14:textId="709D14C8" w:rsidR="0082210D" w:rsidRPr="001D35CF" w:rsidRDefault="00CF56C0" w:rsidP="00D86400">
            <w:pPr>
              <w:pStyle w:val="Odstavekseznama"/>
              <w:keepNext/>
              <w:keepLines/>
              <w:ind w:left="61" w:hanging="77"/>
              <w:rPr>
                <w:rFonts w:ascii="Tahoma" w:hAnsi="Tahoma" w:cs="Tahoma"/>
                <w:sz w:val="16"/>
              </w:rPr>
            </w:pPr>
            <w:r>
              <w:rPr>
                <w:rFonts w:ascii="Tahoma" w:hAnsi="Tahoma" w:cs="Tahoma"/>
                <w:sz w:val="16"/>
              </w:rPr>
              <w:t>5.</w:t>
            </w:r>
          </w:p>
        </w:tc>
        <w:tc>
          <w:tcPr>
            <w:tcW w:w="3007" w:type="dxa"/>
            <w:tcBorders>
              <w:top w:val="single" w:sz="4" w:space="0" w:color="auto"/>
            </w:tcBorders>
            <w:vAlign w:val="center"/>
          </w:tcPr>
          <w:p w14:paraId="4C34FEE9" w14:textId="77777777" w:rsidR="0082210D" w:rsidRPr="001D35CF" w:rsidRDefault="0082210D" w:rsidP="001451B1">
            <w:pPr>
              <w:keepNext/>
              <w:keepLines/>
              <w:rPr>
                <w:rFonts w:ascii="Tahoma" w:hAnsi="Tahoma" w:cs="Tahoma"/>
                <w:sz w:val="18"/>
                <w:szCs w:val="18"/>
              </w:rPr>
            </w:pPr>
          </w:p>
        </w:tc>
        <w:tc>
          <w:tcPr>
            <w:tcW w:w="1134" w:type="dxa"/>
            <w:tcBorders>
              <w:top w:val="single" w:sz="4" w:space="0" w:color="auto"/>
            </w:tcBorders>
            <w:vAlign w:val="center"/>
          </w:tcPr>
          <w:p w14:paraId="2824040B" w14:textId="77777777" w:rsidR="0082210D" w:rsidRPr="001D35CF" w:rsidRDefault="0082210D" w:rsidP="001451B1">
            <w:pPr>
              <w:keepNext/>
              <w:keepLines/>
              <w:rPr>
                <w:rFonts w:ascii="Tahoma" w:hAnsi="Tahoma" w:cs="Tahoma"/>
                <w:sz w:val="18"/>
                <w:szCs w:val="18"/>
              </w:rPr>
            </w:pPr>
          </w:p>
        </w:tc>
        <w:tc>
          <w:tcPr>
            <w:tcW w:w="1559" w:type="dxa"/>
            <w:tcBorders>
              <w:top w:val="single" w:sz="4" w:space="0" w:color="auto"/>
            </w:tcBorders>
            <w:vAlign w:val="center"/>
          </w:tcPr>
          <w:p w14:paraId="08BBD3D8" w14:textId="77777777" w:rsidR="0082210D" w:rsidRPr="001D35CF" w:rsidRDefault="0082210D" w:rsidP="001451B1">
            <w:pPr>
              <w:keepNext/>
              <w:keepLines/>
              <w:rPr>
                <w:rFonts w:ascii="Tahoma" w:hAnsi="Tahoma" w:cs="Tahoma"/>
                <w:sz w:val="18"/>
                <w:szCs w:val="18"/>
              </w:rPr>
            </w:pPr>
          </w:p>
        </w:tc>
        <w:tc>
          <w:tcPr>
            <w:tcW w:w="3544" w:type="dxa"/>
            <w:tcBorders>
              <w:top w:val="single" w:sz="4" w:space="0" w:color="auto"/>
            </w:tcBorders>
            <w:vAlign w:val="center"/>
          </w:tcPr>
          <w:p w14:paraId="28BAC1A3" w14:textId="77777777" w:rsidR="0082210D" w:rsidRPr="001D35CF" w:rsidRDefault="0082210D" w:rsidP="001451B1">
            <w:pPr>
              <w:keepNext/>
              <w:keepLines/>
              <w:rPr>
                <w:rFonts w:ascii="Tahoma" w:hAnsi="Tahoma" w:cs="Tahoma"/>
                <w:sz w:val="18"/>
                <w:szCs w:val="18"/>
              </w:rPr>
            </w:pPr>
          </w:p>
        </w:tc>
      </w:tr>
    </w:tbl>
    <w:p w14:paraId="56771B79" w14:textId="77777777" w:rsidR="00235BF8" w:rsidRPr="001D35CF" w:rsidRDefault="00235BF8" w:rsidP="001451B1">
      <w:pPr>
        <w:keepNext/>
        <w:keepLines/>
        <w:rPr>
          <w:rFonts w:ascii="Tahoma" w:hAnsi="Tahoma" w:cs="Tahoma"/>
          <w:sz w:val="22"/>
          <w:szCs w:val="24"/>
        </w:rPr>
      </w:pPr>
    </w:p>
    <w:p w14:paraId="0360C6CB" w14:textId="20020668" w:rsidR="0003384D" w:rsidRPr="001D35CF" w:rsidRDefault="0003384D" w:rsidP="001451B1">
      <w:pPr>
        <w:keepNext/>
        <w:keepLines/>
        <w:rPr>
          <w:rFonts w:ascii="Tahoma" w:hAnsi="Tahoma" w:cs="Tahoma"/>
          <w:szCs w:val="22"/>
        </w:rPr>
      </w:pPr>
      <w:r w:rsidRPr="001D35CF">
        <w:rPr>
          <w:rFonts w:ascii="Tahoma" w:hAnsi="Tahoma" w:cs="Tahoma"/>
          <w:szCs w:val="22"/>
        </w:rPr>
        <w:t>S podpisom te izjave z vso odgovornostjo izjavljamo</w:t>
      </w:r>
      <w:r w:rsidR="008019BD" w:rsidRPr="001D35CF">
        <w:rPr>
          <w:rFonts w:ascii="Tahoma" w:hAnsi="Tahoma" w:cs="Tahoma"/>
          <w:szCs w:val="22"/>
        </w:rPr>
        <w:t xml:space="preserve"> in se zavezujemo</w:t>
      </w:r>
      <w:r w:rsidRPr="001D35CF">
        <w:rPr>
          <w:rFonts w:ascii="Tahoma" w:hAnsi="Tahoma" w:cs="Tahoma"/>
          <w:szCs w:val="22"/>
        </w:rPr>
        <w:t xml:space="preserve">: </w:t>
      </w:r>
    </w:p>
    <w:p w14:paraId="362976DC" w14:textId="56CC6467" w:rsidR="0003384D" w:rsidRPr="001D35CF" w:rsidRDefault="0003384D" w:rsidP="001451B1">
      <w:pPr>
        <w:pStyle w:val="Odstavekseznama"/>
        <w:keepNext/>
        <w:keepLines/>
        <w:numPr>
          <w:ilvl w:val="0"/>
          <w:numId w:val="33"/>
        </w:numPr>
        <w:ind w:left="567"/>
        <w:jc w:val="both"/>
        <w:rPr>
          <w:rFonts w:ascii="Tahoma" w:hAnsi="Tahoma" w:cs="Tahoma"/>
          <w:szCs w:val="22"/>
        </w:rPr>
      </w:pPr>
      <w:r w:rsidRPr="001D35CF">
        <w:rPr>
          <w:rFonts w:ascii="Tahoma" w:hAnsi="Tahoma" w:cs="Tahoma"/>
          <w:szCs w:val="22"/>
        </w:rPr>
        <w:t>da bomo pri izvedbi javnega naročila sodelovali z ustreznimi kadrom, ki je izkušen, strokovno usposobljen in sposoben izvesti predmet javnega naročila</w:t>
      </w:r>
      <w:r w:rsidR="008019BD" w:rsidRPr="001D35CF">
        <w:rPr>
          <w:rFonts w:ascii="Tahoma" w:hAnsi="Tahoma" w:cs="Tahoma"/>
          <w:szCs w:val="22"/>
        </w:rPr>
        <w:t>,</w:t>
      </w:r>
    </w:p>
    <w:p w14:paraId="5BF59D91" w14:textId="5264D424" w:rsidR="00256C46" w:rsidRPr="001D35CF" w:rsidRDefault="008019BD" w:rsidP="001451B1">
      <w:pPr>
        <w:pStyle w:val="Odstavekseznama"/>
        <w:keepNext/>
        <w:keepLines/>
        <w:numPr>
          <w:ilvl w:val="0"/>
          <w:numId w:val="33"/>
        </w:numPr>
        <w:ind w:left="567"/>
        <w:jc w:val="both"/>
        <w:rPr>
          <w:rFonts w:ascii="Tahoma" w:hAnsi="Tahoma" w:cs="Tahoma"/>
          <w:szCs w:val="22"/>
        </w:rPr>
      </w:pPr>
      <w:r w:rsidRPr="001D35CF">
        <w:rPr>
          <w:rFonts w:ascii="Tahoma" w:hAnsi="Tahoma" w:cs="Tahoma"/>
          <w:szCs w:val="22"/>
        </w:rPr>
        <w:t>da bomo z</w:t>
      </w:r>
      <w:r w:rsidR="0003384D" w:rsidRPr="001D35CF">
        <w:rPr>
          <w:rFonts w:ascii="Tahoma" w:hAnsi="Tahoma" w:cs="Tahoma"/>
          <w:szCs w:val="22"/>
        </w:rPr>
        <w:t xml:space="preserve">a kader </w:t>
      </w:r>
      <w:r w:rsidRPr="001D35CF">
        <w:rPr>
          <w:rFonts w:ascii="Tahoma" w:hAnsi="Tahoma" w:cs="Tahoma"/>
          <w:szCs w:val="22"/>
        </w:rPr>
        <w:t xml:space="preserve">(velja za primer, ko </w:t>
      </w:r>
      <w:r w:rsidR="0003384D" w:rsidRPr="001D35CF">
        <w:rPr>
          <w:rFonts w:ascii="Tahoma" w:hAnsi="Tahoma" w:cs="Tahoma"/>
          <w:szCs w:val="22"/>
        </w:rPr>
        <w:t>k</w:t>
      </w:r>
      <w:r w:rsidRPr="001D35CF">
        <w:rPr>
          <w:rFonts w:ascii="Tahoma" w:hAnsi="Tahoma" w:cs="Tahoma"/>
          <w:szCs w:val="22"/>
        </w:rPr>
        <w:t>ader</w:t>
      </w:r>
      <w:r w:rsidR="0003384D" w:rsidRPr="001D35CF">
        <w:rPr>
          <w:rFonts w:ascii="Tahoma" w:hAnsi="Tahoma" w:cs="Tahoma"/>
          <w:szCs w:val="22"/>
        </w:rPr>
        <w:t xml:space="preserve"> še ni vpisan v imenik IZS), najkasneje do predaje izdelanih dokumentov naročniku predložil ustrezno dokazilo o vpisu v imenik IZS kot pooblaščeni inženir</w:t>
      </w:r>
      <w:r w:rsidRPr="00D86400">
        <w:rPr>
          <w:rFonts w:ascii="Tahoma" w:hAnsi="Tahoma" w:cs="Tahoma"/>
          <w:szCs w:val="22"/>
        </w:rPr>
        <w:t xml:space="preserve"> </w:t>
      </w:r>
      <w:bookmarkStart w:id="36" w:name="_Hlk193103861"/>
      <w:r w:rsidRPr="00D86400">
        <w:rPr>
          <w:rFonts w:ascii="Tahoma" w:hAnsi="Tahoma" w:cs="Tahoma"/>
          <w:szCs w:val="22"/>
        </w:rPr>
        <w:t>z</w:t>
      </w:r>
      <w:r w:rsidRPr="001D35CF">
        <w:t xml:space="preserve"> </w:t>
      </w:r>
      <w:r w:rsidRPr="001D35CF">
        <w:rPr>
          <w:rFonts w:ascii="Tahoma" w:hAnsi="Tahoma" w:cs="Tahoma"/>
          <w:szCs w:val="22"/>
        </w:rPr>
        <w:t>aktivnim poklicnim nazivom</w:t>
      </w:r>
      <w:bookmarkEnd w:id="36"/>
      <w:r w:rsidR="0003384D" w:rsidRPr="001D35CF">
        <w:rPr>
          <w:rFonts w:ascii="Tahoma" w:hAnsi="Tahoma" w:cs="Tahoma"/>
          <w:szCs w:val="22"/>
        </w:rPr>
        <w:t>.</w:t>
      </w:r>
    </w:p>
    <w:p w14:paraId="017A4521" w14:textId="42FDE127" w:rsidR="00235BF8" w:rsidRPr="001D35CF" w:rsidRDefault="00235BF8" w:rsidP="001451B1">
      <w:pPr>
        <w:keepNext/>
        <w:keepLines/>
        <w:rPr>
          <w:sz w:val="10"/>
          <w:szCs w:val="12"/>
        </w:rPr>
      </w:pPr>
    </w:p>
    <w:p w14:paraId="20B37800" w14:textId="77777777" w:rsidR="00601ED0" w:rsidRPr="001D35CF" w:rsidRDefault="00601ED0" w:rsidP="001451B1">
      <w:pPr>
        <w:keepNext/>
        <w:keepLines/>
        <w:rPr>
          <w:sz w:val="10"/>
          <w:szCs w:val="12"/>
        </w:rPr>
      </w:pPr>
    </w:p>
    <w:p w14:paraId="2F6C6DAE" w14:textId="77777777" w:rsidR="003E5A7E" w:rsidRPr="001D35CF" w:rsidRDefault="003E5A7E" w:rsidP="001451B1">
      <w:pPr>
        <w:keepNext/>
        <w:keepLines/>
        <w:rPr>
          <w:sz w:val="18"/>
        </w:rPr>
      </w:pPr>
    </w:p>
    <w:tbl>
      <w:tblPr>
        <w:tblW w:w="9715" w:type="dxa"/>
        <w:tblInd w:w="-40" w:type="dxa"/>
        <w:tblLayout w:type="fixed"/>
        <w:tblCellMar>
          <w:left w:w="30" w:type="dxa"/>
          <w:right w:w="30" w:type="dxa"/>
        </w:tblCellMar>
        <w:tblLook w:val="0000" w:firstRow="0" w:lastRow="0" w:firstColumn="0" w:lastColumn="0" w:noHBand="0" w:noVBand="0"/>
      </w:tblPr>
      <w:tblGrid>
        <w:gridCol w:w="2465"/>
        <w:gridCol w:w="2755"/>
        <w:gridCol w:w="4495"/>
      </w:tblGrid>
      <w:tr w:rsidR="00235BF8" w:rsidRPr="001D35CF" w14:paraId="318A5A76" w14:textId="77777777" w:rsidTr="0094511D">
        <w:trPr>
          <w:trHeight w:val="235"/>
        </w:trPr>
        <w:tc>
          <w:tcPr>
            <w:tcW w:w="2465" w:type="dxa"/>
            <w:tcBorders>
              <w:bottom w:val="single" w:sz="4" w:space="0" w:color="auto"/>
            </w:tcBorders>
          </w:tcPr>
          <w:p w14:paraId="66F563F0" w14:textId="77777777" w:rsidR="00235BF8" w:rsidRPr="001D35CF" w:rsidRDefault="00235BF8" w:rsidP="001451B1">
            <w:pPr>
              <w:keepNext/>
              <w:keepLines/>
              <w:rPr>
                <w:rFonts w:ascii="Tahoma" w:hAnsi="Tahoma" w:cs="Tahoma"/>
                <w:color w:val="000000"/>
              </w:rPr>
            </w:pPr>
          </w:p>
        </w:tc>
        <w:tc>
          <w:tcPr>
            <w:tcW w:w="2755" w:type="dxa"/>
          </w:tcPr>
          <w:p w14:paraId="6F07CA1F" w14:textId="77777777" w:rsidR="00235BF8" w:rsidRPr="001D35CF" w:rsidRDefault="00235BF8" w:rsidP="001451B1">
            <w:pPr>
              <w:keepNext/>
              <w:keepLines/>
              <w:rPr>
                <w:rFonts w:ascii="Tahoma" w:hAnsi="Tahoma" w:cs="Tahoma"/>
                <w:color w:val="000000"/>
              </w:rPr>
            </w:pPr>
          </w:p>
        </w:tc>
        <w:tc>
          <w:tcPr>
            <w:tcW w:w="4495" w:type="dxa"/>
            <w:tcBorders>
              <w:bottom w:val="single" w:sz="4" w:space="0" w:color="auto"/>
            </w:tcBorders>
          </w:tcPr>
          <w:p w14:paraId="18E20299" w14:textId="77777777" w:rsidR="00235BF8" w:rsidRPr="001D35CF" w:rsidRDefault="00235BF8" w:rsidP="001451B1">
            <w:pPr>
              <w:keepNext/>
              <w:keepLines/>
              <w:rPr>
                <w:rFonts w:ascii="Tahoma" w:hAnsi="Tahoma" w:cs="Tahoma"/>
                <w:color w:val="000000"/>
              </w:rPr>
            </w:pPr>
          </w:p>
        </w:tc>
      </w:tr>
      <w:tr w:rsidR="00235BF8" w:rsidRPr="001D35CF" w14:paraId="5944F3FE" w14:textId="77777777" w:rsidTr="0094511D">
        <w:trPr>
          <w:trHeight w:val="235"/>
        </w:trPr>
        <w:tc>
          <w:tcPr>
            <w:tcW w:w="2465" w:type="dxa"/>
            <w:tcBorders>
              <w:top w:val="single" w:sz="4" w:space="0" w:color="auto"/>
            </w:tcBorders>
          </w:tcPr>
          <w:p w14:paraId="23BD2128" w14:textId="77777777" w:rsidR="00235BF8" w:rsidRPr="001D35CF" w:rsidRDefault="00235BF8" w:rsidP="001451B1">
            <w:pPr>
              <w:keepNext/>
              <w:keepLines/>
              <w:rPr>
                <w:rFonts w:ascii="Tahoma" w:hAnsi="Tahoma" w:cs="Tahoma"/>
                <w:color w:val="000000"/>
                <w:sz w:val="18"/>
              </w:rPr>
            </w:pPr>
            <w:r w:rsidRPr="001D35CF">
              <w:rPr>
                <w:rFonts w:ascii="Tahoma" w:hAnsi="Tahoma" w:cs="Tahoma"/>
                <w:color w:val="000000"/>
                <w:sz w:val="18"/>
              </w:rPr>
              <w:t xml:space="preserve">        (kraj, datum)</w:t>
            </w:r>
          </w:p>
        </w:tc>
        <w:tc>
          <w:tcPr>
            <w:tcW w:w="2755" w:type="dxa"/>
          </w:tcPr>
          <w:p w14:paraId="29ADCF87" w14:textId="77777777" w:rsidR="00235BF8" w:rsidRPr="001D35CF" w:rsidRDefault="00235BF8" w:rsidP="001451B1">
            <w:pPr>
              <w:keepNext/>
              <w:keepLines/>
              <w:jc w:val="center"/>
              <w:rPr>
                <w:rFonts w:ascii="Tahoma" w:hAnsi="Tahoma" w:cs="Tahoma"/>
                <w:color w:val="000000"/>
                <w:sz w:val="18"/>
              </w:rPr>
            </w:pPr>
            <w:r w:rsidRPr="001D35CF">
              <w:rPr>
                <w:rFonts w:ascii="Tahoma" w:hAnsi="Tahoma" w:cs="Tahoma"/>
                <w:color w:val="000000"/>
                <w:sz w:val="18"/>
              </w:rPr>
              <w:t>žig</w:t>
            </w:r>
          </w:p>
        </w:tc>
        <w:tc>
          <w:tcPr>
            <w:tcW w:w="4495" w:type="dxa"/>
            <w:tcBorders>
              <w:top w:val="single" w:sz="4" w:space="0" w:color="auto"/>
            </w:tcBorders>
          </w:tcPr>
          <w:p w14:paraId="0BFF3946" w14:textId="77777777" w:rsidR="00235BF8" w:rsidRPr="001D35CF" w:rsidRDefault="00235BF8" w:rsidP="001451B1">
            <w:pPr>
              <w:keepNext/>
              <w:keepLines/>
              <w:rPr>
                <w:rFonts w:ascii="Tahoma" w:hAnsi="Tahoma" w:cs="Tahoma"/>
                <w:color w:val="000000"/>
                <w:sz w:val="18"/>
              </w:rPr>
            </w:pPr>
            <w:r w:rsidRPr="001D35CF">
              <w:rPr>
                <w:rFonts w:ascii="Tahoma" w:hAnsi="Tahoma" w:cs="Tahoma"/>
                <w:color w:val="000000"/>
                <w:sz w:val="18"/>
              </w:rPr>
              <w:t xml:space="preserve">               (podpis odgovorne osebe ponudnika)</w:t>
            </w:r>
          </w:p>
        </w:tc>
      </w:tr>
    </w:tbl>
    <w:p w14:paraId="76E5B130" w14:textId="64CB6B28" w:rsidR="00235BF8" w:rsidRPr="001D35CF" w:rsidRDefault="00235BF8" w:rsidP="001451B1">
      <w:pPr>
        <w:keepNext/>
        <w:keepLines/>
        <w:rPr>
          <w:sz w:val="18"/>
        </w:rPr>
      </w:pPr>
    </w:p>
    <w:p w14:paraId="036BEBC0" w14:textId="77777777" w:rsidR="00C565AF" w:rsidRPr="001D35CF" w:rsidRDefault="00C565AF" w:rsidP="001451B1">
      <w:pPr>
        <w:keepNext/>
        <w:keepLines/>
        <w:rPr>
          <w:sz w:val="18"/>
        </w:rPr>
      </w:pPr>
    </w:p>
    <w:p w14:paraId="3FD37187" w14:textId="5B68F585" w:rsidR="007E4275" w:rsidRPr="001D35CF" w:rsidRDefault="007E4275" w:rsidP="001451B1">
      <w:pPr>
        <w:keepNext/>
        <w:keepLines/>
        <w:rPr>
          <w:rFonts w:ascii="Tahoma" w:hAnsi="Tahoma" w:cs="Tahoma"/>
          <w:b/>
          <w:i/>
        </w:rPr>
      </w:pPr>
      <w:r w:rsidRPr="001D35CF">
        <w:rPr>
          <w:rFonts w:ascii="Tahoma" w:hAnsi="Tahoma" w:cs="Tahoma"/>
          <w:b/>
          <w:i/>
        </w:rPr>
        <w:t>Opomba:</w:t>
      </w:r>
    </w:p>
    <w:p w14:paraId="646A2D5E" w14:textId="76611C75" w:rsidR="007E4275" w:rsidRPr="001D35CF" w:rsidRDefault="00067FE6" w:rsidP="001451B1">
      <w:pPr>
        <w:keepNext/>
        <w:keepLines/>
        <w:jc w:val="both"/>
        <w:rPr>
          <w:rFonts w:ascii="Tahoma" w:hAnsi="Tahoma" w:cs="Tahoma"/>
        </w:rPr>
      </w:pPr>
      <w:r w:rsidRPr="001D35CF">
        <w:rPr>
          <w:rFonts w:ascii="Tahoma" w:hAnsi="Tahoma" w:cs="Tahoma"/>
        </w:rPr>
        <w:t xml:space="preserve">V primeru, da zgoraj </w:t>
      </w:r>
      <w:r w:rsidRPr="001D35CF">
        <w:rPr>
          <w:rFonts w:ascii="Tahoma" w:hAnsi="Tahoma" w:cs="Tahoma"/>
          <w:u w:val="single"/>
        </w:rPr>
        <w:t>navedena oseba ni zaposlena pri ponudniku</w:t>
      </w:r>
      <w:r w:rsidRPr="001D35CF">
        <w:rPr>
          <w:rFonts w:ascii="Tahoma" w:hAnsi="Tahoma" w:cs="Tahoma"/>
        </w:rPr>
        <w:t xml:space="preserve">, </w:t>
      </w:r>
      <w:r w:rsidRPr="001D35CF">
        <w:rPr>
          <w:rFonts w:ascii="Tahoma" w:hAnsi="Tahoma" w:cs="Tahoma"/>
          <w:b/>
          <w:bCs/>
        </w:rPr>
        <w:t xml:space="preserve">mora ponudnik takšno osebo nominirati kot partnerja v okviru skupne ponudbe </w:t>
      </w:r>
      <w:r w:rsidR="00C565AF" w:rsidRPr="001D35CF">
        <w:rPr>
          <w:rFonts w:ascii="Tahoma" w:hAnsi="Tahoma" w:cs="Tahoma"/>
          <w:b/>
          <w:bCs/>
        </w:rPr>
        <w:t>a</w:t>
      </w:r>
      <w:r w:rsidRPr="001D35CF">
        <w:rPr>
          <w:rFonts w:ascii="Tahoma" w:hAnsi="Tahoma" w:cs="Tahoma"/>
          <w:b/>
          <w:bCs/>
        </w:rPr>
        <w:t>li kot podizvajalca</w:t>
      </w:r>
      <w:r w:rsidRPr="001D35CF">
        <w:rPr>
          <w:rFonts w:ascii="Tahoma" w:hAnsi="Tahoma" w:cs="Tahoma"/>
        </w:rPr>
        <w:t>!</w:t>
      </w:r>
    </w:p>
    <w:p w14:paraId="1F02503D" w14:textId="77777777" w:rsidR="00BF6D1B" w:rsidRPr="001D35CF" w:rsidRDefault="00BF6D1B" w:rsidP="001451B1">
      <w:pPr>
        <w:keepNext/>
        <w:keepLines/>
        <w:jc w:val="both"/>
        <w:rPr>
          <w:rFonts w:ascii="Tahoma" w:hAnsi="Tahoma" w:cs="Tahoma"/>
          <w:bCs/>
          <w:i/>
          <w:sz w:val="18"/>
        </w:rPr>
      </w:pPr>
    </w:p>
    <w:p w14:paraId="3A61790F" w14:textId="5C6F88EC" w:rsidR="008437F2" w:rsidRPr="001D35CF" w:rsidRDefault="008437F2" w:rsidP="001451B1">
      <w:pPr>
        <w:keepNext/>
        <w:keepLines/>
        <w:jc w:val="both"/>
        <w:rPr>
          <w:rFonts w:ascii="Tahoma" w:hAnsi="Tahoma" w:cs="Tahoma"/>
          <w:bCs/>
          <w:i/>
          <w:sz w:val="18"/>
        </w:rPr>
      </w:pPr>
      <w:r w:rsidRPr="001D35CF">
        <w:rPr>
          <w:rFonts w:ascii="Tahoma" w:hAnsi="Tahoma" w:cs="Tahoma"/>
          <w:bCs/>
          <w:i/>
          <w:sz w:val="18"/>
        </w:rPr>
        <w:t>* Ponudnik mora navesti identifikacijsko številko ter pristojno poklicno zbornico.</w:t>
      </w:r>
    </w:p>
    <w:p w14:paraId="3AB8D234" w14:textId="77777777" w:rsidR="008437F2" w:rsidRPr="001D35CF" w:rsidRDefault="008437F2" w:rsidP="001451B1">
      <w:pPr>
        <w:keepNext/>
        <w:keepLines/>
        <w:jc w:val="both"/>
        <w:rPr>
          <w:rFonts w:ascii="Tahoma" w:hAnsi="Tahoma" w:cs="Tahoma"/>
          <w:bCs/>
          <w:i/>
          <w:sz w:val="12"/>
          <w:szCs w:val="14"/>
        </w:rPr>
      </w:pPr>
    </w:p>
    <w:p w14:paraId="7CADDEEF" w14:textId="2614FB03" w:rsidR="00BF6D1B" w:rsidRPr="001D35CF" w:rsidRDefault="00BF6D1B" w:rsidP="001451B1">
      <w:pPr>
        <w:keepNext/>
        <w:keepLines/>
        <w:jc w:val="both"/>
        <w:rPr>
          <w:rFonts w:ascii="Tahoma" w:hAnsi="Tahoma" w:cs="Tahoma"/>
          <w:bCs/>
          <w:i/>
          <w:sz w:val="18"/>
        </w:rPr>
      </w:pPr>
      <w:r w:rsidRPr="001D35CF">
        <w:rPr>
          <w:rFonts w:ascii="Tahoma" w:hAnsi="Tahoma" w:cs="Tahoma"/>
          <w:bCs/>
          <w:i/>
          <w:sz w:val="18"/>
        </w:rPr>
        <w:t xml:space="preserve">* Za kader, ki še ni vpisan v imenik IZS (npr. tujci), vpis št. IZS ni potreben, saj v tem primeru ponudnik izkaže izpolnjevanje pogoja s podpisano Prilogo </w:t>
      </w:r>
      <w:r w:rsidR="00753D73">
        <w:rPr>
          <w:rFonts w:ascii="Tahoma" w:hAnsi="Tahoma" w:cs="Tahoma"/>
          <w:bCs/>
          <w:i/>
          <w:sz w:val="18"/>
        </w:rPr>
        <w:t>6</w:t>
      </w:r>
      <w:r w:rsidRPr="001D35CF">
        <w:rPr>
          <w:rFonts w:ascii="Tahoma" w:hAnsi="Tahoma" w:cs="Tahoma"/>
          <w:bCs/>
          <w:i/>
          <w:sz w:val="18"/>
        </w:rPr>
        <w:t>.</w:t>
      </w:r>
    </w:p>
    <w:p w14:paraId="1CCCED07" w14:textId="77777777" w:rsidR="00BF6D1B" w:rsidRPr="001D35CF" w:rsidRDefault="00BF6D1B" w:rsidP="001451B1">
      <w:pPr>
        <w:keepNext/>
        <w:keepLines/>
        <w:jc w:val="both"/>
        <w:rPr>
          <w:rFonts w:ascii="Tahoma" w:hAnsi="Tahoma" w:cs="Tahoma"/>
          <w:sz w:val="24"/>
          <w:szCs w:val="24"/>
        </w:rPr>
      </w:pPr>
    </w:p>
    <w:p w14:paraId="78AAA2D5" w14:textId="7F8B367E" w:rsidR="00254160" w:rsidRPr="001D35CF" w:rsidRDefault="00254160" w:rsidP="001451B1">
      <w:pPr>
        <w:keepNext/>
        <w:keepLines/>
        <w:rPr>
          <w:rFonts w:ascii="Tahoma" w:hAnsi="Tahoma" w:cs="Tahoma"/>
          <w:sz w:val="22"/>
          <w:szCs w:val="22"/>
        </w:rPr>
      </w:pPr>
      <w:r w:rsidRPr="001D35CF">
        <w:rPr>
          <w:rFonts w:ascii="Tahoma" w:hAnsi="Tahoma" w:cs="Tahoma"/>
          <w:b/>
          <w:i/>
        </w:rPr>
        <w:t xml:space="preserve">Navodilo: </w:t>
      </w:r>
    </w:p>
    <w:p w14:paraId="4535B971" w14:textId="654D17AB" w:rsidR="00254160" w:rsidRPr="001D35CF" w:rsidRDefault="00254160" w:rsidP="001451B1">
      <w:pPr>
        <w:keepNext/>
        <w:keepLines/>
        <w:rPr>
          <w:rFonts w:ascii="Tahoma" w:hAnsi="Tahoma" w:cs="Tahoma"/>
          <w:b/>
          <w:i/>
          <w:sz w:val="18"/>
          <w:u w:val="single"/>
        </w:rPr>
      </w:pPr>
      <w:r w:rsidRPr="001D35CF">
        <w:rPr>
          <w:rFonts w:ascii="Tahoma" w:hAnsi="Tahoma" w:cs="Tahoma"/>
          <w:i/>
          <w:sz w:val="18"/>
        </w:rPr>
        <w:t xml:space="preserve">Ponudnik </w:t>
      </w:r>
      <w:r w:rsidRPr="001D35CF">
        <w:rPr>
          <w:rFonts w:ascii="Tahoma" w:hAnsi="Tahoma" w:cs="Tahoma"/>
          <w:i/>
          <w:sz w:val="18"/>
          <w:u w:val="single"/>
        </w:rPr>
        <w:t xml:space="preserve">obrazec </w:t>
      </w:r>
      <w:r w:rsidRPr="001D35CF">
        <w:rPr>
          <w:rFonts w:ascii="Tahoma" w:hAnsi="Tahoma" w:cs="Tahoma"/>
          <w:i/>
          <w:sz w:val="18"/>
        </w:rPr>
        <w:t>v okviru sistema e-JN</w:t>
      </w:r>
      <w:r w:rsidRPr="001D35CF">
        <w:rPr>
          <w:rFonts w:ascii="Tahoma" w:hAnsi="Tahoma" w:cs="Tahoma"/>
          <w:b/>
          <w:i/>
          <w:sz w:val="18"/>
        </w:rPr>
        <w:t xml:space="preserve"> </w:t>
      </w:r>
      <w:r w:rsidRPr="001D35CF">
        <w:rPr>
          <w:rFonts w:ascii="Tahoma" w:hAnsi="Tahoma" w:cs="Tahoma"/>
          <w:b/>
          <w:i/>
          <w:sz w:val="18"/>
          <w:u w:val="single"/>
        </w:rPr>
        <w:t xml:space="preserve">naloži v </w:t>
      </w:r>
      <w:r w:rsidR="008A0DDF" w:rsidRPr="001D35CF">
        <w:rPr>
          <w:rFonts w:ascii="Tahoma" w:hAnsi="Tahoma" w:cs="Tahoma"/>
          <w:b/>
          <w:i/>
          <w:sz w:val="18"/>
          <w:u w:val="single"/>
        </w:rPr>
        <w:t>Razdelek »DOKUMENTI«, del »Ostale priloge«</w:t>
      </w:r>
      <w:r w:rsidRPr="001D35CF">
        <w:rPr>
          <w:rFonts w:ascii="Tahoma" w:hAnsi="Tahoma" w:cs="Tahoma"/>
          <w:b/>
          <w:i/>
          <w:sz w:val="18"/>
          <w:u w:val="single"/>
        </w:rPr>
        <w:t>!!!</w:t>
      </w:r>
    </w:p>
    <w:p w14:paraId="37160F4D" w14:textId="6455C520" w:rsidR="00601ED0" w:rsidRPr="001D35CF" w:rsidRDefault="00601ED0" w:rsidP="001451B1">
      <w:pPr>
        <w:keepNext/>
        <w:keepLines/>
        <w:jc w:val="both"/>
        <w:rPr>
          <w:rFonts w:ascii="Tahoma" w:hAnsi="Tahoma" w:cs="Tahoma"/>
          <w:bCs/>
          <w:i/>
          <w:sz w:val="14"/>
          <w:szCs w:val="16"/>
        </w:rPr>
      </w:pPr>
    </w:p>
    <w:p w14:paraId="6A8A8D71" w14:textId="76D0D5C7" w:rsidR="00E76C59" w:rsidRPr="00D36176" w:rsidRDefault="00601ED0" w:rsidP="001451B1">
      <w:pPr>
        <w:keepNext/>
        <w:keepLines/>
        <w:jc w:val="both"/>
        <w:rPr>
          <w:rFonts w:ascii="Tahoma" w:hAnsi="Tahoma" w:cs="Tahoma"/>
          <w:bCs/>
          <w:i/>
          <w:sz w:val="18"/>
        </w:rPr>
      </w:pPr>
      <w:r w:rsidRPr="001D35CF">
        <w:rPr>
          <w:rFonts w:ascii="Tahoma" w:hAnsi="Tahoma" w:cs="Tahoma"/>
          <w:bCs/>
          <w:i/>
          <w:sz w:val="18"/>
        </w:rPr>
        <w:t>Obrazec se po potrebi fotokopira.</w:t>
      </w:r>
      <w:r w:rsidR="00E76C59" w:rsidRPr="001D35CF">
        <w:rPr>
          <w:sz w:val="10"/>
        </w:rPr>
        <w:br w:type="page"/>
      </w:r>
    </w:p>
    <w:p w14:paraId="6C812EF0" w14:textId="51F3C351" w:rsidR="00235BF8" w:rsidRPr="001D35CF" w:rsidRDefault="00235BF8" w:rsidP="001451B1">
      <w:pPr>
        <w:keepNext/>
        <w:keepLines/>
        <w:rPr>
          <w:sz w:val="10"/>
          <w:szCs w:val="10"/>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57"/>
      </w:tblGrid>
      <w:tr w:rsidR="001451B1" w:rsidRPr="001D35CF" w14:paraId="41FBB03E" w14:textId="77777777" w:rsidTr="004C19CF">
        <w:tc>
          <w:tcPr>
            <w:tcW w:w="8252" w:type="dxa"/>
            <w:tcBorders>
              <w:top w:val="single" w:sz="4" w:space="0" w:color="auto"/>
              <w:bottom w:val="single" w:sz="4" w:space="0" w:color="auto"/>
            </w:tcBorders>
          </w:tcPr>
          <w:p w14:paraId="436DCC79" w14:textId="4DA78517" w:rsidR="001451B1" w:rsidRPr="001D35CF" w:rsidRDefault="001451B1" w:rsidP="001451B1">
            <w:pPr>
              <w:keepNext/>
              <w:keepLines/>
              <w:rPr>
                <w:rFonts w:ascii="Tahoma" w:hAnsi="Tahoma" w:cs="Tahoma"/>
              </w:rPr>
            </w:pPr>
            <w:r w:rsidRPr="001D35CF">
              <w:rPr>
                <w:rFonts w:ascii="Tahoma" w:hAnsi="Tahoma" w:cs="Tahoma"/>
              </w:rPr>
              <w:t>REFERENCA - PROJEKTNA DOKUMENTACIJA</w:t>
            </w:r>
          </w:p>
        </w:tc>
        <w:tc>
          <w:tcPr>
            <w:tcW w:w="1457" w:type="dxa"/>
            <w:tcBorders>
              <w:top w:val="single" w:sz="4" w:space="0" w:color="auto"/>
              <w:bottom w:val="single" w:sz="4" w:space="0" w:color="auto"/>
            </w:tcBorders>
          </w:tcPr>
          <w:p w14:paraId="664A0DAE" w14:textId="50592D00" w:rsidR="001451B1" w:rsidRPr="001D35CF" w:rsidRDefault="001451B1" w:rsidP="001451B1">
            <w:pPr>
              <w:keepNext/>
              <w:keepLines/>
              <w:rPr>
                <w:rFonts w:ascii="Tahoma" w:hAnsi="Tahoma" w:cs="Tahoma"/>
                <w:b/>
                <w:i/>
              </w:rPr>
            </w:pPr>
            <w:r w:rsidRPr="001D35CF">
              <w:rPr>
                <w:rFonts w:ascii="Tahoma" w:hAnsi="Tahoma" w:cs="Tahoma"/>
                <w:b/>
                <w:i/>
              </w:rPr>
              <w:t xml:space="preserve">Priloga  </w:t>
            </w:r>
            <w:r w:rsidR="005E26B9">
              <w:rPr>
                <w:rFonts w:ascii="Tahoma" w:hAnsi="Tahoma" w:cs="Tahoma"/>
                <w:b/>
                <w:i/>
              </w:rPr>
              <w:t>7</w:t>
            </w:r>
            <w:r w:rsidRPr="001D35CF">
              <w:rPr>
                <w:rFonts w:ascii="Tahoma" w:hAnsi="Tahoma" w:cs="Tahoma"/>
                <w:b/>
                <w:i/>
              </w:rPr>
              <w:t>/1</w:t>
            </w:r>
            <w:r>
              <w:rPr>
                <w:rFonts w:ascii="Tahoma" w:hAnsi="Tahoma" w:cs="Tahoma"/>
                <w:b/>
                <w:i/>
              </w:rPr>
              <w:t>a</w:t>
            </w:r>
          </w:p>
        </w:tc>
      </w:tr>
    </w:tbl>
    <w:p w14:paraId="6FA500CE" w14:textId="77777777" w:rsidR="009D6F71" w:rsidRPr="001D35CF" w:rsidRDefault="009D6F71" w:rsidP="001451B1">
      <w:pPr>
        <w:keepNext/>
        <w:keepLines/>
        <w:spacing w:before="120"/>
        <w:jc w:val="right"/>
        <w:rPr>
          <w:rFonts w:ascii="Tahoma" w:hAnsi="Tahoma" w:cs="Tahoma"/>
          <w:i/>
          <w:sz w:val="16"/>
          <w:szCs w:val="16"/>
        </w:rPr>
      </w:pPr>
      <w:r w:rsidRPr="001D35CF">
        <w:rPr>
          <w:rFonts w:ascii="Tahoma" w:hAnsi="Tahoma" w:cs="Tahoma"/>
          <w:i/>
          <w:sz w:val="16"/>
          <w:szCs w:val="16"/>
        </w:rPr>
        <w:t>……/……</w:t>
      </w:r>
    </w:p>
    <w:p w14:paraId="281CC736" w14:textId="77777777" w:rsidR="009D6F71" w:rsidRPr="001D35CF" w:rsidRDefault="009D6F71" w:rsidP="001451B1">
      <w:pPr>
        <w:keepNext/>
        <w:keepLines/>
        <w:jc w:val="right"/>
        <w:rPr>
          <w:rFonts w:ascii="Tahoma" w:hAnsi="Tahoma" w:cs="Tahoma"/>
          <w:i/>
          <w:sz w:val="16"/>
          <w:szCs w:val="16"/>
        </w:rPr>
      </w:pPr>
      <w:r w:rsidRPr="001D35CF">
        <w:rPr>
          <w:rFonts w:ascii="Tahoma" w:hAnsi="Tahoma" w:cs="Tahoma"/>
          <w:i/>
          <w:sz w:val="16"/>
          <w:szCs w:val="16"/>
        </w:rPr>
        <w:t>(št. izvoda / št. vseh izvodov)</w:t>
      </w:r>
    </w:p>
    <w:p w14:paraId="1B6434BA" w14:textId="2C4BC353" w:rsidR="00EB6F70" w:rsidRPr="001451B1" w:rsidRDefault="001451B1" w:rsidP="001451B1">
      <w:pPr>
        <w:keepNext/>
        <w:keepLines/>
        <w:tabs>
          <w:tab w:val="left" w:pos="567"/>
          <w:tab w:val="num" w:pos="851"/>
          <w:tab w:val="left" w:pos="993"/>
        </w:tabs>
        <w:ind w:left="1418" w:hanging="1418"/>
        <w:rPr>
          <w:rFonts w:ascii="Tahoma" w:hAnsi="Tahoma" w:cs="Tahoma"/>
        </w:rPr>
      </w:pPr>
      <w:r w:rsidRPr="005E26B9">
        <w:rPr>
          <w:rFonts w:ascii="Tahoma" w:eastAsiaTheme="minorHAnsi" w:hAnsi="Tahoma" w:cs="Tahoma"/>
          <w:b/>
          <w:bCs/>
        </w:rPr>
        <w:t>JHL-32/26</w:t>
      </w:r>
      <w:r w:rsidR="00850A88" w:rsidRPr="005E26B9">
        <w:rPr>
          <w:rFonts w:ascii="Tahoma" w:eastAsiaTheme="minorHAnsi" w:hAnsi="Tahoma" w:cs="Tahoma"/>
          <w:b/>
          <w:bCs/>
        </w:rPr>
        <w:t xml:space="preserve"> </w:t>
      </w:r>
      <w:r w:rsidR="00DA7F5D" w:rsidRPr="005E26B9">
        <w:rPr>
          <w:rFonts w:ascii="Tahoma" w:hAnsi="Tahoma" w:cs="Tahoma"/>
          <w:b/>
          <w:bCs/>
        </w:rPr>
        <w:t>Izdelava</w:t>
      </w:r>
      <w:r w:rsidR="00DA7F5D" w:rsidRPr="001451B1">
        <w:rPr>
          <w:rFonts w:ascii="Tahoma" w:hAnsi="Tahoma" w:cs="Tahoma"/>
          <w:b/>
        </w:rPr>
        <w:t xml:space="preserve"> idejne zasnove projekta - Vzpostavitev krožne plovne poti na Ljubljanici in Gruberjevem prekopu ob hkratni energetski izrabi Ljubljanice</w:t>
      </w:r>
    </w:p>
    <w:p w14:paraId="2B6A7AA8" w14:textId="77777777" w:rsidR="00850A88" w:rsidRPr="001D35CF" w:rsidRDefault="00850A88" w:rsidP="001451B1">
      <w:pPr>
        <w:keepNext/>
        <w:keepLines/>
        <w:tabs>
          <w:tab w:val="left" w:pos="567"/>
          <w:tab w:val="num" w:pos="851"/>
          <w:tab w:val="left" w:pos="993"/>
        </w:tabs>
        <w:rPr>
          <w:rFonts w:ascii="Tahoma" w:hAnsi="Tahoma" w:cs="Tahoma"/>
          <w:sz w:val="22"/>
          <w:szCs w:val="16"/>
        </w:rPr>
      </w:pPr>
    </w:p>
    <w:p w14:paraId="2F9DF0DE" w14:textId="5396C16B" w:rsidR="009A359F" w:rsidRPr="001D35CF" w:rsidRDefault="009A359F" w:rsidP="001451B1">
      <w:pPr>
        <w:keepNext/>
        <w:keepLines/>
        <w:rPr>
          <w:rFonts w:ascii="Tahoma" w:eastAsia="Calibri" w:hAnsi="Tahoma" w:cs="Tahoma"/>
          <w:lang w:eastAsia="en-US"/>
        </w:rPr>
      </w:pPr>
      <w:r w:rsidRPr="001D35CF">
        <w:rPr>
          <w:rFonts w:ascii="Tahoma" w:hAnsi="Tahoma" w:cs="Tahoma"/>
          <w:b/>
          <w:bCs/>
        </w:rPr>
        <w:t>Izvajalec referenčnega dela</w:t>
      </w:r>
      <w:r w:rsidRPr="001D35CF">
        <w:rPr>
          <w:rFonts w:ascii="Tahoma" w:hAnsi="Tahoma" w:cs="Tahoma"/>
        </w:rPr>
        <w:t xml:space="preserve">  </w:t>
      </w:r>
      <w:r w:rsidRPr="001D35CF">
        <w:rPr>
          <w:rFonts w:ascii="Tahoma" w:eastAsia="Calibri" w:hAnsi="Tahoma" w:cs="Tahoma"/>
          <w:lang w:eastAsia="en-US"/>
        </w:rPr>
        <w:t>(naziv in naslov gospodarskega subjekta):</w:t>
      </w:r>
    </w:p>
    <w:p w14:paraId="78D9AE72" w14:textId="77777777" w:rsidR="009A359F" w:rsidRPr="001D35CF" w:rsidRDefault="009A359F" w:rsidP="001451B1">
      <w:pPr>
        <w:keepNext/>
        <w:keepLines/>
        <w:rPr>
          <w:rFonts w:ascii="Tahoma" w:eastAsia="Calibri" w:hAnsi="Tahoma" w:cs="Tahoma"/>
          <w:sz w:val="10"/>
          <w:szCs w:val="10"/>
          <w:lang w:eastAsia="en-US"/>
        </w:rPr>
      </w:pPr>
    </w:p>
    <w:p w14:paraId="03C71AFA" w14:textId="396ACE2D" w:rsidR="009A359F" w:rsidRPr="001D35CF" w:rsidRDefault="009A359F" w:rsidP="001451B1">
      <w:pPr>
        <w:keepNext/>
        <w:keepLines/>
        <w:rPr>
          <w:rFonts w:ascii="Tahoma" w:eastAsia="Calibri" w:hAnsi="Tahoma" w:cs="Tahoma"/>
          <w:lang w:eastAsia="en-US"/>
        </w:rPr>
      </w:pPr>
      <w:r w:rsidRPr="001D35CF">
        <w:rPr>
          <w:rFonts w:ascii="Tahoma" w:eastAsia="Calibri" w:hAnsi="Tahoma" w:cs="Tahoma"/>
          <w:lang w:eastAsia="en-US"/>
        </w:rPr>
        <w:t>______________________________________________________________________________________</w:t>
      </w:r>
    </w:p>
    <w:p w14:paraId="10191E4D" w14:textId="77777777" w:rsidR="009A359F" w:rsidRPr="001D35CF" w:rsidRDefault="009A359F" w:rsidP="001451B1">
      <w:pPr>
        <w:keepNext/>
        <w:keepLines/>
        <w:rPr>
          <w:rFonts w:ascii="Tahoma" w:hAnsi="Tahoma" w:cs="Tahoma"/>
          <w:sz w:val="16"/>
          <w:szCs w:val="16"/>
        </w:rPr>
      </w:pPr>
    </w:p>
    <w:p w14:paraId="1C828855" w14:textId="4C5930CC" w:rsidR="009A359F" w:rsidRPr="001D35CF" w:rsidRDefault="009A359F" w:rsidP="001451B1">
      <w:pPr>
        <w:keepNext/>
        <w:keepLines/>
        <w:jc w:val="both"/>
        <w:rPr>
          <w:rFonts w:ascii="Tahoma" w:hAnsi="Tahoma" w:cs="Tahoma"/>
          <w:szCs w:val="17"/>
        </w:rPr>
      </w:pPr>
      <w:r w:rsidRPr="001D35CF">
        <w:rPr>
          <w:rFonts w:ascii="Tahoma" w:hAnsi="Tahoma" w:cs="Tahoma"/>
          <w:szCs w:val="17"/>
        </w:rPr>
        <w:t xml:space="preserve">Pod kazensko in materialno odgovornostjo izjavljamo, da so spodaj navedeni podatki o referenčnih delih resnični. Na podlagi </w:t>
      </w:r>
      <w:r w:rsidR="00247BBC" w:rsidRPr="001D35CF">
        <w:rPr>
          <w:rFonts w:ascii="Tahoma" w:hAnsi="Tahoma" w:cs="Tahoma"/>
          <w:szCs w:val="17"/>
        </w:rPr>
        <w:t xml:space="preserve">morebitnega </w:t>
      </w:r>
      <w:r w:rsidRPr="001D35CF">
        <w:rPr>
          <w:rFonts w:ascii="Tahoma" w:hAnsi="Tahoma" w:cs="Tahoma"/>
          <w:szCs w:val="17"/>
        </w:rPr>
        <w:t xml:space="preserve">poziva bomo naročniku v zahtevanem roku predložili dodatna dokazila o uspešni izvedbi navedenih referenčnih del. </w:t>
      </w:r>
    </w:p>
    <w:p w14:paraId="6B80DC45" w14:textId="77777777" w:rsidR="00E9442D" w:rsidRPr="001D35CF" w:rsidRDefault="00E9442D" w:rsidP="001451B1">
      <w:pPr>
        <w:keepNext/>
        <w:keepLines/>
        <w:rPr>
          <w:rFonts w:ascii="Tahoma" w:hAnsi="Tahoma" w:cs="Tahoma"/>
          <w:sz w:val="16"/>
          <w:szCs w:val="22"/>
        </w:rPr>
      </w:pPr>
    </w:p>
    <w:tbl>
      <w:tblPr>
        <w:tblW w:w="9642" w:type="dxa"/>
        <w:tblInd w:w="-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445"/>
        <w:gridCol w:w="1244"/>
        <w:gridCol w:w="1489"/>
        <w:gridCol w:w="1531"/>
        <w:gridCol w:w="2933"/>
      </w:tblGrid>
      <w:tr w:rsidR="00E9442D" w:rsidRPr="001D35CF" w14:paraId="17F886D8" w14:textId="77777777" w:rsidTr="00227CAE">
        <w:trPr>
          <w:trHeight w:val="410"/>
        </w:trPr>
        <w:tc>
          <w:tcPr>
            <w:tcW w:w="9642" w:type="dxa"/>
            <w:gridSpan w:val="5"/>
            <w:tcBorders>
              <w:top w:val="single" w:sz="2" w:space="0" w:color="auto"/>
              <w:left w:val="single" w:sz="2" w:space="0" w:color="auto"/>
              <w:bottom w:val="single" w:sz="2" w:space="0" w:color="auto"/>
              <w:right w:val="single" w:sz="2" w:space="0" w:color="auto"/>
            </w:tcBorders>
            <w:vAlign w:val="center"/>
          </w:tcPr>
          <w:p w14:paraId="68D6EABF" w14:textId="0570AFC0" w:rsidR="00E9442D" w:rsidRPr="001D35CF" w:rsidRDefault="0081457C" w:rsidP="001451B1">
            <w:pPr>
              <w:keepNext/>
              <w:keepLines/>
              <w:ind w:right="-285"/>
              <w:jc w:val="center"/>
              <w:rPr>
                <w:rFonts w:ascii="Tahoma" w:hAnsi="Tahoma" w:cs="Tahoma"/>
                <w:bCs/>
                <w:szCs w:val="22"/>
              </w:rPr>
            </w:pPr>
            <w:r w:rsidRPr="001D35CF">
              <w:rPr>
                <w:rFonts w:ascii="Tahoma" w:hAnsi="Tahoma" w:cs="Tahoma"/>
                <w:bCs/>
                <w:szCs w:val="22"/>
              </w:rPr>
              <w:t>3.</w:t>
            </w:r>
            <w:r w:rsidR="005E26B9">
              <w:rPr>
                <w:rFonts w:ascii="Tahoma" w:hAnsi="Tahoma" w:cs="Tahoma"/>
                <w:bCs/>
                <w:szCs w:val="22"/>
              </w:rPr>
              <w:t>3</w:t>
            </w:r>
            <w:r w:rsidRPr="001D35CF">
              <w:rPr>
                <w:rFonts w:ascii="Tahoma" w:hAnsi="Tahoma" w:cs="Tahoma"/>
                <w:bCs/>
                <w:szCs w:val="22"/>
              </w:rPr>
              <w:t>.4.1. REFERENCE - GOSPODARSKI SUBJEKT</w:t>
            </w:r>
            <w:r w:rsidRPr="001D35CF">
              <w:rPr>
                <w:bCs/>
              </w:rPr>
              <w:t xml:space="preserve"> - </w:t>
            </w:r>
            <w:r w:rsidRPr="001D35CF">
              <w:rPr>
                <w:rFonts w:ascii="Tahoma" w:hAnsi="Tahoma" w:cs="Tahoma"/>
                <w:bCs/>
                <w:szCs w:val="22"/>
              </w:rPr>
              <w:t>A) PROJEKTNA DOKUMENTACIJA</w:t>
            </w:r>
            <w:r w:rsidR="005E26B9">
              <w:rPr>
                <w:rFonts w:ascii="Tahoma" w:hAnsi="Tahoma" w:cs="Tahoma"/>
                <w:bCs/>
                <w:szCs w:val="22"/>
              </w:rPr>
              <w:t xml:space="preserve"> (1)</w:t>
            </w:r>
          </w:p>
        </w:tc>
      </w:tr>
      <w:tr w:rsidR="00E9442D" w:rsidRPr="001D35CF" w14:paraId="1614D6D6" w14:textId="77777777" w:rsidTr="00227CAE">
        <w:trPr>
          <w:trHeight w:val="277"/>
        </w:trPr>
        <w:tc>
          <w:tcPr>
            <w:tcW w:w="9642" w:type="dxa"/>
            <w:gridSpan w:val="5"/>
            <w:tcBorders>
              <w:top w:val="single" w:sz="2" w:space="0" w:color="auto"/>
              <w:left w:val="single" w:sz="2" w:space="0" w:color="auto"/>
              <w:bottom w:val="single" w:sz="2" w:space="0" w:color="auto"/>
              <w:right w:val="single" w:sz="2" w:space="0" w:color="auto"/>
            </w:tcBorders>
            <w:vAlign w:val="center"/>
          </w:tcPr>
          <w:p w14:paraId="498F35EE" w14:textId="77777777" w:rsidR="00E9442D" w:rsidRPr="001D35CF" w:rsidRDefault="00E9442D" w:rsidP="001451B1">
            <w:pPr>
              <w:keepNext/>
              <w:keepLines/>
              <w:ind w:right="-285"/>
              <w:jc w:val="both"/>
              <w:rPr>
                <w:rFonts w:ascii="Tahoma" w:hAnsi="Tahoma" w:cs="Tahoma"/>
                <w:b/>
              </w:rPr>
            </w:pPr>
            <w:r w:rsidRPr="001D35CF">
              <w:rPr>
                <w:rFonts w:ascii="Tahoma" w:hAnsi="Tahoma" w:cs="Tahoma"/>
                <w:b/>
                <w:sz w:val="18"/>
              </w:rPr>
              <w:t xml:space="preserve">Podatki o izvajalcu </w:t>
            </w:r>
            <w:r w:rsidRPr="001D35CF">
              <w:rPr>
                <w:rFonts w:ascii="Tahoma" w:eastAsia="Calibri" w:hAnsi="Tahoma" w:cs="Tahoma"/>
                <w:b/>
                <w:sz w:val="18"/>
                <w:lang w:eastAsia="en-US"/>
              </w:rPr>
              <w:t xml:space="preserve">referenčnega </w:t>
            </w:r>
            <w:r w:rsidRPr="001D35CF">
              <w:rPr>
                <w:rFonts w:ascii="Tahoma" w:hAnsi="Tahoma" w:cs="Tahoma"/>
                <w:b/>
                <w:sz w:val="18"/>
              </w:rPr>
              <w:t xml:space="preserve">dela/posla </w:t>
            </w:r>
            <w:r w:rsidRPr="001D35CF">
              <w:rPr>
                <w:rFonts w:ascii="Tahoma" w:hAnsi="Tahoma" w:cs="Tahoma"/>
                <w:sz w:val="18"/>
              </w:rPr>
              <w:t>(ponudnik oz. partner/podizvajalec)</w:t>
            </w:r>
            <w:r w:rsidRPr="001D35CF">
              <w:rPr>
                <w:rFonts w:ascii="Tahoma" w:hAnsi="Tahoma" w:cs="Tahoma"/>
                <w:b/>
                <w:sz w:val="18"/>
              </w:rPr>
              <w:t xml:space="preserve"> </w:t>
            </w:r>
          </w:p>
        </w:tc>
      </w:tr>
      <w:tr w:rsidR="00E9442D" w:rsidRPr="001D35CF" w14:paraId="19D039E9" w14:textId="77777777" w:rsidTr="00227CAE">
        <w:trPr>
          <w:trHeight w:val="638"/>
        </w:trPr>
        <w:tc>
          <w:tcPr>
            <w:tcW w:w="3689" w:type="dxa"/>
            <w:gridSpan w:val="2"/>
            <w:tcBorders>
              <w:top w:val="single" w:sz="2" w:space="0" w:color="auto"/>
              <w:left w:val="single" w:sz="2" w:space="0" w:color="auto"/>
              <w:bottom w:val="single" w:sz="2" w:space="0" w:color="auto"/>
              <w:right w:val="single" w:sz="2" w:space="0" w:color="auto"/>
            </w:tcBorders>
            <w:vAlign w:val="center"/>
          </w:tcPr>
          <w:p w14:paraId="38828E62" w14:textId="77777777" w:rsidR="00E9442D" w:rsidRPr="001D35CF" w:rsidRDefault="00E9442D" w:rsidP="001451B1">
            <w:pPr>
              <w:keepNext/>
              <w:keepLines/>
              <w:ind w:right="-285"/>
              <w:rPr>
                <w:rFonts w:ascii="Tahoma" w:eastAsia="Calibri" w:hAnsi="Tahoma" w:cs="Tahoma"/>
                <w:sz w:val="18"/>
                <w:szCs w:val="17"/>
                <w:lang w:eastAsia="en-US"/>
              </w:rPr>
            </w:pPr>
            <w:r w:rsidRPr="001D35CF">
              <w:rPr>
                <w:rFonts w:ascii="Tahoma" w:eastAsia="Calibri" w:hAnsi="Tahoma" w:cs="Tahoma"/>
                <w:sz w:val="18"/>
                <w:szCs w:val="17"/>
                <w:lang w:eastAsia="en-US"/>
              </w:rPr>
              <w:t xml:space="preserve">Izvajalec referenčnega dela </w:t>
            </w:r>
          </w:p>
          <w:p w14:paraId="039D19C0" w14:textId="77777777" w:rsidR="00E9442D" w:rsidRPr="001D35CF" w:rsidRDefault="00E9442D" w:rsidP="001451B1">
            <w:pPr>
              <w:keepNext/>
              <w:keepLines/>
              <w:ind w:right="-285"/>
              <w:rPr>
                <w:rFonts w:ascii="Tahoma" w:hAnsi="Tahoma" w:cs="Tahoma"/>
                <w:sz w:val="17"/>
                <w:szCs w:val="17"/>
              </w:rPr>
            </w:pPr>
            <w:r w:rsidRPr="001D35CF">
              <w:rPr>
                <w:rFonts w:ascii="Tahoma" w:eastAsia="Calibri" w:hAnsi="Tahoma" w:cs="Tahoma"/>
                <w:sz w:val="17"/>
                <w:szCs w:val="17"/>
                <w:lang w:eastAsia="en-US"/>
              </w:rPr>
              <w:t>(naziv in sedež/naslov)</w:t>
            </w:r>
            <w:r w:rsidRPr="001D35CF">
              <w:rPr>
                <w:rFonts w:ascii="Tahoma" w:hAnsi="Tahoma" w:cs="Tahoma"/>
                <w:sz w:val="17"/>
                <w:szCs w:val="17"/>
              </w:rPr>
              <w:t>:</w:t>
            </w:r>
          </w:p>
        </w:tc>
        <w:tc>
          <w:tcPr>
            <w:tcW w:w="5953" w:type="dxa"/>
            <w:gridSpan w:val="3"/>
            <w:tcBorders>
              <w:top w:val="single" w:sz="2" w:space="0" w:color="auto"/>
              <w:left w:val="single" w:sz="2" w:space="0" w:color="auto"/>
              <w:bottom w:val="single" w:sz="2" w:space="0" w:color="auto"/>
              <w:right w:val="single" w:sz="2" w:space="0" w:color="auto"/>
            </w:tcBorders>
            <w:vAlign w:val="center"/>
          </w:tcPr>
          <w:p w14:paraId="3CF18D8D" w14:textId="77777777" w:rsidR="00E9442D" w:rsidRPr="001D35CF" w:rsidRDefault="00E9442D" w:rsidP="001451B1">
            <w:pPr>
              <w:keepNext/>
              <w:keepLines/>
              <w:ind w:right="-285"/>
              <w:jc w:val="both"/>
              <w:rPr>
                <w:rFonts w:ascii="Tahoma" w:hAnsi="Tahoma" w:cs="Tahoma"/>
                <w:sz w:val="18"/>
                <w:szCs w:val="18"/>
              </w:rPr>
            </w:pPr>
          </w:p>
        </w:tc>
      </w:tr>
      <w:tr w:rsidR="001451B1" w:rsidRPr="001D35CF" w14:paraId="305AB96C" w14:textId="77777777" w:rsidTr="00227CAE">
        <w:trPr>
          <w:trHeight w:val="530"/>
        </w:trPr>
        <w:tc>
          <w:tcPr>
            <w:tcW w:w="3689" w:type="dxa"/>
            <w:gridSpan w:val="2"/>
            <w:tcBorders>
              <w:top w:val="single" w:sz="2" w:space="0" w:color="auto"/>
              <w:left w:val="single" w:sz="2" w:space="0" w:color="auto"/>
              <w:bottom w:val="single" w:sz="2" w:space="0" w:color="auto"/>
              <w:right w:val="single" w:sz="2" w:space="0" w:color="auto"/>
            </w:tcBorders>
            <w:vAlign w:val="center"/>
          </w:tcPr>
          <w:p w14:paraId="2FB4473B" w14:textId="4F6DE699" w:rsidR="001451B1" w:rsidRPr="001D35CF" w:rsidRDefault="001451B1" w:rsidP="001451B1">
            <w:pPr>
              <w:keepNext/>
              <w:keepLines/>
              <w:ind w:right="-285"/>
              <w:rPr>
                <w:rFonts w:ascii="Tahoma" w:eastAsia="Calibri" w:hAnsi="Tahoma" w:cs="Tahoma"/>
                <w:sz w:val="18"/>
                <w:szCs w:val="17"/>
                <w:lang w:eastAsia="en-US"/>
              </w:rPr>
            </w:pPr>
            <w:r>
              <w:rPr>
                <w:rFonts w:ascii="Tahoma" w:eastAsia="Calibri" w:hAnsi="Tahoma" w:cs="Tahoma"/>
                <w:sz w:val="18"/>
                <w:szCs w:val="17"/>
                <w:lang w:eastAsia="en-US"/>
              </w:rPr>
              <w:t>Vloga izvajalca referenčnega posla (označi):</w:t>
            </w:r>
          </w:p>
        </w:tc>
        <w:tc>
          <w:tcPr>
            <w:tcW w:w="5953" w:type="dxa"/>
            <w:gridSpan w:val="3"/>
            <w:tcBorders>
              <w:top w:val="single" w:sz="2" w:space="0" w:color="auto"/>
              <w:left w:val="single" w:sz="2" w:space="0" w:color="auto"/>
              <w:bottom w:val="single" w:sz="2" w:space="0" w:color="auto"/>
              <w:right w:val="single" w:sz="2" w:space="0" w:color="auto"/>
            </w:tcBorders>
            <w:vAlign w:val="center"/>
          </w:tcPr>
          <w:p w14:paraId="321D7D3F" w14:textId="46346528" w:rsidR="001451B1" w:rsidRPr="001D35CF" w:rsidRDefault="001451B1" w:rsidP="001451B1">
            <w:pPr>
              <w:keepNext/>
              <w:keepLines/>
              <w:ind w:right="-285"/>
              <w:jc w:val="center"/>
              <w:rPr>
                <w:rFonts w:ascii="Tahoma" w:hAnsi="Tahoma" w:cs="Tahoma"/>
                <w:sz w:val="18"/>
                <w:szCs w:val="18"/>
              </w:rPr>
            </w:pPr>
            <w:r>
              <w:rPr>
                <w:rFonts w:ascii="Tahoma" w:hAnsi="Tahoma" w:cs="Tahoma"/>
                <w:sz w:val="18"/>
                <w:szCs w:val="18"/>
              </w:rPr>
              <w:t>Glavni izvajalec / partner / podizvajalec</w:t>
            </w:r>
          </w:p>
        </w:tc>
      </w:tr>
      <w:tr w:rsidR="00E9442D" w:rsidRPr="001D35CF" w14:paraId="122180E9" w14:textId="77777777" w:rsidTr="00227CAE">
        <w:trPr>
          <w:trHeight w:val="290"/>
        </w:trPr>
        <w:tc>
          <w:tcPr>
            <w:tcW w:w="9642" w:type="dxa"/>
            <w:gridSpan w:val="5"/>
            <w:tcBorders>
              <w:top w:val="single" w:sz="2" w:space="0" w:color="auto"/>
              <w:left w:val="single" w:sz="2" w:space="0" w:color="auto"/>
              <w:bottom w:val="single" w:sz="2" w:space="0" w:color="auto"/>
              <w:right w:val="single" w:sz="2" w:space="0" w:color="auto"/>
            </w:tcBorders>
            <w:vAlign w:val="center"/>
          </w:tcPr>
          <w:p w14:paraId="644A5165" w14:textId="77777777" w:rsidR="00E9442D" w:rsidRPr="001D35CF" w:rsidRDefault="00E9442D" w:rsidP="001451B1">
            <w:pPr>
              <w:keepNext/>
              <w:keepLines/>
              <w:ind w:right="-285"/>
              <w:jc w:val="both"/>
              <w:rPr>
                <w:rFonts w:ascii="Tahoma" w:hAnsi="Tahoma" w:cs="Tahoma"/>
                <w:sz w:val="18"/>
                <w:szCs w:val="18"/>
              </w:rPr>
            </w:pPr>
            <w:r w:rsidRPr="001D35CF">
              <w:rPr>
                <w:rFonts w:ascii="Tahoma" w:hAnsi="Tahoma" w:cs="Tahoma"/>
                <w:b/>
                <w:sz w:val="18"/>
              </w:rPr>
              <w:t>Podatki o plačniku del (izdajatelju reference oz. končni naročnik)</w:t>
            </w:r>
          </w:p>
        </w:tc>
      </w:tr>
      <w:tr w:rsidR="00E9442D" w:rsidRPr="001D35CF" w14:paraId="2EDC12B9" w14:textId="77777777" w:rsidTr="00227CAE">
        <w:trPr>
          <w:trHeight w:val="703"/>
        </w:trPr>
        <w:tc>
          <w:tcPr>
            <w:tcW w:w="3689" w:type="dxa"/>
            <w:gridSpan w:val="2"/>
            <w:tcBorders>
              <w:top w:val="single" w:sz="2" w:space="0" w:color="auto"/>
              <w:left w:val="single" w:sz="2" w:space="0" w:color="auto"/>
              <w:bottom w:val="single" w:sz="2" w:space="0" w:color="auto"/>
              <w:right w:val="single" w:sz="2" w:space="0" w:color="auto"/>
            </w:tcBorders>
            <w:vAlign w:val="center"/>
            <w:hideMark/>
          </w:tcPr>
          <w:p w14:paraId="2A5B2FBB" w14:textId="77777777" w:rsidR="00E9442D" w:rsidRPr="001D35CF" w:rsidRDefault="00E9442D" w:rsidP="001451B1">
            <w:pPr>
              <w:keepNext/>
              <w:keepLines/>
              <w:ind w:right="-285"/>
              <w:rPr>
                <w:rFonts w:ascii="Tahoma" w:hAnsi="Tahoma" w:cs="Tahoma"/>
                <w:sz w:val="18"/>
                <w:szCs w:val="18"/>
              </w:rPr>
            </w:pPr>
            <w:r w:rsidRPr="001D35CF">
              <w:rPr>
                <w:rFonts w:ascii="Tahoma" w:hAnsi="Tahoma" w:cs="Tahoma"/>
                <w:sz w:val="18"/>
                <w:szCs w:val="18"/>
              </w:rPr>
              <w:t xml:space="preserve">Izdajatelj reference </w:t>
            </w:r>
          </w:p>
          <w:p w14:paraId="0742DE8C" w14:textId="77777777" w:rsidR="00E9442D" w:rsidRPr="001D35CF" w:rsidRDefault="00E9442D" w:rsidP="001451B1">
            <w:pPr>
              <w:keepNext/>
              <w:keepLines/>
              <w:ind w:right="-285"/>
              <w:rPr>
                <w:rFonts w:ascii="Tahoma" w:hAnsi="Tahoma" w:cs="Tahoma"/>
                <w:sz w:val="18"/>
                <w:szCs w:val="18"/>
              </w:rPr>
            </w:pPr>
            <w:r w:rsidRPr="001D35CF">
              <w:rPr>
                <w:rFonts w:ascii="Tahoma" w:eastAsia="Calibri" w:hAnsi="Tahoma" w:cs="Tahoma"/>
                <w:sz w:val="17"/>
                <w:szCs w:val="17"/>
                <w:lang w:eastAsia="en-US"/>
              </w:rPr>
              <w:t>(naziv in sedež/naslov)</w:t>
            </w:r>
            <w:r w:rsidRPr="001D35CF">
              <w:rPr>
                <w:rFonts w:ascii="Tahoma" w:hAnsi="Tahoma" w:cs="Tahoma"/>
                <w:sz w:val="17"/>
                <w:szCs w:val="17"/>
              </w:rPr>
              <w:t xml:space="preserve">: </w:t>
            </w:r>
          </w:p>
        </w:tc>
        <w:tc>
          <w:tcPr>
            <w:tcW w:w="5953" w:type="dxa"/>
            <w:gridSpan w:val="3"/>
            <w:tcBorders>
              <w:top w:val="single" w:sz="2" w:space="0" w:color="auto"/>
              <w:left w:val="single" w:sz="2" w:space="0" w:color="auto"/>
              <w:bottom w:val="single" w:sz="2" w:space="0" w:color="auto"/>
              <w:right w:val="single" w:sz="2" w:space="0" w:color="auto"/>
            </w:tcBorders>
            <w:vAlign w:val="center"/>
          </w:tcPr>
          <w:p w14:paraId="2B604A85" w14:textId="77777777" w:rsidR="00E9442D" w:rsidRPr="001D35CF" w:rsidRDefault="00E9442D" w:rsidP="001451B1">
            <w:pPr>
              <w:keepNext/>
              <w:keepLines/>
              <w:ind w:right="-285"/>
              <w:jc w:val="both"/>
              <w:rPr>
                <w:rFonts w:ascii="Tahoma" w:hAnsi="Tahoma" w:cs="Tahoma"/>
                <w:sz w:val="18"/>
                <w:szCs w:val="18"/>
              </w:rPr>
            </w:pPr>
          </w:p>
          <w:p w14:paraId="2817A9DC" w14:textId="77777777" w:rsidR="00E9442D" w:rsidRPr="001D35CF" w:rsidRDefault="00E9442D" w:rsidP="001451B1">
            <w:pPr>
              <w:keepNext/>
              <w:keepLines/>
              <w:ind w:right="-285"/>
              <w:jc w:val="both"/>
              <w:rPr>
                <w:rFonts w:ascii="Tahoma" w:hAnsi="Tahoma" w:cs="Tahoma"/>
                <w:sz w:val="18"/>
                <w:szCs w:val="18"/>
              </w:rPr>
            </w:pPr>
          </w:p>
        </w:tc>
      </w:tr>
      <w:tr w:rsidR="00E9442D" w:rsidRPr="001D35CF" w14:paraId="3AF2F064" w14:textId="77777777" w:rsidTr="00227CAE">
        <w:trPr>
          <w:trHeight w:val="564"/>
        </w:trPr>
        <w:tc>
          <w:tcPr>
            <w:tcW w:w="3689" w:type="dxa"/>
            <w:gridSpan w:val="2"/>
            <w:tcBorders>
              <w:top w:val="single" w:sz="2" w:space="0" w:color="auto"/>
              <w:left w:val="single" w:sz="2" w:space="0" w:color="auto"/>
              <w:bottom w:val="single" w:sz="2" w:space="0" w:color="auto"/>
              <w:right w:val="single" w:sz="2" w:space="0" w:color="auto"/>
            </w:tcBorders>
            <w:vAlign w:val="center"/>
            <w:hideMark/>
          </w:tcPr>
          <w:p w14:paraId="09D0D06A" w14:textId="65CC90B0" w:rsidR="00E9442D" w:rsidRPr="001D35CF" w:rsidRDefault="003020E5" w:rsidP="001451B1">
            <w:pPr>
              <w:keepNext/>
              <w:keepLines/>
              <w:ind w:right="-285"/>
              <w:rPr>
                <w:rFonts w:ascii="Tahoma" w:hAnsi="Tahoma" w:cs="Tahoma"/>
                <w:sz w:val="18"/>
                <w:szCs w:val="18"/>
              </w:rPr>
            </w:pPr>
            <w:r w:rsidRPr="001D35CF">
              <w:rPr>
                <w:rFonts w:ascii="Tahoma" w:hAnsi="Tahoma" w:cs="Tahoma"/>
                <w:sz w:val="18"/>
                <w:szCs w:val="18"/>
              </w:rPr>
              <w:t>Kontakt naročnika</w:t>
            </w:r>
            <w:r w:rsidR="00360BF7" w:rsidRPr="001D35CF">
              <w:rPr>
                <w:rFonts w:ascii="Tahoma" w:hAnsi="Tahoma" w:cs="Tahoma"/>
                <w:sz w:val="18"/>
                <w:szCs w:val="18"/>
              </w:rPr>
              <w:t xml:space="preserve">/izdajatelja reference </w:t>
            </w:r>
            <w:r w:rsidRPr="001D35CF">
              <w:rPr>
                <w:rFonts w:ascii="Tahoma" w:hAnsi="Tahoma" w:cs="Tahoma"/>
                <w:sz w:val="18"/>
                <w:szCs w:val="18"/>
              </w:rPr>
              <w:t>- t</w:t>
            </w:r>
            <w:r w:rsidR="00E9442D" w:rsidRPr="001D35CF">
              <w:rPr>
                <w:rFonts w:ascii="Tahoma" w:hAnsi="Tahoma" w:cs="Tahoma"/>
                <w:sz w:val="18"/>
                <w:szCs w:val="18"/>
              </w:rPr>
              <w:t>elefonska številka/elektronska pošta:</w:t>
            </w:r>
          </w:p>
        </w:tc>
        <w:tc>
          <w:tcPr>
            <w:tcW w:w="3020" w:type="dxa"/>
            <w:gridSpan w:val="2"/>
            <w:tcBorders>
              <w:top w:val="single" w:sz="2" w:space="0" w:color="auto"/>
              <w:left w:val="single" w:sz="2" w:space="0" w:color="auto"/>
              <w:bottom w:val="single" w:sz="2" w:space="0" w:color="auto"/>
              <w:right w:val="single" w:sz="2" w:space="0" w:color="auto"/>
            </w:tcBorders>
            <w:vAlign w:val="center"/>
          </w:tcPr>
          <w:p w14:paraId="2AD82589" w14:textId="77777777" w:rsidR="00E9442D" w:rsidRPr="001D35CF" w:rsidRDefault="00E9442D" w:rsidP="001451B1">
            <w:pPr>
              <w:keepNext/>
              <w:keepLines/>
              <w:ind w:right="-285"/>
              <w:jc w:val="both"/>
              <w:rPr>
                <w:rFonts w:ascii="Tahoma" w:hAnsi="Tahoma" w:cs="Tahoma"/>
                <w:sz w:val="18"/>
                <w:szCs w:val="18"/>
              </w:rPr>
            </w:pPr>
          </w:p>
        </w:tc>
        <w:tc>
          <w:tcPr>
            <w:tcW w:w="2933" w:type="dxa"/>
            <w:tcBorders>
              <w:top w:val="single" w:sz="2" w:space="0" w:color="auto"/>
              <w:left w:val="single" w:sz="2" w:space="0" w:color="auto"/>
              <w:bottom w:val="single" w:sz="2" w:space="0" w:color="auto"/>
              <w:right w:val="single" w:sz="2" w:space="0" w:color="auto"/>
            </w:tcBorders>
            <w:vAlign w:val="center"/>
          </w:tcPr>
          <w:p w14:paraId="4124C6FF" w14:textId="77777777" w:rsidR="00E9442D" w:rsidRPr="001D35CF" w:rsidRDefault="00E9442D" w:rsidP="001451B1">
            <w:pPr>
              <w:keepNext/>
              <w:keepLines/>
              <w:ind w:right="-285"/>
              <w:jc w:val="both"/>
              <w:rPr>
                <w:rFonts w:ascii="Tahoma" w:hAnsi="Tahoma" w:cs="Tahoma"/>
                <w:sz w:val="18"/>
                <w:szCs w:val="18"/>
              </w:rPr>
            </w:pPr>
          </w:p>
        </w:tc>
      </w:tr>
      <w:tr w:rsidR="00E9442D" w:rsidRPr="001D35CF" w14:paraId="47CEA938" w14:textId="77777777" w:rsidTr="00227CAE">
        <w:trPr>
          <w:trHeight w:val="275"/>
        </w:trPr>
        <w:tc>
          <w:tcPr>
            <w:tcW w:w="9642" w:type="dxa"/>
            <w:gridSpan w:val="5"/>
            <w:tcBorders>
              <w:top w:val="single" w:sz="2" w:space="0" w:color="auto"/>
              <w:left w:val="single" w:sz="2" w:space="0" w:color="auto"/>
              <w:bottom w:val="single" w:sz="2" w:space="0" w:color="auto"/>
              <w:right w:val="single" w:sz="2" w:space="0" w:color="auto"/>
            </w:tcBorders>
            <w:vAlign w:val="center"/>
          </w:tcPr>
          <w:p w14:paraId="14FCF84F" w14:textId="77777777" w:rsidR="00E9442D" w:rsidRPr="001D35CF" w:rsidRDefault="00E9442D" w:rsidP="001451B1">
            <w:pPr>
              <w:keepNext/>
              <w:keepLines/>
              <w:ind w:right="-285"/>
              <w:jc w:val="both"/>
              <w:rPr>
                <w:rFonts w:ascii="Tahoma" w:hAnsi="Tahoma" w:cs="Tahoma"/>
                <w:sz w:val="17"/>
                <w:szCs w:val="17"/>
              </w:rPr>
            </w:pPr>
            <w:r w:rsidRPr="001D35CF">
              <w:rPr>
                <w:rFonts w:ascii="Tahoma" w:hAnsi="Tahoma" w:cs="Tahoma"/>
                <w:b/>
                <w:sz w:val="18"/>
              </w:rPr>
              <w:t>Podatki o referenčnem delu/poslu</w:t>
            </w:r>
          </w:p>
        </w:tc>
      </w:tr>
      <w:tr w:rsidR="00E9442D" w:rsidRPr="001D35CF" w14:paraId="2906018A" w14:textId="77777777" w:rsidTr="00227CAE">
        <w:trPr>
          <w:trHeight w:val="570"/>
        </w:trPr>
        <w:tc>
          <w:tcPr>
            <w:tcW w:w="3689" w:type="dxa"/>
            <w:gridSpan w:val="2"/>
            <w:tcBorders>
              <w:top w:val="single" w:sz="2" w:space="0" w:color="auto"/>
              <w:left w:val="single" w:sz="2" w:space="0" w:color="auto"/>
              <w:bottom w:val="single" w:sz="2" w:space="0" w:color="auto"/>
              <w:right w:val="single" w:sz="2" w:space="0" w:color="auto"/>
            </w:tcBorders>
            <w:vAlign w:val="center"/>
          </w:tcPr>
          <w:p w14:paraId="5E3E9DDD" w14:textId="77777777" w:rsidR="00E9442D" w:rsidRPr="001D35CF" w:rsidRDefault="00E9442D" w:rsidP="001451B1">
            <w:pPr>
              <w:keepNext/>
              <w:keepLines/>
              <w:ind w:right="-285"/>
              <w:rPr>
                <w:rFonts w:ascii="Tahoma" w:hAnsi="Tahoma" w:cs="Tahoma"/>
                <w:sz w:val="18"/>
                <w:szCs w:val="18"/>
              </w:rPr>
            </w:pPr>
            <w:r w:rsidRPr="001D35CF">
              <w:rPr>
                <w:rFonts w:ascii="Tahoma" w:hAnsi="Tahoma" w:cs="Tahoma"/>
                <w:sz w:val="18"/>
                <w:szCs w:val="18"/>
              </w:rPr>
              <w:t>Naziv projekta:</w:t>
            </w:r>
          </w:p>
        </w:tc>
        <w:tc>
          <w:tcPr>
            <w:tcW w:w="5953" w:type="dxa"/>
            <w:gridSpan w:val="3"/>
            <w:tcBorders>
              <w:top w:val="single" w:sz="2" w:space="0" w:color="auto"/>
              <w:left w:val="single" w:sz="2" w:space="0" w:color="auto"/>
              <w:bottom w:val="single" w:sz="2" w:space="0" w:color="auto"/>
              <w:right w:val="single" w:sz="2" w:space="0" w:color="auto"/>
            </w:tcBorders>
            <w:vAlign w:val="center"/>
          </w:tcPr>
          <w:p w14:paraId="233AFCEE" w14:textId="77777777" w:rsidR="00E9442D" w:rsidRPr="001D35CF" w:rsidRDefault="00E9442D" w:rsidP="001451B1">
            <w:pPr>
              <w:keepNext/>
              <w:keepLines/>
              <w:spacing w:before="120"/>
              <w:jc w:val="both"/>
              <w:rPr>
                <w:rFonts w:ascii="Tahoma" w:hAnsi="Tahoma" w:cs="Tahoma"/>
                <w:sz w:val="17"/>
                <w:szCs w:val="17"/>
              </w:rPr>
            </w:pPr>
          </w:p>
        </w:tc>
      </w:tr>
      <w:tr w:rsidR="00E9442D" w:rsidRPr="001D35CF" w14:paraId="61C4FD28" w14:textId="77777777" w:rsidTr="00227CAE">
        <w:trPr>
          <w:trHeight w:val="570"/>
        </w:trPr>
        <w:tc>
          <w:tcPr>
            <w:tcW w:w="3689" w:type="dxa"/>
            <w:gridSpan w:val="2"/>
            <w:tcBorders>
              <w:top w:val="single" w:sz="2" w:space="0" w:color="auto"/>
              <w:left w:val="single" w:sz="2" w:space="0" w:color="auto"/>
              <w:bottom w:val="single" w:sz="2" w:space="0" w:color="auto"/>
              <w:right w:val="single" w:sz="2" w:space="0" w:color="auto"/>
            </w:tcBorders>
            <w:vAlign w:val="center"/>
          </w:tcPr>
          <w:p w14:paraId="6675E51F" w14:textId="77777777" w:rsidR="00E9442D" w:rsidRPr="001D35CF" w:rsidRDefault="00E9442D" w:rsidP="001451B1">
            <w:pPr>
              <w:keepNext/>
              <w:keepLines/>
              <w:ind w:right="-285"/>
              <w:rPr>
                <w:rFonts w:ascii="Tahoma" w:hAnsi="Tahoma" w:cs="Tahoma"/>
                <w:sz w:val="18"/>
                <w:szCs w:val="18"/>
              </w:rPr>
            </w:pPr>
            <w:r w:rsidRPr="001D35CF">
              <w:rPr>
                <w:rFonts w:ascii="Tahoma" w:hAnsi="Tahoma" w:cs="Tahoma"/>
                <w:sz w:val="18"/>
                <w:szCs w:val="18"/>
              </w:rPr>
              <w:t>Mesec in leto oziroma obdobje izvedbe projekta/referenčnih storitev/del (</w:t>
            </w:r>
            <w:r w:rsidRPr="001D35CF">
              <w:rPr>
                <w:rFonts w:ascii="Tahoma" w:hAnsi="Tahoma" w:cs="Tahoma"/>
                <w:b/>
                <w:sz w:val="18"/>
                <w:szCs w:val="18"/>
                <w:u w:val="single"/>
              </w:rPr>
              <w:t>od-do</w:t>
            </w:r>
            <w:r w:rsidRPr="001D35CF">
              <w:rPr>
                <w:rFonts w:ascii="Tahoma" w:hAnsi="Tahoma" w:cs="Tahoma"/>
                <w:sz w:val="18"/>
                <w:szCs w:val="18"/>
              </w:rPr>
              <w:t>):</w:t>
            </w:r>
          </w:p>
        </w:tc>
        <w:tc>
          <w:tcPr>
            <w:tcW w:w="5953" w:type="dxa"/>
            <w:gridSpan w:val="3"/>
            <w:tcBorders>
              <w:top w:val="single" w:sz="2" w:space="0" w:color="auto"/>
              <w:left w:val="single" w:sz="2" w:space="0" w:color="auto"/>
              <w:bottom w:val="single" w:sz="2" w:space="0" w:color="auto"/>
              <w:right w:val="single" w:sz="2" w:space="0" w:color="auto"/>
            </w:tcBorders>
            <w:vAlign w:val="center"/>
          </w:tcPr>
          <w:p w14:paraId="53E3B5DF" w14:textId="77777777" w:rsidR="00E9442D" w:rsidRPr="001D35CF" w:rsidRDefault="00E9442D" w:rsidP="001451B1">
            <w:pPr>
              <w:keepNext/>
              <w:keepLines/>
              <w:spacing w:before="120"/>
              <w:jc w:val="both"/>
              <w:rPr>
                <w:rFonts w:ascii="Tahoma" w:hAnsi="Tahoma" w:cs="Tahoma"/>
                <w:sz w:val="17"/>
                <w:szCs w:val="17"/>
              </w:rPr>
            </w:pPr>
            <w:r w:rsidRPr="001D35CF">
              <w:rPr>
                <w:rFonts w:ascii="Tahoma" w:hAnsi="Tahoma" w:cs="Tahoma"/>
                <w:sz w:val="17"/>
                <w:szCs w:val="17"/>
              </w:rPr>
              <w:t xml:space="preserve">Od ________________ (mesec in leto) do ________________ (mesec in leto) </w:t>
            </w:r>
          </w:p>
        </w:tc>
      </w:tr>
      <w:tr w:rsidR="00203F73" w:rsidRPr="001D35CF" w14:paraId="79B454F9" w14:textId="77777777" w:rsidTr="00227CAE">
        <w:trPr>
          <w:trHeight w:val="570"/>
        </w:trPr>
        <w:tc>
          <w:tcPr>
            <w:tcW w:w="3689" w:type="dxa"/>
            <w:gridSpan w:val="2"/>
            <w:tcBorders>
              <w:top w:val="single" w:sz="2" w:space="0" w:color="auto"/>
              <w:left w:val="single" w:sz="2" w:space="0" w:color="auto"/>
              <w:bottom w:val="single" w:sz="2" w:space="0" w:color="auto"/>
              <w:right w:val="single" w:sz="2" w:space="0" w:color="auto"/>
            </w:tcBorders>
            <w:vAlign w:val="center"/>
          </w:tcPr>
          <w:p w14:paraId="7BD4226B" w14:textId="01AF8B29" w:rsidR="00203F73" w:rsidRPr="003F1665" w:rsidRDefault="003F1665" w:rsidP="001451B1">
            <w:pPr>
              <w:keepNext/>
              <w:keepLines/>
              <w:ind w:right="-114"/>
              <w:rPr>
                <w:rFonts w:ascii="Tahoma" w:hAnsi="Tahoma" w:cs="Tahoma"/>
                <w:sz w:val="18"/>
                <w:szCs w:val="18"/>
              </w:rPr>
            </w:pPr>
            <w:r w:rsidRPr="001451B1">
              <w:rPr>
                <w:rFonts w:ascii="Tahoma" w:hAnsi="Tahoma" w:cs="Tahoma"/>
                <w:sz w:val="18"/>
                <w:szCs w:val="18"/>
              </w:rPr>
              <w:t>Rekonstrukcij</w:t>
            </w:r>
            <w:r w:rsidR="001451B1" w:rsidRPr="001451B1">
              <w:rPr>
                <w:rFonts w:ascii="Tahoma" w:hAnsi="Tahoma" w:cs="Tahoma"/>
                <w:sz w:val="18"/>
                <w:szCs w:val="18"/>
              </w:rPr>
              <w:t>a</w:t>
            </w:r>
            <w:r w:rsidRPr="001451B1">
              <w:rPr>
                <w:rFonts w:ascii="Tahoma" w:hAnsi="Tahoma" w:cs="Tahoma"/>
                <w:sz w:val="18"/>
                <w:szCs w:val="18"/>
              </w:rPr>
              <w:t xml:space="preserve"> ali novogradnj</w:t>
            </w:r>
            <w:r w:rsidR="001451B1" w:rsidRPr="001451B1">
              <w:rPr>
                <w:rFonts w:ascii="Tahoma" w:hAnsi="Tahoma" w:cs="Tahoma"/>
                <w:sz w:val="18"/>
                <w:szCs w:val="18"/>
              </w:rPr>
              <w:t>a</w:t>
            </w:r>
            <w:r w:rsidRPr="001451B1">
              <w:rPr>
                <w:rFonts w:ascii="Tahoma" w:hAnsi="Tahoma" w:cs="Tahoma"/>
                <w:sz w:val="18"/>
                <w:szCs w:val="18"/>
              </w:rPr>
              <w:t xml:space="preserve"> </w:t>
            </w:r>
            <w:proofErr w:type="spellStart"/>
            <w:r w:rsidRPr="001451B1">
              <w:rPr>
                <w:rFonts w:ascii="Tahoma" w:hAnsi="Tahoma" w:cs="Tahoma"/>
                <w:sz w:val="18"/>
                <w:szCs w:val="18"/>
              </w:rPr>
              <w:t>splavnice</w:t>
            </w:r>
            <w:proofErr w:type="spellEnd"/>
            <w:r w:rsidR="0054519E">
              <w:rPr>
                <w:rFonts w:ascii="Tahoma" w:eastAsia="Arial" w:hAnsi="Tahoma" w:cs="Tahoma"/>
                <w:color w:val="161616"/>
                <w:w w:val="105"/>
                <w:lang w:eastAsia="en-US"/>
              </w:rPr>
              <w:t xml:space="preserve"> </w:t>
            </w:r>
          </w:p>
        </w:tc>
        <w:tc>
          <w:tcPr>
            <w:tcW w:w="5953" w:type="dxa"/>
            <w:gridSpan w:val="3"/>
            <w:tcBorders>
              <w:top w:val="single" w:sz="2" w:space="0" w:color="auto"/>
              <w:left w:val="single" w:sz="2" w:space="0" w:color="auto"/>
              <w:bottom w:val="single" w:sz="2" w:space="0" w:color="auto"/>
              <w:right w:val="single" w:sz="2" w:space="0" w:color="auto"/>
            </w:tcBorders>
            <w:vAlign w:val="center"/>
          </w:tcPr>
          <w:p w14:paraId="14396A6B" w14:textId="77777777" w:rsidR="00203F73" w:rsidRPr="001D35CF" w:rsidRDefault="00203F73" w:rsidP="001451B1">
            <w:pPr>
              <w:keepNext/>
              <w:keepLines/>
              <w:spacing w:before="120"/>
              <w:jc w:val="both"/>
              <w:rPr>
                <w:rFonts w:ascii="Tahoma" w:hAnsi="Tahoma" w:cs="Tahoma"/>
                <w:sz w:val="17"/>
                <w:szCs w:val="17"/>
              </w:rPr>
            </w:pPr>
          </w:p>
        </w:tc>
      </w:tr>
      <w:tr w:rsidR="00E9442D" w:rsidRPr="001D35CF" w14:paraId="5510F90C" w14:textId="77777777" w:rsidTr="00227CAE">
        <w:trPr>
          <w:trHeight w:val="981"/>
        </w:trPr>
        <w:tc>
          <w:tcPr>
            <w:tcW w:w="3689" w:type="dxa"/>
            <w:gridSpan w:val="2"/>
            <w:tcBorders>
              <w:top w:val="single" w:sz="2" w:space="0" w:color="auto"/>
              <w:left w:val="single" w:sz="2" w:space="0" w:color="auto"/>
              <w:bottom w:val="single" w:sz="2" w:space="0" w:color="auto"/>
              <w:right w:val="single" w:sz="4" w:space="0" w:color="auto"/>
            </w:tcBorders>
            <w:vAlign w:val="center"/>
          </w:tcPr>
          <w:p w14:paraId="49ACA89E" w14:textId="4B77A2CC" w:rsidR="00E9442D" w:rsidRPr="001D35CF" w:rsidRDefault="00E9442D" w:rsidP="001451B1">
            <w:pPr>
              <w:keepNext/>
              <w:keepLines/>
              <w:rPr>
                <w:rFonts w:ascii="Tahoma" w:hAnsi="Tahoma" w:cs="Tahoma"/>
                <w:sz w:val="18"/>
                <w:szCs w:val="18"/>
              </w:rPr>
            </w:pPr>
            <w:r w:rsidRPr="001D35CF">
              <w:rPr>
                <w:rFonts w:ascii="Tahoma" w:hAnsi="Tahoma" w:cs="Tahoma"/>
                <w:sz w:val="18"/>
                <w:szCs w:val="18"/>
              </w:rPr>
              <w:t>Kratek opis projekta/predmeta naročila in obsega oz. vsebina storitev, ki je predmet referenčnih storitev/del.</w:t>
            </w:r>
          </w:p>
        </w:tc>
        <w:tc>
          <w:tcPr>
            <w:tcW w:w="5953" w:type="dxa"/>
            <w:gridSpan w:val="3"/>
            <w:tcBorders>
              <w:top w:val="single" w:sz="4" w:space="0" w:color="auto"/>
              <w:left w:val="single" w:sz="4" w:space="0" w:color="auto"/>
              <w:bottom w:val="single" w:sz="4" w:space="0" w:color="auto"/>
              <w:right w:val="single" w:sz="4" w:space="0" w:color="auto"/>
            </w:tcBorders>
            <w:vAlign w:val="center"/>
          </w:tcPr>
          <w:p w14:paraId="7FCD9335" w14:textId="77777777" w:rsidR="00E9442D" w:rsidRPr="001D35CF" w:rsidRDefault="00E9442D" w:rsidP="001451B1">
            <w:pPr>
              <w:keepNext/>
              <w:keepLines/>
              <w:jc w:val="both"/>
              <w:rPr>
                <w:rFonts w:ascii="Tahoma" w:hAnsi="Tahoma" w:cs="Tahoma"/>
                <w:sz w:val="18"/>
                <w:szCs w:val="18"/>
              </w:rPr>
            </w:pPr>
          </w:p>
          <w:p w14:paraId="0C9541FB" w14:textId="77777777" w:rsidR="00E9442D" w:rsidRPr="001D35CF" w:rsidRDefault="00E9442D" w:rsidP="001451B1">
            <w:pPr>
              <w:keepNext/>
              <w:keepLines/>
              <w:jc w:val="both"/>
              <w:rPr>
                <w:rFonts w:ascii="Tahoma" w:hAnsi="Tahoma" w:cs="Tahoma"/>
                <w:sz w:val="18"/>
                <w:szCs w:val="18"/>
              </w:rPr>
            </w:pPr>
          </w:p>
        </w:tc>
      </w:tr>
      <w:tr w:rsidR="00227CAE" w:rsidRPr="00F6188C" w14:paraId="0E3BDAB2" w14:textId="77777777" w:rsidTr="00227C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35"/>
        </w:trPr>
        <w:tc>
          <w:tcPr>
            <w:tcW w:w="2445" w:type="dxa"/>
            <w:tcBorders>
              <w:top w:val="nil"/>
              <w:left w:val="nil"/>
              <w:bottom w:val="single" w:sz="4" w:space="0" w:color="auto"/>
              <w:right w:val="nil"/>
            </w:tcBorders>
          </w:tcPr>
          <w:p w14:paraId="79BE1576" w14:textId="77777777" w:rsidR="00227CAE" w:rsidRPr="00F6188C" w:rsidRDefault="00227CAE" w:rsidP="00BF343C">
            <w:pPr>
              <w:keepNext/>
              <w:keepLines/>
              <w:ind w:right="-285"/>
              <w:jc w:val="both"/>
              <w:rPr>
                <w:rFonts w:ascii="Tahoma" w:hAnsi="Tahoma" w:cs="Tahoma"/>
                <w:noProof/>
                <w:snapToGrid w:val="0"/>
              </w:rPr>
            </w:pPr>
          </w:p>
        </w:tc>
        <w:tc>
          <w:tcPr>
            <w:tcW w:w="2733" w:type="dxa"/>
            <w:gridSpan w:val="2"/>
          </w:tcPr>
          <w:p w14:paraId="0C4A5192" w14:textId="77777777" w:rsidR="00227CAE" w:rsidRPr="00F6188C" w:rsidRDefault="00227CAE" w:rsidP="00BF343C">
            <w:pPr>
              <w:keepNext/>
              <w:keepLines/>
              <w:ind w:right="-285"/>
              <w:jc w:val="center"/>
              <w:rPr>
                <w:rFonts w:ascii="Tahoma" w:hAnsi="Tahoma" w:cs="Tahoma"/>
                <w:noProof/>
                <w:snapToGrid w:val="0"/>
              </w:rPr>
            </w:pPr>
          </w:p>
        </w:tc>
        <w:tc>
          <w:tcPr>
            <w:tcW w:w="4461" w:type="dxa"/>
            <w:gridSpan w:val="2"/>
            <w:tcBorders>
              <w:top w:val="nil"/>
              <w:left w:val="nil"/>
              <w:bottom w:val="single" w:sz="4" w:space="0" w:color="auto"/>
              <w:right w:val="nil"/>
            </w:tcBorders>
          </w:tcPr>
          <w:p w14:paraId="1A2811B4" w14:textId="77777777" w:rsidR="00227CAE" w:rsidRPr="00F6188C" w:rsidRDefault="00227CAE" w:rsidP="00BF343C">
            <w:pPr>
              <w:keepNext/>
              <w:keepLines/>
              <w:ind w:right="-285"/>
              <w:jc w:val="both"/>
              <w:rPr>
                <w:rFonts w:ascii="Tahoma" w:hAnsi="Tahoma" w:cs="Tahoma"/>
                <w:noProof/>
                <w:snapToGrid w:val="0"/>
                <w:sz w:val="28"/>
              </w:rPr>
            </w:pPr>
          </w:p>
        </w:tc>
      </w:tr>
      <w:tr w:rsidR="00227CAE" w:rsidRPr="00F6188C" w14:paraId="1782C000" w14:textId="77777777" w:rsidTr="00227C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35"/>
        </w:trPr>
        <w:tc>
          <w:tcPr>
            <w:tcW w:w="2445" w:type="dxa"/>
            <w:tcBorders>
              <w:top w:val="single" w:sz="4" w:space="0" w:color="auto"/>
              <w:left w:val="nil"/>
              <w:bottom w:val="nil"/>
              <w:right w:val="nil"/>
            </w:tcBorders>
            <w:hideMark/>
          </w:tcPr>
          <w:p w14:paraId="294189E6" w14:textId="77777777" w:rsidR="00227CAE" w:rsidRPr="00F6188C" w:rsidRDefault="00227CAE" w:rsidP="00BF343C">
            <w:pPr>
              <w:keepNext/>
              <w:keepLines/>
              <w:ind w:right="-285"/>
              <w:rPr>
                <w:rFonts w:ascii="Tahoma" w:hAnsi="Tahoma" w:cs="Tahoma"/>
                <w:noProof/>
                <w:snapToGrid w:val="0"/>
                <w:sz w:val="18"/>
              </w:rPr>
            </w:pPr>
            <w:r w:rsidRPr="00F6188C">
              <w:rPr>
                <w:rFonts w:ascii="Tahoma" w:hAnsi="Tahoma" w:cs="Tahoma"/>
                <w:noProof/>
                <w:snapToGrid w:val="0"/>
                <w:sz w:val="18"/>
              </w:rPr>
              <w:t xml:space="preserve">       (kraj, datum)</w:t>
            </w:r>
          </w:p>
        </w:tc>
        <w:tc>
          <w:tcPr>
            <w:tcW w:w="2733" w:type="dxa"/>
            <w:gridSpan w:val="2"/>
            <w:hideMark/>
          </w:tcPr>
          <w:p w14:paraId="52540EFA" w14:textId="77777777" w:rsidR="00227CAE" w:rsidRPr="00F6188C" w:rsidRDefault="00227CAE" w:rsidP="00BF343C">
            <w:pPr>
              <w:keepNext/>
              <w:keepLines/>
              <w:ind w:right="-285"/>
              <w:jc w:val="center"/>
              <w:rPr>
                <w:rFonts w:ascii="Tahoma" w:hAnsi="Tahoma" w:cs="Tahoma"/>
                <w:noProof/>
                <w:snapToGrid w:val="0"/>
                <w:sz w:val="18"/>
              </w:rPr>
            </w:pPr>
            <w:r w:rsidRPr="00F6188C">
              <w:rPr>
                <w:rFonts w:ascii="Tahoma" w:hAnsi="Tahoma" w:cs="Tahoma"/>
                <w:noProof/>
                <w:snapToGrid w:val="0"/>
                <w:sz w:val="18"/>
              </w:rPr>
              <w:t>žig</w:t>
            </w:r>
          </w:p>
        </w:tc>
        <w:tc>
          <w:tcPr>
            <w:tcW w:w="4461" w:type="dxa"/>
            <w:gridSpan w:val="2"/>
            <w:tcBorders>
              <w:top w:val="single" w:sz="4" w:space="0" w:color="auto"/>
              <w:left w:val="nil"/>
              <w:bottom w:val="nil"/>
              <w:right w:val="nil"/>
            </w:tcBorders>
            <w:hideMark/>
          </w:tcPr>
          <w:p w14:paraId="7DCF5F2A" w14:textId="77777777" w:rsidR="00227CAE" w:rsidRPr="00F6188C" w:rsidRDefault="00227CAE" w:rsidP="00BF343C">
            <w:pPr>
              <w:keepNext/>
              <w:keepLines/>
              <w:ind w:right="-285"/>
              <w:jc w:val="center"/>
              <w:rPr>
                <w:rFonts w:ascii="Tahoma" w:hAnsi="Tahoma" w:cs="Tahoma"/>
                <w:noProof/>
                <w:snapToGrid w:val="0"/>
                <w:sz w:val="18"/>
              </w:rPr>
            </w:pPr>
            <w:r w:rsidRPr="00F6188C">
              <w:rPr>
                <w:rFonts w:ascii="Tahoma" w:hAnsi="Tahoma" w:cs="Tahoma"/>
                <w:noProof/>
                <w:snapToGrid w:val="0"/>
                <w:sz w:val="18"/>
              </w:rPr>
              <w:t>(</w:t>
            </w:r>
            <w:r>
              <w:rPr>
                <w:rFonts w:ascii="Tahoma" w:hAnsi="Tahoma" w:cs="Tahoma"/>
                <w:noProof/>
                <w:snapToGrid w:val="0"/>
                <w:sz w:val="18"/>
              </w:rPr>
              <w:t>Ime in priimek ter podpis</w:t>
            </w:r>
            <w:r w:rsidRPr="00F6188C">
              <w:rPr>
                <w:rFonts w:ascii="Tahoma" w:hAnsi="Tahoma" w:cs="Tahoma"/>
                <w:noProof/>
                <w:snapToGrid w:val="0"/>
                <w:sz w:val="18"/>
              </w:rPr>
              <w:t xml:space="preserve"> </w:t>
            </w:r>
            <w:r w:rsidRPr="00F6188C">
              <w:rPr>
                <w:rFonts w:ascii="Tahoma" w:hAnsi="Tahoma" w:cs="Tahoma"/>
                <w:b/>
                <w:noProof/>
                <w:snapToGrid w:val="0"/>
                <w:sz w:val="18"/>
              </w:rPr>
              <w:t>ponudnika</w:t>
            </w:r>
            <w:r w:rsidRPr="00F6188C">
              <w:rPr>
                <w:rFonts w:ascii="Tahoma" w:hAnsi="Tahoma" w:cs="Tahoma"/>
                <w:noProof/>
                <w:snapToGrid w:val="0"/>
                <w:sz w:val="18"/>
              </w:rPr>
              <w:t>)</w:t>
            </w:r>
          </w:p>
        </w:tc>
      </w:tr>
    </w:tbl>
    <w:p w14:paraId="0E0C8FA7" w14:textId="77777777" w:rsidR="00227CAE" w:rsidRPr="00F6188C" w:rsidRDefault="00227CAE" w:rsidP="00227CAE">
      <w:pPr>
        <w:keepNext/>
        <w:keepLines/>
        <w:pBdr>
          <w:bottom w:val="single" w:sz="12" w:space="1" w:color="auto"/>
        </w:pBdr>
        <w:ind w:right="140"/>
        <w:rPr>
          <w:rFonts w:ascii="Tahoma" w:hAnsi="Tahoma" w:cs="Tahoma"/>
          <w:b/>
          <w:sz w:val="16"/>
        </w:rPr>
      </w:pPr>
    </w:p>
    <w:p w14:paraId="12EFB05E" w14:textId="77777777" w:rsidR="00227CAE" w:rsidRPr="00F6188C" w:rsidRDefault="00227CAE" w:rsidP="00227CAE">
      <w:pPr>
        <w:keepNext/>
        <w:keepLines/>
        <w:ind w:right="140"/>
        <w:jc w:val="both"/>
        <w:rPr>
          <w:rFonts w:ascii="Tahoma" w:hAnsi="Tahoma" w:cs="Tahoma"/>
          <w:b/>
          <w:sz w:val="8"/>
        </w:rPr>
      </w:pPr>
    </w:p>
    <w:p w14:paraId="104DD08E" w14:textId="77777777" w:rsidR="00227CAE" w:rsidRPr="00F6188C" w:rsidRDefault="00227CAE" w:rsidP="00227CAE">
      <w:pPr>
        <w:keepNext/>
        <w:keepLines/>
        <w:ind w:right="140"/>
        <w:jc w:val="both"/>
        <w:rPr>
          <w:rFonts w:ascii="Tahoma" w:hAnsi="Tahoma" w:cs="Tahoma"/>
          <w:b/>
          <w:sz w:val="18"/>
        </w:rPr>
      </w:pPr>
      <w:r w:rsidRPr="00F6188C">
        <w:rPr>
          <w:rFonts w:ascii="Tahoma" w:hAnsi="Tahoma" w:cs="Tahoma"/>
          <w:b/>
          <w:sz w:val="18"/>
        </w:rPr>
        <w:t>IZPOLNI IZDAJATELJ REFERENCE (končni naročnik oz. investitor)!</w:t>
      </w:r>
    </w:p>
    <w:p w14:paraId="1446993A" w14:textId="77777777" w:rsidR="00227CAE" w:rsidRPr="00F6188C" w:rsidRDefault="00227CAE" w:rsidP="00227CAE">
      <w:pPr>
        <w:keepNext/>
        <w:keepLines/>
        <w:ind w:right="-285"/>
        <w:jc w:val="both"/>
        <w:rPr>
          <w:rFonts w:ascii="Tahoma" w:hAnsi="Tahoma" w:cs="Tahoma"/>
          <w:noProof/>
        </w:rPr>
      </w:pPr>
      <w:r w:rsidRPr="00F6188C">
        <w:rPr>
          <w:rFonts w:ascii="Tahoma" w:hAnsi="Tahoma" w:cs="Tahoma"/>
          <w:noProof/>
        </w:rPr>
        <w:t>Potrjujemo, da je na podlagi našega naročila, zgoraj navedeni izvajalec kvalitetno, pravočasno in skladno s pogodbenimi določili izvedel navedeno referenčno delo. Potrdilo dajemo na prošnjo izvajalca in velja izključno za potrebe pri njegovem kandidiranju za pridobitev predmetnega javnega naročila.</w:t>
      </w:r>
    </w:p>
    <w:p w14:paraId="7370FE0A" w14:textId="77777777" w:rsidR="00227CAE" w:rsidRPr="00FE74CC" w:rsidRDefault="00227CAE" w:rsidP="00227CAE">
      <w:pPr>
        <w:keepNext/>
        <w:keepLines/>
        <w:ind w:right="-285"/>
        <w:rPr>
          <w:rFonts w:ascii="Tahoma" w:hAnsi="Tahoma" w:cs="Tahoma"/>
          <w:noProof/>
          <w:sz w:val="16"/>
          <w:szCs w:val="16"/>
        </w:rPr>
      </w:pPr>
    </w:p>
    <w:p w14:paraId="50CEB9C5" w14:textId="77777777" w:rsidR="00227CAE" w:rsidRPr="00F6188C" w:rsidRDefault="00227CAE" w:rsidP="00227CAE">
      <w:pPr>
        <w:keepNext/>
        <w:keepLines/>
        <w:jc w:val="center"/>
        <w:rPr>
          <w:rFonts w:ascii="Tahoma" w:hAnsi="Tahoma" w:cs="Tahoma"/>
          <w:noProof/>
        </w:rPr>
      </w:pPr>
      <w:r w:rsidRPr="00F6188C">
        <w:rPr>
          <w:rFonts w:ascii="Tahoma" w:hAnsi="Tahoma" w:cs="Tahoma"/>
          <w:noProof/>
        </w:rPr>
        <w:t xml:space="preserve">Izjavljamo, da smo   </w:t>
      </w:r>
      <w:r w:rsidRPr="00F6188C">
        <w:rPr>
          <w:rFonts w:ascii="Tahoma" w:hAnsi="Tahoma" w:cs="Tahoma"/>
          <w:b/>
          <w:i/>
          <w:noProof/>
        </w:rPr>
        <w:t>javni  /  zasebni</w:t>
      </w:r>
      <w:r w:rsidRPr="00F6188C">
        <w:rPr>
          <w:rFonts w:ascii="Tahoma" w:hAnsi="Tahoma" w:cs="Tahoma"/>
          <w:noProof/>
        </w:rPr>
        <w:t xml:space="preserve">   naročnik. (Ustrezno obkrožite)</w:t>
      </w:r>
    </w:p>
    <w:p w14:paraId="25B9A963" w14:textId="77777777" w:rsidR="00227CAE" w:rsidRPr="00F6188C" w:rsidRDefault="00227CAE" w:rsidP="00227CAE">
      <w:pPr>
        <w:keepNext/>
        <w:keepLines/>
        <w:rPr>
          <w:rFonts w:ascii="Tahoma" w:hAnsi="Tahoma" w:cs="Tahoma"/>
          <w:noProof/>
        </w:rPr>
      </w:pPr>
    </w:p>
    <w:tbl>
      <w:tblPr>
        <w:tblW w:w="9639" w:type="dxa"/>
        <w:tblInd w:w="-3" w:type="dxa"/>
        <w:tblLayout w:type="fixed"/>
        <w:tblCellMar>
          <w:left w:w="30" w:type="dxa"/>
          <w:right w:w="30" w:type="dxa"/>
        </w:tblCellMar>
        <w:tblLook w:val="04A0" w:firstRow="1" w:lastRow="0" w:firstColumn="1" w:lastColumn="0" w:noHBand="0" w:noVBand="1"/>
      </w:tblPr>
      <w:tblGrid>
        <w:gridCol w:w="2445"/>
        <w:gridCol w:w="2733"/>
        <w:gridCol w:w="4461"/>
      </w:tblGrid>
      <w:tr w:rsidR="00227CAE" w:rsidRPr="00F6188C" w14:paraId="5877DEEC" w14:textId="77777777" w:rsidTr="00BF343C">
        <w:trPr>
          <w:trHeight w:val="235"/>
        </w:trPr>
        <w:tc>
          <w:tcPr>
            <w:tcW w:w="2409" w:type="dxa"/>
            <w:tcBorders>
              <w:top w:val="nil"/>
              <w:left w:val="nil"/>
              <w:bottom w:val="single" w:sz="4" w:space="0" w:color="auto"/>
              <w:right w:val="nil"/>
            </w:tcBorders>
          </w:tcPr>
          <w:p w14:paraId="5EA4073E" w14:textId="77777777" w:rsidR="00227CAE" w:rsidRPr="00F6188C" w:rsidRDefault="00227CAE" w:rsidP="00BF343C">
            <w:pPr>
              <w:keepNext/>
              <w:keepLines/>
              <w:ind w:right="-285"/>
              <w:jc w:val="both"/>
              <w:rPr>
                <w:rFonts w:ascii="Tahoma" w:hAnsi="Tahoma" w:cs="Tahoma"/>
                <w:noProof/>
                <w:snapToGrid w:val="0"/>
              </w:rPr>
            </w:pPr>
          </w:p>
        </w:tc>
        <w:tc>
          <w:tcPr>
            <w:tcW w:w="2692" w:type="dxa"/>
          </w:tcPr>
          <w:p w14:paraId="55B6ABEA" w14:textId="77777777" w:rsidR="00227CAE" w:rsidRPr="00F6188C" w:rsidRDefault="00227CAE" w:rsidP="00BF343C">
            <w:pPr>
              <w:keepNext/>
              <w:keepLines/>
              <w:ind w:right="-285"/>
              <w:jc w:val="center"/>
              <w:rPr>
                <w:rFonts w:ascii="Tahoma" w:hAnsi="Tahoma" w:cs="Tahoma"/>
                <w:noProof/>
                <w:snapToGrid w:val="0"/>
              </w:rPr>
            </w:pPr>
          </w:p>
        </w:tc>
        <w:tc>
          <w:tcPr>
            <w:tcW w:w="4394" w:type="dxa"/>
            <w:tcBorders>
              <w:top w:val="nil"/>
              <w:left w:val="nil"/>
              <w:bottom w:val="single" w:sz="4" w:space="0" w:color="auto"/>
              <w:right w:val="nil"/>
            </w:tcBorders>
          </w:tcPr>
          <w:p w14:paraId="5BEE1A68" w14:textId="77777777" w:rsidR="00227CAE" w:rsidRPr="00F6188C" w:rsidRDefault="00227CAE" w:rsidP="00BF343C">
            <w:pPr>
              <w:keepNext/>
              <w:keepLines/>
              <w:ind w:right="-285"/>
              <w:jc w:val="both"/>
              <w:rPr>
                <w:rFonts w:ascii="Tahoma" w:hAnsi="Tahoma" w:cs="Tahoma"/>
                <w:noProof/>
                <w:snapToGrid w:val="0"/>
                <w:sz w:val="28"/>
              </w:rPr>
            </w:pPr>
          </w:p>
        </w:tc>
      </w:tr>
      <w:tr w:rsidR="00227CAE" w:rsidRPr="00F6188C" w14:paraId="12BC313A" w14:textId="77777777" w:rsidTr="00BF343C">
        <w:trPr>
          <w:trHeight w:val="235"/>
        </w:trPr>
        <w:tc>
          <w:tcPr>
            <w:tcW w:w="2409" w:type="dxa"/>
            <w:tcBorders>
              <w:top w:val="single" w:sz="4" w:space="0" w:color="auto"/>
              <w:left w:val="nil"/>
              <w:bottom w:val="nil"/>
              <w:right w:val="nil"/>
            </w:tcBorders>
            <w:hideMark/>
          </w:tcPr>
          <w:p w14:paraId="09AFE718" w14:textId="77777777" w:rsidR="00227CAE" w:rsidRPr="00F6188C" w:rsidRDefault="00227CAE" w:rsidP="00BF343C">
            <w:pPr>
              <w:keepNext/>
              <w:keepLines/>
              <w:ind w:right="-285"/>
              <w:rPr>
                <w:rFonts w:ascii="Tahoma" w:hAnsi="Tahoma" w:cs="Tahoma"/>
                <w:noProof/>
                <w:snapToGrid w:val="0"/>
                <w:sz w:val="18"/>
              </w:rPr>
            </w:pPr>
            <w:r w:rsidRPr="00F6188C">
              <w:rPr>
                <w:rFonts w:ascii="Tahoma" w:hAnsi="Tahoma" w:cs="Tahoma"/>
                <w:noProof/>
                <w:snapToGrid w:val="0"/>
                <w:sz w:val="18"/>
              </w:rPr>
              <w:t xml:space="preserve">       (kraj, datum)</w:t>
            </w:r>
          </w:p>
        </w:tc>
        <w:tc>
          <w:tcPr>
            <w:tcW w:w="2692" w:type="dxa"/>
            <w:hideMark/>
          </w:tcPr>
          <w:p w14:paraId="3C4131A6" w14:textId="77777777" w:rsidR="00227CAE" w:rsidRPr="00F6188C" w:rsidRDefault="00227CAE" w:rsidP="00BF343C">
            <w:pPr>
              <w:keepNext/>
              <w:keepLines/>
              <w:ind w:right="-285"/>
              <w:jc w:val="center"/>
              <w:rPr>
                <w:rFonts w:ascii="Tahoma" w:hAnsi="Tahoma" w:cs="Tahoma"/>
                <w:noProof/>
                <w:snapToGrid w:val="0"/>
                <w:sz w:val="18"/>
              </w:rPr>
            </w:pPr>
            <w:r w:rsidRPr="00F6188C">
              <w:rPr>
                <w:rFonts w:ascii="Tahoma" w:hAnsi="Tahoma" w:cs="Tahoma"/>
                <w:noProof/>
                <w:snapToGrid w:val="0"/>
                <w:sz w:val="18"/>
              </w:rPr>
              <w:t>žig</w:t>
            </w:r>
          </w:p>
        </w:tc>
        <w:tc>
          <w:tcPr>
            <w:tcW w:w="4394" w:type="dxa"/>
            <w:tcBorders>
              <w:top w:val="single" w:sz="4" w:space="0" w:color="auto"/>
              <w:left w:val="nil"/>
              <w:bottom w:val="nil"/>
              <w:right w:val="nil"/>
            </w:tcBorders>
            <w:hideMark/>
          </w:tcPr>
          <w:p w14:paraId="2C1A9468" w14:textId="77777777" w:rsidR="00227CAE" w:rsidRPr="00F6188C" w:rsidRDefault="00227CAE" w:rsidP="00BF343C">
            <w:pPr>
              <w:keepNext/>
              <w:keepLines/>
              <w:ind w:right="-285"/>
              <w:jc w:val="center"/>
              <w:rPr>
                <w:rFonts w:ascii="Tahoma" w:hAnsi="Tahoma" w:cs="Tahoma"/>
                <w:noProof/>
                <w:snapToGrid w:val="0"/>
                <w:sz w:val="18"/>
              </w:rPr>
            </w:pPr>
            <w:r w:rsidRPr="00F6188C">
              <w:rPr>
                <w:rFonts w:ascii="Tahoma" w:hAnsi="Tahoma" w:cs="Tahoma"/>
                <w:noProof/>
                <w:snapToGrid w:val="0"/>
                <w:sz w:val="18"/>
              </w:rPr>
              <w:t>(</w:t>
            </w:r>
            <w:r>
              <w:rPr>
                <w:rFonts w:ascii="Tahoma" w:hAnsi="Tahoma" w:cs="Tahoma"/>
                <w:noProof/>
                <w:snapToGrid w:val="0"/>
                <w:sz w:val="18"/>
              </w:rPr>
              <w:t>Ime in priimek ter podpis</w:t>
            </w:r>
            <w:r w:rsidRPr="00F6188C">
              <w:rPr>
                <w:rFonts w:ascii="Tahoma" w:hAnsi="Tahoma" w:cs="Tahoma"/>
                <w:noProof/>
                <w:snapToGrid w:val="0"/>
                <w:sz w:val="18"/>
              </w:rPr>
              <w:t xml:space="preserve"> </w:t>
            </w:r>
            <w:r>
              <w:rPr>
                <w:rFonts w:ascii="Tahoma" w:hAnsi="Tahoma" w:cs="Tahoma"/>
                <w:b/>
                <w:noProof/>
                <w:snapToGrid w:val="0"/>
                <w:sz w:val="18"/>
              </w:rPr>
              <w:t>izdajatelja reference</w:t>
            </w:r>
            <w:r w:rsidRPr="00F6188C">
              <w:rPr>
                <w:rFonts w:ascii="Tahoma" w:hAnsi="Tahoma" w:cs="Tahoma"/>
                <w:noProof/>
                <w:snapToGrid w:val="0"/>
                <w:sz w:val="18"/>
              </w:rPr>
              <w:t>)</w:t>
            </w:r>
          </w:p>
        </w:tc>
      </w:tr>
    </w:tbl>
    <w:p w14:paraId="7BCDADFD" w14:textId="77777777" w:rsidR="00CA6247" w:rsidRPr="001D35CF" w:rsidRDefault="00CA6247" w:rsidP="001451B1">
      <w:pPr>
        <w:keepNext/>
        <w:keepLines/>
        <w:rPr>
          <w:rFonts w:ascii="Tahoma" w:hAnsi="Tahoma" w:cs="Tahoma"/>
          <w:sz w:val="14"/>
        </w:rPr>
      </w:pPr>
    </w:p>
    <w:p w14:paraId="1C98CE6E" w14:textId="77777777" w:rsidR="009D6F71" w:rsidRPr="001D35CF" w:rsidRDefault="009D6F71" w:rsidP="001451B1">
      <w:pPr>
        <w:keepNext/>
        <w:keepLines/>
        <w:spacing w:line="276" w:lineRule="auto"/>
        <w:rPr>
          <w:rFonts w:ascii="Tahoma" w:hAnsi="Tahoma" w:cs="Tahoma"/>
          <w:b/>
          <w:i/>
          <w:sz w:val="18"/>
          <w:szCs w:val="18"/>
        </w:rPr>
      </w:pPr>
      <w:r w:rsidRPr="001D35CF">
        <w:rPr>
          <w:rFonts w:ascii="Tahoma" w:hAnsi="Tahoma" w:cs="Tahoma"/>
          <w:b/>
          <w:i/>
          <w:sz w:val="18"/>
          <w:szCs w:val="18"/>
        </w:rPr>
        <w:t xml:space="preserve">Navodilo: </w:t>
      </w:r>
    </w:p>
    <w:p w14:paraId="08F6127A" w14:textId="186B13FA" w:rsidR="00CB3219" w:rsidRDefault="00CB3219" w:rsidP="001451B1">
      <w:pPr>
        <w:keepNext/>
        <w:keepLines/>
        <w:spacing w:line="276" w:lineRule="auto"/>
        <w:rPr>
          <w:rFonts w:ascii="Tahoma" w:hAnsi="Tahoma" w:cs="Tahoma"/>
          <w:bCs/>
          <w:i/>
          <w:sz w:val="18"/>
          <w:szCs w:val="18"/>
        </w:rPr>
      </w:pPr>
      <w:r w:rsidRPr="001D35CF">
        <w:rPr>
          <w:rFonts w:ascii="Tahoma" w:hAnsi="Tahoma" w:cs="Tahoma"/>
          <w:bCs/>
          <w:i/>
          <w:sz w:val="18"/>
          <w:szCs w:val="18"/>
        </w:rPr>
        <w:t>Ponudnik obrazec razmnoži v potrebnem številu!</w:t>
      </w: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634"/>
      </w:tblGrid>
      <w:tr w:rsidR="001451B1" w:rsidRPr="001D35CF" w14:paraId="0B3C9B01" w14:textId="77777777" w:rsidTr="00393958">
        <w:tc>
          <w:tcPr>
            <w:tcW w:w="8075" w:type="dxa"/>
            <w:tcBorders>
              <w:top w:val="single" w:sz="4" w:space="0" w:color="auto"/>
              <w:bottom w:val="single" w:sz="4" w:space="0" w:color="auto"/>
            </w:tcBorders>
          </w:tcPr>
          <w:p w14:paraId="06BB4135" w14:textId="77777777" w:rsidR="001451B1" w:rsidRPr="001D35CF" w:rsidRDefault="001451B1" w:rsidP="001451B1">
            <w:pPr>
              <w:keepNext/>
              <w:keepLines/>
              <w:rPr>
                <w:rFonts w:ascii="Tahoma" w:hAnsi="Tahoma" w:cs="Tahoma"/>
              </w:rPr>
            </w:pPr>
            <w:r w:rsidRPr="001D35CF">
              <w:rPr>
                <w:rFonts w:ascii="Tahoma" w:hAnsi="Tahoma" w:cs="Tahoma"/>
              </w:rPr>
              <w:lastRenderedPageBreak/>
              <w:t>REFERENCA - PROJEKTNA DOKUMENTACIJA</w:t>
            </w:r>
          </w:p>
        </w:tc>
        <w:tc>
          <w:tcPr>
            <w:tcW w:w="1634" w:type="dxa"/>
            <w:tcBorders>
              <w:top w:val="single" w:sz="4" w:space="0" w:color="auto"/>
              <w:bottom w:val="single" w:sz="4" w:space="0" w:color="auto"/>
            </w:tcBorders>
          </w:tcPr>
          <w:p w14:paraId="58C15090" w14:textId="742E7A09" w:rsidR="001451B1" w:rsidRPr="001D35CF" w:rsidRDefault="001451B1" w:rsidP="001451B1">
            <w:pPr>
              <w:keepNext/>
              <w:keepLines/>
              <w:rPr>
                <w:rFonts w:ascii="Tahoma" w:hAnsi="Tahoma" w:cs="Tahoma"/>
                <w:b/>
                <w:i/>
              </w:rPr>
            </w:pPr>
            <w:r w:rsidRPr="001D35CF">
              <w:rPr>
                <w:rFonts w:ascii="Tahoma" w:hAnsi="Tahoma" w:cs="Tahoma"/>
                <w:b/>
                <w:i/>
              </w:rPr>
              <w:t xml:space="preserve">Priloga  </w:t>
            </w:r>
            <w:r w:rsidR="005E26B9">
              <w:rPr>
                <w:rFonts w:ascii="Tahoma" w:hAnsi="Tahoma" w:cs="Tahoma"/>
                <w:b/>
                <w:i/>
              </w:rPr>
              <w:t>7</w:t>
            </w:r>
            <w:r w:rsidRPr="001D35CF">
              <w:rPr>
                <w:rFonts w:ascii="Tahoma" w:hAnsi="Tahoma" w:cs="Tahoma"/>
                <w:b/>
                <w:i/>
              </w:rPr>
              <w:t>/</w:t>
            </w:r>
            <w:r w:rsidR="00E816E0">
              <w:rPr>
                <w:rFonts w:ascii="Tahoma" w:hAnsi="Tahoma" w:cs="Tahoma"/>
                <w:b/>
                <w:i/>
              </w:rPr>
              <w:t>2</w:t>
            </w:r>
          </w:p>
        </w:tc>
      </w:tr>
    </w:tbl>
    <w:p w14:paraId="2F131E0D" w14:textId="77777777" w:rsidR="00DA7F5D" w:rsidRPr="001D35CF" w:rsidRDefault="00DA7F5D" w:rsidP="001451B1">
      <w:pPr>
        <w:keepNext/>
        <w:keepLines/>
        <w:spacing w:before="120"/>
        <w:jc w:val="right"/>
        <w:rPr>
          <w:rFonts w:ascii="Tahoma" w:hAnsi="Tahoma" w:cs="Tahoma"/>
          <w:i/>
          <w:sz w:val="16"/>
          <w:szCs w:val="16"/>
        </w:rPr>
      </w:pPr>
      <w:r w:rsidRPr="001D35CF">
        <w:rPr>
          <w:rFonts w:ascii="Tahoma" w:hAnsi="Tahoma" w:cs="Tahoma"/>
          <w:i/>
          <w:sz w:val="16"/>
          <w:szCs w:val="16"/>
        </w:rPr>
        <w:t>……/……</w:t>
      </w:r>
    </w:p>
    <w:p w14:paraId="14D3C86E" w14:textId="20808CF6" w:rsidR="00DA7F5D" w:rsidRPr="00DA7F5D" w:rsidRDefault="00DA7F5D" w:rsidP="001451B1">
      <w:pPr>
        <w:keepNext/>
        <w:keepLines/>
        <w:jc w:val="right"/>
        <w:rPr>
          <w:rFonts w:ascii="Tahoma" w:hAnsi="Tahoma" w:cs="Tahoma"/>
          <w:i/>
          <w:sz w:val="16"/>
          <w:szCs w:val="16"/>
        </w:rPr>
      </w:pPr>
      <w:r w:rsidRPr="001D35CF">
        <w:rPr>
          <w:rFonts w:ascii="Tahoma" w:hAnsi="Tahoma" w:cs="Tahoma"/>
          <w:i/>
          <w:sz w:val="16"/>
          <w:szCs w:val="16"/>
        </w:rPr>
        <w:t>(št. izvoda / št. vseh izvodov)</w:t>
      </w:r>
    </w:p>
    <w:p w14:paraId="1BBCE29B" w14:textId="580FE50C" w:rsidR="00DA7F5D" w:rsidRPr="001D35CF" w:rsidRDefault="005E26B9" w:rsidP="001451B1">
      <w:pPr>
        <w:keepNext/>
        <w:keepLines/>
        <w:tabs>
          <w:tab w:val="left" w:pos="567"/>
          <w:tab w:val="num" w:pos="851"/>
          <w:tab w:val="left" w:pos="993"/>
        </w:tabs>
        <w:ind w:left="1418" w:hanging="1418"/>
        <w:rPr>
          <w:rFonts w:ascii="Tahoma" w:hAnsi="Tahoma" w:cs="Tahoma"/>
          <w:sz w:val="28"/>
        </w:rPr>
      </w:pPr>
      <w:r w:rsidRPr="005E26B9">
        <w:rPr>
          <w:rFonts w:ascii="Tahoma" w:eastAsiaTheme="minorHAnsi" w:hAnsi="Tahoma" w:cs="Tahoma"/>
          <w:b/>
          <w:bCs/>
          <w:szCs w:val="22"/>
        </w:rPr>
        <w:t>JHL-32/26</w:t>
      </w:r>
      <w:r w:rsidR="00DA7F5D" w:rsidRPr="005E26B9">
        <w:rPr>
          <w:rFonts w:ascii="Tahoma" w:eastAsiaTheme="minorHAnsi" w:hAnsi="Tahoma" w:cs="Tahoma"/>
          <w:b/>
          <w:bCs/>
          <w:szCs w:val="22"/>
        </w:rPr>
        <w:t xml:space="preserve"> </w:t>
      </w:r>
      <w:r w:rsidR="00DA7F5D" w:rsidRPr="005E26B9">
        <w:rPr>
          <w:rFonts w:ascii="Tahoma" w:hAnsi="Tahoma" w:cs="Tahoma"/>
          <w:b/>
          <w:bCs/>
        </w:rPr>
        <w:t>Izdelava</w:t>
      </w:r>
      <w:r w:rsidR="00DA7F5D">
        <w:rPr>
          <w:rFonts w:ascii="Tahoma" w:hAnsi="Tahoma" w:cs="Tahoma"/>
          <w:b/>
        </w:rPr>
        <w:t xml:space="preserve"> idejne zasnove projekta - Vzpostavitev krožne plovne poti na Ljubljanici in Gruberjevem prekopu ob hkratni energetski izrabi Ljubljanice</w:t>
      </w:r>
    </w:p>
    <w:p w14:paraId="384E0217" w14:textId="77777777" w:rsidR="00DA7F5D" w:rsidRPr="001D35CF" w:rsidRDefault="00DA7F5D" w:rsidP="001451B1">
      <w:pPr>
        <w:keepNext/>
        <w:keepLines/>
        <w:tabs>
          <w:tab w:val="left" w:pos="567"/>
          <w:tab w:val="num" w:pos="851"/>
          <w:tab w:val="left" w:pos="993"/>
        </w:tabs>
        <w:rPr>
          <w:rFonts w:ascii="Tahoma" w:hAnsi="Tahoma" w:cs="Tahoma"/>
          <w:sz w:val="22"/>
          <w:szCs w:val="16"/>
        </w:rPr>
      </w:pPr>
    </w:p>
    <w:p w14:paraId="23B30586" w14:textId="314257B4" w:rsidR="00DA7F5D" w:rsidRPr="001D35CF" w:rsidRDefault="00DA7F5D" w:rsidP="001451B1">
      <w:pPr>
        <w:keepNext/>
        <w:keepLines/>
        <w:rPr>
          <w:rFonts w:ascii="Tahoma" w:eastAsia="Calibri" w:hAnsi="Tahoma" w:cs="Tahoma"/>
          <w:lang w:eastAsia="en-US"/>
        </w:rPr>
      </w:pPr>
      <w:r w:rsidRPr="001D35CF">
        <w:rPr>
          <w:rFonts w:ascii="Tahoma" w:hAnsi="Tahoma" w:cs="Tahoma"/>
          <w:b/>
          <w:bCs/>
        </w:rPr>
        <w:t>Izvajalec referenčnega dela</w:t>
      </w:r>
      <w:r w:rsidRPr="001D35CF">
        <w:rPr>
          <w:rFonts w:ascii="Tahoma" w:hAnsi="Tahoma" w:cs="Tahoma"/>
        </w:rPr>
        <w:t xml:space="preserve"> </w:t>
      </w:r>
      <w:r w:rsidRPr="001D35CF">
        <w:rPr>
          <w:rFonts w:ascii="Tahoma" w:eastAsia="Calibri" w:hAnsi="Tahoma" w:cs="Tahoma"/>
          <w:lang w:eastAsia="en-US"/>
        </w:rPr>
        <w:t>(naziv in naslov gospodarskega subjekta):</w:t>
      </w:r>
    </w:p>
    <w:p w14:paraId="25E79F00" w14:textId="77777777" w:rsidR="00DA7F5D" w:rsidRPr="001D35CF" w:rsidRDefault="00DA7F5D" w:rsidP="001451B1">
      <w:pPr>
        <w:keepNext/>
        <w:keepLines/>
        <w:rPr>
          <w:rFonts w:ascii="Tahoma" w:eastAsia="Calibri" w:hAnsi="Tahoma" w:cs="Tahoma"/>
          <w:sz w:val="10"/>
          <w:szCs w:val="10"/>
          <w:lang w:eastAsia="en-US"/>
        </w:rPr>
      </w:pPr>
    </w:p>
    <w:p w14:paraId="41CB9B1E" w14:textId="77777777" w:rsidR="00DA7F5D" w:rsidRPr="001D35CF" w:rsidRDefault="00DA7F5D" w:rsidP="001451B1">
      <w:pPr>
        <w:keepNext/>
        <w:keepLines/>
        <w:rPr>
          <w:rFonts w:ascii="Tahoma" w:eastAsia="Calibri" w:hAnsi="Tahoma" w:cs="Tahoma"/>
          <w:lang w:eastAsia="en-US"/>
        </w:rPr>
      </w:pPr>
      <w:r w:rsidRPr="001D35CF">
        <w:rPr>
          <w:rFonts w:ascii="Tahoma" w:eastAsia="Calibri" w:hAnsi="Tahoma" w:cs="Tahoma"/>
          <w:lang w:eastAsia="en-US"/>
        </w:rPr>
        <w:t>______________________________________________________________________________________</w:t>
      </w:r>
    </w:p>
    <w:p w14:paraId="14F40682" w14:textId="77777777" w:rsidR="00DA7F5D" w:rsidRPr="001D35CF" w:rsidRDefault="00DA7F5D" w:rsidP="001451B1">
      <w:pPr>
        <w:keepNext/>
        <w:keepLines/>
        <w:rPr>
          <w:rFonts w:ascii="Tahoma" w:hAnsi="Tahoma" w:cs="Tahoma"/>
          <w:sz w:val="16"/>
          <w:szCs w:val="16"/>
        </w:rPr>
      </w:pPr>
    </w:p>
    <w:p w14:paraId="70AA555B" w14:textId="77777777" w:rsidR="00DA7F5D" w:rsidRPr="001D35CF" w:rsidRDefault="00DA7F5D" w:rsidP="001451B1">
      <w:pPr>
        <w:keepNext/>
        <w:keepLines/>
        <w:jc w:val="both"/>
        <w:rPr>
          <w:rFonts w:ascii="Tahoma" w:hAnsi="Tahoma" w:cs="Tahoma"/>
          <w:szCs w:val="17"/>
        </w:rPr>
      </w:pPr>
      <w:r w:rsidRPr="001D35CF">
        <w:rPr>
          <w:rFonts w:ascii="Tahoma" w:hAnsi="Tahoma" w:cs="Tahoma"/>
          <w:szCs w:val="17"/>
        </w:rPr>
        <w:t xml:space="preserve">Pod kazensko in materialno odgovornostjo izjavljamo, da so spodaj navedeni podatki o referenčnih delih resnični. Na podlagi morebitnega poziva bomo naročniku v zahtevanem roku predložili dodatna dokazila o uspešni izvedbi navedenih referenčnih del. </w:t>
      </w:r>
    </w:p>
    <w:p w14:paraId="519983BC" w14:textId="77777777" w:rsidR="00DA7F5D" w:rsidRPr="001D35CF" w:rsidRDefault="00DA7F5D" w:rsidP="001451B1">
      <w:pPr>
        <w:keepNext/>
        <w:keepLines/>
        <w:rPr>
          <w:rFonts w:ascii="Tahoma" w:hAnsi="Tahoma" w:cs="Tahoma"/>
          <w:sz w:val="16"/>
          <w:szCs w:val="22"/>
        </w:rPr>
      </w:pPr>
    </w:p>
    <w:tbl>
      <w:tblPr>
        <w:tblW w:w="9642" w:type="dxa"/>
        <w:tblInd w:w="-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547"/>
        <w:gridCol w:w="3162"/>
        <w:gridCol w:w="2933"/>
      </w:tblGrid>
      <w:tr w:rsidR="00DA7F5D" w:rsidRPr="001D35CF" w14:paraId="3712F73F" w14:textId="77777777" w:rsidTr="00A41CED">
        <w:trPr>
          <w:trHeight w:val="410"/>
        </w:trPr>
        <w:tc>
          <w:tcPr>
            <w:tcW w:w="9642" w:type="dxa"/>
            <w:gridSpan w:val="3"/>
            <w:tcBorders>
              <w:top w:val="single" w:sz="2" w:space="0" w:color="auto"/>
              <w:left w:val="single" w:sz="2" w:space="0" w:color="auto"/>
              <w:bottom w:val="single" w:sz="2" w:space="0" w:color="auto"/>
              <w:right w:val="single" w:sz="2" w:space="0" w:color="auto"/>
            </w:tcBorders>
            <w:vAlign w:val="center"/>
          </w:tcPr>
          <w:p w14:paraId="095FB0EC" w14:textId="239E0AD7" w:rsidR="00DA7F5D" w:rsidRPr="001D35CF" w:rsidRDefault="00DA7F5D" w:rsidP="001451B1">
            <w:pPr>
              <w:keepNext/>
              <w:keepLines/>
              <w:ind w:right="-285"/>
              <w:jc w:val="center"/>
              <w:rPr>
                <w:rFonts w:ascii="Tahoma" w:hAnsi="Tahoma" w:cs="Tahoma"/>
                <w:bCs/>
                <w:szCs w:val="22"/>
              </w:rPr>
            </w:pPr>
            <w:r w:rsidRPr="001D35CF">
              <w:rPr>
                <w:rFonts w:ascii="Tahoma" w:hAnsi="Tahoma" w:cs="Tahoma"/>
                <w:bCs/>
                <w:szCs w:val="22"/>
              </w:rPr>
              <w:t>3.</w:t>
            </w:r>
            <w:r w:rsidR="005E26B9">
              <w:rPr>
                <w:rFonts w:ascii="Tahoma" w:hAnsi="Tahoma" w:cs="Tahoma"/>
                <w:bCs/>
                <w:szCs w:val="22"/>
              </w:rPr>
              <w:t>3</w:t>
            </w:r>
            <w:r w:rsidRPr="001D35CF">
              <w:rPr>
                <w:rFonts w:ascii="Tahoma" w:hAnsi="Tahoma" w:cs="Tahoma"/>
                <w:bCs/>
                <w:szCs w:val="22"/>
              </w:rPr>
              <w:t>.4.1. REFERENCE - GOSPODARSKI SUBJEKT</w:t>
            </w:r>
            <w:r w:rsidRPr="001D35CF">
              <w:rPr>
                <w:bCs/>
              </w:rPr>
              <w:t xml:space="preserve"> - </w:t>
            </w:r>
            <w:r w:rsidRPr="001D35CF">
              <w:rPr>
                <w:rFonts w:ascii="Tahoma" w:hAnsi="Tahoma" w:cs="Tahoma"/>
                <w:bCs/>
                <w:szCs w:val="22"/>
              </w:rPr>
              <w:t>A) PROJEKTNA DOKUMENTACIJA</w:t>
            </w:r>
            <w:r w:rsidR="005E26B9">
              <w:rPr>
                <w:rFonts w:ascii="Tahoma" w:hAnsi="Tahoma" w:cs="Tahoma"/>
                <w:bCs/>
                <w:szCs w:val="22"/>
              </w:rPr>
              <w:t xml:space="preserve"> (2)</w:t>
            </w:r>
          </w:p>
        </w:tc>
      </w:tr>
      <w:tr w:rsidR="00DA7F5D" w:rsidRPr="001D35CF" w14:paraId="465A5AD0" w14:textId="77777777" w:rsidTr="00A41CED">
        <w:trPr>
          <w:trHeight w:val="277"/>
        </w:trPr>
        <w:tc>
          <w:tcPr>
            <w:tcW w:w="9642" w:type="dxa"/>
            <w:gridSpan w:val="3"/>
            <w:tcBorders>
              <w:top w:val="single" w:sz="2" w:space="0" w:color="auto"/>
              <w:left w:val="single" w:sz="2" w:space="0" w:color="auto"/>
              <w:bottom w:val="single" w:sz="2" w:space="0" w:color="auto"/>
              <w:right w:val="single" w:sz="2" w:space="0" w:color="auto"/>
            </w:tcBorders>
            <w:vAlign w:val="center"/>
          </w:tcPr>
          <w:p w14:paraId="6DA3F77D" w14:textId="77777777" w:rsidR="00DA7F5D" w:rsidRPr="001D35CF" w:rsidRDefault="00DA7F5D" w:rsidP="001451B1">
            <w:pPr>
              <w:keepNext/>
              <w:keepLines/>
              <w:ind w:right="-285"/>
              <w:jc w:val="both"/>
              <w:rPr>
                <w:rFonts w:ascii="Tahoma" w:hAnsi="Tahoma" w:cs="Tahoma"/>
                <w:b/>
              </w:rPr>
            </w:pPr>
            <w:r w:rsidRPr="001D35CF">
              <w:rPr>
                <w:rFonts w:ascii="Tahoma" w:hAnsi="Tahoma" w:cs="Tahoma"/>
                <w:b/>
                <w:sz w:val="18"/>
              </w:rPr>
              <w:t xml:space="preserve">Podatki o izvajalcu </w:t>
            </w:r>
            <w:r w:rsidRPr="001D35CF">
              <w:rPr>
                <w:rFonts w:ascii="Tahoma" w:eastAsia="Calibri" w:hAnsi="Tahoma" w:cs="Tahoma"/>
                <w:b/>
                <w:sz w:val="18"/>
                <w:lang w:eastAsia="en-US"/>
              </w:rPr>
              <w:t xml:space="preserve">referenčnega </w:t>
            </w:r>
            <w:r w:rsidRPr="001D35CF">
              <w:rPr>
                <w:rFonts w:ascii="Tahoma" w:hAnsi="Tahoma" w:cs="Tahoma"/>
                <w:b/>
                <w:sz w:val="18"/>
              </w:rPr>
              <w:t xml:space="preserve">dela/posla </w:t>
            </w:r>
            <w:r w:rsidRPr="001D35CF">
              <w:rPr>
                <w:rFonts w:ascii="Tahoma" w:hAnsi="Tahoma" w:cs="Tahoma"/>
                <w:sz w:val="18"/>
              </w:rPr>
              <w:t>(ponudnik oz. partner/podizvajalec)</w:t>
            </w:r>
            <w:r w:rsidRPr="001D35CF">
              <w:rPr>
                <w:rFonts w:ascii="Tahoma" w:hAnsi="Tahoma" w:cs="Tahoma"/>
                <w:b/>
                <w:sz w:val="18"/>
              </w:rPr>
              <w:t xml:space="preserve"> </w:t>
            </w:r>
          </w:p>
        </w:tc>
      </w:tr>
      <w:tr w:rsidR="00DA7F5D" w:rsidRPr="001D35CF" w14:paraId="34F031FA" w14:textId="77777777" w:rsidTr="00A41CED">
        <w:trPr>
          <w:trHeight w:val="638"/>
        </w:trPr>
        <w:tc>
          <w:tcPr>
            <w:tcW w:w="3547" w:type="dxa"/>
            <w:tcBorders>
              <w:top w:val="single" w:sz="2" w:space="0" w:color="auto"/>
              <w:left w:val="single" w:sz="2" w:space="0" w:color="auto"/>
              <w:bottom w:val="single" w:sz="2" w:space="0" w:color="auto"/>
              <w:right w:val="single" w:sz="2" w:space="0" w:color="auto"/>
            </w:tcBorders>
            <w:vAlign w:val="center"/>
          </w:tcPr>
          <w:p w14:paraId="135AC6B1" w14:textId="77777777" w:rsidR="00DA7F5D" w:rsidRPr="001D35CF" w:rsidRDefault="00DA7F5D" w:rsidP="001451B1">
            <w:pPr>
              <w:keepNext/>
              <w:keepLines/>
              <w:ind w:right="-285"/>
              <w:rPr>
                <w:rFonts w:ascii="Tahoma" w:eastAsia="Calibri" w:hAnsi="Tahoma" w:cs="Tahoma"/>
                <w:sz w:val="18"/>
                <w:szCs w:val="17"/>
                <w:lang w:eastAsia="en-US"/>
              </w:rPr>
            </w:pPr>
            <w:r w:rsidRPr="001D35CF">
              <w:rPr>
                <w:rFonts w:ascii="Tahoma" w:eastAsia="Calibri" w:hAnsi="Tahoma" w:cs="Tahoma"/>
                <w:sz w:val="18"/>
                <w:szCs w:val="17"/>
                <w:lang w:eastAsia="en-US"/>
              </w:rPr>
              <w:t xml:space="preserve">Izvajalec referenčnega dela </w:t>
            </w:r>
          </w:p>
          <w:p w14:paraId="1C8521B6" w14:textId="77777777" w:rsidR="00DA7F5D" w:rsidRPr="001D35CF" w:rsidRDefault="00DA7F5D" w:rsidP="001451B1">
            <w:pPr>
              <w:keepNext/>
              <w:keepLines/>
              <w:ind w:right="-285"/>
              <w:rPr>
                <w:rFonts w:ascii="Tahoma" w:hAnsi="Tahoma" w:cs="Tahoma"/>
                <w:sz w:val="17"/>
                <w:szCs w:val="17"/>
              </w:rPr>
            </w:pPr>
            <w:r w:rsidRPr="001D35CF">
              <w:rPr>
                <w:rFonts w:ascii="Tahoma" w:eastAsia="Calibri" w:hAnsi="Tahoma" w:cs="Tahoma"/>
                <w:sz w:val="17"/>
                <w:szCs w:val="17"/>
                <w:lang w:eastAsia="en-US"/>
              </w:rPr>
              <w:t>(naziv in sedež/naslov)</w:t>
            </w:r>
            <w:r w:rsidRPr="001D35CF">
              <w:rPr>
                <w:rFonts w:ascii="Tahoma" w:hAnsi="Tahoma" w:cs="Tahoma"/>
                <w:sz w:val="17"/>
                <w:szCs w:val="17"/>
              </w:rPr>
              <w:t>:</w:t>
            </w:r>
          </w:p>
        </w:tc>
        <w:tc>
          <w:tcPr>
            <w:tcW w:w="6095" w:type="dxa"/>
            <w:gridSpan w:val="2"/>
            <w:tcBorders>
              <w:top w:val="single" w:sz="2" w:space="0" w:color="auto"/>
              <w:left w:val="single" w:sz="2" w:space="0" w:color="auto"/>
              <w:bottom w:val="single" w:sz="2" w:space="0" w:color="auto"/>
              <w:right w:val="single" w:sz="2" w:space="0" w:color="auto"/>
            </w:tcBorders>
            <w:vAlign w:val="center"/>
          </w:tcPr>
          <w:p w14:paraId="3A6AF971" w14:textId="77777777" w:rsidR="00DA7F5D" w:rsidRPr="001D35CF" w:rsidRDefault="00DA7F5D" w:rsidP="001451B1">
            <w:pPr>
              <w:keepNext/>
              <w:keepLines/>
              <w:ind w:right="-285"/>
              <w:jc w:val="both"/>
              <w:rPr>
                <w:rFonts w:ascii="Tahoma" w:hAnsi="Tahoma" w:cs="Tahoma"/>
                <w:sz w:val="18"/>
                <w:szCs w:val="18"/>
              </w:rPr>
            </w:pPr>
          </w:p>
        </w:tc>
      </w:tr>
      <w:tr w:rsidR="001451B1" w:rsidRPr="001D35CF" w14:paraId="647BF223" w14:textId="77777777" w:rsidTr="001451B1">
        <w:trPr>
          <w:trHeight w:val="497"/>
        </w:trPr>
        <w:tc>
          <w:tcPr>
            <w:tcW w:w="3547" w:type="dxa"/>
            <w:tcBorders>
              <w:top w:val="single" w:sz="2" w:space="0" w:color="auto"/>
              <w:left w:val="single" w:sz="2" w:space="0" w:color="auto"/>
              <w:bottom w:val="single" w:sz="2" w:space="0" w:color="auto"/>
              <w:right w:val="single" w:sz="2" w:space="0" w:color="auto"/>
            </w:tcBorders>
            <w:vAlign w:val="center"/>
          </w:tcPr>
          <w:p w14:paraId="1A617F75" w14:textId="198C9A11" w:rsidR="001451B1" w:rsidRPr="001D35CF" w:rsidRDefault="001451B1" w:rsidP="001451B1">
            <w:pPr>
              <w:keepNext/>
              <w:keepLines/>
              <w:ind w:right="-285"/>
              <w:rPr>
                <w:rFonts w:ascii="Tahoma" w:eastAsia="Calibri" w:hAnsi="Tahoma" w:cs="Tahoma"/>
                <w:sz w:val="18"/>
                <w:szCs w:val="17"/>
                <w:lang w:eastAsia="en-US"/>
              </w:rPr>
            </w:pPr>
            <w:r>
              <w:rPr>
                <w:rFonts w:ascii="Tahoma" w:eastAsia="Calibri" w:hAnsi="Tahoma" w:cs="Tahoma"/>
                <w:sz w:val="18"/>
                <w:szCs w:val="17"/>
                <w:lang w:eastAsia="en-US"/>
              </w:rPr>
              <w:t>Vloga izvajalca referenčnega posla (označi):</w:t>
            </w:r>
          </w:p>
        </w:tc>
        <w:tc>
          <w:tcPr>
            <w:tcW w:w="6095" w:type="dxa"/>
            <w:gridSpan w:val="2"/>
            <w:tcBorders>
              <w:top w:val="single" w:sz="2" w:space="0" w:color="auto"/>
              <w:left w:val="single" w:sz="2" w:space="0" w:color="auto"/>
              <w:bottom w:val="single" w:sz="2" w:space="0" w:color="auto"/>
              <w:right w:val="single" w:sz="2" w:space="0" w:color="auto"/>
            </w:tcBorders>
            <w:vAlign w:val="center"/>
          </w:tcPr>
          <w:p w14:paraId="2963608E" w14:textId="41FF4F2C" w:rsidR="001451B1" w:rsidRPr="001D35CF" w:rsidRDefault="001451B1" w:rsidP="001451B1">
            <w:pPr>
              <w:keepNext/>
              <w:keepLines/>
              <w:ind w:right="-285"/>
              <w:jc w:val="center"/>
              <w:rPr>
                <w:rFonts w:ascii="Tahoma" w:hAnsi="Tahoma" w:cs="Tahoma"/>
                <w:sz w:val="18"/>
                <w:szCs w:val="18"/>
              </w:rPr>
            </w:pPr>
            <w:r>
              <w:rPr>
                <w:rFonts w:ascii="Tahoma" w:hAnsi="Tahoma" w:cs="Tahoma"/>
                <w:sz w:val="18"/>
                <w:szCs w:val="18"/>
              </w:rPr>
              <w:t>Glavni izvajalec / partner / podizvajalec</w:t>
            </w:r>
          </w:p>
        </w:tc>
      </w:tr>
      <w:tr w:rsidR="001451B1" w:rsidRPr="001D35CF" w14:paraId="6786B446" w14:textId="77777777" w:rsidTr="00A41CED">
        <w:trPr>
          <w:trHeight w:val="290"/>
        </w:trPr>
        <w:tc>
          <w:tcPr>
            <w:tcW w:w="9642" w:type="dxa"/>
            <w:gridSpan w:val="3"/>
            <w:tcBorders>
              <w:top w:val="single" w:sz="2" w:space="0" w:color="auto"/>
              <w:left w:val="single" w:sz="2" w:space="0" w:color="auto"/>
              <w:bottom w:val="single" w:sz="2" w:space="0" w:color="auto"/>
              <w:right w:val="single" w:sz="2" w:space="0" w:color="auto"/>
            </w:tcBorders>
            <w:vAlign w:val="center"/>
          </w:tcPr>
          <w:p w14:paraId="7DBA1A0F" w14:textId="77777777" w:rsidR="001451B1" w:rsidRPr="001D35CF" w:rsidRDefault="001451B1" w:rsidP="001451B1">
            <w:pPr>
              <w:keepNext/>
              <w:keepLines/>
              <w:ind w:right="-285"/>
              <w:jc w:val="both"/>
              <w:rPr>
                <w:rFonts w:ascii="Tahoma" w:hAnsi="Tahoma" w:cs="Tahoma"/>
                <w:sz w:val="18"/>
                <w:szCs w:val="18"/>
              </w:rPr>
            </w:pPr>
            <w:r w:rsidRPr="001D35CF">
              <w:rPr>
                <w:rFonts w:ascii="Tahoma" w:hAnsi="Tahoma" w:cs="Tahoma"/>
                <w:b/>
                <w:sz w:val="18"/>
              </w:rPr>
              <w:t>Podatki o plačniku del (izdajatelju reference oz. končni naročnik)</w:t>
            </w:r>
          </w:p>
        </w:tc>
      </w:tr>
      <w:tr w:rsidR="001451B1" w:rsidRPr="001D35CF" w14:paraId="3946C4F2" w14:textId="77777777" w:rsidTr="00A41CED">
        <w:trPr>
          <w:trHeight w:val="703"/>
        </w:trPr>
        <w:tc>
          <w:tcPr>
            <w:tcW w:w="3547" w:type="dxa"/>
            <w:tcBorders>
              <w:top w:val="single" w:sz="2" w:space="0" w:color="auto"/>
              <w:left w:val="single" w:sz="2" w:space="0" w:color="auto"/>
              <w:bottom w:val="single" w:sz="2" w:space="0" w:color="auto"/>
              <w:right w:val="single" w:sz="2" w:space="0" w:color="auto"/>
            </w:tcBorders>
            <w:vAlign w:val="center"/>
            <w:hideMark/>
          </w:tcPr>
          <w:p w14:paraId="35BEC0F7" w14:textId="77777777" w:rsidR="001451B1" w:rsidRPr="001D35CF" w:rsidRDefault="001451B1" w:rsidP="001451B1">
            <w:pPr>
              <w:keepNext/>
              <w:keepLines/>
              <w:ind w:right="-285"/>
              <w:rPr>
                <w:rFonts w:ascii="Tahoma" w:hAnsi="Tahoma" w:cs="Tahoma"/>
                <w:sz w:val="18"/>
                <w:szCs w:val="18"/>
              </w:rPr>
            </w:pPr>
            <w:r w:rsidRPr="001D35CF">
              <w:rPr>
                <w:rFonts w:ascii="Tahoma" w:hAnsi="Tahoma" w:cs="Tahoma"/>
                <w:sz w:val="18"/>
                <w:szCs w:val="18"/>
              </w:rPr>
              <w:t xml:space="preserve">Izdajatelj reference </w:t>
            </w:r>
          </w:p>
          <w:p w14:paraId="71FD8DE8" w14:textId="77777777" w:rsidR="001451B1" w:rsidRPr="001D35CF" w:rsidRDefault="001451B1" w:rsidP="001451B1">
            <w:pPr>
              <w:keepNext/>
              <w:keepLines/>
              <w:ind w:right="-285"/>
              <w:rPr>
                <w:rFonts w:ascii="Tahoma" w:hAnsi="Tahoma" w:cs="Tahoma"/>
                <w:sz w:val="18"/>
                <w:szCs w:val="18"/>
              </w:rPr>
            </w:pPr>
            <w:r w:rsidRPr="001D35CF">
              <w:rPr>
                <w:rFonts w:ascii="Tahoma" w:eastAsia="Calibri" w:hAnsi="Tahoma" w:cs="Tahoma"/>
                <w:sz w:val="17"/>
                <w:szCs w:val="17"/>
                <w:lang w:eastAsia="en-US"/>
              </w:rPr>
              <w:t>(naziv in sedež/naslov)</w:t>
            </w:r>
            <w:r w:rsidRPr="001D35CF">
              <w:rPr>
                <w:rFonts w:ascii="Tahoma" w:hAnsi="Tahoma" w:cs="Tahoma"/>
                <w:sz w:val="17"/>
                <w:szCs w:val="17"/>
              </w:rPr>
              <w:t xml:space="preserve">: </w:t>
            </w:r>
          </w:p>
        </w:tc>
        <w:tc>
          <w:tcPr>
            <w:tcW w:w="6095" w:type="dxa"/>
            <w:gridSpan w:val="2"/>
            <w:tcBorders>
              <w:top w:val="single" w:sz="2" w:space="0" w:color="auto"/>
              <w:left w:val="single" w:sz="2" w:space="0" w:color="auto"/>
              <w:bottom w:val="single" w:sz="2" w:space="0" w:color="auto"/>
              <w:right w:val="single" w:sz="2" w:space="0" w:color="auto"/>
            </w:tcBorders>
            <w:vAlign w:val="center"/>
          </w:tcPr>
          <w:p w14:paraId="2739F6BE" w14:textId="77777777" w:rsidR="001451B1" w:rsidRPr="001D35CF" w:rsidRDefault="001451B1" w:rsidP="001451B1">
            <w:pPr>
              <w:keepNext/>
              <w:keepLines/>
              <w:ind w:right="-285"/>
              <w:jc w:val="both"/>
              <w:rPr>
                <w:rFonts w:ascii="Tahoma" w:hAnsi="Tahoma" w:cs="Tahoma"/>
                <w:sz w:val="18"/>
                <w:szCs w:val="18"/>
              </w:rPr>
            </w:pPr>
          </w:p>
          <w:p w14:paraId="75BB9B6E" w14:textId="77777777" w:rsidR="001451B1" w:rsidRPr="001D35CF" w:rsidRDefault="001451B1" w:rsidP="001451B1">
            <w:pPr>
              <w:keepNext/>
              <w:keepLines/>
              <w:ind w:right="-285"/>
              <w:jc w:val="both"/>
              <w:rPr>
                <w:rFonts w:ascii="Tahoma" w:hAnsi="Tahoma" w:cs="Tahoma"/>
                <w:sz w:val="18"/>
                <w:szCs w:val="18"/>
              </w:rPr>
            </w:pPr>
          </w:p>
        </w:tc>
      </w:tr>
      <w:tr w:rsidR="001451B1" w:rsidRPr="001D35CF" w14:paraId="22FDFE1B" w14:textId="77777777" w:rsidTr="00A41CED">
        <w:trPr>
          <w:trHeight w:val="564"/>
        </w:trPr>
        <w:tc>
          <w:tcPr>
            <w:tcW w:w="3547" w:type="dxa"/>
            <w:tcBorders>
              <w:top w:val="single" w:sz="2" w:space="0" w:color="auto"/>
              <w:left w:val="single" w:sz="2" w:space="0" w:color="auto"/>
              <w:bottom w:val="single" w:sz="2" w:space="0" w:color="auto"/>
              <w:right w:val="single" w:sz="2" w:space="0" w:color="auto"/>
            </w:tcBorders>
            <w:vAlign w:val="center"/>
            <w:hideMark/>
          </w:tcPr>
          <w:p w14:paraId="6AFE46A9" w14:textId="77777777" w:rsidR="001451B1" w:rsidRPr="001D35CF" w:rsidRDefault="001451B1" w:rsidP="001451B1">
            <w:pPr>
              <w:keepNext/>
              <w:keepLines/>
              <w:ind w:right="-285"/>
              <w:rPr>
                <w:rFonts w:ascii="Tahoma" w:hAnsi="Tahoma" w:cs="Tahoma"/>
                <w:sz w:val="18"/>
                <w:szCs w:val="18"/>
              </w:rPr>
            </w:pPr>
            <w:r w:rsidRPr="001D35CF">
              <w:rPr>
                <w:rFonts w:ascii="Tahoma" w:hAnsi="Tahoma" w:cs="Tahoma"/>
                <w:sz w:val="18"/>
                <w:szCs w:val="18"/>
              </w:rPr>
              <w:t>Kontakt naročnika/izdajatelja reference - telefonska številka/elektronska pošta:</w:t>
            </w:r>
          </w:p>
        </w:tc>
        <w:tc>
          <w:tcPr>
            <w:tcW w:w="3162" w:type="dxa"/>
            <w:tcBorders>
              <w:top w:val="single" w:sz="2" w:space="0" w:color="auto"/>
              <w:left w:val="single" w:sz="2" w:space="0" w:color="auto"/>
              <w:bottom w:val="single" w:sz="2" w:space="0" w:color="auto"/>
              <w:right w:val="single" w:sz="2" w:space="0" w:color="auto"/>
            </w:tcBorders>
            <w:vAlign w:val="center"/>
          </w:tcPr>
          <w:p w14:paraId="37E9BDED" w14:textId="77777777" w:rsidR="001451B1" w:rsidRPr="001D35CF" w:rsidRDefault="001451B1" w:rsidP="001451B1">
            <w:pPr>
              <w:keepNext/>
              <w:keepLines/>
              <w:ind w:right="-285"/>
              <w:jc w:val="both"/>
              <w:rPr>
                <w:rFonts w:ascii="Tahoma" w:hAnsi="Tahoma" w:cs="Tahoma"/>
                <w:sz w:val="18"/>
                <w:szCs w:val="18"/>
              </w:rPr>
            </w:pPr>
          </w:p>
        </w:tc>
        <w:tc>
          <w:tcPr>
            <w:tcW w:w="2933" w:type="dxa"/>
            <w:tcBorders>
              <w:top w:val="single" w:sz="2" w:space="0" w:color="auto"/>
              <w:left w:val="single" w:sz="2" w:space="0" w:color="auto"/>
              <w:bottom w:val="single" w:sz="2" w:space="0" w:color="auto"/>
              <w:right w:val="single" w:sz="2" w:space="0" w:color="auto"/>
            </w:tcBorders>
            <w:vAlign w:val="center"/>
          </w:tcPr>
          <w:p w14:paraId="1D2802BE" w14:textId="77777777" w:rsidR="001451B1" w:rsidRPr="001D35CF" w:rsidRDefault="001451B1" w:rsidP="001451B1">
            <w:pPr>
              <w:keepNext/>
              <w:keepLines/>
              <w:ind w:right="-285"/>
              <w:jc w:val="both"/>
              <w:rPr>
                <w:rFonts w:ascii="Tahoma" w:hAnsi="Tahoma" w:cs="Tahoma"/>
                <w:sz w:val="18"/>
                <w:szCs w:val="18"/>
              </w:rPr>
            </w:pPr>
          </w:p>
        </w:tc>
      </w:tr>
      <w:tr w:rsidR="001451B1" w:rsidRPr="001D35CF" w14:paraId="6C7F52EE" w14:textId="77777777" w:rsidTr="00A41CED">
        <w:trPr>
          <w:trHeight w:val="275"/>
        </w:trPr>
        <w:tc>
          <w:tcPr>
            <w:tcW w:w="9642" w:type="dxa"/>
            <w:gridSpan w:val="3"/>
            <w:tcBorders>
              <w:top w:val="single" w:sz="2" w:space="0" w:color="auto"/>
              <w:left w:val="single" w:sz="2" w:space="0" w:color="auto"/>
              <w:bottom w:val="single" w:sz="2" w:space="0" w:color="auto"/>
              <w:right w:val="single" w:sz="2" w:space="0" w:color="auto"/>
            </w:tcBorders>
            <w:vAlign w:val="center"/>
          </w:tcPr>
          <w:p w14:paraId="050A0570" w14:textId="77777777" w:rsidR="001451B1" w:rsidRPr="001D35CF" w:rsidRDefault="001451B1" w:rsidP="001451B1">
            <w:pPr>
              <w:keepNext/>
              <w:keepLines/>
              <w:ind w:right="-285"/>
              <w:jc w:val="both"/>
              <w:rPr>
                <w:rFonts w:ascii="Tahoma" w:hAnsi="Tahoma" w:cs="Tahoma"/>
                <w:sz w:val="17"/>
                <w:szCs w:val="17"/>
              </w:rPr>
            </w:pPr>
            <w:r w:rsidRPr="001D35CF">
              <w:rPr>
                <w:rFonts w:ascii="Tahoma" w:hAnsi="Tahoma" w:cs="Tahoma"/>
                <w:b/>
                <w:sz w:val="18"/>
              </w:rPr>
              <w:t>Podatki o referenčnem delu/poslu</w:t>
            </w:r>
          </w:p>
        </w:tc>
      </w:tr>
      <w:tr w:rsidR="001451B1" w:rsidRPr="001D35CF" w14:paraId="78878CFA" w14:textId="77777777" w:rsidTr="00A41CED">
        <w:trPr>
          <w:trHeight w:val="570"/>
        </w:trPr>
        <w:tc>
          <w:tcPr>
            <w:tcW w:w="3547" w:type="dxa"/>
            <w:tcBorders>
              <w:top w:val="single" w:sz="2" w:space="0" w:color="auto"/>
              <w:left w:val="single" w:sz="2" w:space="0" w:color="auto"/>
              <w:bottom w:val="single" w:sz="2" w:space="0" w:color="auto"/>
              <w:right w:val="single" w:sz="2" w:space="0" w:color="auto"/>
            </w:tcBorders>
            <w:vAlign w:val="center"/>
          </w:tcPr>
          <w:p w14:paraId="6B9D6BF8" w14:textId="77777777" w:rsidR="001451B1" w:rsidRPr="001D35CF" w:rsidRDefault="001451B1" w:rsidP="001451B1">
            <w:pPr>
              <w:keepNext/>
              <w:keepLines/>
              <w:ind w:right="-285"/>
              <w:rPr>
                <w:rFonts w:ascii="Tahoma" w:hAnsi="Tahoma" w:cs="Tahoma"/>
                <w:sz w:val="18"/>
                <w:szCs w:val="18"/>
              </w:rPr>
            </w:pPr>
            <w:r w:rsidRPr="001D35CF">
              <w:rPr>
                <w:rFonts w:ascii="Tahoma" w:hAnsi="Tahoma" w:cs="Tahoma"/>
                <w:sz w:val="18"/>
                <w:szCs w:val="18"/>
              </w:rPr>
              <w:t>Naziv projekta:</w:t>
            </w:r>
          </w:p>
        </w:tc>
        <w:tc>
          <w:tcPr>
            <w:tcW w:w="6095" w:type="dxa"/>
            <w:gridSpan w:val="2"/>
            <w:tcBorders>
              <w:top w:val="single" w:sz="2" w:space="0" w:color="auto"/>
              <w:left w:val="single" w:sz="2" w:space="0" w:color="auto"/>
              <w:bottom w:val="single" w:sz="2" w:space="0" w:color="auto"/>
              <w:right w:val="single" w:sz="2" w:space="0" w:color="auto"/>
            </w:tcBorders>
            <w:vAlign w:val="center"/>
          </w:tcPr>
          <w:p w14:paraId="1143FE82" w14:textId="77777777" w:rsidR="001451B1" w:rsidRPr="001D35CF" w:rsidRDefault="001451B1" w:rsidP="001451B1">
            <w:pPr>
              <w:keepNext/>
              <w:keepLines/>
              <w:spacing w:before="120"/>
              <w:jc w:val="both"/>
              <w:rPr>
                <w:rFonts w:ascii="Tahoma" w:hAnsi="Tahoma" w:cs="Tahoma"/>
                <w:sz w:val="17"/>
                <w:szCs w:val="17"/>
              </w:rPr>
            </w:pPr>
          </w:p>
        </w:tc>
      </w:tr>
      <w:tr w:rsidR="001451B1" w:rsidRPr="001D35CF" w14:paraId="50F6648E" w14:textId="77777777" w:rsidTr="00A41CED">
        <w:trPr>
          <w:trHeight w:val="570"/>
        </w:trPr>
        <w:tc>
          <w:tcPr>
            <w:tcW w:w="3547" w:type="dxa"/>
            <w:tcBorders>
              <w:top w:val="single" w:sz="2" w:space="0" w:color="auto"/>
              <w:left w:val="single" w:sz="2" w:space="0" w:color="auto"/>
              <w:bottom w:val="single" w:sz="2" w:space="0" w:color="auto"/>
              <w:right w:val="single" w:sz="2" w:space="0" w:color="auto"/>
            </w:tcBorders>
            <w:vAlign w:val="center"/>
          </w:tcPr>
          <w:p w14:paraId="0338452A" w14:textId="77777777" w:rsidR="001451B1" w:rsidRPr="001D35CF" w:rsidRDefault="001451B1" w:rsidP="001451B1">
            <w:pPr>
              <w:keepNext/>
              <w:keepLines/>
              <w:ind w:right="-285"/>
              <w:rPr>
                <w:rFonts w:ascii="Tahoma" w:hAnsi="Tahoma" w:cs="Tahoma"/>
                <w:sz w:val="18"/>
                <w:szCs w:val="18"/>
              </w:rPr>
            </w:pPr>
            <w:r w:rsidRPr="001D35CF">
              <w:rPr>
                <w:rFonts w:ascii="Tahoma" w:hAnsi="Tahoma" w:cs="Tahoma"/>
                <w:sz w:val="18"/>
                <w:szCs w:val="18"/>
              </w:rPr>
              <w:t>Mesec in leto oziroma obdobje izvedbe projekta/referenčnih storitev/del (</w:t>
            </w:r>
            <w:r w:rsidRPr="001D35CF">
              <w:rPr>
                <w:rFonts w:ascii="Tahoma" w:hAnsi="Tahoma" w:cs="Tahoma"/>
                <w:b/>
                <w:sz w:val="18"/>
                <w:szCs w:val="18"/>
                <w:u w:val="single"/>
              </w:rPr>
              <w:t>od-do</w:t>
            </w:r>
            <w:r w:rsidRPr="001D35CF">
              <w:rPr>
                <w:rFonts w:ascii="Tahoma" w:hAnsi="Tahoma" w:cs="Tahoma"/>
                <w:sz w:val="18"/>
                <w:szCs w:val="18"/>
              </w:rPr>
              <w:t>):</w:t>
            </w:r>
          </w:p>
        </w:tc>
        <w:tc>
          <w:tcPr>
            <w:tcW w:w="6095" w:type="dxa"/>
            <w:gridSpan w:val="2"/>
            <w:tcBorders>
              <w:top w:val="single" w:sz="2" w:space="0" w:color="auto"/>
              <w:left w:val="single" w:sz="2" w:space="0" w:color="auto"/>
              <w:bottom w:val="single" w:sz="2" w:space="0" w:color="auto"/>
              <w:right w:val="single" w:sz="2" w:space="0" w:color="auto"/>
            </w:tcBorders>
            <w:vAlign w:val="center"/>
          </w:tcPr>
          <w:p w14:paraId="20C216EE" w14:textId="77777777" w:rsidR="001451B1" w:rsidRPr="001D35CF" w:rsidRDefault="001451B1" w:rsidP="001451B1">
            <w:pPr>
              <w:keepNext/>
              <w:keepLines/>
              <w:spacing w:before="120"/>
              <w:jc w:val="both"/>
              <w:rPr>
                <w:rFonts w:ascii="Tahoma" w:hAnsi="Tahoma" w:cs="Tahoma"/>
                <w:sz w:val="17"/>
                <w:szCs w:val="17"/>
              </w:rPr>
            </w:pPr>
            <w:r w:rsidRPr="001D35CF">
              <w:rPr>
                <w:rFonts w:ascii="Tahoma" w:hAnsi="Tahoma" w:cs="Tahoma"/>
                <w:sz w:val="17"/>
                <w:szCs w:val="17"/>
              </w:rPr>
              <w:t xml:space="preserve">Od ________________ (mesec in leto) do ________________ (mesec in leto) </w:t>
            </w:r>
          </w:p>
        </w:tc>
      </w:tr>
      <w:tr w:rsidR="001451B1" w:rsidRPr="001D35CF" w14:paraId="23598B0B" w14:textId="77777777" w:rsidTr="001451B1">
        <w:trPr>
          <w:trHeight w:val="392"/>
        </w:trPr>
        <w:tc>
          <w:tcPr>
            <w:tcW w:w="3547" w:type="dxa"/>
            <w:tcBorders>
              <w:top w:val="single" w:sz="2" w:space="0" w:color="auto"/>
              <w:left w:val="single" w:sz="2" w:space="0" w:color="auto"/>
              <w:bottom w:val="single" w:sz="2" w:space="0" w:color="auto"/>
              <w:right w:val="single" w:sz="2" w:space="0" w:color="auto"/>
            </w:tcBorders>
            <w:vAlign w:val="center"/>
          </w:tcPr>
          <w:p w14:paraId="4A364EF9" w14:textId="77777777" w:rsidR="001451B1" w:rsidRPr="001451B1" w:rsidRDefault="001451B1" w:rsidP="001451B1">
            <w:pPr>
              <w:keepNext/>
              <w:keepLines/>
              <w:jc w:val="both"/>
              <w:rPr>
                <w:rFonts w:ascii="Tahoma" w:hAnsi="Tahoma" w:cs="Tahoma"/>
                <w:sz w:val="18"/>
                <w:szCs w:val="18"/>
              </w:rPr>
            </w:pPr>
            <w:r w:rsidRPr="001451B1">
              <w:rPr>
                <w:rFonts w:ascii="Tahoma" w:hAnsi="Tahoma" w:cs="Tahoma"/>
                <w:sz w:val="18"/>
                <w:szCs w:val="18"/>
              </w:rPr>
              <w:t>Rekonstrukcija ali novogradnja HE ali MHE</w:t>
            </w:r>
          </w:p>
          <w:p w14:paraId="177C7FFE" w14:textId="4F24EE79" w:rsidR="001451B1" w:rsidRPr="003F1665" w:rsidRDefault="001451B1" w:rsidP="001451B1">
            <w:pPr>
              <w:keepNext/>
              <w:keepLines/>
              <w:ind w:right="-114"/>
              <w:rPr>
                <w:rFonts w:ascii="Tahoma" w:hAnsi="Tahoma" w:cs="Tahoma"/>
                <w:sz w:val="18"/>
                <w:szCs w:val="18"/>
              </w:rPr>
            </w:pPr>
          </w:p>
        </w:tc>
        <w:tc>
          <w:tcPr>
            <w:tcW w:w="6095" w:type="dxa"/>
            <w:gridSpan w:val="2"/>
            <w:tcBorders>
              <w:top w:val="single" w:sz="2" w:space="0" w:color="auto"/>
              <w:left w:val="single" w:sz="2" w:space="0" w:color="auto"/>
              <w:bottom w:val="single" w:sz="2" w:space="0" w:color="auto"/>
              <w:right w:val="single" w:sz="2" w:space="0" w:color="auto"/>
            </w:tcBorders>
            <w:vAlign w:val="center"/>
          </w:tcPr>
          <w:p w14:paraId="1E46F609" w14:textId="77777777" w:rsidR="001451B1" w:rsidRPr="001D35CF" w:rsidRDefault="001451B1" w:rsidP="001451B1">
            <w:pPr>
              <w:keepNext/>
              <w:keepLines/>
              <w:spacing w:before="120"/>
              <w:jc w:val="both"/>
              <w:rPr>
                <w:rFonts w:ascii="Tahoma" w:hAnsi="Tahoma" w:cs="Tahoma"/>
                <w:sz w:val="17"/>
                <w:szCs w:val="17"/>
              </w:rPr>
            </w:pPr>
          </w:p>
        </w:tc>
      </w:tr>
      <w:tr w:rsidR="001451B1" w:rsidRPr="001D35CF" w14:paraId="3E71E5AB" w14:textId="77777777" w:rsidTr="001451B1">
        <w:trPr>
          <w:trHeight w:val="932"/>
        </w:trPr>
        <w:tc>
          <w:tcPr>
            <w:tcW w:w="3547" w:type="dxa"/>
            <w:tcBorders>
              <w:top w:val="single" w:sz="2" w:space="0" w:color="auto"/>
              <w:left w:val="single" w:sz="2" w:space="0" w:color="auto"/>
              <w:bottom w:val="single" w:sz="2" w:space="0" w:color="auto"/>
              <w:right w:val="single" w:sz="4" w:space="0" w:color="auto"/>
            </w:tcBorders>
            <w:vAlign w:val="center"/>
          </w:tcPr>
          <w:p w14:paraId="3D37DB52" w14:textId="0D6F1F76" w:rsidR="001451B1" w:rsidRPr="001D35CF" w:rsidRDefault="001451B1" w:rsidP="001451B1">
            <w:pPr>
              <w:keepNext/>
              <w:keepLines/>
              <w:rPr>
                <w:rFonts w:ascii="Tahoma" w:hAnsi="Tahoma" w:cs="Tahoma"/>
                <w:sz w:val="18"/>
                <w:szCs w:val="18"/>
              </w:rPr>
            </w:pPr>
            <w:r w:rsidRPr="001D35CF">
              <w:rPr>
                <w:rFonts w:ascii="Tahoma" w:hAnsi="Tahoma" w:cs="Tahoma"/>
                <w:sz w:val="18"/>
                <w:szCs w:val="18"/>
              </w:rPr>
              <w:t>Kratek opis projekta/predmeta naročila in obsega oz. vsebina storitev, ki je predmet referenčnih storitev/del.</w:t>
            </w:r>
          </w:p>
        </w:tc>
        <w:tc>
          <w:tcPr>
            <w:tcW w:w="6095" w:type="dxa"/>
            <w:gridSpan w:val="2"/>
            <w:tcBorders>
              <w:top w:val="single" w:sz="4" w:space="0" w:color="auto"/>
              <w:left w:val="single" w:sz="4" w:space="0" w:color="auto"/>
              <w:bottom w:val="single" w:sz="4" w:space="0" w:color="auto"/>
              <w:right w:val="single" w:sz="4" w:space="0" w:color="auto"/>
            </w:tcBorders>
            <w:vAlign w:val="center"/>
          </w:tcPr>
          <w:p w14:paraId="22E5A6B7" w14:textId="77777777" w:rsidR="001451B1" w:rsidRPr="001D35CF" w:rsidRDefault="001451B1" w:rsidP="001451B1">
            <w:pPr>
              <w:keepNext/>
              <w:keepLines/>
              <w:jc w:val="both"/>
              <w:rPr>
                <w:rFonts w:ascii="Tahoma" w:hAnsi="Tahoma" w:cs="Tahoma"/>
                <w:sz w:val="18"/>
                <w:szCs w:val="18"/>
              </w:rPr>
            </w:pPr>
          </w:p>
          <w:p w14:paraId="5F3990B9" w14:textId="77777777" w:rsidR="001451B1" w:rsidRPr="001D35CF" w:rsidRDefault="001451B1" w:rsidP="001451B1">
            <w:pPr>
              <w:keepNext/>
              <w:keepLines/>
              <w:jc w:val="both"/>
              <w:rPr>
                <w:rFonts w:ascii="Tahoma" w:hAnsi="Tahoma" w:cs="Tahoma"/>
                <w:sz w:val="18"/>
                <w:szCs w:val="18"/>
              </w:rPr>
            </w:pPr>
          </w:p>
        </w:tc>
      </w:tr>
    </w:tbl>
    <w:p w14:paraId="3284B082" w14:textId="77777777" w:rsidR="00DA7F5D" w:rsidRPr="001D35CF" w:rsidRDefault="00DA7F5D" w:rsidP="001451B1">
      <w:pPr>
        <w:keepNext/>
        <w:keepLines/>
        <w:rPr>
          <w:rFonts w:ascii="Tahoma" w:hAnsi="Tahoma" w:cs="Tahoma"/>
        </w:rPr>
      </w:pPr>
    </w:p>
    <w:tbl>
      <w:tblPr>
        <w:tblW w:w="9639" w:type="dxa"/>
        <w:tblInd w:w="-3" w:type="dxa"/>
        <w:tblLayout w:type="fixed"/>
        <w:tblCellMar>
          <w:left w:w="30" w:type="dxa"/>
          <w:right w:w="30" w:type="dxa"/>
        </w:tblCellMar>
        <w:tblLook w:val="04A0" w:firstRow="1" w:lastRow="0" w:firstColumn="1" w:lastColumn="0" w:noHBand="0" w:noVBand="1"/>
      </w:tblPr>
      <w:tblGrid>
        <w:gridCol w:w="2445"/>
        <w:gridCol w:w="2733"/>
        <w:gridCol w:w="4461"/>
      </w:tblGrid>
      <w:tr w:rsidR="00B877C4" w:rsidRPr="00F6188C" w14:paraId="5122D26A" w14:textId="77777777" w:rsidTr="00BF343C">
        <w:trPr>
          <w:trHeight w:val="235"/>
        </w:trPr>
        <w:tc>
          <w:tcPr>
            <w:tcW w:w="2409" w:type="dxa"/>
            <w:tcBorders>
              <w:top w:val="nil"/>
              <w:left w:val="nil"/>
              <w:bottom w:val="single" w:sz="4" w:space="0" w:color="auto"/>
              <w:right w:val="nil"/>
            </w:tcBorders>
          </w:tcPr>
          <w:p w14:paraId="481EEDA4" w14:textId="77777777" w:rsidR="00B877C4" w:rsidRPr="00F6188C" w:rsidRDefault="00B877C4" w:rsidP="00BF343C">
            <w:pPr>
              <w:keepNext/>
              <w:keepLines/>
              <w:ind w:right="-285"/>
              <w:jc w:val="both"/>
              <w:rPr>
                <w:rFonts w:ascii="Tahoma" w:hAnsi="Tahoma" w:cs="Tahoma"/>
                <w:noProof/>
                <w:snapToGrid w:val="0"/>
              </w:rPr>
            </w:pPr>
          </w:p>
        </w:tc>
        <w:tc>
          <w:tcPr>
            <w:tcW w:w="2692" w:type="dxa"/>
          </w:tcPr>
          <w:p w14:paraId="658F8092" w14:textId="77777777" w:rsidR="00B877C4" w:rsidRPr="00F6188C" w:rsidRDefault="00B877C4" w:rsidP="00BF343C">
            <w:pPr>
              <w:keepNext/>
              <w:keepLines/>
              <w:ind w:right="-285"/>
              <w:jc w:val="center"/>
              <w:rPr>
                <w:rFonts w:ascii="Tahoma" w:hAnsi="Tahoma" w:cs="Tahoma"/>
                <w:noProof/>
                <w:snapToGrid w:val="0"/>
              </w:rPr>
            </w:pPr>
          </w:p>
        </w:tc>
        <w:tc>
          <w:tcPr>
            <w:tcW w:w="4394" w:type="dxa"/>
            <w:tcBorders>
              <w:top w:val="nil"/>
              <w:left w:val="nil"/>
              <w:bottom w:val="single" w:sz="4" w:space="0" w:color="auto"/>
              <w:right w:val="nil"/>
            </w:tcBorders>
          </w:tcPr>
          <w:p w14:paraId="4D4452A1" w14:textId="77777777" w:rsidR="00B877C4" w:rsidRPr="00F6188C" w:rsidRDefault="00B877C4" w:rsidP="00BF343C">
            <w:pPr>
              <w:keepNext/>
              <w:keepLines/>
              <w:ind w:right="-285"/>
              <w:jc w:val="both"/>
              <w:rPr>
                <w:rFonts w:ascii="Tahoma" w:hAnsi="Tahoma" w:cs="Tahoma"/>
                <w:noProof/>
                <w:snapToGrid w:val="0"/>
                <w:sz w:val="28"/>
              </w:rPr>
            </w:pPr>
          </w:p>
        </w:tc>
      </w:tr>
      <w:tr w:rsidR="00B877C4" w:rsidRPr="00F6188C" w14:paraId="4D528CA6" w14:textId="77777777" w:rsidTr="00BF343C">
        <w:trPr>
          <w:trHeight w:val="235"/>
        </w:trPr>
        <w:tc>
          <w:tcPr>
            <w:tcW w:w="2409" w:type="dxa"/>
            <w:tcBorders>
              <w:top w:val="single" w:sz="4" w:space="0" w:color="auto"/>
              <w:left w:val="nil"/>
              <w:bottom w:val="nil"/>
              <w:right w:val="nil"/>
            </w:tcBorders>
            <w:hideMark/>
          </w:tcPr>
          <w:p w14:paraId="3FEF03E0" w14:textId="77777777" w:rsidR="00B877C4" w:rsidRPr="00F6188C" w:rsidRDefault="00B877C4" w:rsidP="00BF343C">
            <w:pPr>
              <w:keepNext/>
              <w:keepLines/>
              <w:ind w:right="-285"/>
              <w:rPr>
                <w:rFonts w:ascii="Tahoma" w:hAnsi="Tahoma" w:cs="Tahoma"/>
                <w:noProof/>
                <w:snapToGrid w:val="0"/>
                <w:sz w:val="18"/>
              </w:rPr>
            </w:pPr>
            <w:r w:rsidRPr="00F6188C">
              <w:rPr>
                <w:rFonts w:ascii="Tahoma" w:hAnsi="Tahoma" w:cs="Tahoma"/>
                <w:noProof/>
                <w:snapToGrid w:val="0"/>
                <w:sz w:val="18"/>
              </w:rPr>
              <w:t xml:space="preserve">       (kraj, datum)</w:t>
            </w:r>
          </w:p>
        </w:tc>
        <w:tc>
          <w:tcPr>
            <w:tcW w:w="2692" w:type="dxa"/>
            <w:hideMark/>
          </w:tcPr>
          <w:p w14:paraId="4F747A45" w14:textId="77777777" w:rsidR="00B877C4" w:rsidRPr="00F6188C" w:rsidRDefault="00B877C4" w:rsidP="00BF343C">
            <w:pPr>
              <w:keepNext/>
              <w:keepLines/>
              <w:ind w:right="-285"/>
              <w:jc w:val="center"/>
              <w:rPr>
                <w:rFonts w:ascii="Tahoma" w:hAnsi="Tahoma" w:cs="Tahoma"/>
                <w:noProof/>
                <w:snapToGrid w:val="0"/>
                <w:sz w:val="18"/>
              </w:rPr>
            </w:pPr>
            <w:r w:rsidRPr="00F6188C">
              <w:rPr>
                <w:rFonts w:ascii="Tahoma" w:hAnsi="Tahoma" w:cs="Tahoma"/>
                <w:noProof/>
                <w:snapToGrid w:val="0"/>
                <w:sz w:val="18"/>
              </w:rPr>
              <w:t>žig</w:t>
            </w:r>
          </w:p>
        </w:tc>
        <w:tc>
          <w:tcPr>
            <w:tcW w:w="4394" w:type="dxa"/>
            <w:tcBorders>
              <w:top w:val="single" w:sz="4" w:space="0" w:color="auto"/>
              <w:left w:val="nil"/>
              <w:bottom w:val="nil"/>
              <w:right w:val="nil"/>
            </w:tcBorders>
            <w:hideMark/>
          </w:tcPr>
          <w:p w14:paraId="4283975C" w14:textId="77777777" w:rsidR="00B877C4" w:rsidRPr="00F6188C" w:rsidRDefault="00B877C4" w:rsidP="00BF343C">
            <w:pPr>
              <w:keepNext/>
              <w:keepLines/>
              <w:ind w:right="-285"/>
              <w:jc w:val="center"/>
              <w:rPr>
                <w:rFonts w:ascii="Tahoma" w:hAnsi="Tahoma" w:cs="Tahoma"/>
                <w:noProof/>
                <w:snapToGrid w:val="0"/>
                <w:sz w:val="18"/>
              </w:rPr>
            </w:pPr>
            <w:r w:rsidRPr="00F6188C">
              <w:rPr>
                <w:rFonts w:ascii="Tahoma" w:hAnsi="Tahoma" w:cs="Tahoma"/>
                <w:noProof/>
                <w:snapToGrid w:val="0"/>
                <w:sz w:val="18"/>
              </w:rPr>
              <w:t>(</w:t>
            </w:r>
            <w:r>
              <w:rPr>
                <w:rFonts w:ascii="Tahoma" w:hAnsi="Tahoma" w:cs="Tahoma"/>
                <w:noProof/>
                <w:snapToGrid w:val="0"/>
                <w:sz w:val="18"/>
              </w:rPr>
              <w:t>Ime in priimek ter podpis</w:t>
            </w:r>
            <w:r w:rsidRPr="00F6188C">
              <w:rPr>
                <w:rFonts w:ascii="Tahoma" w:hAnsi="Tahoma" w:cs="Tahoma"/>
                <w:noProof/>
                <w:snapToGrid w:val="0"/>
                <w:sz w:val="18"/>
              </w:rPr>
              <w:t xml:space="preserve"> </w:t>
            </w:r>
            <w:r w:rsidRPr="00F6188C">
              <w:rPr>
                <w:rFonts w:ascii="Tahoma" w:hAnsi="Tahoma" w:cs="Tahoma"/>
                <w:b/>
                <w:noProof/>
                <w:snapToGrid w:val="0"/>
                <w:sz w:val="18"/>
              </w:rPr>
              <w:t>ponudnika</w:t>
            </w:r>
            <w:r w:rsidRPr="00F6188C">
              <w:rPr>
                <w:rFonts w:ascii="Tahoma" w:hAnsi="Tahoma" w:cs="Tahoma"/>
                <w:noProof/>
                <w:snapToGrid w:val="0"/>
                <w:sz w:val="18"/>
              </w:rPr>
              <w:t>)</w:t>
            </w:r>
          </w:p>
        </w:tc>
      </w:tr>
    </w:tbl>
    <w:p w14:paraId="72EA892E" w14:textId="77777777" w:rsidR="00B877C4" w:rsidRPr="00F6188C" w:rsidRDefault="00B877C4" w:rsidP="00B877C4">
      <w:pPr>
        <w:keepNext/>
        <w:keepLines/>
        <w:pBdr>
          <w:bottom w:val="single" w:sz="12" w:space="1" w:color="auto"/>
        </w:pBdr>
        <w:ind w:right="140"/>
        <w:rPr>
          <w:rFonts w:ascii="Tahoma" w:hAnsi="Tahoma" w:cs="Tahoma"/>
          <w:b/>
          <w:sz w:val="16"/>
        </w:rPr>
      </w:pPr>
    </w:p>
    <w:p w14:paraId="2A9D917D" w14:textId="77777777" w:rsidR="00B877C4" w:rsidRPr="00F6188C" w:rsidRDefault="00B877C4" w:rsidP="00B877C4">
      <w:pPr>
        <w:keepNext/>
        <w:keepLines/>
        <w:ind w:right="140"/>
        <w:jc w:val="both"/>
        <w:rPr>
          <w:rFonts w:ascii="Tahoma" w:hAnsi="Tahoma" w:cs="Tahoma"/>
          <w:b/>
          <w:sz w:val="8"/>
        </w:rPr>
      </w:pPr>
    </w:p>
    <w:p w14:paraId="79E331E9" w14:textId="77777777" w:rsidR="00B877C4" w:rsidRPr="00F6188C" w:rsidRDefault="00B877C4" w:rsidP="00B877C4">
      <w:pPr>
        <w:keepNext/>
        <w:keepLines/>
        <w:ind w:right="140"/>
        <w:jc w:val="both"/>
        <w:rPr>
          <w:rFonts w:ascii="Tahoma" w:hAnsi="Tahoma" w:cs="Tahoma"/>
          <w:b/>
          <w:sz w:val="18"/>
        </w:rPr>
      </w:pPr>
      <w:r w:rsidRPr="00F6188C">
        <w:rPr>
          <w:rFonts w:ascii="Tahoma" w:hAnsi="Tahoma" w:cs="Tahoma"/>
          <w:b/>
          <w:sz w:val="18"/>
        </w:rPr>
        <w:t>IZPOLNI IZDAJATELJ REFERENCE (končni naročnik oz. investitor)!</w:t>
      </w:r>
    </w:p>
    <w:p w14:paraId="1BFEBF1E" w14:textId="77777777" w:rsidR="00B877C4" w:rsidRPr="00F6188C" w:rsidRDefault="00B877C4" w:rsidP="00B877C4">
      <w:pPr>
        <w:keepNext/>
        <w:keepLines/>
        <w:ind w:right="-285"/>
        <w:jc w:val="both"/>
        <w:rPr>
          <w:rFonts w:ascii="Tahoma" w:hAnsi="Tahoma" w:cs="Tahoma"/>
          <w:noProof/>
        </w:rPr>
      </w:pPr>
      <w:r w:rsidRPr="00F6188C">
        <w:rPr>
          <w:rFonts w:ascii="Tahoma" w:hAnsi="Tahoma" w:cs="Tahoma"/>
          <w:noProof/>
        </w:rPr>
        <w:t>Potrjujemo, da je na podlagi našega naročila, zgoraj navedeni izvajalec kvalitetno, pravočasno in skladno s pogodbenimi določili izvedel navedeno referenčno delo. Potrdilo dajemo na prošnjo izvajalca in velja izključno za potrebe pri njegovem kandidiranju za pridobitev predmetnega javnega naročila.</w:t>
      </w:r>
    </w:p>
    <w:p w14:paraId="16F6A4F6" w14:textId="77777777" w:rsidR="00B877C4" w:rsidRPr="00FE74CC" w:rsidRDefault="00B877C4" w:rsidP="00B877C4">
      <w:pPr>
        <w:keepNext/>
        <w:keepLines/>
        <w:ind w:right="-285"/>
        <w:rPr>
          <w:rFonts w:ascii="Tahoma" w:hAnsi="Tahoma" w:cs="Tahoma"/>
          <w:noProof/>
          <w:sz w:val="16"/>
          <w:szCs w:val="16"/>
        </w:rPr>
      </w:pPr>
    </w:p>
    <w:p w14:paraId="0F233AA6" w14:textId="77777777" w:rsidR="00B877C4" w:rsidRPr="00F6188C" w:rsidRDefault="00B877C4" w:rsidP="00B877C4">
      <w:pPr>
        <w:keepNext/>
        <w:keepLines/>
        <w:jc w:val="center"/>
        <w:rPr>
          <w:rFonts w:ascii="Tahoma" w:hAnsi="Tahoma" w:cs="Tahoma"/>
          <w:noProof/>
        </w:rPr>
      </w:pPr>
      <w:r w:rsidRPr="00F6188C">
        <w:rPr>
          <w:rFonts w:ascii="Tahoma" w:hAnsi="Tahoma" w:cs="Tahoma"/>
          <w:noProof/>
        </w:rPr>
        <w:t xml:space="preserve">Izjavljamo, da smo   </w:t>
      </w:r>
      <w:r w:rsidRPr="00F6188C">
        <w:rPr>
          <w:rFonts w:ascii="Tahoma" w:hAnsi="Tahoma" w:cs="Tahoma"/>
          <w:b/>
          <w:i/>
          <w:noProof/>
        </w:rPr>
        <w:t>javni  /  zasebni</w:t>
      </w:r>
      <w:r w:rsidRPr="00F6188C">
        <w:rPr>
          <w:rFonts w:ascii="Tahoma" w:hAnsi="Tahoma" w:cs="Tahoma"/>
          <w:noProof/>
        </w:rPr>
        <w:t xml:space="preserve">   naročnik. (Ustrezno obkrožite)</w:t>
      </w:r>
    </w:p>
    <w:p w14:paraId="558DBE81" w14:textId="77777777" w:rsidR="00B877C4" w:rsidRPr="00F6188C" w:rsidRDefault="00B877C4" w:rsidP="00B877C4">
      <w:pPr>
        <w:keepNext/>
        <w:keepLines/>
        <w:rPr>
          <w:rFonts w:ascii="Tahoma" w:hAnsi="Tahoma" w:cs="Tahoma"/>
          <w:noProof/>
        </w:rPr>
      </w:pPr>
    </w:p>
    <w:tbl>
      <w:tblPr>
        <w:tblW w:w="9639" w:type="dxa"/>
        <w:tblInd w:w="-3" w:type="dxa"/>
        <w:tblLayout w:type="fixed"/>
        <w:tblCellMar>
          <w:left w:w="30" w:type="dxa"/>
          <w:right w:w="30" w:type="dxa"/>
        </w:tblCellMar>
        <w:tblLook w:val="04A0" w:firstRow="1" w:lastRow="0" w:firstColumn="1" w:lastColumn="0" w:noHBand="0" w:noVBand="1"/>
      </w:tblPr>
      <w:tblGrid>
        <w:gridCol w:w="2445"/>
        <w:gridCol w:w="2733"/>
        <w:gridCol w:w="4461"/>
      </w:tblGrid>
      <w:tr w:rsidR="00B877C4" w:rsidRPr="00F6188C" w14:paraId="5F01BEBF" w14:textId="77777777" w:rsidTr="00BF343C">
        <w:trPr>
          <w:trHeight w:val="235"/>
        </w:trPr>
        <w:tc>
          <w:tcPr>
            <w:tcW w:w="2409" w:type="dxa"/>
            <w:tcBorders>
              <w:top w:val="nil"/>
              <w:left w:val="nil"/>
              <w:bottom w:val="single" w:sz="4" w:space="0" w:color="auto"/>
              <w:right w:val="nil"/>
            </w:tcBorders>
          </w:tcPr>
          <w:p w14:paraId="39D250A7" w14:textId="77777777" w:rsidR="00B877C4" w:rsidRPr="00F6188C" w:rsidRDefault="00B877C4" w:rsidP="00BF343C">
            <w:pPr>
              <w:keepNext/>
              <w:keepLines/>
              <w:ind w:right="-285"/>
              <w:jc w:val="both"/>
              <w:rPr>
                <w:rFonts w:ascii="Tahoma" w:hAnsi="Tahoma" w:cs="Tahoma"/>
                <w:noProof/>
                <w:snapToGrid w:val="0"/>
              </w:rPr>
            </w:pPr>
          </w:p>
        </w:tc>
        <w:tc>
          <w:tcPr>
            <w:tcW w:w="2692" w:type="dxa"/>
          </w:tcPr>
          <w:p w14:paraId="546CDED3" w14:textId="77777777" w:rsidR="00B877C4" w:rsidRPr="00F6188C" w:rsidRDefault="00B877C4" w:rsidP="00BF343C">
            <w:pPr>
              <w:keepNext/>
              <w:keepLines/>
              <w:ind w:right="-285"/>
              <w:jc w:val="center"/>
              <w:rPr>
                <w:rFonts w:ascii="Tahoma" w:hAnsi="Tahoma" w:cs="Tahoma"/>
                <w:noProof/>
                <w:snapToGrid w:val="0"/>
              </w:rPr>
            </w:pPr>
          </w:p>
        </w:tc>
        <w:tc>
          <w:tcPr>
            <w:tcW w:w="4394" w:type="dxa"/>
            <w:tcBorders>
              <w:top w:val="nil"/>
              <w:left w:val="nil"/>
              <w:bottom w:val="single" w:sz="4" w:space="0" w:color="auto"/>
              <w:right w:val="nil"/>
            </w:tcBorders>
          </w:tcPr>
          <w:p w14:paraId="6FAD1B6B" w14:textId="77777777" w:rsidR="00B877C4" w:rsidRPr="00F6188C" w:rsidRDefault="00B877C4" w:rsidP="00BF343C">
            <w:pPr>
              <w:keepNext/>
              <w:keepLines/>
              <w:ind w:right="-285"/>
              <w:jc w:val="both"/>
              <w:rPr>
                <w:rFonts w:ascii="Tahoma" w:hAnsi="Tahoma" w:cs="Tahoma"/>
                <w:noProof/>
                <w:snapToGrid w:val="0"/>
                <w:sz w:val="28"/>
              </w:rPr>
            </w:pPr>
          </w:p>
        </w:tc>
      </w:tr>
      <w:tr w:rsidR="00B877C4" w:rsidRPr="00F6188C" w14:paraId="059550B2" w14:textId="77777777" w:rsidTr="00BF343C">
        <w:trPr>
          <w:trHeight w:val="235"/>
        </w:trPr>
        <w:tc>
          <w:tcPr>
            <w:tcW w:w="2409" w:type="dxa"/>
            <w:tcBorders>
              <w:top w:val="single" w:sz="4" w:space="0" w:color="auto"/>
              <w:left w:val="nil"/>
              <w:bottom w:val="nil"/>
              <w:right w:val="nil"/>
            </w:tcBorders>
            <w:hideMark/>
          </w:tcPr>
          <w:p w14:paraId="60FF8E5C" w14:textId="77777777" w:rsidR="00B877C4" w:rsidRPr="00F6188C" w:rsidRDefault="00B877C4" w:rsidP="00BF343C">
            <w:pPr>
              <w:keepNext/>
              <w:keepLines/>
              <w:ind w:right="-285"/>
              <w:rPr>
                <w:rFonts w:ascii="Tahoma" w:hAnsi="Tahoma" w:cs="Tahoma"/>
                <w:noProof/>
                <w:snapToGrid w:val="0"/>
                <w:sz w:val="18"/>
              </w:rPr>
            </w:pPr>
            <w:r w:rsidRPr="00F6188C">
              <w:rPr>
                <w:rFonts w:ascii="Tahoma" w:hAnsi="Tahoma" w:cs="Tahoma"/>
                <w:noProof/>
                <w:snapToGrid w:val="0"/>
                <w:sz w:val="18"/>
              </w:rPr>
              <w:t xml:space="preserve">       (kraj, datum)</w:t>
            </w:r>
          </w:p>
        </w:tc>
        <w:tc>
          <w:tcPr>
            <w:tcW w:w="2692" w:type="dxa"/>
            <w:hideMark/>
          </w:tcPr>
          <w:p w14:paraId="47054B9E" w14:textId="77777777" w:rsidR="00B877C4" w:rsidRPr="00F6188C" w:rsidRDefault="00B877C4" w:rsidP="00BF343C">
            <w:pPr>
              <w:keepNext/>
              <w:keepLines/>
              <w:ind w:right="-285"/>
              <w:jc w:val="center"/>
              <w:rPr>
                <w:rFonts w:ascii="Tahoma" w:hAnsi="Tahoma" w:cs="Tahoma"/>
                <w:noProof/>
                <w:snapToGrid w:val="0"/>
                <w:sz w:val="18"/>
              </w:rPr>
            </w:pPr>
            <w:r w:rsidRPr="00F6188C">
              <w:rPr>
                <w:rFonts w:ascii="Tahoma" w:hAnsi="Tahoma" w:cs="Tahoma"/>
                <w:noProof/>
                <w:snapToGrid w:val="0"/>
                <w:sz w:val="18"/>
              </w:rPr>
              <w:t>žig</w:t>
            </w:r>
          </w:p>
        </w:tc>
        <w:tc>
          <w:tcPr>
            <w:tcW w:w="4394" w:type="dxa"/>
            <w:tcBorders>
              <w:top w:val="single" w:sz="4" w:space="0" w:color="auto"/>
              <w:left w:val="nil"/>
              <w:bottom w:val="nil"/>
              <w:right w:val="nil"/>
            </w:tcBorders>
            <w:hideMark/>
          </w:tcPr>
          <w:p w14:paraId="3132D154" w14:textId="77777777" w:rsidR="00B877C4" w:rsidRPr="00F6188C" w:rsidRDefault="00B877C4" w:rsidP="00BF343C">
            <w:pPr>
              <w:keepNext/>
              <w:keepLines/>
              <w:ind w:right="-285"/>
              <w:jc w:val="center"/>
              <w:rPr>
                <w:rFonts w:ascii="Tahoma" w:hAnsi="Tahoma" w:cs="Tahoma"/>
                <w:noProof/>
                <w:snapToGrid w:val="0"/>
                <w:sz w:val="18"/>
              </w:rPr>
            </w:pPr>
            <w:r w:rsidRPr="00F6188C">
              <w:rPr>
                <w:rFonts w:ascii="Tahoma" w:hAnsi="Tahoma" w:cs="Tahoma"/>
                <w:noProof/>
                <w:snapToGrid w:val="0"/>
                <w:sz w:val="18"/>
              </w:rPr>
              <w:t>(</w:t>
            </w:r>
            <w:r>
              <w:rPr>
                <w:rFonts w:ascii="Tahoma" w:hAnsi="Tahoma" w:cs="Tahoma"/>
                <w:noProof/>
                <w:snapToGrid w:val="0"/>
                <w:sz w:val="18"/>
              </w:rPr>
              <w:t>Ime in priimek ter podpis</w:t>
            </w:r>
            <w:r w:rsidRPr="00F6188C">
              <w:rPr>
                <w:rFonts w:ascii="Tahoma" w:hAnsi="Tahoma" w:cs="Tahoma"/>
                <w:noProof/>
                <w:snapToGrid w:val="0"/>
                <w:sz w:val="18"/>
              </w:rPr>
              <w:t xml:space="preserve"> </w:t>
            </w:r>
            <w:r>
              <w:rPr>
                <w:rFonts w:ascii="Tahoma" w:hAnsi="Tahoma" w:cs="Tahoma"/>
                <w:b/>
                <w:noProof/>
                <w:snapToGrid w:val="0"/>
                <w:sz w:val="18"/>
              </w:rPr>
              <w:t>izdajatelja reference</w:t>
            </w:r>
            <w:r w:rsidRPr="00F6188C">
              <w:rPr>
                <w:rFonts w:ascii="Tahoma" w:hAnsi="Tahoma" w:cs="Tahoma"/>
                <w:noProof/>
                <w:snapToGrid w:val="0"/>
                <w:sz w:val="18"/>
              </w:rPr>
              <w:t>)</w:t>
            </w:r>
          </w:p>
        </w:tc>
      </w:tr>
    </w:tbl>
    <w:p w14:paraId="3764B8FD" w14:textId="77777777" w:rsidR="00DA7F5D" w:rsidRPr="001D35CF" w:rsidRDefault="00DA7F5D" w:rsidP="001451B1">
      <w:pPr>
        <w:keepNext/>
        <w:keepLines/>
        <w:rPr>
          <w:rFonts w:ascii="Tahoma" w:hAnsi="Tahoma" w:cs="Tahoma"/>
          <w:sz w:val="14"/>
        </w:rPr>
      </w:pPr>
    </w:p>
    <w:p w14:paraId="27818609" w14:textId="3286C218" w:rsidR="00DA7F5D" w:rsidRPr="00D36176" w:rsidRDefault="00DA7F5D" w:rsidP="001451B1">
      <w:pPr>
        <w:keepNext/>
        <w:keepLines/>
        <w:spacing w:line="276" w:lineRule="auto"/>
        <w:rPr>
          <w:rFonts w:ascii="Tahoma" w:hAnsi="Tahoma" w:cs="Tahoma"/>
          <w:b/>
          <w:i/>
          <w:sz w:val="18"/>
          <w:szCs w:val="18"/>
        </w:rPr>
      </w:pPr>
      <w:r w:rsidRPr="001D35CF">
        <w:rPr>
          <w:rFonts w:ascii="Tahoma" w:hAnsi="Tahoma" w:cs="Tahoma"/>
          <w:b/>
          <w:i/>
          <w:sz w:val="18"/>
          <w:szCs w:val="18"/>
        </w:rPr>
        <w:t xml:space="preserve">Navodilo: </w:t>
      </w:r>
      <w:r w:rsidRPr="001D35CF">
        <w:rPr>
          <w:rFonts w:ascii="Tahoma" w:hAnsi="Tahoma" w:cs="Tahoma"/>
          <w:bCs/>
          <w:i/>
          <w:sz w:val="18"/>
          <w:szCs w:val="18"/>
        </w:rPr>
        <w:t>Ponudnik obrazec razmnoži v potrebnem številu!</w:t>
      </w:r>
    </w:p>
    <w:p w14:paraId="542A506D" w14:textId="5DA1D47C" w:rsidR="00651A7D" w:rsidRPr="00DA7F5D" w:rsidRDefault="00651A7D" w:rsidP="001451B1">
      <w:pPr>
        <w:keepNext/>
        <w:keepLines/>
        <w:spacing w:line="276" w:lineRule="auto"/>
        <w:rPr>
          <w:b/>
        </w:rPr>
      </w:pPr>
      <w:r w:rsidRPr="001D35CF">
        <w:rPr>
          <w:sz w:val="10"/>
          <w:szCs w:val="10"/>
        </w:rPr>
        <w:br w:type="page"/>
      </w: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57"/>
      </w:tblGrid>
      <w:tr w:rsidR="001451B1" w:rsidRPr="001D35CF" w14:paraId="0525E3D1" w14:textId="77777777" w:rsidTr="00B06848">
        <w:tc>
          <w:tcPr>
            <w:tcW w:w="8252" w:type="dxa"/>
            <w:tcBorders>
              <w:top w:val="single" w:sz="4" w:space="0" w:color="auto"/>
              <w:bottom w:val="single" w:sz="4" w:space="0" w:color="auto"/>
            </w:tcBorders>
          </w:tcPr>
          <w:p w14:paraId="50220D82" w14:textId="4A453C06" w:rsidR="001451B1" w:rsidRPr="001D35CF" w:rsidRDefault="001451B1" w:rsidP="001451B1">
            <w:pPr>
              <w:keepNext/>
              <w:keepLines/>
              <w:rPr>
                <w:rFonts w:ascii="Tahoma" w:hAnsi="Tahoma" w:cs="Tahoma"/>
              </w:rPr>
            </w:pPr>
            <w:r w:rsidRPr="001D35CF">
              <w:rPr>
                <w:rFonts w:ascii="Tahoma" w:hAnsi="Tahoma" w:cs="Tahoma"/>
              </w:rPr>
              <w:lastRenderedPageBreak/>
              <w:t xml:space="preserve">REFERENCA - </w:t>
            </w:r>
            <w:r w:rsidR="005E26B9" w:rsidRPr="001D35CF">
              <w:rPr>
                <w:rFonts w:ascii="Tahoma" w:hAnsi="Tahoma" w:cs="Tahoma"/>
              </w:rPr>
              <w:t>PROJEKTNA DOKUMENTACIJA</w:t>
            </w:r>
            <w:r w:rsidR="005E26B9">
              <w:rPr>
                <w:rFonts w:ascii="Tahoma" w:hAnsi="Tahoma" w:cs="Tahoma"/>
              </w:rPr>
              <w:t xml:space="preserve"> (</w:t>
            </w:r>
            <w:r>
              <w:rPr>
                <w:rFonts w:ascii="Tahoma" w:hAnsi="Tahoma" w:cs="Tahoma"/>
              </w:rPr>
              <w:t>VIZUALIZACIJA</w:t>
            </w:r>
            <w:r w:rsidR="005E26B9">
              <w:rPr>
                <w:rFonts w:ascii="Tahoma" w:hAnsi="Tahoma" w:cs="Tahoma"/>
              </w:rPr>
              <w:t>)</w:t>
            </w:r>
          </w:p>
        </w:tc>
        <w:tc>
          <w:tcPr>
            <w:tcW w:w="1457" w:type="dxa"/>
            <w:tcBorders>
              <w:top w:val="single" w:sz="4" w:space="0" w:color="auto"/>
              <w:bottom w:val="single" w:sz="4" w:space="0" w:color="auto"/>
            </w:tcBorders>
          </w:tcPr>
          <w:p w14:paraId="456D175B" w14:textId="2CB4345A" w:rsidR="001451B1" w:rsidRPr="001D35CF" w:rsidRDefault="001451B1" w:rsidP="001451B1">
            <w:pPr>
              <w:keepNext/>
              <w:keepLines/>
              <w:rPr>
                <w:rFonts w:ascii="Tahoma" w:hAnsi="Tahoma" w:cs="Tahoma"/>
                <w:b/>
                <w:i/>
              </w:rPr>
            </w:pPr>
            <w:r w:rsidRPr="001D35CF">
              <w:rPr>
                <w:rFonts w:ascii="Tahoma" w:hAnsi="Tahoma" w:cs="Tahoma"/>
                <w:b/>
                <w:i/>
              </w:rPr>
              <w:t xml:space="preserve">Priloga  </w:t>
            </w:r>
            <w:r w:rsidR="005E26B9">
              <w:rPr>
                <w:rFonts w:ascii="Tahoma" w:hAnsi="Tahoma" w:cs="Tahoma"/>
                <w:b/>
                <w:i/>
              </w:rPr>
              <w:t>7</w:t>
            </w:r>
            <w:r w:rsidR="00E816E0">
              <w:rPr>
                <w:rFonts w:ascii="Tahoma" w:hAnsi="Tahoma" w:cs="Tahoma"/>
                <w:b/>
                <w:i/>
              </w:rPr>
              <w:t>/3</w:t>
            </w:r>
          </w:p>
        </w:tc>
      </w:tr>
    </w:tbl>
    <w:p w14:paraId="433C28D9" w14:textId="77777777" w:rsidR="00BC2115" w:rsidRPr="001D35CF" w:rsidRDefault="00BC2115" w:rsidP="001451B1">
      <w:pPr>
        <w:keepNext/>
        <w:keepLines/>
        <w:spacing w:before="120"/>
        <w:jc w:val="right"/>
        <w:rPr>
          <w:rFonts w:ascii="Tahoma" w:hAnsi="Tahoma" w:cs="Tahoma"/>
          <w:i/>
          <w:sz w:val="16"/>
          <w:szCs w:val="16"/>
        </w:rPr>
      </w:pPr>
      <w:r w:rsidRPr="001D35CF">
        <w:rPr>
          <w:rFonts w:ascii="Tahoma" w:hAnsi="Tahoma" w:cs="Tahoma"/>
          <w:i/>
          <w:sz w:val="16"/>
          <w:szCs w:val="16"/>
        </w:rPr>
        <w:t>……/……</w:t>
      </w:r>
    </w:p>
    <w:p w14:paraId="75F7F535" w14:textId="77777777" w:rsidR="00BC2115" w:rsidRPr="001D35CF" w:rsidRDefault="00BC2115" w:rsidP="001451B1">
      <w:pPr>
        <w:keepNext/>
        <w:keepLines/>
        <w:jc w:val="right"/>
        <w:rPr>
          <w:rFonts w:ascii="Tahoma" w:hAnsi="Tahoma" w:cs="Tahoma"/>
          <w:i/>
          <w:sz w:val="16"/>
          <w:szCs w:val="16"/>
        </w:rPr>
      </w:pPr>
      <w:r w:rsidRPr="001D35CF">
        <w:rPr>
          <w:rFonts w:ascii="Tahoma" w:hAnsi="Tahoma" w:cs="Tahoma"/>
          <w:i/>
          <w:sz w:val="16"/>
          <w:szCs w:val="16"/>
        </w:rPr>
        <w:t>(št. izvoda / št. vseh izvodov)</w:t>
      </w:r>
    </w:p>
    <w:p w14:paraId="05E85D16" w14:textId="5EA861F6" w:rsidR="00BC2115" w:rsidRPr="001451B1" w:rsidRDefault="001451B1" w:rsidP="001451B1">
      <w:pPr>
        <w:keepNext/>
        <w:keepLines/>
        <w:tabs>
          <w:tab w:val="left" w:pos="567"/>
          <w:tab w:val="num" w:pos="851"/>
          <w:tab w:val="left" w:pos="993"/>
        </w:tabs>
        <w:ind w:left="1418" w:hanging="1418"/>
        <w:rPr>
          <w:rFonts w:ascii="Tahoma" w:hAnsi="Tahoma" w:cs="Tahoma"/>
          <w:b/>
          <w:bCs/>
        </w:rPr>
      </w:pPr>
      <w:r w:rsidRPr="001451B1">
        <w:rPr>
          <w:rFonts w:ascii="Tahoma" w:eastAsiaTheme="minorHAnsi" w:hAnsi="Tahoma" w:cs="Tahoma"/>
          <w:b/>
          <w:bCs/>
        </w:rPr>
        <w:t>JHL-32/26</w:t>
      </w:r>
      <w:r w:rsidR="00BC2115" w:rsidRPr="001451B1">
        <w:rPr>
          <w:rFonts w:ascii="Tahoma" w:eastAsiaTheme="minorHAnsi" w:hAnsi="Tahoma" w:cs="Tahoma"/>
          <w:b/>
          <w:bCs/>
        </w:rPr>
        <w:t xml:space="preserve"> </w:t>
      </w:r>
      <w:r w:rsidR="00DA7F5D" w:rsidRPr="001451B1">
        <w:rPr>
          <w:rFonts w:ascii="Tahoma" w:hAnsi="Tahoma" w:cs="Tahoma"/>
          <w:b/>
          <w:bCs/>
        </w:rPr>
        <w:t>Izdelava idejne zasnove projekta - Vzpostavitev krožne plovne poti na Ljubljanici in Gruberjevem prekopu ob hkratni energetski izrabi Ljubljanice</w:t>
      </w:r>
    </w:p>
    <w:p w14:paraId="3E47C09A" w14:textId="77777777" w:rsidR="00BC2115" w:rsidRPr="001D35CF" w:rsidRDefault="00BC2115" w:rsidP="001451B1">
      <w:pPr>
        <w:keepNext/>
        <w:keepLines/>
        <w:tabs>
          <w:tab w:val="left" w:pos="567"/>
          <w:tab w:val="num" w:pos="851"/>
          <w:tab w:val="left" w:pos="993"/>
        </w:tabs>
        <w:rPr>
          <w:rFonts w:ascii="Tahoma" w:hAnsi="Tahoma" w:cs="Tahoma"/>
          <w:sz w:val="24"/>
          <w:szCs w:val="18"/>
        </w:rPr>
      </w:pPr>
    </w:p>
    <w:p w14:paraId="61B4A2D8" w14:textId="77777777" w:rsidR="00BC2115" w:rsidRPr="001D35CF" w:rsidRDefault="00BC2115" w:rsidP="001451B1">
      <w:pPr>
        <w:keepNext/>
        <w:keepLines/>
        <w:rPr>
          <w:rFonts w:ascii="Tahoma" w:eastAsia="Calibri" w:hAnsi="Tahoma" w:cs="Tahoma"/>
          <w:lang w:eastAsia="en-US"/>
        </w:rPr>
      </w:pPr>
      <w:r w:rsidRPr="001D35CF">
        <w:rPr>
          <w:rFonts w:ascii="Tahoma" w:hAnsi="Tahoma" w:cs="Tahoma"/>
          <w:b/>
          <w:bCs/>
        </w:rPr>
        <w:t>Izvajalec referenčnega dela</w:t>
      </w:r>
      <w:r w:rsidRPr="001D35CF">
        <w:rPr>
          <w:rFonts w:ascii="Tahoma" w:hAnsi="Tahoma" w:cs="Tahoma"/>
        </w:rPr>
        <w:t xml:space="preserve">  </w:t>
      </w:r>
      <w:r w:rsidRPr="001D35CF">
        <w:rPr>
          <w:rFonts w:ascii="Tahoma" w:eastAsia="Calibri" w:hAnsi="Tahoma" w:cs="Tahoma"/>
          <w:lang w:eastAsia="en-US"/>
        </w:rPr>
        <w:t>(naziv in naslov gospodarskega subjekta):</w:t>
      </w:r>
    </w:p>
    <w:p w14:paraId="69D81C92" w14:textId="77777777" w:rsidR="00BC2115" w:rsidRPr="001D35CF" w:rsidRDefault="00BC2115" w:rsidP="001451B1">
      <w:pPr>
        <w:keepNext/>
        <w:keepLines/>
        <w:rPr>
          <w:rFonts w:ascii="Tahoma" w:eastAsia="Calibri" w:hAnsi="Tahoma" w:cs="Tahoma"/>
          <w:sz w:val="10"/>
          <w:szCs w:val="10"/>
          <w:lang w:eastAsia="en-US"/>
        </w:rPr>
      </w:pPr>
    </w:p>
    <w:p w14:paraId="22CD00A8" w14:textId="77777777" w:rsidR="00BC2115" w:rsidRPr="001D35CF" w:rsidRDefault="00BC2115" w:rsidP="001451B1">
      <w:pPr>
        <w:keepNext/>
        <w:keepLines/>
        <w:rPr>
          <w:rFonts w:ascii="Tahoma" w:eastAsia="Calibri" w:hAnsi="Tahoma" w:cs="Tahoma"/>
          <w:lang w:eastAsia="en-US"/>
        </w:rPr>
      </w:pPr>
      <w:r w:rsidRPr="001D35CF">
        <w:rPr>
          <w:rFonts w:ascii="Tahoma" w:eastAsia="Calibri" w:hAnsi="Tahoma" w:cs="Tahoma"/>
          <w:lang w:eastAsia="en-US"/>
        </w:rPr>
        <w:t>______________________________________________________________________________________</w:t>
      </w:r>
    </w:p>
    <w:p w14:paraId="2D9EEAEC" w14:textId="77777777" w:rsidR="00BC2115" w:rsidRPr="001D35CF" w:rsidRDefault="00BC2115" w:rsidP="001451B1">
      <w:pPr>
        <w:keepNext/>
        <w:keepLines/>
        <w:rPr>
          <w:rFonts w:ascii="Tahoma" w:hAnsi="Tahoma" w:cs="Tahoma"/>
          <w:sz w:val="10"/>
          <w:szCs w:val="10"/>
        </w:rPr>
      </w:pPr>
    </w:p>
    <w:p w14:paraId="32066C15" w14:textId="77777777" w:rsidR="00BC2115" w:rsidRPr="001D35CF" w:rsidRDefault="00BC2115" w:rsidP="001451B1">
      <w:pPr>
        <w:keepNext/>
        <w:keepLines/>
        <w:rPr>
          <w:rFonts w:ascii="Tahoma" w:hAnsi="Tahoma" w:cs="Tahoma"/>
          <w:sz w:val="16"/>
          <w:szCs w:val="16"/>
        </w:rPr>
      </w:pPr>
    </w:p>
    <w:p w14:paraId="3B6D2A63" w14:textId="77777777" w:rsidR="00BC2115" w:rsidRPr="001D35CF" w:rsidRDefault="00BC2115" w:rsidP="001451B1">
      <w:pPr>
        <w:keepNext/>
        <w:keepLines/>
        <w:jc w:val="both"/>
        <w:rPr>
          <w:rFonts w:ascii="Tahoma" w:hAnsi="Tahoma" w:cs="Tahoma"/>
          <w:szCs w:val="17"/>
        </w:rPr>
      </w:pPr>
      <w:r w:rsidRPr="001D35CF">
        <w:rPr>
          <w:rFonts w:ascii="Tahoma" w:hAnsi="Tahoma" w:cs="Tahoma"/>
          <w:szCs w:val="17"/>
        </w:rPr>
        <w:t xml:space="preserve">Pod kazensko in materialno odgovornostjo izjavljamo, da so spodaj navedeni podatki o referenčnih delih resnični. Na podlagi morebitnega poziva bomo naročniku v zahtevanem roku predložili dodatna dokazila o uspešni izvedbi navedenih referenčnih del. </w:t>
      </w:r>
    </w:p>
    <w:p w14:paraId="65FFD9C0" w14:textId="77777777" w:rsidR="00BC2115" w:rsidRPr="001D35CF" w:rsidRDefault="00BC2115" w:rsidP="001451B1">
      <w:pPr>
        <w:keepNext/>
        <w:keepLines/>
        <w:rPr>
          <w:rFonts w:ascii="Tahoma" w:hAnsi="Tahoma" w:cs="Tahoma"/>
          <w:sz w:val="16"/>
          <w:szCs w:val="22"/>
        </w:rPr>
      </w:pPr>
    </w:p>
    <w:tbl>
      <w:tblPr>
        <w:tblW w:w="9642" w:type="dxa"/>
        <w:tblInd w:w="-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445"/>
        <w:gridCol w:w="1102"/>
        <w:gridCol w:w="1631"/>
        <w:gridCol w:w="1531"/>
        <w:gridCol w:w="2933"/>
      </w:tblGrid>
      <w:tr w:rsidR="00BC2115" w:rsidRPr="001D35CF" w14:paraId="09B5B6B7" w14:textId="77777777" w:rsidTr="00B877C4">
        <w:trPr>
          <w:trHeight w:val="380"/>
        </w:trPr>
        <w:tc>
          <w:tcPr>
            <w:tcW w:w="9642" w:type="dxa"/>
            <w:gridSpan w:val="5"/>
            <w:tcBorders>
              <w:top w:val="single" w:sz="2" w:space="0" w:color="auto"/>
              <w:left w:val="single" w:sz="2" w:space="0" w:color="auto"/>
              <w:bottom w:val="single" w:sz="2" w:space="0" w:color="auto"/>
              <w:right w:val="single" w:sz="2" w:space="0" w:color="auto"/>
            </w:tcBorders>
            <w:vAlign w:val="center"/>
          </w:tcPr>
          <w:p w14:paraId="23518706" w14:textId="72DECDB8" w:rsidR="00BC2115" w:rsidRPr="001D35CF" w:rsidRDefault="00AF17F5" w:rsidP="001451B1">
            <w:pPr>
              <w:keepNext/>
              <w:keepLines/>
              <w:ind w:right="-285"/>
              <w:jc w:val="center"/>
              <w:rPr>
                <w:rFonts w:ascii="Tahoma" w:hAnsi="Tahoma" w:cs="Tahoma"/>
                <w:bCs/>
                <w:szCs w:val="22"/>
              </w:rPr>
            </w:pPr>
            <w:r w:rsidRPr="001D35CF">
              <w:rPr>
                <w:rFonts w:ascii="Tahoma" w:hAnsi="Tahoma" w:cs="Tahoma"/>
                <w:bCs/>
                <w:szCs w:val="22"/>
              </w:rPr>
              <w:t>3.</w:t>
            </w:r>
            <w:r w:rsidR="005E26B9">
              <w:rPr>
                <w:rFonts w:ascii="Tahoma" w:hAnsi="Tahoma" w:cs="Tahoma"/>
                <w:bCs/>
                <w:szCs w:val="22"/>
              </w:rPr>
              <w:t>3</w:t>
            </w:r>
            <w:r w:rsidRPr="001D35CF">
              <w:rPr>
                <w:rFonts w:ascii="Tahoma" w:hAnsi="Tahoma" w:cs="Tahoma"/>
                <w:bCs/>
                <w:szCs w:val="22"/>
              </w:rPr>
              <w:t>.4.1. REFERENCE - GOSPODARSKI SUBJEKT</w:t>
            </w:r>
            <w:r w:rsidRPr="001D35CF">
              <w:rPr>
                <w:bCs/>
              </w:rPr>
              <w:t xml:space="preserve"> - </w:t>
            </w:r>
            <w:r w:rsidR="005E26B9">
              <w:rPr>
                <w:rFonts w:ascii="Tahoma" w:hAnsi="Tahoma" w:cs="Tahoma"/>
                <w:bCs/>
                <w:szCs w:val="22"/>
              </w:rPr>
              <w:t>A</w:t>
            </w:r>
            <w:r w:rsidRPr="001D35CF">
              <w:rPr>
                <w:rFonts w:ascii="Tahoma" w:hAnsi="Tahoma" w:cs="Tahoma"/>
                <w:bCs/>
                <w:szCs w:val="22"/>
              </w:rPr>
              <w:t xml:space="preserve">) </w:t>
            </w:r>
            <w:r w:rsidR="005E26B9" w:rsidRPr="001D35CF">
              <w:rPr>
                <w:rFonts w:ascii="Tahoma" w:hAnsi="Tahoma" w:cs="Tahoma"/>
                <w:bCs/>
                <w:szCs w:val="22"/>
              </w:rPr>
              <w:t>PROJEKTNA DOKUMENTACIJA</w:t>
            </w:r>
            <w:r w:rsidR="005E26B9">
              <w:rPr>
                <w:rFonts w:ascii="Tahoma" w:hAnsi="Tahoma" w:cs="Tahoma"/>
                <w:bCs/>
                <w:szCs w:val="22"/>
              </w:rPr>
              <w:t xml:space="preserve"> (3)</w:t>
            </w:r>
          </w:p>
        </w:tc>
      </w:tr>
      <w:tr w:rsidR="00BC2115" w:rsidRPr="001D35CF" w14:paraId="01A48C6F" w14:textId="77777777" w:rsidTr="00B877C4">
        <w:trPr>
          <w:trHeight w:val="277"/>
        </w:trPr>
        <w:tc>
          <w:tcPr>
            <w:tcW w:w="9642" w:type="dxa"/>
            <w:gridSpan w:val="5"/>
            <w:tcBorders>
              <w:top w:val="single" w:sz="2" w:space="0" w:color="auto"/>
              <w:left w:val="single" w:sz="2" w:space="0" w:color="auto"/>
              <w:bottom w:val="single" w:sz="2" w:space="0" w:color="auto"/>
              <w:right w:val="single" w:sz="2" w:space="0" w:color="auto"/>
            </w:tcBorders>
            <w:vAlign w:val="center"/>
          </w:tcPr>
          <w:p w14:paraId="1B2F538A" w14:textId="77777777" w:rsidR="00BC2115" w:rsidRPr="001D35CF" w:rsidRDefault="00BC2115" w:rsidP="001451B1">
            <w:pPr>
              <w:keepNext/>
              <w:keepLines/>
              <w:ind w:right="-285"/>
              <w:jc w:val="both"/>
              <w:rPr>
                <w:rFonts w:ascii="Tahoma" w:hAnsi="Tahoma" w:cs="Tahoma"/>
                <w:b/>
              </w:rPr>
            </w:pPr>
            <w:r w:rsidRPr="001D35CF">
              <w:rPr>
                <w:rFonts w:ascii="Tahoma" w:hAnsi="Tahoma" w:cs="Tahoma"/>
                <w:b/>
                <w:sz w:val="18"/>
              </w:rPr>
              <w:t xml:space="preserve">Podatki o izvajalcu </w:t>
            </w:r>
            <w:r w:rsidRPr="001D35CF">
              <w:rPr>
                <w:rFonts w:ascii="Tahoma" w:eastAsia="Calibri" w:hAnsi="Tahoma" w:cs="Tahoma"/>
                <w:b/>
                <w:sz w:val="18"/>
                <w:lang w:eastAsia="en-US"/>
              </w:rPr>
              <w:t xml:space="preserve">referenčnega </w:t>
            </w:r>
            <w:r w:rsidRPr="001D35CF">
              <w:rPr>
                <w:rFonts w:ascii="Tahoma" w:hAnsi="Tahoma" w:cs="Tahoma"/>
                <w:b/>
                <w:sz w:val="18"/>
              </w:rPr>
              <w:t xml:space="preserve">dela/posla </w:t>
            </w:r>
            <w:r w:rsidRPr="001D35CF">
              <w:rPr>
                <w:rFonts w:ascii="Tahoma" w:hAnsi="Tahoma" w:cs="Tahoma"/>
                <w:sz w:val="18"/>
              </w:rPr>
              <w:t>(ponudnik oz. partner/podizvajalec)</w:t>
            </w:r>
            <w:r w:rsidRPr="001D35CF">
              <w:rPr>
                <w:rFonts w:ascii="Tahoma" w:hAnsi="Tahoma" w:cs="Tahoma"/>
                <w:b/>
                <w:sz w:val="18"/>
              </w:rPr>
              <w:t xml:space="preserve"> </w:t>
            </w:r>
          </w:p>
        </w:tc>
      </w:tr>
      <w:tr w:rsidR="00BC2115" w:rsidRPr="001D35CF" w14:paraId="7FE2BE05" w14:textId="77777777" w:rsidTr="00B877C4">
        <w:trPr>
          <w:trHeight w:val="638"/>
        </w:trPr>
        <w:tc>
          <w:tcPr>
            <w:tcW w:w="3547" w:type="dxa"/>
            <w:gridSpan w:val="2"/>
            <w:tcBorders>
              <w:top w:val="single" w:sz="2" w:space="0" w:color="auto"/>
              <w:left w:val="single" w:sz="2" w:space="0" w:color="auto"/>
              <w:bottom w:val="single" w:sz="2" w:space="0" w:color="auto"/>
              <w:right w:val="single" w:sz="2" w:space="0" w:color="auto"/>
            </w:tcBorders>
            <w:vAlign w:val="center"/>
          </w:tcPr>
          <w:p w14:paraId="20AC33C0" w14:textId="77777777" w:rsidR="00BC2115" w:rsidRPr="001D35CF" w:rsidRDefault="00BC2115" w:rsidP="001451B1">
            <w:pPr>
              <w:keepNext/>
              <w:keepLines/>
              <w:ind w:right="-285"/>
              <w:rPr>
                <w:rFonts w:ascii="Tahoma" w:eastAsia="Calibri" w:hAnsi="Tahoma" w:cs="Tahoma"/>
                <w:sz w:val="18"/>
                <w:szCs w:val="17"/>
                <w:lang w:eastAsia="en-US"/>
              </w:rPr>
            </w:pPr>
            <w:r w:rsidRPr="001D35CF">
              <w:rPr>
                <w:rFonts w:ascii="Tahoma" w:eastAsia="Calibri" w:hAnsi="Tahoma" w:cs="Tahoma"/>
                <w:sz w:val="18"/>
                <w:szCs w:val="17"/>
                <w:lang w:eastAsia="en-US"/>
              </w:rPr>
              <w:t xml:space="preserve">Izvajalec referenčnega dela </w:t>
            </w:r>
          </w:p>
          <w:p w14:paraId="094A13C9" w14:textId="77777777" w:rsidR="00BC2115" w:rsidRPr="001D35CF" w:rsidRDefault="00BC2115" w:rsidP="001451B1">
            <w:pPr>
              <w:keepNext/>
              <w:keepLines/>
              <w:ind w:right="-285"/>
              <w:rPr>
                <w:rFonts w:ascii="Tahoma" w:hAnsi="Tahoma" w:cs="Tahoma"/>
                <w:sz w:val="17"/>
                <w:szCs w:val="17"/>
              </w:rPr>
            </w:pPr>
            <w:r w:rsidRPr="001D35CF">
              <w:rPr>
                <w:rFonts w:ascii="Tahoma" w:eastAsia="Calibri" w:hAnsi="Tahoma" w:cs="Tahoma"/>
                <w:sz w:val="17"/>
                <w:szCs w:val="17"/>
                <w:lang w:eastAsia="en-US"/>
              </w:rPr>
              <w:t>(naziv in sedež/naslov)</w:t>
            </w:r>
            <w:r w:rsidRPr="001D35CF">
              <w:rPr>
                <w:rFonts w:ascii="Tahoma" w:hAnsi="Tahoma" w:cs="Tahoma"/>
                <w:sz w:val="17"/>
                <w:szCs w:val="17"/>
              </w:rPr>
              <w:t>:</w:t>
            </w:r>
          </w:p>
        </w:tc>
        <w:tc>
          <w:tcPr>
            <w:tcW w:w="6095" w:type="dxa"/>
            <w:gridSpan w:val="3"/>
            <w:tcBorders>
              <w:top w:val="single" w:sz="2" w:space="0" w:color="auto"/>
              <w:left w:val="single" w:sz="2" w:space="0" w:color="auto"/>
              <w:bottom w:val="single" w:sz="2" w:space="0" w:color="auto"/>
              <w:right w:val="single" w:sz="2" w:space="0" w:color="auto"/>
            </w:tcBorders>
            <w:vAlign w:val="center"/>
          </w:tcPr>
          <w:p w14:paraId="79E5CC7D" w14:textId="77777777" w:rsidR="00BC2115" w:rsidRPr="001D35CF" w:rsidRDefault="00BC2115" w:rsidP="001451B1">
            <w:pPr>
              <w:keepNext/>
              <w:keepLines/>
              <w:ind w:right="-285"/>
              <w:jc w:val="both"/>
              <w:rPr>
                <w:rFonts w:ascii="Tahoma" w:hAnsi="Tahoma" w:cs="Tahoma"/>
                <w:sz w:val="18"/>
                <w:szCs w:val="18"/>
              </w:rPr>
            </w:pPr>
          </w:p>
        </w:tc>
      </w:tr>
      <w:tr w:rsidR="001451B1" w:rsidRPr="001D35CF" w14:paraId="4D80AD12" w14:textId="77777777" w:rsidTr="00B877C4">
        <w:trPr>
          <w:trHeight w:val="638"/>
        </w:trPr>
        <w:tc>
          <w:tcPr>
            <w:tcW w:w="3547" w:type="dxa"/>
            <w:gridSpan w:val="2"/>
            <w:tcBorders>
              <w:top w:val="single" w:sz="2" w:space="0" w:color="auto"/>
              <w:left w:val="single" w:sz="2" w:space="0" w:color="auto"/>
              <w:bottom w:val="single" w:sz="2" w:space="0" w:color="auto"/>
              <w:right w:val="single" w:sz="2" w:space="0" w:color="auto"/>
            </w:tcBorders>
            <w:vAlign w:val="center"/>
          </w:tcPr>
          <w:p w14:paraId="45D500C3" w14:textId="4FED84EF" w:rsidR="001451B1" w:rsidRPr="001D35CF" w:rsidRDefault="001451B1" w:rsidP="001451B1">
            <w:pPr>
              <w:keepNext/>
              <w:keepLines/>
              <w:ind w:right="-285"/>
              <w:rPr>
                <w:rFonts w:ascii="Tahoma" w:eastAsia="Calibri" w:hAnsi="Tahoma" w:cs="Tahoma"/>
                <w:sz w:val="18"/>
                <w:szCs w:val="17"/>
                <w:lang w:eastAsia="en-US"/>
              </w:rPr>
            </w:pPr>
            <w:r>
              <w:rPr>
                <w:rFonts w:ascii="Tahoma" w:eastAsia="Calibri" w:hAnsi="Tahoma" w:cs="Tahoma"/>
                <w:sz w:val="18"/>
                <w:szCs w:val="17"/>
                <w:lang w:eastAsia="en-US"/>
              </w:rPr>
              <w:t>Vloga izvajalca referenčnega posla (označi):</w:t>
            </w:r>
          </w:p>
        </w:tc>
        <w:tc>
          <w:tcPr>
            <w:tcW w:w="6095" w:type="dxa"/>
            <w:gridSpan w:val="3"/>
            <w:tcBorders>
              <w:top w:val="single" w:sz="2" w:space="0" w:color="auto"/>
              <w:left w:val="single" w:sz="2" w:space="0" w:color="auto"/>
              <w:bottom w:val="single" w:sz="2" w:space="0" w:color="auto"/>
              <w:right w:val="single" w:sz="2" w:space="0" w:color="auto"/>
            </w:tcBorders>
            <w:vAlign w:val="center"/>
          </w:tcPr>
          <w:p w14:paraId="178B13BB" w14:textId="6611AD59" w:rsidR="001451B1" w:rsidRPr="001D35CF" w:rsidRDefault="001451B1" w:rsidP="001451B1">
            <w:pPr>
              <w:keepNext/>
              <w:keepLines/>
              <w:ind w:right="-285"/>
              <w:jc w:val="center"/>
              <w:rPr>
                <w:rFonts w:ascii="Tahoma" w:hAnsi="Tahoma" w:cs="Tahoma"/>
                <w:sz w:val="18"/>
                <w:szCs w:val="18"/>
              </w:rPr>
            </w:pPr>
            <w:r>
              <w:rPr>
                <w:rFonts w:ascii="Tahoma" w:hAnsi="Tahoma" w:cs="Tahoma"/>
                <w:sz w:val="18"/>
                <w:szCs w:val="18"/>
              </w:rPr>
              <w:t>Glavni izvajalec / partner / podizvajalec</w:t>
            </w:r>
          </w:p>
        </w:tc>
      </w:tr>
      <w:tr w:rsidR="001451B1" w:rsidRPr="001D35CF" w14:paraId="0C54EE7F" w14:textId="77777777" w:rsidTr="00B877C4">
        <w:trPr>
          <w:trHeight w:val="290"/>
        </w:trPr>
        <w:tc>
          <w:tcPr>
            <w:tcW w:w="9642" w:type="dxa"/>
            <w:gridSpan w:val="5"/>
            <w:tcBorders>
              <w:top w:val="single" w:sz="2" w:space="0" w:color="auto"/>
              <w:left w:val="single" w:sz="2" w:space="0" w:color="auto"/>
              <w:bottom w:val="single" w:sz="2" w:space="0" w:color="auto"/>
              <w:right w:val="single" w:sz="2" w:space="0" w:color="auto"/>
            </w:tcBorders>
            <w:vAlign w:val="center"/>
          </w:tcPr>
          <w:p w14:paraId="38A0CFE9" w14:textId="77777777" w:rsidR="001451B1" w:rsidRPr="001D35CF" w:rsidRDefault="001451B1" w:rsidP="001451B1">
            <w:pPr>
              <w:keepNext/>
              <w:keepLines/>
              <w:ind w:right="-285"/>
              <w:jc w:val="both"/>
              <w:rPr>
                <w:rFonts w:ascii="Tahoma" w:hAnsi="Tahoma" w:cs="Tahoma"/>
                <w:sz w:val="18"/>
                <w:szCs w:val="18"/>
              </w:rPr>
            </w:pPr>
            <w:r w:rsidRPr="001D35CF">
              <w:rPr>
                <w:rFonts w:ascii="Tahoma" w:hAnsi="Tahoma" w:cs="Tahoma"/>
                <w:b/>
                <w:sz w:val="18"/>
              </w:rPr>
              <w:t>Podatki o plačniku del (izdajatelju reference oz. končni naročnik)</w:t>
            </w:r>
          </w:p>
        </w:tc>
      </w:tr>
      <w:tr w:rsidR="001451B1" w:rsidRPr="001D35CF" w14:paraId="701CC607" w14:textId="77777777" w:rsidTr="00B877C4">
        <w:trPr>
          <w:trHeight w:val="703"/>
        </w:trPr>
        <w:tc>
          <w:tcPr>
            <w:tcW w:w="3547" w:type="dxa"/>
            <w:gridSpan w:val="2"/>
            <w:tcBorders>
              <w:top w:val="single" w:sz="2" w:space="0" w:color="auto"/>
              <w:left w:val="single" w:sz="2" w:space="0" w:color="auto"/>
              <w:bottom w:val="single" w:sz="2" w:space="0" w:color="auto"/>
              <w:right w:val="single" w:sz="2" w:space="0" w:color="auto"/>
            </w:tcBorders>
            <w:vAlign w:val="center"/>
            <w:hideMark/>
          </w:tcPr>
          <w:p w14:paraId="314E313D" w14:textId="77777777" w:rsidR="001451B1" w:rsidRPr="001D35CF" w:rsidRDefault="001451B1" w:rsidP="001451B1">
            <w:pPr>
              <w:keepNext/>
              <w:keepLines/>
              <w:ind w:right="-285"/>
              <w:rPr>
                <w:rFonts w:ascii="Tahoma" w:hAnsi="Tahoma" w:cs="Tahoma"/>
                <w:sz w:val="18"/>
                <w:szCs w:val="18"/>
              </w:rPr>
            </w:pPr>
            <w:r w:rsidRPr="001D35CF">
              <w:rPr>
                <w:rFonts w:ascii="Tahoma" w:hAnsi="Tahoma" w:cs="Tahoma"/>
                <w:sz w:val="18"/>
                <w:szCs w:val="18"/>
              </w:rPr>
              <w:t xml:space="preserve">Izdajatelj reference </w:t>
            </w:r>
          </w:p>
          <w:p w14:paraId="1FC3C65B" w14:textId="77777777" w:rsidR="001451B1" w:rsidRPr="001D35CF" w:rsidRDefault="001451B1" w:rsidP="001451B1">
            <w:pPr>
              <w:keepNext/>
              <w:keepLines/>
              <w:ind w:right="-285"/>
              <w:rPr>
                <w:rFonts w:ascii="Tahoma" w:hAnsi="Tahoma" w:cs="Tahoma"/>
                <w:sz w:val="18"/>
                <w:szCs w:val="18"/>
              </w:rPr>
            </w:pPr>
            <w:r w:rsidRPr="001D35CF">
              <w:rPr>
                <w:rFonts w:ascii="Tahoma" w:eastAsia="Calibri" w:hAnsi="Tahoma" w:cs="Tahoma"/>
                <w:sz w:val="17"/>
                <w:szCs w:val="17"/>
                <w:lang w:eastAsia="en-US"/>
              </w:rPr>
              <w:t>(naziv in sedež/naslov)</w:t>
            </w:r>
            <w:r w:rsidRPr="001D35CF">
              <w:rPr>
                <w:rFonts w:ascii="Tahoma" w:hAnsi="Tahoma" w:cs="Tahoma"/>
                <w:sz w:val="17"/>
                <w:szCs w:val="17"/>
              </w:rPr>
              <w:t xml:space="preserve">: </w:t>
            </w:r>
          </w:p>
        </w:tc>
        <w:tc>
          <w:tcPr>
            <w:tcW w:w="6095" w:type="dxa"/>
            <w:gridSpan w:val="3"/>
            <w:tcBorders>
              <w:top w:val="single" w:sz="2" w:space="0" w:color="auto"/>
              <w:left w:val="single" w:sz="2" w:space="0" w:color="auto"/>
              <w:bottom w:val="single" w:sz="2" w:space="0" w:color="auto"/>
              <w:right w:val="single" w:sz="2" w:space="0" w:color="auto"/>
            </w:tcBorders>
            <w:vAlign w:val="center"/>
          </w:tcPr>
          <w:p w14:paraId="349D58B1" w14:textId="77777777" w:rsidR="001451B1" w:rsidRPr="001D35CF" w:rsidRDefault="001451B1" w:rsidP="001451B1">
            <w:pPr>
              <w:keepNext/>
              <w:keepLines/>
              <w:ind w:right="-285"/>
              <w:jc w:val="both"/>
              <w:rPr>
                <w:rFonts w:ascii="Tahoma" w:hAnsi="Tahoma" w:cs="Tahoma"/>
                <w:sz w:val="18"/>
                <w:szCs w:val="18"/>
              </w:rPr>
            </w:pPr>
          </w:p>
          <w:p w14:paraId="13604AA8" w14:textId="77777777" w:rsidR="001451B1" w:rsidRPr="001D35CF" w:rsidRDefault="001451B1" w:rsidP="001451B1">
            <w:pPr>
              <w:keepNext/>
              <w:keepLines/>
              <w:ind w:right="-285"/>
              <w:jc w:val="both"/>
              <w:rPr>
                <w:rFonts w:ascii="Tahoma" w:hAnsi="Tahoma" w:cs="Tahoma"/>
                <w:sz w:val="18"/>
                <w:szCs w:val="18"/>
              </w:rPr>
            </w:pPr>
          </w:p>
        </w:tc>
      </w:tr>
      <w:tr w:rsidR="001451B1" w:rsidRPr="001D35CF" w14:paraId="211F5D11" w14:textId="77777777" w:rsidTr="00B877C4">
        <w:trPr>
          <w:trHeight w:val="564"/>
        </w:trPr>
        <w:tc>
          <w:tcPr>
            <w:tcW w:w="3547" w:type="dxa"/>
            <w:gridSpan w:val="2"/>
            <w:tcBorders>
              <w:top w:val="single" w:sz="2" w:space="0" w:color="auto"/>
              <w:left w:val="single" w:sz="2" w:space="0" w:color="auto"/>
              <w:bottom w:val="single" w:sz="2" w:space="0" w:color="auto"/>
              <w:right w:val="single" w:sz="2" w:space="0" w:color="auto"/>
            </w:tcBorders>
            <w:vAlign w:val="center"/>
            <w:hideMark/>
          </w:tcPr>
          <w:p w14:paraId="1AE5E0D3" w14:textId="77777777" w:rsidR="001451B1" w:rsidRPr="001D35CF" w:rsidRDefault="001451B1" w:rsidP="001451B1">
            <w:pPr>
              <w:keepNext/>
              <w:keepLines/>
              <w:ind w:right="-285"/>
              <w:rPr>
                <w:rFonts w:ascii="Tahoma" w:hAnsi="Tahoma" w:cs="Tahoma"/>
                <w:sz w:val="18"/>
                <w:szCs w:val="18"/>
              </w:rPr>
            </w:pPr>
            <w:r w:rsidRPr="001D35CF">
              <w:rPr>
                <w:rFonts w:ascii="Tahoma" w:hAnsi="Tahoma" w:cs="Tahoma"/>
                <w:sz w:val="18"/>
                <w:szCs w:val="18"/>
              </w:rPr>
              <w:t>Kontakt naročnika/izdajatelja reference - telefonska številka/elektronska pošta:</w:t>
            </w:r>
          </w:p>
        </w:tc>
        <w:tc>
          <w:tcPr>
            <w:tcW w:w="3162" w:type="dxa"/>
            <w:gridSpan w:val="2"/>
            <w:tcBorders>
              <w:top w:val="single" w:sz="2" w:space="0" w:color="auto"/>
              <w:left w:val="single" w:sz="2" w:space="0" w:color="auto"/>
              <w:bottom w:val="single" w:sz="2" w:space="0" w:color="auto"/>
              <w:right w:val="single" w:sz="2" w:space="0" w:color="auto"/>
            </w:tcBorders>
            <w:vAlign w:val="center"/>
          </w:tcPr>
          <w:p w14:paraId="7FEEAFE0" w14:textId="77777777" w:rsidR="001451B1" w:rsidRPr="001D35CF" w:rsidRDefault="001451B1" w:rsidP="001451B1">
            <w:pPr>
              <w:keepNext/>
              <w:keepLines/>
              <w:ind w:right="-285"/>
              <w:jc w:val="both"/>
              <w:rPr>
                <w:rFonts w:ascii="Tahoma" w:hAnsi="Tahoma" w:cs="Tahoma"/>
                <w:sz w:val="18"/>
                <w:szCs w:val="18"/>
              </w:rPr>
            </w:pPr>
          </w:p>
        </w:tc>
        <w:tc>
          <w:tcPr>
            <w:tcW w:w="2933" w:type="dxa"/>
            <w:tcBorders>
              <w:top w:val="single" w:sz="2" w:space="0" w:color="auto"/>
              <w:left w:val="single" w:sz="2" w:space="0" w:color="auto"/>
              <w:bottom w:val="single" w:sz="2" w:space="0" w:color="auto"/>
              <w:right w:val="single" w:sz="2" w:space="0" w:color="auto"/>
            </w:tcBorders>
            <w:vAlign w:val="center"/>
          </w:tcPr>
          <w:p w14:paraId="02DE318B" w14:textId="77777777" w:rsidR="001451B1" w:rsidRPr="001D35CF" w:rsidRDefault="001451B1" w:rsidP="001451B1">
            <w:pPr>
              <w:keepNext/>
              <w:keepLines/>
              <w:ind w:right="-285"/>
              <w:jc w:val="both"/>
              <w:rPr>
                <w:rFonts w:ascii="Tahoma" w:hAnsi="Tahoma" w:cs="Tahoma"/>
                <w:sz w:val="18"/>
                <w:szCs w:val="18"/>
              </w:rPr>
            </w:pPr>
          </w:p>
        </w:tc>
      </w:tr>
      <w:tr w:rsidR="001451B1" w:rsidRPr="001D35CF" w14:paraId="41A5DC93" w14:textId="77777777" w:rsidTr="00B877C4">
        <w:trPr>
          <w:trHeight w:val="275"/>
        </w:trPr>
        <w:tc>
          <w:tcPr>
            <w:tcW w:w="9642" w:type="dxa"/>
            <w:gridSpan w:val="5"/>
            <w:tcBorders>
              <w:top w:val="single" w:sz="2" w:space="0" w:color="auto"/>
              <w:left w:val="single" w:sz="2" w:space="0" w:color="auto"/>
              <w:bottom w:val="single" w:sz="2" w:space="0" w:color="auto"/>
              <w:right w:val="single" w:sz="2" w:space="0" w:color="auto"/>
            </w:tcBorders>
            <w:vAlign w:val="center"/>
          </w:tcPr>
          <w:p w14:paraId="4B42182A" w14:textId="77777777" w:rsidR="001451B1" w:rsidRPr="001D35CF" w:rsidRDefault="001451B1" w:rsidP="001451B1">
            <w:pPr>
              <w:keepNext/>
              <w:keepLines/>
              <w:ind w:right="-285"/>
              <w:jc w:val="both"/>
              <w:rPr>
                <w:rFonts w:ascii="Tahoma" w:hAnsi="Tahoma" w:cs="Tahoma"/>
                <w:sz w:val="17"/>
                <w:szCs w:val="17"/>
              </w:rPr>
            </w:pPr>
            <w:r w:rsidRPr="001D35CF">
              <w:rPr>
                <w:rFonts w:ascii="Tahoma" w:hAnsi="Tahoma" w:cs="Tahoma"/>
                <w:b/>
                <w:sz w:val="18"/>
              </w:rPr>
              <w:t>Podatki o referenčnem delu/poslu</w:t>
            </w:r>
          </w:p>
        </w:tc>
      </w:tr>
      <w:tr w:rsidR="001451B1" w:rsidRPr="001D35CF" w14:paraId="03AAE3AC" w14:textId="77777777" w:rsidTr="00B877C4">
        <w:trPr>
          <w:trHeight w:val="570"/>
        </w:trPr>
        <w:tc>
          <w:tcPr>
            <w:tcW w:w="3547" w:type="dxa"/>
            <w:gridSpan w:val="2"/>
            <w:tcBorders>
              <w:top w:val="single" w:sz="2" w:space="0" w:color="auto"/>
              <w:left w:val="single" w:sz="2" w:space="0" w:color="auto"/>
              <w:bottom w:val="single" w:sz="2" w:space="0" w:color="auto"/>
              <w:right w:val="single" w:sz="2" w:space="0" w:color="auto"/>
            </w:tcBorders>
            <w:vAlign w:val="center"/>
          </w:tcPr>
          <w:p w14:paraId="130BBAAA" w14:textId="77777777" w:rsidR="001451B1" w:rsidRPr="001D35CF" w:rsidRDefault="001451B1" w:rsidP="001451B1">
            <w:pPr>
              <w:keepNext/>
              <w:keepLines/>
              <w:ind w:right="-285"/>
              <w:rPr>
                <w:rFonts w:ascii="Tahoma" w:hAnsi="Tahoma" w:cs="Tahoma"/>
                <w:sz w:val="18"/>
                <w:szCs w:val="18"/>
              </w:rPr>
            </w:pPr>
            <w:r w:rsidRPr="001D35CF">
              <w:rPr>
                <w:rFonts w:ascii="Tahoma" w:hAnsi="Tahoma" w:cs="Tahoma"/>
                <w:sz w:val="18"/>
                <w:szCs w:val="18"/>
              </w:rPr>
              <w:t>Naziv projekta:</w:t>
            </w:r>
          </w:p>
        </w:tc>
        <w:tc>
          <w:tcPr>
            <w:tcW w:w="6095" w:type="dxa"/>
            <w:gridSpan w:val="3"/>
            <w:tcBorders>
              <w:top w:val="single" w:sz="2" w:space="0" w:color="auto"/>
              <w:left w:val="single" w:sz="2" w:space="0" w:color="auto"/>
              <w:bottom w:val="single" w:sz="2" w:space="0" w:color="auto"/>
              <w:right w:val="single" w:sz="2" w:space="0" w:color="auto"/>
            </w:tcBorders>
            <w:vAlign w:val="center"/>
          </w:tcPr>
          <w:p w14:paraId="4404B545" w14:textId="77777777" w:rsidR="001451B1" w:rsidRPr="001D35CF" w:rsidRDefault="001451B1" w:rsidP="001451B1">
            <w:pPr>
              <w:keepNext/>
              <w:keepLines/>
              <w:spacing w:before="120"/>
              <w:jc w:val="both"/>
              <w:rPr>
                <w:rFonts w:ascii="Tahoma" w:hAnsi="Tahoma" w:cs="Tahoma"/>
                <w:sz w:val="17"/>
                <w:szCs w:val="17"/>
              </w:rPr>
            </w:pPr>
          </w:p>
        </w:tc>
      </w:tr>
      <w:tr w:rsidR="001451B1" w:rsidRPr="001D35CF" w14:paraId="4515AE9B" w14:textId="77777777" w:rsidTr="00B877C4">
        <w:trPr>
          <w:trHeight w:val="570"/>
        </w:trPr>
        <w:tc>
          <w:tcPr>
            <w:tcW w:w="3547" w:type="dxa"/>
            <w:gridSpan w:val="2"/>
            <w:tcBorders>
              <w:top w:val="single" w:sz="2" w:space="0" w:color="auto"/>
              <w:left w:val="single" w:sz="2" w:space="0" w:color="auto"/>
              <w:bottom w:val="single" w:sz="2" w:space="0" w:color="auto"/>
              <w:right w:val="single" w:sz="2" w:space="0" w:color="auto"/>
            </w:tcBorders>
            <w:vAlign w:val="center"/>
          </w:tcPr>
          <w:p w14:paraId="4DECFB86" w14:textId="77777777" w:rsidR="001451B1" w:rsidRPr="001D35CF" w:rsidRDefault="001451B1" w:rsidP="001451B1">
            <w:pPr>
              <w:keepNext/>
              <w:keepLines/>
              <w:ind w:right="-285"/>
              <w:rPr>
                <w:rFonts w:ascii="Tahoma" w:hAnsi="Tahoma" w:cs="Tahoma"/>
                <w:sz w:val="18"/>
                <w:szCs w:val="18"/>
              </w:rPr>
            </w:pPr>
            <w:r w:rsidRPr="001D35CF">
              <w:rPr>
                <w:rFonts w:ascii="Tahoma" w:hAnsi="Tahoma" w:cs="Tahoma"/>
                <w:sz w:val="18"/>
                <w:szCs w:val="18"/>
              </w:rPr>
              <w:t>Mesec in leto oziroma obdobje izvedbe projekta/referenčnih storitev/del (</w:t>
            </w:r>
            <w:r w:rsidRPr="001D35CF">
              <w:rPr>
                <w:rFonts w:ascii="Tahoma" w:hAnsi="Tahoma" w:cs="Tahoma"/>
                <w:b/>
                <w:sz w:val="18"/>
                <w:szCs w:val="18"/>
                <w:u w:val="single"/>
              </w:rPr>
              <w:t>od-do</w:t>
            </w:r>
            <w:r w:rsidRPr="001D35CF">
              <w:rPr>
                <w:rFonts w:ascii="Tahoma" w:hAnsi="Tahoma" w:cs="Tahoma"/>
                <w:sz w:val="18"/>
                <w:szCs w:val="18"/>
              </w:rPr>
              <w:t>):</w:t>
            </w:r>
          </w:p>
        </w:tc>
        <w:tc>
          <w:tcPr>
            <w:tcW w:w="6095" w:type="dxa"/>
            <w:gridSpan w:val="3"/>
            <w:tcBorders>
              <w:top w:val="single" w:sz="2" w:space="0" w:color="auto"/>
              <w:left w:val="single" w:sz="2" w:space="0" w:color="auto"/>
              <w:bottom w:val="single" w:sz="2" w:space="0" w:color="auto"/>
              <w:right w:val="single" w:sz="2" w:space="0" w:color="auto"/>
            </w:tcBorders>
            <w:vAlign w:val="center"/>
          </w:tcPr>
          <w:p w14:paraId="177A2CCF" w14:textId="77777777" w:rsidR="001451B1" w:rsidRPr="001D35CF" w:rsidRDefault="001451B1" w:rsidP="001451B1">
            <w:pPr>
              <w:keepNext/>
              <w:keepLines/>
              <w:spacing w:before="120"/>
              <w:jc w:val="both"/>
              <w:rPr>
                <w:rFonts w:ascii="Tahoma" w:hAnsi="Tahoma" w:cs="Tahoma"/>
                <w:sz w:val="17"/>
                <w:szCs w:val="17"/>
              </w:rPr>
            </w:pPr>
            <w:r w:rsidRPr="001D35CF">
              <w:rPr>
                <w:rFonts w:ascii="Tahoma" w:hAnsi="Tahoma" w:cs="Tahoma"/>
                <w:sz w:val="17"/>
                <w:szCs w:val="17"/>
              </w:rPr>
              <w:t xml:space="preserve">Od ________________ (mesec in leto) do ________________ (mesec in leto) </w:t>
            </w:r>
          </w:p>
        </w:tc>
      </w:tr>
      <w:tr w:rsidR="001451B1" w:rsidRPr="001D35CF" w14:paraId="20328A8F" w14:textId="77777777" w:rsidTr="00B877C4">
        <w:trPr>
          <w:trHeight w:val="570"/>
        </w:trPr>
        <w:tc>
          <w:tcPr>
            <w:tcW w:w="3547" w:type="dxa"/>
            <w:gridSpan w:val="2"/>
            <w:tcBorders>
              <w:top w:val="single" w:sz="2" w:space="0" w:color="auto"/>
              <w:left w:val="single" w:sz="2" w:space="0" w:color="auto"/>
              <w:bottom w:val="single" w:sz="2" w:space="0" w:color="auto"/>
              <w:right w:val="single" w:sz="2" w:space="0" w:color="auto"/>
            </w:tcBorders>
            <w:vAlign w:val="center"/>
          </w:tcPr>
          <w:p w14:paraId="6BD84CFE" w14:textId="71F38CA4" w:rsidR="001451B1" w:rsidRPr="001451B1" w:rsidRDefault="00797666" w:rsidP="001451B1">
            <w:pPr>
              <w:keepNext/>
              <w:keepLines/>
              <w:ind w:right="-114"/>
              <w:rPr>
                <w:rFonts w:ascii="Tahoma" w:hAnsi="Tahoma" w:cs="Tahoma"/>
                <w:sz w:val="18"/>
                <w:szCs w:val="18"/>
              </w:rPr>
            </w:pPr>
            <w:r w:rsidRPr="001451B1">
              <w:rPr>
                <w:rFonts w:ascii="Tahoma" w:hAnsi="Tahoma" w:cs="Tahoma"/>
                <w:sz w:val="18"/>
                <w:szCs w:val="18"/>
              </w:rPr>
              <w:t>Vizualizacij</w:t>
            </w:r>
            <w:r>
              <w:rPr>
                <w:rFonts w:ascii="Tahoma" w:hAnsi="Tahoma" w:cs="Tahoma"/>
                <w:sz w:val="18"/>
                <w:szCs w:val="18"/>
              </w:rPr>
              <w:t>a</w:t>
            </w:r>
            <w:r w:rsidRPr="001451B1">
              <w:rPr>
                <w:rFonts w:ascii="Tahoma" w:hAnsi="Tahoma" w:cs="Tahoma"/>
                <w:sz w:val="18"/>
                <w:szCs w:val="18"/>
              </w:rPr>
              <w:t xml:space="preserve"> </w:t>
            </w:r>
            <w:r w:rsidR="001451B1" w:rsidRPr="001451B1">
              <w:rPr>
                <w:rFonts w:ascii="Tahoma" w:hAnsi="Tahoma" w:cs="Tahoma"/>
                <w:sz w:val="18"/>
                <w:szCs w:val="18"/>
              </w:rPr>
              <w:t>objekta plovne ali energetske infrastrukture.</w:t>
            </w:r>
          </w:p>
        </w:tc>
        <w:tc>
          <w:tcPr>
            <w:tcW w:w="6095" w:type="dxa"/>
            <w:gridSpan w:val="3"/>
            <w:tcBorders>
              <w:top w:val="single" w:sz="2" w:space="0" w:color="auto"/>
              <w:left w:val="single" w:sz="2" w:space="0" w:color="auto"/>
              <w:bottom w:val="single" w:sz="2" w:space="0" w:color="auto"/>
              <w:right w:val="single" w:sz="2" w:space="0" w:color="auto"/>
            </w:tcBorders>
            <w:vAlign w:val="center"/>
          </w:tcPr>
          <w:p w14:paraId="640EA08F" w14:textId="77777777" w:rsidR="001451B1" w:rsidRPr="001D35CF" w:rsidRDefault="001451B1" w:rsidP="001451B1">
            <w:pPr>
              <w:keepNext/>
              <w:keepLines/>
              <w:spacing w:before="120"/>
              <w:jc w:val="both"/>
              <w:rPr>
                <w:rFonts w:ascii="Tahoma" w:hAnsi="Tahoma" w:cs="Tahoma"/>
                <w:sz w:val="17"/>
                <w:szCs w:val="17"/>
              </w:rPr>
            </w:pPr>
          </w:p>
        </w:tc>
      </w:tr>
      <w:tr w:rsidR="001451B1" w:rsidRPr="001D35CF" w14:paraId="0303ABD4" w14:textId="77777777" w:rsidTr="00B877C4">
        <w:trPr>
          <w:trHeight w:val="1012"/>
        </w:trPr>
        <w:tc>
          <w:tcPr>
            <w:tcW w:w="3547" w:type="dxa"/>
            <w:gridSpan w:val="2"/>
            <w:tcBorders>
              <w:top w:val="single" w:sz="2" w:space="0" w:color="auto"/>
              <w:left w:val="single" w:sz="2" w:space="0" w:color="auto"/>
              <w:bottom w:val="single" w:sz="2" w:space="0" w:color="auto"/>
              <w:right w:val="single" w:sz="4" w:space="0" w:color="auto"/>
            </w:tcBorders>
            <w:vAlign w:val="center"/>
          </w:tcPr>
          <w:p w14:paraId="4DFA460C" w14:textId="37267A44" w:rsidR="001451B1" w:rsidRPr="001D35CF" w:rsidRDefault="001451B1" w:rsidP="001451B1">
            <w:pPr>
              <w:keepNext/>
              <w:keepLines/>
              <w:jc w:val="both"/>
              <w:rPr>
                <w:rFonts w:ascii="Tahoma" w:hAnsi="Tahoma" w:cs="Tahoma"/>
                <w:sz w:val="18"/>
                <w:szCs w:val="18"/>
              </w:rPr>
            </w:pPr>
            <w:r w:rsidRPr="001451B1">
              <w:rPr>
                <w:rFonts w:ascii="Tahoma" w:hAnsi="Tahoma" w:cs="Tahoma"/>
                <w:sz w:val="18"/>
                <w:szCs w:val="18"/>
              </w:rPr>
              <w:t xml:space="preserve">Objekt plovne ali </w:t>
            </w:r>
            <w:r w:rsidR="00797666" w:rsidRPr="001451B1">
              <w:rPr>
                <w:rFonts w:ascii="Tahoma" w:hAnsi="Tahoma" w:cs="Tahoma"/>
                <w:sz w:val="18"/>
                <w:szCs w:val="18"/>
              </w:rPr>
              <w:t>energetsk</w:t>
            </w:r>
            <w:r w:rsidR="00797666">
              <w:rPr>
                <w:rFonts w:ascii="Tahoma" w:hAnsi="Tahoma" w:cs="Tahoma"/>
                <w:sz w:val="18"/>
                <w:szCs w:val="18"/>
              </w:rPr>
              <w:t>e</w:t>
            </w:r>
            <w:r w:rsidR="00797666" w:rsidRPr="001451B1">
              <w:rPr>
                <w:rFonts w:ascii="Tahoma" w:hAnsi="Tahoma" w:cs="Tahoma"/>
                <w:sz w:val="18"/>
                <w:szCs w:val="18"/>
              </w:rPr>
              <w:t xml:space="preserve"> </w:t>
            </w:r>
            <w:r w:rsidRPr="001451B1">
              <w:rPr>
                <w:rFonts w:ascii="Tahoma" w:hAnsi="Tahoma" w:cs="Tahoma"/>
                <w:sz w:val="18"/>
                <w:szCs w:val="18"/>
              </w:rPr>
              <w:t>infrastrukture</w:t>
            </w:r>
          </w:p>
        </w:tc>
        <w:tc>
          <w:tcPr>
            <w:tcW w:w="6095" w:type="dxa"/>
            <w:gridSpan w:val="3"/>
            <w:tcBorders>
              <w:top w:val="single" w:sz="4" w:space="0" w:color="auto"/>
              <w:left w:val="single" w:sz="4" w:space="0" w:color="auto"/>
              <w:bottom w:val="single" w:sz="4" w:space="0" w:color="auto"/>
              <w:right w:val="single" w:sz="4" w:space="0" w:color="auto"/>
            </w:tcBorders>
            <w:vAlign w:val="center"/>
          </w:tcPr>
          <w:p w14:paraId="155E19BF" w14:textId="77777777" w:rsidR="001451B1" w:rsidRPr="001D35CF" w:rsidRDefault="001451B1" w:rsidP="001451B1">
            <w:pPr>
              <w:keepNext/>
              <w:keepLines/>
              <w:jc w:val="both"/>
              <w:rPr>
                <w:rFonts w:ascii="Tahoma" w:hAnsi="Tahoma" w:cs="Tahoma"/>
                <w:sz w:val="18"/>
                <w:szCs w:val="18"/>
              </w:rPr>
            </w:pPr>
          </w:p>
          <w:p w14:paraId="560E70A1" w14:textId="77777777" w:rsidR="001451B1" w:rsidRPr="001D35CF" w:rsidRDefault="001451B1" w:rsidP="001451B1">
            <w:pPr>
              <w:keepNext/>
              <w:keepLines/>
              <w:jc w:val="both"/>
              <w:rPr>
                <w:rFonts w:ascii="Tahoma" w:hAnsi="Tahoma" w:cs="Tahoma"/>
                <w:sz w:val="18"/>
                <w:szCs w:val="18"/>
              </w:rPr>
            </w:pPr>
          </w:p>
        </w:tc>
      </w:tr>
      <w:tr w:rsidR="00B877C4" w:rsidRPr="00F6188C" w14:paraId="382DA5CA" w14:textId="77777777" w:rsidTr="00B877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35"/>
        </w:trPr>
        <w:tc>
          <w:tcPr>
            <w:tcW w:w="2445" w:type="dxa"/>
            <w:tcBorders>
              <w:top w:val="nil"/>
              <w:left w:val="nil"/>
              <w:bottom w:val="single" w:sz="4" w:space="0" w:color="auto"/>
              <w:right w:val="nil"/>
            </w:tcBorders>
          </w:tcPr>
          <w:p w14:paraId="07B35C9E" w14:textId="77777777" w:rsidR="00B877C4" w:rsidRPr="00F6188C" w:rsidRDefault="00B877C4" w:rsidP="00BF343C">
            <w:pPr>
              <w:keepNext/>
              <w:keepLines/>
              <w:ind w:right="-285"/>
              <w:jc w:val="both"/>
              <w:rPr>
                <w:rFonts w:ascii="Tahoma" w:hAnsi="Tahoma" w:cs="Tahoma"/>
                <w:noProof/>
                <w:snapToGrid w:val="0"/>
              </w:rPr>
            </w:pPr>
          </w:p>
        </w:tc>
        <w:tc>
          <w:tcPr>
            <w:tcW w:w="2733" w:type="dxa"/>
            <w:gridSpan w:val="2"/>
          </w:tcPr>
          <w:p w14:paraId="06F4DC9D" w14:textId="77777777" w:rsidR="00B877C4" w:rsidRPr="00F6188C" w:rsidRDefault="00B877C4" w:rsidP="00BF343C">
            <w:pPr>
              <w:keepNext/>
              <w:keepLines/>
              <w:ind w:right="-285"/>
              <w:jc w:val="center"/>
              <w:rPr>
                <w:rFonts w:ascii="Tahoma" w:hAnsi="Tahoma" w:cs="Tahoma"/>
                <w:noProof/>
                <w:snapToGrid w:val="0"/>
              </w:rPr>
            </w:pPr>
          </w:p>
        </w:tc>
        <w:tc>
          <w:tcPr>
            <w:tcW w:w="4461" w:type="dxa"/>
            <w:gridSpan w:val="2"/>
            <w:tcBorders>
              <w:top w:val="nil"/>
              <w:left w:val="nil"/>
              <w:bottom w:val="single" w:sz="4" w:space="0" w:color="auto"/>
              <w:right w:val="nil"/>
            </w:tcBorders>
          </w:tcPr>
          <w:p w14:paraId="7AC023E3" w14:textId="77777777" w:rsidR="00B877C4" w:rsidRPr="00F6188C" w:rsidRDefault="00B877C4" w:rsidP="00BF343C">
            <w:pPr>
              <w:keepNext/>
              <w:keepLines/>
              <w:ind w:right="-285"/>
              <w:jc w:val="both"/>
              <w:rPr>
                <w:rFonts w:ascii="Tahoma" w:hAnsi="Tahoma" w:cs="Tahoma"/>
                <w:noProof/>
                <w:snapToGrid w:val="0"/>
                <w:sz w:val="28"/>
              </w:rPr>
            </w:pPr>
          </w:p>
        </w:tc>
      </w:tr>
      <w:tr w:rsidR="00B877C4" w:rsidRPr="00F6188C" w14:paraId="2AE2FAC3" w14:textId="77777777" w:rsidTr="00B877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35"/>
        </w:trPr>
        <w:tc>
          <w:tcPr>
            <w:tcW w:w="2445" w:type="dxa"/>
            <w:tcBorders>
              <w:top w:val="single" w:sz="4" w:space="0" w:color="auto"/>
              <w:left w:val="nil"/>
              <w:bottom w:val="nil"/>
              <w:right w:val="nil"/>
            </w:tcBorders>
            <w:hideMark/>
          </w:tcPr>
          <w:p w14:paraId="4A3E06A1" w14:textId="77777777" w:rsidR="00B877C4" w:rsidRPr="00F6188C" w:rsidRDefault="00B877C4" w:rsidP="00BF343C">
            <w:pPr>
              <w:keepNext/>
              <w:keepLines/>
              <w:ind w:right="-285"/>
              <w:rPr>
                <w:rFonts w:ascii="Tahoma" w:hAnsi="Tahoma" w:cs="Tahoma"/>
                <w:noProof/>
                <w:snapToGrid w:val="0"/>
                <w:sz w:val="18"/>
              </w:rPr>
            </w:pPr>
            <w:r w:rsidRPr="00F6188C">
              <w:rPr>
                <w:rFonts w:ascii="Tahoma" w:hAnsi="Tahoma" w:cs="Tahoma"/>
                <w:noProof/>
                <w:snapToGrid w:val="0"/>
                <w:sz w:val="18"/>
              </w:rPr>
              <w:t xml:space="preserve">       (kraj, datum)</w:t>
            </w:r>
          </w:p>
        </w:tc>
        <w:tc>
          <w:tcPr>
            <w:tcW w:w="2733" w:type="dxa"/>
            <w:gridSpan w:val="2"/>
            <w:hideMark/>
          </w:tcPr>
          <w:p w14:paraId="48913CEF" w14:textId="77777777" w:rsidR="00B877C4" w:rsidRPr="00F6188C" w:rsidRDefault="00B877C4" w:rsidP="00BF343C">
            <w:pPr>
              <w:keepNext/>
              <w:keepLines/>
              <w:ind w:right="-285"/>
              <w:jc w:val="center"/>
              <w:rPr>
                <w:rFonts w:ascii="Tahoma" w:hAnsi="Tahoma" w:cs="Tahoma"/>
                <w:noProof/>
                <w:snapToGrid w:val="0"/>
                <w:sz w:val="18"/>
              </w:rPr>
            </w:pPr>
            <w:r w:rsidRPr="00F6188C">
              <w:rPr>
                <w:rFonts w:ascii="Tahoma" w:hAnsi="Tahoma" w:cs="Tahoma"/>
                <w:noProof/>
                <w:snapToGrid w:val="0"/>
                <w:sz w:val="18"/>
              </w:rPr>
              <w:t>žig</w:t>
            </w:r>
          </w:p>
        </w:tc>
        <w:tc>
          <w:tcPr>
            <w:tcW w:w="4461" w:type="dxa"/>
            <w:gridSpan w:val="2"/>
            <w:tcBorders>
              <w:top w:val="single" w:sz="4" w:space="0" w:color="auto"/>
              <w:left w:val="nil"/>
              <w:bottom w:val="nil"/>
              <w:right w:val="nil"/>
            </w:tcBorders>
            <w:hideMark/>
          </w:tcPr>
          <w:p w14:paraId="06DB6CA0" w14:textId="77777777" w:rsidR="00B877C4" w:rsidRPr="00F6188C" w:rsidRDefault="00B877C4" w:rsidP="00BF343C">
            <w:pPr>
              <w:keepNext/>
              <w:keepLines/>
              <w:ind w:right="-285"/>
              <w:jc w:val="center"/>
              <w:rPr>
                <w:rFonts w:ascii="Tahoma" w:hAnsi="Tahoma" w:cs="Tahoma"/>
                <w:noProof/>
                <w:snapToGrid w:val="0"/>
                <w:sz w:val="18"/>
              </w:rPr>
            </w:pPr>
            <w:r w:rsidRPr="00F6188C">
              <w:rPr>
                <w:rFonts w:ascii="Tahoma" w:hAnsi="Tahoma" w:cs="Tahoma"/>
                <w:noProof/>
                <w:snapToGrid w:val="0"/>
                <w:sz w:val="18"/>
              </w:rPr>
              <w:t>(</w:t>
            </w:r>
            <w:r>
              <w:rPr>
                <w:rFonts w:ascii="Tahoma" w:hAnsi="Tahoma" w:cs="Tahoma"/>
                <w:noProof/>
                <w:snapToGrid w:val="0"/>
                <w:sz w:val="18"/>
              </w:rPr>
              <w:t>Ime in priimek ter podpis</w:t>
            </w:r>
            <w:r w:rsidRPr="00F6188C">
              <w:rPr>
                <w:rFonts w:ascii="Tahoma" w:hAnsi="Tahoma" w:cs="Tahoma"/>
                <w:noProof/>
                <w:snapToGrid w:val="0"/>
                <w:sz w:val="18"/>
              </w:rPr>
              <w:t xml:space="preserve"> </w:t>
            </w:r>
            <w:r w:rsidRPr="00F6188C">
              <w:rPr>
                <w:rFonts w:ascii="Tahoma" w:hAnsi="Tahoma" w:cs="Tahoma"/>
                <w:b/>
                <w:noProof/>
                <w:snapToGrid w:val="0"/>
                <w:sz w:val="18"/>
              </w:rPr>
              <w:t>ponudnika</w:t>
            </w:r>
            <w:r w:rsidRPr="00F6188C">
              <w:rPr>
                <w:rFonts w:ascii="Tahoma" w:hAnsi="Tahoma" w:cs="Tahoma"/>
                <w:noProof/>
                <w:snapToGrid w:val="0"/>
                <w:sz w:val="18"/>
              </w:rPr>
              <w:t>)</w:t>
            </w:r>
          </w:p>
        </w:tc>
      </w:tr>
    </w:tbl>
    <w:p w14:paraId="60BACD00" w14:textId="77777777" w:rsidR="00B877C4" w:rsidRPr="00F6188C" w:rsidRDefault="00B877C4" w:rsidP="00B877C4">
      <w:pPr>
        <w:keepNext/>
        <w:keepLines/>
        <w:pBdr>
          <w:bottom w:val="single" w:sz="12" w:space="1" w:color="auto"/>
        </w:pBdr>
        <w:ind w:right="140"/>
        <w:rPr>
          <w:rFonts w:ascii="Tahoma" w:hAnsi="Tahoma" w:cs="Tahoma"/>
          <w:b/>
          <w:sz w:val="16"/>
        </w:rPr>
      </w:pPr>
    </w:p>
    <w:p w14:paraId="795761BF" w14:textId="77777777" w:rsidR="00B877C4" w:rsidRPr="00F6188C" w:rsidRDefault="00B877C4" w:rsidP="00B877C4">
      <w:pPr>
        <w:keepNext/>
        <w:keepLines/>
        <w:ind w:right="140"/>
        <w:jc w:val="both"/>
        <w:rPr>
          <w:rFonts w:ascii="Tahoma" w:hAnsi="Tahoma" w:cs="Tahoma"/>
          <w:b/>
          <w:sz w:val="8"/>
        </w:rPr>
      </w:pPr>
    </w:p>
    <w:p w14:paraId="284DDA0B" w14:textId="77777777" w:rsidR="00B877C4" w:rsidRPr="00F6188C" w:rsidRDefault="00B877C4" w:rsidP="00B877C4">
      <w:pPr>
        <w:keepNext/>
        <w:keepLines/>
        <w:ind w:right="140"/>
        <w:jc w:val="both"/>
        <w:rPr>
          <w:rFonts w:ascii="Tahoma" w:hAnsi="Tahoma" w:cs="Tahoma"/>
          <w:b/>
          <w:sz w:val="18"/>
        </w:rPr>
      </w:pPr>
      <w:r w:rsidRPr="00F6188C">
        <w:rPr>
          <w:rFonts w:ascii="Tahoma" w:hAnsi="Tahoma" w:cs="Tahoma"/>
          <w:b/>
          <w:sz w:val="18"/>
        </w:rPr>
        <w:t>IZPOLNI IZDAJATELJ REFERENCE (končni naročnik oz. investitor)!</w:t>
      </w:r>
    </w:p>
    <w:p w14:paraId="4DB2A300" w14:textId="77777777" w:rsidR="00B877C4" w:rsidRPr="00F6188C" w:rsidRDefault="00B877C4" w:rsidP="00B877C4">
      <w:pPr>
        <w:keepNext/>
        <w:keepLines/>
        <w:ind w:right="-285"/>
        <w:jc w:val="both"/>
        <w:rPr>
          <w:rFonts w:ascii="Tahoma" w:hAnsi="Tahoma" w:cs="Tahoma"/>
          <w:noProof/>
        </w:rPr>
      </w:pPr>
      <w:r w:rsidRPr="00F6188C">
        <w:rPr>
          <w:rFonts w:ascii="Tahoma" w:hAnsi="Tahoma" w:cs="Tahoma"/>
          <w:noProof/>
        </w:rPr>
        <w:t>Potrjujemo, da je na podlagi našega naročila, zgoraj navedeni izvajalec kvalitetno, pravočasno in skladno s pogodbenimi določili izvedel navedeno referenčno delo. Potrdilo dajemo na prošnjo izvajalca in velja izključno za potrebe pri njegovem kandidiranju za pridobitev predmetnega javnega naročila.</w:t>
      </w:r>
    </w:p>
    <w:p w14:paraId="59240A05" w14:textId="77777777" w:rsidR="00B877C4" w:rsidRPr="00FE74CC" w:rsidRDefault="00B877C4" w:rsidP="00B877C4">
      <w:pPr>
        <w:keepNext/>
        <w:keepLines/>
        <w:ind w:right="-285"/>
        <w:rPr>
          <w:rFonts w:ascii="Tahoma" w:hAnsi="Tahoma" w:cs="Tahoma"/>
          <w:noProof/>
          <w:sz w:val="16"/>
          <w:szCs w:val="16"/>
        </w:rPr>
      </w:pPr>
    </w:p>
    <w:p w14:paraId="56A1458B" w14:textId="77777777" w:rsidR="00B877C4" w:rsidRPr="00F6188C" w:rsidRDefault="00B877C4" w:rsidP="00B877C4">
      <w:pPr>
        <w:keepNext/>
        <w:keepLines/>
        <w:jc w:val="center"/>
        <w:rPr>
          <w:rFonts w:ascii="Tahoma" w:hAnsi="Tahoma" w:cs="Tahoma"/>
          <w:noProof/>
        </w:rPr>
      </w:pPr>
      <w:r w:rsidRPr="00F6188C">
        <w:rPr>
          <w:rFonts w:ascii="Tahoma" w:hAnsi="Tahoma" w:cs="Tahoma"/>
          <w:noProof/>
        </w:rPr>
        <w:t xml:space="preserve">Izjavljamo, da smo   </w:t>
      </w:r>
      <w:r w:rsidRPr="00F6188C">
        <w:rPr>
          <w:rFonts w:ascii="Tahoma" w:hAnsi="Tahoma" w:cs="Tahoma"/>
          <w:b/>
          <w:i/>
          <w:noProof/>
        </w:rPr>
        <w:t>javni  /  zasebni</w:t>
      </w:r>
      <w:r w:rsidRPr="00F6188C">
        <w:rPr>
          <w:rFonts w:ascii="Tahoma" w:hAnsi="Tahoma" w:cs="Tahoma"/>
          <w:noProof/>
        </w:rPr>
        <w:t xml:space="preserve">   naročnik. (Ustrezno obkrožite)</w:t>
      </w:r>
    </w:p>
    <w:p w14:paraId="03F5DCA3" w14:textId="77777777" w:rsidR="00B877C4" w:rsidRPr="00F6188C" w:rsidRDefault="00B877C4" w:rsidP="00B877C4">
      <w:pPr>
        <w:keepNext/>
        <w:keepLines/>
        <w:rPr>
          <w:rFonts w:ascii="Tahoma" w:hAnsi="Tahoma" w:cs="Tahoma"/>
          <w:noProof/>
        </w:rPr>
      </w:pPr>
    </w:p>
    <w:tbl>
      <w:tblPr>
        <w:tblW w:w="9639" w:type="dxa"/>
        <w:tblInd w:w="-3" w:type="dxa"/>
        <w:tblLayout w:type="fixed"/>
        <w:tblCellMar>
          <w:left w:w="30" w:type="dxa"/>
          <w:right w:w="30" w:type="dxa"/>
        </w:tblCellMar>
        <w:tblLook w:val="04A0" w:firstRow="1" w:lastRow="0" w:firstColumn="1" w:lastColumn="0" w:noHBand="0" w:noVBand="1"/>
      </w:tblPr>
      <w:tblGrid>
        <w:gridCol w:w="2445"/>
        <w:gridCol w:w="2733"/>
        <w:gridCol w:w="4461"/>
      </w:tblGrid>
      <w:tr w:rsidR="00B877C4" w:rsidRPr="00F6188C" w14:paraId="015A0F31" w14:textId="77777777" w:rsidTr="00BF343C">
        <w:trPr>
          <w:trHeight w:val="235"/>
        </w:trPr>
        <w:tc>
          <w:tcPr>
            <w:tcW w:w="2409" w:type="dxa"/>
            <w:tcBorders>
              <w:top w:val="nil"/>
              <w:left w:val="nil"/>
              <w:bottom w:val="single" w:sz="4" w:space="0" w:color="auto"/>
              <w:right w:val="nil"/>
            </w:tcBorders>
          </w:tcPr>
          <w:p w14:paraId="0A1E055A" w14:textId="77777777" w:rsidR="00B877C4" w:rsidRPr="00F6188C" w:rsidRDefault="00B877C4" w:rsidP="00BF343C">
            <w:pPr>
              <w:keepNext/>
              <w:keepLines/>
              <w:ind w:right="-285"/>
              <w:jc w:val="both"/>
              <w:rPr>
                <w:rFonts w:ascii="Tahoma" w:hAnsi="Tahoma" w:cs="Tahoma"/>
                <w:noProof/>
                <w:snapToGrid w:val="0"/>
              </w:rPr>
            </w:pPr>
          </w:p>
        </w:tc>
        <w:tc>
          <w:tcPr>
            <w:tcW w:w="2692" w:type="dxa"/>
          </w:tcPr>
          <w:p w14:paraId="3CC000A6" w14:textId="77777777" w:rsidR="00B877C4" w:rsidRPr="00F6188C" w:rsidRDefault="00B877C4" w:rsidP="00BF343C">
            <w:pPr>
              <w:keepNext/>
              <w:keepLines/>
              <w:ind w:right="-285"/>
              <w:jc w:val="center"/>
              <w:rPr>
                <w:rFonts w:ascii="Tahoma" w:hAnsi="Tahoma" w:cs="Tahoma"/>
                <w:noProof/>
                <w:snapToGrid w:val="0"/>
              </w:rPr>
            </w:pPr>
          </w:p>
        </w:tc>
        <w:tc>
          <w:tcPr>
            <w:tcW w:w="4394" w:type="dxa"/>
            <w:tcBorders>
              <w:top w:val="nil"/>
              <w:left w:val="nil"/>
              <w:bottom w:val="single" w:sz="4" w:space="0" w:color="auto"/>
              <w:right w:val="nil"/>
            </w:tcBorders>
          </w:tcPr>
          <w:p w14:paraId="2CE5A790" w14:textId="77777777" w:rsidR="00B877C4" w:rsidRPr="00F6188C" w:rsidRDefault="00B877C4" w:rsidP="00BF343C">
            <w:pPr>
              <w:keepNext/>
              <w:keepLines/>
              <w:ind w:right="-285"/>
              <w:jc w:val="both"/>
              <w:rPr>
                <w:rFonts w:ascii="Tahoma" w:hAnsi="Tahoma" w:cs="Tahoma"/>
                <w:noProof/>
                <w:snapToGrid w:val="0"/>
                <w:sz w:val="28"/>
              </w:rPr>
            </w:pPr>
          </w:p>
        </w:tc>
      </w:tr>
      <w:tr w:rsidR="00B877C4" w:rsidRPr="00F6188C" w14:paraId="6B8C508B" w14:textId="77777777" w:rsidTr="00BF343C">
        <w:trPr>
          <w:trHeight w:val="235"/>
        </w:trPr>
        <w:tc>
          <w:tcPr>
            <w:tcW w:w="2409" w:type="dxa"/>
            <w:tcBorders>
              <w:top w:val="single" w:sz="4" w:space="0" w:color="auto"/>
              <w:left w:val="nil"/>
              <w:bottom w:val="nil"/>
              <w:right w:val="nil"/>
            </w:tcBorders>
            <w:hideMark/>
          </w:tcPr>
          <w:p w14:paraId="7705700A" w14:textId="77777777" w:rsidR="00B877C4" w:rsidRPr="00F6188C" w:rsidRDefault="00B877C4" w:rsidP="00BF343C">
            <w:pPr>
              <w:keepNext/>
              <w:keepLines/>
              <w:ind w:right="-285"/>
              <w:rPr>
                <w:rFonts w:ascii="Tahoma" w:hAnsi="Tahoma" w:cs="Tahoma"/>
                <w:noProof/>
                <w:snapToGrid w:val="0"/>
                <w:sz w:val="18"/>
              </w:rPr>
            </w:pPr>
            <w:r w:rsidRPr="00F6188C">
              <w:rPr>
                <w:rFonts w:ascii="Tahoma" w:hAnsi="Tahoma" w:cs="Tahoma"/>
                <w:noProof/>
                <w:snapToGrid w:val="0"/>
                <w:sz w:val="18"/>
              </w:rPr>
              <w:t xml:space="preserve">       (kraj, datum)</w:t>
            </w:r>
          </w:p>
        </w:tc>
        <w:tc>
          <w:tcPr>
            <w:tcW w:w="2692" w:type="dxa"/>
            <w:hideMark/>
          </w:tcPr>
          <w:p w14:paraId="26A8140A" w14:textId="77777777" w:rsidR="00B877C4" w:rsidRPr="00F6188C" w:rsidRDefault="00B877C4" w:rsidP="00BF343C">
            <w:pPr>
              <w:keepNext/>
              <w:keepLines/>
              <w:ind w:right="-285"/>
              <w:jc w:val="center"/>
              <w:rPr>
                <w:rFonts w:ascii="Tahoma" w:hAnsi="Tahoma" w:cs="Tahoma"/>
                <w:noProof/>
                <w:snapToGrid w:val="0"/>
                <w:sz w:val="18"/>
              </w:rPr>
            </w:pPr>
            <w:r w:rsidRPr="00F6188C">
              <w:rPr>
                <w:rFonts w:ascii="Tahoma" w:hAnsi="Tahoma" w:cs="Tahoma"/>
                <w:noProof/>
                <w:snapToGrid w:val="0"/>
                <w:sz w:val="18"/>
              </w:rPr>
              <w:t>žig</w:t>
            </w:r>
          </w:p>
        </w:tc>
        <w:tc>
          <w:tcPr>
            <w:tcW w:w="4394" w:type="dxa"/>
            <w:tcBorders>
              <w:top w:val="single" w:sz="4" w:space="0" w:color="auto"/>
              <w:left w:val="nil"/>
              <w:bottom w:val="nil"/>
              <w:right w:val="nil"/>
            </w:tcBorders>
            <w:hideMark/>
          </w:tcPr>
          <w:p w14:paraId="191591F0" w14:textId="77777777" w:rsidR="00B877C4" w:rsidRPr="00F6188C" w:rsidRDefault="00B877C4" w:rsidP="00BF343C">
            <w:pPr>
              <w:keepNext/>
              <w:keepLines/>
              <w:ind w:right="-285"/>
              <w:jc w:val="center"/>
              <w:rPr>
                <w:rFonts w:ascii="Tahoma" w:hAnsi="Tahoma" w:cs="Tahoma"/>
                <w:noProof/>
                <w:snapToGrid w:val="0"/>
                <w:sz w:val="18"/>
              </w:rPr>
            </w:pPr>
            <w:r w:rsidRPr="00F6188C">
              <w:rPr>
                <w:rFonts w:ascii="Tahoma" w:hAnsi="Tahoma" w:cs="Tahoma"/>
                <w:noProof/>
                <w:snapToGrid w:val="0"/>
                <w:sz w:val="18"/>
              </w:rPr>
              <w:t>(</w:t>
            </w:r>
            <w:r>
              <w:rPr>
                <w:rFonts w:ascii="Tahoma" w:hAnsi="Tahoma" w:cs="Tahoma"/>
                <w:noProof/>
                <w:snapToGrid w:val="0"/>
                <w:sz w:val="18"/>
              </w:rPr>
              <w:t>Ime in priimek ter podpis</w:t>
            </w:r>
            <w:r w:rsidRPr="00F6188C">
              <w:rPr>
                <w:rFonts w:ascii="Tahoma" w:hAnsi="Tahoma" w:cs="Tahoma"/>
                <w:noProof/>
                <w:snapToGrid w:val="0"/>
                <w:sz w:val="18"/>
              </w:rPr>
              <w:t xml:space="preserve"> </w:t>
            </w:r>
            <w:r>
              <w:rPr>
                <w:rFonts w:ascii="Tahoma" w:hAnsi="Tahoma" w:cs="Tahoma"/>
                <w:b/>
                <w:noProof/>
                <w:snapToGrid w:val="0"/>
                <w:sz w:val="18"/>
              </w:rPr>
              <w:t>izdajatelja reference</w:t>
            </w:r>
            <w:r w:rsidRPr="00F6188C">
              <w:rPr>
                <w:rFonts w:ascii="Tahoma" w:hAnsi="Tahoma" w:cs="Tahoma"/>
                <w:noProof/>
                <w:snapToGrid w:val="0"/>
                <w:sz w:val="18"/>
              </w:rPr>
              <w:t>)</w:t>
            </w:r>
          </w:p>
        </w:tc>
      </w:tr>
    </w:tbl>
    <w:p w14:paraId="36A06291" w14:textId="77777777" w:rsidR="00BC2115" w:rsidRPr="001D35CF" w:rsidRDefault="00BC2115" w:rsidP="001451B1">
      <w:pPr>
        <w:keepNext/>
        <w:keepLines/>
        <w:spacing w:line="276" w:lineRule="auto"/>
        <w:rPr>
          <w:rFonts w:ascii="Tahoma" w:hAnsi="Tahoma" w:cs="Tahoma"/>
          <w:b/>
          <w:i/>
          <w:sz w:val="18"/>
          <w:szCs w:val="18"/>
        </w:rPr>
      </w:pPr>
      <w:r w:rsidRPr="001D35CF">
        <w:rPr>
          <w:rFonts w:ascii="Tahoma" w:hAnsi="Tahoma" w:cs="Tahoma"/>
          <w:b/>
          <w:i/>
          <w:sz w:val="18"/>
          <w:szCs w:val="18"/>
        </w:rPr>
        <w:t xml:space="preserve">Navodilo: </w:t>
      </w:r>
    </w:p>
    <w:p w14:paraId="11731EB1" w14:textId="77777777" w:rsidR="00CB3219" w:rsidRPr="001D35CF" w:rsidRDefault="00CB3219" w:rsidP="001451B1">
      <w:pPr>
        <w:keepNext/>
        <w:keepLines/>
        <w:spacing w:line="276" w:lineRule="auto"/>
        <w:rPr>
          <w:rFonts w:ascii="Tahoma" w:hAnsi="Tahoma" w:cs="Tahoma"/>
          <w:bCs/>
          <w:i/>
          <w:sz w:val="18"/>
          <w:szCs w:val="18"/>
        </w:rPr>
      </w:pPr>
      <w:r w:rsidRPr="001D35CF">
        <w:rPr>
          <w:rFonts w:ascii="Tahoma" w:hAnsi="Tahoma" w:cs="Tahoma"/>
          <w:bCs/>
          <w:i/>
          <w:sz w:val="18"/>
          <w:szCs w:val="18"/>
        </w:rPr>
        <w:t>Ponudnik obrazec razmnoži v potrebnem številu!</w:t>
      </w: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57"/>
      </w:tblGrid>
      <w:tr w:rsidR="001451B1" w:rsidRPr="001D35CF" w14:paraId="65735546" w14:textId="77777777" w:rsidTr="00223570">
        <w:tc>
          <w:tcPr>
            <w:tcW w:w="8252" w:type="dxa"/>
            <w:tcBorders>
              <w:top w:val="single" w:sz="4" w:space="0" w:color="auto"/>
              <w:bottom w:val="single" w:sz="4" w:space="0" w:color="auto"/>
            </w:tcBorders>
          </w:tcPr>
          <w:p w14:paraId="02095E2A" w14:textId="39FBB0EF" w:rsidR="001451B1" w:rsidRPr="001D35CF" w:rsidRDefault="001451B1" w:rsidP="001451B1">
            <w:pPr>
              <w:keepNext/>
              <w:keepLines/>
              <w:rPr>
                <w:rFonts w:ascii="Tahoma" w:hAnsi="Tahoma" w:cs="Tahoma"/>
              </w:rPr>
            </w:pPr>
            <w:r w:rsidRPr="001D35CF">
              <w:rPr>
                <w:rFonts w:ascii="Tahoma" w:hAnsi="Tahoma" w:cs="Tahoma"/>
              </w:rPr>
              <w:lastRenderedPageBreak/>
              <w:t>REFERENCA - ODGOVORNI VODJA PROJEKTA</w:t>
            </w:r>
          </w:p>
        </w:tc>
        <w:tc>
          <w:tcPr>
            <w:tcW w:w="1457" w:type="dxa"/>
            <w:tcBorders>
              <w:top w:val="single" w:sz="4" w:space="0" w:color="auto"/>
              <w:bottom w:val="single" w:sz="4" w:space="0" w:color="auto"/>
            </w:tcBorders>
          </w:tcPr>
          <w:p w14:paraId="3C6E1047" w14:textId="6E618DFA" w:rsidR="001451B1" w:rsidRPr="001D35CF" w:rsidRDefault="001451B1" w:rsidP="001451B1">
            <w:pPr>
              <w:keepNext/>
              <w:keepLines/>
              <w:rPr>
                <w:rFonts w:ascii="Tahoma" w:hAnsi="Tahoma" w:cs="Tahoma"/>
                <w:b/>
                <w:i/>
              </w:rPr>
            </w:pPr>
            <w:r w:rsidRPr="001D35CF">
              <w:rPr>
                <w:rFonts w:ascii="Tahoma" w:hAnsi="Tahoma" w:cs="Tahoma"/>
                <w:b/>
                <w:i/>
              </w:rPr>
              <w:t xml:space="preserve">Priloga  </w:t>
            </w:r>
            <w:r w:rsidR="00E816E0">
              <w:rPr>
                <w:rFonts w:ascii="Tahoma" w:hAnsi="Tahoma" w:cs="Tahoma"/>
                <w:b/>
                <w:i/>
              </w:rPr>
              <w:t>8</w:t>
            </w:r>
            <w:r w:rsidRPr="001D35CF">
              <w:rPr>
                <w:rFonts w:ascii="Tahoma" w:hAnsi="Tahoma" w:cs="Tahoma"/>
                <w:b/>
                <w:i/>
              </w:rPr>
              <w:t>/1</w:t>
            </w:r>
          </w:p>
        </w:tc>
      </w:tr>
    </w:tbl>
    <w:p w14:paraId="2D9CDB57" w14:textId="77777777" w:rsidR="00EF1C98" w:rsidRPr="001D35CF" w:rsidRDefault="00EF1C98" w:rsidP="001451B1">
      <w:pPr>
        <w:keepNext/>
        <w:keepLines/>
        <w:spacing w:before="120"/>
        <w:jc w:val="right"/>
        <w:rPr>
          <w:rFonts w:ascii="Tahoma" w:hAnsi="Tahoma" w:cs="Tahoma"/>
          <w:i/>
          <w:sz w:val="16"/>
          <w:szCs w:val="16"/>
        </w:rPr>
      </w:pPr>
      <w:r w:rsidRPr="001D35CF">
        <w:rPr>
          <w:rFonts w:ascii="Tahoma" w:hAnsi="Tahoma" w:cs="Tahoma"/>
          <w:i/>
          <w:sz w:val="16"/>
          <w:szCs w:val="16"/>
        </w:rPr>
        <w:t>……/……</w:t>
      </w:r>
    </w:p>
    <w:p w14:paraId="4A93392D" w14:textId="3981C4EB" w:rsidR="00EF1C98" w:rsidRPr="00EB23C6" w:rsidRDefault="00EF1C98" w:rsidP="001451B1">
      <w:pPr>
        <w:keepNext/>
        <w:keepLines/>
        <w:jc w:val="right"/>
        <w:rPr>
          <w:rFonts w:ascii="Tahoma" w:hAnsi="Tahoma" w:cs="Tahoma"/>
          <w:i/>
          <w:sz w:val="16"/>
          <w:szCs w:val="16"/>
        </w:rPr>
      </w:pPr>
      <w:r w:rsidRPr="001D35CF">
        <w:rPr>
          <w:rFonts w:ascii="Tahoma" w:hAnsi="Tahoma" w:cs="Tahoma"/>
          <w:i/>
          <w:sz w:val="16"/>
          <w:szCs w:val="16"/>
        </w:rPr>
        <w:t>(št. izvoda / št. vseh izvodov)</w:t>
      </w:r>
    </w:p>
    <w:p w14:paraId="0D055848" w14:textId="62BB587B" w:rsidR="00EF1C98" w:rsidRPr="001451B1" w:rsidRDefault="001451B1" w:rsidP="001451B1">
      <w:pPr>
        <w:keepNext/>
        <w:keepLines/>
        <w:tabs>
          <w:tab w:val="left" w:pos="567"/>
          <w:tab w:val="num" w:pos="851"/>
          <w:tab w:val="left" w:pos="993"/>
        </w:tabs>
        <w:ind w:left="1418" w:hanging="1418"/>
        <w:rPr>
          <w:rFonts w:ascii="Tahoma" w:hAnsi="Tahoma" w:cs="Tahoma"/>
          <w:b/>
          <w:bCs/>
          <w:sz w:val="28"/>
        </w:rPr>
      </w:pPr>
      <w:r w:rsidRPr="001451B1">
        <w:rPr>
          <w:rFonts w:ascii="Tahoma" w:eastAsiaTheme="minorHAnsi" w:hAnsi="Tahoma" w:cs="Tahoma"/>
          <w:b/>
          <w:bCs/>
          <w:szCs w:val="22"/>
        </w:rPr>
        <w:t>JHL-32/26</w:t>
      </w:r>
      <w:r w:rsidR="00EF1C98" w:rsidRPr="001451B1">
        <w:rPr>
          <w:rFonts w:ascii="Tahoma" w:eastAsiaTheme="minorHAnsi" w:hAnsi="Tahoma" w:cs="Tahoma"/>
          <w:b/>
          <w:bCs/>
          <w:szCs w:val="22"/>
        </w:rPr>
        <w:t xml:space="preserve"> </w:t>
      </w:r>
      <w:r w:rsidR="006418AC" w:rsidRPr="001451B1">
        <w:rPr>
          <w:rFonts w:ascii="Tahoma" w:hAnsi="Tahoma" w:cs="Tahoma"/>
          <w:b/>
          <w:bCs/>
        </w:rPr>
        <w:t>Izdelava idejne zasnove projekta - Vzpostavitev krožne plovne poti na Ljubljanici in Gruberjevem prekopu ob hkratni energetski izrabi Ljubljanice</w:t>
      </w:r>
    </w:p>
    <w:p w14:paraId="211868F9" w14:textId="77777777" w:rsidR="00EF1C98" w:rsidRPr="001D35CF" w:rsidRDefault="00EF1C98" w:rsidP="001451B1">
      <w:pPr>
        <w:keepNext/>
        <w:keepLines/>
        <w:tabs>
          <w:tab w:val="left" w:pos="567"/>
          <w:tab w:val="num" w:pos="851"/>
          <w:tab w:val="left" w:pos="993"/>
        </w:tabs>
        <w:rPr>
          <w:rFonts w:ascii="Tahoma" w:hAnsi="Tahoma" w:cs="Tahoma"/>
          <w:sz w:val="24"/>
          <w:szCs w:val="18"/>
        </w:rPr>
      </w:pPr>
    </w:p>
    <w:p w14:paraId="407FCF61" w14:textId="77777777" w:rsidR="00EF1C98" w:rsidRPr="001D35CF" w:rsidRDefault="00EF1C98" w:rsidP="001451B1">
      <w:pPr>
        <w:keepNext/>
        <w:keepLines/>
        <w:rPr>
          <w:rFonts w:ascii="Tahoma" w:eastAsia="Calibri" w:hAnsi="Tahoma" w:cs="Tahoma"/>
          <w:lang w:eastAsia="en-US"/>
        </w:rPr>
      </w:pPr>
      <w:r w:rsidRPr="001D35CF">
        <w:rPr>
          <w:rFonts w:ascii="Tahoma" w:hAnsi="Tahoma" w:cs="Tahoma"/>
          <w:b/>
          <w:bCs/>
        </w:rPr>
        <w:t>Izvajalec referenčnega dela</w:t>
      </w:r>
      <w:r w:rsidRPr="001D35CF">
        <w:rPr>
          <w:rFonts w:ascii="Tahoma" w:hAnsi="Tahoma" w:cs="Tahoma"/>
        </w:rPr>
        <w:t xml:space="preserve">  </w:t>
      </w:r>
      <w:r w:rsidRPr="001D35CF">
        <w:rPr>
          <w:rFonts w:ascii="Tahoma" w:eastAsia="Calibri" w:hAnsi="Tahoma" w:cs="Tahoma"/>
          <w:lang w:eastAsia="en-US"/>
        </w:rPr>
        <w:t>(naziv in naslov gospodarskega subjekta):</w:t>
      </w:r>
    </w:p>
    <w:p w14:paraId="02439B8D" w14:textId="77777777" w:rsidR="00EF1C98" w:rsidRPr="001D35CF" w:rsidRDefault="00EF1C98" w:rsidP="001451B1">
      <w:pPr>
        <w:keepNext/>
        <w:keepLines/>
        <w:rPr>
          <w:rFonts w:ascii="Tahoma" w:eastAsia="Calibri" w:hAnsi="Tahoma" w:cs="Tahoma"/>
          <w:sz w:val="10"/>
          <w:szCs w:val="10"/>
          <w:lang w:eastAsia="en-US"/>
        </w:rPr>
      </w:pPr>
    </w:p>
    <w:p w14:paraId="76B3257E" w14:textId="77777777" w:rsidR="00EF1C98" w:rsidRPr="001D35CF" w:rsidRDefault="00EF1C98" w:rsidP="001451B1">
      <w:pPr>
        <w:keepNext/>
        <w:keepLines/>
        <w:rPr>
          <w:rFonts w:ascii="Tahoma" w:eastAsia="Calibri" w:hAnsi="Tahoma" w:cs="Tahoma"/>
          <w:lang w:eastAsia="en-US"/>
        </w:rPr>
      </w:pPr>
      <w:r w:rsidRPr="001D35CF">
        <w:rPr>
          <w:rFonts w:ascii="Tahoma" w:eastAsia="Calibri" w:hAnsi="Tahoma" w:cs="Tahoma"/>
          <w:lang w:eastAsia="en-US"/>
        </w:rPr>
        <w:t>______________________________________________________________________________________</w:t>
      </w:r>
    </w:p>
    <w:p w14:paraId="51B25899" w14:textId="77777777" w:rsidR="00EF1C98" w:rsidRPr="001D35CF" w:rsidRDefault="00EF1C98" w:rsidP="001451B1">
      <w:pPr>
        <w:keepNext/>
        <w:keepLines/>
        <w:rPr>
          <w:rFonts w:ascii="Tahoma" w:hAnsi="Tahoma" w:cs="Tahoma"/>
          <w:sz w:val="10"/>
          <w:szCs w:val="10"/>
        </w:rPr>
      </w:pPr>
    </w:p>
    <w:p w14:paraId="5CC9E335" w14:textId="77777777" w:rsidR="00EF1C98" w:rsidRPr="001D35CF" w:rsidRDefault="00EF1C98" w:rsidP="001451B1">
      <w:pPr>
        <w:keepNext/>
        <w:keepLines/>
        <w:rPr>
          <w:rFonts w:ascii="Tahoma" w:hAnsi="Tahoma" w:cs="Tahoma"/>
          <w:sz w:val="16"/>
          <w:szCs w:val="16"/>
        </w:rPr>
      </w:pPr>
    </w:p>
    <w:p w14:paraId="481E58DF" w14:textId="77777777" w:rsidR="00EF1C98" w:rsidRPr="001D35CF" w:rsidRDefault="00EF1C98" w:rsidP="001451B1">
      <w:pPr>
        <w:keepNext/>
        <w:keepLines/>
        <w:jc w:val="both"/>
        <w:rPr>
          <w:rFonts w:ascii="Tahoma" w:hAnsi="Tahoma" w:cs="Tahoma"/>
          <w:szCs w:val="17"/>
        </w:rPr>
      </w:pPr>
      <w:r w:rsidRPr="001D35CF">
        <w:rPr>
          <w:rFonts w:ascii="Tahoma" w:hAnsi="Tahoma" w:cs="Tahoma"/>
          <w:szCs w:val="17"/>
        </w:rPr>
        <w:t xml:space="preserve">Pod kazensko in materialno odgovornostjo izjavljamo, da so spodaj navedeni podatki o referenčnih delih resnični. Na podlagi morebitnega poziva bomo naročniku v zahtevanem roku predložili dodatna dokazila o uspešni izvedbi navedenih referenčnih del. </w:t>
      </w:r>
    </w:p>
    <w:p w14:paraId="4F443D13" w14:textId="77777777" w:rsidR="00EF1C98" w:rsidRPr="001D35CF" w:rsidRDefault="00EF1C98" w:rsidP="001451B1">
      <w:pPr>
        <w:keepNext/>
        <w:keepLines/>
        <w:rPr>
          <w:rFonts w:ascii="Tahoma" w:hAnsi="Tahoma" w:cs="Tahoma"/>
          <w:sz w:val="16"/>
          <w:szCs w:val="22"/>
        </w:rPr>
      </w:pPr>
    </w:p>
    <w:tbl>
      <w:tblPr>
        <w:tblW w:w="9642" w:type="dxa"/>
        <w:tblInd w:w="-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547"/>
        <w:gridCol w:w="3162"/>
        <w:gridCol w:w="2933"/>
      </w:tblGrid>
      <w:tr w:rsidR="00EF1C98" w:rsidRPr="001D35CF" w14:paraId="66CE83B5" w14:textId="77777777" w:rsidTr="00AF1549">
        <w:trPr>
          <w:trHeight w:val="204"/>
        </w:trPr>
        <w:tc>
          <w:tcPr>
            <w:tcW w:w="9642" w:type="dxa"/>
            <w:gridSpan w:val="3"/>
            <w:tcBorders>
              <w:top w:val="single" w:sz="2" w:space="0" w:color="auto"/>
              <w:left w:val="single" w:sz="2" w:space="0" w:color="auto"/>
              <w:bottom w:val="single" w:sz="2" w:space="0" w:color="auto"/>
              <w:right w:val="single" w:sz="2" w:space="0" w:color="auto"/>
            </w:tcBorders>
            <w:vAlign w:val="center"/>
          </w:tcPr>
          <w:p w14:paraId="07E7E87C" w14:textId="3BFA4764" w:rsidR="00EF1C98" w:rsidRPr="001D35CF" w:rsidRDefault="007C6FA6" w:rsidP="001451B1">
            <w:pPr>
              <w:keepNext/>
              <w:keepLines/>
              <w:ind w:right="-285"/>
              <w:jc w:val="center"/>
              <w:rPr>
                <w:rFonts w:ascii="Tahoma" w:hAnsi="Tahoma" w:cs="Tahoma"/>
                <w:bCs/>
                <w:szCs w:val="22"/>
              </w:rPr>
            </w:pPr>
            <w:r w:rsidRPr="001D35CF">
              <w:rPr>
                <w:rFonts w:ascii="Tahoma" w:hAnsi="Tahoma" w:cs="Tahoma"/>
                <w:bCs/>
                <w:szCs w:val="22"/>
              </w:rPr>
              <w:t>3.</w:t>
            </w:r>
            <w:r w:rsidR="00E816E0">
              <w:rPr>
                <w:rFonts w:ascii="Tahoma" w:hAnsi="Tahoma" w:cs="Tahoma"/>
                <w:bCs/>
                <w:szCs w:val="22"/>
              </w:rPr>
              <w:t>3</w:t>
            </w:r>
            <w:r w:rsidRPr="001D35CF">
              <w:rPr>
                <w:rFonts w:ascii="Tahoma" w:hAnsi="Tahoma" w:cs="Tahoma"/>
                <w:bCs/>
                <w:szCs w:val="22"/>
              </w:rPr>
              <w:t xml:space="preserve">.4.2. REFERENCE - STROKOVNJAKI </w:t>
            </w:r>
            <w:r w:rsidRPr="001D35CF">
              <w:rPr>
                <w:bCs/>
              </w:rPr>
              <w:t xml:space="preserve">- </w:t>
            </w:r>
            <w:r w:rsidRPr="001D35CF">
              <w:rPr>
                <w:rFonts w:ascii="Tahoma" w:hAnsi="Tahoma" w:cs="Tahoma"/>
                <w:bCs/>
                <w:szCs w:val="22"/>
              </w:rPr>
              <w:t>A) ODGOVORNI VODJA PROJEKTA</w:t>
            </w:r>
          </w:p>
        </w:tc>
      </w:tr>
      <w:tr w:rsidR="00EF1C98" w:rsidRPr="001D35CF" w14:paraId="57A838C8" w14:textId="77777777" w:rsidTr="00AF1549">
        <w:trPr>
          <w:trHeight w:val="277"/>
        </w:trPr>
        <w:tc>
          <w:tcPr>
            <w:tcW w:w="9642" w:type="dxa"/>
            <w:gridSpan w:val="3"/>
            <w:tcBorders>
              <w:top w:val="single" w:sz="2" w:space="0" w:color="auto"/>
              <w:left w:val="single" w:sz="2" w:space="0" w:color="auto"/>
              <w:bottom w:val="single" w:sz="2" w:space="0" w:color="auto"/>
              <w:right w:val="single" w:sz="2" w:space="0" w:color="auto"/>
            </w:tcBorders>
            <w:vAlign w:val="center"/>
          </w:tcPr>
          <w:p w14:paraId="1B9FAC78" w14:textId="77777777" w:rsidR="00EF1C98" w:rsidRPr="001D35CF" w:rsidRDefault="00EF1C98" w:rsidP="001451B1">
            <w:pPr>
              <w:keepNext/>
              <w:keepLines/>
              <w:ind w:right="-285"/>
              <w:jc w:val="both"/>
              <w:rPr>
                <w:rFonts w:ascii="Tahoma" w:hAnsi="Tahoma" w:cs="Tahoma"/>
                <w:b/>
              </w:rPr>
            </w:pPr>
            <w:r w:rsidRPr="001D35CF">
              <w:rPr>
                <w:rFonts w:ascii="Tahoma" w:hAnsi="Tahoma" w:cs="Tahoma"/>
                <w:b/>
                <w:sz w:val="18"/>
              </w:rPr>
              <w:t xml:space="preserve">Podatki o izvajalcu </w:t>
            </w:r>
            <w:r w:rsidRPr="001D35CF">
              <w:rPr>
                <w:rFonts w:ascii="Tahoma" w:eastAsia="Calibri" w:hAnsi="Tahoma" w:cs="Tahoma"/>
                <w:b/>
                <w:sz w:val="18"/>
                <w:lang w:eastAsia="en-US"/>
              </w:rPr>
              <w:t xml:space="preserve">referenčnega </w:t>
            </w:r>
            <w:r w:rsidRPr="001D35CF">
              <w:rPr>
                <w:rFonts w:ascii="Tahoma" w:hAnsi="Tahoma" w:cs="Tahoma"/>
                <w:b/>
                <w:sz w:val="18"/>
              </w:rPr>
              <w:t xml:space="preserve">dela/posla </w:t>
            </w:r>
            <w:r w:rsidRPr="001D35CF">
              <w:rPr>
                <w:rFonts w:ascii="Tahoma" w:hAnsi="Tahoma" w:cs="Tahoma"/>
                <w:sz w:val="18"/>
              </w:rPr>
              <w:t>(ponudnik oz. partner/podizvajalec)</w:t>
            </w:r>
            <w:r w:rsidRPr="001D35CF">
              <w:rPr>
                <w:rFonts w:ascii="Tahoma" w:hAnsi="Tahoma" w:cs="Tahoma"/>
                <w:b/>
                <w:sz w:val="18"/>
              </w:rPr>
              <w:t xml:space="preserve"> </w:t>
            </w:r>
          </w:p>
        </w:tc>
      </w:tr>
      <w:tr w:rsidR="00EF1C98" w:rsidRPr="001D35CF" w14:paraId="322DAAEC" w14:textId="77777777" w:rsidTr="00AF1549">
        <w:trPr>
          <w:trHeight w:val="638"/>
        </w:trPr>
        <w:tc>
          <w:tcPr>
            <w:tcW w:w="3547" w:type="dxa"/>
            <w:tcBorders>
              <w:top w:val="single" w:sz="2" w:space="0" w:color="auto"/>
              <w:left w:val="single" w:sz="2" w:space="0" w:color="auto"/>
              <w:bottom w:val="single" w:sz="2" w:space="0" w:color="auto"/>
              <w:right w:val="single" w:sz="2" w:space="0" w:color="auto"/>
            </w:tcBorders>
            <w:vAlign w:val="center"/>
          </w:tcPr>
          <w:p w14:paraId="216E5A00" w14:textId="05B45758" w:rsidR="00EF1C98" w:rsidRPr="001D35CF" w:rsidRDefault="008028A8" w:rsidP="001451B1">
            <w:pPr>
              <w:keepNext/>
              <w:keepLines/>
              <w:ind w:right="28"/>
              <w:rPr>
                <w:rFonts w:ascii="Tahoma" w:eastAsia="Calibri" w:hAnsi="Tahoma" w:cs="Tahoma"/>
                <w:sz w:val="18"/>
                <w:szCs w:val="17"/>
                <w:lang w:eastAsia="en-US"/>
              </w:rPr>
            </w:pPr>
            <w:r w:rsidRPr="001D35CF">
              <w:rPr>
                <w:rFonts w:ascii="Tahoma" w:eastAsia="Calibri" w:hAnsi="Tahoma" w:cs="Tahoma"/>
                <w:sz w:val="18"/>
                <w:szCs w:val="17"/>
                <w:u w:val="single"/>
                <w:lang w:eastAsia="en-US"/>
              </w:rPr>
              <w:t>Ime in priimek</w:t>
            </w:r>
            <w:r w:rsidRPr="001D35CF">
              <w:rPr>
                <w:rFonts w:ascii="Tahoma" w:eastAsia="Calibri" w:hAnsi="Tahoma" w:cs="Tahoma"/>
                <w:sz w:val="18"/>
                <w:szCs w:val="17"/>
                <w:lang w:eastAsia="en-US"/>
              </w:rPr>
              <w:t xml:space="preserve"> </w:t>
            </w:r>
            <w:r w:rsidR="002763CF" w:rsidRPr="001D35CF">
              <w:rPr>
                <w:rFonts w:ascii="Tahoma" w:eastAsia="Calibri" w:hAnsi="Tahoma" w:cs="Tahoma"/>
                <w:sz w:val="18"/>
                <w:szCs w:val="17"/>
                <w:lang w:eastAsia="en-US"/>
              </w:rPr>
              <w:t>odgovornega vodje projekta</w:t>
            </w:r>
            <w:r w:rsidR="00EF1C98" w:rsidRPr="001D35CF">
              <w:rPr>
                <w:rFonts w:ascii="Tahoma" w:hAnsi="Tahoma" w:cs="Tahoma"/>
                <w:sz w:val="17"/>
                <w:szCs w:val="17"/>
              </w:rPr>
              <w:t>:</w:t>
            </w:r>
          </w:p>
        </w:tc>
        <w:tc>
          <w:tcPr>
            <w:tcW w:w="6095" w:type="dxa"/>
            <w:gridSpan w:val="2"/>
            <w:tcBorders>
              <w:top w:val="single" w:sz="2" w:space="0" w:color="auto"/>
              <w:left w:val="single" w:sz="2" w:space="0" w:color="auto"/>
              <w:bottom w:val="single" w:sz="2" w:space="0" w:color="auto"/>
              <w:right w:val="single" w:sz="2" w:space="0" w:color="auto"/>
            </w:tcBorders>
            <w:vAlign w:val="center"/>
          </w:tcPr>
          <w:p w14:paraId="217F780F" w14:textId="77777777" w:rsidR="00EF1C98" w:rsidRPr="001D35CF" w:rsidRDefault="00EF1C98" w:rsidP="001451B1">
            <w:pPr>
              <w:keepNext/>
              <w:keepLines/>
              <w:ind w:right="-285"/>
              <w:jc w:val="both"/>
              <w:rPr>
                <w:rFonts w:ascii="Tahoma" w:hAnsi="Tahoma" w:cs="Tahoma"/>
                <w:sz w:val="18"/>
                <w:szCs w:val="18"/>
              </w:rPr>
            </w:pPr>
          </w:p>
        </w:tc>
      </w:tr>
      <w:tr w:rsidR="00EF1C98" w:rsidRPr="001D35CF" w14:paraId="126D3946" w14:textId="77777777" w:rsidTr="00AF1549">
        <w:trPr>
          <w:trHeight w:val="290"/>
        </w:trPr>
        <w:tc>
          <w:tcPr>
            <w:tcW w:w="9642" w:type="dxa"/>
            <w:gridSpan w:val="3"/>
            <w:tcBorders>
              <w:top w:val="single" w:sz="2" w:space="0" w:color="auto"/>
              <w:left w:val="single" w:sz="2" w:space="0" w:color="auto"/>
              <w:bottom w:val="single" w:sz="2" w:space="0" w:color="auto"/>
              <w:right w:val="single" w:sz="2" w:space="0" w:color="auto"/>
            </w:tcBorders>
            <w:vAlign w:val="center"/>
          </w:tcPr>
          <w:p w14:paraId="1D02E08D" w14:textId="77777777" w:rsidR="00EF1C98" w:rsidRPr="001D35CF" w:rsidRDefault="00EF1C98" w:rsidP="001451B1">
            <w:pPr>
              <w:keepNext/>
              <w:keepLines/>
              <w:ind w:right="-285"/>
              <w:jc w:val="both"/>
              <w:rPr>
                <w:rFonts w:ascii="Tahoma" w:hAnsi="Tahoma" w:cs="Tahoma"/>
                <w:sz w:val="18"/>
                <w:szCs w:val="18"/>
              </w:rPr>
            </w:pPr>
            <w:r w:rsidRPr="001D35CF">
              <w:rPr>
                <w:rFonts w:ascii="Tahoma" w:hAnsi="Tahoma" w:cs="Tahoma"/>
                <w:b/>
                <w:sz w:val="18"/>
              </w:rPr>
              <w:t>Podatki o plačniku del (izdajatelju reference oz. končni naročnik)</w:t>
            </w:r>
          </w:p>
        </w:tc>
      </w:tr>
      <w:tr w:rsidR="00EF1C98" w:rsidRPr="001D35CF" w14:paraId="27A34056" w14:textId="77777777" w:rsidTr="00AF1549">
        <w:trPr>
          <w:trHeight w:val="703"/>
        </w:trPr>
        <w:tc>
          <w:tcPr>
            <w:tcW w:w="3547" w:type="dxa"/>
            <w:tcBorders>
              <w:top w:val="single" w:sz="2" w:space="0" w:color="auto"/>
              <w:left w:val="single" w:sz="2" w:space="0" w:color="auto"/>
              <w:bottom w:val="single" w:sz="2" w:space="0" w:color="auto"/>
              <w:right w:val="single" w:sz="2" w:space="0" w:color="auto"/>
            </w:tcBorders>
            <w:vAlign w:val="center"/>
            <w:hideMark/>
          </w:tcPr>
          <w:p w14:paraId="033AE0D0" w14:textId="77777777" w:rsidR="00EF1C98" w:rsidRPr="001D35CF" w:rsidRDefault="00EF1C98" w:rsidP="001451B1">
            <w:pPr>
              <w:keepNext/>
              <w:keepLines/>
              <w:ind w:right="-285"/>
              <w:rPr>
                <w:rFonts w:ascii="Tahoma" w:hAnsi="Tahoma" w:cs="Tahoma"/>
                <w:sz w:val="18"/>
                <w:szCs w:val="18"/>
              </w:rPr>
            </w:pPr>
            <w:r w:rsidRPr="001D35CF">
              <w:rPr>
                <w:rFonts w:ascii="Tahoma" w:hAnsi="Tahoma" w:cs="Tahoma"/>
                <w:sz w:val="18"/>
                <w:szCs w:val="18"/>
              </w:rPr>
              <w:t xml:space="preserve">Izdajatelj reference </w:t>
            </w:r>
          </w:p>
          <w:p w14:paraId="04CF4FC0" w14:textId="77777777" w:rsidR="00EF1C98" w:rsidRPr="001D35CF" w:rsidRDefault="00EF1C98" w:rsidP="001451B1">
            <w:pPr>
              <w:keepNext/>
              <w:keepLines/>
              <w:ind w:right="-285"/>
              <w:rPr>
                <w:rFonts w:ascii="Tahoma" w:hAnsi="Tahoma" w:cs="Tahoma"/>
                <w:sz w:val="18"/>
                <w:szCs w:val="18"/>
              </w:rPr>
            </w:pPr>
            <w:r w:rsidRPr="001D35CF">
              <w:rPr>
                <w:rFonts w:ascii="Tahoma" w:eastAsia="Calibri" w:hAnsi="Tahoma" w:cs="Tahoma"/>
                <w:sz w:val="17"/>
                <w:szCs w:val="17"/>
                <w:lang w:eastAsia="en-US"/>
              </w:rPr>
              <w:t>(naziv in sedež/naslov)</w:t>
            </w:r>
            <w:r w:rsidRPr="001D35CF">
              <w:rPr>
                <w:rFonts w:ascii="Tahoma" w:hAnsi="Tahoma" w:cs="Tahoma"/>
                <w:sz w:val="17"/>
                <w:szCs w:val="17"/>
              </w:rPr>
              <w:t xml:space="preserve">: </w:t>
            </w:r>
          </w:p>
        </w:tc>
        <w:tc>
          <w:tcPr>
            <w:tcW w:w="6095" w:type="dxa"/>
            <w:gridSpan w:val="2"/>
            <w:tcBorders>
              <w:top w:val="single" w:sz="2" w:space="0" w:color="auto"/>
              <w:left w:val="single" w:sz="2" w:space="0" w:color="auto"/>
              <w:bottom w:val="single" w:sz="2" w:space="0" w:color="auto"/>
              <w:right w:val="single" w:sz="2" w:space="0" w:color="auto"/>
            </w:tcBorders>
            <w:vAlign w:val="center"/>
          </w:tcPr>
          <w:p w14:paraId="20333778" w14:textId="77777777" w:rsidR="00EF1C98" w:rsidRPr="001D35CF" w:rsidRDefault="00EF1C98" w:rsidP="001451B1">
            <w:pPr>
              <w:keepNext/>
              <w:keepLines/>
              <w:ind w:right="-285"/>
              <w:jc w:val="both"/>
              <w:rPr>
                <w:rFonts w:ascii="Tahoma" w:hAnsi="Tahoma" w:cs="Tahoma"/>
                <w:sz w:val="18"/>
                <w:szCs w:val="18"/>
              </w:rPr>
            </w:pPr>
          </w:p>
          <w:p w14:paraId="67E3C256" w14:textId="77777777" w:rsidR="00EF1C98" w:rsidRPr="001D35CF" w:rsidRDefault="00EF1C98" w:rsidP="001451B1">
            <w:pPr>
              <w:keepNext/>
              <w:keepLines/>
              <w:ind w:right="-285"/>
              <w:jc w:val="both"/>
              <w:rPr>
                <w:rFonts w:ascii="Tahoma" w:hAnsi="Tahoma" w:cs="Tahoma"/>
                <w:sz w:val="18"/>
                <w:szCs w:val="18"/>
              </w:rPr>
            </w:pPr>
          </w:p>
        </w:tc>
      </w:tr>
      <w:tr w:rsidR="00EF1C98" w:rsidRPr="001D35CF" w14:paraId="011BC805" w14:textId="77777777" w:rsidTr="00AF1549">
        <w:trPr>
          <w:trHeight w:val="564"/>
        </w:trPr>
        <w:tc>
          <w:tcPr>
            <w:tcW w:w="3547" w:type="dxa"/>
            <w:tcBorders>
              <w:top w:val="single" w:sz="2" w:space="0" w:color="auto"/>
              <w:left w:val="single" w:sz="2" w:space="0" w:color="auto"/>
              <w:bottom w:val="single" w:sz="2" w:space="0" w:color="auto"/>
              <w:right w:val="single" w:sz="2" w:space="0" w:color="auto"/>
            </w:tcBorders>
            <w:vAlign w:val="center"/>
            <w:hideMark/>
          </w:tcPr>
          <w:p w14:paraId="3CE7F25E" w14:textId="77777777" w:rsidR="00EF1C98" w:rsidRPr="001D35CF" w:rsidRDefault="00EF1C98" w:rsidP="001451B1">
            <w:pPr>
              <w:keepNext/>
              <w:keepLines/>
              <w:ind w:right="-285"/>
              <w:rPr>
                <w:rFonts w:ascii="Tahoma" w:hAnsi="Tahoma" w:cs="Tahoma"/>
                <w:sz w:val="18"/>
                <w:szCs w:val="18"/>
              </w:rPr>
            </w:pPr>
            <w:r w:rsidRPr="001D35CF">
              <w:rPr>
                <w:rFonts w:ascii="Tahoma" w:hAnsi="Tahoma" w:cs="Tahoma"/>
                <w:sz w:val="18"/>
                <w:szCs w:val="18"/>
              </w:rPr>
              <w:t>Kontakt naročnika/izdajatelja reference - telefonska številka/elektronska pošta:</w:t>
            </w:r>
          </w:p>
        </w:tc>
        <w:tc>
          <w:tcPr>
            <w:tcW w:w="3162" w:type="dxa"/>
            <w:tcBorders>
              <w:top w:val="single" w:sz="2" w:space="0" w:color="auto"/>
              <w:left w:val="single" w:sz="2" w:space="0" w:color="auto"/>
              <w:bottom w:val="single" w:sz="2" w:space="0" w:color="auto"/>
              <w:right w:val="single" w:sz="2" w:space="0" w:color="auto"/>
            </w:tcBorders>
            <w:vAlign w:val="center"/>
          </w:tcPr>
          <w:p w14:paraId="2949D2CC" w14:textId="77777777" w:rsidR="00EF1C98" w:rsidRPr="001D35CF" w:rsidRDefault="00EF1C98" w:rsidP="001451B1">
            <w:pPr>
              <w:keepNext/>
              <w:keepLines/>
              <w:ind w:right="-285"/>
              <w:jc w:val="both"/>
              <w:rPr>
                <w:rFonts w:ascii="Tahoma" w:hAnsi="Tahoma" w:cs="Tahoma"/>
                <w:sz w:val="18"/>
                <w:szCs w:val="18"/>
              </w:rPr>
            </w:pPr>
          </w:p>
        </w:tc>
        <w:tc>
          <w:tcPr>
            <w:tcW w:w="2933" w:type="dxa"/>
            <w:tcBorders>
              <w:top w:val="single" w:sz="2" w:space="0" w:color="auto"/>
              <w:left w:val="single" w:sz="2" w:space="0" w:color="auto"/>
              <w:bottom w:val="single" w:sz="2" w:space="0" w:color="auto"/>
              <w:right w:val="single" w:sz="2" w:space="0" w:color="auto"/>
            </w:tcBorders>
            <w:vAlign w:val="center"/>
          </w:tcPr>
          <w:p w14:paraId="10289D00" w14:textId="77777777" w:rsidR="00EF1C98" w:rsidRPr="001D35CF" w:rsidRDefault="00EF1C98" w:rsidP="001451B1">
            <w:pPr>
              <w:keepNext/>
              <w:keepLines/>
              <w:ind w:right="-285"/>
              <w:jc w:val="both"/>
              <w:rPr>
                <w:rFonts w:ascii="Tahoma" w:hAnsi="Tahoma" w:cs="Tahoma"/>
                <w:sz w:val="18"/>
                <w:szCs w:val="18"/>
              </w:rPr>
            </w:pPr>
          </w:p>
        </w:tc>
      </w:tr>
      <w:tr w:rsidR="00EF1C98" w:rsidRPr="001D35CF" w14:paraId="06234DD4" w14:textId="77777777" w:rsidTr="00AF1549">
        <w:trPr>
          <w:trHeight w:val="275"/>
        </w:trPr>
        <w:tc>
          <w:tcPr>
            <w:tcW w:w="9642" w:type="dxa"/>
            <w:gridSpan w:val="3"/>
            <w:tcBorders>
              <w:top w:val="single" w:sz="2" w:space="0" w:color="auto"/>
              <w:left w:val="single" w:sz="2" w:space="0" w:color="auto"/>
              <w:bottom w:val="single" w:sz="2" w:space="0" w:color="auto"/>
              <w:right w:val="single" w:sz="2" w:space="0" w:color="auto"/>
            </w:tcBorders>
            <w:vAlign w:val="center"/>
          </w:tcPr>
          <w:p w14:paraId="21D51214" w14:textId="77777777" w:rsidR="00EF1C98" w:rsidRPr="001D35CF" w:rsidRDefault="00EF1C98" w:rsidP="001451B1">
            <w:pPr>
              <w:keepNext/>
              <w:keepLines/>
              <w:ind w:right="-285"/>
              <w:jc w:val="both"/>
              <w:rPr>
                <w:rFonts w:ascii="Tahoma" w:hAnsi="Tahoma" w:cs="Tahoma"/>
                <w:sz w:val="17"/>
                <w:szCs w:val="17"/>
              </w:rPr>
            </w:pPr>
            <w:r w:rsidRPr="001D35CF">
              <w:rPr>
                <w:rFonts w:ascii="Tahoma" w:hAnsi="Tahoma" w:cs="Tahoma"/>
                <w:b/>
                <w:sz w:val="18"/>
              </w:rPr>
              <w:t>Podatki o referenčnem delu/poslu</w:t>
            </w:r>
          </w:p>
        </w:tc>
      </w:tr>
      <w:tr w:rsidR="00EF1C98" w:rsidRPr="001D35CF" w14:paraId="041BC7C3" w14:textId="77777777" w:rsidTr="00AF1549">
        <w:trPr>
          <w:trHeight w:val="570"/>
        </w:trPr>
        <w:tc>
          <w:tcPr>
            <w:tcW w:w="3547" w:type="dxa"/>
            <w:tcBorders>
              <w:top w:val="single" w:sz="2" w:space="0" w:color="auto"/>
              <w:left w:val="single" w:sz="2" w:space="0" w:color="auto"/>
              <w:bottom w:val="single" w:sz="2" w:space="0" w:color="auto"/>
              <w:right w:val="single" w:sz="2" w:space="0" w:color="auto"/>
            </w:tcBorders>
            <w:vAlign w:val="center"/>
          </w:tcPr>
          <w:p w14:paraId="136D84B7" w14:textId="77777777" w:rsidR="00EF1C98" w:rsidRPr="001D35CF" w:rsidRDefault="00EF1C98" w:rsidP="001451B1">
            <w:pPr>
              <w:keepNext/>
              <w:keepLines/>
              <w:ind w:right="-285"/>
              <w:rPr>
                <w:rFonts w:ascii="Tahoma" w:hAnsi="Tahoma" w:cs="Tahoma"/>
                <w:sz w:val="18"/>
                <w:szCs w:val="18"/>
              </w:rPr>
            </w:pPr>
            <w:r w:rsidRPr="001D35CF">
              <w:rPr>
                <w:rFonts w:ascii="Tahoma" w:hAnsi="Tahoma" w:cs="Tahoma"/>
                <w:sz w:val="18"/>
                <w:szCs w:val="18"/>
              </w:rPr>
              <w:t>Naziv projekta:</w:t>
            </w:r>
          </w:p>
        </w:tc>
        <w:tc>
          <w:tcPr>
            <w:tcW w:w="6095" w:type="dxa"/>
            <w:gridSpan w:val="2"/>
            <w:tcBorders>
              <w:top w:val="single" w:sz="2" w:space="0" w:color="auto"/>
              <w:left w:val="single" w:sz="2" w:space="0" w:color="auto"/>
              <w:bottom w:val="single" w:sz="2" w:space="0" w:color="auto"/>
              <w:right w:val="single" w:sz="2" w:space="0" w:color="auto"/>
            </w:tcBorders>
            <w:vAlign w:val="center"/>
          </w:tcPr>
          <w:p w14:paraId="6B890F45" w14:textId="77777777" w:rsidR="00EF1C98" w:rsidRPr="001D35CF" w:rsidRDefault="00EF1C98" w:rsidP="001451B1">
            <w:pPr>
              <w:keepNext/>
              <w:keepLines/>
              <w:spacing w:before="120"/>
              <w:jc w:val="both"/>
              <w:rPr>
                <w:rFonts w:ascii="Tahoma" w:hAnsi="Tahoma" w:cs="Tahoma"/>
                <w:sz w:val="17"/>
                <w:szCs w:val="17"/>
              </w:rPr>
            </w:pPr>
          </w:p>
        </w:tc>
      </w:tr>
      <w:tr w:rsidR="00EF1C98" w:rsidRPr="001D35CF" w14:paraId="1C43CD1A" w14:textId="77777777" w:rsidTr="00AF1549">
        <w:trPr>
          <w:trHeight w:val="570"/>
        </w:trPr>
        <w:tc>
          <w:tcPr>
            <w:tcW w:w="3547" w:type="dxa"/>
            <w:tcBorders>
              <w:top w:val="single" w:sz="2" w:space="0" w:color="auto"/>
              <w:left w:val="single" w:sz="2" w:space="0" w:color="auto"/>
              <w:bottom w:val="single" w:sz="2" w:space="0" w:color="auto"/>
              <w:right w:val="single" w:sz="2" w:space="0" w:color="auto"/>
            </w:tcBorders>
            <w:vAlign w:val="center"/>
          </w:tcPr>
          <w:p w14:paraId="38CB3F1C" w14:textId="77777777" w:rsidR="00EF1C98" w:rsidRPr="001D35CF" w:rsidRDefault="00EF1C98" w:rsidP="001451B1">
            <w:pPr>
              <w:keepNext/>
              <w:keepLines/>
              <w:ind w:right="-285"/>
              <w:rPr>
                <w:rFonts w:ascii="Tahoma" w:hAnsi="Tahoma" w:cs="Tahoma"/>
                <w:sz w:val="18"/>
                <w:szCs w:val="18"/>
              </w:rPr>
            </w:pPr>
            <w:r w:rsidRPr="001D35CF">
              <w:rPr>
                <w:rFonts w:ascii="Tahoma" w:hAnsi="Tahoma" w:cs="Tahoma"/>
                <w:sz w:val="18"/>
                <w:szCs w:val="18"/>
              </w:rPr>
              <w:t>Mesec in leto oziroma obdobje izvedbe projekta/referenčnih storitev/del (</w:t>
            </w:r>
            <w:r w:rsidRPr="001D35CF">
              <w:rPr>
                <w:rFonts w:ascii="Tahoma" w:hAnsi="Tahoma" w:cs="Tahoma"/>
                <w:b/>
                <w:sz w:val="18"/>
                <w:szCs w:val="18"/>
                <w:u w:val="single"/>
              </w:rPr>
              <w:t>od-do</w:t>
            </w:r>
            <w:r w:rsidRPr="001D35CF">
              <w:rPr>
                <w:rFonts w:ascii="Tahoma" w:hAnsi="Tahoma" w:cs="Tahoma"/>
                <w:sz w:val="18"/>
                <w:szCs w:val="18"/>
              </w:rPr>
              <w:t>):</w:t>
            </w:r>
          </w:p>
        </w:tc>
        <w:tc>
          <w:tcPr>
            <w:tcW w:w="6095" w:type="dxa"/>
            <w:gridSpan w:val="2"/>
            <w:tcBorders>
              <w:top w:val="single" w:sz="2" w:space="0" w:color="auto"/>
              <w:left w:val="single" w:sz="2" w:space="0" w:color="auto"/>
              <w:bottom w:val="single" w:sz="2" w:space="0" w:color="auto"/>
              <w:right w:val="single" w:sz="2" w:space="0" w:color="auto"/>
            </w:tcBorders>
            <w:vAlign w:val="center"/>
          </w:tcPr>
          <w:p w14:paraId="6840E2A5" w14:textId="77777777" w:rsidR="00EF1C98" w:rsidRPr="001D35CF" w:rsidRDefault="00EF1C98" w:rsidP="001451B1">
            <w:pPr>
              <w:keepNext/>
              <w:keepLines/>
              <w:spacing w:before="120"/>
              <w:jc w:val="both"/>
              <w:rPr>
                <w:rFonts w:ascii="Tahoma" w:hAnsi="Tahoma" w:cs="Tahoma"/>
                <w:sz w:val="17"/>
                <w:szCs w:val="17"/>
              </w:rPr>
            </w:pPr>
            <w:r w:rsidRPr="001D35CF">
              <w:rPr>
                <w:rFonts w:ascii="Tahoma" w:hAnsi="Tahoma" w:cs="Tahoma"/>
                <w:sz w:val="17"/>
                <w:szCs w:val="17"/>
              </w:rPr>
              <w:t xml:space="preserve">Od ________________ (mesec in leto) do ________________ (mesec in leto) </w:t>
            </w:r>
          </w:p>
        </w:tc>
      </w:tr>
      <w:tr w:rsidR="00EF1C98" w:rsidRPr="001D35CF" w14:paraId="41B6D557" w14:textId="77777777" w:rsidTr="00AF1549">
        <w:trPr>
          <w:trHeight w:val="570"/>
        </w:trPr>
        <w:tc>
          <w:tcPr>
            <w:tcW w:w="3547" w:type="dxa"/>
            <w:tcBorders>
              <w:top w:val="single" w:sz="2" w:space="0" w:color="auto"/>
              <w:left w:val="single" w:sz="2" w:space="0" w:color="auto"/>
              <w:bottom w:val="single" w:sz="2" w:space="0" w:color="auto"/>
              <w:right w:val="single" w:sz="2" w:space="0" w:color="auto"/>
            </w:tcBorders>
            <w:vAlign w:val="center"/>
          </w:tcPr>
          <w:p w14:paraId="70202D44" w14:textId="46166B59" w:rsidR="00EF1C98" w:rsidRPr="006418AC" w:rsidRDefault="00EB23C6" w:rsidP="001451B1">
            <w:pPr>
              <w:keepNext/>
              <w:keepLines/>
              <w:jc w:val="both"/>
              <w:rPr>
                <w:rFonts w:ascii="Tahoma" w:hAnsi="Tahoma" w:cs="Tahoma"/>
                <w:sz w:val="18"/>
                <w:szCs w:val="18"/>
              </w:rPr>
            </w:pPr>
            <w:r w:rsidRPr="0049399C">
              <w:rPr>
                <w:rFonts w:ascii="Tahoma" w:hAnsi="Tahoma" w:cs="Tahoma"/>
                <w:sz w:val="18"/>
                <w:szCs w:val="18"/>
              </w:rPr>
              <w:t>IDZ ali IZP ali PGD ali PZR ali PZI ali PID r</w:t>
            </w:r>
            <w:r w:rsidR="006418AC" w:rsidRPr="0049399C">
              <w:rPr>
                <w:rFonts w:ascii="Tahoma" w:hAnsi="Tahoma" w:cs="Tahoma"/>
                <w:sz w:val="18"/>
                <w:szCs w:val="18"/>
              </w:rPr>
              <w:t xml:space="preserve">ekonstrukcije ali novogradnje vodne pregrade ali </w:t>
            </w:r>
            <w:proofErr w:type="spellStart"/>
            <w:r w:rsidR="006418AC" w:rsidRPr="0049399C">
              <w:rPr>
                <w:rFonts w:ascii="Tahoma" w:hAnsi="Tahoma" w:cs="Tahoma"/>
                <w:sz w:val="18"/>
                <w:szCs w:val="18"/>
              </w:rPr>
              <w:t>splavnice</w:t>
            </w:r>
            <w:proofErr w:type="spellEnd"/>
            <w:r w:rsidR="006418AC" w:rsidRPr="0049399C">
              <w:rPr>
                <w:rFonts w:ascii="Tahoma" w:hAnsi="Tahoma" w:cs="Tahoma"/>
                <w:sz w:val="18"/>
                <w:szCs w:val="18"/>
              </w:rPr>
              <w:t xml:space="preserve"> </w:t>
            </w:r>
            <w:r w:rsidR="006434BC" w:rsidRPr="0049399C">
              <w:rPr>
                <w:rFonts w:ascii="Tahoma" w:hAnsi="Tahoma" w:cs="Tahoma"/>
                <w:sz w:val="18"/>
                <w:szCs w:val="18"/>
              </w:rPr>
              <w:t>ali</w:t>
            </w:r>
            <w:r w:rsidR="006418AC" w:rsidRPr="0049399C">
              <w:rPr>
                <w:rFonts w:ascii="Tahoma" w:hAnsi="Tahoma" w:cs="Tahoma"/>
                <w:sz w:val="18"/>
                <w:szCs w:val="18"/>
              </w:rPr>
              <w:t xml:space="preserve"> hidroenergetskega objekta</w:t>
            </w:r>
          </w:p>
        </w:tc>
        <w:tc>
          <w:tcPr>
            <w:tcW w:w="6095" w:type="dxa"/>
            <w:gridSpan w:val="2"/>
            <w:tcBorders>
              <w:top w:val="single" w:sz="2" w:space="0" w:color="auto"/>
              <w:left w:val="single" w:sz="2" w:space="0" w:color="auto"/>
              <w:bottom w:val="single" w:sz="2" w:space="0" w:color="auto"/>
              <w:right w:val="single" w:sz="2" w:space="0" w:color="auto"/>
            </w:tcBorders>
            <w:vAlign w:val="center"/>
          </w:tcPr>
          <w:p w14:paraId="1D758D34" w14:textId="77777777" w:rsidR="00EF1C98" w:rsidRPr="001D35CF" w:rsidRDefault="00EF1C98" w:rsidP="001451B1">
            <w:pPr>
              <w:keepNext/>
              <w:keepLines/>
              <w:spacing w:before="120"/>
              <w:jc w:val="both"/>
              <w:rPr>
                <w:rFonts w:ascii="Tahoma" w:hAnsi="Tahoma" w:cs="Tahoma"/>
                <w:sz w:val="17"/>
                <w:szCs w:val="17"/>
              </w:rPr>
            </w:pPr>
          </w:p>
        </w:tc>
      </w:tr>
      <w:tr w:rsidR="00EF1C98" w:rsidRPr="001D35CF" w14:paraId="1057580B" w14:textId="77777777" w:rsidTr="0049399C">
        <w:trPr>
          <w:trHeight w:val="828"/>
        </w:trPr>
        <w:tc>
          <w:tcPr>
            <w:tcW w:w="3547" w:type="dxa"/>
            <w:tcBorders>
              <w:top w:val="single" w:sz="2" w:space="0" w:color="auto"/>
              <w:left w:val="single" w:sz="2" w:space="0" w:color="auto"/>
              <w:bottom w:val="single" w:sz="2" w:space="0" w:color="auto"/>
              <w:right w:val="single" w:sz="4" w:space="0" w:color="auto"/>
            </w:tcBorders>
            <w:vAlign w:val="center"/>
          </w:tcPr>
          <w:p w14:paraId="1E232F18" w14:textId="68E7AE7C" w:rsidR="00EF1C98" w:rsidRPr="001D35CF" w:rsidRDefault="00EF1C98" w:rsidP="001451B1">
            <w:pPr>
              <w:keepNext/>
              <w:keepLines/>
              <w:rPr>
                <w:rFonts w:ascii="Tahoma" w:hAnsi="Tahoma" w:cs="Tahoma"/>
                <w:sz w:val="18"/>
                <w:szCs w:val="18"/>
              </w:rPr>
            </w:pPr>
            <w:r w:rsidRPr="001D35CF">
              <w:rPr>
                <w:rFonts w:ascii="Tahoma" w:hAnsi="Tahoma" w:cs="Tahoma"/>
                <w:sz w:val="18"/>
                <w:szCs w:val="18"/>
              </w:rPr>
              <w:t>Kratek opis projekta/predmeta naročila in obsega oz. vsebina storitev, ki je predmet referenčnih storitev/del.</w:t>
            </w:r>
          </w:p>
        </w:tc>
        <w:tc>
          <w:tcPr>
            <w:tcW w:w="6095" w:type="dxa"/>
            <w:gridSpan w:val="2"/>
            <w:tcBorders>
              <w:top w:val="single" w:sz="4" w:space="0" w:color="auto"/>
              <w:left w:val="single" w:sz="4" w:space="0" w:color="auto"/>
              <w:bottom w:val="single" w:sz="4" w:space="0" w:color="auto"/>
              <w:right w:val="single" w:sz="4" w:space="0" w:color="auto"/>
            </w:tcBorders>
            <w:vAlign w:val="center"/>
          </w:tcPr>
          <w:p w14:paraId="46D25FF2" w14:textId="77777777" w:rsidR="00EF1C98" w:rsidRPr="001D35CF" w:rsidRDefault="00EF1C98" w:rsidP="001451B1">
            <w:pPr>
              <w:keepNext/>
              <w:keepLines/>
              <w:jc w:val="both"/>
              <w:rPr>
                <w:rFonts w:ascii="Tahoma" w:hAnsi="Tahoma" w:cs="Tahoma"/>
                <w:sz w:val="18"/>
                <w:szCs w:val="18"/>
              </w:rPr>
            </w:pPr>
          </w:p>
          <w:p w14:paraId="0FB7918C" w14:textId="77777777" w:rsidR="00EF1C98" w:rsidRPr="001D35CF" w:rsidRDefault="00EF1C98" w:rsidP="001451B1">
            <w:pPr>
              <w:keepNext/>
              <w:keepLines/>
              <w:jc w:val="both"/>
              <w:rPr>
                <w:rFonts w:ascii="Tahoma" w:hAnsi="Tahoma" w:cs="Tahoma"/>
                <w:sz w:val="18"/>
                <w:szCs w:val="18"/>
              </w:rPr>
            </w:pPr>
          </w:p>
        </w:tc>
      </w:tr>
    </w:tbl>
    <w:p w14:paraId="01D9499C" w14:textId="77777777" w:rsidR="00EF1C98" w:rsidRPr="001D35CF" w:rsidRDefault="00EF1C98" w:rsidP="001451B1">
      <w:pPr>
        <w:keepNext/>
        <w:keepLines/>
        <w:rPr>
          <w:rFonts w:ascii="Tahoma" w:hAnsi="Tahoma" w:cs="Tahoma"/>
        </w:rPr>
      </w:pPr>
    </w:p>
    <w:tbl>
      <w:tblPr>
        <w:tblW w:w="9639" w:type="dxa"/>
        <w:tblInd w:w="-3" w:type="dxa"/>
        <w:tblLayout w:type="fixed"/>
        <w:tblCellMar>
          <w:left w:w="30" w:type="dxa"/>
          <w:right w:w="30" w:type="dxa"/>
        </w:tblCellMar>
        <w:tblLook w:val="04A0" w:firstRow="1" w:lastRow="0" w:firstColumn="1" w:lastColumn="0" w:noHBand="0" w:noVBand="1"/>
      </w:tblPr>
      <w:tblGrid>
        <w:gridCol w:w="2445"/>
        <w:gridCol w:w="2733"/>
        <w:gridCol w:w="4461"/>
      </w:tblGrid>
      <w:tr w:rsidR="00B877C4" w:rsidRPr="00F6188C" w14:paraId="23F6CC3B" w14:textId="77777777" w:rsidTr="00BF343C">
        <w:trPr>
          <w:trHeight w:val="235"/>
        </w:trPr>
        <w:tc>
          <w:tcPr>
            <w:tcW w:w="2409" w:type="dxa"/>
            <w:tcBorders>
              <w:top w:val="nil"/>
              <w:left w:val="nil"/>
              <w:bottom w:val="single" w:sz="4" w:space="0" w:color="auto"/>
              <w:right w:val="nil"/>
            </w:tcBorders>
          </w:tcPr>
          <w:p w14:paraId="56850A90" w14:textId="77777777" w:rsidR="00B877C4" w:rsidRPr="00F6188C" w:rsidRDefault="00B877C4" w:rsidP="00BF343C">
            <w:pPr>
              <w:keepNext/>
              <w:keepLines/>
              <w:ind w:right="-285"/>
              <w:jc w:val="both"/>
              <w:rPr>
                <w:rFonts w:ascii="Tahoma" w:hAnsi="Tahoma" w:cs="Tahoma"/>
                <w:noProof/>
                <w:snapToGrid w:val="0"/>
              </w:rPr>
            </w:pPr>
          </w:p>
        </w:tc>
        <w:tc>
          <w:tcPr>
            <w:tcW w:w="2692" w:type="dxa"/>
          </w:tcPr>
          <w:p w14:paraId="48F32A60" w14:textId="77777777" w:rsidR="00B877C4" w:rsidRPr="00F6188C" w:rsidRDefault="00B877C4" w:rsidP="00BF343C">
            <w:pPr>
              <w:keepNext/>
              <w:keepLines/>
              <w:ind w:right="-285"/>
              <w:jc w:val="center"/>
              <w:rPr>
                <w:rFonts w:ascii="Tahoma" w:hAnsi="Tahoma" w:cs="Tahoma"/>
                <w:noProof/>
                <w:snapToGrid w:val="0"/>
              </w:rPr>
            </w:pPr>
          </w:p>
        </w:tc>
        <w:tc>
          <w:tcPr>
            <w:tcW w:w="4394" w:type="dxa"/>
            <w:tcBorders>
              <w:top w:val="nil"/>
              <w:left w:val="nil"/>
              <w:bottom w:val="single" w:sz="4" w:space="0" w:color="auto"/>
              <w:right w:val="nil"/>
            </w:tcBorders>
          </w:tcPr>
          <w:p w14:paraId="33AD8C94" w14:textId="77777777" w:rsidR="00B877C4" w:rsidRPr="00F6188C" w:rsidRDefault="00B877C4" w:rsidP="00BF343C">
            <w:pPr>
              <w:keepNext/>
              <w:keepLines/>
              <w:ind w:right="-285"/>
              <w:jc w:val="both"/>
              <w:rPr>
                <w:rFonts w:ascii="Tahoma" w:hAnsi="Tahoma" w:cs="Tahoma"/>
                <w:noProof/>
                <w:snapToGrid w:val="0"/>
                <w:sz w:val="28"/>
              </w:rPr>
            </w:pPr>
          </w:p>
        </w:tc>
      </w:tr>
      <w:tr w:rsidR="00B877C4" w:rsidRPr="00F6188C" w14:paraId="0751021E" w14:textId="77777777" w:rsidTr="00BF343C">
        <w:trPr>
          <w:trHeight w:val="235"/>
        </w:trPr>
        <w:tc>
          <w:tcPr>
            <w:tcW w:w="2409" w:type="dxa"/>
            <w:tcBorders>
              <w:top w:val="single" w:sz="4" w:space="0" w:color="auto"/>
              <w:left w:val="nil"/>
              <w:bottom w:val="nil"/>
              <w:right w:val="nil"/>
            </w:tcBorders>
            <w:hideMark/>
          </w:tcPr>
          <w:p w14:paraId="4E05AB54" w14:textId="77777777" w:rsidR="00B877C4" w:rsidRPr="00F6188C" w:rsidRDefault="00B877C4" w:rsidP="00BF343C">
            <w:pPr>
              <w:keepNext/>
              <w:keepLines/>
              <w:ind w:right="-285"/>
              <w:rPr>
                <w:rFonts w:ascii="Tahoma" w:hAnsi="Tahoma" w:cs="Tahoma"/>
                <w:noProof/>
                <w:snapToGrid w:val="0"/>
                <w:sz w:val="18"/>
              </w:rPr>
            </w:pPr>
            <w:r w:rsidRPr="00F6188C">
              <w:rPr>
                <w:rFonts w:ascii="Tahoma" w:hAnsi="Tahoma" w:cs="Tahoma"/>
                <w:noProof/>
                <w:snapToGrid w:val="0"/>
                <w:sz w:val="18"/>
              </w:rPr>
              <w:t xml:space="preserve">       (kraj, datum)</w:t>
            </w:r>
          </w:p>
        </w:tc>
        <w:tc>
          <w:tcPr>
            <w:tcW w:w="2692" w:type="dxa"/>
            <w:hideMark/>
          </w:tcPr>
          <w:p w14:paraId="4A8AA2B0" w14:textId="77777777" w:rsidR="00B877C4" w:rsidRPr="00F6188C" w:rsidRDefault="00B877C4" w:rsidP="00BF343C">
            <w:pPr>
              <w:keepNext/>
              <w:keepLines/>
              <w:ind w:right="-285"/>
              <w:jc w:val="center"/>
              <w:rPr>
                <w:rFonts w:ascii="Tahoma" w:hAnsi="Tahoma" w:cs="Tahoma"/>
                <w:noProof/>
                <w:snapToGrid w:val="0"/>
                <w:sz w:val="18"/>
              </w:rPr>
            </w:pPr>
            <w:r w:rsidRPr="00F6188C">
              <w:rPr>
                <w:rFonts w:ascii="Tahoma" w:hAnsi="Tahoma" w:cs="Tahoma"/>
                <w:noProof/>
                <w:snapToGrid w:val="0"/>
                <w:sz w:val="18"/>
              </w:rPr>
              <w:t>žig</w:t>
            </w:r>
          </w:p>
        </w:tc>
        <w:tc>
          <w:tcPr>
            <w:tcW w:w="4394" w:type="dxa"/>
            <w:tcBorders>
              <w:top w:val="single" w:sz="4" w:space="0" w:color="auto"/>
              <w:left w:val="nil"/>
              <w:bottom w:val="nil"/>
              <w:right w:val="nil"/>
            </w:tcBorders>
            <w:hideMark/>
          </w:tcPr>
          <w:p w14:paraId="4390065D" w14:textId="77777777" w:rsidR="00B877C4" w:rsidRPr="00F6188C" w:rsidRDefault="00B877C4" w:rsidP="00BF343C">
            <w:pPr>
              <w:keepNext/>
              <w:keepLines/>
              <w:ind w:right="-285"/>
              <w:jc w:val="center"/>
              <w:rPr>
                <w:rFonts w:ascii="Tahoma" w:hAnsi="Tahoma" w:cs="Tahoma"/>
                <w:noProof/>
                <w:snapToGrid w:val="0"/>
                <w:sz w:val="18"/>
              </w:rPr>
            </w:pPr>
            <w:r w:rsidRPr="00F6188C">
              <w:rPr>
                <w:rFonts w:ascii="Tahoma" w:hAnsi="Tahoma" w:cs="Tahoma"/>
                <w:noProof/>
                <w:snapToGrid w:val="0"/>
                <w:sz w:val="18"/>
              </w:rPr>
              <w:t>(</w:t>
            </w:r>
            <w:r>
              <w:rPr>
                <w:rFonts w:ascii="Tahoma" w:hAnsi="Tahoma" w:cs="Tahoma"/>
                <w:noProof/>
                <w:snapToGrid w:val="0"/>
                <w:sz w:val="18"/>
              </w:rPr>
              <w:t>Ime in priimek ter podpis</w:t>
            </w:r>
            <w:r w:rsidRPr="00F6188C">
              <w:rPr>
                <w:rFonts w:ascii="Tahoma" w:hAnsi="Tahoma" w:cs="Tahoma"/>
                <w:noProof/>
                <w:snapToGrid w:val="0"/>
                <w:sz w:val="18"/>
              </w:rPr>
              <w:t xml:space="preserve"> </w:t>
            </w:r>
            <w:r w:rsidRPr="00F6188C">
              <w:rPr>
                <w:rFonts w:ascii="Tahoma" w:hAnsi="Tahoma" w:cs="Tahoma"/>
                <w:b/>
                <w:noProof/>
                <w:snapToGrid w:val="0"/>
                <w:sz w:val="18"/>
              </w:rPr>
              <w:t>ponudnika</w:t>
            </w:r>
            <w:r w:rsidRPr="00F6188C">
              <w:rPr>
                <w:rFonts w:ascii="Tahoma" w:hAnsi="Tahoma" w:cs="Tahoma"/>
                <w:noProof/>
                <w:snapToGrid w:val="0"/>
                <w:sz w:val="18"/>
              </w:rPr>
              <w:t>)</w:t>
            </w:r>
          </w:p>
        </w:tc>
      </w:tr>
    </w:tbl>
    <w:p w14:paraId="49CAF4B1" w14:textId="77777777" w:rsidR="00B877C4" w:rsidRPr="00F6188C" w:rsidRDefault="00B877C4" w:rsidP="00B877C4">
      <w:pPr>
        <w:keepNext/>
        <w:keepLines/>
        <w:pBdr>
          <w:bottom w:val="single" w:sz="12" w:space="1" w:color="auto"/>
        </w:pBdr>
        <w:ind w:right="140"/>
        <w:rPr>
          <w:rFonts w:ascii="Tahoma" w:hAnsi="Tahoma" w:cs="Tahoma"/>
          <w:b/>
          <w:sz w:val="16"/>
        </w:rPr>
      </w:pPr>
    </w:p>
    <w:p w14:paraId="0A1A0232" w14:textId="77777777" w:rsidR="00B877C4" w:rsidRPr="00F6188C" w:rsidRDefault="00B877C4" w:rsidP="00B877C4">
      <w:pPr>
        <w:keepNext/>
        <w:keepLines/>
        <w:ind w:right="140"/>
        <w:jc w:val="both"/>
        <w:rPr>
          <w:rFonts w:ascii="Tahoma" w:hAnsi="Tahoma" w:cs="Tahoma"/>
          <w:b/>
          <w:sz w:val="8"/>
        </w:rPr>
      </w:pPr>
    </w:p>
    <w:p w14:paraId="22D2EE1D" w14:textId="77777777" w:rsidR="00B877C4" w:rsidRPr="00F6188C" w:rsidRDefault="00B877C4" w:rsidP="00B877C4">
      <w:pPr>
        <w:keepNext/>
        <w:keepLines/>
        <w:ind w:right="140"/>
        <w:jc w:val="both"/>
        <w:rPr>
          <w:rFonts w:ascii="Tahoma" w:hAnsi="Tahoma" w:cs="Tahoma"/>
          <w:b/>
          <w:sz w:val="18"/>
        </w:rPr>
      </w:pPr>
      <w:r w:rsidRPr="00F6188C">
        <w:rPr>
          <w:rFonts w:ascii="Tahoma" w:hAnsi="Tahoma" w:cs="Tahoma"/>
          <w:b/>
          <w:sz w:val="18"/>
        </w:rPr>
        <w:t>IZPOLNI IZDAJATELJ REFERENCE (končni naročnik oz. investitor)!</w:t>
      </w:r>
    </w:p>
    <w:p w14:paraId="11059FFC" w14:textId="77777777" w:rsidR="00B877C4" w:rsidRPr="00F6188C" w:rsidRDefault="00B877C4" w:rsidP="00B877C4">
      <w:pPr>
        <w:keepNext/>
        <w:keepLines/>
        <w:ind w:right="-285"/>
        <w:jc w:val="both"/>
        <w:rPr>
          <w:rFonts w:ascii="Tahoma" w:hAnsi="Tahoma" w:cs="Tahoma"/>
          <w:noProof/>
        </w:rPr>
      </w:pPr>
      <w:r w:rsidRPr="00F6188C">
        <w:rPr>
          <w:rFonts w:ascii="Tahoma" w:hAnsi="Tahoma" w:cs="Tahoma"/>
          <w:noProof/>
        </w:rPr>
        <w:t>Potrjujemo, da je na podlagi našega naročila, zgoraj navedeni izvajalec kvalitetno, pravočasno in skladno s pogodbenimi določili izvedel navedeno referenčno delo. Potrdilo dajemo na prošnjo izvajalca in velja izključno za potrebe pri njegovem kandidiranju za pridobitev predmetnega javnega naročila.</w:t>
      </w:r>
    </w:p>
    <w:p w14:paraId="1FD74B09" w14:textId="77777777" w:rsidR="00B877C4" w:rsidRPr="00FE74CC" w:rsidRDefault="00B877C4" w:rsidP="00B877C4">
      <w:pPr>
        <w:keepNext/>
        <w:keepLines/>
        <w:ind w:right="-285"/>
        <w:rPr>
          <w:rFonts w:ascii="Tahoma" w:hAnsi="Tahoma" w:cs="Tahoma"/>
          <w:noProof/>
          <w:sz w:val="16"/>
          <w:szCs w:val="16"/>
        </w:rPr>
      </w:pPr>
    </w:p>
    <w:p w14:paraId="21664C7F" w14:textId="77777777" w:rsidR="00B877C4" w:rsidRPr="00F6188C" w:rsidRDefault="00B877C4" w:rsidP="00B877C4">
      <w:pPr>
        <w:keepNext/>
        <w:keepLines/>
        <w:jc w:val="center"/>
        <w:rPr>
          <w:rFonts w:ascii="Tahoma" w:hAnsi="Tahoma" w:cs="Tahoma"/>
          <w:noProof/>
        </w:rPr>
      </w:pPr>
      <w:r w:rsidRPr="00F6188C">
        <w:rPr>
          <w:rFonts w:ascii="Tahoma" w:hAnsi="Tahoma" w:cs="Tahoma"/>
          <w:noProof/>
        </w:rPr>
        <w:t xml:space="preserve">Izjavljamo, da smo   </w:t>
      </w:r>
      <w:r w:rsidRPr="00F6188C">
        <w:rPr>
          <w:rFonts w:ascii="Tahoma" w:hAnsi="Tahoma" w:cs="Tahoma"/>
          <w:b/>
          <w:i/>
          <w:noProof/>
        </w:rPr>
        <w:t>javni  /  zasebni</w:t>
      </w:r>
      <w:r w:rsidRPr="00F6188C">
        <w:rPr>
          <w:rFonts w:ascii="Tahoma" w:hAnsi="Tahoma" w:cs="Tahoma"/>
          <w:noProof/>
        </w:rPr>
        <w:t xml:space="preserve">   naročnik. (Ustrezno obkrožite)</w:t>
      </w:r>
    </w:p>
    <w:p w14:paraId="6C916EC3" w14:textId="77777777" w:rsidR="00B877C4" w:rsidRPr="00F6188C" w:rsidRDefault="00B877C4" w:rsidP="00B877C4">
      <w:pPr>
        <w:keepNext/>
        <w:keepLines/>
        <w:rPr>
          <w:rFonts w:ascii="Tahoma" w:hAnsi="Tahoma" w:cs="Tahoma"/>
          <w:noProof/>
        </w:rPr>
      </w:pPr>
    </w:p>
    <w:tbl>
      <w:tblPr>
        <w:tblW w:w="9639" w:type="dxa"/>
        <w:tblInd w:w="-3" w:type="dxa"/>
        <w:tblLayout w:type="fixed"/>
        <w:tblCellMar>
          <w:left w:w="30" w:type="dxa"/>
          <w:right w:w="30" w:type="dxa"/>
        </w:tblCellMar>
        <w:tblLook w:val="04A0" w:firstRow="1" w:lastRow="0" w:firstColumn="1" w:lastColumn="0" w:noHBand="0" w:noVBand="1"/>
      </w:tblPr>
      <w:tblGrid>
        <w:gridCol w:w="2445"/>
        <w:gridCol w:w="2733"/>
        <w:gridCol w:w="4461"/>
      </w:tblGrid>
      <w:tr w:rsidR="00B877C4" w:rsidRPr="00F6188C" w14:paraId="25C75FF0" w14:textId="77777777" w:rsidTr="00BF343C">
        <w:trPr>
          <w:trHeight w:val="235"/>
        </w:trPr>
        <w:tc>
          <w:tcPr>
            <w:tcW w:w="2409" w:type="dxa"/>
            <w:tcBorders>
              <w:top w:val="nil"/>
              <w:left w:val="nil"/>
              <w:bottom w:val="single" w:sz="4" w:space="0" w:color="auto"/>
              <w:right w:val="nil"/>
            </w:tcBorders>
          </w:tcPr>
          <w:p w14:paraId="22532BBF" w14:textId="77777777" w:rsidR="00B877C4" w:rsidRPr="00F6188C" w:rsidRDefault="00B877C4" w:rsidP="00BF343C">
            <w:pPr>
              <w:keepNext/>
              <w:keepLines/>
              <w:ind w:right="-285"/>
              <w:jc w:val="both"/>
              <w:rPr>
                <w:rFonts w:ascii="Tahoma" w:hAnsi="Tahoma" w:cs="Tahoma"/>
                <w:noProof/>
                <w:snapToGrid w:val="0"/>
              </w:rPr>
            </w:pPr>
          </w:p>
        </w:tc>
        <w:tc>
          <w:tcPr>
            <w:tcW w:w="2692" w:type="dxa"/>
          </w:tcPr>
          <w:p w14:paraId="6BC2106E" w14:textId="77777777" w:rsidR="00B877C4" w:rsidRPr="00F6188C" w:rsidRDefault="00B877C4" w:rsidP="00BF343C">
            <w:pPr>
              <w:keepNext/>
              <w:keepLines/>
              <w:ind w:right="-285"/>
              <w:jc w:val="center"/>
              <w:rPr>
                <w:rFonts w:ascii="Tahoma" w:hAnsi="Tahoma" w:cs="Tahoma"/>
                <w:noProof/>
                <w:snapToGrid w:val="0"/>
              </w:rPr>
            </w:pPr>
          </w:p>
        </w:tc>
        <w:tc>
          <w:tcPr>
            <w:tcW w:w="4394" w:type="dxa"/>
            <w:tcBorders>
              <w:top w:val="nil"/>
              <w:left w:val="nil"/>
              <w:bottom w:val="single" w:sz="4" w:space="0" w:color="auto"/>
              <w:right w:val="nil"/>
            </w:tcBorders>
          </w:tcPr>
          <w:p w14:paraId="0EFD4832" w14:textId="77777777" w:rsidR="00B877C4" w:rsidRPr="00F6188C" w:rsidRDefault="00B877C4" w:rsidP="00BF343C">
            <w:pPr>
              <w:keepNext/>
              <w:keepLines/>
              <w:ind w:right="-285"/>
              <w:jc w:val="both"/>
              <w:rPr>
                <w:rFonts w:ascii="Tahoma" w:hAnsi="Tahoma" w:cs="Tahoma"/>
                <w:noProof/>
                <w:snapToGrid w:val="0"/>
                <w:sz w:val="28"/>
              </w:rPr>
            </w:pPr>
          </w:p>
        </w:tc>
      </w:tr>
      <w:tr w:rsidR="00B877C4" w:rsidRPr="00F6188C" w14:paraId="406F0488" w14:textId="77777777" w:rsidTr="00BF343C">
        <w:trPr>
          <w:trHeight w:val="235"/>
        </w:trPr>
        <w:tc>
          <w:tcPr>
            <w:tcW w:w="2409" w:type="dxa"/>
            <w:tcBorders>
              <w:top w:val="single" w:sz="4" w:space="0" w:color="auto"/>
              <w:left w:val="nil"/>
              <w:bottom w:val="nil"/>
              <w:right w:val="nil"/>
            </w:tcBorders>
            <w:hideMark/>
          </w:tcPr>
          <w:p w14:paraId="6CB82F62" w14:textId="77777777" w:rsidR="00B877C4" w:rsidRPr="00F6188C" w:rsidRDefault="00B877C4" w:rsidP="00BF343C">
            <w:pPr>
              <w:keepNext/>
              <w:keepLines/>
              <w:ind w:right="-285"/>
              <w:rPr>
                <w:rFonts w:ascii="Tahoma" w:hAnsi="Tahoma" w:cs="Tahoma"/>
                <w:noProof/>
                <w:snapToGrid w:val="0"/>
                <w:sz w:val="18"/>
              </w:rPr>
            </w:pPr>
            <w:r w:rsidRPr="00F6188C">
              <w:rPr>
                <w:rFonts w:ascii="Tahoma" w:hAnsi="Tahoma" w:cs="Tahoma"/>
                <w:noProof/>
                <w:snapToGrid w:val="0"/>
                <w:sz w:val="18"/>
              </w:rPr>
              <w:t xml:space="preserve">       (kraj, datum)</w:t>
            </w:r>
          </w:p>
        </w:tc>
        <w:tc>
          <w:tcPr>
            <w:tcW w:w="2692" w:type="dxa"/>
            <w:hideMark/>
          </w:tcPr>
          <w:p w14:paraId="70FEC174" w14:textId="77777777" w:rsidR="00B877C4" w:rsidRPr="00F6188C" w:rsidRDefault="00B877C4" w:rsidP="00BF343C">
            <w:pPr>
              <w:keepNext/>
              <w:keepLines/>
              <w:ind w:right="-285"/>
              <w:jc w:val="center"/>
              <w:rPr>
                <w:rFonts w:ascii="Tahoma" w:hAnsi="Tahoma" w:cs="Tahoma"/>
                <w:noProof/>
                <w:snapToGrid w:val="0"/>
                <w:sz w:val="18"/>
              </w:rPr>
            </w:pPr>
            <w:r w:rsidRPr="00F6188C">
              <w:rPr>
                <w:rFonts w:ascii="Tahoma" w:hAnsi="Tahoma" w:cs="Tahoma"/>
                <w:noProof/>
                <w:snapToGrid w:val="0"/>
                <w:sz w:val="18"/>
              </w:rPr>
              <w:t>žig</w:t>
            </w:r>
          </w:p>
        </w:tc>
        <w:tc>
          <w:tcPr>
            <w:tcW w:w="4394" w:type="dxa"/>
            <w:tcBorders>
              <w:top w:val="single" w:sz="4" w:space="0" w:color="auto"/>
              <w:left w:val="nil"/>
              <w:bottom w:val="nil"/>
              <w:right w:val="nil"/>
            </w:tcBorders>
            <w:hideMark/>
          </w:tcPr>
          <w:p w14:paraId="78506CE8" w14:textId="77777777" w:rsidR="00B877C4" w:rsidRPr="00F6188C" w:rsidRDefault="00B877C4" w:rsidP="00BF343C">
            <w:pPr>
              <w:keepNext/>
              <w:keepLines/>
              <w:ind w:right="-285"/>
              <w:jc w:val="center"/>
              <w:rPr>
                <w:rFonts w:ascii="Tahoma" w:hAnsi="Tahoma" w:cs="Tahoma"/>
                <w:noProof/>
                <w:snapToGrid w:val="0"/>
                <w:sz w:val="18"/>
              </w:rPr>
            </w:pPr>
            <w:r w:rsidRPr="00F6188C">
              <w:rPr>
                <w:rFonts w:ascii="Tahoma" w:hAnsi="Tahoma" w:cs="Tahoma"/>
                <w:noProof/>
                <w:snapToGrid w:val="0"/>
                <w:sz w:val="18"/>
              </w:rPr>
              <w:t>(</w:t>
            </w:r>
            <w:r>
              <w:rPr>
                <w:rFonts w:ascii="Tahoma" w:hAnsi="Tahoma" w:cs="Tahoma"/>
                <w:noProof/>
                <w:snapToGrid w:val="0"/>
                <w:sz w:val="18"/>
              </w:rPr>
              <w:t>Ime in priimek ter podpis</w:t>
            </w:r>
            <w:r w:rsidRPr="00F6188C">
              <w:rPr>
                <w:rFonts w:ascii="Tahoma" w:hAnsi="Tahoma" w:cs="Tahoma"/>
                <w:noProof/>
                <w:snapToGrid w:val="0"/>
                <w:sz w:val="18"/>
              </w:rPr>
              <w:t xml:space="preserve"> </w:t>
            </w:r>
            <w:r>
              <w:rPr>
                <w:rFonts w:ascii="Tahoma" w:hAnsi="Tahoma" w:cs="Tahoma"/>
                <w:b/>
                <w:noProof/>
                <w:snapToGrid w:val="0"/>
                <w:sz w:val="18"/>
              </w:rPr>
              <w:t>izdajatelja reference</w:t>
            </w:r>
            <w:r w:rsidRPr="00F6188C">
              <w:rPr>
                <w:rFonts w:ascii="Tahoma" w:hAnsi="Tahoma" w:cs="Tahoma"/>
                <w:noProof/>
                <w:snapToGrid w:val="0"/>
                <w:sz w:val="18"/>
              </w:rPr>
              <w:t>)</w:t>
            </w:r>
          </w:p>
        </w:tc>
      </w:tr>
    </w:tbl>
    <w:p w14:paraId="4A0AE8AA" w14:textId="77777777" w:rsidR="00EF1C98" w:rsidRPr="001D35CF" w:rsidRDefault="00EF1C98" w:rsidP="001451B1">
      <w:pPr>
        <w:keepNext/>
        <w:keepLines/>
        <w:jc w:val="both"/>
        <w:rPr>
          <w:rFonts w:ascii="Tahoma" w:hAnsi="Tahoma" w:cs="Tahoma"/>
          <w:i/>
          <w:sz w:val="18"/>
          <w:szCs w:val="18"/>
        </w:rPr>
      </w:pPr>
    </w:p>
    <w:p w14:paraId="624AF3EE" w14:textId="77777777" w:rsidR="00EF1C98" w:rsidRPr="001D35CF" w:rsidRDefault="00EF1C98" w:rsidP="001451B1">
      <w:pPr>
        <w:keepNext/>
        <w:keepLines/>
        <w:rPr>
          <w:rFonts w:ascii="Tahoma" w:hAnsi="Tahoma" w:cs="Tahoma"/>
          <w:sz w:val="14"/>
        </w:rPr>
      </w:pPr>
    </w:p>
    <w:p w14:paraId="707CE85F" w14:textId="77777777" w:rsidR="00EF1C98" w:rsidRPr="001D35CF" w:rsidRDefault="00EF1C98" w:rsidP="001451B1">
      <w:pPr>
        <w:keepNext/>
        <w:keepLines/>
        <w:spacing w:line="276" w:lineRule="auto"/>
        <w:rPr>
          <w:rFonts w:ascii="Tahoma" w:hAnsi="Tahoma" w:cs="Tahoma"/>
          <w:b/>
          <w:i/>
          <w:sz w:val="18"/>
          <w:szCs w:val="18"/>
        </w:rPr>
      </w:pPr>
      <w:r w:rsidRPr="001D35CF">
        <w:rPr>
          <w:rFonts w:ascii="Tahoma" w:hAnsi="Tahoma" w:cs="Tahoma"/>
          <w:b/>
          <w:i/>
          <w:sz w:val="18"/>
          <w:szCs w:val="18"/>
        </w:rPr>
        <w:t xml:space="preserve">Navodilo: </w:t>
      </w:r>
    </w:p>
    <w:p w14:paraId="5F1C4D38" w14:textId="3B01F8B5" w:rsidR="007C6FA6" w:rsidRPr="0049399C" w:rsidRDefault="00CB3219" w:rsidP="001C61BD">
      <w:pPr>
        <w:keepNext/>
        <w:keepLines/>
        <w:spacing w:line="276" w:lineRule="auto"/>
        <w:rPr>
          <w:rFonts w:ascii="Tahoma" w:hAnsi="Tahoma" w:cs="Tahoma"/>
          <w:bCs/>
          <w:i/>
          <w:sz w:val="18"/>
          <w:szCs w:val="18"/>
        </w:rPr>
      </w:pPr>
      <w:r w:rsidRPr="001D35CF">
        <w:rPr>
          <w:rFonts w:ascii="Tahoma" w:hAnsi="Tahoma" w:cs="Tahoma"/>
          <w:bCs/>
          <w:i/>
          <w:sz w:val="18"/>
          <w:szCs w:val="18"/>
        </w:rPr>
        <w:t>Ponudnik obrazec razmnoži v potrebnem številu!</w:t>
      </w:r>
      <w:r w:rsidR="007C6FA6" w:rsidRPr="001D35CF">
        <w:rPr>
          <w:sz w:val="10"/>
          <w:szCs w:val="10"/>
        </w:rPr>
        <w:br w:type="page"/>
      </w: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17"/>
        <w:gridCol w:w="1492"/>
      </w:tblGrid>
      <w:tr w:rsidR="0049399C" w:rsidRPr="001D35CF" w14:paraId="7B3EDD80" w14:textId="77777777" w:rsidTr="001D1B76">
        <w:tc>
          <w:tcPr>
            <w:tcW w:w="8217" w:type="dxa"/>
            <w:tcBorders>
              <w:top w:val="single" w:sz="4" w:space="0" w:color="auto"/>
              <w:bottom w:val="single" w:sz="4" w:space="0" w:color="auto"/>
            </w:tcBorders>
          </w:tcPr>
          <w:p w14:paraId="2636175C" w14:textId="56411813" w:rsidR="0049399C" w:rsidRPr="001D35CF" w:rsidRDefault="0049399C" w:rsidP="001C61BD">
            <w:pPr>
              <w:keepNext/>
              <w:keepLines/>
              <w:rPr>
                <w:rFonts w:ascii="Tahoma" w:hAnsi="Tahoma" w:cs="Tahoma"/>
              </w:rPr>
            </w:pPr>
            <w:r w:rsidRPr="001D35CF">
              <w:rPr>
                <w:rFonts w:ascii="Tahoma" w:hAnsi="Tahoma" w:cs="Tahoma"/>
              </w:rPr>
              <w:lastRenderedPageBreak/>
              <w:t xml:space="preserve">REFERENCA - POOBLAŠČENI INŽENIR </w:t>
            </w:r>
            <w:r>
              <w:rPr>
                <w:rFonts w:ascii="Tahoma" w:hAnsi="Tahoma" w:cs="Tahoma"/>
              </w:rPr>
              <w:t>GRADBENE</w:t>
            </w:r>
            <w:r w:rsidRPr="001D35CF">
              <w:rPr>
                <w:rFonts w:ascii="Tahoma" w:hAnsi="Tahoma" w:cs="Tahoma"/>
              </w:rPr>
              <w:t xml:space="preserve"> STROKE</w:t>
            </w:r>
          </w:p>
        </w:tc>
        <w:tc>
          <w:tcPr>
            <w:tcW w:w="1492" w:type="dxa"/>
            <w:tcBorders>
              <w:top w:val="single" w:sz="4" w:space="0" w:color="auto"/>
              <w:bottom w:val="single" w:sz="4" w:space="0" w:color="auto"/>
            </w:tcBorders>
          </w:tcPr>
          <w:p w14:paraId="042ADBCC" w14:textId="7DE1C083" w:rsidR="0049399C" w:rsidRPr="001D35CF" w:rsidRDefault="0049399C" w:rsidP="001C61BD">
            <w:pPr>
              <w:keepNext/>
              <w:keepLines/>
              <w:rPr>
                <w:rFonts w:ascii="Tahoma" w:hAnsi="Tahoma" w:cs="Tahoma"/>
                <w:b/>
                <w:i/>
              </w:rPr>
            </w:pPr>
            <w:r w:rsidRPr="001D35CF">
              <w:rPr>
                <w:rFonts w:ascii="Tahoma" w:hAnsi="Tahoma" w:cs="Tahoma"/>
                <w:b/>
                <w:i/>
              </w:rPr>
              <w:t xml:space="preserve">Priloga  </w:t>
            </w:r>
            <w:r w:rsidR="00E816E0">
              <w:rPr>
                <w:rFonts w:ascii="Tahoma" w:hAnsi="Tahoma" w:cs="Tahoma"/>
                <w:b/>
                <w:i/>
              </w:rPr>
              <w:t>8</w:t>
            </w:r>
            <w:r w:rsidRPr="001D35CF">
              <w:rPr>
                <w:rFonts w:ascii="Tahoma" w:hAnsi="Tahoma" w:cs="Tahoma"/>
                <w:b/>
                <w:i/>
              </w:rPr>
              <w:t>/2</w:t>
            </w:r>
          </w:p>
        </w:tc>
      </w:tr>
    </w:tbl>
    <w:p w14:paraId="2454FC78" w14:textId="77777777" w:rsidR="00032BEB" w:rsidRPr="001D35CF" w:rsidRDefault="00032BEB" w:rsidP="0049399C">
      <w:pPr>
        <w:keepNext/>
        <w:keepLines/>
        <w:spacing w:before="120"/>
        <w:jc w:val="right"/>
        <w:rPr>
          <w:rFonts w:ascii="Tahoma" w:hAnsi="Tahoma" w:cs="Tahoma"/>
          <w:i/>
          <w:sz w:val="16"/>
          <w:szCs w:val="16"/>
        </w:rPr>
      </w:pPr>
      <w:r w:rsidRPr="001D35CF">
        <w:rPr>
          <w:rFonts w:ascii="Tahoma" w:hAnsi="Tahoma" w:cs="Tahoma"/>
          <w:i/>
          <w:sz w:val="16"/>
          <w:szCs w:val="16"/>
        </w:rPr>
        <w:t>……/……</w:t>
      </w:r>
    </w:p>
    <w:p w14:paraId="6B665092" w14:textId="77777777" w:rsidR="00032BEB" w:rsidRPr="001D35CF" w:rsidRDefault="00032BEB" w:rsidP="00E816E0">
      <w:pPr>
        <w:keepNext/>
        <w:keepLines/>
        <w:tabs>
          <w:tab w:val="left" w:pos="1276"/>
        </w:tabs>
        <w:jc w:val="right"/>
        <w:rPr>
          <w:rFonts w:ascii="Tahoma" w:hAnsi="Tahoma" w:cs="Tahoma"/>
          <w:i/>
          <w:sz w:val="16"/>
          <w:szCs w:val="16"/>
        </w:rPr>
      </w:pPr>
      <w:r w:rsidRPr="001D35CF">
        <w:rPr>
          <w:rFonts w:ascii="Tahoma" w:hAnsi="Tahoma" w:cs="Tahoma"/>
          <w:i/>
          <w:sz w:val="16"/>
          <w:szCs w:val="16"/>
        </w:rPr>
        <w:t>(št. izvoda / št. vseh izvodov)</w:t>
      </w:r>
    </w:p>
    <w:p w14:paraId="4B713D19" w14:textId="77777777" w:rsidR="0049399C" w:rsidRDefault="0049399C" w:rsidP="00E816E0">
      <w:pPr>
        <w:keepNext/>
        <w:keepLines/>
        <w:tabs>
          <w:tab w:val="left" w:pos="567"/>
          <w:tab w:val="num" w:pos="851"/>
          <w:tab w:val="left" w:pos="993"/>
          <w:tab w:val="left" w:pos="1276"/>
        </w:tabs>
        <w:ind w:left="1418" w:hanging="1418"/>
        <w:rPr>
          <w:rFonts w:ascii="Tahoma" w:eastAsiaTheme="minorHAnsi" w:hAnsi="Tahoma" w:cs="Tahoma"/>
          <w:szCs w:val="22"/>
        </w:rPr>
      </w:pPr>
    </w:p>
    <w:p w14:paraId="7F967B94" w14:textId="2EFF1569" w:rsidR="006434BC" w:rsidRPr="001D35CF" w:rsidRDefault="00E816E0" w:rsidP="00E816E0">
      <w:pPr>
        <w:keepNext/>
        <w:keepLines/>
        <w:tabs>
          <w:tab w:val="left" w:pos="567"/>
          <w:tab w:val="num" w:pos="851"/>
          <w:tab w:val="left" w:pos="993"/>
          <w:tab w:val="left" w:pos="1276"/>
        </w:tabs>
        <w:ind w:left="1418" w:hanging="1418"/>
        <w:rPr>
          <w:rFonts w:ascii="Tahoma" w:hAnsi="Tahoma" w:cs="Tahoma"/>
          <w:sz w:val="28"/>
        </w:rPr>
      </w:pPr>
      <w:r w:rsidRPr="00E816E0">
        <w:rPr>
          <w:rFonts w:ascii="Tahoma" w:eastAsiaTheme="minorHAnsi" w:hAnsi="Tahoma" w:cs="Tahoma"/>
          <w:b/>
          <w:bCs/>
          <w:szCs w:val="22"/>
        </w:rPr>
        <w:t>JHL</w:t>
      </w:r>
      <w:r w:rsidR="0049399C" w:rsidRPr="00E816E0">
        <w:rPr>
          <w:rFonts w:ascii="Tahoma" w:eastAsiaTheme="minorHAnsi" w:hAnsi="Tahoma" w:cs="Tahoma"/>
          <w:b/>
          <w:bCs/>
          <w:szCs w:val="22"/>
        </w:rPr>
        <w:t>-32/26</w:t>
      </w:r>
      <w:r w:rsidR="0049399C">
        <w:rPr>
          <w:rFonts w:ascii="Tahoma" w:eastAsiaTheme="minorHAnsi" w:hAnsi="Tahoma" w:cs="Tahoma"/>
          <w:szCs w:val="22"/>
        </w:rPr>
        <w:t xml:space="preserve"> </w:t>
      </w:r>
      <w:r w:rsidR="006434BC">
        <w:rPr>
          <w:rFonts w:ascii="Tahoma" w:hAnsi="Tahoma" w:cs="Tahoma"/>
          <w:b/>
        </w:rPr>
        <w:t>Izdelava idejne zasnove projekta - Vzpostavitev krožne plovne poti na Ljubljanici in Gruberjevem prekopu ob hkratni energetski izrabi Ljubljanice</w:t>
      </w:r>
    </w:p>
    <w:p w14:paraId="3013EEB4" w14:textId="4B0FCDAF" w:rsidR="00032BEB" w:rsidRPr="001D35CF" w:rsidRDefault="00032BEB" w:rsidP="0049399C">
      <w:pPr>
        <w:keepNext/>
        <w:keepLines/>
        <w:tabs>
          <w:tab w:val="left" w:pos="567"/>
          <w:tab w:val="num" w:pos="851"/>
          <w:tab w:val="left" w:pos="993"/>
        </w:tabs>
        <w:ind w:left="1418" w:hanging="1418"/>
        <w:rPr>
          <w:rFonts w:ascii="Tahoma" w:hAnsi="Tahoma" w:cs="Tahoma"/>
          <w:sz w:val="28"/>
        </w:rPr>
      </w:pPr>
    </w:p>
    <w:p w14:paraId="6866A32F" w14:textId="77777777" w:rsidR="00032BEB" w:rsidRPr="001D35CF" w:rsidRDefault="00032BEB" w:rsidP="0049399C">
      <w:pPr>
        <w:keepNext/>
        <w:keepLines/>
        <w:rPr>
          <w:rFonts w:ascii="Tahoma" w:eastAsia="Calibri" w:hAnsi="Tahoma" w:cs="Tahoma"/>
          <w:lang w:eastAsia="en-US"/>
        </w:rPr>
      </w:pPr>
      <w:r w:rsidRPr="001D35CF">
        <w:rPr>
          <w:rFonts w:ascii="Tahoma" w:hAnsi="Tahoma" w:cs="Tahoma"/>
          <w:b/>
          <w:bCs/>
        </w:rPr>
        <w:t>Izvajalec referenčnega dela</w:t>
      </w:r>
      <w:r w:rsidRPr="001D35CF">
        <w:rPr>
          <w:rFonts w:ascii="Tahoma" w:hAnsi="Tahoma" w:cs="Tahoma"/>
        </w:rPr>
        <w:t xml:space="preserve">  </w:t>
      </w:r>
      <w:r w:rsidRPr="001D35CF">
        <w:rPr>
          <w:rFonts w:ascii="Tahoma" w:eastAsia="Calibri" w:hAnsi="Tahoma" w:cs="Tahoma"/>
          <w:lang w:eastAsia="en-US"/>
        </w:rPr>
        <w:t>(naziv in naslov gospodarskega subjekta):</w:t>
      </w:r>
    </w:p>
    <w:p w14:paraId="448F2F05" w14:textId="77777777" w:rsidR="00032BEB" w:rsidRPr="001D35CF" w:rsidRDefault="00032BEB" w:rsidP="0049399C">
      <w:pPr>
        <w:keepNext/>
        <w:keepLines/>
        <w:rPr>
          <w:rFonts w:ascii="Tahoma" w:eastAsia="Calibri" w:hAnsi="Tahoma" w:cs="Tahoma"/>
          <w:sz w:val="10"/>
          <w:szCs w:val="10"/>
          <w:lang w:eastAsia="en-US"/>
        </w:rPr>
      </w:pPr>
    </w:p>
    <w:p w14:paraId="440BB0B4" w14:textId="77777777" w:rsidR="00032BEB" w:rsidRPr="001D35CF" w:rsidRDefault="00032BEB" w:rsidP="0049399C">
      <w:pPr>
        <w:keepNext/>
        <w:keepLines/>
        <w:rPr>
          <w:rFonts w:ascii="Tahoma" w:eastAsia="Calibri" w:hAnsi="Tahoma" w:cs="Tahoma"/>
          <w:lang w:eastAsia="en-US"/>
        </w:rPr>
      </w:pPr>
      <w:r w:rsidRPr="001D35CF">
        <w:rPr>
          <w:rFonts w:ascii="Tahoma" w:eastAsia="Calibri" w:hAnsi="Tahoma" w:cs="Tahoma"/>
          <w:lang w:eastAsia="en-US"/>
        </w:rPr>
        <w:t>______________________________________________________________________________________</w:t>
      </w:r>
    </w:p>
    <w:p w14:paraId="0F86B3B9" w14:textId="77777777" w:rsidR="00032BEB" w:rsidRPr="001D35CF" w:rsidRDefault="00032BEB" w:rsidP="0049399C">
      <w:pPr>
        <w:keepNext/>
        <w:keepLines/>
        <w:rPr>
          <w:rFonts w:ascii="Tahoma" w:hAnsi="Tahoma" w:cs="Tahoma"/>
          <w:sz w:val="10"/>
          <w:szCs w:val="10"/>
        </w:rPr>
      </w:pPr>
    </w:p>
    <w:p w14:paraId="3AE55A13" w14:textId="77777777" w:rsidR="00032BEB" w:rsidRPr="001D35CF" w:rsidRDefault="00032BEB" w:rsidP="0049399C">
      <w:pPr>
        <w:keepNext/>
        <w:keepLines/>
        <w:jc w:val="both"/>
        <w:rPr>
          <w:rFonts w:ascii="Tahoma" w:hAnsi="Tahoma" w:cs="Tahoma"/>
          <w:szCs w:val="17"/>
        </w:rPr>
      </w:pPr>
      <w:r w:rsidRPr="001D35CF">
        <w:rPr>
          <w:rFonts w:ascii="Tahoma" w:hAnsi="Tahoma" w:cs="Tahoma"/>
          <w:szCs w:val="17"/>
        </w:rPr>
        <w:t xml:space="preserve">Pod kazensko in materialno odgovornostjo izjavljamo, da so spodaj navedeni podatki o referenčnih delih resnični. Na podlagi morebitnega poziva bomo naročniku v zahtevanem roku predložili dodatna dokazila o uspešni izvedbi navedenih referenčnih del. </w:t>
      </w:r>
    </w:p>
    <w:p w14:paraId="0BBD66C5" w14:textId="77777777" w:rsidR="00032BEB" w:rsidRPr="001D35CF" w:rsidRDefault="00032BEB" w:rsidP="0049399C">
      <w:pPr>
        <w:keepNext/>
        <w:keepLines/>
        <w:rPr>
          <w:rFonts w:ascii="Tahoma" w:hAnsi="Tahoma" w:cs="Tahoma"/>
          <w:sz w:val="16"/>
          <w:szCs w:val="22"/>
        </w:rPr>
      </w:pPr>
    </w:p>
    <w:tbl>
      <w:tblPr>
        <w:tblW w:w="9642" w:type="dxa"/>
        <w:tblInd w:w="-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689"/>
        <w:gridCol w:w="3020"/>
        <w:gridCol w:w="2933"/>
      </w:tblGrid>
      <w:tr w:rsidR="00032BEB" w:rsidRPr="001D35CF" w14:paraId="6218171A" w14:textId="77777777" w:rsidTr="002F063D">
        <w:trPr>
          <w:trHeight w:val="380"/>
        </w:trPr>
        <w:tc>
          <w:tcPr>
            <w:tcW w:w="9642" w:type="dxa"/>
            <w:gridSpan w:val="3"/>
            <w:tcBorders>
              <w:top w:val="single" w:sz="2" w:space="0" w:color="auto"/>
              <w:left w:val="single" w:sz="2" w:space="0" w:color="auto"/>
              <w:bottom w:val="single" w:sz="2" w:space="0" w:color="auto"/>
              <w:right w:val="single" w:sz="2" w:space="0" w:color="auto"/>
            </w:tcBorders>
            <w:vAlign w:val="center"/>
          </w:tcPr>
          <w:p w14:paraId="7C1C3B33" w14:textId="28A9CFEF" w:rsidR="00032BEB" w:rsidRPr="001D35CF" w:rsidRDefault="002F063D" w:rsidP="0049399C">
            <w:pPr>
              <w:keepNext/>
              <w:keepLines/>
              <w:ind w:right="-285"/>
              <w:jc w:val="center"/>
              <w:rPr>
                <w:rFonts w:ascii="Tahoma" w:hAnsi="Tahoma" w:cs="Tahoma"/>
                <w:bCs/>
                <w:szCs w:val="22"/>
              </w:rPr>
            </w:pPr>
            <w:r w:rsidRPr="001D35CF">
              <w:rPr>
                <w:rFonts w:ascii="Tahoma" w:hAnsi="Tahoma" w:cs="Tahoma"/>
                <w:bCs/>
                <w:szCs w:val="22"/>
              </w:rPr>
              <w:t>3.</w:t>
            </w:r>
            <w:r w:rsidR="00E816E0">
              <w:rPr>
                <w:rFonts w:ascii="Tahoma" w:hAnsi="Tahoma" w:cs="Tahoma"/>
                <w:bCs/>
                <w:szCs w:val="22"/>
              </w:rPr>
              <w:t>3</w:t>
            </w:r>
            <w:r w:rsidRPr="001D35CF">
              <w:rPr>
                <w:rFonts w:ascii="Tahoma" w:hAnsi="Tahoma" w:cs="Tahoma"/>
                <w:bCs/>
                <w:szCs w:val="22"/>
              </w:rPr>
              <w:t xml:space="preserve">.4.2. REFERENCE - STROKOVNJAK </w:t>
            </w:r>
            <w:r w:rsidRPr="001D35CF">
              <w:rPr>
                <w:bCs/>
              </w:rPr>
              <w:t xml:space="preserve">- </w:t>
            </w:r>
            <w:r w:rsidRPr="001D35CF">
              <w:rPr>
                <w:rFonts w:ascii="Tahoma" w:hAnsi="Tahoma" w:cs="Tahoma"/>
                <w:bCs/>
                <w:szCs w:val="22"/>
              </w:rPr>
              <w:t>B) POOBLAŠČENI INŽENIR</w:t>
            </w:r>
            <w:r w:rsidR="00EB23C6">
              <w:rPr>
                <w:rFonts w:ascii="Tahoma" w:hAnsi="Tahoma" w:cs="Tahoma"/>
                <w:bCs/>
                <w:szCs w:val="22"/>
              </w:rPr>
              <w:t xml:space="preserve"> S PODROČJA HIDROTEHNIKE</w:t>
            </w:r>
          </w:p>
        </w:tc>
      </w:tr>
      <w:tr w:rsidR="00032BEB" w:rsidRPr="001D35CF" w14:paraId="6332B6C7" w14:textId="77777777" w:rsidTr="00AF1549">
        <w:trPr>
          <w:trHeight w:val="277"/>
        </w:trPr>
        <w:tc>
          <w:tcPr>
            <w:tcW w:w="9642" w:type="dxa"/>
            <w:gridSpan w:val="3"/>
            <w:tcBorders>
              <w:top w:val="single" w:sz="2" w:space="0" w:color="auto"/>
              <w:left w:val="single" w:sz="2" w:space="0" w:color="auto"/>
              <w:bottom w:val="single" w:sz="2" w:space="0" w:color="auto"/>
              <w:right w:val="single" w:sz="2" w:space="0" w:color="auto"/>
            </w:tcBorders>
            <w:vAlign w:val="center"/>
          </w:tcPr>
          <w:p w14:paraId="513B18C9" w14:textId="77777777" w:rsidR="00032BEB" w:rsidRPr="001D35CF" w:rsidRDefault="00032BEB" w:rsidP="0049399C">
            <w:pPr>
              <w:keepNext/>
              <w:keepLines/>
              <w:ind w:right="-285"/>
              <w:jc w:val="both"/>
              <w:rPr>
                <w:rFonts w:ascii="Tahoma" w:hAnsi="Tahoma" w:cs="Tahoma"/>
                <w:b/>
              </w:rPr>
            </w:pPr>
            <w:r w:rsidRPr="001D35CF">
              <w:rPr>
                <w:rFonts w:ascii="Tahoma" w:hAnsi="Tahoma" w:cs="Tahoma"/>
                <w:b/>
                <w:sz w:val="18"/>
              </w:rPr>
              <w:t xml:space="preserve">Podatki o izvajalcu </w:t>
            </w:r>
            <w:r w:rsidRPr="001D35CF">
              <w:rPr>
                <w:rFonts w:ascii="Tahoma" w:eastAsia="Calibri" w:hAnsi="Tahoma" w:cs="Tahoma"/>
                <w:b/>
                <w:sz w:val="18"/>
                <w:lang w:eastAsia="en-US"/>
              </w:rPr>
              <w:t xml:space="preserve">referenčnega </w:t>
            </w:r>
            <w:r w:rsidRPr="001D35CF">
              <w:rPr>
                <w:rFonts w:ascii="Tahoma" w:hAnsi="Tahoma" w:cs="Tahoma"/>
                <w:b/>
                <w:sz w:val="18"/>
              </w:rPr>
              <w:t xml:space="preserve">dela/posla </w:t>
            </w:r>
            <w:r w:rsidRPr="001D35CF">
              <w:rPr>
                <w:rFonts w:ascii="Tahoma" w:hAnsi="Tahoma" w:cs="Tahoma"/>
                <w:sz w:val="18"/>
              </w:rPr>
              <w:t>(ponudnik oz. partner/podizvajalec)</w:t>
            </w:r>
            <w:r w:rsidRPr="001D35CF">
              <w:rPr>
                <w:rFonts w:ascii="Tahoma" w:hAnsi="Tahoma" w:cs="Tahoma"/>
                <w:b/>
                <w:sz w:val="18"/>
              </w:rPr>
              <w:t xml:space="preserve"> </w:t>
            </w:r>
          </w:p>
        </w:tc>
      </w:tr>
      <w:tr w:rsidR="00032BEB" w:rsidRPr="001D35CF" w14:paraId="7A374FEA" w14:textId="77777777" w:rsidTr="0049399C">
        <w:trPr>
          <w:trHeight w:val="638"/>
        </w:trPr>
        <w:tc>
          <w:tcPr>
            <w:tcW w:w="3689" w:type="dxa"/>
            <w:tcBorders>
              <w:top w:val="single" w:sz="2" w:space="0" w:color="auto"/>
              <w:left w:val="single" w:sz="2" w:space="0" w:color="auto"/>
              <w:bottom w:val="single" w:sz="2" w:space="0" w:color="auto"/>
              <w:right w:val="single" w:sz="2" w:space="0" w:color="auto"/>
            </w:tcBorders>
            <w:vAlign w:val="center"/>
          </w:tcPr>
          <w:p w14:paraId="2B9ACF61" w14:textId="18C7F4D7" w:rsidR="00032BEB" w:rsidRPr="001D35CF" w:rsidRDefault="00032BEB" w:rsidP="0049399C">
            <w:pPr>
              <w:keepNext/>
              <w:keepLines/>
              <w:ind w:right="-114"/>
              <w:rPr>
                <w:rFonts w:ascii="Tahoma" w:eastAsia="Calibri" w:hAnsi="Tahoma" w:cs="Tahoma"/>
                <w:sz w:val="18"/>
                <w:szCs w:val="17"/>
                <w:lang w:eastAsia="en-US"/>
              </w:rPr>
            </w:pPr>
            <w:r w:rsidRPr="001D35CF">
              <w:rPr>
                <w:rFonts w:ascii="Tahoma" w:eastAsia="Calibri" w:hAnsi="Tahoma" w:cs="Tahoma"/>
                <w:sz w:val="18"/>
                <w:szCs w:val="17"/>
                <w:u w:val="single"/>
                <w:lang w:eastAsia="en-US"/>
              </w:rPr>
              <w:t>Ime in priimek</w:t>
            </w:r>
            <w:r w:rsidRPr="001D35CF">
              <w:rPr>
                <w:rFonts w:ascii="Tahoma" w:eastAsia="Calibri" w:hAnsi="Tahoma" w:cs="Tahoma"/>
                <w:sz w:val="18"/>
                <w:szCs w:val="17"/>
                <w:lang w:eastAsia="en-US"/>
              </w:rPr>
              <w:t xml:space="preserve"> </w:t>
            </w:r>
            <w:r w:rsidR="00AA0C43" w:rsidRPr="001D35CF">
              <w:rPr>
                <w:rFonts w:ascii="Tahoma" w:eastAsia="Calibri" w:hAnsi="Tahoma" w:cs="Tahoma"/>
                <w:sz w:val="18"/>
                <w:szCs w:val="17"/>
                <w:lang w:eastAsia="en-US"/>
              </w:rPr>
              <w:t>pooblaščenega inženirja</w:t>
            </w:r>
            <w:r w:rsidRPr="001D35CF">
              <w:rPr>
                <w:rFonts w:ascii="Tahoma" w:hAnsi="Tahoma" w:cs="Tahoma"/>
                <w:sz w:val="17"/>
                <w:szCs w:val="17"/>
              </w:rPr>
              <w:t>:</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6D1282F8" w14:textId="77777777" w:rsidR="00032BEB" w:rsidRPr="001D35CF" w:rsidRDefault="00032BEB" w:rsidP="0049399C">
            <w:pPr>
              <w:keepNext/>
              <w:keepLines/>
              <w:ind w:right="-285"/>
              <w:jc w:val="both"/>
              <w:rPr>
                <w:rFonts w:ascii="Tahoma" w:hAnsi="Tahoma" w:cs="Tahoma"/>
                <w:sz w:val="18"/>
                <w:szCs w:val="18"/>
              </w:rPr>
            </w:pPr>
          </w:p>
        </w:tc>
      </w:tr>
      <w:tr w:rsidR="00032BEB" w:rsidRPr="001D35CF" w14:paraId="5644C63B" w14:textId="77777777" w:rsidTr="00AF1549">
        <w:trPr>
          <w:trHeight w:val="290"/>
        </w:trPr>
        <w:tc>
          <w:tcPr>
            <w:tcW w:w="9642" w:type="dxa"/>
            <w:gridSpan w:val="3"/>
            <w:tcBorders>
              <w:top w:val="single" w:sz="2" w:space="0" w:color="auto"/>
              <w:left w:val="single" w:sz="2" w:space="0" w:color="auto"/>
              <w:bottom w:val="single" w:sz="2" w:space="0" w:color="auto"/>
              <w:right w:val="single" w:sz="2" w:space="0" w:color="auto"/>
            </w:tcBorders>
            <w:vAlign w:val="center"/>
          </w:tcPr>
          <w:p w14:paraId="3701AC89" w14:textId="77777777" w:rsidR="00032BEB" w:rsidRPr="001D35CF" w:rsidRDefault="00032BEB" w:rsidP="0049399C">
            <w:pPr>
              <w:keepNext/>
              <w:keepLines/>
              <w:ind w:right="-285"/>
              <w:jc w:val="both"/>
              <w:rPr>
                <w:rFonts w:ascii="Tahoma" w:hAnsi="Tahoma" w:cs="Tahoma"/>
                <w:sz w:val="18"/>
                <w:szCs w:val="18"/>
              </w:rPr>
            </w:pPr>
            <w:r w:rsidRPr="001D35CF">
              <w:rPr>
                <w:rFonts w:ascii="Tahoma" w:hAnsi="Tahoma" w:cs="Tahoma"/>
                <w:b/>
                <w:sz w:val="18"/>
              </w:rPr>
              <w:t>Podatki o plačniku del (izdajatelju reference oz. končni naročnik)</w:t>
            </w:r>
          </w:p>
        </w:tc>
      </w:tr>
      <w:tr w:rsidR="00032BEB" w:rsidRPr="001D35CF" w14:paraId="4D42239E" w14:textId="77777777" w:rsidTr="0049399C">
        <w:trPr>
          <w:trHeight w:val="591"/>
        </w:trPr>
        <w:tc>
          <w:tcPr>
            <w:tcW w:w="3689" w:type="dxa"/>
            <w:tcBorders>
              <w:top w:val="single" w:sz="2" w:space="0" w:color="auto"/>
              <w:left w:val="single" w:sz="2" w:space="0" w:color="auto"/>
              <w:bottom w:val="single" w:sz="2" w:space="0" w:color="auto"/>
              <w:right w:val="single" w:sz="2" w:space="0" w:color="auto"/>
            </w:tcBorders>
            <w:vAlign w:val="center"/>
            <w:hideMark/>
          </w:tcPr>
          <w:p w14:paraId="2775A3B2" w14:textId="77777777" w:rsidR="00032BEB" w:rsidRPr="001D35CF" w:rsidRDefault="00032BEB" w:rsidP="0049399C">
            <w:pPr>
              <w:keepNext/>
              <w:keepLines/>
              <w:ind w:right="-285"/>
              <w:rPr>
                <w:rFonts w:ascii="Tahoma" w:hAnsi="Tahoma" w:cs="Tahoma"/>
                <w:sz w:val="18"/>
                <w:szCs w:val="18"/>
              </w:rPr>
            </w:pPr>
            <w:r w:rsidRPr="001D35CF">
              <w:rPr>
                <w:rFonts w:ascii="Tahoma" w:hAnsi="Tahoma" w:cs="Tahoma"/>
                <w:sz w:val="18"/>
                <w:szCs w:val="18"/>
              </w:rPr>
              <w:t xml:space="preserve">Izdajatelj reference </w:t>
            </w:r>
          </w:p>
          <w:p w14:paraId="6715AA78" w14:textId="77777777" w:rsidR="00032BEB" w:rsidRPr="001D35CF" w:rsidRDefault="00032BEB" w:rsidP="0049399C">
            <w:pPr>
              <w:keepNext/>
              <w:keepLines/>
              <w:ind w:right="-285"/>
              <w:rPr>
                <w:rFonts w:ascii="Tahoma" w:hAnsi="Tahoma" w:cs="Tahoma"/>
                <w:sz w:val="18"/>
                <w:szCs w:val="18"/>
              </w:rPr>
            </w:pPr>
            <w:r w:rsidRPr="001D35CF">
              <w:rPr>
                <w:rFonts w:ascii="Tahoma" w:eastAsia="Calibri" w:hAnsi="Tahoma" w:cs="Tahoma"/>
                <w:sz w:val="17"/>
                <w:szCs w:val="17"/>
                <w:lang w:eastAsia="en-US"/>
              </w:rPr>
              <w:t>(naziv in sedež/naslov)</w:t>
            </w:r>
            <w:r w:rsidRPr="001D35CF">
              <w:rPr>
                <w:rFonts w:ascii="Tahoma" w:hAnsi="Tahoma" w:cs="Tahoma"/>
                <w:sz w:val="17"/>
                <w:szCs w:val="17"/>
              </w:rPr>
              <w:t xml:space="preserve">: </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4539B062" w14:textId="77777777" w:rsidR="00032BEB" w:rsidRPr="001D35CF" w:rsidRDefault="00032BEB" w:rsidP="0049399C">
            <w:pPr>
              <w:keepNext/>
              <w:keepLines/>
              <w:ind w:right="-285"/>
              <w:jc w:val="both"/>
              <w:rPr>
                <w:rFonts w:ascii="Tahoma" w:hAnsi="Tahoma" w:cs="Tahoma"/>
                <w:sz w:val="18"/>
                <w:szCs w:val="18"/>
              </w:rPr>
            </w:pPr>
          </w:p>
          <w:p w14:paraId="513083EE" w14:textId="77777777" w:rsidR="00032BEB" w:rsidRPr="001D35CF" w:rsidRDefault="00032BEB" w:rsidP="0049399C">
            <w:pPr>
              <w:keepNext/>
              <w:keepLines/>
              <w:ind w:right="-285"/>
              <w:jc w:val="both"/>
              <w:rPr>
                <w:rFonts w:ascii="Tahoma" w:hAnsi="Tahoma" w:cs="Tahoma"/>
                <w:sz w:val="18"/>
                <w:szCs w:val="18"/>
              </w:rPr>
            </w:pPr>
          </w:p>
        </w:tc>
      </w:tr>
      <w:tr w:rsidR="00032BEB" w:rsidRPr="001D35CF" w14:paraId="7425F597" w14:textId="77777777" w:rsidTr="0049399C">
        <w:trPr>
          <w:trHeight w:val="564"/>
        </w:trPr>
        <w:tc>
          <w:tcPr>
            <w:tcW w:w="3689" w:type="dxa"/>
            <w:tcBorders>
              <w:top w:val="single" w:sz="2" w:space="0" w:color="auto"/>
              <w:left w:val="single" w:sz="2" w:space="0" w:color="auto"/>
              <w:bottom w:val="single" w:sz="2" w:space="0" w:color="auto"/>
              <w:right w:val="single" w:sz="2" w:space="0" w:color="auto"/>
            </w:tcBorders>
            <w:vAlign w:val="center"/>
            <w:hideMark/>
          </w:tcPr>
          <w:p w14:paraId="7D5D3C49" w14:textId="77777777" w:rsidR="00032BEB" w:rsidRPr="001D35CF" w:rsidRDefault="00032BEB" w:rsidP="0049399C">
            <w:pPr>
              <w:keepNext/>
              <w:keepLines/>
              <w:ind w:right="-285"/>
              <w:rPr>
                <w:rFonts w:ascii="Tahoma" w:hAnsi="Tahoma" w:cs="Tahoma"/>
                <w:sz w:val="18"/>
                <w:szCs w:val="18"/>
              </w:rPr>
            </w:pPr>
            <w:r w:rsidRPr="001D35CF">
              <w:rPr>
                <w:rFonts w:ascii="Tahoma" w:hAnsi="Tahoma" w:cs="Tahoma"/>
                <w:sz w:val="18"/>
                <w:szCs w:val="18"/>
              </w:rPr>
              <w:t>Kontakt naročnika/izdajatelja reference - telefonska številka/elektronska pošta:</w:t>
            </w:r>
          </w:p>
        </w:tc>
        <w:tc>
          <w:tcPr>
            <w:tcW w:w="3020" w:type="dxa"/>
            <w:tcBorders>
              <w:top w:val="single" w:sz="2" w:space="0" w:color="auto"/>
              <w:left w:val="single" w:sz="2" w:space="0" w:color="auto"/>
              <w:bottom w:val="single" w:sz="2" w:space="0" w:color="auto"/>
              <w:right w:val="single" w:sz="2" w:space="0" w:color="auto"/>
            </w:tcBorders>
            <w:vAlign w:val="center"/>
          </w:tcPr>
          <w:p w14:paraId="7CDEBF31" w14:textId="77777777" w:rsidR="00032BEB" w:rsidRPr="001D35CF" w:rsidRDefault="00032BEB" w:rsidP="0049399C">
            <w:pPr>
              <w:keepNext/>
              <w:keepLines/>
              <w:ind w:right="-285"/>
              <w:jc w:val="both"/>
              <w:rPr>
                <w:rFonts w:ascii="Tahoma" w:hAnsi="Tahoma" w:cs="Tahoma"/>
                <w:sz w:val="18"/>
                <w:szCs w:val="18"/>
              </w:rPr>
            </w:pPr>
          </w:p>
        </w:tc>
        <w:tc>
          <w:tcPr>
            <w:tcW w:w="2933" w:type="dxa"/>
            <w:tcBorders>
              <w:top w:val="single" w:sz="2" w:space="0" w:color="auto"/>
              <w:left w:val="single" w:sz="2" w:space="0" w:color="auto"/>
              <w:bottom w:val="single" w:sz="2" w:space="0" w:color="auto"/>
              <w:right w:val="single" w:sz="2" w:space="0" w:color="auto"/>
            </w:tcBorders>
            <w:vAlign w:val="center"/>
          </w:tcPr>
          <w:p w14:paraId="0859B29D" w14:textId="77777777" w:rsidR="00032BEB" w:rsidRPr="001D35CF" w:rsidRDefault="00032BEB" w:rsidP="0049399C">
            <w:pPr>
              <w:keepNext/>
              <w:keepLines/>
              <w:ind w:right="-285"/>
              <w:jc w:val="both"/>
              <w:rPr>
                <w:rFonts w:ascii="Tahoma" w:hAnsi="Tahoma" w:cs="Tahoma"/>
                <w:sz w:val="18"/>
                <w:szCs w:val="18"/>
              </w:rPr>
            </w:pPr>
          </w:p>
        </w:tc>
      </w:tr>
      <w:tr w:rsidR="00032BEB" w:rsidRPr="001D35CF" w14:paraId="44BCFDF3" w14:textId="77777777" w:rsidTr="00AF1549">
        <w:trPr>
          <w:trHeight w:val="275"/>
        </w:trPr>
        <w:tc>
          <w:tcPr>
            <w:tcW w:w="9642" w:type="dxa"/>
            <w:gridSpan w:val="3"/>
            <w:tcBorders>
              <w:top w:val="single" w:sz="2" w:space="0" w:color="auto"/>
              <w:left w:val="single" w:sz="2" w:space="0" w:color="auto"/>
              <w:bottom w:val="single" w:sz="2" w:space="0" w:color="auto"/>
              <w:right w:val="single" w:sz="2" w:space="0" w:color="auto"/>
            </w:tcBorders>
            <w:vAlign w:val="center"/>
          </w:tcPr>
          <w:p w14:paraId="6F4BA9C6" w14:textId="77777777" w:rsidR="00032BEB" w:rsidRPr="001D35CF" w:rsidRDefault="00032BEB" w:rsidP="0049399C">
            <w:pPr>
              <w:keepNext/>
              <w:keepLines/>
              <w:ind w:right="-285"/>
              <w:jc w:val="both"/>
              <w:rPr>
                <w:rFonts w:ascii="Tahoma" w:hAnsi="Tahoma" w:cs="Tahoma"/>
                <w:sz w:val="17"/>
                <w:szCs w:val="17"/>
              </w:rPr>
            </w:pPr>
            <w:r w:rsidRPr="001D35CF">
              <w:rPr>
                <w:rFonts w:ascii="Tahoma" w:hAnsi="Tahoma" w:cs="Tahoma"/>
                <w:b/>
                <w:sz w:val="18"/>
              </w:rPr>
              <w:t>Podatki o referenčnem delu/poslu</w:t>
            </w:r>
          </w:p>
        </w:tc>
      </w:tr>
      <w:tr w:rsidR="00032BEB" w:rsidRPr="001D35CF" w14:paraId="3C3D573F" w14:textId="77777777" w:rsidTr="0049399C">
        <w:trPr>
          <w:trHeight w:val="570"/>
        </w:trPr>
        <w:tc>
          <w:tcPr>
            <w:tcW w:w="3689" w:type="dxa"/>
            <w:tcBorders>
              <w:top w:val="single" w:sz="2" w:space="0" w:color="auto"/>
              <w:left w:val="single" w:sz="2" w:space="0" w:color="auto"/>
              <w:bottom w:val="single" w:sz="2" w:space="0" w:color="auto"/>
              <w:right w:val="single" w:sz="2" w:space="0" w:color="auto"/>
            </w:tcBorders>
            <w:vAlign w:val="center"/>
          </w:tcPr>
          <w:p w14:paraId="21673835" w14:textId="77777777" w:rsidR="00032BEB" w:rsidRPr="001D35CF" w:rsidRDefault="00032BEB" w:rsidP="0049399C">
            <w:pPr>
              <w:keepNext/>
              <w:keepLines/>
              <w:ind w:right="-285"/>
              <w:rPr>
                <w:rFonts w:ascii="Tahoma" w:hAnsi="Tahoma" w:cs="Tahoma"/>
                <w:sz w:val="18"/>
                <w:szCs w:val="18"/>
              </w:rPr>
            </w:pPr>
            <w:r w:rsidRPr="001D35CF">
              <w:rPr>
                <w:rFonts w:ascii="Tahoma" w:hAnsi="Tahoma" w:cs="Tahoma"/>
                <w:sz w:val="18"/>
                <w:szCs w:val="18"/>
              </w:rPr>
              <w:t>Naziv projekta:</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0FE4166F" w14:textId="77777777" w:rsidR="00032BEB" w:rsidRPr="001D35CF" w:rsidRDefault="00032BEB" w:rsidP="0049399C">
            <w:pPr>
              <w:keepNext/>
              <w:keepLines/>
              <w:spacing w:before="120"/>
              <w:jc w:val="both"/>
              <w:rPr>
                <w:rFonts w:ascii="Tahoma" w:hAnsi="Tahoma" w:cs="Tahoma"/>
                <w:sz w:val="17"/>
                <w:szCs w:val="17"/>
              </w:rPr>
            </w:pPr>
          </w:p>
        </w:tc>
      </w:tr>
      <w:tr w:rsidR="00032BEB" w:rsidRPr="001D35CF" w14:paraId="32856FEF" w14:textId="77777777" w:rsidTr="0049399C">
        <w:trPr>
          <w:trHeight w:val="570"/>
        </w:trPr>
        <w:tc>
          <w:tcPr>
            <w:tcW w:w="3689" w:type="dxa"/>
            <w:tcBorders>
              <w:top w:val="single" w:sz="2" w:space="0" w:color="auto"/>
              <w:left w:val="single" w:sz="2" w:space="0" w:color="auto"/>
              <w:bottom w:val="single" w:sz="2" w:space="0" w:color="auto"/>
              <w:right w:val="single" w:sz="2" w:space="0" w:color="auto"/>
            </w:tcBorders>
            <w:vAlign w:val="center"/>
          </w:tcPr>
          <w:p w14:paraId="1848EB33" w14:textId="77777777" w:rsidR="00032BEB" w:rsidRPr="001D35CF" w:rsidRDefault="00032BEB" w:rsidP="0049399C">
            <w:pPr>
              <w:keepNext/>
              <w:keepLines/>
              <w:ind w:right="-285"/>
              <w:rPr>
                <w:rFonts w:ascii="Tahoma" w:hAnsi="Tahoma" w:cs="Tahoma"/>
                <w:sz w:val="18"/>
                <w:szCs w:val="18"/>
              </w:rPr>
            </w:pPr>
            <w:r w:rsidRPr="001D35CF">
              <w:rPr>
                <w:rFonts w:ascii="Tahoma" w:hAnsi="Tahoma" w:cs="Tahoma"/>
                <w:sz w:val="18"/>
                <w:szCs w:val="18"/>
              </w:rPr>
              <w:t>Mesec in leto oziroma obdobje izvedbe projekta/referenčnih storitev/del (</w:t>
            </w:r>
            <w:r w:rsidRPr="001D35CF">
              <w:rPr>
                <w:rFonts w:ascii="Tahoma" w:hAnsi="Tahoma" w:cs="Tahoma"/>
                <w:b/>
                <w:sz w:val="18"/>
                <w:szCs w:val="18"/>
                <w:u w:val="single"/>
              </w:rPr>
              <w:t>od-do</w:t>
            </w:r>
            <w:r w:rsidRPr="001D35CF">
              <w:rPr>
                <w:rFonts w:ascii="Tahoma" w:hAnsi="Tahoma" w:cs="Tahoma"/>
                <w:sz w:val="18"/>
                <w:szCs w:val="18"/>
              </w:rPr>
              <w:t>):</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4073B8CD" w14:textId="77777777" w:rsidR="00032BEB" w:rsidRPr="001D35CF" w:rsidRDefault="00032BEB" w:rsidP="0049399C">
            <w:pPr>
              <w:keepNext/>
              <w:keepLines/>
              <w:spacing w:before="120"/>
              <w:jc w:val="both"/>
              <w:rPr>
                <w:rFonts w:ascii="Tahoma" w:hAnsi="Tahoma" w:cs="Tahoma"/>
                <w:sz w:val="17"/>
                <w:szCs w:val="17"/>
              </w:rPr>
            </w:pPr>
            <w:r w:rsidRPr="001D35CF">
              <w:rPr>
                <w:rFonts w:ascii="Tahoma" w:hAnsi="Tahoma" w:cs="Tahoma"/>
                <w:sz w:val="17"/>
                <w:szCs w:val="17"/>
              </w:rPr>
              <w:t xml:space="preserve">Od ________________ (mesec in leto) do ________________ (mesec in leto) </w:t>
            </w:r>
          </w:p>
        </w:tc>
      </w:tr>
      <w:tr w:rsidR="00032BEB" w:rsidRPr="001D35CF" w14:paraId="65224E5E" w14:textId="77777777" w:rsidTr="0049399C">
        <w:trPr>
          <w:trHeight w:val="570"/>
        </w:trPr>
        <w:tc>
          <w:tcPr>
            <w:tcW w:w="3689" w:type="dxa"/>
            <w:tcBorders>
              <w:top w:val="single" w:sz="2" w:space="0" w:color="auto"/>
              <w:left w:val="single" w:sz="2" w:space="0" w:color="auto"/>
              <w:bottom w:val="single" w:sz="2" w:space="0" w:color="auto"/>
              <w:right w:val="single" w:sz="2" w:space="0" w:color="auto"/>
            </w:tcBorders>
            <w:vAlign w:val="center"/>
          </w:tcPr>
          <w:p w14:paraId="4423E709" w14:textId="281EA21B" w:rsidR="00032BEB" w:rsidRPr="001D35CF" w:rsidRDefault="00EB23C6" w:rsidP="0049399C">
            <w:pPr>
              <w:keepNext/>
              <w:keepLines/>
              <w:ind w:right="-114"/>
              <w:rPr>
                <w:rFonts w:ascii="Tahoma" w:hAnsi="Tahoma" w:cs="Tahoma"/>
                <w:sz w:val="18"/>
                <w:szCs w:val="18"/>
              </w:rPr>
            </w:pPr>
            <w:r w:rsidRPr="0049399C">
              <w:rPr>
                <w:rFonts w:ascii="Tahoma" w:hAnsi="Tahoma" w:cs="Tahoma"/>
                <w:sz w:val="18"/>
                <w:szCs w:val="18"/>
              </w:rPr>
              <w:t xml:space="preserve">IDZ ali IZP ali PGD ali PZR ali PZI ali PID rekonstrukcije ali novogradnje vodne pregrade ali </w:t>
            </w:r>
            <w:proofErr w:type="spellStart"/>
            <w:r w:rsidRPr="0049399C">
              <w:rPr>
                <w:rFonts w:ascii="Tahoma" w:hAnsi="Tahoma" w:cs="Tahoma"/>
                <w:sz w:val="18"/>
                <w:szCs w:val="18"/>
              </w:rPr>
              <w:t>splavnice</w:t>
            </w:r>
            <w:proofErr w:type="spellEnd"/>
            <w:r w:rsidRPr="0049399C">
              <w:rPr>
                <w:rFonts w:ascii="Tahoma" w:hAnsi="Tahoma" w:cs="Tahoma"/>
                <w:sz w:val="18"/>
                <w:szCs w:val="18"/>
              </w:rPr>
              <w:t xml:space="preserve"> ali hidroenergetskega objekta</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30631B7D" w14:textId="77777777" w:rsidR="00032BEB" w:rsidRPr="001D35CF" w:rsidRDefault="00032BEB" w:rsidP="0049399C">
            <w:pPr>
              <w:keepNext/>
              <w:keepLines/>
              <w:spacing w:before="120"/>
              <w:jc w:val="both"/>
              <w:rPr>
                <w:rFonts w:ascii="Tahoma" w:hAnsi="Tahoma" w:cs="Tahoma"/>
                <w:sz w:val="17"/>
                <w:szCs w:val="17"/>
              </w:rPr>
            </w:pPr>
          </w:p>
        </w:tc>
      </w:tr>
      <w:tr w:rsidR="00032BEB" w:rsidRPr="001D35CF" w14:paraId="204B1F13" w14:textId="77777777" w:rsidTr="0049399C">
        <w:trPr>
          <w:trHeight w:val="978"/>
        </w:trPr>
        <w:tc>
          <w:tcPr>
            <w:tcW w:w="3689" w:type="dxa"/>
            <w:tcBorders>
              <w:top w:val="single" w:sz="2" w:space="0" w:color="auto"/>
              <w:left w:val="single" w:sz="2" w:space="0" w:color="auto"/>
              <w:bottom w:val="single" w:sz="2" w:space="0" w:color="auto"/>
              <w:right w:val="single" w:sz="4" w:space="0" w:color="auto"/>
            </w:tcBorders>
            <w:vAlign w:val="center"/>
          </w:tcPr>
          <w:p w14:paraId="702562AF" w14:textId="77777777" w:rsidR="00032BEB" w:rsidRPr="001D35CF" w:rsidRDefault="00032BEB" w:rsidP="0049399C">
            <w:pPr>
              <w:keepNext/>
              <w:keepLines/>
              <w:rPr>
                <w:rFonts w:ascii="Tahoma" w:hAnsi="Tahoma" w:cs="Tahoma"/>
                <w:sz w:val="18"/>
                <w:szCs w:val="18"/>
              </w:rPr>
            </w:pPr>
            <w:r w:rsidRPr="001D35CF">
              <w:rPr>
                <w:rFonts w:ascii="Tahoma" w:hAnsi="Tahoma" w:cs="Tahoma"/>
                <w:sz w:val="18"/>
                <w:szCs w:val="18"/>
              </w:rPr>
              <w:t>Kratek opis projekta/predmeta naročila in obsega oz. vsebina  storitev, ki je predmet referenčnih storitev/del.</w:t>
            </w:r>
          </w:p>
        </w:tc>
        <w:tc>
          <w:tcPr>
            <w:tcW w:w="5953" w:type="dxa"/>
            <w:gridSpan w:val="2"/>
            <w:tcBorders>
              <w:top w:val="single" w:sz="4" w:space="0" w:color="auto"/>
              <w:left w:val="single" w:sz="4" w:space="0" w:color="auto"/>
              <w:bottom w:val="single" w:sz="4" w:space="0" w:color="auto"/>
              <w:right w:val="single" w:sz="4" w:space="0" w:color="auto"/>
            </w:tcBorders>
            <w:vAlign w:val="center"/>
          </w:tcPr>
          <w:p w14:paraId="6547BB0C" w14:textId="77777777" w:rsidR="00032BEB" w:rsidRPr="001D35CF" w:rsidRDefault="00032BEB" w:rsidP="0049399C">
            <w:pPr>
              <w:keepNext/>
              <w:keepLines/>
              <w:jc w:val="both"/>
              <w:rPr>
                <w:rFonts w:ascii="Tahoma" w:hAnsi="Tahoma" w:cs="Tahoma"/>
                <w:sz w:val="18"/>
                <w:szCs w:val="18"/>
              </w:rPr>
            </w:pPr>
          </w:p>
          <w:p w14:paraId="0BDFB5B9" w14:textId="77777777" w:rsidR="00032BEB" w:rsidRPr="001D35CF" w:rsidRDefault="00032BEB" w:rsidP="0049399C">
            <w:pPr>
              <w:keepNext/>
              <w:keepLines/>
              <w:jc w:val="both"/>
              <w:rPr>
                <w:rFonts w:ascii="Tahoma" w:hAnsi="Tahoma" w:cs="Tahoma"/>
                <w:sz w:val="18"/>
                <w:szCs w:val="18"/>
              </w:rPr>
            </w:pPr>
          </w:p>
        </w:tc>
      </w:tr>
    </w:tbl>
    <w:p w14:paraId="7CF3DD76" w14:textId="77777777" w:rsidR="00032BEB" w:rsidRPr="001D35CF" w:rsidRDefault="00032BEB" w:rsidP="0049399C">
      <w:pPr>
        <w:keepNext/>
        <w:keepLines/>
        <w:rPr>
          <w:rFonts w:ascii="Tahoma" w:hAnsi="Tahoma" w:cs="Tahoma"/>
        </w:rPr>
      </w:pPr>
    </w:p>
    <w:tbl>
      <w:tblPr>
        <w:tblW w:w="9639" w:type="dxa"/>
        <w:tblInd w:w="-3" w:type="dxa"/>
        <w:tblLayout w:type="fixed"/>
        <w:tblCellMar>
          <w:left w:w="30" w:type="dxa"/>
          <w:right w:w="30" w:type="dxa"/>
        </w:tblCellMar>
        <w:tblLook w:val="04A0" w:firstRow="1" w:lastRow="0" w:firstColumn="1" w:lastColumn="0" w:noHBand="0" w:noVBand="1"/>
      </w:tblPr>
      <w:tblGrid>
        <w:gridCol w:w="2445"/>
        <w:gridCol w:w="2733"/>
        <w:gridCol w:w="4461"/>
      </w:tblGrid>
      <w:tr w:rsidR="00B877C4" w:rsidRPr="00F6188C" w14:paraId="3D1FE449" w14:textId="77777777" w:rsidTr="00BF343C">
        <w:trPr>
          <w:trHeight w:val="235"/>
        </w:trPr>
        <w:tc>
          <w:tcPr>
            <w:tcW w:w="2409" w:type="dxa"/>
            <w:tcBorders>
              <w:top w:val="nil"/>
              <w:left w:val="nil"/>
              <w:bottom w:val="single" w:sz="4" w:space="0" w:color="auto"/>
              <w:right w:val="nil"/>
            </w:tcBorders>
          </w:tcPr>
          <w:p w14:paraId="08029413" w14:textId="77777777" w:rsidR="00B877C4" w:rsidRPr="00F6188C" w:rsidRDefault="00B877C4" w:rsidP="00BF343C">
            <w:pPr>
              <w:keepNext/>
              <w:keepLines/>
              <w:ind w:right="-285"/>
              <w:jc w:val="both"/>
              <w:rPr>
                <w:rFonts w:ascii="Tahoma" w:hAnsi="Tahoma" w:cs="Tahoma"/>
                <w:noProof/>
                <w:snapToGrid w:val="0"/>
              </w:rPr>
            </w:pPr>
          </w:p>
        </w:tc>
        <w:tc>
          <w:tcPr>
            <w:tcW w:w="2692" w:type="dxa"/>
          </w:tcPr>
          <w:p w14:paraId="65F75193" w14:textId="77777777" w:rsidR="00B877C4" w:rsidRPr="00F6188C" w:rsidRDefault="00B877C4" w:rsidP="00BF343C">
            <w:pPr>
              <w:keepNext/>
              <w:keepLines/>
              <w:ind w:right="-285"/>
              <w:jc w:val="center"/>
              <w:rPr>
                <w:rFonts w:ascii="Tahoma" w:hAnsi="Tahoma" w:cs="Tahoma"/>
                <w:noProof/>
                <w:snapToGrid w:val="0"/>
              </w:rPr>
            </w:pPr>
          </w:p>
        </w:tc>
        <w:tc>
          <w:tcPr>
            <w:tcW w:w="4394" w:type="dxa"/>
            <w:tcBorders>
              <w:top w:val="nil"/>
              <w:left w:val="nil"/>
              <w:bottom w:val="single" w:sz="4" w:space="0" w:color="auto"/>
              <w:right w:val="nil"/>
            </w:tcBorders>
          </w:tcPr>
          <w:p w14:paraId="5C0168D7" w14:textId="77777777" w:rsidR="00B877C4" w:rsidRPr="00F6188C" w:rsidRDefault="00B877C4" w:rsidP="00BF343C">
            <w:pPr>
              <w:keepNext/>
              <w:keepLines/>
              <w:ind w:right="-285"/>
              <w:jc w:val="both"/>
              <w:rPr>
                <w:rFonts w:ascii="Tahoma" w:hAnsi="Tahoma" w:cs="Tahoma"/>
                <w:noProof/>
                <w:snapToGrid w:val="0"/>
                <w:sz w:val="28"/>
              </w:rPr>
            </w:pPr>
          </w:p>
        </w:tc>
      </w:tr>
      <w:tr w:rsidR="00B877C4" w:rsidRPr="00F6188C" w14:paraId="51F9B430" w14:textId="77777777" w:rsidTr="00BF343C">
        <w:trPr>
          <w:trHeight w:val="235"/>
        </w:trPr>
        <w:tc>
          <w:tcPr>
            <w:tcW w:w="2409" w:type="dxa"/>
            <w:tcBorders>
              <w:top w:val="single" w:sz="4" w:space="0" w:color="auto"/>
              <w:left w:val="nil"/>
              <w:bottom w:val="nil"/>
              <w:right w:val="nil"/>
            </w:tcBorders>
            <w:hideMark/>
          </w:tcPr>
          <w:p w14:paraId="0B8598BE" w14:textId="77777777" w:rsidR="00B877C4" w:rsidRPr="00F6188C" w:rsidRDefault="00B877C4" w:rsidP="00BF343C">
            <w:pPr>
              <w:keepNext/>
              <w:keepLines/>
              <w:ind w:right="-285"/>
              <w:rPr>
                <w:rFonts w:ascii="Tahoma" w:hAnsi="Tahoma" w:cs="Tahoma"/>
                <w:noProof/>
                <w:snapToGrid w:val="0"/>
                <w:sz w:val="18"/>
              </w:rPr>
            </w:pPr>
            <w:r w:rsidRPr="00F6188C">
              <w:rPr>
                <w:rFonts w:ascii="Tahoma" w:hAnsi="Tahoma" w:cs="Tahoma"/>
                <w:noProof/>
                <w:snapToGrid w:val="0"/>
                <w:sz w:val="18"/>
              </w:rPr>
              <w:t xml:space="preserve">       (kraj, datum)</w:t>
            </w:r>
          </w:p>
        </w:tc>
        <w:tc>
          <w:tcPr>
            <w:tcW w:w="2692" w:type="dxa"/>
            <w:hideMark/>
          </w:tcPr>
          <w:p w14:paraId="1F416ACC" w14:textId="77777777" w:rsidR="00B877C4" w:rsidRPr="00F6188C" w:rsidRDefault="00B877C4" w:rsidP="00BF343C">
            <w:pPr>
              <w:keepNext/>
              <w:keepLines/>
              <w:ind w:right="-285"/>
              <w:jc w:val="center"/>
              <w:rPr>
                <w:rFonts w:ascii="Tahoma" w:hAnsi="Tahoma" w:cs="Tahoma"/>
                <w:noProof/>
                <w:snapToGrid w:val="0"/>
                <w:sz w:val="18"/>
              </w:rPr>
            </w:pPr>
            <w:r w:rsidRPr="00F6188C">
              <w:rPr>
                <w:rFonts w:ascii="Tahoma" w:hAnsi="Tahoma" w:cs="Tahoma"/>
                <w:noProof/>
                <w:snapToGrid w:val="0"/>
                <w:sz w:val="18"/>
              </w:rPr>
              <w:t>žig</w:t>
            </w:r>
          </w:p>
        </w:tc>
        <w:tc>
          <w:tcPr>
            <w:tcW w:w="4394" w:type="dxa"/>
            <w:tcBorders>
              <w:top w:val="single" w:sz="4" w:space="0" w:color="auto"/>
              <w:left w:val="nil"/>
              <w:bottom w:val="nil"/>
              <w:right w:val="nil"/>
            </w:tcBorders>
            <w:hideMark/>
          </w:tcPr>
          <w:p w14:paraId="2BAAC94F" w14:textId="77777777" w:rsidR="00B877C4" w:rsidRPr="00F6188C" w:rsidRDefault="00B877C4" w:rsidP="00BF343C">
            <w:pPr>
              <w:keepNext/>
              <w:keepLines/>
              <w:ind w:right="-285"/>
              <w:jc w:val="center"/>
              <w:rPr>
                <w:rFonts w:ascii="Tahoma" w:hAnsi="Tahoma" w:cs="Tahoma"/>
                <w:noProof/>
                <w:snapToGrid w:val="0"/>
                <w:sz w:val="18"/>
              </w:rPr>
            </w:pPr>
            <w:r w:rsidRPr="00F6188C">
              <w:rPr>
                <w:rFonts w:ascii="Tahoma" w:hAnsi="Tahoma" w:cs="Tahoma"/>
                <w:noProof/>
                <w:snapToGrid w:val="0"/>
                <w:sz w:val="18"/>
              </w:rPr>
              <w:t>(</w:t>
            </w:r>
            <w:r>
              <w:rPr>
                <w:rFonts w:ascii="Tahoma" w:hAnsi="Tahoma" w:cs="Tahoma"/>
                <w:noProof/>
                <w:snapToGrid w:val="0"/>
                <w:sz w:val="18"/>
              </w:rPr>
              <w:t>Ime in priimek ter podpis</w:t>
            </w:r>
            <w:r w:rsidRPr="00F6188C">
              <w:rPr>
                <w:rFonts w:ascii="Tahoma" w:hAnsi="Tahoma" w:cs="Tahoma"/>
                <w:noProof/>
                <w:snapToGrid w:val="0"/>
                <w:sz w:val="18"/>
              </w:rPr>
              <w:t xml:space="preserve"> </w:t>
            </w:r>
            <w:r w:rsidRPr="00F6188C">
              <w:rPr>
                <w:rFonts w:ascii="Tahoma" w:hAnsi="Tahoma" w:cs="Tahoma"/>
                <w:b/>
                <w:noProof/>
                <w:snapToGrid w:val="0"/>
                <w:sz w:val="18"/>
              </w:rPr>
              <w:t>ponudnika</w:t>
            </w:r>
            <w:r w:rsidRPr="00F6188C">
              <w:rPr>
                <w:rFonts w:ascii="Tahoma" w:hAnsi="Tahoma" w:cs="Tahoma"/>
                <w:noProof/>
                <w:snapToGrid w:val="0"/>
                <w:sz w:val="18"/>
              </w:rPr>
              <w:t>)</w:t>
            </w:r>
          </w:p>
        </w:tc>
      </w:tr>
    </w:tbl>
    <w:p w14:paraId="73828321" w14:textId="77777777" w:rsidR="00B877C4" w:rsidRPr="00F6188C" w:rsidRDefault="00B877C4" w:rsidP="00B877C4">
      <w:pPr>
        <w:keepNext/>
        <w:keepLines/>
        <w:pBdr>
          <w:bottom w:val="single" w:sz="12" w:space="1" w:color="auto"/>
        </w:pBdr>
        <w:ind w:right="140"/>
        <w:rPr>
          <w:rFonts w:ascii="Tahoma" w:hAnsi="Tahoma" w:cs="Tahoma"/>
          <w:b/>
          <w:sz w:val="16"/>
        </w:rPr>
      </w:pPr>
    </w:p>
    <w:p w14:paraId="70ED8631" w14:textId="77777777" w:rsidR="00B877C4" w:rsidRPr="00F6188C" w:rsidRDefault="00B877C4" w:rsidP="00B877C4">
      <w:pPr>
        <w:keepNext/>
        <w:keepLines/>
        <w:ind w:right="140"/>
        <w:jc w:val="both"/>
        <w:rPr>
          <w:rFonts w:ascii="Tahoma" w:hAnsi="Tahoma" w:cs="Tahoma"/>
          <w:b/>
          <w:sz w:val="8"/>
        </w:rPr>
      </w:pPr>
    </w:p>
    <w:p w14:paraId="6341F3B8" w14:textId="77777777" w:rsidR="00B877C4" w:rsidRPr="00F6188C" w:rsidRDefault="00B877C4" w:rsidP="00B877C4">
      <w:pPr>
        <w:keepNext/>
        <w:keepLines/>
        <w:ind w:right="140"/>
        <w:jc w:val="both"/>
        <w:rPr>
          <w:rFonts w:ascii="Tahoma" w:hAnsi="Tahoma" w:cs="Tahoma"/>
          <w:b/>
          <w:sz w:val="18"/>
        </w:rPr>
      </w:pPr>
      <w:r w:rsidRPr="00F6188C">
        <w:rPr>
          <w:rFonts w:ascii="Tahoma" w:hAnsi="Tahoma" w:cs="Tahoma"/>
          <w:b/>
          <w:sz w:val="18"/>
        </w:rPr>
        <w:t>IZPOLNI IZDAJATELJ REFERENCE (končni naročnik oz. investitor)!</w:t>
      </w:r>
    </w:p>
    <w:p w14:paraId="742FC5AA" w14:textId="77777777" w:rsidR="00B877C4" w:rsidRPr="00F6188C" w:rsidRDefault="00B877C4" w:rsidP="00B877C4">
      <w:pPr>
        <w:keepNext/>
        <w:keepLines/>
        <w:ind w:right="-285"/>
        <w:jc w:val="both"/>
        <w:rPr>
          <w:rFonts w:ascii="Tahoma" w:hAnsi="Tahoma" w:cs="Tahoma"/>
          <w:noProof/>
        </w:rPr>
      </w:pPr>
      <w:r w:rsidRPr="00F6188C">
        <w:rPr>
          <w:rFonts w:ascii="Tahoma" w:hAnsi="Tahoma" w:cs="Tahoma"/>
          <w:noProof/>
        </w:rPr>
        <w:t>Potrjujemo, da je na podlagi našega naročila, zgoraj navedeni izvajalec kvalitetno, pravočasno in skladno s pogodbenimi določili izvedel navedeno referenčno delo. Potrdilo dajemo na prošnjo izvajalca in velja izključno za potrebe pri njegovem kandidiranju za pridobitev predmetnega javnega naročila.</w:t>
      </w:r>
    </w:p>
    <w:p w14:paraId="67BEF335" w14:textId="77777777" w:rsidR="00B877C4" w:rsidRPr="00FE74CC" w:rsidRDefault="00B877C4" w:rsidP="00B877C4">
      <w:pPr>
        <w:keepNext/>
        <w:keepLines/>
        <w:ind w:right="-285"/>
        <w:rPr>
          <w:rFonts w:ascii="Tahoma" w:hAnsi="Tahoma" w:cs="Tahoma"/>
          <w:noProof/>
          <w:sz w:val="16"/>
          <w:szCs w:val="16"/>
        </w:rPr>
      </w:pPr>
    </w:p>
    <w:p w14:paraId="23851A30" w14:textId="77777777" w:rsidR="00B877C4" w:rsidRPr="00F6188C" w:rsidRDefault="00B877C4" w:rsidP="00B877C4">
      <w:pPr>
        <w:keepNext/>
        <w:keepLines/>
        <w:jc w:val="center"/>
        <w:rPr>
          <w:rFonts w:ascii="Tahoma" w:hAnsi="Tahoma" w:cs="Tahoma"/>
          <w:noProof/>
        </w:rPr>
      </w:pPr>
      <w:r w:rsidRPr="00F6188C">
        <w:rPr>
          <w:rFonts w:ascii="Tahoma" w:hAnsi="Tahoma" w:cs="Tahoma"/>
          <w:noProof/>
        </w:rPr>
        <w:t xml:space="preserve">Izjavljamo, da smo   </w:t>
      </w:r>
      <w:r w:rsidRPr="00F6188C">
        <w:rPr>
          <w:rFonts w:ascii="Tahoma" w:hAnsi="Tahoma" w:cs="Tahoma"/>
          <w:b/>
          <w:i/>
          <w:noProof/>
        </w:rPr>
        <w:t>javni  /  zasebni</w:t>
      </w:r>
      <w:r w:rsidRPr="00F6188C">
        <w:rPr>
          <w:rFonts w:ascii="Tahoma" w:hAnsi="Tahoma" w:cs="Tahoma"/>
          <w:noProof/>
        </w:rPr>
        <w:t xml:space="preserve">   naročnik. (Ustrezno obkrožite)</w:t>
      </w:r>
    </w:p>
    <w:p w14:paraId="444A666C" w14:textId="77777777" w:rsidR="00B877C4" w:rsidRPr="00F6188C" w:rsidRDefault="00B877C4" w:rsidP="00B877C4">
      <w:pPr>
        <w:keepNext/>
        <w:keepLines/>
        <w:rPr>
          <w:rFonts w:ascii="Tahoma" w:hAnsi="Tahoma" w:cs="Tahoma"/>
          <w:noProof/>
        </w:rPr>
      </w:pPr>
    </w:p>
    <w:tbl>
      <w:tblPr>
        <w:tblW w:w="9639" w:type="dxa"/>
        <w:tblInd w:w="-3" w:type="dxa"/>
        <w:tblLayout w:type="fixed"/>
        <w:tblCellMar>
          <w:left w:w="30" w:type="dxa"/>
          <w:right w:w="30" w:type="dxa"/>
        </w:tblCellMar>
        <w:tblLook w:val="04A0" w:firstRow="1" w:lastRow="0" w:firstColumn="1" w:lastColumn="0" w:noHBand="0" w:noVBand="1"/>
      </w:tblPr>
      <w:tblGrid>
        <w:gridCol w:w="2445"/>
        <w:gridCol w:w="2733"/>
        <w:gridCol w:w="4461"/>
      </w:tblGrid>
      <w:tr w:rsidR="00B877C4" w:rsidRPr="00F6188C" w14:paraId="684B8F31" w14:textId="77777777" w:rsidTr="00BF343C">
        <w:trPr>
          <w:trHeight w:val="235"/>
        </w:trPr>
        <w:tc>
          <w:tcPr>
            <w:tcW w:w="2409" w:type="dxa"/>
            <w:tcBorders>
              <w:top w:val="nil"/>
              <w:left w:val="nil"/>
              <w:bottom w:val="single" w:sz="4" w:space="0" w:color="auto"/>
              <w:right w:val="nil"/>
            </w:tcBorders>
          </w:tcPr>
          <w:p w14:paraId="754825E8" w14:textId="77777777" w:rsidR="00B877C4" w:rsidRPr="00F6188C" w:rsidRDefault="00B877C4" w:rsidP="00BF343C">
            <w:pPr>
              <w:keepNext/>
              <w:keepLines/>
              <w:ind w:right="-285"/>
              <w:jc w:val="both"/>
              <w:rPr>
                <w:rFonts w:ascii="Tahoma" w:hAnsi="Tahoma" w:cs="Tahoma"/>
                <w:noProof/>
                <w:snapToGrid w:val="0"/>
              </w:rPr>
            </w:pPr>
          </w:p>
        </w:tc>
        <w:tc>
          <w:tcPr>
            <w:tcW w:w="2692" w:type="dxa"/>
          </w:tcPr>
          <w:p w14:paraId="6BE32BF7" w14:textId="77777777" w:rsidR="00B877C4" w:rsidRPr="00F6188C" w:rsidRDefault="00B877C4" w:rsidP="00BF343C">
            <w:pPr>
              <w:keepNext/>
              <w:keepLines/>
              <w:ind w:right="-285"/>
              <w:jc w:val="center"/>
              <w:rPr>
                <w:rFonts w:ascii="Tahoma" w:hAnsi="Tahoma" w:cs="Tahoma"/>
                <w:noProof/>
                <w:snapToGrid w:val="0"/>
              </w:rPr>
            </w:pPr>
          </w:p>
        </w:tc>
        <w:tc>
          <w:tcPr>
            <w:tcW w:w="4394" w:type="dxa"/>
            <w:tcBorders>
              <w:top w:val="nil"/>
              <w:left w:val="nil"/>
              <w:bottom w:val="single" w:sz="4" w:space="0" w:color="auto"/>
              <w:right w:val="nil"/>
            </w:tcBorders>
          </w:tcPr>
          <w:p w14:paraId="051A9826" w14:textId="77777777" w:rsidR="00B877C4" w:rsidRPr="00F6188C" w:rsidRDefault="00B877C4" w:rsidP="00BF343C">
            <w:pPr>
              <w:keepNext/>
              <w:keepLines/>
              <w:ind w:right="-285"/>
              <w:jc w:val="both"/>
              <w:rPr>
                <w:rFonts w:ascii="Tahoma" w:hAnsi="Tahoma" w:cs="Tahoma"/>
                <w:noProof/>
                <w:snapToGrid w:val="0"/>
                <w:sz w:val="28"/>
              </w:rPr>
            </w:pPr>
          </w:p>
        </w:tc>
      </w:tr>
      <w:tr w:rsidR="00B877C4" w:rsidRPr="00F6188C" w14:paraId="6139851B" w14:textId="77777777" w:rsidTr="00BF343C">
        <w:trPr>
          <w:trHeight w:val="235"/>
        </w:trPr>
        <w:tc>
          <w:tcPr>
            <w:tcW w:w="2409" w:type="dxa"/>
            <w:tcBorders>
              <w:top w:val="single" w:sz="4" w:space="0" w:color="auto"/>
              <w:left w:val="nil"/>
              <w:bottom w:val="nil"/>
              <w:right w:val="nil"/>
            </w:tcBorders>
            <w:hideMark/>
          </w:tcPr>
          <w:p w14:paraId="35C13D24" w14:textId="77777777" w:rsidR="00B877C4" w:rsidRPr="00F6188C" w:rsidRDefault="00B877C4" w:rsidP="00BF343C">
            <w:pPr>
              <w:keepNext/>
              <w:keepLines/>
              <w:ind w:right="-285"/>
              <w:rPr>
                <w:rFonts w:ascii="Tahoma" w:hAnsi="Tahoma" w:cs="Tahoma"/>
                <w:noProof/>
                <w:snapToGrid w:val="0"/>
                <w:sz w:val="18"/>
              </w:rPr>
            </w:pPr>
            <w:r w:rsidRPr="00F6188C">
              <w:rPr>
                <w:rFonts w:ascii="Tahoma" w:hAnsi="Tahoma" w:cs="Tahoma"/>
                <w:noProof/>
                <w:snapToGrid w:val="0"/>
                <w:sz w:val="18"/>
              </w:rPr>
              <w:t xml:space="preserve">       (kraj, datum)</w:t>
            </w:r>
          </w:p>
        </w:tc>
        <w:tc>
          <w:tcPr>
            <w:tcW w:w="2692" w:type="dxa"/>
            <w:hideMark/>
          </w:tcPr>
          <w:p w14:paraId="51536EF6" w14:textId="77777777" w:rsidR="00B877C4" w:rsidRPr="00F6188C" w:rsidRDefault="00B877C4" w:rsidP="00BF343C">
            <w:pPr>
              <w:keepNext/>
              <w:keepLines/>
              <w:ind w:right="-285"/>
              <w:jc w:val="center"/>
              <w:rPr>
                <w:rFonts w:ascii="Tahoma" w:hAnsi="Tahoma" w:cs="Tahoma"/>
                <w:noProof/>
                <w:snapToGrid w:val="0"/>
                <w:sz w:val="18"/>
              </w:rPr>
            </w:pPr>
            <w:r w:rsidRPr="00F6188C">
              <w:rPr>
                <w:rFonts w:ascii="Tahoma" w:hAnsi="Tahoma" w:cs="Tahoma"/>
                <w:noProof/>
                <w:snapToGrid w:val="0"/>
                <w:sz w:val="18"/>
              </w:rPr>
              <w:t>žig</w:t>
            </w:r>
          </w:p>
        </w:tc>
        <w:tc>
          <w:tcPr>
            <w:tcW w:w="4394" w:type="dxa"/>
            <w:tcBorders>
              <w:top w:val="single" w:sz="4" w:space="0" w:color="auto"/>
              <w:left w:val="nil"/>
              <w:bottom w:val="nil"/>
              <w:right w:val="nil"/>
            </w:tcBorders>
            <w:hideMark/>
          </w:tcPr>
          <w:p w14:paraId="08D4A7E4" w14:textId="77777777" w:rsidR="00B877C4" w:rsidRPr="00F6188C" w:rsidRDefault="00B877C4" w:rsidP="00BF343C">
            <w:pPr>
              <w:keepNext/>
              <w:keepLines/>
              <w:ind w:right="-285"/>
              <w:jc w:val="center"/>
              <w:rPr>
                <w:rFonts w:ascii="Tahoma" w:hAnsi="Tahoma" w:cs="Tahoma"/>
                <w:noProof/>
                <w:snapToGrid w:val="0"/>
                <w:sz w:val="18"/>
              </w:rPr>
            </w:pPr>
            <w:r w:rsidRPr="00F6188C">
              <w:rPr>
                <w:rFonts w:ascii="Tahoma" w:hAnsi="Tahoma" w:cs="Tahoma"/>
                <w:noProof/>
                <w:snapToGrid w:val="0"/>
                <w:sz w:val="18"/>
              </w:rPr>
              <w:t>(</w:t>
            </w:r>
            <w:r>
              <w:rPr>
                <w:rFonts w:ascii="Tahoma" w:hAnsi="Tahoma" w:cs="Tahoma"/>
                <w:noProof/>
                <w:snapToGrid w:val="0"/>
                <w:sz w:val="18"/>
              </w:rPr>
              <w:t>Ime in priimek ter podpis</w:t>
            </w:r>
            <w:r w:rsidRPr="00F6188C">
              <w:rPr>
                <w:rFonts w:ascii="Tahoma" w:hAnsi="Tahoma" w:cs="Tahoma"/>
                <w:noProof/>
                <w:snapToGrid w:val="0"/>
                <w:sz w:val="18"/>
              </w:rPr>
              <w:t xml:space="preserve"> </w:t>
            </w:r>
            <w:r>
              <w:rPr>
                <w:rFonts w:ascii="Tahoma" w:hAnsi="Tahoma" w:cs="Tahoma"/>
                <w:b/>
                <w:noProof/>
                <w:snapToGrid w:val="0"/>
                <w:sz w:val="18"/>
              </w:rPr>
              <w:t>izdajatelja reference</w:t>
            </w:r>
            <w:r w:rsidRPr="00F6188C">
              <w:rPr>
                <w:rFonts w:ascii="Tahoma" w:hAnsi="Tahoma" w:cs="Tahoma"/>
                <w:noProof/>
                <w:snapToGrid w:val="0"/>
                <w:sz w:val="18"/>
              </w:rPr>
              <w:t>)</w:t>
            </w:r>
          </w:p>
        </w:tc>
      </w:tr>
    </w:tbl>
    <w:p w14:paraId="2B069613" w14:textId="77777777" w:rsidR="00032BEB" w:rsidRPr="001D35CF" w:rsidRDefault="00032BEB" w:rsidP="0049399C">
      <w:pPr>
        <w:keepNext/>
        <w:keepLines/>
        <w:rPr>
          <w:rFonts w:ascii="Tahoma" w:hAnsi="Tahoma" w:cs="Tahoma"/>
          <w:sz w:val="14"/>
        </w:rPr>
      </w:pPr>
    </w:p>
    <w:p w14:paraId="36B826ED" w14:textId="77777777" w:rsidR="00032BEB" w:rsidRPr="001D35CF" w:rsidRDefault="00032BEB" w:rsidP="0049399C">
      <w:pPr>
        <w:keepNext/>
        <w:keepLines/>
        <w:spacing w:line="276" w:lineRule="auto"/>
        <w:rPr>
          <w:rFonts w:ascii="Tahoma" w:hAnsi="Tahoma" w:cs="Tahoma"/>
          <w:b/>
          <w:i/>
          <w:sz w:val="18"/>
          <w:szCs w:val="18"/>
        </w:rPr>
      </w:pPr>
      <w:r w:rsidRPr="001D35CF">
        <w:rPr>
          <w:rFonts w:ascii="Tahoma" w:hAnsi="Tahoma" w:cs="Tahoma"/>
          <w:b/>
          <w:i/>
          <w:sz w:val="18"/>
          <w:szCs w:val="18"/>
        </w:rPr>
        <w:t xml:space="preserve">Navodilo: </w:t>
      </w:r>
    </w:p>
    <w:p w14:paraId="02C09B28" w14:textId="77777777" w:rsidR="00CB3219" w:rsidRPr="001D35CF" w:rsidRDefault="00CB3219" w:rsidP="0049399C">
      <w:pPr>
        <w:keepNext/>
        <w:keepLines/>
        <w:spacing w:line="276" w:lineRule="auto"/>
        <w:rPr>
          <w:rFonts w:ascii="Tahoma" w:hAnsi="Tahoma" w:cs="Tahoma"/>
          <w:bCs/>
          <w:i/>
          <w:sz w:val="18"/>
          <w:szCs w:val="18"/>
        </w:rPr>
      </w:pPr>
      <w:r w:rsidRPr="001D35CF">
        <w:rPr>
          <w:rFonts w:ascii="Tahoma" w:hAnsi="Tahoma" w:cs="Tahoma"/>
          <w:bCs/>
          <w:i/>
          <w:sz w:val="18"/>
          <w:szCs w:val="18"/>
        </w:rPr>
        <w:t>Ponudnik obrazec razmnoži v potrebnem številu!</w:t>
      </w: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17"/>
        <w:gridCol w:w="1492"/>
      </w:tblGrid>
      <w:tr w:rsidR="0049399C" w:rsidRPr="001D35CF" w14:paraId="3867DCCF" w14:textId="77777777" w:rsidTr="00F857D6">
        <w:tc>
          <w:tcPr>
            <w:tcW w:w="8217" w:type="dxa"/>
            <w:tcBorders>
              <w:top w:val="single" w:sz="4" w:space="0" w:color="auto"/>
              <w:bottom w:val="single" w:sz="4" w:space="0" w:color="auto"/>
            </w:tcBorders>
          </w:tcPr>
          <w:p w14:paraId="6E33A1B7" w14:textId="77777777" w:rsidR="0049399C" w:rsidRPr="001D35CF" w:rsidRDefault="0049399C" w:rsidP="0049399C">
            <w:pPr>
              <w:keepNext/>
              <w:keepLines/>
              <w:rPr>
                <w:rFonts w:ascii="Tahoma" w:hAnsi="Tahoma" w:cs="Tahoma"/>
              </w:rPr>
            </w:pPr>
            <w:r w:rsidRPr="001D35CF">
              <w:rPr>
                <w:rFonts w:ascii="Tahoma" w:hAnsi="Tahoma" w:cs="Tahoma"/>
              </w:rPr>
              <w:lastRenderedPageBreak/>
              <w:t xml:space="preserve">REFERENCA - POOBLAŠČENI INŽENIR </w:t>
            </w:r>
            <w:r>
              <w:rPr>
                <w:rFonts w:ascii="Tahoma" w:hAnsi="Tahoma" w:cs="Tahoma"/>
              </w:rPr>
              <w:t>GRADBENE</w:t>
            </w:r>
            <w:r w:rsidRPr="001D35CF">
              <w:rPr>
                <w:rFonts w:ascii="Tahoma" w:hAnsi="Tahoma" w:cs="Tahoma"/>
              </w:rPr>
              <w:t xml:space="preserve"> STROKE</w:t>
            </w:r>
          </w:p>
        </w:tc>
        <w:tc>
          <w:tcPr>
            <w:tcW w:w="1492" w:type="dxa"/>
            <w:tcBorders>
              <w:top w:val="single" w:sz="4" w:space="0" w:color="auto"/>
              <w:bottom w:val="single" w:sz="4" w:space="0" w:color="auto"/>
            </w:tcBorders>
          </w:tcPr>
          <w:p w14:paraId="4DCFCFE8" w14:textId="562AF968" w:rsidR="0049399C" w:rsidRPr="001D35CF" w:rsidRDefault="0049399C" w:rsidP="0049399C">
            <w:pPr>
              <w:keepNext/>
              <w:keepLines/>
              <w:rPr>
                <w:rFonts w:ascii="Tahoma" w:hAnsi="Tahoma" w:cs="Tahoma"/>
                <w:b/>
                <w:i/>
              </w:rPr>
            </w:pPr>
            <w:r w:rsidRPr="001D35CF">
              <w:rPr>
                <w:rFonts w:ascii="Tahoma" w:hAnsi="Tahoma" w:cs="Tahoma"/>
                <w:b/>
                <w:i/>
              </w:rPr>
              <w:t xml:space="preserve">Priloga  </w:t>
            </w:r>
            <w:r w:rsidR="00E816E0">
              <w:rPr>
                <w:rFonts w:ascii="Tahoma" w:hAnsi="Tahoma" w:cs="Tahoma"/>
                <w:b/>
                <w:i/>
              </w:rPr>
              <w:t>8</w:t>
            </w:r>
            <w:r w:rsidRPr="001D35CF">
              <w:rPr>
                <w:rFonts w:ascii="Tahoma" w:hAnsi="Tahoma" w:cs="Tahoma"/>
                <w:b/>
                <w:i/>
              </w:rPr>
              <w:t>/</w:t>
            </w:r>
            <w:r w:rsidR="00E816E0">
              <w:rPr>
                <w:rFonts w:ascii="Tahoma" w:hAnsi="Tahoma" w:cs="Tahoma"/>
                <w:b/>
                <w:i/>
              </w:rPr>
              <w:t>3</w:t>
            </w:r>
          </w:p>
        </w:tc>
      </w:tr>
    </w:tbl>
    <w:p w14:paraId="038ECFC3" w14:textId="77777777" w:rsidR="006F1E8B" w:rsidRPr="001D35CF" w:rsidRDefault="006F1E8B" w:rsidP="0049399C">
      <w:pPr>
        <w:keepNext/>
        <w:keepLines/>
        <w:spacing w:before="120"/>
        <w:jc w:val="right"/>
        <w:rPr>
          <w:rFonts w:ascii="Tahoma" w:hAnsi="Tahoma" w:cs="Tahoma"/>
          <w:i/>
          <w:sz w:val="16"/>
          <w:szCs w:val="16"/>
        </w:rPr>
      </w:pPr>
      <w:r w:rsidRPr="001D35CF">
        <w:rPr>
          <w:rFonts w:ascii="Tahoma" w:hAnsi="Tahoma" w:cs="Tahoma"/>
          <w:i/>
          <w:sz w:val="16"/>
          <w:szCs w:val="16"/>
        </w:rPr>
        <w:t>……/……</w:t>
      </w:r>
    </w:p>
    <w:p w14:paraId="18C52829" w14:textId="77777777" w:rsidR="006F1E8B" w:rsidRPr="001D35CF" w:rsidRDefault="006F1E8B" w:rsidP="0049399C">
      <w:pPr>
        <w:keepNext/>
        <w:keepLines/>
        <w:jc w:val="right"/>
        <w:rPr>
          <w:rFonts w:ascii="Tahoma" w:hAnsi="Tahoma" w:cs="Tahoma"/>
          <w:i/>
          <w:sz w:val="16"/>
          <w:szCs w:val="16"/>
        </w:rPr>
      </w:pPr>
      <w:r w:rsidRPr="001D35CF">
        <w:rPr>
          <w:rFonts w:ascii="Tahoma" w:hAnsi="Tahoma" w:cs="Tahoma"/>
          <w:i/>
          <w:sz w:val="16"/>
          <w:szCs w:val="16"/>
        </w:rPr>
        <w:t>(št. izvoda / št. vseh izvodov)</w:t>
      </w:r>
    </w:p>
    <w:p w14:paraId="5EA268D6" w14:textId="77777777" w:rsidR="006F1E8B" w:rsidRPr="001D35CF" w:rsidRDefault="006F1E8B" w:rsidP="0049399C">
      <w:pPr>
        <w:keepNext/>
        <w:keepLines/>
        <w:tabs>
          <w:tab w:val="left" w:pos="567"/>
          <w:tab w:val="num" w:pos="851"/>
          <w:tab w:val="left" w:pos="993"/>
        </w:tabs>
        <w:rPr>
          <w:rFonts w:ascii="Tahoma" w:eastAsiaTheme="minorHAnsi" w:hAnsi="Tahoma" w:cs="Tahoma"/>
          <w:sz w:val="16"/>
          <w:szCs w:val="18"/>
        </w:rPr>
      </w:pPr>
    </w:p>
    <w:p w14:paraId="179CBF93" w14:textId="437FF736" w:rsidR="006F1E8B" w:rsidRPr="001D35CF" w:rsidRDefault="0049399C" w:rsidP="0049399C">
      <w:pPr>
        <w:keepNext/>
        <w:keepLines/>
        <w:tabs>
          <w:tab w:val="left" w:pos="567"/>
          <w:tab w:val="num" w:pos="851"/>
          <w:tab w:val="left" w:pos="993"/>
        </w:tabs>
        <w:ind w:left="1418" w:hanging="1418"/>
        <w:rPr>
          <w:rFonts w:ascii="Tahoma" w:hAnsi="Tahoma" w:cs="Tahoma"/>
          <w:sz w:val="28"/>
        </w:rPr>
      </w:pPr>
      <w:r w:rsidRPr="0049399C">
        <w:rPr>
          <w:rFonts w:ascii="Tahoma" w:eastAsiaTheme="minorHAnsi" w:hAnsi="Tahoma" w:cs="Tahoma"/>
          <w:b/>
          <w:bCs/>
          <w:szCs w:val="22"/>
        </w:rPr>
        <w:t>JHL-32/26</w:t>
      </w:r>
      <w:r w:rsidR="006F1E8B" w:rsidRPr="0049399C">
        <w:rPr>
          <w:rFonts w:ascii="Tahoma" w:eastAsiaTheme="minorHAnsi" w:hAnsi="Tahoma" w:cs="Tahoma"/>
          <w:b/>
          <w:bCs/>
          <w:szCs w:val="22"/>
        </w:rPr>
        <w:t xml:space="preserve"> </w:t>
      </w:r>
      <w:r w:rsidR="006F1E8B" w:rsidRPr="0049399C">
        <w:rPr>
          <w:rFonts w:ascii="Tahoma" w:hAnsi="Tahoma" w:cs="Tahoma"/>
          <w:b/>
          <w:bCs/>
        </w:rPr>
        <w:t>Izdelava idejne zasnove projekta - Vzpostavitev krožne plovne poti na Ljubljanici in Gruberjevem</w:t>
      </w:r>
      <w:r w:rsidR="006F1E8B">
        <w:rPr>
          <w:rFonts w:ascii="Tahoma" w:hAnsi="Tahoma" w:cs="Tahoma"/>
          <w:b/>
        </w:rPr>
        <w:t xml:space="preserve"> prekopu ob hkratni energetski izrabi Ljubljanice</w:t>
      </w:r>
    </w:p>
    <w:p w14:paraId="619FBC5E" w14:textId="77777777" w:rsidR="006F1E8B" w:rsidRPr="001D35CF" w:rsidRDefault="006F1E8B" w:rsidP="0049399C">
      <w:pPr>
        <w:keepNext/>
        <w:keepLines/>
        <w:tabs>
          <w:tab w:val="left" w:pos="567"/>
          <w:tab w:val="num" w:pos="851"/>
          <w:tab w:val="left" w:pos="993"/>
        </w:tabs>
        <w:rPr>
          <w:rFonts w:ascii="Tahoma" w:hAnsi="Tahoma" w:cs="Tahoma"/>
          <w:sz w:val="24"/>
          <w:szCs w:val="18"/>
        </w:rPr>
      </w:pPr>
    </w:p>
    <w:p w14:paraId="480A4607" w14:textId="77777777" w:rsidR="006F1E8B" w:rsidRPr="001D35CF" w:rsidRDefault="006F1E8B" w:rsidP="0049399C">
      <w:pPr>
        <w:keepNext/>
        <w:keepLines/>
        <w:rPr>
          <w:rFonts w:ascii="Tahoma" w:eastAsia="Calibri" w:hAnsi="Tahoma" w:cs="Tahoma"/>
          <w:lang w:eastAsia="en-US"/>
        </w:rPr>
      </w:pPr>
      <w:r w:rsidRPr="001D35CF">
        <w:rPr>
          <w:rFonts w:ascii="Tahoma" w:hAnsi="Tahoma" w:cs="Tahoma"/>
          <w:b/>
          <w:bCs/>
        </w:rPr>
        <w:t>Izvajalec referenčnega dela</w:t>
      </w:r>
      <w:r w:rsidRPr="001D35CF">
        <w:rPr>
          <w:rFonts w:ascii="Tahoma" w:hAnsi="Tahoma" w:cs="Tahoma"/>
        </w:rPr>
        <w:t xml:space="preserve">  </w:t>
      </w:r>
      <w:r w:rsidRPr="001D35CF">
        <w:rPr>
          <w:rFonts w:ascii="Tahoma" w:eastAsia="Calibri" w:hAnsi="Tahoma" w:cs="Tahoma"/>
          <w:lang w:eastAsia="en-US"/>
        </w:rPr>
        <w:t>(naziv in naslov gospodarskega subjekta):</w:t>
      </w:r>
    </w:p>
    <w:p w14:paraId="4D2D5940" w14:textId="77777777" w:rsidR="006F1E8B" w:rsidRPr="001D35CF" w:rsidRDefault="006F1E8B" w:rsidP="0049399C">
      <w:pPr>
        <w:keepNext/>
        <w:keepLines/>
        <w:rPr>
          <w:rFonts w:ascii="Tahoma" w:eastAsia="Calibri" w:hAnsi="Tahoma" w:cs="Tahoma"/>
          <w:sz w:val="10"/>
          <w:szCs w:val="10"/>
          <w:lang w:eastAsia="en-US"/>
        </w:rPr>
      </w:pPr>
    </w:p>
    <w:p w14:paraId="5FC5DCDE" w14:textId="77777777" w:rsidR="006F1E8B" w:rsidRPr="001D35CF" w:rsidRDefault="006F1E8B" w:rsidP="0049399C">
      <w:pPr>
        <w:keepNext/>
        <w:keepLines/>
        <w:rPr>
          <w:rFonts w:ascii="Tahoma" w:eastAsia="Calibri" w:hAnsi="Tahoma" w:cs="Tahoma"/>
          <w:lang w:eastAsia="en-US"/>
        </w:rPr>
      </w:pPr>
      <w:r w:rsidRPr="001D35CF">
        <w:rPr>
          <w:rFonts w:ascii="Tahoma" w:eastAsia="Calibri" w:hAnsi="Tahoma" w:cs="Tahoma"/>
          <w:lang w:eastAsia="en-US"/>
        </w:rPr>
        <w:t>______________________________________________________________________________________</w:t>
      </w:r>
    </w:p>
    <w:p w14:paraId="44B70AB6" w14:textId="77777777" w:rsidR="006F1E8B" w:rsidRPr="001D35CF" w:rsidRDefault="006F1E8B" w:rsidP="0049399C">
      <w:pPr>
        <w:keepNext/>
        <w:keepLines/>
        <w:rPr>
          <w:rFonts w:ascii="Tahoma" w:hAnsi="Tahoma" w:cs="Tahoma"/>
          <w:sz w:val="10"/>
          <w:szCs w:val="10"/>
        </w:rPr>
      </w:pPr>
    </w:p>
    <w:p w14:paraId="2E2E5DCD" w14:textId="77777777" w:rsidR="006F1E8B" w:rsidRPr="001D35CF" w:rsidRDefault="006F1E8B" w:rsidP="0049399C">
      <w:pPr>
        <w:keepNext/>
        <w:keepLines/>
        <w:rPr>
          <w:rFonts w:ascii="Tahoma" w:hAnsi="Tahoma" w:cs="Tahoma"/>
          <w:sz w:val="16"/>
          <w:szCs w:val="16"/>
        </w:rPr>
      </w:pPr>
    </w:p>
    <w:p w14:paraId="43D1540B" w14:textId="77777777" w:rsidR="006F1E8B" w:rsidRPr="001D35CF" w:rsidRDefault="006F1E8B" w:rsidP="0049399C">
      <w:pPr>
        <w:keepNext/>
        <w:keepLines/>
        <w:jc w:val="both"/>
        <w:rPr>
          <w:rFonts w:ascii="Tahoma" w:hAnsi="Tahoma" w:cs="Tahoma"/>
          <w:szCs w:val="17"/>
        </w:rPr>
      </w:pPr>
      <w:r w:rsidRPr="001D35CF">
        <w:rPr>
          <w:rFonts w:ascii="Tahoma" w:hAnsi="Tahoma" w:cs="Tahoma"/>
          <w:szCs w:val="17"/>
        </w:rPr>
        <w:t xml:space="preserve">Pod kazensko in materialno odgovornostjo izjavljamo, da so spodaj navedeni podatki o referenčnih delih resnični. Na podlagi morebitnega poziva bomo naročniku v zahtevanem roku predložili dodatna dokazila o uspešni izvedbi navedenih referenčnih del. </w:t>
      </w:r>
    </w:p>
    <w:p w14:paraId="50920A47" w14:textId="77777777" w:rsidR="006F1E8B" w:rsidRPr="001D35CF" w:rsidRDefault="006F1E8B" w:rsidP="0049399C">
      <w:pPr>
        <w:keepNext/>
        <w:keepLines/>
        <w:rPr>
          <w:rFonts w:ascii="Tahoma" w:hAnsi="Tahoma" w:cs="Tahoma"/>
          <w:sz w:val="16"/>
          <w:szCs w:val="22"/>
        </w:rPr>
      </w:pPr>
    </w:p>
    <w:tbl>
      <w:tblPr>
        <w:tblW w:w="9642" w:type="dxa"/>
        <w:tblInd w:w="-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547"/>
        <w:gridCol w:w="3162"/>
        <w:gridCol w:w="2933"/>
      </w:tblGrid>
      <w:tr w:rsidR="006F1E8B" w:rsidRPr="001D35CF" w14:paraId="7BA0207E" w14:textId="77777777" w:rsidTr="00A41CED">
        <w:trPr>
          <w:trHeight w:val="380"/>
        </w:trPr>
        <w:tc>
          <w:tcPr>
            <w:tcW w:w="9642" w:type="dxa"/>
            <w:gridSpan w:val="3"/>
            <w:tcBorders>
              <w:top w:val="single" w:sz="2" w:space="0" w:color="auto"/>
              <w:left w:val="single" w:sz="2" w:space="0" w:color="auto"/>
              <w:bottom w:val="single" w:sz="2" w:space="0" w:color="auto"/>
              <w:right w:val="single" w:sz="2" w:space="0" w:color="auto"/>
            </w:tcBorders>
            <w:vAlign w:val="center"/>
          </w:tcPr>
          <w:p w14:paraId="0DA12F4C" w14:textId="7D67AB49" w:rsidR="006F1E8B" w:rsidRPr="001D35CF" w:rsidRDefault="006F1E8B" w:rsidP="0049399C">
            <w:pPr>
              <w:keepNext/>
              <w:keepLines/>
              <w:ind w:right="-285"/>
              <w:jc w:val="center"/>
              <w:rPr>
                <w:rFonts w:ascii="Tahoma" w:hAnsi="Tahoma" w:cs="Tahoma"/>
                <w:bCs/>
                <w:szCs w:val="22"/>
              </w:rPr>
            </w:pPr>
            <w:r w:rsidRPr="001D35CF">
              <w:rPr>
                <w:rFonts w:ascii="Tahoma" w:hAnsi="Tahoma" w:cs="Tahoma"/>
                <w:bCs/>
                <w:szCs w:val="22"/>
              </w:rPr>
              <w:t>3.</w:t>
            </w:r>
            <w:r w:rsidR="00E816E0">
              <w:rPr>
                <w:rFonts w:ascii="Tahoma" w:hAnsi="Tahoma" w:cs="Tahoma"/>
                <w:bCs/>
                <w:szCs w:val="22"/>
              </w:rPr>
              <w:t>3</w:t>
            </w:r>
            <w:r w:rsidRPr="001D35CF">
              <w:rPr>
                <w:rFonts w:ascii="Tahoma" w:hAnsi="Tahoma" w:cs="Tahoma"/>
                <w:bCs/>
                <w:szCs w:val="22"/>
              </w:rPr>
              <w:t xml:space="preserve">.4.2. REFERENCE </w:t>
            </w:r>
            <w:r>
              <w:rPr>
                <w:rFonts w:ascii="Tahoma" w:hAnsi="Tahoma" w:cs="Tahoma"/>
                <w:bCs/>
                <w:szCs w:val="22"/>
              </w:rPr>
              <w:t>–</w:t>
            </w:r>
            <w:r w:rsidRPr="001D35CF">
              <w:rPr>
                <w:rFonts w:ascii="Tahoma" w:hAnsi="Tahoma" w:cs="Tahoma"/>
                <w:bCs/>
                <w:szCs w:val="22"/>
              </w:rPr>
              <w:t xml:space="preserve"> STROKOVNJAK</w:t>
            </w:r>
            <w:r>
              <w:rPr>
                <w:rFonts w:ascii="Tahoma" w:hAnsi="Tahoma" w:cs="Tahoma"/>
                <w:bCs/>
                <w:szCs w:val="22"/>
              </w:rPr>
              <w:t xml:space="preserve"> </w:t>
            </w:r>
            <w:r w:rsidRPr="001D35CF">
              <w:rPr>
                <w:bCs/>
              </w:rPr>
              <w:t xml:space="preserve">- </w:t>
            </w:r>
            <w:r w:rsidRPr="001D35CF">
              <w:rPr>
                <w:rFonts w:ascii="Tahoma" w:hAnsi="Tahoma" w:cs="Tahoma"/>
                <w:bCs/>
                <w:szCs w:val="22"/>
              </w:rPr>
              <w:t>B) POOBLAŠČENI INŽENIR</w:t>
            </w:r>
            <w:r>
              <w:rPr>
                <w:rFonts w:ascii="Tahoma" w:hAnsi="Tahoma" w:cs="Tahoma"/>
                <w:bCs/>
                <w:szCs w:val="22"/>
              </w:rPr>
              <w:t xml:space="preserve"> S PODROČJA GRADBENIH </w:t>
            </w:r>
            <w:r w:rsidR="00D86400">
              <w:rPr>
                <w:rFonts w:ascii="Tahoma" w:hAnsi="Tahoma" w:cs="Tahoma"/>
                <w:bCs/>
                <w:szCs w:val="22"/>
              </w:rPr>
              <w:br/>
            </w:r>
            <w:r>
              <w:rPr>
                <w:rFonts w:ascii="Tahoma" w:hAnsi="Tahoma" w:cs="Tahoma"/>
                <w:bCs/>
                <w:szCs w:val="22"/>
              </w:rPr>
              <w:t>KONSTRUKCIJ</w:t>
            </w:r>
          </w:p>
        </w:tc>
      </w:tr>
      <w:tr w:rsidR="006F1E8B" w:rsidRPr="001D35CF" w14:paraId="56DCE44B" w14:textId="77777777" w:rsidTr="00A41CED">
        <w:trPr>
          <w:trHeight w:val="277"/>
        </w:trPr>
        <w:tc>
          <w:tcPr>
            <w:tcW w:w="9642" w:type="dxa"/>
            <w:gridSpan w:val="3"/>
            <w:tcBorders>
              <w:top w:val="single" w:sz="2" w:space="0" w:color="auto"/>
              <w:left w:val="single" w:sz="2" w:space="0" w:color="auto"/>
              <w:bottom w:val="single" w:sz="2" w:space="0" w:color="auto"/>
              <w:right w:val="single" w:sz="2" w:space="0" w:color="auto"/>
            </w:tcBorders>
            <w:vAlign w:val="center"/>
          </w:tcPr>
          <w:p w14:paraId="490B7038" w14:textId="77777777" w:rsidR="006F1E8B" w:rsidRPr="001D35CF" w:rsidRDefault="006F1E8B" w:rsidP="0049399C">
            <w:pPr>
              <w:keepNext/>
              <w:keepLines/>
              <w:ind w:right="-285"/>
              <w:jc w:val="both"/>
              <w:rPr>
                <w:rFonts w:ascii="Tahoma" w:hAnsi="Tahoma" w:cs="Tahoma"/>
                <w:b/>
              </w:rPr>
            </w:pPr>
            <w:r w:rsidRPr="001D35CF">
              <w:rPr>
                <w:rFonts w:ascii="Tahoma" w:hAnsi="Tahoma" w:cs="Tahoma"/>
                <w:b/>
                <w:sz w:val="18"/>
              </w:rPr>
              <w:t xml:space="preserve">Podatki o izvajalcu </w:t>
            </w:r>
            <w:r w:rsidRPr="001D35CF">
              <w:rPr>
                <w:rFonts w:ascii="Tahoma" w:eastAsia="Calibri" w:hAnsi="Tahoma" w:cs="Tahoma"/>
                <w:b/>
                <w:sz w:val="18"/>
                <w:lang w:eastAsia="en-US"/>
              </w:rPr>
              <w:t xml:space="preserve">referenčnega </w:t>
            </w:r>
            <w:r w:rsidRPr="001D35CF">
              <w:rPr>
                <w:rFonts w:ascii="Tahoma" w:hAnsi="Tahoma" w:cs="Tahoma"/>
                <w:b/>
                <w:sz w:val="18"/>
              </w:rPr>
              <w:t xml:space="preserve">dela/posla </w:t>
            </w:r>
            <w:r w:rsidRPr="001D35CF">
              <w:rPr>
                <w:rFonts w:ascii="Tahoma" w:hAnsi="Tahoma" w:cs="Tahoma"/>
                <w:sz w:val="18"/>
              </w:rPr>
              <w:t>(ponudnik oz. partner/podizvajalec)</w:t>
            </w:r>
            <w:r w:rsidRPr="001D35CF">
              <w:rPr>
                <w:rFonts w:ascii="Tahoma" w:hAnsi="Tahoma" w:cs="Tahoma"/>
                <w:b/>
                <w:sz w:val="18"/>
              </w:rPr>
              <w:t xml:space="preserve"> </w:t>
            </w:r>
          </w:p>
        </w:tc>
      </w:tr>
      <w:tr w:rsidR="006F1E8B" w:rsidRPr="001D35CF" w14:paraId="73F63FD3" w14:textId="77777777" w:rsidTr="00A41CED">
        <w:trPr>
          <w:trHeight w:val="638"/>
        </w:trPr>
        <w:tc>
          <w:tcPr>
            <w:tcW w:w="3547" w:type="dxa"/>
            <w:tcBorders>
              <w:top w:val="single" w:sz="2" w:space="0" w:color="auto"/>
              <w:left w:val="single" w:sz="2" w:space="0" w:color="auto"/>
              <w:bottom w:val="single" w:sz="2" w:space="0" w:color="auto"/>
              <w:right w:val="single" w:sz="2" w:space="0" w:color="auto"/>
            </w:tcBorders>
            <w:vAlign w:val="center"/>
          </w:tcPr>
          <w:p w14:paraId="732EE3D0" w14:textId="1FAB0BDE" w:rsidR="006F1E8B" w:rsidRPr="001D35CF" w:rsidRDefault="006F1E8B" w:rsidP="0049399C">
            <w:pPr>
              <w:keepNext/>
              <w:keepLines/>
              <w:ind w:right="-114"/>
              <w:rPr>
                <w:rFonts w:ascii="Tahoma" w:eastAsia="Calibri" w:hAnsi="Tahoma" w:cs="Tahoma"/>
                <w:sz w:val="18"/>
                <w:szCs w:val="17"/>
                <w:lang w:eastAsia="en-US"/>
              </w:rPr>
            </w:pPr>
            <w:r w:rsidRPr="001D35CF">
              <w:rPr>
                <w:rFonts w:ascii="Tahoma" w:eastAsia="Calibri" w:hAnsi="Tahoma" w:cs="Tahoma"/>
                <w:sz w:val="18"/>
                <w:szCs w:val="17"/>
                <w:u w:val="single"/>
                <w:lang w:eastAsia="en-US"/>
              </w:rPr>
              <w:t>Ime in priimek</w:t>
            </w:r>
            <w:r w:rsidRPr="001D35CF">
              <w:rPr>
                <w:rFonts w:ascii="Tahoma" w:eastAsia="Calibri" w:hAnsi="Tahoma" w:cs="Tahoma"/>
                <w:sz w:val="18"/>
                <w:szCs w:val="17"/>
                <w:lang w:eastAsia="en-US"/>
              </w:rPr>
              <w:t xml:space="preserve"> pooblaščenega inženirja</w:t>
            </w:r>
            <w:r w:rsidRPr="001D35CF">
              <w:rPr>
                <w:rFonts w:ascii="Tahoma" w:hAnsi="Tahoma" w:cs="Tahoma"/>
                <w:sz w:val="17"/>
                <w:szCs w:val="17"/>
              </w:rPr>
              <w:t>:</w:t>
            </w:r>
          </w:p>
        </w:tc>
        <w:tc>
          <w:tcPr>
            <w:tcW w:w="6095" w:type="dxa"/>
            <w:gridSpan w:val="2"/>
            <w:tcBorders>
              <w:top w:val="single" w:sz="2" w:space="0" w:color="auto"/>
              <w:left w:val="single" w:sz="2" w:space="0" w:color="auto"/>
              <w:bottom w:val="single" w:sz="2" w:space="0" w:color="auto"/>
              <w:right w:val="single" w:sz="2" w:space="0" w:color="auto"/>
            </w:tcBorders>
            <w:vAlign w:val="center"/>
          </w:tcPr>
          <w:p w14:paraId="68E6A935" w14:textId="77777777" w:rsidR="006F1E8B" w:rsidRPr="001D35CF" w:rsidRDefault="006F1E8B" w:rsidP="0049399C">
            <w:pPr>
              <w:keepNext/>
              <w:keepLines/>
              <w:ind w:right="-285"/>
              <w:jc w:val="both"/>
              <w:rPr>
                <w:rFonts w:ascii="Tahoma" w:hAnsi="Tahoma" w:cs="Tahoma"/>
                <w:sz w:val="18"/>
                <w:szCs w:val="18"/>
              </w:rPr>
            </w:pPr>
          </w:p>
        </w:tc>
      </w:tr>
      <w:tr w:rsidR="006F1E8B" w:rsidRPr="001D35CF" w14:paraId="734CE4C1" w14:textId="77777777" w:rsidTr="00A41CED">
        <w:trPr>
          <w:trHeight w:val="290"/>
        </w:trPr>
        <w:tc>
          <w:tcPr>
            <w:tcW w:w="9642" w:type="dxa"/>
            <w:gridSpan w:val="3"/>
            <w:tcBorders>
              <w:top w:val="single" w:sz="2" w:space="0" w:color="auto"/>
              <w:left w:val="single" w:sz="2" w:space="0" w:color="auto"/>
              <w:bottom w:val="single" w:sz="2" w:space="0" w:color="auto"/>
              <w:right w:val="single" w:sz="2" w:space="0" w:color="auto"/>
            </w:tcBorders>
            <w:vAlign w:val="center"/>
          </w:tcPr>
          <w:p w14:paraId="48FB7F3B" w14:textId="77777777" w:rsidR="006F1E8B" w:rsidRPr="001D35CF" w:rsidRDefault="006F1E8B" w:rsidP="0049399C">
            <w:pPr>
              <w:keepNext/>
              <w:keepLines/>
              <w:ind w:right="-285"/>
              <w:jc w:val="both"/>
              <w:rPr>
                <w:rFonts w:ascii="Tahoma" w:hAnsi="Tahoma" w:cs="Tahoma"/>
                <w:sz w:val="18"/>
                <w:szCs w:val="18"/>
              </w:rPr>
            </w:pPr>
            <w:r w:rsidRPr="001D35CF">
              <w:rPr>
                <w:rFonts w:ascii="Tahoma" w:hAnsi="Tahoma" w:cs="Tahoma"/>
                <w:b/>
                <w:sz w:val="18"/>
              </w:rPr>
              <w:t>Podatki o plačniku del (izdajatelju reference oz. končni naročnik)</w:t>
            </w:r>
          </w:p>
        </w:tc>
      </w:tr>
      <w:tr w:rsidR="006F1E8B" w:rsidRPr="001D35CF" w14:paraId="536E01A2" w14:textId="77777777" w:rsidTr="00A41CED">
        <w:trPr>
          <w:trHeight w:val="591"/>
        </w:trPr>
        <w:tc>
          <w:tcPr>
            <w:tcW w:w="3547" w:type="dxa"/>
            <w:tcBorders>
              <w:top w:val="single" w:sz="2" w:space="0" w:color="auto"/>
              <w:left w:val="single" w:sz="2" w:space="0" w:color="auto"/>
              <w:bottom w:val="single" w:sz="2" w:space="0" w:color="auto"/>
              <w:right w:val="single" w:sz="2" w:space="0" w:color="auto"/>
            </w:tcBorders>
            <w:vAlign w:val="center"/>
            <w:hideMark/>
          </w:tcPr>
          <w:p w14:paraId="67F0B6A6" w14:textId="77777777" w:rsidR="006F1E8B" w:rsidRPr="001D35CF" w:rsidRDefault="006F1E8B" w:rsidP="0049399C">
            <w:pPr>
              <w:keepNext/>
              <w:keepLines/>
              <w:ind w:right="-285"/>
              <w:rPr>
                <w:rFonts w:ascii="Tahoma" w:hAnsi="Tahoma" w:cs="Tahoma"/>
                <w:sz w:val="18"/>
                <w:szCs w:val="18"/>
              </w:rPr>
            </w:pPr>
            <w:r w:rsidRPr="001D35CF">
              <w:rPr>
                <w:rFonts w:ascii="Tahoma" w:hAnsi="Tahoma" w:cs="Tahoma"/>
                <w:sz w:val="18"/>
                <w:szCs w:val="18"/>
              </w:rPr>
              <w:t xml:space="preserve">Izdajatelj reference </w:t>
            </w:r>
          </w:p>
          <w:p w14:paraId="189BE5EF" w14:textId="77777777" w:rsidR="006F1E8B" w:rsidRPr="001D35CF" w:rsidRDefault="006F1E8B" w:rsidP="0049399C">
            <w:pPr>
              <w:keepNext/>
              <w:keepLines/>
              <w:ind w:right="-285"/>
              <w:rPr>
                <w:rFonts w:ascii="Tahoma" w:hAnsi="Tahoma" w:cs="Tahoma"/>
                <w:sz w:val="18"/>
                <w:szCs w:val="18"/>
              </w:rPr>
            </w:pPr>
            <w:r w:rsidRPr="001D35CF">
              <w:rPr>
                <w:rFonts w:ascii="Tahoma" w:eastAsia="Calibri" w:hAnsi="Tahoma" w:cs="Tahoma"/>
                <w:sz w:val="17"/>
                <w:szCs w:val="17"/>
                <w:lang w:eastAsia="en-US"/>
              </w:rPr>
              <w:t>(naziv in sedež/naslov)</w:t>
            </w:r>
            <w:r w:rsidRPr="001D35CF">
              <w:rPr>
                <w:rFonts w:ascii="Tahoma" w:hAnsi="Tahoma" w:cs="Tahoma"/>
                <w:sz w:val="17"/>
                <w:szCs w:val="17"/>
              </w:rPr>
              <w:t xml:space="preserve">: </w:t>
            </w:r>
          </w:p>
        </w:tc>
        <w:tc>
          <w:tcPr>
            <w:tcW w:w="6095" w:type="dxa"/>
            <w:gridSpan w:val="2"/>
            <w:tcBorders>
              <w:top w:val="single" w:sz="2" w:space="0" w:color="auto"/>
              <w:left w:val="single" w:sz="2" w:space="0" w:color="auto"/>
              <w:bottom w:val="single" w:sz="2" w:space="0" w:color="auto"/>
              <w:right w:val="single" w:sz="2" w:space="0" w:color="auto"/>
            </w:tcBorders>
            <w:vAlign w:val="center"/>
          </w:tcPr>
          <w:p w14:paraId="2FD0BD52" w14:textId="77777777" w:rsidR="006F1E8B" w:rsidRPr="001D35CF" w:rsidRDefault="006F1E8B" w:rsidP="0049399C">
            <w:pPr>
              <w:keepNext/>
              <w:keepLines/>
              <w:ind w:right="-285"/>
              <w:jc w:val="both"/>
              <w:rPr>
                <w:rFonts w:ascii="Tahoma" w:hAnsi="Tahoma" w:cs="Tahoma"/>
                <w:sz w:val="18"/>
                <w:szCs w:val="18"/>
              </w:rPr>
            </w:pPr>
          </w:p>
          <w:p w14:paraId="75FBAECE" w14:textId="77777777" w:rsidR="006F1E8B" w:rsidRPr="001D35CF" w:rsidRDefault="006F1E8B" w:rsidP="0049399C">
            <w:pPr>
              <w:keepNext/>
              <w:keepLines/>
              <w:ind w:right="-285"/>
              <w:jc w:val="both"/>
              <w:rPr>
                <w:rFonts w:ascii="Tahoma" w:hAnsi="Tahoma" w:cs="Tahoma"/>
                <w:sz w:val="18"/>
                <w:szCs w:val="18"/>
              </w:rPr>
            </w:pPr>
          </w:p>
        </w:tc>
      </w:tr>
      <w:tr w:rsidR="006F1E8B" w:rsidRPr="001D35CF" w14:paraId="69309D5D" w14:textId="77777777" w:rsidTr="00A41CED">
        <w:trPr>
          <w:trHeight w:val="564"/>
        </w:trPr>
        <w:tc>
          <w:tcPr>
            <w:tcW w:w="3547" w:type="dxa"/>
            <w:tcBorders>
              <w:top w:val="single" w:sz="2" w:space="0" w:color="auto"/>
              <w:left w:val="single" w:sz="2" w:space="0" w:color="auto"/>
              <w:bottom w:val="single" w:sz="2" w:space="0" w:color="auto"/>
              <w:right w:val="single" w:sz="2" w:space="0" w:color="auto"/>
            </w:tcBorders>
            <w:vAlign w:val="center"/>
            <w:hideMark/>
          </w:tcPr>
          <w:p w14:paraId="3E4173CD" w14:textId="77777777" w:rsidR="006F1E8B" w:rsidRPr="001D35CF" w:rsidRDefault="006F1E8B" w:rsidP="0049399C">
            <w:pPr>
              <w:keepNext/>
              <w:keepLines/>
              <w:ind w:right="-285"/>
              <w:rPr>
                <w:rFonts w:ascii="Tahoma" w:hAnsi="Tahoma" w:cs="Tahoma"/>
                <w:sz w:val="18"/>
                <w:szCs w:val="18"/>
              </w:rPr>
            </w:pPr>
            <w:r w:rsidRPr="001D35CF">
              <w:rPr>
                <w:rFonts w:ascii="Tahoma" w:hAnsi="Tahoma" w:cs="Tahoma"/>
                <w:sz w:val="18"/>
                <w:szCs w:val="18"/>
              </w:rPr>
              <w:t>Kontakt naročnika/izdajatelja reference - telefonska številka/elektronska pošta:</w:t>
            </w:r>
          </w:p>
        </w:tc>
        <w:tc>
          <w:tcPr>
            <w:tcW w:w="3162" w:type="dxa"/>
            <w:tcBorders>
              <w:top w:val="single" w:sz="2" w:space="0" w:color="auto"/>
              <w:left w:val="single" w:sz="2" w:space="0" w:color="auto"/>
              <w:bottom w:val="single" w:sz="2" w:space="0" w:color="auto"/>
              <w:right w:val="single" w:sz="2" w:space="0" w:color="auto"/>
            </w:tcBorders>
            <w:vAlign w:val="center"/>
          </w:tcPr>
          <w:p w14:paraId="7004520B" w14:textId="77777777" w:rsidR="006F1E8B" w:rsidRPr="001D35CF" w:rsidRDefault="006F1E8B" w:rsidP="0049399C">
            <w:pPr>
              <w:keepNext/>
              <w:keepLines/>
              <w:ind w:right="-285"/>
              <w:jc w:val="both"/>
              <w:rPr>
                <w:rFonts w:ascii="Tahoma" w:hAnsi="Tahoma" w:cs="Tahoma"/>
                <w:sz w:val="18"/>
                <w:szCs w:val="18"/>
              </w:rPr>
            </w:pPr>
          </w:p>
        </w:tc>
        <w:tc>
          <w:tcPr>
            <w:tcW w:w="2933" w:type="dxa"/>
            <w:tcBorders>
              <w:top w:val="single" w:sz="2" w:space="0" w:color="auto"/>
              <w:left w:val="single" w:sz="2" w:space="0" w:color="auto"/>
              <w:bottom w:val="single" w:sz="2" w:space="0" w:color="auto"/>
              <w:right w:val="single" w:sz="2" w:space="0" w:color="auto"/>
            </w:tcBorders>
            <w:vAlign w:val="center"/>
          </w:tcPr>
          <w:p w14:paraId="70CC5047" w14:textId="77777777" w:rsidR="006F1E8B" w:rsidRPr="001D35CF" w:rsidRDefault="006F1E8B" w:rsidP="0049399C">
            <w:pPr>
              <w:keepNext/>
              <w:keepLines/>
              <w:ind w:right="-285"/>
              <w:jc w:val="both"/>
              <w:rPr>
                <w:rFonts w:ascii="Tahoma" w:hAnsi="Tahoma" w:cs="Tahoma"/>
                <w:sz w:val="18"/>
                <w:szCs w:val="18"/>
              </w:rPr>
            </w:pPr>
          </w:p>
        </w:tc>
      </w:tr>
      <w:tr w:rsidR="006F1E8B" w:rsidRPr="001D35CF" w14:paraId="112817FB" w14:textId="77777777" w:rsidTr="00A41CED">
        <w:trPr>
          <w:trHeight w:val="275"/>
        </w:trPr>
        <w:tc>
          <w:tcPr>
            <w:tcW w:w="9642" w:type="dxa"/>
            <w:gridSpan w:val="3"/>
            <w:tcBorders>
              <w:top w:val="single" w:sz="2" w:space="0" w:color="auto"/>
              <w:left w:val="single" w:sz="2" w:space="0" w:color="auto"/>
              <w:bottom w:val="single" w:sz="2" w:space="0" w:color="auto"/>
              <w:right w:val="single" w:sz="2" w:space="0" w:color="auto"/>
            </w:tcBorders>
            <w:vAlign w:val="center"/>
          </w:tcPr>
          <w:p w14:paraId="0911F672" w14:textId="77777777" w:rsidR="006F1E8B" w:rsidRPr="001D35CF" w:rsidRDefault="006F1E8B" w:rsidP="0049399C">
            <w:pPr>
              <w:keepNext/>
              <w:keepLines/>
              <w:ind w:right="-285"/>
              <w:jc w:val="both"/>
              <w:rPr>
                <w:rFonts w:ascii="Tahoma" w:hAnsi="Tahoma" w:cs="Tahoma"/>
                <w:sz w:val="17"/>
                <w:szCs w:val="17"/>
              </w:rPr>
            </w:pPr>
            <w:r w:rsidRPr="001D35CF">
              <w:rPr>
                <w:rFonts w:ascii="Tahoma" w:hAnsi="Tahoma" w:cs="Tahoma"/>
                <w:b/>
                <w:sz w:val="18"/>
              </w:rPr>
              <w:t>Podatki o referenčnem delu/poslu</w:t>
            </w:r>
          </w:p>
        </w:tc>
      </w:tr>
      <w:tr w:rsidR="006F1E8B" w:rsidRPr="001D35CF" w14:paraId="37F1C5B4" w14:textId="77777777" w:rsidTr="00A41CED">
        <w:trPr>
          <w:trHeight w:val="570"/>
        </w:trPr>
        <w:tc>
          <w:tcPr>
            <w:tcW w:w="3547" w:type="dxa"/>
            <w:tcBorders>
              <w:top w:val="single" w:sz="2" w:space="0" w:color="auto"/>
              <w:left w:val="single" w:sz="2" w:space="0" w:color="auto"/>
              <w:bottom w:val="single" w:sz="2" w:space="0" w:color="auto"/>
              <w:right w:val="single" w:sz="2" w:space="0" w:color="auto"/>
            </w:tcBorders>
            <w:vAlign w:val="center"/>
          </w:tcPr>
          <w:p w14:paraId="4A2CC43C" w14:textId="77777777" w:rsidR="006F1E8B" w:rsidRPr="001D35CF" w:rsidRDefault="006F1E8B" w:rsidP="0049399C">
            <w:pPr>
              <w:keepNext/>
              <w:keepLines/>
              <w:ind w:right="-285"/>
              <w:rPr>
                <w:rFonts w:ascii="Tahoma" w:hAnsi="Tahoma" w:cs="Tahoma"/>
                <w:sz w:val="18"/>
                <w:szCs w:val="18"/>
              </w:rPr>
            </w:pPr>
            <w:r w:rsidRPr="001D35CF">
              <w:rPr>
                <w:rFonts w:ascii="Tahoma" w:hAnsi="Tahoma" w:cs="Tahoma"/>
                <w:sz w:val="18"/>
                <w:szCs w:val="18"/>
              </w:rPr>
              <w:t>Naziv projekta:</w:t>
            </w:r>
          </w:p>
        </w:tc>
        <w:tc>
          <w:tcPr>
            <w:tcW w:w="6095" w:type="dxa"/>
            <w:gridSpan w:val="2"/>
            <w:tcBorders>
              <w:top w:val="single" w:sz="2" w:space="0" w:color="auto"/>
              <w:left w:val="single" w:sz="2" w:space="0" w:color="auto"/>
              <w:bottom w:val="single" w:sz="2" w:space="0" w:color="auto"/>
              <w:right w:val="single" w:sz="2" w:space="0" w:color="auto"/>
            </w:tcBorders>
            <w:vAlign w:val="center"/>
          </w:tcPr>
          <w:p w14:paraId="327119A6" w14:textId="77777777" w:rsidR="006F1E8B" w:rsidRPr="001D35CF" w:rsidRDefault="006F1E8B" w:rsidP="0049399C">
            <w:pPr>
              <w:keepNext/>
              <w:keepLines/>
              <w:spacing w:before="120"/>
              <w:jc w:val="both"/>
              <w:rPr>
                <w:rFonts w:ascii="Tahoma" w:hAnsi="Tahoma" w:cs="Tahoma"/>
                <w:sz w:val="17"/>
                <w:szCs w:val="17"/>
              </w:rPr>
            </w:pPr>
          </w:p>
        </w:tc>
      </w:tr>
      <w:tr w:rsidR="006F1E8B" w:rsidRPr="001D35CF" w14:paraId="2FAAB5C7" w14:textId="77777777" w:rsidTr="00A41CED">
        <w:trPr>
          <w:trHeight w:val="570"/>
        </w:trPr>
        <w:tc>
          <w:tcPr>
            <w:tcW w:w="3547" w:type="dxa"/>
            <w:tcBorders>
              <w:top w:val="single" w:sz="2" w:space="0" w:color="auto"/>
              <w:left w:val="single" w:sz="2" w:space="0" w:color="auto"/>
              <w:bottom w:val="single" w:sz="2" w:space="0" w:color="auto"/>
              <w:right w:val="single" w:sz="2" w:space="0" w:color="auto"/>
            </w:tcBorders>
            <w:vAlign w:val="center"/>
          </w:tcPr>
          <w:p w14:paraId="513A6068" w14:textId="77777777" w:rsidR="006F1E8B" w:rsidRPr="001D35CF" w:rsidRDefault="006F1E8B" w:rsidP="0049399C">
            <w:pPr>
              <w:keepNext/>
              <w:keepLines/>
              <w:ind w:right="-285"/>
              <w:rPr>
                <w:rFonts w:ascii="Tahoma" w:hAnsi="Tahoma" w:cs="Tahoma"/>
                <w:sz w:val="18"/>
                <w:szCs w:val="18"/>
              </w:rPr>
            </w:pPr>
            <w:r w:rsidRPr="001D35CF">
              <w:rPr>
                <w:rFonts w:ascii="Tahoma" w:hAnsi="Tahoma" w:cs="Tahoma"/>
                <w:sz w:val="18"/>
                <w:szCs w:val="18"/>
              </w:rPr>
              <w:t>Mesec in leto oziroma obdobje izvedbe projekta/referenčnih storitev/del (</w:t>
            </w:r>
            <w:r w:rsidRPr="001D35CF">
              <w:rPr>
                <w:rFonts w:ascii="Tahoma" w:hAnsi="Tahoma" w:cs="Tahoma"/>
                <w:b/>
                <w:sz w:val="18"/>
                <w:szCs w:val="18"/>
                <w:u w:val="single"/>
              </w:rPr>
              <w:t>od-do</w:t>
            </w:r>
            <w:r w:rsidRPr="001D35CF">
              <w:rPr>
                <w:rFonts w:ascii="Tahoma" w:hAnsi="Tahoma" w:cs="Tahoma"/>
                <w:sz w:val="18"/>
                <w:szCs w:val="18"/>
              </w:rPr>
              <w:t>):</w:t>
            </w:r>
          </w:p>
        </w:tc>
        <w:tc>
          <w:tcPr>
            <w:tcW w:w="6095" w:type="dxa"/>
            <w:gridSpan w:val="2"/>
            <w:tcBorders>
              <w:top w:val="single" w:sz="2" w:space="0" w:color="auto"/>
              <w:left w:val="single" w:sz="2" w:space="0" w:color="auto"/>
              <w:bottom w:val="single" w:sz="2" w:space="0" w:color="auto"/>
              <w:right w:val="single" w:sz="2" w:space="0" w:color="auto"/>
            </w:tcBorders>
            <w:vAlign w:val="center"/>
          </w:tcPr>
          <w:p w14:paraId="479163B3" w14:textId="77777777" w:rsidR="006F1E8B" w:rsidRPr="001D35CF" w:rsidRDefault="006F1E8B" w:rsidP="0049399C">
            <w:pPr>
              <w:keepNext/>
              <w:keepLines/>
              <w:spacing w:before="120"/>
              <w:jc w:val="both"/>
              <w:rPr>
                <w:rFonts w:ascii="Tahoma" w:hAnsi="Tahoma" w:cs="Tahoma"/>
                <w:sz w:val="17"/>
                <w:szCs w:val="17"/>
              </w:rPr>
            </w:pPr>
            <w:r w:rsidRPr="001D35CF">
              <w:rPr>
                <w:rFonts w:ascii="Tahoma" w:hAnsi="Tahoma" w:cs="Tahoma"/>
                <w:sz w:val="17"/>
                <w:szCs w:val="17"/>
              </w:rPr>
              <w:t xml:space="preserve">Od ________________ (mesec in leto) do ________________ (mesec in leto) </w:t>
            </w:r>
          </w:p>
        </w:tc>
      </w:tr>
      <w:tr w:rsidR="006F1E8B" w:rsidRPr="001D35CF" w14:paraId="20C0BF66" w14:textId="77777777" w:rsidTr="00A41CED">
        <w:trPr>
          <w:trHeight w:val="570"/>
        </w:trPr>
        <w:tc>
          <w:tcPr>
            <w:tcW w:w="3547" w:type="dxa"/>
            <w:tcBorders>
              <w:top w:val="single" w:sz="2" w:space="0" w:color="auto"/>
              <w:left w:val="single" w:sz="2" w:space="0" w:color="auto"/>
              <w:bottom w:val="single" w:sz="2" w:space="0" w:color="auto"/>
              <w:right w:val="single" w:sz="2" w:space="0" w:color="auto"/>
            </w:tcBorders>
            <w:vAlign w:val="center"/>
          </w:tcPr>
          <w:p w14:paraId="430C4E69" w14:textId="77777777" w:rsidR="006F1E8B" w:rsidRPr="001D35CF" w:rsidRDefault="006F1E8B" w:rsidP="0049399C">
            <w:pPr>
              <w:keepNext/>
              <w:keepLines/>
              <w:ind w:right="-114"/>
              <w:rPr>
                <w:rFonts w:ascii="Tahoma" w:hAnsi="Tahoma" w:cs="Tahoma"/>
                <w:sz w:val="18"/>
                <w:szCs w:val="18"/>
              </w:rPr>
            </w:pPr>
            <w:r w:rsidRPr="0049399C">
              <w:rPr>
                <w:rFonts w:ascii="Tahoma" w:hAnsi="Tahoma" w:cs="Tahoma"/>
                <w:sz w:val="18"/>
                <w:szCs w:val="18"/>
              </w:rPr>
              <w:t xml:space="preserve">IDZ ali IZP ali PGD ali PZR ali PZI ali PID rekonstrukcije ali novogradnje vodne pregrade ali </w:t>
            </w:r>
            <w:proofErr w:type="spellStart"/>
            <w:r w:rsidRPr="0049399C">
              <w:rPr>
                <w:rFonts w:ascii="Tahoma" w:hAnsi="Tahoma" w:cs="Tahoma"/>
                <w:sz w:val="18"/>
                <w:szCs w:val="18"/>
              </w:rPr>
              <w:t>splavnice</w:t>
            </w:r>
            <w:proofErr w:type="spellEnd"/>
            <w:r w:rsidRPr="0049399C">
              <w:rPr>
                <w:rFonts w:ascii="Tahoma" w:hAnsi="Tahoma" w:cs="Tahoma"/>
                <w:sz w:val="18"/>
                <w:szCs w:val="18"/>
              </w:rPr>
              <w:t xml:space="preserve"> ali hidroenergetskega objekta.</w:t>
            </w:r>
          </w:p>
        </w:tc>
        <w:tc>
          <w:tcPr>
            <w:tcW w:w="6095" w:type="dxa"/>
            <w:gridSpan w:val="2"/>
            <w:tcBorders>
              <w:top w:val="single" w:sz="2" w:space="0" w:color="auto"/>
              <w:left w:val="single" w:sz="2" w:space="0" w:color="auto"/>
              <w:bottom w:val="single" w:sz="2" w:space="0" w:color="auto"/>
              <w:right w:val="single" w:sz="2" w:space="0" w:color="auto"/>
            </w:tcBorders>
            <w:vAlign w:val="center"/>
          </w:tcPr>
          <w:p w14:paraId="4A28F80C" w14:textId="77777777" w:rsidR="006F1E8B" w:rsidRPr="001D35CF" w:rsidRDefault="006F1E8B" w:rsidP="0049399C">
            <w:pPr>
              <w:keepNext/>
              <w:keepLines/>
              <w:spacing w:before="120"/>
              <w:jc w:val="both"/>
              <w:rPr>
                <w:rFonts w:ascii="Tahoma" w:hAnsi="Tahoma" w:cs="Tahoma"/>
                <w:sz w:val="17"/>
                <w:szCs w:val="17"/>
              </w:rPr>
            </w:pPr>
          </w:p>
        </w:tc>
      </w:tr>
      <w:tr w:rsidR="006F1E8B" w:rsidRPr="001D35CF" w14:paraId="7C23913C" w14:textId="77777777" w:rsidTr="00A41CED">
        <w:trPr>
          <w:trHeight w:val="978"/>
        </w:trPr>
        <w:tc>
          <w:tcPr>
            <w:tcW w:w="3547" w:type="dxa"/>
            <w:tcBorders>
              <w:top w:val="single" w:sz="2" w:space="0" w:color="auto"/>
              <w:left w:val="single" w:sz="2" w:space="0" w:color="auto"/>
              <w:bottom w:val="single" w:sz="2" w:space="0" w:color="auto"/>
              <w:right w:val="single" w:sz="4" w:space="0" w:color="auto"/>
            </w:tcBorders>
            <w:vAlign w:val="center"/>
          </w:tcPr>
          <w:p w14:paraId="1D7B7A22" w14:textId="508FC863" w:rsidR="006F1E8B" w:rsidRPr="001D35CF" w:rsidRDefault="006F1E8B" w:rsidP="0049399C">
            <w:pPr>
              <w:keepNext/>
              <w:keepLines/>
              <w:rPr>
                <w:rFonts w:ascii="Tahoma" w:hAnsi="Tahoma" w:cs="Tahoma"/>
                <w:sz w:val="18"/>
                <w:szCs w:val="18"/>
              </w:rPr>
            </w:pPr>
            <w:r w:rsidRPr="001D35CF">
              <w:rPr>
                <w:rFonts w:ascii="Tahoma" w:hAnsi="Tahoma" w:cs="Tahoma"/>
                <w:sz w:val="18"/>
                <w:szCs w:val="18"/>
              </w:rPr>
              <w:t>Kratek opis projekta/predmeta naročila in obsega oz. vsebina storitev, ki je predmet referenčnih storitev/del</w:t>
            </w:r>
          </w:p>
        </w:tc>
        <w:tc>
          <w:tcPr>
            <w:tcW w:w="6095" w:type="dxa"/>
            <w:gridSpan w:val="2"/>
            <w:tcBorders>
              <w:top w:val="single" w:sz="4" w:space="0" w:color="auto"/>
              <w:left w:val="single" w:sz="4" w:space="0" w:color="auto"/>
              <w:bottom w:val="single" w:sz="4" w:space="0" w:color="auto"/>
              <w:right w:val="single" w:sz="4" w:space="0" w:color="auto"/>
            </w:tcBorders>
            <w:vAlign w:val="center"/>
          </w:tcPr>
          <w:p w14:paraId="2509282B" w14:textId="77777777" w:rsidR="006F1E8B" w:rsidRPr="001D35CF" w:rsidRDefault="006F1E8B" w:rsidP="0049399C">
            <w:pPr>
              <w:keepNext/>
              <w:keepLines/>
              <w:jc w:val="both"/>
              <w:rPr>
                <w:rFonts w:ascii="Tahoma" w:hAnsi="Tahoma" w:cs="Tahoma"/>
                <w:sz w:val="18"/>
                <w:szCs w:val="18"/>
              </w:rPr>
            </w:pPr>
          </w:p>
          <w:p w14:paraId="6B56CDD7" w14:textId="77777777" w:rsidR="006F1E8B" w:rsidRPr="001D35CF" w:rsidRDefault="006F1E8B" w:rsidP="0049399C">
            <w:pPr>
              <w:keepNext/>
              <w:keepLines/>
              <w:jc w:val="both"/>
              <w:rPr>
                <w:rFonts w:ascii="Tahoma" w:hAnsi="Tahoma" w:cs="Tahoma"/>
                <w:sz w:val="18"/>
                <w:szCs w:val="18"/>
              </w:rPr>
            </w:pPr>
          </w:p>
        </w:tc>
      </w:tr>
    </w:tbl>
    <w:p w14:paraId="7B87ACCB" w14:textId="77777777" w:rsidR="006F1E8B" w:rsidRPr="001D35CF" w:rsidRDefault="006F1E8B" w:rsidP="0049399C">
      <w:pPr>
        <w:keepNext/>
        <w:keepLines/>
        <w:rPr>
          <w:rFonts w:ascii="Tahoma" w:hAnsi="Tahoma" w:cs="Tahoma"/>
        </w:rPr>
      </w:pPr>
    </w:p>
    <w:tbl>
      <w:tblPr>
        <w:tblW w:w="9639" w:type="dxa"/>
        <w:tblInd w:w="-3" w:type="dxa"/>
        <w:tblLayout w:type="fixed"/>
        <w:tblCellMar>
          <w:left w:w="30" w:type="dxa"/>
          <w:right w:w="30" w:type="dxa"/>
        </w:tblCellMar>
        <w:tblLook w:val="04A0" w:firstRow="1" w:lastRow="0" w:firstColumn="1" w:lastColumn="0" w:noHBand="0" w:noVBand="1"/>
      </w:tblPr>
      <w:tblGrid>
        <w:gridCol w:w="2445"/>
        <w:gridCol w:w="2733"/>
        <w:gridCol w:w="4461"/>
      </w:tblGrid>
      <w:tr w:rsidR="00B877C4" w:rsidRPr="00F6188C" w14:paraId="142558DE" w14:textId="77777777" w:rsidTr="00BF343C">
        <w:trPr>
          <w:trHeight w:val="235"/>
        </w:trPr>
        <w:tc>
          <w:tcPr>
            <w:tcW w:w="2409" w:type="dxa"/>
            <w:tcBorders>
              <w:top w:val="nil"/>
              <w:left w:val="nil"/>
              <w:bottom w:val="single" w:sz="4" w:space="0" w:color="auto"/>
              <w:right w:val="nil"/>
            </w:tcBorders>
          </w:tcPr>
          <w:p w14:paraId="0A0A521E" w14:textId="77777777" w:rsidR="00B877C4" w:rsidRPr="00F6188C" w:rsidRDefault="00B877C4" w:rsidP="00BF343C">
            <w:pPr>
              <w:keepNext/>
              <w:keepLines/>
              <w:ind w:right="-285"/>
              <w:jc w:val="both"/>
              <w:rPr>
                <w:rFonts w:ascii="Tahoma" w:hAnsi="Tahoma" w:cs="Tahoma"/>
                <w:noProof/>
                <w:snapToGrid w:val="0"/>
              </w:rPr>
            </w:pPr>
          </w:p>
        </w:tc>
        <w:tc>
          <w:tcPr>
            <w:tcW w:w="2692" w:type="dxa"/>
          </w:tcPr>
          <w:p w14:paraId="48FD084A" w14:textId="77777777" w:rsidR="00B877C4" w:rsidRPr="00F6188C" w:rsidRDefault="00B877C4" w:rsidP="00BF343C">
            <w:pPr>
              <w:keepNext/>
              <w:keepLines/>
              <w:ind w:right="-285"/>
              <w:jc w:val="center"/>
              <w:rPr>
                <w:rFonts w:ascii="Tahoma" w:hAnsi="Tahoma" w:cs="Tahoma"/>
                <w:noProof/>
                <w:snapToGrid w:val="0"/>
              </w:rPr>
            </w:pPr>
          </w:p>
        </w:tc>
        <w:tc>
          <w:tcPr>
            <w:tcW w:w="4394" w:type="dxa"/>
            <w:tcBorders>
              <w:top w:val="nil"/>
              <w:left w:val="nil"/>
              <w:bottom w:val="single" w:sz="4" w:space="0" w:color="auto"/>
              <w:right w:val="nil"/>
            </w:tcBorders>
          </w:tcPr>
          <w:p w14:paraId="2E33CBFC" w14:textId="77777777" w:rsidR="00B877C4" w:rsidRPr="00F6188C" w:rsidRDefault="00B877C4" w:rsidP="00BF343C">
            <w:pPr>
              <w:keepNext/>
              <w:keepLines/>
              <w:ind w:right="-285"/>
              <w:jc w:val="both"/>
              <w:rPr>
                <w:rFonts w:ascii="Tahoma" w:hAnsi="Tahoma" w:cs="Tahoma"/>
                <w:noProof/>
                <w:snapToGrid w:val="0"/>
                <w:sz w:val="28"/>
              </w:rPr>
            </w:pPr>
          </w:p>
        </w:tc>
      </w:tr>
      <w:tr w:rsidR="00B877C4" w:rsidRPr="00F6188C" w14:paraId="695EC5EB" w14:textId="77777777" w:rsidTr="00BF343C">
        <w:trPr>
          <w:trHeight w:val="235"/>
        </w:trPr>
        <w:tc>
          <w:tcPr>
            <w:tcW w:w="2409" w:type="dxa"/>
            <w:tcBorders>
              <w:top w:val="single" w:sz="4" w:space="0" w:color="auto"/>
              <w:left w:val="nil"/>
              <w:bottom w:val="nil"/>
              <w:right w:val="nil"/>
            </w:tcBorders>
            <w:hideMark/>
          </w:tcPr>
          <w:p w14:paraId="77CEF9B6" w14:textId="77777777" w:rsidR="00B877C4" w:rsidRPr="00F6188C" w:rsidRDefault="00B877C4" w:rsidP="00BF343C">
            <w:pPr>
              <w:keepNext/>
              <w:keepLines/>
              <w:ind w:right="-285"/>
              <w:rPr>
                <w:rFonts w:ascii="Tahoma" w:hAnsi="Tahoma" w:cs="Tahoma"/>
                <w:noProof/>
                <w:snapToGrid w:val="0"/>
                <w:sz w:val="18"/>
              </w:rPr>
            </w:pPr>
            <w:r w:rsidRPr="00F6188C">
              <w:rPr>
                <w:rFonts w:ascii="Tahoma" w:hAnsi="Tahoma" w:cs="Tahoma"/>
                <w:noProof/>
                <w:snapToGrid w:val="0"/>
                <w:sz w:val="18"/>
              </w:rPr>
              <w:t xml:space="preserve">       (kraj, datum)</w:t>
            </w:r>
          </w:p>
        </w:tc>
        <w:tc>
          <w:tcPr>
            <w:tcW w:w="2692" w:type="dxa"/>
            <w:hideMark/>
          </w:tcPr>
          <w:p w14:paraId="5A4EBCBE" w14:textId="77777777" w:rsidR="00B877C4" w:rsidRPr="00F6188C" w:rsidRDefault="00B877C4" w:rsidP="00BF343C">
            <w:pPr>
              <w:keepNext/>
              <w:keepLines/>
              <w:ind w:right="-285"/>
              <w:jc w:val="center"/>
              <w:rPr>
                <w:rFonts w:ascii="Tahoma" w:hAnsi="Tahoma" w:cs="Tahoma"/>
                <w:noProof/>
                <w:snapToGrid w:val="0"/>
                <w:sz w:val="18"/>
              </w:rPr>
            </w:pPr>
            <w:r w:rsidRPr="00F6188C">
              <w:rPr>
                <w:rFonts w:ascii="Tahoma" w:hAnsi="Tahoma" w:cs="Tahoma"/>
                <w:noProof/>
                <w:snapToGrid w:val="0"/>
                <w:sz w:val="18"/>
              </w:rPr>
              <w:t>žig</w:t>
            </w:r>
          </w:p>
        </w:tc>
        <w:tc>
          <w:tcPr>
            <w:tcW w:w="4394" w:type="dxa"/>
            <w:tcBorders>
              <w:top w:val="single" w:sz="4" w:space="0" w:color="auto"/>
              <w:left w:val="nil"/>
              <w:bottom w:val="nil"/>
              <w:right w:val="nil"/>
            </w:tcBorders>
            <w:hideMark/>
          </w:tcPr>
          <w:p w14:paraId="19ABA828" w14:textId="77777777" w:rsidR="00B877C4" w:rsidRPr="00F6188C" w:rsidRDefault="00B877C4" w:rsidP="00BF343C">
            <w:pPr>
              <w:keepNext/>
              <w:keepLines/>
              <w:ind w:right="-285"/>
              <w:jc w:val="center"/>
              <w:rPr>
                <w:rFonts w:ascii="Tahoma" w:hAnsi="Tahoma" w:cs="Tahoma"/>
                <w:noProof/>
                <w:snapToGrid w:val="0"/>
                <w:sz w:val="18"/>
              </w:rPr>
            </w:pPr>
            <w:r w:rsidRPr="00F6188C">
              <w:rPr>
                <w:rFonts w:ascii="Tahoma" w:hAnsi="Tahoma" w:cs="Tahoma"/>
                <w:noProof/>
                <w:snapToGrid w:val="0"/>
                <w:sz w:val="18"/>
              </w:rPr>
              <w:t>(</w:t>
            </w:r>
            <w:r>
              <w:rPr>
                <w:rFonts w:ascii="Tahoma" w:hAnsi="Tahoma" w:cs="Tahoma"/>
                <w:noProof/>
                <w:snapToGrid w:val="0"/>
                <w:sz w:val="18"/>
              </w:rPr>
              <w:t>Ime in priimek ter podpis</w:t>
            </w:r>
            <w:r w:rsidRPr="00F6188C">
              <w:rPr>
                <w:rFonts w:ascii="Tahoma" w:hAnsi="Tahoma" w:cs="Tahoma"/>
                <w:noProof/>
                <w:snapToGrid w:val="0"/>
                <w:sz w:val="18"/>
              </w:rPr>
              <w:t xml:space="preserve"> </w:t>
            </w:r>
            <w:r w:rsidRPr="00F6188C">
              <w:rPr>
                <w:rFonts w:ascii="Tahoma" w:hAnsi="Tahoma" w:cs="Tahoma"/>
                <w:b/>
                <w:noProof/>
                <w:snapToGrid w:val="0"/>
                <w:sz w:val="18"/>
              </w:rPr>
              <w:t>ponudnika</w:t>
            </w:r>
            <w:r w:rsidRPr="00F6188C">
              <w:rPr>
                <w:rFonts w:ascii="Tahoma" w:hAnsi="Tahoma" w:cs="Tahoma"/>
                <w:noProof/>
                <w:snapToGrid w:val="0"/>
                <w:sz w:val="18"/>
              </w:rPr>
              <w:t>)</w:t>
            </w:r>
          </w:p>
        </w:tc>
      </w:tr>
    </w:tbl>
    <w:p w14:paraId="73DBBBD5" w14:textId="77777777" w:rsidR="00B877C4" w:rsidRPr="00F6188C" w:rsidRDefault="00B877C4" w:rsidP="00B877C4">
      <w:pPr>
        <w:keepNext/>
        <w:keepLines/>
        <w:pBdr>
          <w:bottom w:val="single" w:sz="12" w:space="1" w:color="auto"/>
        </w:pBdr>
        <w:ind w:right="140"/>
        <w:rPr>
          <w:rFonts w:ascii="Tahoma" w:hAnsi="Tahoma" w:cs="Tahoma"/>
          <w:b/>
          <w:sz w:val="16"/>
        </w:rPr>
      </w:pPr>
    </w:p>
    <w:p w14:paraId="4FC1D70F" w14:textId="77777777" w:rsidR="00B877C4" w:rsidRPr="00F6188C" w:rsidRDefault="00B877C4" w:rsidP="00B877C4">
      <w:pPr>
        <w:keepNext/>
        <w:keepLines/>
        <w:ind w:right="140"/>
        <w:jc w:val="both"/>
        <w:rPr>
          <w:rFonts w:ascii="Tahoma" w:hAnsi="Tahoma" w:cs="Tahoma"/>
          <w:b/>
          <w:sz w:val="8"/>
        </w:rPr>
      </w:pPr>
    </w:p>
    <w:p w14:paraId="5A643DE1" w14:textId="77777777" w:rsidR="00B877C4" w:rsidRPr="00F6188C" w:rsidRDefault="00B877C4" w:rsidP="00B877C4">
      <w:pPr>
        <w:keepNext/>
        <w:keepLines/>
        <w:ind w:right="140"/>
        <w:jc w:val="both"/>
        <w:rPr>
          <w:rFonts w:ascii="Tahoma" w:hAnsi="Tahoma" w:cs="Tahoma"/>
          <w:b/>
          <w:sz w:val="18"/>
        </w:rPr>
      </w:pPr>
      <w:r w:rsidRPr="00F6188C">
        <w:rPr>
          <w:rFonts w:ascii="Tahoma" w:hAnsi="Tahoma" w:cs="Tahoma"/>
          <w:b/>
          <w:sz w:val="18"/>
        </w:rPr>
        <w:t>IZPOLNI IZDAJATELJ REFERENCE (končni naročnik oz. investitor)!</w:t>
      </w:r>
    </w:p>
    <w:p w14:paraId="52A6BC00" w14:textId="77777777" w:rsidR="00B877C4" w:rsidRPr="00F6188C" w:rsidRDefault="00B877C4" w:rsidP="00B877C4">
      <w:pPr>
        <w:keepNext/>
        <w:keepLines/>
        <w:ind w:right="-285"/>
        <w:jc w:val="both"/>
        <w:rPr>
          <w:rFonts w:ascii="Tahoma" w:hAnsi="Tahoma" w:cs="Tahoma"/>
          <w:noProof/>
        </w:rPr>
      </w:pPr>
      <w:r w:rsidRPr="00F6188C">
        <w:rPr>
          <w:rFonts w:ascii="Tahoma" w:hAnsi="Tahoma" w:cs="Tahoma"/>
          <w:noProof/>
        </w:rPr>
        <w:t>Potrjujemo, da je na podlagi našega naročila, zgoraj navedeni izvajalec kvalitetno, pravočasno in skladno s pogodbenimi določili izvedel navedeno referenčno delo. Potrdilo dajemo na prošnjo izvajalca in velja izključno za potrebe pri njegovem kandidiranju za pridobitev predmetnega javnega naročila.</w:t>
      </w:r>
    </w:p>
    <w:p w14:paraId="61872EFB" w14:textId="77777777" w:rsidR="00B877C4" w:rsidRPr="00FE74CC" w:rsidRDefault="00B877C4" w:rsidP="00B877C4">
      <w:pPr>
        <w:keepNext/>
        <w:keepLines/>
        <w:ind w:right="-285"/>
        <w:rPr>
          <w:rFonts w:ascii="Tahoma" w:hAnsi="Tahoma" w:cs="Tahoma"/>
          <w:noProof/>
          <w:sz w:val="16"/>
          <w:szCs w:val="16"/>
        </w:rPr>
      </w:pPr>
    </w:p>
    <w:p w14:paraId="1A222B01" w14:textId="77777777" w:rsidR="00B877C4" w:rsidRPr="00F6188C" w:rsidRDefault="00B877C4" w:rsidP="00B877C4">
      <w:pPr>
        <w:keepNext/>
        <w:keepLines/>
        <w:jc w:val="center"/>
        <w:rPr>
          <w:rFonts w:ascii="Tahoma" w:hAnsi="Tahoma" w:cs="Tahoma"/>
          <w:noProof/>
        </w:rPr>
      </w:pPr>
      <w:r w:rsidRPr="00F6188C">
        <w:rPr>
          <w:rFonts w:ascii="Tahoma" w:hAnsi="Tahoma" w:cs="Tahoma"/>
          <w:noProof/>
        </w:rPr>
        <w:t xml:space="preserve">Izjavljamo, da smo   </w:t>
      </w:r>
      <w:r w:rsidRPr="00F6188C">
        <w:rPr>
          <w:rFonts w:ascii="Tahoma" w:hAnsi="Tahoma" w:cs="Tahoma"/>
          <w:b/>
          <w:i/>
          <w:noProof/>
        </w:rPr>
        <w:t>javni  /  zasebni</w:t>
      </w:r>
      <w:r w:rsidRPr="00F6188C">
        <w:rPr>
          <w:rFonts w:ascii="Tahoma" w:hAnsi="Tahoma" w:cs="Tahoma"/>
          <w:noProof/>
        </w:rPr>
        <w:t xml:space="preserve">   naročnik. (Ustrezno obkrožite)</w:t>
      </w:r>
    </w:p>
    <w:p w14:paraId="2BD87458" w14:textId="77777777" w:rsidR="00B877C4" w:rsidRPr="00F6188C" w:rsidRDefault="00B877C4" w:rsidP="00B877C4">
      <w:pPr>
        <w:keepNext/>
        <w:keepLines/>
        <w:rPr>
          <w:rFonts w:ascii="Tahoma" w:hAnsi="Tahoma" w:cs="Tahoma"/>
          <w:noProof/>
        </w:rPr>
      </w:pPr>
    </w:p>
    <w:tbl>
      <w:tblPr>
        <w:tblW w:w="9639" w:type="dxa"/>
        <w:tblInd w:w="-3" w:type="dxa"/>
        <w:tblLayout w:type="fixed"/>
        <w:tblCellMar>
          <w:left w:w="30" w:type="dxa"/>
          <w:right w:w="30" w:type="dxa"/>
        </w:tblCellMar>
        <w:tblLook w:val="04A0" w:firstRow="1" w:lastRow="0" w:firstColumn="1" w:lastColumn="0" w:noHBand="0" w:noVBand="1"/>
      </w:tblPr>
      <w:tblGrid>
        <w:gridCol w:w="2445"/>
        <w:gridCol w:w="2733"/>
        <w:gridCol w:w="4461"/>
      </w:tblGrid>
      <w:tr w:rsidR="00B877C4" w:rsidRPr="00F6188C" w14:paraId="255AFD16" w14:textId="77777777" w:rsidTr="00BF343C">
        <w:trPr>
          <w:trHeight w:val="235"/>
        </w:trPr>
        <w:tc>
          <w:tcPr>
            <w:tcW w:w="2409" w:type="dxa"/>
            <w:tcBorders>
              <w:top w:val="nil"/>
              <w:left w:val="nil"/>
              <w:bottom w:val="single" w:sz="4" w:space="0" w:color="auto"/>
              <w:right w:val="nil"/>
            </w:tcBorders>
          </w:tcPr>
          <w:p w14:paraId="29F4298A" w14:textId="77777777" w:rsidR="00B877C4" w:rsidRPr="00F6188C" w:rsidRDefault="00B877C4" w:rsidP="00BF343C">
            <w:pPr>
              <w:keepNext/>
              <w:keepLines/>
              <w:ind w:right="-285"/>
              <w:jc w:val="both"/>
              <w:rPr>
                <w:rFonts w:ascii="Tahoma" w:hAnsi="Tahoma" w:cs="Tahoma"/>
                <w:noProof/>
                <w:snapToGrid w:val="0"/>
              </w:rPr>
            </w:pPr>
          </w:p>
        </w:tc>
        <w:tc>
          <w:tcPr>
            <w:tcW w:w="2692" w:type="dxa"/>
          </w:tcPr>
          <w:p w14:paraId="16EA573F" w14:textId="77777777" w:rsidR="00B877C4" w:rsidRPr="00F6188C" w:rsidRDefault="00B877C4" w:rsidP="00BF343C">
            <w:pPr>
              <w:keepNext/>
              <w:keepLines/>
              <w:ind w:right="-285"/>
              <w:jc w:val="center"/>
              <w:rPr>
                <w:rFonts w:ascii="Tahoma" w:hAnsi="Tahoma" w:cs="Tahoma"/>
                <w:noProof/>
                <w:snapToGrid w:val="0"/>
              </w:rPr>
            </w:pPr>
          </w:p>
        </w:tc>
        <w:tc>
          <w:tcPr>
            <w:tcW w:w="4394" w:type="dxa"/>
            <w:tcBorders>
              <w:top w:val="nil"/>
              <w:left w:val="nil"/>
              <w:bottom w:val="single" w:sz="4" w:space="0" w:color="auto"/>
              <w:right w:val="nil"/>
            </w:tcBorders>
          </w:tcPr>
          <w:p w14:paraId="3721C3A2" w14:textId="77777777" w:rsidR="00B877C4" w:rsidRPr="00F6188C" w:rsidRDefault="00B877C4" w:rsidP="00BF343C">
            <w:pPr>
              <w:keepNext/>
              <w:keepLines/>
              <w:ind w:right="-285"/>
              <w:jc w:val="both"/>
              <w:rPr>
                <w:rFonts w:ascii="Tahoma" w:hAnsi="Tahoma" w:cs="Tahoma"/>
                <w:noProof/>
                <w:snapToGrid w:val="0"/>
                <w:sz w:val="28"/>
              </w:rPr>
            </w:pPr>
          </w:p>
        </w:tc>
      </w:tr>
      <w:tr w:rsidR="00B877C4" w:rsidRPr="00F6188C" w14:paraId="7D1D4FC4" w14:textId="77777777" w:rsidTr="00BF343C">
        <w:trPr>
          <w:trHeight w:val="235"/>
        </w:trPr>
        <w:tc>
          <w:tcPr>
            <w:tcW w:w="2409" w:type="dxa"/>
            <w:tcBorders>
              <w:top w:val="single" w:sz="4" w:space="0" w:color="auto"/>
              <w:left w:val="nil"/>
              <w:bottom w:val="nil"/>
              <w:right w:val="nil"/>
            </w:tcBorders>
            <w:hideMark/>
          </w:tcPr>
          <w:p w14:paraId="2EAC09AA" w14:textId="77777777" w:rsidR="00B877C4" w:rsidRPr="00F6188C" w:rsidRDefault="00B877C4" w:rsidP="00BF343C">
            <w:pPr>
              <w:keepNext/>
              <w:keepLines/>
              <w:ind w:right="-285"/>
              <w:rPr>
                <w:rFonts w:ascii="Tahoma" w:hAnsi="Tahoma" w:cs="Tahoma"/>
                <w:noProof/>
                <w:snapToGrid w:val="0"/>
                <w:sz w:val="18"/>
              </w:rPr>
            </w:pPr>
            <w:r w:rsidRPr="00F6188C">
              <w:rPr>
                <w:rFonts w:ascii="Tahoma" w:hAnsi="Tahoma" w:cs="Tahoma"/>
                <w:noProof/>
                <w:snapToGrid w:val="0"/>
                <w:sz w:val="18"/>
              </w:rPr>
              <w:t xml:space="preserve">       (kraj, datum)</w:t>
            </w:r>
          </w:p>
        </w:tc>
        <w:tc>
          <w:tcPr>
            <w:tcW w:w="2692" w:type="dxa"/>
            <w:hideMark/>
          </w:tcPr>
          <w:p w14:paraId="18FB7BFA" w14:textId="77777777" w:rsidR="00B877C4" w:rsidRPr="00F6188C" w:rsidRDefault="00B877C4" w:rsidP="00BF343C">
            <w:pPr>
              <w:keepNext/>
              <w:keepLines/>
              <w:ind w:right="-285"/>
              <w:jc w:val="center"/>
              <w:rPr>
                <w:rFonts w:ascii="Tahoma" w:hAnsi="Tahoma" w:cs="Tahoma"/>
                <w:noProof/>
                <w:snapToGrid w:val="0"/>
                <w:sz w:val="18"/>
              </w:rPr>
            </w:pPr>
            <w:r w:rsidRPr="00F6188C">
              <w:rPr>
                <w:rFonts w:ascii="Tahoma" w:hAnsi="Tahoma" w:cs="Tahoma"/>
                <w:noProof/>
                <w:snapToGrid w:val="0"/>
                <w:sz w:val="18"/>
              </w:rPr>
              <w:t>žig</w:t>
            </w:r>
          </w:p>
        </w:tc>
        <w:tc>
          <w:tcPr>
            <w:tcW w:w="4394" w:type="dxa"/>
            <w:tcBorders>
              <w:top w:val="single" w:sz="4" w:space="0" w:color="auto"/>
              <w:left w:val="nil"/>
              <w:bottom w:val="nil"/>
              <w:right w:val="nil"/>
            </w:tcBorders>
            <w:hideMark/>
          </w:tcPr>
          <w:p w14:paraId="02CFE8A9" w14:textId="77777777" w:rsidR="00B877C4" w:rsidRPr="00F6188C" w:rsidRDefault="00B877C4" w:rsidP="00BF343C">
            <w:pPr>
              <w:keepNext/>
              <w:keepLines/>
              <w:ind w:right="-285"/>
              <w:jc w:val="center"/>
              <w:rPr>
                <w:rFonts w:ascii="Tahoma" w:hAnsi="Tahoma" w:cs="Tahoma"/>
                <w:noProof/>
                <w:snapToGrid w:val="0"/>
                <w:sz w:val="18"/>
              </w:rPr>
            </w:pPr>
            <w:r w:rsidRPr="00F6188C">
              <w:rPr>
                <w:rFonts w:ascii="Tahoma" w:hAnsi="Tahoma" w:cs="Tahoma"/>
                <w:noProof/>
                <w:snapToGrid w:val="0"/>
                <w:sz w:val="18"/>
              </w:rPr>
              <w:t>(</w:t>
            </w:r>
            <w:r>
              <w:rPr>
                <w:rFonts w:ascii="Tahoma" w:hAnsi="Tahoma" w:cs="Tahoma"/>
                <w:noProof/>
                <w:snapToGrid w:val="0"/>
                <w:sz w:val="18"/>
              </w:rPr>
              <w:t>Ime in priimek ter podpis</w:t>
            </w:r>
            <w:r w:rsidRPr="00F6188C">
              <w:rPr>
                <w:rFonts w:ascii="Tahoma" w:hAnsi="Tahoma" w:cs="Tahoma"/>
                <w:noProof/>
                <w:snapToGrid w:val="0"/>
                <w:sz w:val="18"/>
              </w:rPr>
              <w:t xml:space="preserve"> </w:t>
            </w:r>
            <w:r>
              <w:rPr>
                <w:rFonts w:ascii="Tahoma" w:hAnsi="Tahoma" w:cs="Tahoma"/>
                <w:b/>
                <w:noProof/>
                <w:snapToGrid w:val="0"/>
                <w:sz w:val="18"/>
              </w:rPr>
              <w:t>izdajatelja reference</w:t>
            </w:r>
            <w:r w:rsidRPr="00F6188C">
              <w:rPr>
                <w:rFonts w:ascii="Tahoma" w:hAnsi="Tahoma" w:cs="Tahoma"/>
                <w:noProof/>
                <w:snapToGrid w:val="0"/>
                <w:sz w:val="18"/>
              </w:rPr>
              <w:t>)</w:t>
            </w:r>
          </w:p>
        </w:tc>
      </w:tr>
    </w:tbl>
    <w:p w14:paraId="3710DB29" w14:textId="77777777" w:rsidR="006F1E8B" w:rsidRPr="001D35CF" w:rsidRDefault="006F1E8B" w:rsidP="0049399C">
      <w:pPr>
        <w:keepNext/>
        <w:keepLines/>
        <w:rPr>
          <w:rFonts w:ascii="Tahoma" w:hAnsi="Tahoma" w:cs="Tahoma"/>
          <w:sz w:val="14"/>
        </w:rPr>
      </w:pPr>
    </w:p>
    <w:p w14:paraId="53D3EC4E" w14:textId="419DC5F6" w:rsidR="006F1E8B" w:rsidRPr="00D36176" w:rsidRDefault="006F1E8B" w:rsidP="0049399C">
      <w:pPr>
        <w:keepNext/>
        <w:keepLines/>
        <w:spacing w:line="276" w:lineRule="auto"/>
        <w:rPr>
          <w:rFonts w:ascii="Tahoma" w:hAnsi="Tahoma" w:cs="Tahoma"/>
          <w:b/>
          <w:i/>
          <w:sz w:val="18"/>
          <w:szCs w:val="18"/>
        </w:rPr>
      </w:pPr>
      <w:r w:rsidRPr="001D35CF">
        <w:rPr>
          <w:rFonts w:ascii="Tahoma" w:hAnsi="Tahoma" w:cs="Tahoma"/>
          <w:b/>
          <w:i/>
          <w:sz w:val="18"/>
          <w:szCs w:val="18"/>
        </w:rPr>
        <w:t xml:space="preserve">Navodilo: </w:t>
      </w:r>
      <w:r w:rsidRPr="001D35CF">
        <w:rPr>
          <w:rFonts w:ascii="Tahoma" w:hAnsi="Tahoma" w:cs="Tahoma"/>
          <w:bCs/>
          <w:i/>
          <w:sz w:val="18"/>
          <w:szCs w:val="18"/>
        </w:rPr>
        <w:t>Ponudnik obrazec razmnoži v potrebnem številu!</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22"/>
        <w:gridCol w:w="850"/>
        <w:gridCol w:w="426"/>
      </w:tblGrid>
      <w:tr w:rsidR="0049399C" w:rsidRPr="001D35CF" w14:paraId="204FF2F7" w14:textId="77777777" w:rsidTr="001F2527">
        <w:tc>
          <w:tcPr>
            <w:tcW w:w="8222" w:type="dxa"/>
          </w:tcPr>
          <w:p w14:paraId="05F78808" w14:textId="2CBB9791" w:rsidR="0049399C" w:rsidRPr="001D35CF" w:rsidRDefault="0049399C" w:rsidP="0049399C">
            <w:pPr>
              <w:keepNext/>
              <w:keepLines/>
              <w:jc w:val="both"/>
              <w:rPr>
                <w:rFonts w:ascii="Tahoma" w:hAnsi="Tahoma" w:cs="Tahoma"/>
              </w:rPr>
            </w:pPr>
            <w:r w:rsidRPr="001D35CF">
              <w:lastRenderedPageBreak/>
              <w:br w:type="page"/>
            </w:r>
            <w:r w:rsidRPr="001D35CF">
              <w:br w:type="page"/>
            </w:r>
            <w:r w:rsidRPr="001D35CF">
              <w:br w:type="page"/>
            </w:r>
            <w:r w:rsidRPr="001D35CF">
              <w:rPr>
                <w:rFonts w:ascii="Tahoma" w:hAnsi="Tahoma" w:cs="Tahoma"/>
              </w:rPr>
              <w:t>VZOREC POGODBE</w:t>
            </w:r>
            <w:r w:rsidR="00637F35">
              <w:rPr>
                <w:rFonts w:ascii="Tahoma" w:hAnsi="Tahoma" w:cs="Tahoma"/>
              </w:rPr>
              <w:t xml:space="preserve"> LPP</w:t>
            </w:r>
          </w:p>
        </w:tc>
        <w:tc>
          <w:tcPr>
            <w:tcW w:w="850" w:type="dxa"/>
            <w:tcBorders>
              <w:right w:val="nil"/>
            </w:tcBorders>
          </w:tcPr>
          <w:p w14:paraId="042A5475" w14:textId="77777777" w:rsidR="0049399C" w:rsidRPr="001D35CF" w:rsidRDefault="0049399C" w:rsidP="0049399C">
            <w:pPr>
              <w:keepNext/>
              <w:keepLines/>
              <w:jc w:val="both"/>
              <w:rPr>
                <w:rFonts w:ascii="Tahoma" w:hAnsi="Tahoma" w:cs="Tahoma"/>
                <w:b/>
              </w:rPr>
            </w:pPr>
            <w:r w:rsidRPr="001D35CF">
              <w:rPr>
                <w:rFonts w:ascii="Tahoma" w:hAnsi="Tahoma" w:cs="Tahoma"/>
                <w:b/>
                <w:i/>
              </w:rPr>
              <w:t xml:space="preserve">Priloga </w:t>
            </w:r>
          </w:p>
        </w:tc>
        <w:tc>
          <w:tcPr>
            <w:tcW w:w="426" w:type="dxa"/>
            <w:tcBorders>
              <w:left w:val="nil"/>
            </w:tcBorders>
          </w:tcPr>
          <w:p w14:paraId="66F6ACCC" w14:textId="5EA48D71" w:rsidR="0049399C" w:rsidRPr="001D35CF" w:rsidRDefault="00E816E0" w:rsidP="0049399C">
            <w:pPr>
              <w:keepNext/>
              <w:keepLines/>
              <w:jc w:val="both"/>
              <w:rPr>
                <w:rFonts w:ascii="Tahoma" w:hAnsi="Tahoma" w:cs="Tahoma"/>
                <w:b/>
                <w:i/>
              </w:rPr>
            </w:pPr>
            <w:r>
              <w:rPr>
                <w:rFonts w:ascii="Tahoma" w:hAnsi="Tahoma" w:cs="Tahoma"/>
                <w:b/>
                <w:i/>
              </w:rPr>
              <w:t>9</w:t>
            </w:r>
            <w:r w:rsidR="00F56884">
              <w:rPr>
                <w:rFonts w:ascii="Tahoma" w:hAnsi="Tahoma" w:cs="Tahoma"/>
                <w:b/>
                <w:i/>
              </w:rPr>
              <w:t>A</w:t>
            </w:r>
          </w:p>
        </w:tc>
      </w:tr>
    </w:tbl>
    <w:p w14:paraId="3628B3F0" w14:textId="77777777" w:rsidR="00AE416A" w:rsidRPr="001D35CF" w:rsidRDefault="00AE416A" w:rsidP="0049399C">
      <w:pPr>
        <w:keepNext/>
        <w:keepLines/>
        <w:rPr>
          <w:rFonts w:ascii="Tahoma" w:hAnsi="Tahoma" w:cs="Tahoma"/>
          <w:sz w:val="16"/>
          <w:szCs w:val="22"/>
        </w:rPr>
      </w:pPr>
    </w:p>
    <w:p w14:paraId="1BEA1DF9" w14:textId="749E4AE4" w:rsidR="00983EA0" w:rsidRDefault="00983EA0" w:rsidP="0049399C">
      <w:pPr>
        <w:keepNext/>
        <w:keepLines/>
        <w:spacing w:line="276" w:lineRule="auto"/>
        <w:rPr>
          <w:rFonts w:ascii="Tahoma" w:hAnsi="Tahoma" w:cs="Tahoma"/>
          <w:i/>
          <w:sz w:val="18"/>
          <w:szCs w:val="18"/>
        </w:rPr>
      </w:pPr>
      <w:r>
        <w:rPr>
          <w:rFonts w:ascii="Tahoma" w:hAnsi="Tahoma" w:cs="Tahoma"/>
          <w:i/>
          <w:sz w:val="18"/>
          <w:szCs w:val="18"/>
        </w:rPr>
        <w:t xml:space="preserve">Št. javnega naročila: </w:t>
      </w:r>
      <w:r w:rsidR="00F56884">
        <w:rPr>
          <w:rFonts w:ascii="Tahoma" w:hAnsi="Tahoma" w:cs="Tahoma"/>
          <w:i/>
          <w:sz w:val="18"/>
          <w:szCs w:val="18"/>
        </w:rPr>
        <w:t>JHL-32/26</w:t>
      </w:r>
    </w:p>
    <w:p w14:paraId="528BDF98" w14:textId="3A788759" w:rsidR="00AE416A" w:rsidRPr="001D35CF" w:rsidRDefault="00AE416A" w:rsidP="0049399C">
      <w:pPr>
        <w:keepNext/>
        <w:keepLines/>
        <w:spacing w:line="276" w:lineRule="auto"/>
        <w:rPr>
          <w:rFonts w:ascii="Tahoma" w:hAnsi="Tahoma" w:cs="Tahoma"/>
          <w:i/>
          <w:sz w:val="18"/>
          <w:szCs w:val="18"/>
        </w:rPr>
      </w:pPr>
      <w:r w:rsidRPr="001D35CF">
        <w:rPr>
          <w:rFonts w:ascii="Tahoma" w:hAnsi="Tahoma" w:cs="Tahoma"/>
          <w:i/>
          <w:sz w:val="18"/>
          <w:szCs w:val="18"/>
        </w:rPr>
        <w:t xml:space="preserve">Št. </w:t>
      </w:r>
      <w:r w:rsidR="00983EA0">
        <w:rPr>
          <w:rFonts w:ascii="Tahoma" w:hAnsi="Tahoma" w:cs="Tahoma"/>
          <w:i/>
          <w:sz w:val="18"/>
          <w:szCs w:val="18"/>
        </w:rPr>
        <w:t xml:space="preserve">pogodbe </w:t>
      </w:r>
      <w:r w:rsidRPr="001D35CF">
        <w:rPr>
          <w:rFonts w:ascii="Tahoma" w:hAnsi="Tahoma" w:cs="Tahoma"/>
          <w:i/>
          <w:sz w:val="18"/>
          <w:szCs w:val="18"/>
        </w:rPr>
        <w:t>naročnika: _________</w:t>
      </w:r>
    </w:p>
    <w:p w14:paraId="5B0DA927" w14:textId="2EC2921C" w:rsidR="00AE416A" w:rsidRPr="001D35CF" w:rsidRDefault="00AE416A" w:rsidP="0049399C">
      <w:pPr>
        <w:keepNext/>
        <w:keepLines/>
        <w:spacing w:line="276" w:lineRule="auto"/>
        <w:rPr>
          <w:rFonts w:ascii="Tahoma" w:hAnsi="Tahoma" w:cs="Tahoma"/>
          <w:i/>
          <w:sz w:val="18"/>
          <w:szCs w:val="18"/>
        </w:rPr>
      </w:pPr>
      <w:r w:rsidRPr="001D35CF">
        <w:rPr>
          <w:rFonts w:ascii="Tahoma" w:hAnsi="Tahoma" w:cs="Tahoma"/>
          <w:i/>
          <w:sz w:val="18"/>
          <w:szCs w:val="18"/>
        </w:rPr>
        <w:t xml:space="preserve">Št. </w:t>
      </w:r>
      <w:r w:rsidR="00983EA0">
        <w:rPr>
          <w:rFonts w:ascii="Tahoma" w:hAnsi="Tahoma" w:cs="Tahoma"/>
          <w:i/>
          <w:sz w:val="18"/>
          <w:szCs w:val="18"/>
        </w:rPr>
        <w:t xml:space="preserve">pogodbe </w:t>
      </w:r>
      <w:r w:rsidRPr="001D35CF">
        <w:rPr>
          <w:rFonts w:ascii="Tahoma" w:hAnsi="Tahoma" w:cs="Tahoma"/>
          <w:i/>
          <w:sz w:val="18"/>
          <w:szCs w:val="18"/>
        </w:rPr>
        <w:t>izvajalca</w:t>
      </w:r>
      <w:r w:rsidR="004A4BBB" w:rsidRPr="001D35CF">
        <w:rPr>
          <w:rFonts w:ascii="Tahoma" w:hAnsi="Tahoma" w:cs="Tahoma"/>
          <w:i/>
          <w:sz w:val="18"/>
          <w:szCs w:val="18"/>
        </w:rPr>
        <w:t>:   _________</w:t>
      </w:r>
    </w:p>
    <w:p w14:paraId="361F1C54" w14:textId="77777777" w:rsidR="00AE416A" w:rsidRPr="001D35CF" w:rsidRDefault="00AE416A" w:rsidP="0049399C">
      <w:pPr>
        <w:keepNext/>
        <w:keepLines/>
        <w:rPr>
          <w:rFonts w:ascii="Tahoma" w:hAnsi="Tahoma" w:cs="Tahoma"/>
          <w:sz w:val="22"/>
          <w:szCs w:val="22"/>
        </w:rPr>
      </w:pPr>
    </w:p>
    <w:p w14:paraId="628E9037" w14:textId="77777777" w:rsidR="00AE416A" w:rsidRDefault="00164648" w:rsidP="0049399C">
      <w:pPr>
        <w:keepNext/>
        <w:keepLines/>
        <w:jc w:val="center"/>
        <w:rPr>
          <w:rFonts w:ascii="Tahoma" w:hAnsi="Tahoma" w:cs="Tahoma"/>
          <w:b/>
          <w:sz w:val="23"/>
          <w:szCs w:val="23"/>
        </w:rPr>
      </w:pPr>
      <w:r w:rsidRPr="001D35CF">
        <w:rPr>
          <w:rFonts w:ascii="Tahoma" w:hAnsi="Tahoma" w:cs="Tahoma"/>
          <w:b/>
          <w:sz w:val="23"/>
          <w:szCs w:val="23"/>
        </w:rPr>
        <w:t>POGODBA</w:t>
      </w:r>
      <w:r w:rsidR="00AE416A" w:rsidRPr="001D35CF">
        <w:rPr>
          <w:rFonts w:ascii="Tahoma" w:hAnsi="Tahoma" w:cs="Tahoma"/>
          <w:b/>
          <w:sz w:val="23"/>
          <w:szCs w:val="23"/>
        </w:rPr>
        <w:t xml:space="preserve"> </w:t>
      </w:r>
    </w:p>
    <w:p w14:paraId="4C48BFCF" w14:textId="77777777" w:rsidR="006F1E8B" w:rsidRPr="001D35CF" w:rsidRDefault="006F1E8B" w:rsidP="0049399C">
      <w:pPr>
        <w:keepNext/>
        <w:keepLines/>
        <w:jc w:val="center"/>
        <w:rPr>
          <w:rFonts w:ascii="Tahoma" w:hAnsi="Tahoma" w:cs="Tahoma"/>
          <w:b/>
          <w:sz w:val="23"/>
          <w:szCs w:val="23"/>
        </w:rPr>
      </w:pPr>
    </w:p>
    <w:p w14:paraId="27927D0A" w14:textId="1DF34A22" w:rsidR="00AE416A" w:rsidRPr="001D35CF" w:rsidRDefault="006F1E8B" w:rsidP="0049399C">
      <w:pPr>
        <w:keepNext/>
        <w:keepLines/>
        <w:jc w:val="center"/>
        <w:rPr>
          <w:rFonts w:ascii="Tahoma" w:hAnsi="Tahoma" w:cs="Tahoma"/>
          <w:b/>
        </w:rPr>
      </w:pPr>
      <w:r>
        <w:rPr>
          <w:rFonts w:ascii="Tahoma" w:hAnsi="Tahoma" w:cs="Tahoma"/>
          <w:b/>
        </w:rPr>
        <w:t>Izdelava idejne zasnove projekta - Vzpostavitev krožne plovne poti na Ljubljanici in Gruberjevem prekopu ob hkratni energetski izrabi Ljubljanice</w:t>
      </w:r>
    </w:p>
    <w:p w14:paraId="1537B54D" w14:textId="77777777" w:rsidR="008A57DE" w:rsidRPr="001D35CF" w:rsidRDefault="008A57DE" w:rsidP="0049399C">
      <w:pPr>
        <w:keepNext/>
        <w:keepLines/>
        <w:rPr>
          <w:rFonts w:ascii="Tahoma" w:hAnsi="Tahoma" w:cs="Tahoma"/>
        </w:rPr>
      </w:pPr>
    </w:p>
    <w:p w14:paraId="39D3A088" w14:textId="6AFDB5F3" w:rsidR="003E45C0" w:rsidRPr="001D35CF" w:rsidRDefault="00C51D64" w:rsidP="0049399C">
      <w:pPr>
        <w:keepNext/>
        <w:keepLines/>
        <w:rPr>
          <w:rFonts w:ascii="Tahoma" w:hAnsi="Tahoma" w:cs="Tahoma"/>
        </w:rPr>
      </w:pPr>
      <w:r w:rsidRPr="001D35CF">
        <w:rPr>
          <w:rFonts w:ascii="Tahoma" w:hAnsi="Tahoma" w:cs="Tahoma"/>
        </w:rPr>
        <w:t xml:space="preserve">ki </w:t>
      </w:r>
      <w:r w:rsidR="00983EA0">
        <w:rPr>
          <w:rFonts w:ascii="Tahoma" w:hAnsi="Tahoma" w:cs="Tahoma"/>
        </w:rPr>
        <w:t>jo</w:t>
      </w:r>
      <w:r w:rsidR="003E45C0" w:rsidRPr="001D35CF">
        <w:rPr>
          <w:rFonts w:ascii="Tahoma" w:hAnsi="Tahoma" w:cs="Tahoma"/>
        </w:rPr>
        <w:t xml:space="preserve"> skleneta</w:t>
      </w:r>
    </w:p>
    <w:p w14:paraId="06C24838" w14:textId="77777777" w:rsidR="003E45C0" w:rsidRPr="001D35CF" w:rsidRDefault="003E45C0" w:rsidP="0049399C">
      <w:pPr>
        <w:keepNext/>
        <w:keepLines/>
        <w:tabs>
          <w:tab w:val="left" w:pos="1702"/>
        </w:tabs>
        <w:ind w:left="1701" w:hanging="1701"/>
        <w:rPr>
          <w:rFonts w:ascii="Tahoma" w:hAnsi="Tahoma" w:cs="Tahoma"/>
        </w:rPr>
      </w:pPr>
    </w:p>
    <w:p w14:paraId="1967AD58" w14:textId="017F6884" w:rsidR="0049399C" w:rsidRDefault="007E5F84" w:rsidP="00637F35">
      <w:pPr>
        <w:keepNext/>
        <w:keepLines/>
        <w:ind w:left="1650" w:hanging="1650"/>
        <w:jc w:val="both"/>
        <w:rPr>
          <w:rFonts w:ascii="Tahoma" w:hAnsi="Tahoma" w:cs="Tahoma"/>
          <w:snapToGrid w:val="0"/>
        </w:rPr>
      </w:pPr>
      <w:r w:rsidRPr="001D35CF">
        <w:rPr>
          <w:rFonts w:ascii="Tahoma" w:hAnsi="Tahoma" w:cs="Tahoma"/>
          <w:b/>
        </w:rPr>
        <w:t>Naročnik:</w:t>
      </w:r>
      <w:r w:rsidRPr="001D35CF">
        <w:rPr>
          <w:rFonts w:ascii="Tahoma" w:hAnsi="Tahoma" w:cs="Tahoma"/>
        </w:rPr>
        <w:tab/>
      </w:r>
      <w:r w:rsidR="0049399C" w:rsidRPr="001D35CF">
        <w:rPr>
          <w:rFonts w:ascii="Tahoma" w:hAnsi="Tahoma" w:cs="Tahoma"/>
          <w:b/>
          <w:snapToGrid w:val="0"/>
        </w:rPr>
        <w:t xml:space="preserve">JAVNO PODJETJE </w:t>
      </w:r>
      <w:r w:rsidR="0049399C">
        <w:rPr>
          <w:rFonts w:ascii="Tahoma" w:hAnsi="Tahoma" w:cs="Tahoma"/>
          <w:b/>
          <w:snapToGrid w:val="0"/>
        </w:rPr>
        <w:t>LJUBLJANSKI POTNIŠKI PROMET</w:t>
      </w:r>
      <w:r w:rsidR="0049399C" w:rsidRPr="001D35CF">
        <w:rPr>
          <w:rFonts w:ascii="Tahoma" w:hAnsi="Tahoma" w:cs="Tahoma"/>
          <w:b/>
          <w:snapToGrid w:val="0"/>
        </w:rPr>
        <w:t xml:space="preserve"> d.o.o.</w:t>
      </w:r>
      <w:r w:rsidR="0049399C" w:rsidRPr="001D35CF">
        <w:rPr>
          <w:rFonts w:ascii="Tahoma" w:hAnsi="Tahoma" w:cs="Tahoma"/>
          <w:snapToGrid w:val="0"/>
        </w:rPr>
        <w:t xml:space="preserve">, </w:t>
      </w:r>
      <w:r w:rsidR="0049399C">
        <w:rPr>
          <w:rFonts w:ascii="Tahoma" w:hAnsi="Tahoma" w:cs="Tahoma"/>
          <w:snapToGrid w:val="0"/>
        </w:rPr>
        <w:t>Celovška cesta 160</w:t>
      </w:r>
      <w:r w:rsidR="0049399C" w:rsidRPr="001D35CF">
        <w:rPr>
          <w:rFonts w:ascii="Tahoma" w:hAnsi="Tahoma" w:cs="Tahoma"/>
          <w:snapToGrid w:val="0"/>
        </w:rPr>
        <w:t xml:space="preserve">, 1000 Ljubljana, ki ga zastopa direktor </w:t>
      </w:r>
      <w:r w:rsidR="0049399C">
        <w:rPr>
          <w:rFonts w:ascii="Tahoma" w:hAnsi="Tahoma" w:cs="Tahoma"/>
          <w:snapToGrid w:val="0"/>
        </w:rPr>
        <w:t>dr. Rok Vihar</w:t>
      </w:r>
    </w:p>
    <w:p w14:paraId="03D1C8E7" w14:textId="77777777" w:rsidR="007757CA" w:rsidRPr="001D35CF" w:rsidRDefault="007757CA" w:rsidP="00637F35">
      <w:pPr>
        <w:keepNext/>
        <w:keepLines/>
        <w:ind w:left="1650" w:hanging="1650"/>
        <w:jc w:val="both"/>
        <w:rPr>
          <w:rFonts w:ascii="Tahoma" w:hAnsi="Tahoma" w:cs="Tahoma"/>
        </w:rPr>
      </w:pPr>
    </w:p>
    <w:p w14:paraId="3971CD01" w14:textId="17690D2A" w:rsidR="0049399C" w:rsidRPr="001D35CF" w:rsidRDefault="0049399C" w:rsidP="0049399C">
      <w:pPr>
        <w:keepNext/>
        <w:keepLines/>
        <w:ind w:left="2410" w:hanging="760"/>
        <w:jc w:val="both"/>
        <w:rPr>
          <w:rFonts w:ascii="Tahoma" w:hAnsi="Tahoma" w:cs="Tahoma"/>
        </w:rPr>
      </w:pPr>
      <w:r w:rsidRPr="001D35CF">
        <w:rPr>
          <w:rFonts w:ascii="Tahoma" w:hAnsi="Tahoma" w:cs="Tahoma"/>
        </w:rPr>
        <w:t>identifikacijska številka za DDV: S</w:t>
      </w:r>
      <w:r w:rsidR="00637F35">
        <w:rPr>
          <w:rFonts w:ascii="Tahoma" w:hAnsi="Tahoma" w:cs="Tahoma"/>
        </w:rPr>
        <w:t xml:space="preserve">I </w:t>
      </w:r>
      <w:r w:rsidR="00637F35" w:rsidRPr="00637F35">
        <w:rPr>
          <w:rFonts w:ascii="Tahoma" w:hAnsi="Tahoma" w:cs="Tahoma"/>
        </w:rPr>
        <w:t>66742790</w:t>
      </w:r>
    </w:p>
    <w:p w14:paraId="5DD27681" w14:textId="4C80273E" w:rsidR="0049399C" w:rsidRPr="001D35CF" w:rsidRDefault="0049399C" w:rsidP="0049399C">
      <w:pPr>
        <w:keepNext/>
        <w:keepLines/>
        <w:ind w:left="2410" w:hanging="760"/>
        <w:jc w:val="both"/>
        <w:rPr>
          <w:rFonts w:ascii="Tahoma" w:hAnsi="Tahoma" w:cs="Tahoma"/>
        </w:rPr>
      </w:pPr>
      <w:r w:rsidRPr="001D35CF">
        <w:rPr>
          <w:rFonts w:ascii="Tahoma" w:hAnsi="Tahoma" w:cs="Tahoma"/>
        </w:rPr>
        <w:t xml:space="preserve">matična številka: </w:t>
      </w:r>
      <w:r w:rsidR="0061561F" w:rsidRPr="0061561F">
        <w:rPr>
          <w:rFonts w:ascii="Tahoma" w:hAnsi="Tahoma" w:cs="Tahoma"/>
        </w:rPr>
        <w:t>5222966000</w:t>
      </w:r>
    </w:p>
    <w:p w14:paraId="7BAABD0E" w14:textId="77777777" w:rsidR="0049399C" w:rsidRPr="001D35CF" w:rsidRDefault="0049399C" w:rsidP="0049399C">
      <w:pPr>
        <w:keepNext/>
        <w:keepLines/>
        <w:ind w:left="2410" w:hanging="760"/>
        <w:jc w:val="both"/>
        <w:rPr>
          <w:rFonts w:ascii="Tahoma" w:hAnsi="Tahoma" w:cs="Tahoma"/>
          <w:sz w:val="10"/>
        </w:rPr>
      </w:pPr>
    </w:p>
    <w:p w14:paraId="08A85019" w14:textId="6C7243F9" w:rsidR="007E5F84" w:rsidRPr="001D35CF" w:rsidRDefault="007E5F84" w:rsidP="0049399C">
      <w:pPr>
        <w:keepNext/>
        <w:keepLines/>
        <w:ind w:left="2410" w:hanging="760"/>
        <w:jc w:val="both"/>
        <w:rPr>
          <w:rFonts w:ascii="Tahoma" w:hAnsi="Tahoma" w:cs="Tahoma"/>
        </w:rPr>
      </w:pPr>
      <w:r w:rsidRPr="001D35CF">
        <w:rPr>
          <w:rFonts w:ascii="Tahoma" w:hAnsi="Tahoma" w:cs="Tahoma"/>
        </w:rPr>
        <w:t>(v nadaljevanju: naročnik)</w:t>
      </w:r>
    </w:p>
    <w:p w14:paraId="3C157A2B" w14:textId="77777777" w:rsidR="003E45C0" w:rsidRPr="001D35CF" w:rsidRDefault="003E45C0" w:rsidP="0049399C">
      <w:pPr>
        <w:keepNext/>
        <w:keepLines/>
        <w:tabs>
          <w:tab w:val="left" w:pos="1843"/>
        </w:tabs>
        <w:jc w:val="both"/>
        <w:rPr>
          <w:rFonts w:ascii="Tahoma" w:hAnsi="Tahoma" w:cs="Tahoma"/>
        </w:rPr>
      </w:pPr>
    </w:p>
    <w:p w14:paraId="1EFC881C" w14:textId="77777777" w:rsidR="003E45C0" w:rsidRPr="001D35CF" w:rsidRDefault="003E45C0" w:rsidP="0049399C">
      <w:pPr>
        <w:keepNext/>
        <w:keepLines/>
        <w:tabs>
          <w:tab w:val="left" w:pos="1702"/>
        </w:tabs>
        <w:rPr>
          <w:rFonts w:ascii="Tahoma" w:hAnsi="Tahoma" w:cs="Tahoma"/>
        </w:rPr>
      </w:pPr>
      <w:r w:rsidRPr="001D35CF">
        <w:rPr>
          <w:rFonts w:ascii="Tahoma" w:hAnsi="Tahoma" w:cs="Tahoma"/>
        </w:rPr>
        <w:t xml:space="preserve">ter </w:t>
      </w:r>
    </w:p>
    <w:p w14:paraId="58FE4E65" w14:textId="77777777" w:rsidR="003E45C0" w:rsidRPr="001D35CF" w:rsidRDefault="003E45C0" w:rsidP="0049399C">
      <w:pPr>
        <w:keepNext/>
        <w:keepLines/>
        <w:tabs>
          <w:tab w:val="left" w:pos="1702"/>
        </w:tabs>
        <w:rPr>
          <w:rFonts w:ascii="Tahoma" w:hAnsi="Tahoma" w:cs="Tahoma"/>
          <w:b/>
        </w:rPr>
      </w:pPr>
    </w:p>
    <w:p w14:paraId="2F1269AF" w14:textId="77777777" w:rsidR="007E5F84" w:rsidRDefault="007E5F84" w:rsidP="0049399C">
      <w:pPr>
        <w:keepNext/>
        <w:keepLines/>
        <w:ind w:left="1560" w:hanging="1560"/>
        <w:jc w:val="both"/>
        <w:rPr>
          <w:rFonts w:ascii="Tahoma" w:hAnsi="Tahoma" w:cs="Tahoma"/>
        </w:rPr>
      </w:pPr>
      <w:r w:rsidRPr="001D35CF">
        <w:rPr>
          <w:rFonts w:ascii="Tahoma" w:hAnsi="Tahoma" w:cs="Tahoma"/>
          <w:b/>
        </w:rPr>
        <w:t>Izvajalec:</w:t>
      </w:r>
      <w:r w:rsidRPr="001D35CF">
        <w:rPr>
          <w:rFonts w:ascii="Tahoma" w:hAnsi="Tahoma" w:cs="Tahoma"/>
          <w:b/>
        </w:rPr>
        <w:tab/>
      </w:r>
      <w:r w:rsidRPr="001D35CF">
        <w:rPr>
          <w:rFonts w:ascii="Tahoma" w:hAnsi="Tahoma" w:cs="Tahoma"/>
        </w:rPr>
        <w:t xml:space="preserve">_______________________________________________________________________, ki ga zastopa: ______________________________ </w:t>
      </w:r>
    </w:p>
    <w:p w14:paraId="41B13136" w14:textId="77777777" w:rsidR="007757CA" w:rsidRPr="001D35CF" w:rsidRDefault="007757CA" w:rsidP="0049399C">
      <w:pPr>
        <w:keepNext/>
        <w:keepLines/>
        <w:ind w:left="1560" w:hanging="1560"/>
        <w:jc w:val="both"/>
        <w:rPr>
          <w:rFonts w:ascii="Tahoma" w:hAnsi="Tahoma" w:cs="Tahoma"/>
        </w:rPr>
      </w:pPr>
    </w:p>
    <w:p w14:paraId="706D351D" w14:textId="77777777" w:rsidR="007E5F84" w:rsidRPr="001D35CF" w:rsidRDefault="007E5F84" w:rsidP="0049399C">
      <w:pPr>
        <w:keepNext/>
        <w:keepLines/>
        <w:tabs>
          <w:tab w:val="left" w:pos="5104"/>
        </w:tabs>
        <w:ind w:left="1560" w:hanging="1701"/>
        <w:jc w:val="both"/>
        <w:rPr>
          <w:rFonts w:ascii="Tahoma" w:hAnsi="Tahoma" w:cs="Tahoma"/>
        </w:rPr>
      </w:pPr>
      <w:r w:rsidRPr="001D35CF">
        <w:rPr>
          <w:rFonts w:ascii="Tahoma" w:hAnsi="Tahoma" w:cs="Tahoma"/>
        </w:rPr>
        <w:tab/>
        <w:t>številka transakcijskega računa: ___________________________ pri</w:t>
      </w:r>
    </w:p>
    <w:p w14:paraId="289B91DF" w14:textId="77777777" w:rsidR="007E5F84" w:rsidRPr="001D35CF" w:rsidRDefault="007E5F84" w:rsidP="0049399C">
      <w:pPr>
        <w:keepNext/>
        <w:keepLines/>
        <w:ind w:left="1560"/>
        <w:jc w:val="both"/>
        <w:rPr>
          <w:rFonts w:ascii="Tahoma" w:hAnsi="Tahoma" w:cs="Tahoma"/>
        </w:rPr>
      </w:pPr>
      <w:r w:rsidRPr="001D35CF">
        <w:rPr>
          <w:rFonts w:ascii="Tahoma" w:hAnsi="Tahoma" w:cs="Tahoma"/>
        </w:rPr>
        <w:t>identifikacijska številka za DDV: _________________________</w:t>
      </w:r>
    </w:p>
    <w:p w14:paraId="7337E70F" w14:textId="77777777" w:rsidR="007E5F84" w:rsidRPr="001D35CF" w:rsidRDefault="007E5F84" w:rsidP="0049399C">
      <w:pPr>
        <w:keepNext/>
        <w:keepLines/>
        <w:ind w:left="1560"/>
        <w:jc w:val="both"/>
        <w:rPr>
          <w:rFonts w:ascii="Tahoma" w:hAnsi="Tahoma" w:cs="Tahoma"/>
        </w:rPr>
      </w:pPr>
      <w:r w:rsidRPr="001D35CF">
        <w:rPr>
          <w:rFonts w:ascii="Tahoma" w:hAnsi="Tahoma" w:cs="Tahoma"/>
        </w:rPr>
        <w:t>matična številka: ______________________</w:t>
      </w:r>
    </w:p>
    <w:p w14:paraId="42A81C7E" w14:textId="77777777" w:rsidR="007E5F84" w:rsidRPr="001D35CF" w:rsidRDefault="007E5F84" w:rsidP="0049399C">
      <w:pPr>
        <w:keepNext/>
        <w:keepLines/>
        <w:rPr>
          <w:sz w:val="10"/>
        </w:rPr>
      </w:pPr>
    </w:p>
    <w:p w14:paraId="4659D2EF" w14:textId="77777777" w:rsidR="007E5F84" w:rsidRPr="001D35CF" w:rsidRDefault="007E5F84" w:rsidP="0049399C">
      <w:pPr>
        <w:keepNext/>
        <w:keepLines/>
        <w:ind w:left="852" w:firstLine="708"/>
        <w:rPr>
          <w:strike/>
        </w:rPr>
      </w:pPr>
      <w:r w:rsidRPr="001D35CF">
        <w:rPr>
          <w:rFonts w:ascii="Tahoma" w:hAnsi="Tahoma" w:cs="Tahoma"/>
        </w:rPr>
        <w:t>(v nadaljevanju: izvajalec)</w:t>
      </w:r>
    </w:p>
    <w:p w14:paraId="7EFDE766" w14:textId="77777777" w:rsidR="00AE416A" w:rsidRPr="001D35CF" w:rsidRDefault="00AE416A" w:rsidP="0049399C">
      <w:pPr>
        <w:keepNext/>
        <w:keepLines/>
        <w:rPr>
          <w:rFonts w:ascii="Tahoma" w:hAnsi="Tahoma" w:cs="Tahoma"/>
        </w:rPr>
      </w:pPr>
    </w:p>
    <w:p w14:paraId="6DA32651" w14:textId="77777777" w:rsidR="00AE416A" w:rsidRPr="001D35CF" w:rsidRDefault="00AE416A" w:rsidP="0049399C">
      <w:pPr>
        <w:keepNext/>
        <w:keepLines/>
        <w:rPr>
          <w:rFonts w:ascii="Tahoma" w:hAnsi="Tahoma" w:cs="Tahoma"/>
        </w:rPr>
      </w:pPr>
    </w:p>
    <w:p w14:paraId="5D794495" w14:textId="77777777" w:rsidR="00657916" w:rsidRPr="001D35CF" w:rsidRDefault="00657916" w:rsidP="0049399C">
      <w:pPr>
        <w:keepNext/>
        <w:keepLines/>
        <w:rPr>
          <w:rFonts w:ascii="Tahoma" w:hAnsi="Tahoma" w:cs="Tahoma"/>
        </w:rPr>
      </w:pPr>
    </w:p>
    <w:p w14:paraId="0BD4C83B" w14:textId="77777777" w:rsidR="009233D5" w:rsidRPr="001D35CF" w:rsidRDefault="009233D5" w:rsidP="0049399C">
      <w:pPr>
        <w:keepNext/>
        <w:keepLines/>
        <w:rPr>
          <w:rFonts w:ascii="Tahoma" w:hAnsi="Tahoma" w:cs="Tahoma"/>
        </w:rPr>
      </w:pPr>
    </w:p>
    <w:p w14:paraId="72ABCB09" w14:textId="77777777" w:rsidR="0042131E" w:rsidRPr="001D35CF" w:rsidRDefault="0042131E" w:rsidP="0049399C">
      <w:pPr>
        <w:keepNext/>
        <w:keepLines/>
        <w:rPr>
          <w:rFonts w:ascii="Tahoma" w:hAnsi="Tahoma" w:cs="Tahoma"/>
        </w:rPr>
      </w:pPr>
    </w:p>
    <w:p w14:paraId="6E505914" w14:textId="77777777" w:rsidR="00AE416A" w:rsidRPr="001D35CF" w:rsidRDefault="00AE416A" w:rsidP="0049399C">
      <w:pPr>
        <w:keepNext/>
        <w:keepLines/>
        <w:spacing w:line="276" w:lineRule="auto"/>
        <w:jc w:val="both"/>
        <w:rPr>
          <w:rFonts w:ascii="Tahoma" w:hAnsi="Tahoma" w:cs="Tahoma"/>
          <w:b/>
        </w:rPr>
      </w:pPr>
      <w:r w:rsidRPr="001D35CF">
        <w:rPr>
          <w:rFonts w:ascii="Tahoma" w:hAnsi="Tahoma" w:cs="Tahoma"/>
          <w:b/>
        </w:rPr>
        <w:t xml:space="preserve">Uvodne določbe </w:t>
      </w:r>
      <w:r w:rsidRPr="001D35CF">
        <w:rPr>
          <w:rFonts w:ascii="Tahoma" w:hAnsi="Tahoma" w:cs="Tahoma"/>
          <w:b/>
          <w:bCs/>
        </w:rPr>
        <w:t xml:space="preserve">in obdobje veljavnosti </w:t>
      </w:r>
      <w:r w:rsidR="00164648" w:rsidRPr="001D35CF">
        <w:rPr>
          <w:rFonts w:ascii="Tahoma" w:hAnsi="Tahoma" w:cs="Tahoma"/>
          <w:b/>
          <w:bCs/>
        </w:rPr>
        <w:t>pogodbe</w:t>
      </w:r>
    </w:p>
    <w:p w14:paraId="1B76403D" w14:textId="0602314F" w:rsidR="00AE416A" w:rsidRPr="00371FAB" w:rsidRDefault="00AE416A" w:rsidP="0049399C">
      <w:pPr>
        <w:keepNext/>
        <w:keepLines/>
        <w:jc w:val="both"/>
        <w:rPr>
          <w:rFonts w:ascii="Tahoma" w:hAnsi="Tahoma" w:cs="Tahoma"/>
          <w:bCs/>
        </w:rPr>
      </w:pPr>
    </w:p>
    <w:p w14:paraId="228B3443" w14:textId="214A7A9B" w:rsidR="00AE416A" w:rsidRPr="001D35CF" w:rsidRDefault="00AE416A" w:rsidP="0049399C">
      <w:pPr>
        <w:keepNext/>
        <w:keepLines/>
        <w:numPr>
          <w:ilvl w:val="0"/>
          <w:numId w:val="15"/>
        </w:numPr>
        <w:tabs>
          <w:tab w:val="num" w:pos="720"/>
        </w:tabs>
        <w:spacing w:line="276" w:lineRule="auto"/>
        <w:ind w:left="714" w:hanging="357"/>
        <w:jc w:val="center"/>
        <w:rPr>
          <w:rFonts w:ascii="Tahoma" w:hAnsi="Tahoma" w:cs="Tahoma"/>
          <w:bCs/>
        </w:rPr>
      </w:pPr>
      <w:r w:rsidRPr="001D35CF">
        <w:rPr>
          <w:rFonts w:ascii="Tahoma" w:hAnsi="Tahoma" w:cs="Tahoma"/>
          <w:bCs/>
        </w:rPr>
        <w:t>člen</w:t>
      </w:r>
    </w:p>
    <w:p w14:paraId="5160A87C" w14:textId="77777777" w:rsidR="00CC0605" w:rsidRPr="001D35CF" w:rsidRDefault="00CC0605" w:rsidP="0049399C">
      <w:pPr>
        <w:keepNext/>
        <w:keepLines/>
        <w:jc w:val="both"/>
        <w:rPr>
          <w:rFonts w:ascii="Tahoma" w:hAnsi="Tahoma" w:cs="Tahoma"/>
        </w:rPr>
      </w:pPr>
    </w:p>
    <w:p w14:paraId="042C7517" w14:textId="74EB916B" w:rsidR="00AE416A" w:rsidRPr="001D35CF" w:rsidRDefault="00164648" w:rsidP="0049399C">
      <w:pPr>
        <w:keepNext/>
        <w:keepLines/>
        <w:jc w:val="both"/>
        <w:rPr>
          <w:rFonts w:ascii="Tahoma" w:hAnsi="Tahoma" w:cs="Tahoma"/>
        </w:rPr>
      </w:pPr>
      <w:r w:rsidRPr="001D35CF">
        <w:rPr>
          <w:rFonts w:ascii="Tahoma" w:hAnsi="Tahoma" w:cs="Tahoma"/>
        </w:rPr>
        <w:t>Pogodbeni s</w:t>
      </w:r>
      <w:r w:rsidR="00AE416A" w:rsidRPr="001D35CF">
        <w:rPr>
          <w:rFonts w:ascii="Tahoma" w:hAnsi="Tahoma" w:cs="Tahoma"/>
        </w:rPr>
        <w:t xml:space="preserve">tranki </w:t>
      </w:r>
      <w:r w:rsidRPr="001D35CF">
        <w:rPr>
          <w:rFonts w:ascii="Tahoma" w:hAnsi="Tahoma" w:cs="Tahoma"/>
        </w:rPr>
        <w:t>uvodoma</w:t>
      </w:r>
      <w:r w:rsidR="00AE416A" w:rsidRPr="001D35CF">
        <w:rPr>
          <w:rFonts w:ascii="Tahoma" w:hAnsi="Tahoma" w:cs="Tahoma"/>
        </w:rPr>
        <w:t xml:space="preserve"> ugotavljata:</w:t>
      </w:r>
    </w:p>
    <w:p w14:paraId="3EF2B9C3" w14:textId="47151E73" w:rsidR="00983EA0" w:rsidRDefault="00AE416A" w:rsidP="00983EA0">
      <w:pPr>
        <w:pStyle w:val="Odstavekseznama"/>
        <w:keepNext/>
        <w:keepLines/>
        <w:numPr>
          <w:ilvl w:val="0"/>
          <w:numId w:val="65"/>
        </w:numPr>
        <w:ind w:left="426" w:hanging="284"/>
        <w:contextualSpacing/>
        <w:jc w:val="both"/>
        <w:rPr>
          <w:rFonts w:ascii="Tahoma" w:hAnsi="Tahoma" w:cs="Tahoma"/>
        </w:rPr>
      </w:pPr>
      <w:r w:rsidRPr="005D7D77">
        <w:rPr>
          <w:rFonts w:ascii="Tahoma" w:hAnsi="Tahoma" w:cs="Tahoma"/>
          <w:bCs/>
        </w:rPr>
        <w:t>da je JAVNI HOLDING Ljubljana, d.o.o., Verovškova ulica 70, 1000 Ljubljana na podlagi pooblastila naročnika</w:t>
      </w:r>
      <w:r w:rsidR="00983EA0">
        <w:rPr>
          <w:rFonts w:ascii="Tahoma" w:hAnsi="Tahoma" w:cs="Tahoma"/>
          <w:bCs/>
        </w:rPr>
        <w:t xml:space="preserve"> JAVNO PODJETJE ENERGETIKA LJUBLJANA d.o.o. (v nadaljevanju: Energetika Ljubljana d.o.o. ali naročnik) in naročnika JAVNO PODJETJE LJUBLJANSKI POTNIŠKI PROMET d.o.o. (v nadaljevanju: LPP d.o.o. ali naročnik) ter </w:t>
      </w:r>
      <w:r w:rsidRPr="005D7D77">
        <w:rPr>
          <w:rFonts w:ascii="Tahoma" w:hAnsi="Tahoma" w:cs="Tahoma"/>
          <w:bCs/>
        </w:rPr>
        <w:t xml:space="preserve">organizacijskega navodila JAVNEGA HOLDINGA Ljubljana, d.o.o. in povezanih javnih podjetij o izvajanju javnih naročil, izvedel postopek oddaje javnega naročila </w:t>
      </w:r>
      <w:r w:rsidRPr="00637F35">
        <w:rPr>
          <w:rFonts w:ascii="Tahoma" w:hAnsi="Tahoma" w:cs="Tahoma"/>
          <w:bCs/>
        </w:rPr>
        <w:t xml:space="preserve">št. </w:t>
      </w:r>
      <w:r w:rsidR="0067513B" w:rsidRPr="00637F35">
        <w:rPr>
          <w:rFonts w:ascii="Tahoma" w:hAnsi="Tahoma" w:cs="Tahoma"/>
          <w:bCs/>
        </w:rPr>
        <w:t>JHL-32/26</w:t>
      </w:r>
      <w:r w:rsidR="00A04B6A" w:rsidRPr="005D7D77">
        <w:rPr>
          <w:rFonts w:ascii="Tahoma" w:hAnsi="Tahoma" w:cs="Tahoma"/>
          <w:bCs/>
        </w:rPr>
        <w:t xml:space="preserve"> </w:t>
      </w:r>
      <w:r w:rsidR="005D7D77" w:rsidRPr="005D7D77">
        <w:rPr>
          <w:rFonts w:ascii="Tahoma" w:hAnsi="Tahoma" w:cs="Tahoma"/>
          <w:bCs/>
        </w:rPr>
        <w:t>Izdelava idejne zasnove projekta - Vzpostavitev krožne plovne poti na Ljubljanici in Gruberjevem prekopu ob hkratni energetski izrabi Ljubljanice</w:t>
      </w:r>
      <w:r w:rsidR="00983EA0">
        <w:rPr>
          <w:rFonts w:ascii="Tahoma" w:hAnsi="Tahoma" w:cs="Tahoma"/>
          <w:bCs/>
        </w:rPr>
        <w:t xml:space="preserve">, </w:t>
      </w:r>
      <w:r w:rsidR="00983EA0" w:rsidRPr="00502FC5">
        <w:rPr>
          <w:rFonts w:ascii="Tahoma" w:hAnsi="Tahoma" w:cs="Tahoma"/>
        </w:rPr>
        <w:t xml:space="preserve">po odprtem postopku, v skladu s 40. členom Zakona o javnem naročanju (Ur. l. RS, št. 91/15 s spremembami; v nadaljevanju: ZJN-3), objavljeno na Portalu javnih naročil dne </w:t>
      </w:r>
      <w:r w:rsidR="007757CA">
        <w:rPr>
          <w:rFonts w:ascii="Tahoma" w:hAnsi="Tahoma" w:cs="Tahoma"/>
        </w:rPr>
        <w:t>__________</w:t>
      </w:r>
      <w:r w:rsidR="00983EA0" w:rsidRPr="00502FC5">
        <w:rPr>
          <w:rFonts w:ascii="Tahoma" w:hAnsi="Tahoma" w:cs="Tahoma"/>
        </w:rPr>
        <w:t xml:space="preserve">, pod št. objave </w:t>
      </w:r>
      <w:r w:rsidR="007757CA">
        <w:rPr>
          <w:rFonts w:ascii="Tahoma" w:hAnsi="Tahoma" w:cs="Tahoma"/>
        </w:rPr>
        <w:t>____________</w:t>
      </w:r>
      <w:r w:rsidR="00983EA0" w:rsidRPr="00502FC5">
        <w:rPr>
          <w:rFonts w:ascii="Tahoma" w:hAnsi="Tahoma" w:cs="Tahoma"/>
        </w:rPr>
        <w:t xml:space="preserve"> in v Dopolnilu k Uradnemu listu Evropske unije dne </w:t>
      </w:r>
      <w:r w:rsidR="007757CA">
        <w:rPr>
          <w:rFonts w:ascii="Tahoma" w:hAnsi="Tahoma" w:cs="Tahoma"/>
        </w:rPr>
        <w:t>_________</w:t>
      </w:r>
      <w:r w:rsidR="00983EA0" w:rsidRPr="00502FC5">
        <w:rPr>
          <w:rFonts w:ascii="Tahoma" w:hAnsi="Tahoma" w:cs="Tahoma"/>
        </w:rPr>
        <w:t xml:space="preserve"> pod št. objave </w:t>
      </w:r>
      <w:r w:rsidR="007757CA">
        <w:rPr>
          <w:rFonts w:ascii="Tahoma" w:hAnsi="Tahoma" w:cs="Tahoma"/>
        </w:rPr>
        <w:t>________</w:t>
      </w:r>
      <w:r w:rsidR="00983EA0" w:rsidRPr="00502FC5">
        <w:rPr>
          <w:rFonts w:ascii="Tahoma" w:hAnsi="Tahoma" w:cs="Tahoma"/>
        </w:rPr>
        <w:t xml:space="preserve"> z namenom sklenitve </w:t>
      </w:r>
      <w:r w:rsidR="00983EA0">
        <w:rPr>
          <w:rFonts w:ascii="Tahoma" w:hAnsi="Tahoma" w:cs="Tahoma"/>
        </w:rPr>
        <w:t>pogodbe,</w:t>
      </w:r>
    </w:p>
    <w:p w14:paraId="1F9A8827" w14:textId="66D32AEA" w:rsidR="00983EA0" w:rsidRDefault="00983EA0" w:rsidP="007757CA">
      <w:pPr>
        <w:pStyle w:val="Odstavekseznama"/>
        <w:keepNext/>
        <w:keepLines/>
        <w:numPr>
          <w:ilvl w:val="0"/>
          <w:numId w:val="65"/>
        </w:numPr>
        <w:ind w:left="426" w:hanging="284"/>
        <w:contextualSpacing/>
        <w:jc w:val="both"/>
        <w:rPr>
          <w:rFonts w:ascii="Tahoma" w:hAnsi="Tahoma" w:cs="Tahoma"/>
          <w:bCs/>
        </w:rPr>
      </w:pPr>
      <w:r w:rsidRPr="00983EA0">
        <w:rPr>
          <w:rFonts w:ascii="Tahoma" w:hAnsi="Tahoma" w:cs="Tahoma"/>
          <w:bCs/>
        </w:rPr>
        <w:t xml:space="preserve">da je bilo za izdelavo idejne zasnove projekta izvedeno skupno javno </w:t>
      </w:r>
      <w:r w:rsidR="00F01389" w:rsidRPr="00983EA0">
        <w:rPr>
          <w:rFonts w:ascii="Tahoma" w:hAnsi="Tahoma" w:cs="Tahoma"/>
          <w:bCs/>
        </w:rPr>
        <w:t>naročil</w:t>
      </w:r>
      <w:r w:rsidR="00F01389">
        <w:rPr>
          <w:rFonts w:ascii="Tahoma" w:hAnsi="Tahoma" w:cs="Tahoma"/>
          <w:bCs/>
        </w:rPr>
        <w:t>o</w:t>
      </w:r>
      <w:r w:rsidR="00F01389" w:rsidRPr="00983EA0">
        <w:rPr>
          <w:rFonts w:ascii="Tahoma" w:hAnsi="Tahoma" w:cs="Tahoma"/>
          <w:bCs/>
        </w:rPr>
        <w:t xml:space="preserve"> </w:t>
      </w:r>
      <w:r w:rsidRPr="00983EA0">
        <w:rPr>
          <w:rFonts w:ascii="Tahoma" w:hAnsi="Tahoma" w:cs="Tahoma"/>
          <w:bCs/>
        </w:rPr>
        <w:t xml:space="preserve">za </w:t>
      </w:r>
      <w:r w:rsidR="0008450D">
        <w:rPr>
          <w:rFonts w:ascii="Tahoma" w:hAnsi="Tahoma" w:cs="Tahoma"/>
          <w:bCs/>
        </w:rPr>
        <w:t xml:space="preserve">dva naročnika in </w:t>
      </w:r>
      <w:r w:rsidR="007C2C7A" w:rsidRPr="00983EA0">
        <w:rPr>
          <w:rFonts w:ascii="Tahoma" w:hAnsi="Tahoma" w:cs="Tahoma"/>
          <w:bCs/>
        </w:rPr>
        <w:t>dv</w:t>
      </w:r>
      <w:r w:rsidR="007C2C7A">
        <w:rPr>
          <w:rFonts w:ascii="Tahoma" w:hAnsi="Tahoma" w:cs="Tahoma"/>
          <w:bCs/>
        </w:rPr>
        <w:t>e</w:t>
      </w:r>
      <w:r w:rsidR="007C2C7A" w:rsidRPr="00983EA0">
        <w:rPr>
          <w:rFonts w:ascii="Tahoma" w:hAnsi="Tahoma" w:cs="Tahoma"/>
          <w:bCs/>
        </w:rPr>
        <w:t xml:space="preserve"> </w:t>
      </w:r>
      <w:r w:rsidRPr="00983EA0">
        <w:rPr>
          <w:rFonts w:ascii="Tahoma" w:hAnsi="Tahoma" w:cs="Tahoma"/>
          <w:bCs/>
        </w:rPr>
        <w:t xml:space="preserve">funkcionalno </w:t>
      </w:r>
      <w:r w:rsidR="007C2C7A" w:rsidRPr="00983EA0">
        <w:rPr>
          <w:rFonts w:ascii="Tahoma" w:hAnsi="Tahoma" w:cs="Tahoma"/>
          <w:bCs/>
        </w:rPr>
        <w:t>povezan</w:t>
      </w:r>
      <w:r w:rsidR="007C2C7A">
        <w:rPr>
          <w:rFonts w:ascii="Tahoma" w:hAnsi="Tahoma" w:cs="Tahoma"/>
          <w:bCs/>
        </w:rPr>
        <w:t>i</w:t>
      </w:r>
      <w:r w:rsidR="007C2C7A" w:rsidRPr="00983EA0">
        <w:rPr>
          <w:rFonts w:ascii="Tahoma" w:hAnsi="Tahoma" w:cs="Tahoma"/>
          <w:bCs/>
        </w:rPr>
        <w:t xml:space="preserve"> </w:t>
      </w:r>
      <w:r w:rsidR="008F4EA2">
        <w:rPr>
          <w:rFonts w:ascii="Tahoma" w:hAnsi="Tahoma" w:cs="Tahoma"/>
          <w:bCs/>
        </w:rPr>
        <w:t>vsebini</w:t>
      </w:r>
      <w:r w:rsidRPr="00983EA0">
        <w:rPr>
          <w:rFonts w:ascii="Tahoma" w:hAnsi="Tahoma" w:cs="Tahoma"/>
          <w:bCs/>
        </w:rPr>
        <w:t xml:space="preserve">, </w:t>
      </w:r>
      <w:r w:rsidR="00C04198">
        <w:rPr>
          <w:rFonts w:ascii="Tahoma" w:hAnsi="Tahoma" w:cs="Tahoma"/>
          <w:bCs/>
        </w:rPr>
        <w:t>t</w:t>
      </w:r>
      <w:r w:rsidR="007757CA">
        <w:rPr>
          <w:rFonts w:ascii="Tahoma" w:hAnsi="Tahoma" w:cs="Tahoma"/>
          <w:bCs/>
        </w:rPr>
        <w:t xml:space="preserve">o </w:t>
      </w:r>
      <w:r w:rsidR="00C04198">
        <w:rPr>
          <w:rFonts w:ascii="Tahoma" w:hAnsi="Tahoma" w:cs="Tahoma"/>
          <w:bCs/>
        </w:rPr>
        <w:t>j</w:t>
      </w:r>
      <w:r w:rsidR="007757CA">
        <w:rPr>
          <w:rFonts w:ascii="Tahoma" w:hAnsi="Tahoma" w:cs="Tahoma"/>
          <w:bCs/>
        </w:rPr>
        <w:t>e</w:t>
      </w:r>
      <w:r w:rsidR="00C04198">
        <w:rPr>
          <w:rFonts w:ascii="Tahoma" w:hAnsi="Tahoma" w:cs="Tahoma"/>
          <w:bCs/>
        </w:rPr>
        <w:t xml:space="preserve"> </w:t>
      </w:r>
      <w:r w:rsidRPr="00983EA0">
        <w:rPr>
          <w:rFonts w:ascii="Tahoma" w:hAnsi="Tahoma" w:cs="Tahoma"/>
          <w:bCs/>
        </w:rPr>
        <w:t xml:space="preserve">plovba </w:t>
      </w:r>
      <w:r w:rsidR="00B016B9">
        <w:rPr>
          <w:rFonts w:ascii="Tahoma" w:hAnsi="Tahoma" w:cs="Tahoma"/>
          <w:bCs/>
        </w:rPr>
        <w:t xml:space="preserve">in </w:t>
      </w:r>
      <w:r w:rsidRPr="00983EA0">
        <w:rPr>
          <w:rFonts w:ascii="Tahoma" w:hAnsi="Tahoma" w:cs="Tahoma"/>
          <w:bCs/>
        </w:rPr>
        <w:t>objekti za plovbo</w:t>
      </w:r>
      <w:r w:rsidR="008F4EA2">
        <w:rPr>
          <w:rFonts w:ascii="Tahoma" w:hAnsi="Tahoma" w:cs="Tahoma"/>
          <w:bCs/>
        </w:rPr>
        <w:t>, ki je predmet te pogodbe</w:t>
      </w:r>
      <w:r w:rsidRPr="00983EA0">
        <w:rPr>
          <w:rFonts w:ascii="Tahoma" w:hAnsi="Tahoma" w:cs="Tahoma"/>
          <w:bCs/>
        </w:rPr>
        <w:t xml:space="preserve"> </w:t>
      </w:r>
      <w:r w:rsidR="00B016B9">
        <w:rPr>
          <w:rFonts w:ascii="Tahoma" w:hAnsi="Tahoma" w:cs="Tahoma"/>
          <w:bCs/>
        </w:rPr>
        <w:t>ter</w:t>
      </w:r>
      <w:r w:rsidRPr="00983EA0">
        <w:rPr>
          <w:rFonts w:ascii="Tahoma" w:hAnsi="Tahoma" w:cs="Tahoma"/>
          <w:bCs/>
        </w:rPr>
        <w:t xml:space="preserve"> energetska izraba,</w:t>
      </w:r>
      <w:r w:rsidR="008F4EA2">
        <w:rPr>
          <w:rFonts w:ascii="Tahoma" w:hAnsi="Tahoma" w:cs="Tahoma"/>
          <w:bCs/>
        </w:rPr>
        <w:t xml:space="preserve"> ki je predmet pogodbe z drugim naročnikom,</w:t>
      </w:r>
    </w:p>
    <w:p w14:paraId="7302F495" w14:textId="47276F7E" w:rsidR="00B016B9" w:rsidRDefault="00983EA0" w:rsidP="007757CA">
      <w:pPr>
        <w:pStyle w:val="Odstavekseznama"/>
        <w:keepNext/>
        <w:keepLines/>
        <w:numPr>
          <w:ilvl w:val="0"/>
          <w:numId w:val="65"/>
        </w:numPr>
        <w:ind w:left="426" w:hanging="284"/>
        <w:contextualSpacing/>
        <w:jc w:val="both"/>
        <w:rPr>
          <w:rFonts w:ascii="Tahoma" w:hAnsi="Tahoma" w:cs="Tahoma"/>
          <w:bCs/>
        </w:rPr>
      </w:pPr>
      <w:r w:rsidRPr="00983EA0">
        <w:rPr>
          <w:rFonts w:ascii="Tahoma" w:hAnsi="Tahoma" w:cs="Tahoma"/>
          <w:bCs/>
        </w:rPr>
        <w:lastRenderedPageBreak/>
        <w:t>da naročnika po skupnem javnem naročilu, zaradi različnih virov financiranja</w:t>
      </w:r>
      <w:r w:rsidR="007757CA">
        <w:rPr>
          <w:rFonts w:ascii="Tahoma" w:hAnsi="Tahoma" w:cs="Tahoma"/>
          <w:bCs/>
        </w:rPr>
        <w:t>,</w:t>
      </w:r>
      <w:r w:rsidRPr="00983EA0">
        <w:rPr>
          <w:rFonts w:ascii="Tahoma" w:hAnsi="Tahoma" w:cs="Tahoma"/>
          <w:bCs/>
        </w:rPr>
        <w:t xml:space="preserve"> sklepata ločeni pogodbi</w:t>
      </w:r>
      <w:r w:rsidR="00B016B9">
        <w:rPr>
          <w:rFonts w:ascii="Tahoma" w:hAnsi="Tahoma" w:cs="Tahoma"/>
          <w:bCs/>
        </w:rPr>
        <w:t>, in sicer</w:t>
      </w:r>
      <w:r w:rsidRPr="00983EA0">
        <w:rPr>
          <w:rFonts w:ascii="Tahoma" w:hAnsi="Tahoma" w:cs="Tahoma"/>
          <w:bCs/>
        </w:rPr>
        <w:t xml:space="preserve"> LPP, d.o.o. </w:t>
      </w:r>
      <w:r w:rsidR="00B016B9">
        <w:rPr>
          <w:rFonts w:ascii="Tahoma" w:hAnsi="Tahoma" w:cs="Tahoma"/>
          <w:bCs/>
        </w:rPr>
        <w:t xml:space="preserve">za izdelavo idejne zasnove projekta za </w:t>
      </w:r>
      <w:r w:rsidR="00F01389" w:rsidRPr="00983EA0">
        <w:rPr>
          <w:rFonts w:ascii="Tahoma" w:hAnsi="Tahoma" w:cs="Tahoma"/>
          <w:bCs/>
        </w:rPr>
        <w:t>plovb</w:t>
      </w:r>
      <w:r w:rsidR="00F01389">
        <w:rPr>
          <w:rFonts w:ascii="Tahoma" w:hAnsi="Tahoma" w:cs="Tahoma"/>
          <w:bCs/>
        </w:rPr>
        <w:t>o</w:t>
      </w:r>
      <w:r w:rsidR="00F01389" w:rsidRPr="00983EA0">
        <w:rPr>
          <w:rFonts w:ascii="Tahoma" w:hAnsi="Tahoma" w:cs="Tahoma"/>
          <w:bCs/>
        </w:rPr>
        <w:t xml:space="preserve"> </w:t>
      </w:r>
      <w:r w:rsidR="00B016B9">
        <w:rPr>
          <w:rFonts w:ascii="Tahoma" w:hAnsi="Tahoma" w:cs="Tahoma"/>
          <w:bCs/>
        </w:rPr>
        <w:t xml:space="preserve">in </w:t>
      </w:r>
      <w:r w:rsidR="00B016B9" w:rsidRPr="00983EA0">
        <w:rPr>
          <w:rFonts w:ascii="Tahoma" w:hAnsi="Tahoma" w:cs="Tahoma"/>
          <w:bCs/>
        </w:rPr>
        <w:t>z</w:t>
      </w:r>
      <w:r w:rsidR="00F01389">
        <w:rPr>
          <w:rFonts w:ascii="Tahoma" w:hAnsi="Tahoma" w:cs="Tahoma"/>
          <w:bCs/>
        </w:rPr>
        <w:t>a</w:t>
      </w:r>
      <w:r w:rsidR="00B016B9" w:rsidRPr="00983EA0">
        <w:rPr>
          <w:rFonts w:ascii="Tahoma" w:hAnsi="Tahoma" w:cs="Tahoma"/>
          <w:bCs/>
        </w:rPr>
        <w:t xml:space="preserve"> </w:t>
      </w:r>
      <w:r w:rsidR="00F01389" w:rsidRPr="00983EA0">
        <w:rPr>
          <w:rFonts w:ascii="Tahoma" w:hAnsi="Tahoma" w:cs="Tahoma"/>
          <w:bCs/>
        </w:rPr>
        <w:t>objekt</w:t>
      </w:r>
      <w:r w:rsidR="00F01389">
        <w:rPr>
          <w:rFonts w:ascii="Tahoma" w:hAnsi="Tahoma" w:cs="Tahoma"/>
          <w:bCs/>
        </w:rPr>
        <w:t>e</w:t>
      </w:r>
      <w:r w:rsidR="00F01389" w:rsidRPr="00983EA0">
        <w:rPr>
          <w:rFonts w:ascii="Tahoma" w:hAnsi="Tahoma" w:cs="Tahoma"/>
          <w:bCs/>
        </w:rPr>
        <w:t xml:space="preserve"> </w:t>
      </w:r>
      <w:r w:rsidR="00B016B9" w:rsidRPr="00983EA0">
        <w:rPr>
          <w:rFonts w:ascii="Tahoma" w:hAnsi="Tahoma" w:cs="Tahoma"/>
          <w:bCs/>
        </w:rPr>
        <w:t>za plovbo</w:t>
      </w:r>
      <w:r w:rsidR="00B016B9">
        <w:rPr>
          <w:rFonts w:ascii="Tahoma" w:hAnsi="Tahoma" w:cs="Tahoma"/>
          <w:bCs/>
        </w:rPr>
        <w:t xml:space="preserve"> te</w:t>
      </w:r>
      <w:r w:rsidR="00E54BA7">
        <w:rPr>
          <w:rFonts w:ascii="Tahoma" w:hAnsi="Tahoma" w:cs="Tahoma"/>
          <w:bCs/>
        </w:rPr>
        <w:t xml:space="preserve">r </w:t>
      </w:r>
      <w:r w:rsidRPr="00983EA0">
        <w:rPr>
          <w:rFonts w:ascii="Tahoma" w:hAnsi="Tahoma" w:cs="Tahoma"/>
          <w:bCs/>
        </w:rPr>
        <w:t xml:space="preserve">Energetika Ljubljana, d.o.o. </w:t>
      </w:r>
      <w:r w:rsidR="00B016B9">
        <w:rPr>
          <w:rFonts w:ascii="Tahoma" w:hAnsi="Tahoma" w:cs="Tahoma"/>
          <w:bCs/>
        </w:rPr>
        <w:t xml:space="preserve">za izdelavo idejne zasnove projekta za </w:t>
      </w:r>
      <w:r w:rsidR="00B016B9" w:rsidRPr="00983EA0">
        <w:rPr>
          <w:rFonts w:ascii="Tahoma" w:hAnsi="Tahoma" w:cs="Tahoma"/>
          <w:bCs/>
        </w:rPr>
        <w:t>energetsk</w:t>
      </w:r>
      <w:r w:rsidR="00B016B9">
        <w:rPr>
          <w:rFonts w:ascii="Tahoma" w:hAnsi="Tahoma" w:cs="Tahoma"/>
          <w:bCs/>
        </w:rPr>
        <w:t>o</w:t>
      </w:r>
      <w:r w:rsidR="00B016B9" w:rsidRPr="00983EA0">
        <w:rPr>
          <w:rFonts w:ascii="Tahoma" w:hAnsi="Tahoma" w:cs="Tahoma"/>
          <w:bCs/>
        </w:rPr>
        <w:t xml:space="preserve"> izrab</w:t>
      </w:r>
      <w:r w:rsidR="00B016B9">
        <w:rPr>
          <w:rFonts w:ascii="Tahoma" w:hAnsi="Tahoma" w:cs="Tahoma"/>
          <w:bCs/>
        </w:rPr>
        <w:t>o</w:t>
      </w:r>
      <w:r w:rsidRPr="00983EA0">
        <w:rPr>
          <w:rFonts w:ascii="Tahoma" w:hAnsi="Tahoma" w:cs="Tahoma"/>
          <w:bCs/>
        </w:rPr>
        <w:t xml:space="preserve">, </w:t>
      </w:r>
      <w:r w:rsidR="00F059BD">
        <w:rPr>
          <w:rFonts w:ascii="Tahoma" w:hAnsi="Tahoma" w:cs="Tahoma"/>
          <w:bCs/>
        </w:rPr>
        <w:t>vendarle pa sta pogodbi vsebinsko povezani</w:t>
      </w:r>
      <w:r w:rsidR="00212D20">
        <w:rPr>
          <w:rFonts w:ascii="Tahoma" w:hAnsi="Tahoma" w:cs="Tahoma"/>
          <w:bCs/>
        </w:rPr>
        <w:t xml:space="preserve"> ter odvisni</w:t>
      </w:r>
      <w:r w:rsidR="00F059BD">
        <w:rPr>
          <w:rFonts w:ascii="Tahoma" w:hAnsi="Tahoma" w:cs="Tahoma"/>
          <w:bCs/>
        </w:rPr>
        <w:t xml:space="preserve">, zato bo potrebno </w:t>
      </w:r>
      <w:r w:rsidR="00212D20">
        <w:rPr>
          <w:rFonts w:ascii="Tahoma" w:hAnsi="Tahoma" w:cs="Tahoma"/>
          <w:bCs/>
        </w:rPr>
        <w:t>izvedbo ter prevzem storitev rokovno in vsebinsko</w:t>
      </w:r>
      <w:r w:rsidR="00F059BD">
        <w:rPr>
          <w:rFonts w:ascii="Tahoma" w:hAnsi="Tahoma" w:cs="Tahoma"/>
          <w:bCs/>
        </w:rPr>
        <w:t xml:space="preserve"> usklajevati</w:t>
      </w:r>
      <w:r w:rsidR="00212D20">
        <w:rPr>
          <w:rFonts w:ascii="Tahoma" w:hAnsi="Tahoma" w:cs="Tahoma"/>
          <w:bCs/>
        </w:rPr>
        <w:t>,</w:t>
      </w:r>
    </w:p>
    <w:p w14:paraId="37E16D7C" w14:textId="77777777" w:rsidR="00B016B9" w:rsidRDefault="00983EA0" w:rsidP="007757CA">
      <w:pPr>
        <w:pStyle w:val="Odstavekseznama"/>
        <w:keepNext/>
        <w:keepLines/>
        <w:numPr>
          <w:ilvl w:val="0"/>
          <w:numId w:val="65"/>
        </w:numPr>
        <w:ind w:left="426" w:hanging="284"/>
        <w:contextualSpacing/>
        <w:jc w:val="both"/>
        <w:rPr>
          <w:rFonts w:ascii="Tahoma" w:hAnsi="Tahoma" w:cs="Tahoma"/>
          <w:bCs/>
        </w:rPr>
      </w:pPr>
      <w:r w:rsidRPr="007757CA">
        <w:rPr>
          <w:rFonts w:ascii="Tahoma" w:hAnsi="Tahoma" w:cs="Tahoma"/>
          <w:bCs/>
        </w:rPr>
        <w:t xml:space="preserve">da je naročnik izvajalca izbral na podlagi meril, pogojev in zahtev, opredeljenih v dokumentaciji v zvezi z oddajo javnega naročila št. </w:t>
      </w:r>
      <w:r w:rsidRPr="00B016B9">
        <w:rPr>
          <w:rFonts w:ascii="Tahoma" w:hAnsi="Tahoma" w:cs="Tahoma"/>
          <w:bCs/>
        </w:rPr>
        <w:t>JHL-32/26 Izdelava idejne zasnove projekta - Vzpostavitev krožne plovne poti na Ljubljanici in Gruberjevem prekopu ob hkratni energetski izrabi Ljubljanice</w:t>
      </w:r>
      <w:r w:rsidRPr="007757CA">
        <w:rPr>
          <w:rFonts w:ascii="Tahoma" w:hAnsi="Tahoma" w:cs="Tahoma"/>
          <w:bCs/>
        </w:rPr>
        <w:t xml:space="preserve"> (v nadaljevanju: razpisna dokumentacija),</w:t>
      </w:r>
    </w:p>
    <w:p w14:paraId="16FB63BC" w14:textId="27FAAACD" w:rsidR="00B016B9" w:rsidRDefault="00983EA0" w:rsidP="007757CA">
      <w:pPr>
        <w:pStyle w:val="Odstavekseznama"/>
        <w:keepNext/>
        <w:keepLines/>
        <w:numPr>
          <w:ilvl w:val="0"/>
          <w:numId w:val="65"/>
        </w:numPr>
        <w:ind w:left="426" w:hanging="284"/>
        <w:contextualSpacing/>
        <w:jc w:val="both"/>
        <w:rPr>
          <w:rFonts w:ascii="Tahoma" w:hAnsi="Tahoma" w:cs="Tahoma"/>
          <w:bCs/>
        </w:rPr>
      </w:pPr>
      <w:r w:rsidRPr="007757CA">
        <w:rPr>
          <w:rFonts w:ascii="Tahoma" w:hAnsi="Tahoma" w:cs="Tahoma"/>
          <w:bCs/>
        </w:rPr>
        <w:t xml:space="preserve">da </w:t>
      </w:r>
      <w:r w:rsidR="00F01389" w:rsidRPr="007757CA">
        <w:rPr>
          <w:rFonts w:ascii="Tahoma" w:hAnsi="Tahoma" w:cs="Tahoma"/>
          <w:bCs/>
        </w:rPr>
        <w:t xml:space="preserve">sta </w:t>
      </w:r>
      <w:r w:rsidRPr="007757CA">
        <w:rPr>
          <w:rFonts w:ascii="Tahoma" w:hAnsi="Tahoma" w:cs="Tahoma"/>
          <w:bCs/>
        </w:rPr>
        <w:t>ponudba izvajalca št. _____</w:t>
      </w:r>
      <w:r w:rsidR="007757CA">
        <w:rPr>
          <w:rFonts w:ascii="Tahoma" w:hAnsi="Tahoma" w:cs="Tahoma"/>
          <w:bCs/>
        </w:rPr>
        <w:t>___</w:t>
      </w:r>
      <w:r w:rsidRPr="007757CA">
        <w:rPr>
          <w:rFonts w:ascii="Tahoma" w:hAnsi="Tahoma" w:cs="Tahoma"/>
          <w:bCs/>
        </w:rPr>
        <w:t>__ z dne ____</w:t>
      </w:r>
      <w:r w:rsidR="007757CA">
        <w:rPr>
          <w:rFonts w:ascii="Tahoma" w:hAnsi="Tahoma" w:cs="Tahoma"/>
          <w:bCs/>
        </w:rPr>
        <w:t>__</w:t>
      </w:r>
      <w:r w:rsidRPr="007757CA">
        <w:rPr>
          <w:rFonts w:ascii="Tahoma" w:hAnsi="Tahoma" w:cs="Tahoma"/>
          <w:bCs/>
        </w:rPr>
        <w:t>___ z vsemi prilogami (v nadaljevanju: ponudba) in razpisna dokumentacija z vsemi prilogami</w:t>
      </w:r>
      <w:r w:rsidRPr="00B016B9">
        <w:rPr>
          <w:rFonts w:ascii="Tahoma" w:hAnsi="Tahoma" w:cs="Tahoma"/>
          <w:bCs/>
        </w:rPr>
        <w:t>,</w:t>
      </w:r>
      <w:r w:rsidRPr="007757CA">
        <w:rPr>
          <w:rFonts w:ascii="Tahoma" w:hAnsi="Tahoma" w:cs="Tahoma"/>
          <w:bCs/>
        </w:rPr>
        <w:t xml:space="preserve"> sestavni del pogodbe,</w:t>
      </w:r>
    </w:p>
    <w:p w14:paraId="1D367779" w14:textId="14F968B0" w:rsidR="000B0F3F" w:rsidRPr="00B016B9" w:rsidRDefault="000B0F3F" w:rsidP="007757CA">
      <w:pPr>
        <w:pStyle w:val="Odstavekseznama"/>
        <w:keepNext/>
        <w:keepLines/>
        <w:numPr>
          <w:ilvl w:val="0"/>
          <w:numId w:val="65"/>
        </w:numPr>
        <w:ind w:left="426" w:hanging="284"/>
        <w:contextualSpacing/>
        <w:jc w:val="both"/>
        <w:rPr>
          <w:rFonts w:ascii="Tahoma" w:hAnsi="Tahoma" w:cs="Tahoma"/>
          <w:bCs/>
        </w:rPr>
      </w:pPr>
      <w:r w:rsidRPr="00B016B9">
        <w:rPr>
          <w:rFonts w:ascii="Tahoma" w:hAnsi="Tahoma" w:cs="Tahoma"/>
          <w:bCs/>
        </w:rPr>
        <w:t>da</w:t>
      </w:r>
      <w:r w:rsidR="005D7D77" w:rsidRPr="00B016B9">
        <w:rPr>
          <w:rFonts w:ascii="Tahoma" w:hAnsi="Tahoma" w:cs="Tahoma"/>
          <w:bCs/>
        </w:rPr>
        <w:t xml:space="preserve"> se idejna zasnova</w:t>
      </w:r>
      <w:r w:rsidR="00B016B9">
        <w:rPr>
          <w:rFonts w:ascii="Tahoma" w:hAnsi="Tahoma" w:cs="Tahoma"/>
          <w:bCs/>
        </w:rPr>
        <w:t xml:space="preserve"> projekta</w:t>
      </w:r>
      <w:r w:rsidR="005D7D77" w:rsidRPr="00B016B9">
        <w:rPr>
          <w:rFonts w:ascii="Tahoma" w:hAnsi="Tahoma" w:cs="Tahoma"/>
          <w:bCs/>
        </w:rPr>
        <w:t xml:space="preserve"> izdeluje kot celota</w:t>
      </w:r>
      <w:r w:rsidR="00B016B9">
        <w:rPr>
          <w:rFonts w:ascii="Tahoma" w:hAnsi="Tahoma" w:cs="Tahoma"/>
          <w:bCs/>
        </w:rPr>
        <w:t>,</w:t>
      </w:r>
      <w:r w:rsidR="005D7D77" w:rsidRPr="00B016B9">
        <w:rPr>
          <w:rFonts w:ascii="Tahoma" w:hAnsi="Tahoma" w:cs="Tahoma"/>
          <w:bCs/>
        </w:rPr>
        <w:t xml:space="preserve"> zato</w:t>
      </w:r>
      <w:r w:rsidRPr="00B016B9">
        <w:rPr>
          <w:rFonts w:ascii="Tahoma" w:hAnsi="Tahoma" w:cs="Tahoma"/>
          <w:bCs/>
        </w:rPr>
        <w:t xml:space="preserve"> je posamezna faza </w:t>
      </w:r>
      <w:r w:rsidR="007C2C7A">
        <w:rPr>
          <w:rFonts w:ascii="Tahoma" w:hAnsi="Tahoma" w:cs="Tahoma"/>
          <w:bCs/>
        </w:rPr>
        <w:t xml:space="preserve">IZP uspešno </w:t>
      </w:r>
      <w:r w:rsidRPr="00B016B9">
        <w:rPr>
          <w:rFonts w:ascii="Tahoma" w:hAnsi="Tahoma" w:cs="Tahoma"/>
          <w:bCs/>
        </w:rPr>
        <w:t xml:space="preserve">zaključena, ko sta zaključeni </w:t>
      </w:r>
      <w:r w:rsidR="00E54BA7">
        <w:rPr>
          <w:rFonts w:ascii="Tahoma" w:hAnsi="Tahoma" w:cs="Tahoma"/>
          <w:bCs/>
        </w:rPr>
        <w:t xml:space="preserve">obe </w:t>
      </w:r>
      <w:r w:rsidRPr="00B016B9">
        <w:rPr>
          <w:rFonts w:ascii="Tahoma" w:hAnsi="Tahoma" w:cs="Tahoma"/>
          <w:bCs/>
        </w:rPr>
        <w:t>fazi</w:t>
      </w:r>
      <w:r w:rsidR="00E54BA7">
        <w:rPr>
          <w:rFonts w:ascii="Tahoma" w:hAnsi="Tahoma" w:cs="Tahoma"/>
          <w:bCs/>
        </w:rPr>
        <w:t xml:space="preserve"> skupaj</w:t>
      </w:r>
      <w:r w:rsidR="005D7D77" w:rsidRPr="00B016B9">
        <w:rPr>
          <w:rFonts w:ascii="Tahoma" w:hAnsi="Tahoma" w:cs="Tahoma"/>
          <w:bCs/>
        </w:rPr>
        <w:t>.</w:t>
      </w:r>
    </w:p>
    <w:p w14:paraId="416281D9" w14:textId="77777777" w:rsidR="009233D5" w:rsidRPr="005D7D77" w:rsidRDefault="009233D5" w:rsidP="0049399C">
      <w:pPr>
        <w:keepNext/>
        <w:keepLines/>
        <w:jc w:val="both"/>
        <w:rPr>
          <w:rFonts w:ascii="Tahoma" w:hAnsi="Tahoma" w:cs="Tahoma"/>
          <w:bCs/>
        </w:rPr>
      </w:pPr>
    </w:p>
    <w:p w14:paraId="79DE612A" w14:textId="60F9ADB4" w:rsidR="00854785" w:rsidRPr="001D35CF" w:rsidRDefault="00D33BF8" w:rsidP="0049399C">
      <w:pPr>
        <w:keepNext/>
        <w:keepLines/>
        <w:jc w:val="both"/>
        <w:rPr>
          <w:rFonts w:ascii="Tahoma" w:hAnsi="Tahoma" w:cs="Tahoma"/>
        </w:rPr>
      </w:pPr>
      <w:r w:rsidRPr="001D35CF">
        <w:rPr>
          <w:rFonts w:ascii="Tahoma" w:hAnsi="Tahoma" w:cs="Tahoma"/>
        </w:rPr>
        <w:t>Pogodba</w:t>
      </w:r>
      <w:r w:rsidR="00AE416A" w:rsidRPr="001D35CF">
        <w:rPr>
          <w:rFonts w:ascii="Tahoma" w:hAnsi="Tahoma" w:cs="Tahoma"/>
        </w:rPr>
        <w:t xml:space="preserve"> se sklepa </w:t>
      </w:r>
      <w:r w:rsidRPr="001D35CF">
        <w:rPr>
          <w:rFonts w:ascii="Tahoma" w:hAnsi="Tahoma" w:cs="Tahoma"/>
          <w:bCs/>
        </w:rPr>
        <w:t>do izpolnitve vseh obveznosti iz pogodbe</w:t>
      </w:r>
      <w:r w:rsidR="00AE416A" w:rsidRPr="001D35CF">
        <w:rPr>
          <w:rFonts w:ascii="Tahoma" w:hAnsi="Tahoma" w:cs="Tahoma"/>
        </w:rPr>
        <w:t>.</w:t>
      </w:r>
    </w:p>
    <w:p w14:paraId="6342822A" w14:textId="77777777" w:rsidR="0078366D" w:rsidRPr="00371FAB" w:rsidRDefault="0078366D" w:rsidP="0049399C">
      <w:pPr>
        <w:keepNext/>
        <w:keepLines/>
        <w:jc w:val="both"/>
        <w:rPr>
          <w:rFonts w:ascii="Tahoma" w:hAnsi="Tahoma" w:cs="Tahoma"/>
          <w:bCs/>
        </w:rPr>
      </w:pPr>
    </w:p>
    <w:p w14:paraId="0988737B" w14:textId="30505A48" w:rsidR="00AE416A" w:rsidRDefault="00AE416A" w:rsidP="0049399C">
      <w:pPr>
        <w:keepNext/>
        <w:keepLines/>
        <w:jc w:val="both"/>
        <w:rPr>
          <w:rFonts w:ascii="Tahoma" w:hAnsi="Tahoma" w:cs="Tahoma"/>
          <w:b/>
          <w:bCs/>
        </w:rPr>
      </w:pPr>
      <w:r w:rsidRPr="001D35CF">
        <w:rPr>
          <w:rFonts w:ascii="Tahoma" w:hAnsi="Tahoma" w:cs="Tahoma"/>
          <w:b/>
        </w:rPr>
        <w:t xml:space="preserve">Predmet </w:t>
      </w:r>
      <w:r w:rsidR="00D33BF8" w:rsidRPr="001D35CF">
        <w:rPr>
          <w:rFonts w:ascii="Tahoma" w:hAnsi="Tahoma" w:cs="Tahoma"/>
          <w:b/>
          <w:bCs/>
        </w:rPr>
        <w:t>pogodbe</w:t>
      </w:r>
    </w:p>
    <w:p w14:paraId="6207A6B4" w14:textId="77777777" w:rsidR="0070313D" w:rsidRPr="00371FAB" w:rsidRDefault="0070313D" w:rsidP="0049399C">
      <w:pPr>
        <w:keepNext/>
        <w:keepLines/>
        <w:jc w:val="both"/>
        <w:rPr>
          <w:rFonts w:ascii="Tahoma" w:hAnsi="Tahoma" w:cs="Tahoma"/>
        </w:rPr>
      </w:pPr>
    </w:p>
    <w:p w14:paraId="52C2F094" w14:textId="77777777" w:rsidR="00AE416A" w:rsidRPr="001D35CF" w:rsidRDefault="00AE416A" w:rsidP="0049399C">
      <w:pPr>
        <w:keepNext/>
        <w:keepLines/>
        <w:numPr>
          <w:ilvl w:val="0"/>
          <w:numId w:val="15"/>
        </w:numPr>
        <w:tabs>
          <w:tab w:val="num" w:pos="720"/>
        </w:tabs>
        <w:ind w:left="714" w:hanging="357"/>
        <w:jc w:val="center"/>
        <w:rPr>
          <w:rFonts w:ascii="Tahoma" w:hAnsi="Tahoma" w:cs="Tahoma"/>
        </w:rPr>
      </w:pPr>
      <w:r w:rsidRPr="001D35CF">
        <w:rPr>
          <w:rFonts w:ascii="Tahoma" w:hAnsi="Tahoma" w:cs="Tahoma"/>
        </w:rPr>
        <w:t>člen</w:t>
      </w:r>
    </w:p>
    <w:p w14:paraId="1B942EC4" w14:textId="77777777" w:rsidR="00AE416A" w:rsidRPr="001D35CF" w:rsidRDefault="00AE416A" w:rsidP="0049399C">
      <w:pPr>
        <w:keepNext/>
        <w:keepLines/>
        <w:jc w:val="both"/>
        <w:rPr>
          <w:rFonts w:ascii="Tahoma" w:hAnsi="Tahoma" w:cs="Tahoma"/>
        </w:rPr>
      </w:pPr>
    </w:p>
    <w:p w14:paraId="0503785E" w14:textId="4A5DBE34" w:rsidR="00F059BD" w:rsidRPr="001D35CF" w:rsidRDefault="009B7831" w:rsidP="0049399C">
      <w:pPr>
        <w:keepNext/>
        <w:keepLines/>
        <w:jc w:val="both"/>
        <w:rPr>
          <w:rFonts w:ascii="Tahoma" w:hAnsi="Tahoma" w:cs="Tahoma"/>
          <w:szCs w:val="22"/>
        </w:rPr>
      </w:pPr>
      <w:r>
        <w:rPr>
          <w:rFonts w:ascii="Tahoma" w:hAnsi="Tahoma" w:cs="Tahoma"/>
          <w:bCs/>
        </w:rPr>
        <w:t xml:space="preserve">Naročnik s pogodbo odda, izvajalec pa prevzema v izvedbo </w:t>
      </w:r>
      <w:r w:rsidRPr="001D35CF">
        <w:rPr>
          <w:rFonts w:ascii="Tahoma" w:hAnsi="Tahoma" w:cs="Tahoma"/>
        </w:rPr>
        <w:t>izdelav</w:t>
      </w:r>
      <w:r>
        <w:rPr>
          <w:rFonts w:ascii="Tahoma" w:hAnsi="Tahoma" w:cs="Tahoma"/>
        </w:rPr>
        <w:t>o</w:t>
      </w:r>
      <w:r w:rsidRPr="001D35CF">
        <w:rPr>
          <w:rFonts w:ascii="Tahoma" w:hAnsi="Tahoma" w:cs="Tahoma"/>
        </w:rPr>
        <w:t xml:space="preserve"> </w:t>
      </w:r>
      <w:r w:rsidRPr="002E29E8">
        <w:rPr>
          <w:rFonts w:ascii="Tahoma" w:hAnsi="Tahoma" w:cs="Tahoma"/>
          <w:szCs w:val="22"/>
        </w:rPr>
        <w:t>idejne zasnove projekta - Vzpostavitev krožne plovne poti na Ljubljanici in Gruberjevem prekopu ob hkratni energetski izrabi Ljubljanice</w:t>
      </w:r>
      <w:r>
        <w:rPr>
          <w:rFonts w:ascii="Tahoma" w:hAnsi="Tahoma" w:cs="Tahoma"/>
          <w:szCs w:val="22"/>
        </w:rPr>
        <w:t xml:space="preserve"> za</w:t>
      </w:r>
      <w:r w:rsidR="008F4EA2">
        <w:rPr>
          <w:rFonts w:ascii="Tahoma" w:hAnsi="Tahoma" w:cs="Tahoma"/>
          <w:szCs w:val="22"/>
        </w:rPr>
        <w:t xml:space="preserve"> vsebino</w:t>
      </w:r>
      <w:r>
        <w:rPr>
          <w:rFonts w:ascii="Tahoma" w:hAnsi="Tahoma" w:cs="Tahoma"/>
          <w:szCs w:val="22"/>
        </w:rPr>
        <w:t xml:space="preserve"> </w:t>
      </w:r>
      <w:r w:rsidRPr="00C56C13">
        <w:rPr>
          <w:rFonts w:ascii="Tahoma" w:hAnsi="Tahoma" w:cs="Tahoma"/>
          <w:i/>
          <w:iCs/>
          <w:szCs w:val="22"/>
        </w:rPr>
        <w:t>»</w:t>
      </w:r>
      <w:r w:rsidRPr="00C56C13">
        <w:rPr>
          <w:rFonts w:ascii="Tahoma" w:hAnsi="Tahoma" w:cs="Tahoma"/>
          <w:bCs/>
          <w:i/>
          <w:iCs/>
        </w:rPr>
        <w:t>plovba in objekti za plovbo«</w:t>
      </w:r>
      <w:r>
        <w:rPr>
          <w:rFonts w:ascii="Tahoma" w:hAnsi="Tahoma" w:cs="Tahoma"/>
          <w:bCs/>
        </w:rPr>
        <w:t>,</w:t>
      </w:r>
      <w:r w:rsidRPr="00A679F4">
        <w:rPr>
          <w:rFonts w:ascii="Tahoma" w:hAnsi="Tahoma" w:cs="Tahoma"/>
          <w:bCs/>
        </w:rPr>
        <w:t xml:space="preserve"> kot je to opredeljeno v razpisni dokumentaciji</w:t>
      </w:r>
      <w:r>
        <w:rPr>
          <w:rFonts w:ascii="Tahoma" w:hAnsi="Tahoma" w:cs="Tahoma"/>
          <w:bCs/>
        </w:rPr>
        <w:t xml:space="preserve">, </w:t>
      </w:r>
      <w:r w:rsidRPr="0067513B">
        <w:rPr>
          <w:rFonts w:ascii="Tahoma" w:hAnsi="Tahoma" w:cs="Tahoma"/>
        </w:rPr>
        <w:t>Projektn</w:t>
      </w:r>
      <w:r>
        <w:rPr>
          <w:rFonts w:ascii="Tahoma" w:hAnsi="Tahoma" w:cs="Tahoma"/>
        </w:rPr>
        <w:t>i</w:t>
      </w:r>
      <w:r w:rsidRPr="0067513B">
        <w:rPr>
          <w:rFonts w:ascii="Tahoma" w:hAnsi="Tahoma" w:cs="Tahoma"/>
        </w:rPr>
        <w:t xml:space="preserve"> nalog</w:t>
      </w:r>
      <w:r>
        <w:rPr>
          <w:rFonts w:ascii="Tahoma" w:hAnsi="Tahoma" w:cs="Tahoma"/>
        </w:rPr>
        <w:t>i</w:t>
      </w:r>
      <w:r w:rsidRPr="0067513B">
        <w:rPr>
          <w:rFonts w:ascii="Tahoma" w:hAnsi="Tahoma" w:cs="Tahoma"/>
        </w:rPr>
        <w:t xml:space="preserve"> za izdelavo strokovne podlage za potrebe izdelave </w:t>
      </w:r>
      <w:r>
        <w:rPr>
          <w:rFonts w:ascii="Tahoma" w:hAnsi="Tahoma" w:cs="Tahoma"/>
        </w:rPr>
        <w:t>idejne zasnove projekta</w:t>
      </w:r>
      <w:r w:rsidRPr="0067513B">
        <w:rPr>
          <w:rFonts w:ascii="Tahoma" w:hAnsi="Tahoma" w:cs="Tahoma"/>
        </w:rPr>
        <w:t xml:space="preserve"> plovnosti in energetske izrabe Ljubljanice</w:t>
      </w:r>
      <w:r>
        <w:rPr>
          <w:rFonts w:ascii="Tahoma" w:hAnsi="Tahoma" w:cs="Tahoma"/>
        </w:rPr>
        <w:t xml:space="preserve"> (v nadaljevanju: projektna naloga) </w:t>
      </w:r>
      <w:r>
        <w:rPr>
          <w:rFonts w:ascii="Tahoma" w:hAnsi="Tahoma" w:cs="Tahoma"/>
          <w:bCs/>
        </w:rPr>
        <w:t xml:space="preserve">ter v ponudbi izvajalca št. </w:t>
      </w:r>
      <w:r w:rsidR="00F01389">
        <w:rPr>
          <w:rFonts w:ascii="Tahoma" w:hAnsi="Tahoma" w:cs="Tahoma"/>
          <w:bCs/>
        </w:rPr>
        <w:t>_______</w:t>
      </w:r>
      <w:r w:rsidR="007757CA">
        <w:rPr>
          <w:rFonts w:ascii="Tahoma" w:hAnsi="Tahoma" w:cs="Tahoma"/>
          <w:bCs/>
        </w:rPr>
        <w:t>__</w:t>
      </w:r>
      <w:r w:rsidR="00F01389">
        <w:rPr>
          <w:rFonts w:ascii="Tahoma" w:hAnsi="Tahoma" w:cs="Tahoma"/>
          <w:bCs/>
        </w:rPr>
        <w:t xml:space="preserve">_ </w:t>
      </w:r>
      <w:r>
        <w:rPr>
          <w:rFonts w:ascii="Tahoma" w:hAnsi="Tahoma" w:cs="Tahoma"/>
          <w:bCs/>
        </w:rPr>
        <w:t xml:space="preserve">z dne </w:t>
      </w:r>
      <w:r w:rsidR="00F01389">
        <w:rPr>
          <w:rFonts w:ascii="Tahoma" w:hAnsi="Tahoma" w:cs="Tahoma"/>
          <w:bCs/>
        </w:rPr>
        <w:t>___</w:t>
      </w:r>
      <w:r w:rsidR="007757CA">
        <w:rPr>
          <w:rFonts w:ascii="Tahoma" w:hAnsi="Tahoma" w:cs="Tahoma"/>
          <w:bCs/>
        </w:rPr>
        <w:t>_</w:t>
      </w:r>
      <w:r w:rsidR="00F01389">
        <w:rPr>
          <w:rFonts w:ascii="Tahoma" w:hAnsi="Tahoma" w:cs="Tahoma"/>
          <w:bCs/>
        </w:rPr>
        <w:t xml:space="preserve">_____ </w:t>
      </w:r>
      <w:r>
        <w:rPr>
          <w:rFonts w:ascii="Tahoma" w:hAnsi="Tahoma" w:cs="Tahoma"/>
          <w:bCs/>
        </w:rPr>
        <w:t>(v nadaljevanju: ponudba),</w:t>
      </w:r>
      <w:r w:rsidRPr="00A679F4">
        <w:rPr>
          <w:rFonts w:ascii="Tahoma" w:hAnsi="Tahoma" w:cs="Tahoma"/>
          <w:bCs/>
        </w:rPr>
        <w:t xml:space="preserve"> in sicer vse po pravilih stroke, s skrbnostjo dobrega strokovnjaka ter v skladu s </w:t>
      </w:r>
      <w:r>
        <w:rPr>
          <w:rFonts w:ascii="Tahoma" w:hAnsi="Tahoma" w:cs="Tahoma"/>
          <w:bCs/>
        </w:rPr>
        <w:t>pogodbo</w:t>
      </w:r>
      <w:r w:rsidRPr="00A679F4">
        <w:rPr>
          <w:rFonts w:ascii="Tahoma" w:hAnsi="Tahoma" w:cs="Tahoma"/>
          <w:bCs/>
        </w:rPr>
        <w:t xml:space="preserve"> </w:t>
      </w:r>
      <w:r w:rsidR="00FC36E2" w:rsidRPr="001D35CF">
        <w:rPr>
          <w:rFonts w:ascii="Tahoma" w:hAnsi="Tahoma" w:cs="Tahoma"/>
        </w:rPr>
        <w:t xml:space="preserve">(v nadaljevanju tudi: </w:t>
      </w:r>
      <w:r w:rsidR="00DA013A" w:rsidRPr="001D35CF">
        <w:rPr>
          <w:rFonts w:ascii="Tahoma" w:hAnsi="Tahoma" w:cs="Tahoma"/>
        </w:rPr>
        <w:t xml:space="preserve">(pogodbena) </w:t>
      </w:r>
      <w:r w:rsidR="006C36B5" w:rsidRPr="001D35CF">
        <w:rPr>
          <w:rFonts w:ascii="Tahoma" w:hAnsi="Tahoma" w:cs="Tahoma"/>
        </w:rPr>
        <w:t>del</w:t>
      </w:r>
      <w:r w:rsidR="00DA013A" w:rsidRPr="001D35CF">
        <w:rPr>
          <w:rFonts w:ascii="Tahoma" w:hAnsi="Tahoma" w:cs="Tahoma"/>
        </w:rPr>
        <w:t>a</w:t>
      </w:r>
      <w:r w:rsidR="006C36B5" w:rsidRPr="001D35CF">
        <w:rPr>
          <w:rFonts w:ascii="Tahoma" w:hAnsi="Tahoma" w:cs="Tahoma"/>
        </w:rPr>
        <w:t xml:space="preserve"> in/ali </w:t>
      </w:r>
      <w:r w:rsidR="00FC36E2" w:rsidRPr="001D35CF">
        <w:rPr>
          <w:rFonts w:ascii="Tahoma" w:hAnsi="Tahoma" w:cs="Tahoma"/>
        </w:rPr>
        <w:t>storit</w:t>
      </w:r>
      <w:r w:rsidR="00F015F3" w:rsidRPr="001D35CF">
        <w:rPr>
          <w:rFonts w:ascii="Tahoma" w:hAnsi="Tahoma" w:cs="Tahoma"/>
        </w:rPr>
        <w:t xml:space="preserve">ev/ve in/ali </w:t>
      </w:r>
      <w:r w:rsidR="00D33BF8" w:rsidRPr="001D35CF">
        <w:rPr>
          <w:rFonts w:ascii="Tahoma" w:hAnsi="Tahoma" w:cs="Tahoma"/>
        </w:rPr>
        <w:t xml:space="preserve">izdelava </w:t>
      </w:r>
      <w:r>
        <w:rPr>
          <w:rFonts w:ascii="Tahoma" w:hAnsi="Tahoma" w:cs="Tahoma"/>
        </w:rPr>
        <w:t>IZP</w:t>
      </w:r>
      <w:r w:rsidR="00B36D6D" w:rsidRPr="001D35CF">
        <w:rPr>
          <w:rFonts w:ascii="Tahoma" w:hAnsi="Tahoma" w:cs="Tahoma"/>
        </w:rPr>
        <w:t xml:space="preserve"> in/ali </w:t>
      </w:r>
      <w:r w:rsidR="00FC36E2" w:rsidRPr="001D35CF">
        <w:rPr>
          <w:rFonts w:ascii="Tahoma" w:hAnsi="Tahoma" w:cs="Tahoma"/>
        </w:rPr>
        <w:t>pr</w:t>
      </w:r>
      <w:r w:rsidR="009F7166" w:rsidRPr="001D35CF">
        <w:rPr>
          <w:rFonts w:ascii="Tahoma" w:hAnsi="Tahoma" w:cs="Tahoma"/>
        </w:rPr>
        <w:t xml:space="preserve">edmet </w:t>
      </w:r>
      <w:r w:rsidR="00D33BF8" w:rsidRPr="001D35CF">
        <w:rPr>
          <w:rFonts w:ascii="Tahoma" w:hAnsi="Tahoma" w:cs="Tahoma"/>
        </w:rPr>
        <w:t>pogodbe</w:t>
      </w:r>
      <w:r w:rsidR="00FC36E2" w:rsidRPr="001D35CF">
        <w:rPr>
          <w:rFonts w:ascii="Tahoma" w:hAnsi="Tahoma" w:cs="Tahoma"/>
        </w:rPr>
        <w:t>).</w:t>
      </w:r>
    </w:p>
    <w:p w14:paraId="2410CEF1" w14:textId="77777777" w:rsidR="00B016B9" w:rsidRPr="001D35CF" w:rsidRDefault="00B016B9" w:rsidP="0049399C">
      <w:pPr>
        <w:keepNext/>
        <w:keepLines/>
        <w:jc w:val="both"/>
        <w:rPr>
          <w:rFonts w:ascii="Tahoma" w:hAnsi="Tahoma" w:cs="Tahoma"/>
          <w:szCs w:val="28"/>
        </w:rPr>
      </w:pPr>
    </w:p>
    <w:p w14:paraId="3F1771B4" w14:textId="77777777" w:rsidR="00121503" w:rsidRPr="001D35CF" w:rsidRDefault="00121503" w:rsidP="0049399C">
      <w:pPr>
        <w:keepNext/>
        <w:keepLines/>
        <w:numPr>
          <w:ilvl w:val="0"/>
          <w:numId w:val="15"/>
        </w:numPr>
        <w:tabs>
          <w:tab w:val="num" w:pos="720"/>
        </w:tabs>
        <w:ind w:left="714" w:hanging="357"/>
        <w:jc w:val="center"/>
        <w:rPr>
          <w:rFonts w:ascii="Tahoma" w:hAnsi="Tahoma" w:cs="Tahoma"/>
        </w:rPr>
      </w:pPr>
      <w:r w:rsidRPr="001D35CF">
        <w:rPr>
          <w:rFonts w:ascii="Tahoma" w:hAnsi="Tahoma" w:cs="Tahoma"/>
        </w:rPr>
        <w:t>člen</w:t>
      </w:r>
    </w:p>
    <w:p w14:paraId="0171CBB4" w14:textId="77777777" w:rsidR="00121503" w:rsidRPr="001D35CF" w:rsidRDefault="00121503" w:rsidP="0049399C">
      <w:pPr>
        <w:keepNext/>
        <w:keepLines/>
        <w:jc w:val="both"/>
        <w:rPr>
          <w:rFonts w:ascii="Tahoma" w:hAnsi="Tahoma" w:cs="Tahoma"/>
          <w:szCs w:val="28"/>
        </w:rPr>
      </w:pPr>
    </w:p>
    <w:p w14:paraId="5EEA4C53" w14:textId="061A28EE" w:rsidR="009233D5" w:rsidRPr="001D35CF" w:rsidRDefault="009233D5" w:rsidP="0049399C">
      <w:pPr>
        <w:keepNext/>
        <w:keepLines/>
        <w:jc w:val="both"/>
        <w:rPr>
          <w:rFonts w:ascii="Tahoma" w:hAnsi="Tahoma" w:cs="Tahoma"/>
          <w:szCs w:val="28"/>
        </w:rPr>
      </w:pPr>
      <w:r w:rsidRPr="001D35CF">
        <w:rPr>
          <w:rFonts w:ascii="Tahoma" w:hAnsi="Tahoma" w:cs="Tahoma"/>
          <w:szCs w:val="28"/>
        </w:rPr>
        <w:t xml:space="preserve">Izvajalec izjavlja, da mu je poznan predmet </w:t>
      </w:r>
      <w:r w:rsidR="00AD751B" w:rsidRPr="001D35CF">
        <w:rPr>
          <w:rFonts w:ascii="Tahoma" w:hAnsi="Tahoma" w:cs="Tahoma"/>
          <w:szCs w:val="28"/>
        </w:rPr>
        <w:t>pogodbe</w:t>
      </w:r>
      <w:r w:rsidRPr="001D35CF">
        <w:rPr>
          <w:rFonts w:ascii="Tahoma" w:hAnsi="Tahoma" w:cs="Tahoma"/>
          <w:szCs w:val="28"/>
        </w:rPr>
        <w:t xml:space="preserve"> in vsa tveganja, ki bodo spremljala </w:t>
      </w:r>
      <w:r w:rsidR="00317ED1" w:rsidRPr="001D35CF">
        <w:rPr>
          <w:rFonts w:ascii="Tahoma" w:hAnsi="Tahoma" w:cs="Tahoma"/>
          <w:szCs w:val="28"/>
        </w:rPr>
        <w:t xml:space="preserve">njeno </w:t>
      </w:r>
      <w:r w:rsidRPr="001D35CF">
        <w:rPr>
          <w:rFonts w:ascii="Tahoma" w:hAnsi="Tahoma" w:cs="Tahoma"/>
          <w:szCs w:val="28"/>
        </w:rPr>
        <w:t xml:space="preserve">izvedbo, da je seznanjen z razpisnimi zahtevami ter da so mu razumljivi in jasni pogoji in okoliščine za pravilno izvedbo </w:t>
      </w:r>
      <w:r w:rsidR="00317ED1" w:rsidRPr="001D35CF">
        <w:rPr>
          <w:rFonts w:ascii="Tahoma" w:hAnsi="Tahoma" w:cs="Tahoma"/>
          <w:szCs w:val="28"/>
        </w:rPr>
        <w:t xml:space="preserve">pogodbenih </w:t>
      </w:r>
      <w:r w:rsidRPr="001D35CF">
        <w:rPr>
          <w:rFonts w:ascii="Tahoma" w:hAnsi="Tahoma" w:cs="Tahoma"/>
          <w:szCs w:val="28"/>
        </w:rPr>
        <w:t xml:space="preserve">obveznosti, ter da je pridobil vse podatke, ki se nanašajo na predmet </w:t>
      </w:r>
      <w:r w:rsidR="00317ED1" w:rsidRPr="001D35CF">
        <w:rPr>
          <w:rFonts w:ascii="Tahoma" w:hAnsi="Tahoma" w:cs="Tahoma"/>
          <w:szCs w:val="28"/>
        </w:rPr>
        <w:t>pogodbe</w:t>
      </w:r>
      <w:r w:rsidRPr="001D35CF">
        <w:rPr>
          <w:rFonts w:ascii="Tahoma" w:hAnsi="Tahoma" w:cs="Tahoma"/>
          <w:szCs w:val="28"/>
        </w:rPr>
        <w:t>, ki bi lahko vplivali na cene ali razčlenitev cen, ali na njegove pravice in obveznosti po te</w:t>
      </w:r>
      <w:r w:rsidR="00317ED1" w:rsidRPr="001D35CF">
        <w:rPr>
          <w:rFonts w:ascii="Tahoma" w:hAnsi="Tahoma" w:cs="Tahoma"/>
          <w:szCs w:val="28"/>
        </w:rPr>
        <w:t>j</w:t>
      </w:r>
      <w:r w:rsidRPr="001D35CF">
        <w:rPr>
          <w:rFonts w:ascii="Tahoma" w:hAnsi="Tahoma" w:cs="Tahoma"/>
          <w:szCs w:val="28"/>
        </w:rPr>
        <w:t xml:space="preserve"> </w:t>
      </w:r>
      <w:r w:rsidR="00317ED1" w:rsidRPr="001D35CF">
        <w:rPr>
          <w:rFonts w:ascii="Tahoma" w:hAnsi="Tahoma" w:cs="Tahoma"/>
          <w:szCs w:val="28"/>
        </w:rPr>
        <w:t>pogodbi</w:t>
      </w:r>
      <w:r w:rsidRPr="001D35CF">
        <w:rPr>
          <w:rFonts w:ascii="Tahoma" w:hAnsi="Tahoma" w:cs="Tahoma"/>
          <w:szCs w:val="28"/>
        </w:rPr>
        <w:t>.</w:t>
      </w:r>
    </w:p>
    <w:p w14:paraId="5D7EE371" w14:textId="54450AFD" w:rsidR="009233D5" w:rsidRPr="001D35CF" w:rsidRDefault="009233D5" w:rsidP="0049399C">
      <w:pPr>
        <w:keepNext/>
        <w:keepLines/>
        <w:jc w:val="both"/>
        <w:rPr>
          <w:rFonts w:ascii="Tahoma" w:hAnsi="Tahoma" w:cs="Tahoma"/>
          <w:szCs w:val="28"/>
        </w:rPr>
      </w:pPr>
    </w:p>
    <w:p w14:paraId="67E85757" w14:textId="29F7CB7F" w:rsidR="009233D5" w:rsidRPr="001D35CF" w:rsidRDefault="009233D5" w:rsidP="0049399C">
      <w:pPr>
        <w:keepNext/>
        <w:keepLines/>
        <w:jc w:val="both"/>
        <w:rPr>
          <w:rFonts w:ascii="Tahoma" w:hAnsi="Tahoma" w:cs="Tahoma"/>
          <w:szCs w:val="28"/>
        </w:rPr>
      </w:pPr>
      <w:r w:rsidRPr="001D35CF">
        <w:rPr>
          <w:rFonts w:ascii="Tahoma" w:hAnsi="Tahoma" w:cs="Tahoma"/>
          <w:szCs w:val="28"/>
        </w:rPr>
        <w:t xml:space="preserve">Storitve, ki so predmet </w:t>
      </w:r>
      <w:r w:rsidR="00317ED1" w:rsidRPr="001D35CF">
        <w:rPr>
          <w:rFonts w:ascii="Tahoma" w:hAnsi="Tahoma" w:cs="Tahoma"/>
          <w:szCs w:val="28"/>
        </w:rPr>
        <w:t>pogodbe</w:t>
      </w:r>
      <w:r w:rsidR="00F01389">
        <w:rPr>
          <w:rFonts w:ascii="Tahoma" w:hAnsi="Tahoma" w:cs="Tahoma"/>
          <w:szCs w:val="28"/>
        </w:rPr>
        <w:t>,</w:t>
      </w:r>
      <w:r w:rsidRPr="001D35CF">
        <w:rPr>
          <w:rFonts w:ascii="Tahoma" w:hAnsi="Tahoma" w:cs="Tahoma"/>
          <w:szCs w:val="28"/>
        </w:rPr>
        <w:t xml:space="preserve"> morajo ustrezati veljavnim standardom. Izvajalec se obvezuje izvesti tudi vse ostale storitve, ki s </w:t>
      </w:r>
      <w:r w:rsidR="00317ED1" w:rsidRPr="001D35CF">
        <w:rPr>
          <w:rFonts w:ascii="Tahoma" w:hAnsi="Tahoma" w:cs="Tahoma"/>
          <w:szCs w:val="28"/>
        </w:rPr>
        <w:t>pogodbo</w:t>
      </w:r>
      <w:r w:rsidRPr="001D35CF">
        <w:rPr>
          <w:rFonts w:ascii="Tahoma" w:hAnsi="Tahoma" w:cs="Tahoma"/>
          <w:szCs w:val="28"/>
        </w:rPr>
        <w:t xml:space="preserve"> niso eksplicitno določene, so pa potrebne za pravilno in popolno izpolnitev </w:t>
      </w:r>
      <w:r w:rsidR="00317ED1" w:rsidRPr="001D35CF">
        <w:rPr>
          <w:rFonts w:ascii="Tahoma" w:hAnsi="Tahoma" w:cs="Tahoma"/>
          <w:szCs w:val="28"/>
        </w:rPr>
        <w:t xml:space="preserve">pogodbenih </w:t>
      </w:r>
      <w:r w:rsidRPr="001D35CF">
        <w:rPr>
          <w:rFonts w:ascii="Tahoma" w:hAnsi="Tahoma" w:cs="Tahoma"/>
          <w:szCs w:val="28"/>
        </w:rPr>
        <w:t xml:space="preserve">obveznosti. </w:t>
      </w:r>
      <w:r w:rsidR="00686A93" w:rsidRPr="001D35CF">
        <w:rPr>
          <w:rFonts w:ascii="Tahoma" w:hAnsi="Tahoma" w:cs="Tahoma"/>
          <w:szCs w:val="28"/>
        </w:rPr>
        <w:t>Morebitne pomanjkljivosti, ki izhajajo iz izvajalčevih del, bo izvajalec ustrezno saniral na lastne stroške, ne da bi zaradi tega trpel rok in kvaliteta izvajanja storitev po pogodbi.</w:t>
      </w:r>
      <w:r w:rsidR="00D03620" w:rsidRPr="001D35CF">
        <w:rPr>
          <w:rFonts w:ascii="Tahoma" w:hAnsi="Tahoma" w:cs="Tahoma"/>
          <w:szCs w:val="28"/>
        </w:rPr>
        <w:t xml:space="preserve"> </w:t>
      </w:r>
    </w:p>
    <w:p w14:paraId="111686E4" w14:textId="34FC3AA4" w:rsidR="00CC5D5E" w:rsidRPr="001D35CF" w:rsidRDefault="00CC5D5E" w:rsidP="0049399C">
      <w:pPr>
        <w:keepNext/>
        <w:keepLines/>
        <w:jc w:val="both"/>
        <w:rPr>
          <w:rFonts w:ascii="Tahoma" w:hAnsi="Tahoma" w:cs="Tahoma"/>
          <w:szCs w:val="28"/>
        </w:rPr>
      </w:pPr>
    </w:p>
    <w:p w14:paraId="2841A110" w14:textId="0830DC9C" w:rsidR="00AE416A" w:rsidRDefault="0031024C" w:rsidP="0049399C">
      <w:pPr>
        <w:keepNext/>
        <w:keepLines/>
        <w:jc w:val="both"/>
        <w:rPr>
          <w:rFonts w:ascii="Tahoma" w:hAnsi="Tahoma" w:cs="Tahoma"/>
          <w:b/>
        </w:rPr>
      </w:pPr>
      <w:r w:rsidRPr="001D35CF">
        <w:rPr>
          <w:rFonts w:ascii="Tahoma" w:hAnsi="Tahoma" w:cs="Tahoma"/>
          <w:b/>
        </w:rPr>
        <w:t xml:space="preserve">Pogodbena </w:t>
      </w:r>
      <w:r w:rsidR="00FE0DAE" w:rsidRPr="001D35CF">
        <w:rPr>
          <w:rFonts w:ascii="Tahoma" w:hAnsi="Tahoma" w:cs="Tahoma"/>
          <w:b/>
        </w:rPr>
        <w:t>vrednost</w:t>
      </w:r>
    </w:p>
    <w:p w14:paraId="0460B2F6" w14:textId="77777777" w:rsidR="0070313D" w:rsidRPr="00371FAB" w:rsidRDefault="0070313D" w:rsidP="0049399C">
      <w:pPr>
        <w:keepNext/>
        <w:keepLines/>
        <w:jc w:val="both"/>
        <w:rPr>
          <w:rFonts w:ascii="Tahoma" w:hAnsi="Tahoma" w:cs="Tahoma"/>
          <w:bCs/>
        </w:rPr>
      </w:pPr>
    </w:p>
    <w:p w14:paraId="78CC9A2E" w14:textId="77777777" w:rsidR="00AE416A" w:rsidRPr="001D35CF" w:rsidRDefault="00AE416A" w:rsidP="0049399C">
      <w:pPr>
        <w:keepNext/>
        <w:keepLines/>
        <w:numPr>
          <w:ilvl w:val="0"/>
          <w:numId w:val="15"/>
        </w:numPr>
        <w:tabs>
          <w:tab w:val="num" w:pos="720"/>
        </w:tabs>
        <w:ind w:left="714" w:hanging="357"/>
        <w:jc w:val="center"/>
        <w:rPr>
          <w:rFonts w:ascii="Tahoma" w:hAnsi="Tahoma" w:cs="Tahoma"/>
        </w:rPr>
      </w:pPr>
      <w:r w:rsidRPr="001D35CF">
        <w:rPr>
          <w:rFonts w:ascii="Tahoma" w:hAnsi="Tahoma" w:cs="Tahoma"/>
        </w:rPr>
        <w:t>člen</w:t>
      </w:r>
    </w:p>
    <w:p w14:paraId="5C43DFD4" w14:textId="77777777" w:rsidR="0031024C" w:rsidRPr="001D35CF" w:rsidRDefault="0031024C" w:rsidP="0049399C">
      <w:pPr>
        <w:keepNext/>
        <w:keepLines/>
        <w:jc w:val="both"/>
        <w:rPr>
          <w:rFonts w:ascii="Tahoma" w:hAnsi="Tahoma" w:cs="Tahoma"/>
          <w:sz w:val="22"/>
          <w:szCs w:val="22"/>
        </w:rPr>
      </w:pPr>
    </w:p>
    <w:p w14:paraId="32EEB171" w14:textId="34EFA158" w:rsidR="00F33A14" w:rsidRDefault="00F33A14" w:rsidP="0049399C">
      <w:pPr>
        <w:keepNext/>
        <w:keepLines/>
        <w:jc w:val="both"/>
        <w:rPr>
          <w:rFonts w:ascii="Tahoma" w:hAnsi="Tahoma" w:cs="Tahoma"/>
          <w:szCs w:val="22"/>
        </w:rPr>
      </w:pPr>
      <w:r w:rsidRPr="001D35CF">
        <w:rPr>
          <w:rFonts w:ascii="Tahoma" w:hAnsi="Tahoma" w:cs="Tahoma"/>
          <w:szCs w:val="22"/>
        </w:rPr>
        <w:t xml:space="preserve">Pogodbena vrednost storitev </w:t>
      </w:r>
      <w:r w:rsidR="00C56C13">
        <w:rPr>
          <w:rFonts w:ascii="Tahoma" w:hAnsi="Tahoma" w:cs="Tahoma"/>
          <w:szCs w:val="22"/>
        </w:rPr>
        <w:t>po</w:t>
      </w:r>
      <w:r w:rsidRPr="001D35CF">
        <w:rPr>
          <w:rFonts w:ascii="Tahoma" w:hAnsi="Tahoma" w:cs="Tahoma"/>
          <w:szCs w:val="22"/>
        </w:rPr>
        <w:t xml:space="preserve"> pogodb</w:t>
      </w:r>
      <w:r w:rsidR="00C56C13">
        <w:rPr>
          <w:rFonts w:ascii="Tahoma" w:hAnsi="Tahoma" w:cs="Tahoma"/>
          <w:szCs w:val="22"/>
        </w:rPr>
        <w:t>i</w:t>
      </w:r>
      <w:r w:rsidRPr="001D35CF">
        <w:rPr>
          <w:rFonts w:ascii="Tahoma" w:hAnsi="Tahoma" w:cs="Tahoma"/>
          <w:szCs w:val="22"/>
        </w:rPr>
        <w:t xml:space="preserve"> je določena na podlagi sprejete ponudbe izvajalca </w:t>
      </w:r>
      <w:r w:rsidRPr="001D35CF">
        <w:rPr>
          <w:rFonts w:ascii="Tahoma" w:hAnsi="Tahoma" w:cs="Tahoma"/>
          <w:snapToGrid w:val="0"/>
          <w:szCs w:val="22"/>
        </w:rPr>
        <w:t xml:space="preserve">in </w:t>
      </w:r>
      <w:r w:rsidRPr="001D35CF">
        <w:rPr>
          <w:rFonts w:ascii="Tahoma" w:hAnsi="Tahoma" w:cs="Tahoma"/>
          <w:szCs w:val="22"/>
        </w:rPr>
        <w:t>znaša na dan sklenitve pogodbe v neto vrednosti:</w:t>
      </w:r>
    </w:p>
    <w:p w14:paraId="25EB6758" w14:textId="77777777" w:rsidR="00E47CC6" w:rsidRPr="00333AC3" w:rsidRDefault="00E47CC6" w:rsidP="0049399C">
      <w:pPr>
        <w:keepNext/>
        <w:keepLines/>
        <w:jc w:val="both"/>
        <w:rPr>
          <w:rFonts w:ascii="Tahoma" w:hAnsi="Tahoma" w:cs="Tahoma"/>
        </w:rPr>
      </w:pPr>
    </w:p>
    <w:tbl>
      <w:tblPr>
        <w:tblW w:w="9067" w:type="dxa"/>
        <w:tblInd w:w="284" w:type="dxa"/>
        <w:tblLayout w:type="fixed"/>
        <w:tblCellMar>
          <w:left w:w="70" w:type="dxa"/>
          <w:right w:w="70" w:type="dxa"/>
        </w:tblCellMar>
        <w:tblLook w:val="04A0" w:firstRow="1" w:lastRow="0" w:firstColumn="1" w:lastColumn="0" w:noHBand="0" w:noVBand="1"/>
      </w:tblPr>
      <w:tblGrid>
        <w:gridCol w:w="3119"/>
        <w:gridCol w:w="1412"/>
        <w:gridCol w:w="1134"/>
        <w:gridCol w:w="3402"/>
      </w:tblGrid>
      <w:tr w:rsidR="007757CA" w:rsidRPr="00C56C13" w14:paraId="343C4A35" w14:textId="77777777" w:rsidTr="007757CA">
        <w:trPr>
          <w:trHeight w:val="673"/>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A58C5" w14:textId="53CB5B25" w:rsidR="007757CA" w:rsidRPr="00C56C13" w:rsidRDefault="007757CA" w:rsidP="0049399C">
            <w:pPr>
              <w:keepNext/>
              <w:keepLines/>
              <w:jc w:val="center"/>
              <w:rPr>
                <w:rFonts w:ascii="Tahoma" w:hAnsi="Tahoma" w:cs="Tahoma"/>
                <w:bCs/>
              </w:rPr>
            </w:pPr>
            <w:r w:rsidRPr="00C56C13">
              <w:rPr>
                <w:rFonts w:ascii="Tahoma" w:hAnsi="Tahoma" w:cs="Tahoma"/>
                <w:bCs/>
              </w:rPr>
              <w:t xml:space="preserve">Naziv storitve </w:t>
            </w:r>
          </w:p>
        </w:tc>
        <w:tc>
          <w:tcPr>
            <w:tcW w:w="1412" w:type="dxa"/>
            <w:tcBorders>
              <w:top w:val="single" w:sz="4" w:space="0" w:color="auto"/>
              <w:left w:val="nil"/>
              <w:bottom w:val="single" w:sz="4" w:space="0" w:color="auto"/>
              <w:right w:val="single" w:sz="4" w:space="0" w:color="auto"/>
            </w:tcBorders>
            <w:shd w:val="clear" w:color="auto" w:fill="auto"/>
            <w:vAlign w:val="center"/>
            <w:hideMark/>
          </w:tcPr>
          <w:p w14:paraId="6ACC2739" w14:textId="77777777" w:rsidR="007757CA" w:rsidRPr="00C56C13" w:rsidRDefault="007757CA" w:rsidP="0049399C">
            <w:pPr>
              <w:keepNext/>
              <w:keepLines/>
              <w:jc w:val="center"/>
              <w:rPr>
                <w:rFonts w:ascii="Tahoma" w:hAnsi="Tahoma" w:cs="Tahoma"/>
                <w:bCs/>
              </w:rPr>
            </w:pPr>
            <w:r w:rsidRPr="00C56C13">
              <w:rPr>
                <w:rFonts w:ascii="Tahoma" w:hAnsi="Tahoma" w:cs="Tahoma"/>
                <w:bCs/>
              </w:rPr>
              <w:t>Enota mere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509B59D" w14:textId="77777777" w:rsidR="007757CA" w:rsidRPr="00C56C13" w:rsidRDefault="007757CA" w:rsidP="0049399C">
            <w:pPr>
              <w:keepNext/>
              <w:keepLines/>
              <w:jc w:val="center"/>
              <w:rPr>
                <w:rFonts w:ascii="Tahoma" w:hAnsi="Tahoma" w:cs="Tahoma"/>
                <w:bCs/>
              </w:rPr>
            </w:pPr>
            <w:r w:rsidRPr="00C56C13">
              <w:rPr>
                <w:rFonts w:ascii="Tahoma" w:hAnsi="Tahoma" w:cs="Tahoma"/>
                <w:bCs/>
              </w:rPr>
              <w:t xml:space="preserve">Količina </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50890972" w14:textId="42603B7E" w:rsidR="007757CA" w:rsidRPr="00C56C13" w:rsidRDefault="006A14E8" w:rsidP="0049399C">
            <w:pPr>
              <w:keepNext/>
              <w:keepLines/>
              <w:jc w:val="center"/>
              <w:rPr>
                <w:rFonts w:ascii="Tahoma" w:hAnsi="Tahoma" w:cs="Tahoma"/>
                <w:bCs/>
              </w:rPr>
            </w:pPr>
            <w:r>
              <w:rPr>
                <w:rFonts w:ascii="Tahoma" w:hAnsi="Tahoma" w:cs="Tahoma"/>
                <w:bCs/>
              </w:rPr>
              <w:t>Vrednost</w:t>
            </w:r>
            <w:r w:rsidR="007757CA" w:rsidRPr="00C56C13">
              <w:rPr>
                <w:rFonts w:ascii="Tahoma" w:hAnsi="Tahoma" w:cs="Tahoma"/>
                <w:bCs/>
              </w:rPr>
              <w:t xml:space="preserve"> v EUR brez DDV</w:t>
            </w:r>
          </w:p>
        </w:tc>
      </w:tr>
      <w:tr w:rsidR="007757CA" w:rsidRPr="00C56C13" w14:paraId="1E2FC06D" w14:textId="77777777" w:rsidTr="007757CA">
        <w:trPr>
          <w:trHeight w:val="453"/>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74623C30" w14:textId="33B29C65" w:rsidR="007757CA" w:rsidRPr="00C56C13" w:rsidRDefault="007757CA" w:rsidP="007757CA">
            <w:pPr>
              <w:keepNext/>
              <w:keepLines/>
              <w:jc w:val="center"/>
              <w:rPr>
                <w:rFonts w:ascii="Tahoma" w:hAnsi="Tahoma" w:cs="Tahoma"/>
                <w:bCs/>
              </w:rPr>
            </w:pPr>
            <w:r w:rsidRPr="00C56C13">
              <w:rPr>
                <w:rFonts w:ascii="Tahoma" w:hAnsi="Tahoma" w:cs="Tahoma"/>
                <w:bCs/>
              </w:rPr>
              <w:t>Plovba in objekti za plovbo</w:t>
            </w:r>
          </w:p>
        </w:tc>
        <w:tc>
          <w:tcPr>
            <w:tcW w:w="1412" w:type="dxa"/>
            <w:tcBorders>
              <w:top w:val="single" w:sz="4" w:space="0" w:color="auto"/>
              <w:left w:val="nil"/>
              <w:bottom w:val="single" w:sz="4" w:space="0" w:color="auto"/>
              <w:right w:val="single" w:sz="4" w:space="0" w:color="auto"/>
            </w:tcBorders>
            <w:shd w:val="clear" w:color="auto" w:fill="auto"/>
            <w:vAlign w:val="center"/>
          </w:tcPr>
          <w:p w14:paraId="77ABF458" w14:textId="61D0723D" w:rsidR="007757CA" w:rsidRPr="00C56C13" w:rsidRDefault="007757CA" w:rsidP="00C56C13">
            <w:pPr>
              <w:keepNext/>
              <w:keepLines/>
              <w:jc w:val="center"/>
              <w:rPr>
                <w:rFonts w:ascii="Tahoma" w:hAnsi="Tahoma" w:cs="Tahoma"/>
                <w:bCs/>
              </w:rPr>
            </w:pPr>
            <w:proofErr w:type="spellStart"/>
            <w:r w:rsidRPr="00C56C13">
              <w:rPr>
                <w:rFonts w:ascii="Tahoma" w:hAnsi="Tahoma" w:cs="Tahoma"/>
              </w:rPr>
              <w:t>kpl</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AC9DE5D" w14:textId="14BB806E" w:rsidR="007757CA" w:rsidRPr="00C56C13" w:rsidRDefault="007757CA" w:rsidP="00C56C13">
            <w:pPr>
              <w:keepNext/>
              <w:keepLines/>
              <w:jc w:val="center"/>
              <w:rPr>
                <w:rFonts w:ascii="Tahoma" w:hAnsi="Tahoma" w:cs="Tahoma"/>
                <w:bCs/>
              </w:rPr>
            </w:pPr>
            <w:r w:rsidRPr="00C56C13">
              <w:rPr>
                <w:rFonts w:ascii="Tahoma" w:hAnsi="Tahoma" w:cs="Tahoma"/>
              </w:rPr>
              <w:t>1</w:t>
            </w:r>
          </w:p>
        </w:tc>
        <w:tc>
          <w:tcPr>
            <w:tcW w:w="3402" w:type="dxa"/>
            <w:tcBorders>
              <w:top w:val="single" w:sz="4" w:space="0" w:color="auto"/>
              <w:left w:val="nil"/>
              <w:bottom w:val="single" w:sz="4" w:space="0" w:color="auto"/>
              <w:right w:val="single" w:sz="4" w:space="0" w:color="auto"/>
            </w:tcBorders>
            <w:shd w:val="clear" w:color="auto" w:fill="auto"/>
            <w:vAlign w:val="center"/>
          </w:tcPr>
          <w:p w14:paraId="4D645C24" w14:textId="77777777" w:rsidR="007757CA" w:rsidRPr="00C56C13" w:rsidRDefault="007757CA" w:rsidP="00C56C13">
            <w:pPr>
              <w:keepNext/>
              <w:keepLines/>
              <w:jc w:val="center"/>
              <w:rPr>
                <w:rFonts w:ascii="Tahoma" w:hAnsi="Tahoma" w:cs="Tahoma"/>
                <w:bCs/>
              </w:rPr>
            </w:pPr>
          </w:p>
        </w:tc>
      </w:tr>
    </w:tbl>
    <w:p w14:paraId="7A060B95" w14:textId="77777777" w:rsidR="00336FC1" w:rsidRDefault="00336FC1" w:rsidP="00C56C13">
      <w:pPr>
        <w:keepNext/>
        <w:keepLines/>
        <w:jc w:val="both"/>
        <w:rPr>
          <w:rFonts w:ascii="Tahoma" w:hAnsi="Tahoma" w:cs="Tahoma"/>
        </w:rPr>
      </w:pPr>
    </w:p>
    <w:p w14:paraId="614DD386" w14:textId="44F9ED2E" w:rsidR="00AE416A" w:rsidRPr="001D35CF" w:rsidRDefault="00F324C0" w:rsidP="00C56C13">
      <w:pPr>
        <w:keepNext/>
        <w:keepLines/>
        <w:jc w:val="both"/>
        <w:rPr>
          <w:rFonts w:ascii="Tahoma" w:hAnsi="Tahoma" w:cs="Tahoma"/>
        </w:rPr>
      </w:pPr>
      <w:r w:rsidRPr="001D35CF">
        <w:rPr>
          <w:rFonts w:ascii="Tahoma" w:hAnsi="Tahoma" w:cs="Tahoma"/>
        </w:rPr>
        <w:t>Pogodben</w:t>
      </w:r>
      <w:r w:rsidR="00695945">
        <w:rPr>
          <w:rFonts w:ascii="Tahoma" w:hAnsi="Tahoma" w:cs="Tahoma"/>
        </w:rPr>
        <w:t>a</w:t>
      </w:r>
      <w:r w:rsidRPr="001D35CF">
        <w:rPr>
          <w:rFonts w:ascii="Tahoma" w:hAnsi="Tahoma" w:cs="Tahoma"/>
        </w:rPr>
        <w:t xml:space="preserve"> </w:t>
      </w:r>
      <w:r w:rsidR="006A14E8">
        <w:rPr>
          <w:rFonts w:ascii="Tahoma" w:hAnsi="Tahoma" w:cs="Tahoma"/>
        </w:rPr>
        <w:t>vrednost</w:t>
      </w:r>
      <w:r w:rsidR="00B0086D" w:rsidRPr="001D35CF">
        <w:rPr>
          <w:rFonts w:ascii="Tahoma" w:hAnsi="Tahoma" w:cs="Tahoma"/>
        </w:rPr>
        <w:t xml:space="preserve"> </w:t>
      </w:r>
      <w:r w:rsidR="00695945">
        <w:rPr>
          <w:rFonts w:ascii="Tahoma" w:hAnsi="Tahoma" w:cs="Tahoma"/>
        </w:rPr>
        <w:t>je</w:t>
      </w:r>
      <w:r w:rsidR="00FC36E2" w:rsidRPr="001D35CF">
        <w:rPr>
          <w:rFonts w:ascii="Tahoma" w:hAnsi="Tahoma" w:cs="Tahoma"/>
        </w:rPr>
        <w:t xml:space="preserve"> v času veljavnos</w:t>
      </w:r>
      <w:r w:rsidR="00B0086D" w:rsidRPr="001D35CF">
        <w:rPr>
          <w:rFonts w:ascii="Tahoma" w:hAnsi="Tahoma" w:cs="Tahoma"/>
        </w:rPr>
        <w:t xml:space="preserve">ti </w:t>
      </w:r>
      <w:r w:rsidR="0031024C" w:rsidRPr="001D35CF">
        <w:rPr>
          <w:rFonts w:ascii="Tahoma" w:hAnsi="Tahoma" w:cs="Tahoma"/>
        </w:rPr>
        <w:t>pogodbe</w:t>
      </w:r>
      <w:r w:rsidR="00B0086D" w:rsidRPr="001D35CF">
        <w:rPr>
          <w:rFonts w:ascii="Tahoma" w:hAnsi="Tahoma" w:cs="Tahoma"/>
        </w:rPr>
        <w:t xml:space="preserve"> fiksn</w:t>
      </w:r>
      <w:r w:rsidR="00695945">
        <w:rPr>
          <w:rFonts w:ascii="Tahoma" w:hAnsi="Tahoma" w:cs="Tahoma"/>
        </w:rPr>
        <w:t>a</w:t>
      </w:r>
      <w:r w:rsidR="00B0086D" w:rsidRPr="001D35CF">
        <w:rPr>
          <w:rFonts w:ascii="Tahoma" w:hAnsi="Tahoma" w:cs="Tahoma"/>
        </w:rPr>
        <w:t xml:space="preserve"> in se ne spreminja</w:t>
      </w:r>
      <w:r w:rsidR="00FC36E2" w:rsidRPr="001D35CF">
        <w:rPr>
          <w:rFonts w:ascii="Tahoma" w:hAnsi="Tahoma" w:cs="Tahoma"/>
        </w:rPr>
        <w:t xml:space="preserve"> pod nobenim pogojem, razen v primeru znižanja cen</w:t>
      </w:r>
      <w:r w:rsidR="00121503" w:rsidRPr="001D35CF">
        <w:rPr>
          <w:rFonts w:ascii="Tahoma" w:hAnsi="Tahoma" w:cs="Tahoma"/>
        </w:rPr>
        <w:t>.</w:t>
      </w:r>
    </w:p>
    <w:p w14:paraId="01B89D51" w14:textId="77777777" w:rsidR="00AE416A" w:rsidRPr="001D35CF" w:rsidRDefault="00AE416A" w:rsidP="00C56C13">
      <w:pPr>
        <w:keepNext/>
        <w:keepLines/>
        <w:tabs>
          <w:tab w:val="left" w:pos="3969"/>
        </w:tabs>
        <w:jc w:val="both"/>
        <w:rPr>
          <w:rFonts w:ascii="Tahoma" w:hAnsi="Tahoma" w:cs="Tahoma"/>
          <w:sz w:val="18"/>
          <w:szCs w:val="18"/>
        </w:rPr>
      </w:pPr>
    </w:p>
    <w:p w14:paraId="5DCA5C76" w14:textId="77777777" w:rsidR="00C8345E" w:rsidRDefault="00C8345E" w:rsidP="00C8345E">
      <w:pPr>
        <w:keepNext/>
        <w:keepLines/>
        <w:tabs>
          <w:tab w:val="left" w:pos="3969"/>
        </w:tabs>
        <w:jc w:val="both"/>
        <w:rPr>
          <w:rFonts w:ascii="Tahoma" w:hAnsi="Tahoma" w:cs="Tahoma"/>
          <w:sz w:val="18"/>
          <w:szCs w:val="18"/>
        </w:rPr>
      </w:pPr>
      <w:r>
        <w:rPr>
          <w:rFonts w:ascii="Tahoma" w:hAnsi="Tahoma" w:cs="Tahoma"/>
          <w:sz w:val="18"/>
          <w:szCs w:val="18"/>
        </w:rPr>
        <w:lastRenderedPageBreak/>
        <w:t xml:space="preserve">Pogodbena vrednost se deli na dve fazi: </w:t>
      </w:r>
    </w:p>
    <w:p w14:paraId="3749F827" w14:textId="77777777" w:rsidR="00C8345E" w:rsidRDefault="00C8345E" w:rsidP="00C8345E">
      <w:pPr>
        <w:keepNext/>
        <w:keepLines/>
        <w:tabs>
          <w:tab w:val="left" w:pos="3969"/>
        </w:tabs>
        <w:jc w:val="both"/>
        <w:rPr>
          <w:rFonts w:ascii="Tahoma" w:hAnsi="Tahoma" w:cs="Tahoma"/>
          <w:sz w:val="18"/>
          <w:szCs w:val="1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7981"/>
      </w:tblGrid>
      <w:tr w:rsidR="00C8345E" w:rsidRPr="005273CB" w14:paraId="76B1D476" w14:textId="77777777" w:rsidTr="00A63556">
        <w:trPr>
          <w:trHeight w:val="415"/>
          <w:jc w:val="center"/>
        </w:trPr>
        <w:tc>
          <w:tcPr>
            <w:tcW w:w="733" w:type="dxa"/>
            <w:shd w:val="clear" w:color="auto" w:fill="auto"/>
            <w:vAlign w:val="center"/>
          </w:tcPr>
          <w:p w14:paraId="2BC1CF7A" w14:textId="77777777" w:rsidR="00C8345E" w:rsidRPr="005273CB" w:rsidRDefault="00C8345E" w:rsidP="00A63556">
            <w:pPr>
              <w:keepNext/>
              <w:keepLines/>
              <w:ind w:right="-281"/>
              <w:rPr>
                <w:rFonts w:ascii="Tahoma" w:hAnsi="Tahoma" w:cs="Tahoma"/>
                <w:bCs/>
              </w:rPr>
            </w:pPr>
            <w:r w:rsidRPr="005273CB">
              <w:rPr>
                <w:rFonts w:ascii="Tahoma" w:hAnsi="Tahoma" w:cs="Tahoma"/>
                <w:bCs/>
              </w:rPr>
              <w:t>Faza</w:t>
            </w:r>
          </w:p>
        </w:tc>
        <w:tc>
          <w:tcPr>
            <w:tcW w:w="5363" w:type="dxa"/>
            <w:shd w:val="clear" w:color="auto" w:fill="auto"/>
            <w:vAlign w:val="center"/>
          </w:tcPr>
          <w:p w14:paraId="454156F5" w14:textId="77777777" w:rsidR="00C8345E" w:rsidRPr="005273CB" w:rsidRDefault="00C8345E" w:rsidP="00A63556">
            <w:pPr>
              <w:keepNext/>
              <w:keepLines/>
              <w:ind w:right="-281"/>
              <w:rPr>
                <w:rFonts w:ascii="Tahoma" w:hAnsi="Tahoma" w:cs="Tahoma"/>
                <w:bCs/>
              </w:rPr>
            </w:pPr>
            <w:r w:rsidRPr="005273CB">
              <w:rPr>
                <w:rFonts w:ascii="Tahoma" w:hAnsi="Tahoma" w:cs="Tahoma"/>
                <w:bCs/>
              </w:rPr>
              <w:t>Naziv storitve</w:t>
            </w:r>
          </w:p>
        </w:tc>
      </w:tr>
      <w:tr w:rsidR="00C8345E" w:rsidRPr="00515D31" w14:paraId="24A564E6" w14:textId="77777777" w:rsidTr="00A63556">
        <w:trPr>
          <w:trHeight w:val="588"/>
          <w:jc w:val="center"/>
        </w:trPr>
        <w:tc>
          <w:tcPr>
            <w:tcW w:w="733" w:type="dxa"/>
            <w:shd w:val="clear" w:color="auto" w:fill="auto"/>
            <w:vAlign w:val="center"/>
          </w:tcPr>
          <w:p w14:paraId="1F309C72" w14:textId="77777777" w:rsidR="00C8345E" w:rsidRPr="00515D31" w:rsidRDefault="00C8345E" w:rsidP="00A63556">
            <w:pPr>
              <w:keepNext/>
              <w:keepLines/>
              <w:ind w:right="-281"/>
              <w:rPr>
                <w:rFonts w:ascii="Tahoma" w:hAnsi="Tahoma" w:cs="Tahoma"/>
                <w:bCs/>
              </w:rPr>
            </w:pPr>
            <w:r w:rsidRPr="00515D31">
              <w:rPr>
                <w:rFonts w:ascii="Tahoma" w:hAnsi="Tahoma" w:cs="Tahoma"/>
                <w:bCs/>
              </w:rPr>
              <w:t>1</w:t>
            </w:r>
            <w:r>
              <w:rPr>
                <w:rFonts w:ascii="Tahoma" w:hAnsi="Tahoma" w:cs="Tahoma"/>
                <w:bCs/>
              </w:rPr>
              <w:t>.</w:t>
            </w:r>
          </w:p>
        </w:tc>
        <w:tc>
          <w:tcPr>
            <w:tcW w:w="5363" w:type="dxa"/>
            <w:shd w:val="clear" w:color="auto" w:fill="auto"/>
            <w:vAlign w:val="center"/>
          </w:tcPr>
          <w:p w14:paraId="26EE7258" w14:textId="77777777" w:rsidR="00C8345E" w:rsidRPr="00515D31" w:rsidRDefault="00C8345E" w:rsidP="00A63556">
            <w:pPr>
              <w:keepNext/>
              <w:keepLines/>
              <w:rPr>
                <w:rFonts w:ascii="Tahoma" w:hAnsi="Tahoma" w:cs="Tahoma"/>
                <w:bCs/>
              </w:rPr>
            </w:pPr>
            <w:r w:rsidRPr="00515D31">
              <w:rPr>
                <w:rFonts w:ascii="Tahoma" w:hAnsi="Tahoma" w:cs="Tahoma"/>
                <w:bCs/>
              </w:rPr>
              <w:t>Idejna zasnova projekta – izdelane rešitve posameznih lokacij in groba geometrija struge in objektov v strugi</w:t>
            </w:r>
          </w:p>
        </w:tc>
      </w:tr>
      <w:tr w:rsidR="00C8345E" w:rsidRPr="00515D31" w14:paraId="672CDE71" w14:textId="77777777" w:rsidTr="00A63556">
        <w:trPr>
          <w:trHeight w:val="427"/>
          <w:jc w:val="center"/>
        </w:trPr>
        <w:tc>
          <w:tcPr>
            <w:tcW w:w="733" w:type="dxa"/>
            <w:shd w:val="clear" w:color="auto" w:fill="auto"/>
            <w:vAlign w:val="center"/>
          </w:tcPr>
          <w:p w14:paraId="781C979B" w14:textId="77777777" w:rsidR="00C8345E" w:rsidRPr="00515D31" w:rsidRDefault="00C8345E" w:rsidP="00A63556">
            <w:pPr>
              <w:keepNext/>
              <w:keepLines/>
              <w:ind w:right="-281"/>
              <w:rPr>
                <w:rFonts w:ascii="Tahoma" w:hAnsi="Tahoma" w:cs="Tahoma"/>
                <w:bCs/>
              </w:rPr>
            </w:pPr>
            <w:r w:rsidRPr="00515D31">
              <w:rPr>
                <w:rFonts w:ascii="Tahoma" w:hAnsi="Tahoma" w:cs="Tahoma"/>
                <w:bCs/>
              </w:rPr>
              <w:t>2</w:t>
            </w:r>
            <w:r>
              <w:rPr>
                <w:rFonts w:ascii="Tahoma" w:hAnsi="Tahoma" w:cs="Tahoma"/>
                <w:bCs/>
              </w:rPr>
              <w:t>.</w:t>
            </w:r>
          </w:p>
        </w:tc>
        <w:tc>
          <w:tcPr>
            <w:tcW w:w="5363" w:type="dxa"/>
            <w:shd w:val="clear" w:color="auto" w:fill="auto"/>
            <w:vAlign w:val="center"/>
          </w:tcPr>
          <w:p w14:paraId="7BF0FD28" w14:textId="77777777" w:rsidR="00C8345E" w:rsidRPr="00515D31" w:rsidRDefault="00C8345E" w:rsidP="00A63556">
            <w:pPr>
              <w:keepNext/>
              <w:keepLines/>
              <w:rPr>
                <w:rFonts w:ascii="Tahoma" w:hAnsi="Tahoma" w:cs="Tahoma"/>
                <w:bCs/>
              </w:rPr>
            </w:pPr>
            <w:r w:rsidRPr="00515D31">
              <w:rPr>
                <w:rFonts w:ascii="Tahoma" w:hAnsi="Tahoma" w:cs="Tahoma"/>
                <w:bCs/>
              </w:rPr>
              <w:t>Izdelava idejne zasnove projekta v celotni vsebini</w:t>
            </w:r>
          </w:p>
        </w:tc>
      </w:tr>
    </w:tbl>
    <w:p w14:paraId="5A79EFAB" w14:textId="77777777" w:rsidR="00C8345E" w:rsidRDefault="00C8345E" w:rsidP="00C56C13">
      <w:pPr>
        <w:keepNext/>
        <w:keepLines/>
        <w:jc w:val="both"/>
        <w:rPr>
          <w:rFonts w:ascii="Tahoma" w:hAnsi="Tahoma" w:cs="Tahoma"/>
        </w:rPr>
      </w:pPr>
    </w:p>
    <w:p w14:paraId="2277D38A" w14:textId="3947AD30" w:rsidR="00394483" w:rsidRPr="001D35CF" w:rsidRDefault="007E4209" w:rsidP="00C56C13">
      <w:pPr>
        <w:keepNext/>
        <w:keepLines/>
        <w:jc w:val="both"/>
        <w:rPr>
          <w:rFonts w:ascii="Tahoma" w:hAnsi="Tahoma" w:cs="Tahoma"/>
        </w:rPr>
      </w:pPr>
      <w:r w:rsidRPr="001D35CF">
        <w:rPr>
          <w:rFonts w:ascii="Tahoma" w:hAnsi="Tahoma" w:cs="Tahoma"/>
        </w:rPr>
        <w:t xml:space="preserve">V pogodbeni </w:t>
      </w:r>
      <w:r w:rsidR="00C8345E">
        <w:rPr>
          <w:rFonts w:ascii="Tahoma" w:hAnsi="Tahoma" w:cs="Tahoma"/>
        </w:rPr>
        <w:t>vrednosti</w:t>
      </w:r>
      <w:r w:rsidR="00C8345E" w:rsidRPr="001D35CF">
        <w:rPr>
          <w:rFonts w:ascii="Tahoma" w:hAnsi="Tahoma" w:cs="Tahoma"/>
        </w:rPr>
        <w:t xml:space="preserve"> </w:t>
      </w:r>
      <w:r w:rsidR="008500EE" w:rsidRPr="001D35CF">
        <w:rPr>
          <w:rFonts w:ascii="Tahoma" w:hAnsi="Tahoma" w:cs="Tahoma"/>
        </w:rPr>
        <w:t>so zajeti vsi materialni in nematerialni stroški, ki bodo potrebni za kvalitetno</w:t>
      </w:r>
      <w:r w:rsidR="009F3C49" w:rsidRPr="001D35CF">
        <w:rPr>
          <w:rFonts w:ascii="Tahoma" w:hAnsi="Tahoma" w:cs="Tahoma"/>
        </w:rPr>
        <w:t xml:space="preserve"> in pravočasno</w:t>
      </w:r>
      <w:r w:rsidR="008500EE" w:rsidRPr="001D35CF">
        <w:rPr>
          <w:rFonts w:ascii="Tahoma" w:hAnsi="Tahoma" w:cs="Tahoma"/>
        </w:rPr>
        <w:t xml:space="preserve"> izvedbo predmeta </w:t>
      </w:r>
      <w:r w:rsidR="0031024C" w:rsidRPr="001D35CF">
        <w:rPr>
          <w:rFonts w:ascii="Tahoma" w:hAnsi="Tahoma" w:cs="Tahoma"/>
        </w:rPr>
        <w:t>pogodbe</w:t>
      </w:r>
      <w:r w:rsidR="008500EE" w:rsidRPr="001D35CF">
        <w:rPr>
          <w:rFonts w:ascii="Tahoma" w:hAnsi="Tahoma" w:cs="Tahoma"/>
        </w:rPr>
        <w:t xml:space="preserve">, </w:t>
      </w:r>
      <w:r w:rsidR="0031024C" w:rsidRPr="001D35CF">
        <w:rPr>
          <w:rFonts w:ascii="Tahoma" w:hAnsi="Tahoma" w:cs="Tahoma"/>
        </w:rPr>
        <w:t>vključno s stroški dela, potnimi stroški</w:t>
      </w:r>
      <w:r w:rsidR="00C56C13">
        <w:rPr>
          <w:rFonts w:ascii="Tahoma" w:hAnsi="Tahoma" w:cs="Tahoma"/>
        </w:rPr>
        <w:t xml:space="preserve"> (kilometrina), usklajevalni</w:t>
      </w:r>
      <w:r w:rsidR="005273CB">
        <w:rPr>
          <w:rFonts w:ascii="Tahoma" w:hAnsi="Tahoma" w:cs="Tahoma"/>
        </w:rPr>
        <w:t>mi</w:t>
      </w:r>
      <w:r w:rsidR="00C56C13">
        <w:rPr>
          <w:rFonts w:ascii="Tahoma" w:hAnsi="Tahoma" w:cs="Tahoma"/>
        </w:rPr>
        <w:t xml:space="preserve"> sestanki, </w:t>
      </w:r>
      <w:r w:rsidR="009143D6">
        <w:rPr>
          <w:rFonts w:ascii="Tahoma" w:hAnsi="Tahoma" w:cs="Tahoma"/>
        </w:rPr>
        <w:t>stroški izdelave pisnih poročil o izvedbi obveznosti</w:t>
      </w:r>
      <w:r w:rsidR="009143D6" w:rsidRPr="003926B7">
        <w:rPr>
          <w:rFonts w:ascii="Tahoma" w:hAnsi="Tahoma" w:cs="Tahoma"/>
        </w:rPr>
        <w:t>,</w:t>
      </w:r>
      <w:r w:rsidR="009143D6">
        <w:rPr>
          <w:rFonts w:ascii="Tahoma" w:hAnsi="Tahoma" w:cs="Tahoma"/>
        </w:rPr>
        <w:t xml:space="preserve"> stroški potrošnega materiala</w:t>
      </w:r>
      <w:r w:rsidR="0031024C" w:rsidRPr="001D35CF">
        <w:rPr>
          <w:rFonts w:ascii="Tahoma" w:hAnsi="Tahoma" w:cs="Tahoma"/>
        </w:rPr>
        <w:t xml:space="preserve">, stroški izdelave ponudbene dokumentacije, stroški za vsa ostala dela in naloge, ki so v pogodbi opredeljena kot obveznosti izvajalca, kot tudi vsi ostali stroški, ki bodo izvajalcu nastali pri izpolnjevanju ostalih pogodbenih obveznosti. Naročnik izvajalcu ne bo dovoljeval drugih ali dodatnih zaračunavanj. </w:t>
      </w:r>
    </w:p>
    <w:p w14:paraId="2910E4CD" w14:textId="6432156D" w:rsidR="00562979" w:rsidRPr="00371FAB" w:rsidRDefault="00562979" w:rsidP="00C56C13">
      <w:pPr>
        <w:keepNext/>
        <w:keepLines/>
        <w:jc w:val="both"/>
        <w:rPr>
          <w:rFonts w:ascii="Tahoma" w:hAnsi="Tahoma" w:cs="Tahoma"/>
        </w:rPr>
      </w:pPr>
    </w:p>
    <w:p w14:paraId="6337BB49" w14:textId="25AAEB48" w:rsidR="00AE416A" w:rsidRDefault="00AE416A" w:rsidP="00C56C13">
      <w:pPr>
        <w:keepNext/>
        <w:keepLines/>
        <w:jc w:val="both"/>
        <w:rPr>
          <w:rFonts w:ascii="Tahoma" w:hAnsi="Tahoma" w:cs="Tahoma"/>
          <w:b/>
        </w:rPr>
      </w:pPr>
      <w:r w:rsidRPr="001D35CF">
        <w:rPr>
          <w:rFonts w:ascii="Tahoma" w:hAnsi="Tahoma" w:cs="Tahoma"/>
          <w:b/>
        </w:rPr>
        <w:t>Plačiln</w:t>
      </w:r>
      <w:r w:rsidR="00562490" w:rsidRPr="001D35CF">
        <w:rPr>
          <w:rFonts w:ascii="Tahoma" w:hAnsi="Tahoma" w:cs="Tahoma"/>
          <w:b/>
        </w:rPr>
        <w:t>i pogoji in način obračunavanja</w:t>
      </w:r>
    </w:p>
    <w:p w14:paraId="504B5FA6" w14:textId="77777777" w:rsidR="0070313D" w:rsidRPr="00371FAB" w:rsidRDefault="0070313D" w:rsidP="00C56C13">
      <w:pPr>
        <w:keepNext/>
        <w:keepLines/>
        <w:jc w:val="both"/>
        <w:rPr>
          <w:rFonts w:ascii="Tahoma" w:hAnsi="Tahoma" w:cs="Tahoma"/>
        </w:rPr>
      </w:pPr>
    </w:p>
    <w:p w14:paraId="6C18D9F3" w14:textId="77777777" w:rsidR="00AE416A" w:rsidRPr="001D35CF" w:rsidRDefault="00AE416A" w:rsidP="00C56C13">
      <w:pPr>
        <w:keepNext/>
        <w:keepLines/>
        <w:numPr>
          <w:ilvl w:val="0"/>
          <w:numId w:val="15"/>
        </w:numPr>
        <w:ind w:left="714" w:hanging="357"/>
        <w:jc w:val="center"/>
        <w:rPr>
          <w:rFonts w:ascii="Tahoma" w:hAnsi="Tahoma" w:cs="Tahoma"/>
        </w:rPr>
      </w:pPr>
      <w:r w:rsidRPr="001D35CF">
        <w:rPr>
          <w:rFonts w:ascii="Tahoma" w:hAnsi="Tahoma" w:cs="Tahoma"/>
        </w:rPr>
        <w:t>člen</w:t>
      </w:r>
    </w:p>
    <w:p w14:paraId="6B291B99" w14:textId="77777777" w:rsidR="00E93095" w:rsidRPr="001D35CF" w:rsidRDefault="00E93095" w:rsidP="00C56C13">
      <w:pPr>
        <w:keepNext/>
        <w:keepLines/>
        <w:tabs>
          <w:tab w:val="left" w:pos="1418"/>
          <w:tab w:val="left" w:pos="1702"/>
        </w:tabs>
        <w:jc w:val="both"/>
        <w:rPr>
          <w:rFonts w:ascii="Tahoma" w:hAnsi="Tahoma" w:cs="Tahoma"/>
          <w:sz w:val="22"/>
          <w:szCs w:val="22"/>
        </w:rPr>
      </w:pPr>
    </w:p>
    <w:p w14:paraId="6B137BAC" w14:textId="77777777" w:rsidR="00C8345E" w:rsidRDefault="00C8345E" w:rsidP="00C8345E">
      <w:pPr>
        <w:keepNext/>
        <w:keepLines/>
        <w:tabs>
          <w:tab w:val="left" w:pos="1418"/>
          <w:tab w:val="left" w:pos="1702"/>
        </w:tabs>
        <w:jc w:val="both"/>
        <w:rPr>
          <w:rFonts w:ascii="Tahoma" w:hAnsi="Tahoma" w:cs="Tahoma"/>
        </w:rPr>
      </w:pPr>
      <w:r w:rsidRPr="001D35CF">
        <w:rPr>
          <w:rFonts w:ascii="Tahoma" w:hAnsi="Tahoma" w:cs="Tahoma"/>
        </w:rPr>
        <w:t xml:space="preserve">Izvajalec bo izstavil ločen specificiran račun </w:t>
      </w:r>
      <w:r>
        <w:rPr>
          <w:rFonts w:ascii="Tahoma" w:hAnsi="Tahoma" w:cs="Tahoma"/>
        </w:rPr>
        <w:t xml:space="preserve">za posamezno fazo </w:t>
      </w:r>
      <w:r w:rsidRPr="001D35CF">
        <w:rPr>
          <w:rFonts w:ascii="Tahoma" w:hAnsi="Tahoma" w:cs="Tahoma"/>
        </w:rPr>
        <w:t>v roku 5 (petih) dni po uspešno izvedeni posamezni fazi</w:t>
      </w:r>
      <w:r>
        <w:rPr>
          <w:rFonts w:ascii="Tahoma" w:hAnsi="Tahoma" w:cs="Tahoma"/>
        </w:rPr>
        <w:t xml:space="preserve"> storitve.</w:t>
      </w:r>
    </w:p>
    <w:p w14:paraId="657C7396" w14:textId="77777777" w:rsidR="00C8345E" w:rsidRDefault="00C8345E" w:rsidP="00C8345E">
      <w:pPr>
        <w:keepNext/>
        <w:keepLines/>
        <w:tabs>
          <w:tab w:val="left" w:pos="1418"/>
          <w:tab w:val="left" w:pos="1702"/>
        </w:tabs>
        <w:jc w:val="both"/>
        <w:rPr>
          <w:rFonts w:ascii="Tahoma" w:hAnsi="Tahoma" w:cs="Tahoma"/>
        </w:rPr>
      </w:pPr>
    </w:p>
    <w:p w14:paraId="629595FC" w14:textId="7A2684B6" w:rsidR="00C8345E" w:rsidRDefault="00C8345E" w:rsidP="00C8345E">
      <w:pPr>
        <w:keepNext/>
        <w:keepLines/>
        <w:tabs>
          <w:tab w:val="left" w:pos="1418"/>
          <w:tab w:val="left" w:pos="1702"/>
        </w:tabs>
        <w:jc w:val="both"/>
        <w:rPr>
          <w:rFonts w:ascii="Tahoma" w:hAnsi="Tahoma" w:cs="Tahoma"/>
        </w:rPr>
      </w:pPr>
      <w:r>
        <w:rPr>
          <w:rFonts w:ascii="Tahoma" w:hAnsi="Tahoma" w:cs="Tahoma"/>
        </w:rPr>
        <w:t>Izvajalec bo po podpisu zapisnika o izvedeni 1. fazi izstavil račun v višini 60 % pogodbene vrednosti brez DDV, navedene v 4. členu pogodbe. Po podpisu zapisnika o izvedeni 2. fazi izvajalec izstavi račun v višini preostanka, to je 40 % pogodbene vrednosti brez DDV, navedene v 4. členu pogodbe.</w:t>
      </w:r>
    </w:p>
    <w:p w14:paraId="1FA7E188" w14:textId="77777777" w:rsidR="00C8345E" w:rsidRPr="001D35CF" w:rsidRDefault="00C8345E" w:rsidP="00C8345E">
      <w:pPr>
        <w:keepNext/>
        <w:keepLines/>
        <w:tabs>
          <w:tab w:val="left" w:pos="1418"/>
          <w:tab w:val="left" w:pos="1702"/>
        </w:tabs>
        <w:jc w:val="both"/>
        <w:rPr>
          <w:rFonts w:ascii="Tahoma" w:hAnsi="Tahoma" w:cs="Tahoma"/>
        </w:rPr>
      </w:pPr>
    </w:p>
    <w:p w14:paraId="0683D0FD" w14:textId="77777777" w:rsidR="00C8345E" w:rsidRDefault="00C8345E" w:rsidP="00C8345E">
      <w:pPr>
        <w:keepNext/>
        <w:keepLines/>
        <w:tabs>
          <w:tab w:val="left" w:pos="1418"/>
          <w:tab w:val="left" w:pos="1702"/>
        </w:tabs>
        <w:jc w:val="both"/>
        <w:rPr>
          <w:rFonts w:ascii="Tahoma" w:hAnsi="Tahoma" w:cs="Tahoma"/>
        </w:rPr>
      </w:pPr>
      <w:r>
        <w:rPr>
          <w:rFonts w:ascii="Tahoma" w:hAnsi="Tahoma" w:cs="Tahoma"/>
        </w:rPr>
        <w:t xml:space="preserve">Posamezna faza </w:t>
      </w:r>
      <w:r w:rsidRPr="001D35CF">
        <w:rPr>
          <w:rFonts w:ascii="Tahoma" w:hAnsi="Tahoma" w:cs="Tahoma"/>
        </w:rPr>
        <w:t>se šteje za uspešno izveden</w:t>
      </w:r>
      <w:r>
        <w:rPr>
          <w:rFonts w:ascii="Tahoma" w:hAnsi="Tahoma" w:cs="Tahoma"/>
        </w:rPr>
        <w:t>o</w:t>
      </w:r>
      <w:r w:rsidRPr="001D35CF">
        <w:rPr>
          <w:rFonts w:ascii="Tahoma" w:hAnsi="Tahoma" w:cs="Tahoma"/>
        </w:rPr>
        <w:t xml:space="preserve"> s podpisom zapisnika o izvedeni posamezni fazi s strani obeh pogodbenih strank oziroma njunih predstavnikov. </w:t>
      </w:r>
      <w:r>
        <w:rPr>
          <w:rFonts w:ascii="Tahoma" w:hAnsi="Tahoma" w:cs="Tahoma"/>
        </w:rPr>
        <w:t>P</w:t>
      </w:r>
      <w:r w:rsidRPr="001D35CF">
        <w:rPr>
          <w:rFonts w:ascii="Tahoma" w:hAnsi="Tahoma" w:cs="Tahoma"/>
        </w:rPr>
        <w:t>odpisan zapisnik</w:t>
      </w:r>
      <w:r>
        <w:rPr>
          <w:rFonts w:ascii="Tahoma" w:hAnsi="Tahoma" w:cs="Tahoma"/>
        </w:rPr>
        <w:t xml:space="preserve"> </w:t>
      </w:r>
      <w:r w:rsidRPr="001D35CF">
        <w:rPr>
          <w:rFonts w:ascii="Tahoma" w:hAnsi="Tahoma" w:cs="Tahoma"/>
        </w:rPr>
        <w:t>o izvedeni posamezni fazi je podlaga in pogoj za izstavitev računa</w:t>
      </w:r>
      <w:r>
        <w:rPr>
          <w:rFonts w:ascii="Tahoma" w:hAnsi="Tahoma" w:cs="Tahoma"/>
        </w:rPr>
        <w:t xml:space="preserve"> za posamezno fazo</w:t>
      </w:r>
      <w:r w:rsidRPr="001D35CF">
        <w:rPr>
          <w:rFonts w:ascii="Tahoma" w:hAnsi="Tahoma" w:cs="Tahoma"/>
        </w:rPr>
        <w:t xml:space="preserve"> in priloga k posameznemu računu.</w:t>
      </w:r>
    </w:p>
    <w:p w14:paraId="37CAD5AB" w14:textId="77777777" w:rsidR="00C8345E" w:rsidRDefault="00C8345E" w:rsidP="00C8345E">
      <w:pPr>
        <w:keepNext/>
        <w:keepLines/>
        <w:tabs>
          <w:tab w:val="left" w:pos="1418"/>
          <w:tab w:val="left" w:pos="1702"/>
        </w:tabs>
        <w:jc w:val="both"/>
        <w:rPr>
          <w:rFonts w:ascii="Tahoma" w:hAnsi="Tahoma" w:cs="Tahoma"/>
        </w:rPr>
      </w:pPr>
    </w:p>
    <w:p w14:paraId="188A1CBC" w14:textId="28DED1A6" w:rsidR="00990C72" w:rsidRPr="001D35CF" w:rsidRDefault="00177578" w:rsidP="00C56C13">
      <w:pPr>
        <w:keepNext/>
        <w:keepLines/>
        <w:jc w:val="both"/>
        <w:rPr>
          <w:rFonts w:ascii="Tahoma" w:hAnsi="Tahoma" w:cs="Tahoma"/>
        </w:rPr>
      </w:pPr>
      <w:r w:rsidRPr="001D35CF">
        <w:rPr>
          <w:rFonts w:ascii="Tahoma" w:hAnsi="Tahoma" w:cs="Tahoma"/>
        </w:rPr>
        <w:t xml:space="preserve">V primeru, da izstavljeni račun ni pravilen, ga je naročnik dolžan zavrniti z obrazložitvijo, izvajalec pa je dolžan izstaviti nov popravljen račun v roku treh (3) </w:t>
      </w:r>
      <w:r w:rsidR="00EF22B4" w:rsidRPr="001D35CF">
        <w:rPr>
          <w:rFonts w:ascii="Tahoma" w:hAnsi="Tahoma" w:cs="Tahoma"/>
        </w:rPr>
        <w:t xml:space="preserve">delovnih </w:t>
      </w:r>
      <w:r w:rsidRPr="001D35CF">
        <w:rPr>
          <w:rFonts w:ascii="Tahoma" w:hAnsi="Tahoma" w:cs="Tahoma"/>
        </w:rPr>
        <w:t xml:space="preserve">dni od zavrnitve, v katerem bodo izkazani </w:t>
      </w:r>
      <w:r w:rsidR="00B26045" w:rsidRPr="001D35CF">
        <w:rPr>
          <w:rFonts w:ascii="Tahoma" w:hAnsi="Tahoma" w:cs="Tahoma"/>
        </w:rPr>
        <w:t>praviln</w:t>
      </w:r>
      <w:r w:rsidR="00B26045">
        <w:rPr>
          <w:rFonts w:ascii="Tahoma" w:hAnsi="Tahoma" w:cs="Tahoma"/>
        </w:rPr>
        <w:t>i</w:t>
      </w:r>
      <w:r w:rsidR="00B26045" w:rsidRPr="001D35CF">
        <w:rPr>
          <w:rFonts w:ascii="Tahoma" w:hAnsi="Tahoma" w:cs="Tahoma"/>
        </w:rPr>
        <w:t xml:space="preserve"> </w:t>
      </w:r>
      <w:r w:rsidRPr="001D35CF">
        <w:rPr>
          <w:rFonts w:ascii="Tahoma" w:hAnsi="Tahoma" w:cs="Tahoma"/>
        </w:rPr>
        <w:t>podatki</w:t>
      </w:r>
      <w:r w:rsidR="00990C72" w:rsidRPr="001D35CF">
        <w:rPr>
          <w:rFonts w:ascii="Tahoma" w:hAnsi="Tahoma" w:cs="Tahoma"/>
        </w:rPr>
        <w:t>.</w:t>
      </w:r>
    </w:p>
    <w:p w14:paraId="057D2840" w14:textId="77777777" w:rsidR="00990C72" w:rsidRPr="001D35CF" w:rsidRDefault="00990C72" w:rsidP="00C56C13">
      <w:pPr>
        <w:keepNext/>
        <w:keepLines/>
        <w:jc w:val="both"/>
        <w:rPr>
          <w:rFonts w:ascii="Tahoma" w:hAnsi="Tahoma" w:cs="Tahoma"/>
        </w:rPr>
      </w:pPr>
    </w:p>
    <w:p w14:paraId="4DF327C9" w14:textId="6339FE77" w:rsidR="00990C72" w:rsidRPr="001D35CF" w:rsidRDefault="00344798" w:rsidP="00C56C13">
      <w:pPr>
        <w:keepNext/>
        <w:keepLines/>
        <w:jc w:val="both"/>
        <w:rPr>
          <w:rFonts w:ascii="Tahoma" w:hAnsi="Tahoma" w:cs="Tahoma"/>
        </w:rPr>
      </w:pPr>
      <w:r w:rsidRPr="001D35CF">
        <w:rPr>
          <w:rFonts w:ascii="Tahoma" w:hAnsi="Tahoma" w:cs="Tahoma"/>
        </w:rPr>
        <w:t>Naročnik se obvezuje, da bo izstavljen</w:t>
      </w:r>
      <w:r w:rsidR="00414646">
        <w:rPr>
          <w:rFonts w:ascii="Tahoma" w:hAnsi="Tahoma" w:cs="Tahoma"/>
        </w:rPr>
        <w:t>e</w:t>
      </w:r>
      <w:r w:rsidRPr="001D35CF">
        <w:rPr>
          <w:rFonts w:ascii="Tahoma" w:hAnsi="Tahoma" w:cs="Tahoma"/>
        </w:rPr>
        <w:t xml:space="preserve"> račun</w:t>
      </w:r>
      <w:r w:rsidR="00414646">
        <w:rPr>
          <w:rFonts w:ascii="Tahoma" w:hAnsi="Tahoma" w:cs="Tahoma"/>
        </w:rPr>
        <w:t>e</w:t>
      </w:r>
      <w:r w:rsidRPr="001D35CF">
        <w:rPr>
          <w:rFonts w:ascii="Tahoma" w:hAnsi="Tahoma" w:cs="Tahoma"/>
        </w:rPr>
        <w:t xml:space="preserve"> poravnal izvajalcu po izstavitvi posameznega pravilnega računa</w:t>
      </w:r>
      <w:r w:rsidR="0070313D">
        <w:rPr>
          <w:rFonts w:ascii="Tahoma" w:hAnsi="Tahoma" w:cs="Tahoma"/>
        </w:rPr>
        <w:t>,</w:t>
      </w:r>
      <w:r w:rsidR="0000794E" w:rsidRPr="001D35CF">
        <w:t xml:space="preserve"> </w:t>
      </w:r>
      <w:r w:rsidR="0000794E" w:rsidRPr="001D35CF">
        <w:rPr>
          <w:rFonts w:ascii="Tahoma" w:hAnsi="Tahoma" w:cs="Tahoma"/>
        </w:rPr>
        <w:t>sestavljenega v skladu s to pogodbo,</w:t>
      </w:r>
      <w:r w:rsidRPr="001D35CF">
        <w:rPr>
          <w:rFonts w:ascii="Tahoma" w:hAnsi="Tahoma" w:cs="Tahoma"/>
        </w:rPr>
        <w:t xml:space="preserve"> </w:t>
      </w:r>
      <w:r w:rsidR="00990C72" w:rsidRPr="001D35CF">
        <w:rPr>
          <w:rFonts w:ascii="Tahoma" w:hAnsi="Tahoma" w:cs="Tahoma"/>
        </w:rPr>
        <w:t>na transakcijski račun izvajalca</w:t>
      </w:r>
      <w:r w:rsidRPr="001D35CF">
        <w:t xml:space="preserve"> </w:t>
      </w:r>
      <w:r w:rsidRPr="001D35CF">
        <w:rPr>
          <w:rFonts w:ascii="Tahoma" w:hAnsi="Tahoma" w:cs="Tahoma"/>
        </w:rPr>
        <w:t>oz. podizvajalca</w:t>
      </w:r>
      <w:r w:rsidR="00990C72" w:rsidRPr="001D35CF">
        <w:rPr>
          <w:rFonts w:ascii="Tahoma" w:hAnsi="Tahoma" w:cs="Tahoma"/>
        </w:rPr>
        <w:t xml:space="preserve">, ki je uradno evidentiran pri AJPES in bo naveden na računu, v roku tridesetih (30) koledarskih dneh od dneva izstavitve </w:t>
      </w:r>
      <w:r w:rsidRPr="001D35CF">
        <w:rPr>
          <w:rFonts w:ascii="Tahoma" w:hAnsi="Tahoma" w:cs="Tahoma"/>
        </w:rPr>
        <w:t xml:space="preserve">pravilnega </w:t>
      </w:r>
      <w:r w:rsidR="00990C72" w:rsidRPr="001D35CF">
        <w:rPr>
          <w:rFonts w:ascii="Tahoma" w:hAnsi="Tahoma" w:cs="Tahoma"/>
        </w:rPr>
        <w:t>računa.</w:t>
      </w:r>
    </w:p>
    <w:p w14:paraId="67454946" w14:textId="5B371801" w:rsidR="00AE416A" w:rsidRPr="001D35CF" w:rsidRDefault="00AE416A" w:rsidP="00C56C13">
      <w:pPr>
        <w:keepNext/>
        <w:keepLines/>
        <w:jc w:val="both"/>
        <w:rPr>
          <w:rFonts w:ascii="Tahoma" w:hAnsi="Tahoma" w:cs="Tahoma"/>
        </w:rPr>
      </w:pPr>
    </w:p>
    <w:p w14:paraId="1F595720" w14:textId="6ED02F7F" w:rsidR="00562490" w:rsidRPr="001D35CF" w:rsidRDefault="00AE416A" w:rsidP="00C56C13">
      <w:pPr>
        <w:keepNext/>
        <w:keepLines/>
        <w:jc w:val="both"/>
        <w:rPr>
          <w:rFonts w:ascii="Tahoma" w:hAnsi="Tahoma" w:cs="Tahoma"/>
        </w:rPr>
      </w:pPr>
      <w:r w:rsidRPr="001D35CF">
        <w:rPr>
          <w:rFonts w:ascii="Tahoma" w:hAnsi="Tahoma" w:cs="Tahoma"/>
        </w:rPr>
        <w:t xml:space="preserve">Davek na dodano vrednost </w:t>
      </w:r>
      <w:r w:rsidR="00FD48D0" w:rsidRPr="001D35CF">
        <w:rPr>
          <w:rFonts w:ascii="Tahoma" w:hAnsi="Tahoma" w:cs="Tahoma"/>
        </w:rPr>
        <w:t xml:space="preserve">(DDV) </w:t>
      </w:r>
      <w:r w:rsidRPr="001D35CF">
        <w:rPr>
          <w:rFonts w:ascii="Tahoma" w:hAnsi="Tahoma" w:cs="Tahoma"/>
        </w:rPr>
        <w:t>se obračuna v skladu z vsakokratno veljavno zakonodajo</w:t>
      </w:r>
      <w:r w:rsidR="00211168" w:rsidRPr="001D35CF">
        <w:rPr>
          <w:rFonts w:ascii="Tahoma" w:hAnsi="Tahoma" w:cs="Tahoma"/>
        </w:rPr>
        <w:t>.</w:t>
      </w:r>
    </w:p>
    <w:p w14:paraId="425111C5" w14:textId="77777777" w:rsidR="008B3211" w:rsidRPr="001D35CF" w:rsidRDefault="008B3211" w:rsidP="00C56C13">
      <w:pPr>
        <w:keepNext/>
        <w:keepLines/>
        <w:jc w:val="both"/>
        <w:rPr>
          <w:rFonts w:ascii="Tahoma" w:hAnsi="Tahoma" w:cs="Tahoma"/>
        </w:rPr>
      </w:pPr>
    </w:p>
    <w:p w14:paraId="41702903" w14:textId="77777777" w:rsidR="00562490" w:rsidRPr="001D35CF" w:rsidRDefault="00562490" w:rsidP="00C56C13">
      <w:pPr>
        <w:keepNext/>
        <w:keepLines/>
        <w:numPr>
          <w:ilvl w:val="0"/>
          <w:numId w:val="15"/>
        </w:numPr>
        <w:jc w:val="center"/>
        <w:rPr>
          <w:rFonts w:ascii="Tahoma" w:hAnsi="Tahoma" w:cs="Tahoma"/>
        </w:rPr>
      </w:pPr>
      <w:r w:rsidRPr="001D35CF">
        <w:rPr>
          <w:rFonts w:ascii="Tahoma" w:hAnsi="Tahoma" w:cs="Tahoma"/>
        </w:rPr>
        <w:t>člen</w:t>
      </w:r>
    </w:p>
    <w:p w14:paraId="06E22F63" w14:textId="77777777" w:rsidR="00AE416A" w:rsidRPr="001D35CF" w:rsidRDefault="00AE416A" w:rsidP="00C56C13">
      <w:pPr>
        <w:keepNext/>
        <w:keepLines/>
        <w:tabs>
          <w:tab w:val="left" w:pos="3430"/>
        </w:tabs>
        <w:jc w:val="both"/>
        <w:rPr>
          <w:rFonts w:ascii="Tahoma" w:hAnsi="Tahoma" w:cs="Tahoma"/>
          <w:sz w:val="18"/>
          <w:szCs w:val="24"/>
        </w:rPr>
      </w:pPr>
    </w:p>
    <w:p w14:paraId="2E408D88" w14:textId="29AA7854" w:rsidR="00562490" w:rsidRPr="001D35CF" w:rsidRDefault="00891BB2" w:rsidP="00C56C13">
      <w:pPr>
        <w:keepNext/>
        <w:keepLines/>
        <w:tabs>
          <w:tab w:val="left" w:pos="567"/>
          <w:tab w:val="left" w:pos="1418"/>
          <w:tab w:val="left" w:pos="1702"/>
        </w:tabs>
        <w:jc w:val="both"/>
        <w:rPr>
          <w:rFonts w:ascii="Tahoma" w:hAnsi="Tahoma" w:cs="Tahoma"/>
        </w:rPr>
      </w:pPr>
      <w:r w:rsidRPr="001D35CF">
        <w:rPr>
          <w:rFonts w:ascii="Tahoma" w:hAnsi="Tahoma" w:cs="Tahoma"/>
        </w:rPr>
        <w:t>Pogodbeni s</w:t>
      </w:r>
      <w:r w:rsidR="00562490" w:rsidRPr="001D35CF">
        <w:rPr>
          <w:rFonts w:ascii="Tahoma" w:hAnsi="Tahoma" w:cs="Tahoma"/>
        </w:rPr>
        <w:t>tranki se obvezujeta, da velja prepoved odstopa oziroma cesije denarnih terjatev, ki izvira</w:t>
      </w:r>
      <w:r w:rsidRPr="001D35CF">
        <w:rPr>
          <w:rFonts w:ascii="Tahoma" w:hAnsi="Tahoma" w:cs="Tahoma"/>
        </w:rPr>
        <w:t>jo iz predmetne pogodbe</w:t>
      </w:r>
      <w:r w:rsidR="00562490" w:rsidRPr="001D35CF">
        <w:rPr>
          <w:rFonts w:ascii="Tahoma" w:hAnsi="Tahoma" w:cs="Tahoma"/>
        </w:rPr>
        <w:t>, drugim pravnim ali fizičnim osebam, razen bankam. V primeru odstopa denarne terjatve drugim pravnim ali fizičnim osebam, razen bankam, odstop nima pravnega učinka.</w:t>
      </w:r>
    </w:p>
    <w:p w14:paraId="7D826674" w14:textId="2342567E" w:rsidR="001B0CC6" w:rsidRPr="001D35CF" w:rsidRDefault="001B0CC6" w:rsidP="00C56C13">
      <w:pPr>
        <w:keepNext/>
        <w:keepLines/>
        <w:tabs>
          <w:tab w:val="left" w:pos="567"/>
          <w:tab w:val="left" w:pos="1418"/>
          <w:tab w:val="left" w:pos="1702"/>
        </w:tabs>
        <w:jc w:val="both"/>
        <w:rPr>
          <w:rFonts w:ascii="Tahoma" w:hAnsi="Tahoma" w:cs="Tahoma"/>
        </w:rPr>
      </w:pPr>
    </w:p>
    <w:p w14:paraId="71AC5E6B" w14:textId="77777777" w:rsidR="00A31B65" w:rsidRDefault="00A31B65" w:rsidP="00C56C13">
      <w:pPr>
        <w:keepNext/>
        <w:keepLines/>
        <w:tabs>
          <w:tab w:val="left" w:pos="851"/>
          <w:tab w:val="left" w:pos="1702"/>
        </w:tabs>
        <w:jc w:val="both"/>
        <w:rPr>
          <w:rFonts w:ascii="Tahoma" w:hAnsi="Tahoma" w:cs="Tahoma"/>
          <w:b/>
        </w:rPr>
      </w:pPr>
      <w:r w:rsidRPr="001D35CF">
        <w:rPr>
          <w:rFonts w:ascii="Tahoma" w:hAnsi="Tahoma" w:cs="Tahoma"/>
          <w:b/>
        </w:rPr>
        <w:t>Podizvajalci</w:t>
      </w:r>
    </w:p>
    <w:p w14:paraId="383AE180" w14:textId="77777777" w:rsidR="0070313D" w:rsidRPr="00371FAB" w:rsidRDefault="0070313D" w:rsidP="00C56C13">
      <w:pPr>
        <w:keepNext/>
        <w:keepLines/>
        <w:tabs>
          <w:tab w:val="left" w:pos="851"/>
          <w:tab w:val="left" w:pos="1702"/>
        </w:tabs>
        <w:jc w:val="both"/>
        <w:rPr>
          <w:rFonts w:ascii="Tahoma" w:hAnsi="Tahoma" w:cs="Tahoma"/>
          <w:bCs/>
        </w:rPr>
      </w:pPr>
    </w:p>
    <w:p w14:paraId="7CAF167E" w14:textId="77777777" w:rsidR="00A31B65" w:rsidRPr="001D35CF" w:rsidRDefault="00A31B65" w:rsidP="00020FD5">
      <w:pPr>
        <w:keepNext/>
        <w:keepLines/>
        <w:numPr>
          <w:ilvl w:val="0"/>
          <w:numId w:val="15"/>
        </w:numPr>
        <w:tabs>
          <w:tab w:val="clear" w:pos="0"/>
          <w:tab w:val="num" w:pos="4319"/>
        </w:tabs>
        <w:ind w:left="714" w:hanging="357"/>
        <w:jc w:val="center"/>
        <w:rPr>
          <w:rFonts w:ascii="Tahoma" w:hAnsi="Tahoma" w:cs="Tahoma"/>
        </w:rPr>
      </w:pPr>
      <w:r w:rsidRPr="001D35CF">
        <w:rPr>
          <w:rFonts w:ascii="Tahoma" w:hAnsi="Tahoma" w:cs="Tahoma"/>
        </w:rPr>
        <w:t>člen</w:t>
      </w:r>
    </w:p>
    <w:p w14:paraId="7A87AAC2" w14:textId="77777777" w:rsidR="0070313D" w:rsidRPr="00371FAB" w:rsidRDefault="0070313D" w:rsidP="00020FD5">
      <w:pPr>
        <w:keepNext/>
        <w:keepLines/>
        <w:jc w:val="center"/>
        <w:rPr>
          <w:rFonts w:ascii="Tahoma" w:hAnsi="Tahoma" w:cs="Tahoma"/>
          <w:bCs/>
          <w:iCs/>
        </w:rPr>
      </w:pPr>
    </w:p>
    <w:p w14:paraId="63FEE811" w14:textId="5EA85311" w:rsidR="00A31B65" w:rsidRPr="001D35CF" w:rsidRDefault="00A31B65" w:rsidP="00020FD5">
      <w:pPr>
        <w:keepNext/>
        <w:keepLines/>
        <w:jc w:val="center"/>
        <w:rPr>
          <w:rFonts w:ascii="Tahoma" w:hAnsi="Tahoma" w:cs="Tahoma"/>
          <w:b/>
          <w:i/>
        </w:rPr>
      </w:pPr>
      <w:r w:rsidRPr="001D35CF">
        <w:rPr>
          <w:rFonts w:ascii="Tahoma" w:hAnsi="Tahoma" w:cs="Tahoma"/>
          <w:b/>
          <w:i/>
        </w:rPr>
        <w:t>/ se upošteva v primeru, da izvajalec nastopa s podizvajalcem /</w:t>
      </w:r>
    </w:p>
    <w:p w14:paraId="4519BD9A" w14:textId="77777777" w:rsidR="00A31B65" w:rsidRPr="00371FAB" w:rsidRDefault="00A31B65" w:rsidP="00020FD5">
      <w:pPr>
        <w:keepNext/>
        <w:keepLines/>
        <w:jc w:val="both"/>
        <w:rPr>
          <w:rFonts w:ascii="Tahoma" w:hAnsi="Tahoma" w:cs="Tahoma"/>
        </w:rPr>
      </w:pPr>
    </w:p>
    <w:p w14:paraId="7D456C74" w14:textId="77777777" w:rsidR="006C6064" w:rsidRPr="001D35CF" w:rsidRDefault="006C6064" w:rsidP="00020FD5">
      <w:pPr>
        <w:keepNext/>
        <w:keepLines/>
        <w:jc w:val="both"/>
        <w:rPr>
          <w:rFonts w:ascii="Tahoma" w:hAnsi="Tahoma" w:cs="Tahoma"/>
        </w:rPr>
      </w:pPr>
      <w:r w:rsidRPr="001D35CF">
        <w:rPr>
          <w:rFonts w:ascii="Tahoma" w:hAnsi="Tahoma" w:cs="Tahoma"/>
        </w:rPr>
        <w:t>Izvajalec v okviru te pogodbe nastopa skupaj z naslednjim/i podizvajalcem/ci:</w:t>
      </w:r>
    </w:p>
    <w:p w14:paraId="0EA92B47" w14:textId="77777777" w:rsidR="00A31B65" w:rsidRPr="001D35CF" w:rsidRDefault="00A31B65" w:rsidP="00020FD5">
      <w:pPr>
        <w:keepNext/>
        <w:keepLines/>
        <w:jc w:val="both"/>
        <w:rPr>
          <w:rFonts w:ascii="Tahoma" w:hAnsi="Tahoma" w:cs="Tahoma"/>
          <w:sz w:val="14"/>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2802"/>
        <w:gridCol w:w="2518"/>
      </w:tblGrid>
      <w:tr w:rsidR="00A31B65" w:rsidRPr="00BA32F9" w14:paraId="4FBB5B3F" w14:textId="77777777" w:rsidTr="0003430F">
        <w:trPr>
          <w:trHeight w:val="209"/>
          <w:jc w:val="center"/>
        </w:trPr>
        <w:tc>
          <w:tcPr>
            <w:tcW w:w="4106" w:type="dxa"/>
            <w:tcBorders>
              <w:top w:val="single" w:sz="4" w:space="0" w:color="auto"/>
              <w:left w:val="single" w:sz="4" w:space="0" w:color="auto"/>
              <w:bottom w:val="single" w:sz="4" w:space="0" w:color="auto"/>
              <w:right w:val="single" w:sz="4" w:space="0" w:color="auto"/>
            </w:tcBorders>
            <w:vAlign w:val="center"/>
          </w:tcPr>
          <w:p w14:paraId="0AEDEBDB" w14:textId="77777777" w:rsidR="00A31B65" w:rsidRPr="00BA32F9" w:rsidRDefault="00A31B65" w:rsidP="00020FD5">
            <w:pPr>
              <w:keepNext/>
              <w:keepLines/>
              <w:jc w:val="both"/>
              <w:rPr>
                <w:rFonts w:ascii="Tahoma" w:hAnsi="Tahoma" w:cs="Tahoma"/>
              </w:rPr>
            </w:pPr>
            <w:r w:rsidRPr="00BA32F9">
              <w:rPr>
                <w:rFonts w:ascii="Tahoma" w:hAnsi="Tahoma" w:cs="Tahoma"/>
              </w:rPr>
              <w:lastRenderedPageBreak/>
              <w:t>Naziv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647DF8B6" w14:textId="77777777" w:rsidR="00A31B65" w:rsidRPr="00BA32F9" w:rsidRDefault="00A31B65" w:rsidP="00020FD5">
            <w:pPr>
              <w:keepNext/>
              <w:keepLines/>
              <w:jc w:val="both"/>
              <w:rPr>
                <w:rFonts w:ascii="Tahoma" w:hAnsi="Tahoma" w:cs="Tahoma"/>
              </w:rPr>
            </w:pPr>
          </w:p>
        </w:tc>
      </w:tr>
      <w:tr w:rsidR="00A31B65" w:rsidRPr="00BA32F9" w14:paraId="54E34AE3" w14:textId="77777777" w:rsidTr="00FF0013">
        <w:trPr>
          <w:trHeight w:val="273"/>
          <w:jc w:val="center"/>
        </w:trPr>
        <w:tc>
          <w:tcPr>
            <w:tcW w:w="4106" w:type="dxa"/>
            <w:tcBorders>
              <w:top w:val="single" w:sz="4" w:space="0" w:color="auto"/>
              <w:left w:val="single" w:sz="4" w:space="0" w:color="auto"/>
              <w:bottom w:val="single" w:sz="4" w:space="0" w:color="auto"/>
              <w:right w:val="single" w:sz="4" w:space="0" w:color="auto"/>
            </w:tcBorders>
            <w:vAlign w:val="center"/>
          </w:tcPr>
          <w:p w14:paraId="61A866C3" w14:textId="77777777" w:rsidR="00A31B65" w:rsidRPr="00BA32F9" w:rsidRDefault="00A31B65" w:rsidP="00020FD5">
            <w:pPr>
              <w:keepNext/>
              <w:keepLines/>
              <w:jc w:val="both"/>
              <w:rPr>
                <w:rFonts w:ascii="Tahoma" w:hAnsi="Tahoma" w:cs="Tahoma"/>
              </w:rPr>
            </w:pPr>
            <w:r w:rsidRPr="00BA32F9">
              <w:rPr>
                <w:rFonts w:ascii="Tahoma" w:hAnsi="Tahoma" w:cs="Tahoma"/>
              </w:rPr>
              <w:t>Polni naslov</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147B2FBE" w14:textId="77777777" w:rsidR="00A31B65" w:rsidRPr="00BA32F9" w:rsidRDefault="00A31B65" w:rsidP="00020FD5">
            <w:pPr>
              <w:keepNext/>
              <w:keepLines/>
              <w:jc w:val="both"/>
              <w:rPr>
                <w:rFonts w:ascii="Tahoma" w:hAnsi="Tahoma" w:cs="Tahoma"/>
              </w:rPr>
            </w:pPr>
          </w:p>
        </w:tc>
      </w:tr>
      <w:tr w:rsidR="00A31B65" w:rsidRPr="00BA32F9" w14:paraId="540917EB" w14:textId="77777777" w:rsidTr="00FF0013">
        <w:trPr>
          <w:trHeight w:val="278"/>
          <w:jc w:val="center"/>
        </w:trPr>
        <w:tc>
          <w:tcPr>
            <w:tcW w:w="4106" w:type="dxa"/>
            <w:tcBorders>
              <w:top w:val="single" w:sz="4" w:space="0" w:color="auto"/>
              <w:left w:val="single" w:sz="4" w:space="0" w:color="auto"/>
              <w:right w:val="single" w:sz="4" w:space="0" w:color="auto"/>
            </w:tcBorders>
            <w:vAlign w:val="center"/>
          </w:tcPr>
          <w:p w14:paraId="2EBCCF84" w14:textId="77777777" w:rsidR="00A31B65" w:rsidRPr="00BA32F9" w:rsidRDefault="00A31B65" w:rsidP="00020FD5">
            <w:pPr>
              <w:keepNext/>
              <w:keepLines/>
              <w:jc w:val="both"/>
              <w:rPr>
                <w:rFonts w:ascii="Tahoma" w:hAnsi="Tahoma" w:cs="Tahoma"/>
              </w:rPr>
            </w:pPr>
            <w:r w:rsidRPr="00BA32F9">
              <w:rPr>
                <w:rFonts w:ascii="Tahoma" w:hAnsi="Tahoma" w:cs="Tahoma"/>
              </w:rPr>
              <w:t xml:space="preserve">Podizvajalec zahteva neposredno plačilo </w:t>
            </w:r>
          </w:p>
        </w:tc>
        <w:tc>
          <w:tcPr>
            <w:tcW w:w="5320" w:type="dxa"/>
            <w:gridSpan w:val="2"/>
            <w:tcBorders>
              <w:top w:val="single" w:sz="4" w:space="0" w:color="auto"/>
              <w:left w:val="single" w:sz="4" w:space="0" w:color="auto"/>
              <w:right w:val="single" w:sz="4" w:space="0" w:color="auto"/>
            </w:tcBorders>
            <w:vAlign w:val="center"/>
          </w:tcPr>
          <w:p w14:paraId="1C71C7C2" w14:textId="77777777" w:rsidR="00A31B65" w:rsidRPr="00BA32F9" w:rsidRDefault="00A31B65" w:rsidP="00020FD5">
            <w:pPr>
              <w:keepNext/>
              <w:keepLines/>
              <w:jc w:val="center"/>
              <w:rPr>
                <w:rFonts w:ascii="Tahoma" w:hAnsi="Tahoma" w:cs="Tahoma"/>
              </w:rPr>
            </w:pPr>
            <w:r w:rsidRPr="00BA32F9">
              <w:rPr>
                <w:rFonts w:ascii="Tahoma" w:hAnsi="Tahoma" w:cs="Tahoma"/>
              </w:rPr>
              <w:t>DA / NE</w:t>
            </w:r>
          </w:p>
        </w:tc>
      </w:tr>
      <w:tr w:rsidR="00A31B65" w:rsidRPr="00BA32F9" w14:paraId="6E29AE49" w14:textId="77777777" w:rsidTr="00FF0013">
        <w:trPr>
          <w:trHeight w:val="285"/>
          <w:jc w:val="center"/>
        </w:trPr>
        <w:tc>
          <w:tcPr>
            <w:tcW w:w="4106" w:type="dxa"/>
            <w:tcBorders>
              <w:top w:val="single" w:sz="4" w:space="0" w:color="auto"/>
              <w:left w:val="single" w:sz="4" w:space="0" w:color="auto"/>
              <w:bottom w:val="single" w:sz="4" w:space="0" w:color="auto"/>
              <w:right w:val="single" w:sz="4" w:space="0" w:color="auto"/>
            </w:tcBorders>
            <w:vAlign w:val="center"/>
          </w:tcPr>
          <w:p w14:paraId="42814F09" w14:textId="77777777" w:rsidR="00A31B65" w:rsidRPr="00BA32F9" w:rsidRDefault="00A31B65" w:rsidP="00020FD5">
            <w:pPr>
              <w:keepNext/>
              <w:keepLines/>
              <w:jc w:val="both"/>
              <w:rPr>
                <w:rFonts w:ascii="Tahoma" w:hAnsi="Tahoma" w:cs="Tahoma"/>
              </w:rPr>
            </w:pPr>
            <w:r w:rsidRPr="00BA32F9">
              <w:rPr>
                <w:rFonts w:ascii="Tahoma" w:hAnsi="Tahoma" w:cs="Tahoma"/>
              </w:rPr>
              <w:t>Matična in davčna številka podizvajalca</w:t>
            </w:r>
          </w:p>
        </w:tc>
        <w:tc>
          <w:tcPr>
            <w:tcW w:w="2802" w:type="dxa"/>
            <w:tcBorders>
              <w:top w:val="single" w:sz="4" w:space="0" w:color="auto"/>
              <w:left w:val="single" w:sz="4" w:space="0" w:color="auto"/>
              <w:bottom w:val="single" w:sz="4" w:space="0" w:color="auto"/>
              <w:right w:val="single" w:sz="4" w:space="0" w:color="auto"/>
            </w:tcBorders>
            <w:vAlign w:val="center"/>
          </w:tcPr>
          <w:p w14:paraId="75C1D8D8" w14:textId="77777777" w:rsidR="00A31B65" w:rsidRPr="00BA32F9" w:rsidRDefault="00A31B65" w:rsidP="00020FD5">
            <w:pPr>
              <w:keepNext/>
              <w:keepLines/>
              <w:jc w:val="both"/>
              <w:rPr>
                <w:rFonts w:ascii="Tahoma" w:hAnsi="Tahoma" w:cs="Tahoma"/>
              </w:rPr>
            </w:pPr>
          </w:p>
        </w:tc>
        <w:tc>
          <w:tcPr>
            <w:tcW w:w="2518" w:type="dxa"/>
            <w:tcBorders>
              <w:top w:val="single" w:sz="4" w:space="0" w:color="auto"/>
              <w:left w:val="single" w:sz="4" w:space="0" w:color="auto"/>
              <w:bottom w:val="single" w:sz="4" w:space="0" w:color="auto"/>
              <w:right w:val="single" w:sz="4" w:space="0" w:color="auto"/>
            </w:tcBorders>
            <w:vAlign w:val="center"/>
          </w:tcPr>
          <w:p w14:paraId="28A8C8BC" w14:textId="77777777" w:rsidR="00A31B65" w:rsidRPr="00BA32F9" w:rsidRDefault="00A31B65" w:rsidP="00020FD5">
            <w:pPr>
              <w:keepNext/>
              <w:keepLines/>
              <w:jc w:val="both"/>
              <w:rPr>
                <w:rFonts w:ascii="Tahoma" w:hAnsi="Tahoma" w:cs="Tahoma"/>
              </w:rPr>
            </w:pPr>
          </w:p>
        </w:tc>
      </w:tr>
      <w:tr w:rsidR="00A31B65" w:rsidRPr="00BA32F9" w14:paraId="3E7A9AB1" w14:textId="77777777" w:rsidTr="00FF0013">
        <w:trPr>
          <w:trHeight w:val="279"/>
          <w:jc w:val="center"/>
        </w:trPr>
        <w:tc>
          <w:tcPr>
            <w:tcW w:w="4106" w:type="dxa"/>
            <w:tcBorders>
              <w:top w:val="single" w:sz="4" w:space="0" w:color="auto"/>
              <w:left w:val="single" w:sz="4" w:space="0" w:color="auto"/>
              <w:bottom w:val="single" w:sz="4" w:space="0" w:color="auto"/>
              <w:right w:val="single" w:sz="4" w:space="0" w:color="auto"/>
            </w:tcBorders>
            <w:vAlign w:val="center"/>
          </w:tcPr>
          <w:p w14:paraId="50100621" w14:textId="77777777" w:rsidR="00A31B65" w:rsidRPr="00BA32F9" w:rsidRDefault="00A31B65" w:rsidP="00020FD5">
            <w:pPr>
              <w:keepNext/>
              <w:keepLines/>
              <w:jc w:val="both"/>
              <w:rPr>
                <w:rFonts w:ascii="Tahoma" w:hAnsi="Tahoma" w:cs="Tahoma"/>
              </w:rPr>
            </w:pPr>
            <w:r w:rsidRPr="00BA32F9">
              <w:rPr>
                <w:rFonts w:ascii="Tahoma" w:hAnsi="Tahoma" w:cs="Tahoma"/>
              </w:rPr>
              <w:t>Transakcijski račun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11C7F124" w14:textId="77777777" w:rsidR="00A31B65" w:rsidRPr="00BA32F9" w:rsidRDefault="00A31B65" w:rsidP="00020FD5">
            <w:pPr>
              <w:keepNext/>
              <w:keepLines/>
              <w:jc w:val="both"/>
              <w:rPr>
                <w:rFonts w:ascii="Tahoma" w:hAnsi="Tahoma" w:cs="Tahoma"/>
              </w:rPr>
            </w:pPr>
          </w:p>
        </w:tc>
      </w:tr>
      <w:tr w:rsidR="00A31B65" w:rsidRPr="00BA32F9" w14:paraId="02B7A897" w14:textId="77777777" w:rsidTr="00FF0013">
        <w:trPr>
          <w:trHeight w:val="523"/>
          <w:jc w:val="center"/>
        </w:trPr>
        <w:tc>
          <w:tcPr>
            <w:tcW w:w="4106" w:type="dxa"/>
            <w:tcBorders>
              <w:top w:val="single" w:sz="4" w:space="0" w:color="auto"/>
              <w:left w:val="single" w:sz="4" w:space="0" w:color="auto"/>
              <w:right w:val="single" w:sz="4" w:space="0" w:color="auto"/>
            </w:tcBorders>
            <w:vAlign w:val="center"/>
          </w:tcPr>
          <w:p w14:paraId="456A6538" w14:textId="56DD24B5" w:rsidR="00A31B65" w:rsidRPr="00BA32F9" w:rsidRDefault="00A31B65" w:rsidP="00BA32F9">
            <w:pPr>
              <w:keepNext/>
              <w:keepLines/>
              <w:jc w:val="both"/>
              <w:rPr>
                <w:rFonts w:ascii="Tahoma" w:hAnsi="Tahoma" w:cs="Tahoma"/>
              </w:rPr>
            </w:pPr>
            <w:r w:rsidRPr="00BA32F9">
              <w:rPr>
                <w:rFonts w:ascii="Tahoma" w:hAnsi="Tahoma" w:cs="Tahoma"/>
              </w:rPr>
              <w:t xml:space="preserve">Del javnega naročila, ki se oddaja v </w:t>
            </w:r>
            <w:proofErr w:type="spellStart"/>
            <w:r w:rsidRPr="00BA32F9">
              <w:rPr>
                <w:rFonts w:ascii="Tahoma" w:hAnsi="Tahoma" w:cs="Tahoma"/>
              </w:rPr>
              <w:t>podizvajanje</w:t>
            </w:r>
            <w:proofErr w:type="spellEnd"/>
            <w:r w:rsidRPr="00BA32F9">
              <w:rPr>
                <w:rFonts w:ascii="Tahoma" w:hAnsi="Tahoma" w:cs="Tahoma"/>
              </w:rPr>
              <w:t xml:space="preserve"> (vrsta/opis del)</w:t>
            </w:r>
          </w:p>
        </w:tc>
        <w:tc>
          <w:tcPr>
            <w:tcW w:w="5320" w:type="dxa"/>
            <w:gridSpan w:val="2"/>
            <w:tcBorders>
              <w:top w:val="single" w:sz="4" w:space="0" w:color="auto"/>
              <w:left w:val="single" w:sz="4" w:space="0" w:color="auto"/>
              <w:right w:val="single" w:sz="4" w:space="0" w:color="auto"/>
            </w:tcBorders>
            <w:vAlign w:val="center"/>
          </w:tcPr>
          <w:p w14:paraId="1DB9F9FA" w14:textId="77777777" w:rsidR="00A31B65" w:rsidRPr="00BA32F9" w:rsidRDefault="00A31B65" w:rsidP="00020FD5">
            <w:pPr>
              <w:keepNext/>
              <w:keepLines/>
              <w:jc w:val="both"/>
              <w:rPr>
                <w:rFonts w:ascii="Tahoma" w:hAnsi="Tahoma" w:cs="Tahoma"/>
              </w:rPr>
            </w:pPr>
          </w:p>
        </w:tc>
      </w:tr>
      <w:tr w:rsidR="00A31B65" w:rsidRPr="00BA32F9" w14:paraId="4CD1A83B" w14:textId="77777777" w:rsidTr="00FF0013">
        <w:trPr>
          <w:trHeight w:val="326"/>
          <w:jc w:val="center"/>
        </w:trPr>
        <w:tc>
          <w:tcPr>
            <w:tcW w:w="4106" w:type="dxa"/>
            <w:tcBorders>
              <w:top w:val="single" w:sz="4" w:space="0" w:color="auto"/>
              <w:left w:val="single" w:sz="4" w:space="0" w:color="auto"/>
              <w:bottom w:val="single" w:sz="4" w:space="0" w:color="auto"/>
              <w:right w:val="single" w:sz="4" w:space="0" w:color="auto"/>
            </w:tcBorders>
            <w:vAlign w:val="center"/>
          </w:tcPr>
          <w:p w14:paraId="5ACB683E" w14:textId="138AF287" w:rsidR="00A31B65" w:rsidRPr="00BA32F9" w:rsidRDefault="00A31B65" w:rsidP="00020FD5">
            <w:pPr>
              <w:keepNext/>
              <w:keepLines/>
              <w:jc w:val="both"/>
              <w:rPr>
                <w:rFonts w:ascii="Tahoma" w:hAnsi="Tahoma" w:cs="Tahoma"/>
              </w:rPr>
            </w:pPr>
            <w:r w:rsidRPr="00BA32F9">
              <w:rPr>
                <w:rFonts w:ascii="Tahoma" w:hAnsi="Tahoma" w:cs="Tahoma"/>
              </w:rPr>
              <w:t xml:space="preserve">Delež (%) v </w:t>
            </w:r>
            <w:proofErr w:type="spellStart"/>
            <w:r w:rsidRPr="00BA32F9">
              <w:rPr>
                <w:rFonts w:ascii="Tahoma" w:hAnsi="Tahoma" w:cs="Tahoma"/>
              </w:rPr>
              <w:t>podizvajanju</w:t>
            </w:r>
            <w:proofErr w:type="spellEnd"/>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486B05FD" w14:textId="77777777" w:rsidR="00A31B65" w:rsidRPr="00BA32F9" w:rsidRDefault="00A31B65" w:rsidP="00020FD5">
            <w:pPr>
              <w:keepNext/>
              <w:keepLines/>
              <w:jc w:val="both"/>
              <w:rPr>
                <w:rFonts w:ascii="Tahoma" w:hAnsi="Tahoma" w:cs="Tahoma"/>
              </w:rPr>
            </w:pPr>
          </w:p>
        </w:tc>
      </w:tr>
    </w:tbl>
    <w:p w14:paraId="222FB9CD" w14:textId="77777777" w:rsidR="00A31B65" w:rsidRPr="00371FAB" w:rsidRDefault="00A31B65" w:rsidP="00020FD5">
      <w:pPr>
        <w:keepNext/>
        <w:keepLines/>
        <w:jc w:val="both"/>
        <w:rPr>
          <w:rFonts w:ascii="Tahoma" w:hAnsi="Tahoma" w:cs="Tahoma"/>
        </w:rPr>
      </w:pPr>
    </w:p>
    <w:p w14:paraId="1BF7A333" w14:textId="77777777" w:rsidR="00A31B65" w:rsidRPr="0070313D" w:rsidRDefault="00A31B65" w:rsidP="00020FD5">
      <w:pPr>
        <w:keepNext/>
        <w:keepLines/>
        <w:jc w:val="both"/>
        <w:rPr>
          <w:rFonts w:ascii="Tahoma" w:hAnsi="Tahoma" w:cs="Tahoma"/>
        </w:rPr>
      </w:pPr>
      <w:r w:rsidRPr="0070313D">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063C9813" w14:textId="77777777" w:rsidR="00A31B65" w:rsidRPr="00371FAB" w:rsidRDefault="00A31B65" w:rsidP="00020FD5">
      <w:pPr>
        <w:keepNext/>
        <w:keepLines/>
        <w:jc w:val="both"/>
        <w:rPr>
          <w:rFonts w:ascii="Tahoma" w:hAnsi="Tahoma" w:cs="Tahoma"/>
        </w:rPr>
      </w:pPr>
    </w:p>
    <w:p w14:paraId="5DA2BB63" w14:textId="77777777" w:rsidR="00A31B65" w:rsidRPr="0070313D" w:rsidRDefault="00A31B65" w:rsidP="00020FD5">
      <w:pPr>
        <w:keepNext/>
        <w:keepLines/>
        <w:jc w:val="both"/>
        <w:rPr>
          <w:rFonts w:ascii="Tahoma" w:hAnsi="Tahoma" w:cs="Tahoma"/>
        </w:rPr>
      </w:pPr>
      <w:r w:rsidRPr="0070313D">
        <w:rPr>
          <w:rFonts w:ascii="Tahoma" w:hAnsi="Tahoma" w:cs="Tahoma"/>
        </w:rPr>
        <w:t>Podizvajalec mora izpolnjevati vse pogoje in zahteve naročnika v zvezi s podizvajalci, ki so navedeni v razpisni dokumentaciji ter izpolniti vse navedene priloge, ki se nanašajo na izpolnjevanje pogojev podizvajalcev.</w:t>
      </w:r>
    </w:p>
    <w:p w14:paraId="46FB9E6E" w14:textId="77777777" w:rsidR="00A31B65" w:rsidRPr="00371FAB" w:rsidRDefault="00A31B65" w:rsidP="00020FD5">
      <w:pPr>
        <w:keepNext/>
        <w:keepLines/>
        <w:jc w:val="both"/>
        <w:rPr>
          <w:rFonts w:ascii="Tahoma" w:hAnsi="Tahoma" w:cs="Tahoma"/>
        </w:rPr>
      </w:pPr>
    </w:p>
    <w:p w14:paraId="3DF9B728" w14:textId="29C9AE5A" w:rsidR="00A31B65" w:rsidRPr="0070313D" w:rsidRDefault="00620874" w:rsidP="00020FD5">
      <w:pPr>
        <w:keepNext/>
        <w:keepLines/>
        <w:jc w:val="both"/>
        <w:rPr>
          <w:rFonts w:ascii="Tahoma" w:hAnsi="Tahoma" w:cs="Tahoma"/>
        </w:rPr>
      </w:pPr>
      <w:r w:rsidRPr="0070313D">
        <w:rPr>
          <w:rFonts w:ascii="Tahoma" w:hAnsi="Tahoma" w:cs="Tahoma"/>
        </w:rPr>
        <w:t xml:space="preserve">Izvajalec v razmerju do naročnika v celoti odgovarja za dobro izvedbo pogodbenih obveznosti, ne glede na število podizvajalcev. </w:t>
      </w:r>
    </w:p>
    <w:p w14:paraId="2FF4412A" w14:textId="77777777" w:rsidR="00A31B65" w:rsidRPr="00371FAB" w:rsidRDefault="00A31B65" w:rsidP="00020FD5">
      <w:pPr>
        <w:keepNext/>
        <w:keepLines/>
        <w:jc w:val="both"/>
        <w:rPr>
          <w:rFonts w:ascii="Tahoma" w:hAnsi="Tahoma" w:cs="Tahoma"/>
        </w:rPr>
      </w:pPr>
    </w:p>
    <w:p w14:paraId="2AFC0F39" w14:textId="3F0BA930" w:rsidR="00620874" w:rsidRPr="0070313D" w:rsidRDefault="00620874" w:rsidP="00020FD5">
      <w:pPr>
        <w:keepNext/>
        <w:keepLines/>
        <w:jc w:val="both"/>
        <w:rPr>
          <w:rFonts w:ascii="Tahoma" w:hAnsi="Tahoma" w:cs="Tahoma"/>
        </w:rPr>
      </w:pPr>
      <w:r w:rsidRPr="0070313D">
        <w:rPr>
          <w:rFonts w:ascii="Tahoma" w:hAnsi="Tahoma" w:cs="Tahoma"/>
        </w:rPr>
        <w:t>Izvajalec mora med izvajanjem pogodbe naročnika obvestiti o morebitnih spremembah informacij iz drugega odstavka 94. člena ZJN-3 in poslati informacije o novih podizvajalcih, ki jih namerava naknadno vključiti v izvedbo pogodbe, in sicer najkasneje v petih (5) dneh po spremembi. V primeru vključitve novih podizvajalcev mora izvajalec skupaj z obvestilom posredovati tudi podatke in dokumente iz druge, tretje in četrte alineje drugega odstavka 94. člena ZJN-3.</w:t>
      </w:r>
    </w:p>
    <w:p w14:paraId="22E0B7B4" w14:textId="77777777" w:rsidR="00620874" w:rsidRPr="00371FAB" w:rsidRDefault="00620874" w:rsidP="00020FD5">
      <w:pPr>
        <w:keepNext/>
        <w:keepLines/>
        <w:jc w:val="both"/>
        <w:rPr>
          <w:rFonts w:ascii="Tahoma" w:hAnsi="Tahoma" w:cs="Tahoma"/>
        </w:rPr>
      </w:pPr>
    </w:p>
    <w:p w14:paraId="4D0B2997" w14:textId="320E5A44" w:rsidR="00A31B65" w:rsidRPr="0070313D" w:rsidRDefault="00620874" w:rsidP="00020FD5">
      <w:pPr>
        <w:keepNext/>
        <w:keepLines/>
        <w:jc w:val="both"/>
        <w:rPr>
          <w:rFonts w:ascii="Tahoma" w:hAnsi="Tahoma" w:cs="Tahoma"/>
        </w:rPr>
      </w:pPr>
      <w:r w:rsidRPr="0070313D">
        <w:rPr>
          <w:rFonts w:ascii="Tahoma" w:hAnsi="Tahoma" w:cs="Tahoma"/>
        </w:rPr>
        <w:t>Naročnik lahko zavrne predlog za zamenjavo podizvajalca oziroma vključitev novega podizvajalca, če bi to lahko vplivalo na nemoteno izvajanje ali dokončanje dobav/storitev/del in če novi podizvajalec ne izpolnjuje pogojev, ki jih je postavil naročnik v razpisni dokumentaciji. Naročnik bo o morebitni zavrnitvi novega podizvajalca obvestil izvajalca najpozneje v desetih (10) dneh od prejema predloga.</w:t>
      </w:r>
    </w:p>
    <w:p w14:paraId="6BA9AB28" w14:textId="77777777" w:rsidR="00620874" w:rsidRPr="00371FAB" w:rsidRDefault="00620874" w:rsidP="00020FD5">
      <w:pPr>
        <w:keepNext/>
        <w:keepLines/>
        <w:jc w:val="both"/>
        <w:rPr>
          <w:rFonts w:ascii="Tahoma" w:hAnsi="Tahoma" w:cs="Tahoma"/>
        </w:rPr>
      </w:pPr>
    </w:p>
    <w:p w14:paraId="404765B0" w14:textId="77777777" w:rsidR="00A31B65" w:rsidRPr="0070313D" w:rsidRDefault="00A31B65" w:rsidP="00020FD5">
      <w:pPr>
        <w:keepNext/>
        <w:keepLines/>
        <w:jc w:val="center"/>
        <w:rPr>
          <w:rFonts w:ascii="Tahoma" w:hAnsi="Tahoma" w:cs="Tahoma"/>
          <w:b/>
          <w:sz w:val="18"/>
          <w:szCs w:val="18"/>
        </w:rPr>
      </w:pPr>
      <w:r w:rsidRPr="0070313D">
        <w:rPr>
          <w:rFonts w:ascii="Tahoma" w:hAnsi="Tahoma" w:cs="Tahoma"/>
          <w:b/>
          <w:sz w:val="18"/>
          <w:szCs w:val="18"/>
        </w:rPr>
        <w:t>/se upošteva v primeru, da izvajalec nastopa s podizvajalcem, ki ne zahteva neposrednega plačila/</w:t>
      </w:r>
    </w:p>
    <w:p w14:paraId="200D583E" w14:textId="77777777" w:rsidR="0070313D" w:rsidRPr="00371FAB" w:rsidRDefault="0070313D" w:rsidP="00020FD5">
      <w:pPr>
        <w:keepNext/>
        <w:keepLines/>
        <w:jc w:val="center"/>
        <w:rPr>
          <w:rFonts w:ascii="Tahoma" w:hAnsi="Tahoma" w:cs="Tahoma"/>
          <w:b/>
        </w:rPr>
      </w:pPr>
    </w:p>
    <w:p w14:paraId="555430E2" w14:textId="596347A8" w:rsidR="00A31B65" w:rsidRPr="001D35CF" w:rsidRDefault="00A31B65" w:rsidP="00020FD5">
      <w:pPr>
        <w:keepNext/>
        <w:keepLines/>
        <w:jc w:val="both"/>
        <w:rPr>
          <w:rFonts w:ascii="Tahoma" w:hAnsi="Tahoma" w:cs="Tahoma"/>
        </w:rPr>
      </w:pPr>
      <w:r w:rsidRPr="001D35CF">
        <w:rPr>
          <w:rFonts w:ascii="Tahoma" w:hAnsi="Tahoma" w:cs="Tahoma"/>
        </w:rPr>
        <w:t xml:space="preserve">Kadar izvajalec nastopa s podizvajalcem, ki ne zahteva neposrednega plačila, bo naročnik od izvajalca zahteval, da mu najpozneje v 60 (šestdesetih) dneh od plačila končnega računa pošlje svojo pisno izjavo in pisno izjavo podizvajalca, da je podizvajalec prejel plačilo za </w:t>
      </w:r>
      <w:r w:rsidR="00620874" w:rsidRPr="001D35CF">
        <w:rPr>
          <w:rFonts w:ascii="Tahoma" w:hAnsi="Tahoma" w:cs="Tahoma"/>
        </w:rPr>
        <w:t>izvedene storitve/dela</w:t>
      </w:r>
      <w:r w:rsidRPr="001D35CF">
        <w:rPr>
          <w:rFonts w:ascii="Tahoma" w:hAnsi="Tahoma" w:cs="Tahoma"/>
        </w:rPr>
        <w:t xml:space="preserve">, ki </w:t>
      </w:r>
      <w:r w:rsidR="00620874" w:rsidRPr="001D35CF">
        <w:rPr>
          <w:rFonts w:ascii="Tahoma" w:hAnsi="Tahoma" w:cs="Tahoma"/>
        </w:rPr>
        <w:t>so</w:t>
      </w:r>
      <w:r w:rsidRPr="001D35CF">
        <w:rPr>
          <w:rFonts w:ascii="Tahoma" w:hAnsi="Tahoma" w:cs="Tahoma"/>
        </w:rPr>
        <w:t xml:space="preserve"> neposredno povezano s predmetom </w:t>
      </w:r>
      <w:r w:rsidR="00620874" w:rsidRPr="001D35CF">
        <w:rPr>
          <w:rFonts w:ascii="Tahoma" w:hAnsi="Tahoma" w:cs="Tahoma"/>
        </w:rPr>
        <w:t>pogodbe</w:t>
      </w:r>
      <w:r w:rsidRPr="001D35CF">
        <w:rPr>
          <w:rFonts w:ascii="Tahoma" w:hAnsi="Tahoma" w:cs="Tahoma"/>
        </w:rPr>
        <w:t>. Če izvajalec naročniku na njegov poziv ne posreduje teh izjav, naročnik</w:t>
      </w:r>
      <w:r w:rsidR="00620874" w:rsidRPr="001D35CF">
        <w:rPr>
          <w:rFonts w:ascii="Tahoma" w:hAnsi="Tahoma" w:cs="Tahoma"/>
        </w:rPr>
        <w:t xml:space="preserve"> </w:t>
      </w:r>
      <w:r w:rsidRPr="001D35CF">
        <w:rPr>
          <w:rFonts w:ascii="Tahoma" w:hAnsi="Tahoma" w:cs="Tahoma"/>
        </w:rPr>
        <w:t>Državni revizijski komisiji poda predlog za uvedbo postopka o prekršku iz 2. točke prvega odstavka 112. člena ZJN-3.</w:t>
      </w:r>
    </w:p>
    <w:p w14:paraId="19E43A4D" w14:textId="77777777" w:rsidR="00A31B65" w:rsidRPr="00371FAB" w:rsidRDefault="00A31B65" w:rsidP="00020FD5">
      <w:pPr>
        <w:keepNext/>
        <w:keepLines/>
        <w:jc w:val="both"/>
        <w:rPr>
          <w:rFonts w:ascii="Tahoma" w:hAnsi="Tahoma" w:cs="Tahoma"/>
        </w:rPr>
      </w:pPr>
    </w:p>
    <w:p w14:paraId="639D5A89" w14:textId="77777777" w:rsidR="00A31B65" w:rsidRDefault="00A31B65" w:rsidP="00020FD5">
      <w:pPr>
        <w:keepNext/>
        <w:keepLines/>
        <w:jc w:val="center"/>
        <w:rPr>
          <w:rFonts w:ascii="Tahoma" w:hAnsi="Tahoma" w:cs="Tahoma"/>
          <w:b/>
          <w:sz w:val="18"/>
        </w:rPr>
      </w:pPr>
      <w:r w:rsidRPr="001D35CF">
        <w:rPr>
          <w:rFonts w:ascii="Tahoma" w:hAnsi="Tahoma" w:cs="Tahoma"/>
          <w:b/>
          <w:sz w:val="18"/>
        </w:rPr>
        <w:t>/se upošteva v primeru, da izvajalec nastopa s podizvajalcem, ki zahteva neposredno plačilo/</w:t>
      </w:r>
    </w:p>
    <w:p w14:paraId="40A20AC3" w14:textId="77777777" w:rsidR="0070313D" w:rsidRPr="001D35CF" w:rsidRDefault="0070313D" w:rsidP="00020FD5">
      <w:pPr>
        <w:keepNext/>
        <w:keepLines/>
        <w:jc w:val="center"/>
        <w:rPr>
          <w:rFonts w:ascii="Tahoma" w:hAnsi="Tahoma" w:cs="Tahoma"/>
          <w:b/>
          <w:sz w:val="18"/>
        </w:rPr>
      </w:pPr>
    </w:p>
    <w:p w14:paraId="26A72D50" w14:textId="77777777" w:rsidR="00A31B65" w:rsidRPr="001D35CF" w:rsidRDefault="00A31B65" w:rsidP="00020FD5">
      <w:pPr>
        <w:keepNext/>
        <w:keepLines/>
        <w:jc w:val="both"/>
        <w:rPr>
          <w:rFonts w:ascii="Tahoma" w:hAnsi="Tahoma" w:cs="Tahoma"/>
        </w:rPr>
      </w:pPr>
      <w:r w:rsidRPr="001D35CF">
        <w:rPr>
          <w:rFonts w:ascii="Tahoma" w:hAnsi="Tahoma" w:cs="Tahoma"/>
        </w:rPr>
        <w:t xml:space="preserve">Kadar izvajalec izvaja javno naročilo s podizvajalcem, ki zahteva neposredno plačilo, mora v skladu s 94. členom ZJN-3: </w:t>
      </w:r>
    </w:p>
    <w:p w14:paraId="76820CFB" w14:textId="77777777" w:rsidR="00A31B65" w:rsidRPr="00BF0298" w:rsidRDefault="00A31B65" w:rsidP="00BF0298">
      <w:pPr>
        <w:pStyle w:val="Odstavekseznama"/>
        <w:keepNext/>
        <w:keepLines/>
        <w:numPr>
          <w:ilvl w:val="0"/>
          <w:numId w:val="65"/>
        </w:numPr>
        <w:ind w:left="426" w:hanging="284"/>
        <w:contextualSpacing/>
        <w:jc w:val="both"/>
        <w:rPr>
          <w:rFonts w:ascii="Tahoma" w:hAnsi="Tahoma" w:cs="Tahoma"/>
          <w:bCs/>
        </w:rPr>
      </w:pPr>
      <w:r w:rsidRPr="00BF0298">
        <w:rPr>
          <w:rFonts w:ascii="Tahoma" w:hAnsi="Tahoma" w:cs="Tahoma"/>
          <w:bCs/>
        </w:rPr>
        <w:t>pooblastiti naročnika, da na podlagi potrjenega računa s strani izvajalca neposredno plačuje podizvajalcu,</w:t>
      </w:r>
    </w:p>
    <w:p w14:paraId="7638FEDA" w14:textId="1D78DCF1" w:rsidR="00A31B65" w:rsidRPr="00BF0298" w:rsidRDefault="00A31B65" w:rsidP="00BF0298">
      <w:pPr>
        <w:pStyle w:val="Odstavekseznama"/>
        <w:keepNext/>
        <w:keepLines/>
        <w:numPr>
          <w:ilvl w:val="0"/>
          <w:numId w:val="65"/>
        </w:numPr>
        <w:ind w:left="426" w:hanging="284"/>
        <w:contextualSpacing/>
        <w:jc w:val="both"/>
        <w:rPr>
          <w:rFonts w:ascii="Tahoma" w:hAnsi="Tahoma" w:cs="Tahoma"/>
          <w:bCs/>
        </w:rPr>
      </w:pPr>
      <w:r w:rsidRPr="00BF0298">
        <w:rPr>
          <w:rFonts w:ascii="Tahoma" w:hAnsi="Tahoma" w:cs="Tahoma"/>
          <w:bCs/>
        </w:rPr>
        <w:t>predložiti soglasje podizvajalca, na podlagi katerega naročnik namesto izvajalca poravna podizvajalčevo terjatev do izvajalca</w:t>
      </w:r>
      <w:r w:rsidR="00020FD5" w:rsidRPr="00BF0298">
        <w:rPr>
          <w:rFonts w:ascii="Tahoma" w:hAnsi="Tahoma" w:cs="Tahoma"/>
          <w:bCs/>
        </w:rPr>
        <w:t>.</w:t>
      </w:r>
    </w:p>
    <w:p w14:paraId="0395F333" w14:textId="77777777" w:rsidR="00A31B65" w:rsidRPr="00371FAB" w:rsidRDefault="00A31B65" w:rsidP="00020FD5">
      <w:pPr>
        <w:keepNext/>
        <w:keepLines/>
        <w:jc w:val="both"/>
        <w:rPr>
          <w:rFonts w:ascii="Tahoma" w:hAnsi="Tahoma" w:cs="Tahoma"/>
        </w:rPr>
      </w:pPr>
    </w:p>
    <w:p w14:paraId="2A9FA4B3" w14:textId="77777777" w:rsidR="00A31B65" w:rsidRPr="001D35CF" w:rsidRDefault="00A31B65" w:rsidP="00020FD5">
      <w:pPr>
        <w:keepNext/>
        <w:keepLines/>
        <w:jc w:val="both"/>
        <w:rPr>
          <w:rFonts w:ascii="Tahoma" w:hAnsi="Tahoma" w:cs="Tahoma"/>
        </w:rPr>
      </w:pPr>
      <w:r w:rsidRPr="001D35CF">
        <w:rPr>
          <w:rFonts w:ascii="Tahoma" w:hAnsi="Tahoma" w:cs="Tahoma"/>
        </w:rPr>
        <w:t>Izvajalec mora za podizvajalca, ki zahteva neposredno plačilo, ob vsakem računu priložiti:</w:t>
      </w:r>
    </w:p>
    <w:p w14:paraId="497E3135" w14:textId="378021DB" w:rsidR="00A31B65" w:rsidRPr="00BF0298" w:rsidRDefault="00A31B65" w:rsidP="00BF0298">
      <w:pPr>
        <w:pStyle w:val="Odstavekseznama"/>
        <w:keepNext/>
        <w:keepLines/>
        <w:numPr>
          <w:ilvl w:val="0"/>
          <w:numId w:val="65"/>
        </w:numPr>
        <w:ind w:left="426" w:hanging="284"/>
        <w:contextualSpacing/>
        <w:jc w:val="both"/>
        <w:rPr>
          <w:rFonts w:ascii="Tahoma" w:hAnsi="Tahoma" w:cs="Tahoma"/>
          <w:bCs/>
        </w:rPr>
      </w:pPr>
      <w:r w:rsidRPr="00BF0298">
        <w:rPr>
          <w:rFonts w:ascii="Tahoma" w:hAnsi="Tahoma" w:cs="Tahoma"/>
          <w:bCs/>
        </w:rPr>
        <w:t xml:space="preserve">račun podizvajalca za opravljene obveznosti po </w:t>
      </w:r>
      <w:r w:rsidR="00620874" w:rsidRPr="00BF0298">
        <w:rPr>
          <w:rFonts w:ascii="Tahoma" w:hAnsi="Tahoma" w:cs="Tahoma"/>
          <w:bCs/>
        </w:rPr>
        <w:t>pogodbi</w:t>
      </w:r>
      <w:r w:rsidRPr="00BF0298">
        <w:rPr>
          <w:rFonts w:ascii="Tahoma" w:hAnsi="Tahoma" w:cs="Tahoma"/>
          <w:bCs/>
        </w:rPr>
        <w:t xml:space="preserve">, potrjen s strani izvajalca, na podlagi katerega naročnik izvede nakazilo za opravljene obveznosti po </w:t>
      </w:r>
      <w:r w:rsidR="00620874" w:rsidRPr="00BF0298">
        <w:rPr>
          <w:rFonts w:ascii="Tahoma" w:hAnsi="Tahoma" w:cs="Tahoma"/>
          <w:bCs/>
        </w:rPr>
        <w:t xml:space="preserve">pogodbi </w:t>
      </w:r>
      <w:r w:rsidRPr="00BF0298">
        <w:rPr>
          <w:rFonts w:ascii="Tahoma" w:hAnsi="Tahoma" w:cs="Tahoma"/>
          <w:bCs/>
        </w:rPr>
        <w:t xml:space="preserve">neposredno na račun podizvajalca ali </w:t>
      </w:r>
    </w:p>
    <w:p w14:paraId="0932915A" w14:textId="22BC58C0" w:rsidR="00A31B65" w:rsidRPr="00BF0298" w:rsidRDefault="00A31B65" w:rsidP="00BF0298">
      <w:pPr>
        <w:pStyle w:val="Odstavekseznama"/>
        <w:keepNext/>
        <w:keepLines/>
        <w:numPr>
          <w:ilvl w:val="0"/>
          <w:numId w:val="65"/>
        </w:numPr>
        <w:ind w:left="426" w:hanging="284"/>
        <w:contextualSpacing/>
        <w:jc w:val="both"/>
        <w:rPr>
          <w:rFonts w:ascii="Tahoma" w:hAnsi="Tahoma" w:cs="Tahoma"/>
          <w:bCs/>
        </w:rPr>
      </w:pPr>
      <w:r w:rsidRPr="00BF0298">
        <w:rPr>
          <w:rFonts w:ascii="Tahoma" w:hAnsi="Tahoma" w:cs="Tahoma"/>
          <w:bCs/>
        </w:rPr>
        <w:lastRenderedPageBreak/>
        <w:t xml:space="preserve">podpisano izjavo podizvajalca, naslovljeno na naročnika, o tem, da je ta seznanjen s konkretno izstavljenim računom izvajalca oziroma, da pri obveznostih po </w:t>
      </w:r>
      <w:r w:rsidR="00620874" w:rsidRPr="00BF0298">
        <w:rPr>
          <w:rFonts w:ascii="Tahoma" w:hAnsi="Tahoma" w:cs="Tahoma"/>
          <w:bCs/>
        </w:rPr>
        <w:t>pogodbi</w:t>
      </w:r>
      <w:r w:rsidRPr="00BF0298">
        <w:rPr>
          <w:rFonts w:ascii="Tahoma" w:hAnsi="Tahoma" w:cs="Tahoma"/>
          <w:bCs/>
        </w:rPr>
        <w:t>, ki jih obravnava račun, ni sodeloval kot podizvajalec, ter da podizvajalec iz naslova tega računa izvajalca nima in ne bo imel do naročnika nobenih zahtevkov.</w:t>
      </w:r>
      <w:r w:rsidR="00620874" w:rsidRPr="00BF0298">
        <w:rPr>
          <w:rFonts w:ascii="Tahoma" w:hAnsi="Tahoma" w:cs="Tahoma"/>
          <w:bCs/>
        </w:rPr>
        <w:t xml:space="preserve"> </w:t>
      </w:r>
    </w:p>
    <w:p w14:paraId="5250D307" w14:textId="77777777" w:rsidR="0003430F" w:rsidRPr="00371FAB" w:rsidRDefault="0003430F" w:rsidP="00020FD5">
      <w:pPr>
        <w:keepNext/>
        <w:keepLines/>
        <w:jc w:val="both"/>
        <w:rPr>
          <w:rFonts w:ascii="Tahoma" w:hAnsi="Tahoma" w:cs="Tahoma"/>
        </w:rPr>
      </w:pPr>
    </w:p>
    <w:p w14:paraId="73FEEE07" w14:textId="728E25E6" w:rsidR="00A31B65" w:rsidRPr="0070313D" w:rsidRDefault="00A31B65" w:rsidP="00020FD5">
      <w:pPr>
        <w:keepNext/>
        <w:keepLines/>
        <w:jc w:val="both"/>
        <w:rPr>
          <w:rFonts w:ascii="Tahoma" w:hAnsi="Tahoma" w:cs="Tahoma"/>
        </w:rPr>
      </w:pPr>
      <w:r w:rsidRPr="0070313D">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15FE7590" w14:textId="77777777" w:rsidR="00A31B65" w:rsidRPr="00371FAB" w:rsidRDefault="00A31B65" w:rsidP="00020FD5">
      <w:pPr>
        <w:keepNext/>
        <w:keepLines/>
        <w:jc w:val="both"/>
        <w:rPr>
          <w:rFonts w:ascii="Tahoma" w:hAnsi="Tahoma" w:cs="Tahoma"/>
        </w:rPr>
      </w:pPr>
    </w:p>
    <w:p w14:paraId="5DF0C1E5" w14:textId="77777777" w:rsidR="00A31B65" w:rsidRPr="0070313D" w:rsidRDefault="00A31B65" w:rsidP="00020FD5">
      <w:pPr>
        <w:keepNext/>
        <w:keepLines/>
        <w:jc w:val="both"/>
        <w:rPr>
          <w:rFonts w:ascii="Tahoma" w:hAnsi="Tahoma" w:cs="Tahoma"/>
        </w:rPr>
      </w:pPr>
      <w:r w:rsidRPr="0070313D">
        <w:rPr>
          <w:rFonts w:ascii="Tahoma" w:hAnsi="Tahoma" w:cs="Tahoma"/>
        </w:rPr>
        <w:t>S plačilom posameznega zneska podizvajalcu obveznost naročnika za plačilo izvajalcu ugasne do višine tako plačanega zneska podizvajalcu.</w:t>
      </w:r>
    </w:p>
    <w:p w14:paraId="1135945D" w14:textId="77777777" w:rsidR="00931D54" w:rsidRPr="00371FAB" w:rsidRDefault="00931D54" w:rsidP="00020FD5">
      <w:pPr>
        <w:keepNext/>
        <w:keepLines/>
        <w:jc w:val="both"/>
        <w:rPr>
          <w:rFonts w:ascii="Tahoma" w:hAnsi="Tahoma" w:cs="Tahoma"/>
        </w:rPr>
      </w:pPr>
    </w:p>
    <w:p w14:paraId="7B874788" w14:textId="137BD8B7" w:rsidR="00A31B65" w:rsidRPr="0070313D" w:rsidRDefault="00A31B65" w:rsidP="00020FD5">
      <w:pPr>
        <w:keepNext/>
        <w:keepLines/>
        <w:jc w:val="both"/>
        <w:rPr>
          <w:rFonts w:ascii="Tahoma" w:hAnsi="Tahoma" w:cs="Tahoma"/>
        </w:rPr>
      </w:pPr>
      <w:r w:rsidRPr="0070313D">
        <w:rPr>
          <w:rFonts w:ascii="Tahoma" w:hAnsi="Tahoma" w:cs="Tahoma"/>
        </w:rPr>
        <w:t>Roki plačil izvajalcu in njegovim podizvajalcem so enaki.</w:t>
      </w:r>
    </w:p>
    <w:p w14:paraId="0FD024F8" w14:textId="77777777" w:rsidR="00A31B65" w:rsidRPr="00371FAB" w:rsidRDefault="00A31B65" w:rsidP="00020FD5">
      <w:pPr>
        <w:keepNext/>
        <w:keepLines/>
        <w:jc w:val="both"/>
        <w:rPr>
          <w:rFonts w:ascii="Tahoma" w:hAnsi="Tahoma" w:cs="Tahoma"/>
        </w:rPr>
      </w:pPr>
    </w:p>
    <w:p w14:paraId="3F26FB9C" w14:textId="77777777" w:rsidR="00A31B65" w:rsidRDefault="00A31B65" w:rsidP="00020FD5">
      <w:pPr>
        <w:keepNext/>
        <w:keepLines/>
        <w:jc w:val="center"/>
        <w:rPr>
          <w:rFonts w:ascii="Tahoma" w:hAnsi="Tahoma" w:cs="Tahoma"/>
          <w:b/>
          <w:i/>
        </w:rPr>
      </w:pPr>
      <w:r w:rsidRPr="001D35CF">
        <w:rPr>
          <w:rFonts w:ascii="Tahoma" w:hAnsi="Tahoma" w:cs="Tahoma"/>
          <w:b/>
        </w:rPr>
        <w:t>ALI</w:t>
      </w:r>
      <w:r w:rsidRPr="001D35CF">
        <w:rPr>
          <w:rFonts w:ascii="Tahoma" w:hAnsi="Tahoma" w:cs="Tahoma"/>
        </w:rPr>
        <w:t xml:space="preserve">      </w:t>
      </w:r>
      <w:r w:rsidRPr="001D35CF">
        <w:rPr>
          <w:rFonts w:ascii="Tahoma" w:hAnsi="Tahoma" w:cs="Tahoma"/>
          <w:b/>
          <w:i/>
        </w:rPr>
        <w:t>/ se upošteva v primeru, da izvajalec ne nastopa s podizvajalcem /</w:t>
      </w:r>
    </w:p>
    <w:p w14:paraId="18B195EB" w14:textId="77777777" w:rsidR="0070313D" w:rsidRPr="0070313D" w:rsidRDefault="0070313D" w:rsidP="00020FD5">
      <w:pPr>
        <w:keepNext/>
        <w:keepLines/>
        <w:jc w:val="center"/>
        <w:rPr>
          <w:rFonts w:ascii="Tahoma" w:hAnsi="Tahoma" w:cs="Tahoma"/>
          <w:iCs/>
        </w:rPr>
      </w:pPr>
    </w:p>
    <w:p w14:paraId="3BA8B7ED" w14:textId="77777777" w:rsidR="00970E98" w:rsidRPr="0070313D" w:rsidRDefault="00970E98" w:rsidP="00020FD5">
      <w:pPr>
        <w:keepNext/>
        <w:keepLines/>
        <w:jc w:val="both"/>
        <w:rPr>
          <w:rFonts w:ascii="Tahoma" w:hAnsi="Tahoma" w:cs="Tahoma"/>
        </w:rPr>
      </w:pPr>
      <w:r w:rsidRPr="0070313D">
        <w:rPr>
          <w:rFonts w:ascii="Tahoma" w:hAnsi="Tahoma" w:cs="Tahoma"/>
        </w:rPr>
        <w:t xml:space="preserve">Izvajalec ob predložitvi ponudbe in ob sklenitvi te pogodbe nima prijavljenih podizvajalcev za izvedbo pogodbe. </w:t>
      </w:r>
    </w:p>
    <w:p w14:paraId="52A4CBE6" w14:textId="77777777" w:rsidR="00970E98" w:rsidRPr="00637F35" w:rsidRDefault="00970E98" w:rsidP="00020FD5">
      <w:pPr>
        <w:keepNext/>
        <w:keepLines/>
        <w:jc w:val="both"/>
        <w:rPr>
          <w:rFonts w:ascii="Tahoma" w:hAnsi="Tahoma" w:cs="Tahoma"/>
        </w:rPr>
      </w:pPr>
    </w:p>
    <w:p w14:paraId="172F175D" w14:textId="757FE4CB" w:rsidR="00970E98" w:rsidRPr="0070313D" w:rsidRDefault="00970E98" w:rsidP="00020FD5">
      <w:pPr>
        <w:keepNext/>
        <w:keepLines/>
        <w:jc w:val="both"/>
        <w:rPr>
          <w:rFonts w:ascii="Tahoma" w:hAnsi="Tahoma" w:cs="Tahoma"/>
        </w:rPr>
      </w:pPr>
      <w:r w:rsidRPr="0070313D">
        <w:rPr>
          <w:rFonts w:ascii="Tahoma" w:hAnsi="Tahoma" w:cs="Tahoma"/>
        </w:rPr>
        <w:t xml:space="preserve">Izvajalec mora med izvajanjem pogodbe naročnika obvestiti o morebitnih spremembah informacij iz drugega odstavka 94. člena ZJN-3 in poslati informacije o novih podizvajalcih, ki jih namerava naknadno vključiti v izvajanje takšnih storitev/del, in sicer najkasneje v petih (5) dneh po spremembi. V primeru vključitve novih podizvajalcev mora izvajalec skupaj z obvestilom posredovati tudi podatke in dokumente novih podizvajalcev v skladu z razpisno dokumentacijo in ZJN-3, ter pisno zahtevo novega podizvajalca za neposredno plačilo, če novi podizvajalec to zahteva. </w:t>
      </w:r>
    </w:p>
    <w:p w14:paraId="04A01857" w14:textId="77777777" w:rsidR="00970E98" w:rsidRPr="0070313D" w:rsidRDefault="00970E98" w:rsidP="00020FD5">
      <w:pPr>
        <w:keepNext/>
        <w:keepLines/>
        <w:jc w:val="both"/>
        <w:rPr>
          <w:rFonts w:ascii="Tahoma" w:hAnsi="Tahoma" w:cs="Tahoma"/>
        </w:rPr>
      </w:pPr>
    </w:p>
    <w:p w14:paraId="0CD27502" w14:textId="6CC6BEB9" w:rsidR="00970E98" w:rsidRPr="0070313D" w:rsidRDefault="00970E98" w:rsidP="00020FD5">
      <w:pPr>
        <w:keepNext/>
        <w:keepLines/>
        <w:jc w:val="both"/>
        <w:rPr>
          <w:rFonts w:ascii="Tahoma" w:hAnsi="Tahoma" w:cs="Tahoma"/>
        </w:rPr>
      </w:pPr>
      <w:r w:rsidRPr="0070313D">
        <w:rPr>
          <w:rFonts w:ascii="Tahoma" w:hAnsi="Tahoma" w:cs="Tahoma"/>
        </w:rPr>
        <w:t>Naročnik bo zavrnil vsakega podizvajalca, ki ne izpolnjuje pogojev razpisne dokumentacije, ki se nanašajo na podizvajalce. Naročnik lahko zavrne predlog za zamenjavo podizvajalca oziroma vključitev novega podizvajalca tudi, če bi to lahko vplivalo na nemoteno izvajanje ali dokončanje storitev/del in če novi podizvajalec ne izpolnjuje pogojev, ki jih je postavil naročnik v razpisni dokumentaciji. Naročnik bo o morebitni zavrnitvi novega podizvajalca obvestil izvajalca najpozneje v desetih (10) dneh od prejema predloga.</w:t>
      </w:r>
    </w:p>
    <w:p w14:paraId="00DF986F" w14:textId="77777777" w:rsidR="00970E98" w:rsidRPr="00637F35" w:rsidRDefault="00970E98" w:rsidP="00020FD5">
      <w:pPr>
        <w:keepNext/>
        <w:keepLines/>
        <w:jc w:val="both"/>
        <w:rPr>
          <w:rFonts w:ascii="Tahoma" w:hAnsi="Tahoma" w:cs="Tahoma"/>
        </w:rPr>
      </w:pPr>
    </w:p>
    <w:p w14:paraId="0880F03B" w14:textId="1CE79179" w:rsidR="00A31B65" w:rsidRPr="0070313D" w:rsidRDefault="00970E98" w:rsidP="00020FD5">
      <w:pPr>
        <w:keepNext/>
        <w:keepLines/>
        <w:jc w:val="both"/>
        <w:rPr>
          <w:rFonts w:ascii="Tahoma" w:hAnsi="Tahoma" w:cs="Tahoma"/>
        </w:rPr>
      </w:pPr>
      <w:r w:rsidRPr="0070313D">
        <w:rPr>
          <w:rFonts w:ascii="Tahoma" w:hAnsi="Tahoma" w:cs="Tahoma"/>
        </w:rPr>
        <w:t>Izvajalec v razmerju do naročnika v celoti odgovarja za dobro izvedbo pogodbenih obveznosti, ne glede na število podizvajalcev.</w:t>
      </w:r>
    </w:p>
    <w:p w14:paraId="749636DD" w14:textId="77777777" w:rsidR="00A31B65" w:rsidRPr="00637F35" w:rsidRDefault="00A31B65" w:rsidP="00020FD5">
      <w:pPr>
        <w:keepNext/>
        <w:keepLines/>
        <w:tabs>
          <w:tab w:val="left" w:pos="567"/>
          <w:tab w:val="left" w:pos="1418"/>
          <w:tab w:val="left" w:pos="1702"/>
        </w:tabs>
        <w:jc w:val="both"/>
        <w:rPr>
          <w:rFonts w:ascii="Tahoma" w:hAnsi="Tahoma" w:cs="Tahoma"/>
        </w:rPr>
      </w:pPr>
    </w:p>
    <w:p w14:paraId="3B63666B" w14:textId="77777777" w:rsidR="0070313D" w:rsidRDefault="004D2836" w:rsidP="00020FD5">
      <w:pPr>
        <w:keepNext/>
        <w:keepLines/>
        <w:jc w:val="both"/>
        <w:rPr>
          <w:rFonts w:ascii="Tahoma" w:hAnsi="Tahoma" w:cs="Tahoma"/>
          <w:b/>
        </w:rPr>
      </w:pPr>
      <w:r w:rsidRPr="001D35CF">
        <w:rPr>
          <w:rFonts w:ascii="Tahoma" w:hAnsi="Tahoma" w:cs="Tahoma"/>
          <w:b/>
        </w:rPr>
        <w:t>Pogodbeni r</w:t>
      </w:r>
      <w:r w:rsidR="00B97788" w:rsidRPr="001D35CF">
        <w:rPr>
          <w:rFonts w:ascii="Tahoma" w:hAnsi="Tahoma" w:cs="Tahoma"/>
          <w:b/>
        </w:rPr>
        <w:t>ok</w:t>
      </w:r>
    </w:p>
    <w:p w14:paraId="0EA17E5C" w14:textId="285E1955" w:rsidR="00B97788" w:rsidRPr="00637F35" w:rsidRDefault="00B97788" w:rsidP="00020FD5">
      <w:pPr>
        <w:keepNext/>
        <w:keepLines/>
        <w:jc w:val="both"/>
        <w:rPr>
          <w:rFonts w:ascii="Tahoma" w:hAnsi="Tahoma" w:cs="Tahoma"/>
          <w:bCs/>
        </w:rPr>
      </w:pPr>
    </w:p>
    <w:p w14:paraId="6479399B" w14:textId="77777777" w:rsidR="00B97788" w:rsidRPr="001D35CF" w:rsidRDefault="00B97788" w:rsidP="00020FD5">
      <w:pPr>
        <w:keepNext/>
        <w:keepLines/>
        <w:numPr>
          <w:ilvl w:val="0"/>
          <w:numId w:val="15"/>
        </w:numPr>
        <w:jc w:val="center"/>
        <w:rPr>
          <w:rFonts w:ascii="Tahoma" w:hAnsi="Tahoma" w:cs="Tahoma"/>
        </w:rPr>
      </w:pPr>
      <w:r w:rsidRPr="001D35CF">
        <w:rPr>
          <w:rFonts w:ascii="Tahoma" w:hAnsi="Tahoma" w:cs="Tahoma"/>
        </w:rPr>
        <w:t>člen</w:t>
      </w:r>
    </w:p>
    <w:p w14:paraId="19A3D344" w14:textId="77777777" w:rsidR="00B97788" w:rsidRPr="001D35CF" w:rsidRDefault="00B97788" w:rsidP="00020FD5">
      <w:pPr>
        <w:keepNext/>
        <w:keepLines/>
        <w:tabs>
          <w:tab w:val="left" w:pos="3969"/>
        </w:tabs>
        <w:jc w:val="both"/>
        <w:rPr>
          <w:rFonts w:ascii="Tahoma" w:hAnsi="Tahoma" w:cs="Tahoma"/>
        </w:rPr>
      </w:pPr>
    </w:p>
    <w:p w14:paraId="6577C733" w14:textId="5E146764" w:rsidR="000E5491" w:rsidRDefault="000E5491" w:rsidP="00020FD5">
      <w:pPr>
        <w:keepNext/>
        <w:keepLines/>
        <w:jc w:val="both"/>
        <w:rPr>
          <w:rFonts w:ascii="Tahoma" w:hAnsi="Tahoma" w:cs="Tahoma"/>
          <w:bCs/>
        </w:rPr>
      </w:pPr>
      <w:r w:rsidRPr="001D35CF">
        <w:rPr>
          <w:rFonts w:ascii="Tahoma" w:hAnsi="Tahoma" w:cs="Tahoma"/>
          <w:bCs/>
        </w:rPr>
        <w:t xml:space="preserve">Rok za </w:t>
      </w:r>
      <w:r w:rsidR="008C6B2B" w:rsidRPr="001D35CF">
        <w:rPr>
          <w:rFonts w:ascii="Tahoma" w:hAnsi="Tahoma" w:cs="Tahoma"/>
          <w:bCs/>
        </w:rPr>
        <w:t>dokončanje</w:t>
      </w:r>
      <w:r w:rsidR="00D378A8">
        <w:rPr>
          <w:rFonts w:ascii="Tahoma" w:hAnsi="Tahoma" w:cs="Tahoma"/>
          <w:bCs/>
        </w:rPr>
        <w:t xml:space="preserve"> vseh del po pogodbi je 9 (devet) mesecev</w:t>
      </w:r>
      <w:r w:rsidR="005C7F3B">
        <w:rPr>
          <w:rFonts w:ascii="Tahoma" w:hAnsi="Tahoma" w:cs="Tahoma"/>
          <w:bCs/>
        </w:rPr>
        <w:t>,</w:t>
      </w:r>
      <w:r w:rsidR="008C6B2B" w:rsidRPr="001D35CF">
        <w:rPr>
          <w:rFonts w:ascii="Tahoma" w:hAnsi="Tahoma" w:cs="Tahoma"/>
          <w:bCs/>
        </w:rPr>
        <w:t xml:space="preserve"> </w:t>
      </w:r>
      <w:r w:rsidR="0044295E" w:rsidRPr="001D35CF">
        <w:rPr>
          <w:rFonts w:ascii="Tahoma" w:hAnsi="Tahoma" w:cs="Tahoma"/>
          <w:bCs/>
        </w:rPr>
        <w:t xml:space="preserve">šteto od dneva </w:t>
      </w:r>
      <w:r w:rsidR="00123749" w:rsidRPr="001D35CF">
        <w:rPr>
          <w:rFonts w:ascii="Tahoma" w:hAnsi="Tahoma" w:cs="Tahoma"/>
          <w:bCs/>
        </w:rPr>
        <w:t>podpisa</w:t>
      </w:r>
      <w:r w:rsidR="0044295E" w:rsidRPr="001D35CF">
        <w:rPr>
          <w:rFonts w:ascii="Tahoma" w:hAnsi="Tahoma" w:cs="Tahoma"/>
          <w:bCs/>
        </w:rPr>
        <w:t xml:space="preserve"> </w:t>
      </w:r>
      <w:r w:rsidR="00123749" w:rsidRPr="001D35CF">
        <w:rPr>
          <w:rFonts w:ascii="Tahoma" w:hAnsi="Tahoma" w:cs="Tahoma"/>
          <w:bCs/>
        </w:rPr>
        <w:t>pogodbe</w:t>
      </w:r>
      <w:r w:rsidRPr="001D35CF">
        <w:rPr>
          <w:rFonts w:ascii="Tahoma" w:hAnsi="Tahoma" w:cs="Tahoma"/>
          <w:bCs/>
        </w:rPr>
        <w:t>.</w:t>
      </w:r>
    </w:p>
    <w:p w14:paraId="4C319934" w14:textId="376D9E41" w:rsidR="00185393" w:rsidRDefault="00185393" w:rsidP="00020FD5">
      <w:pPr>
        <w:keepNext/>
        <w:keepLines/>
        <w:tabs>
          <w:tab w:val="left" w:pos="3969"/>
        </w:tabs>
        <w:jc w:val="both"/>
        <w:rPr>
          <w:rFonts w:ascii="Tahoma" w:hAnsi="Tahoma" w:cs="Tahoma"/>
          <w:color w:val="000000"/>
          <w:szCs w:val="22"/>
        </w:rPr>
      </w:pPr>
    </w:p>
    <w:p w14:paraId="40708695" w14:textId="69C6BA13" w:rsidR="00E44BBE" w:rsidRDefault="00E44BBE" w:rsidP="00020FD5">
      <w:pPr>
        <w:keepNext/>
        <w:keepLines/>
        <w:tabs>
          <w:tab w:val="left" w:pos="3969"/>
        </w:tabs>
        <w:jc w:val="both"/>
        <w:rPr>
          <w:rFonts w:ascii="Tahoma" w:hAnsi="Tahoma" w:cs="Tahoma"/>
          <w:color w:val="000000"/>
          <w:szCs w:val="22"/>
        </w:rPr>
      </w:pPr>
      <w:r>
        <w:rPr>
          <w:rFonts w:ascii="Tahoma" w:hAnsi="Tahoma" w:cs="Tahoma"/>
          <w:color w:val="000000"/>
          <w:szCs w:val="22"/>
        </w:rPr>
        <w:t xml:space="preserve">Pogodbena dela se bodo izvajala v dveh fazah: </w:t>
      </w:r>
    </w:p>
    <w:p w14:paraId="50E1E4D4" w14:textId="77777777" w:rsidR="00E44BBE" w:rsidRPr="001D35CF" w:rsidRDefault="00E44BBE" w:rsidP="00020FD5">
      <w:pPr>
        <w:keepNext/>
        <w:keepLines/>
        <w:tabs>
          <w:tab w:val="left" w:pos="3969"/>
        </w:tabs>
        <w:jc w:val="both"/>
        <w:rPr>
          <w:rFonts w:ascii="Tahoma" w:hAnsi="Tahoma" w:cs="Tahoma"/>
          <w:color w:val="000000"/>
          <w:szCs w:val="22"/>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5363"/>
        <w:gridCol w:w="2976"/>
      </w:tblGrid>
      <w:tr w:rsidR="00D378A8" w:rsidRPr="005273CB" w14:paraId="1693F594" w14:textId="77777777" w:rsidTr="005273CB">
        <w:trPr>
          <w:trHeight w:val="415"/>
          <w:jc w:val="center"/>
        </w:trPr>
        <w:tc>
          <w:tcPr>
            <w:tcW w:w="733" w:type="dxa"/>
            <w:shd w:val="clear" w:color="auto" w:fill="auto"/>
            <w:vAlign w:val="center"/>
          </w:tcPr>
          <w:p w14:paraId="019091CD" w14:textId="52BC4E45" w:rsidR="00D378A8" w:rsidRPr="005273CB" w:rsidRDefault="00B26045" w:rsidP="00020FD5">
            <w:pPr>
              <w:keepNext/>
              <w:keepLines/>
              <w:ind w:right="-281"/>
              <w:rPr>
                <w:rFonts w:ascii="Tahoma" w:hAnsi="Tahoma" w:cs="Tahoma"/>
                <w:bCs/>
              </w:rPr>
            </w:pPr>
            <w:r w:rsidRPr="005273CB">
              <w:rPr>
                <w:rFonts w:ascii="Tahoma" w:hAnsi="Tahoma" w:cs="Tahoma"/>
                <w:bCs/>
              </w:rPr>
              <w:t>Faza</w:t>
            </w:r>
          </w:p>
        </w:tc>
        <w:tc>
          <w:tcPr>
            <w:tcW w:w="5363" w:type="dxa"/>
            <w:shd w:val="clear" w:color="auto" w:fill="auto"/>
            <w:vAlign w:val="center"/>
          </w:tcPr>
          <w:p w14:paraId="22361C19" w14:textId="071D989D" w:rsidR="00D378A8" w:rsidRPr="005273CB" w:rsidRDefault="00B26045" w:rsidP="00020FD5">
            <w:pPr>
              <w:keepNext/>
              <w:keepLines/>
              <w:ind w:right="-281"/>
              <w:rPr>
                <w:rFonts w:ascii="Tahoma" w:hAnsi="Tahoma" w:cs="Tahoma"/>
                <w:bCs/>
              </w:rPr>
            </w:pPr>
            <w:r w:rsidRPr="005273CB">
              <w:rPr>
                <w:rFonts w:ascii="Tahoma" w:hAnsi="Tahoma" w:cs="Tahoma"/>
                <w:bCs/>
              </w:rPr>
              <w:t>Naziv storitve</w:t>
            </w:r>
          </w:p>
        </w:tc>
        <w:tc>
          <w:tcPr>
            <w:tcW w:w="2976" w:type="dxa"/>
            <w:shd w:val="clear" w:color="auto" w:fill="auto"/>
            <w:vAlign w:val="center"/>
          </w:tcPr>
          <w:p w14:paraId="10E0AE86" w14:textId="60EFD6D1" w:rsidR="00D378A8" w:rsidRPr="005273CB" w:rsidRDefault="00D378A8" w:rsidP="00020FD5">
            <w:pPr>
              <w:keepNext/>
              <w:keepLines/>
              <w:jc w:val="center"/>
              <w:rPr>
                <w:rFonts w:ascii="Tahoma" w:hAnsi="Tahoma" w:cs="Tahoma"/>
                <w:bCs/>
              </w:rPr>
            </w:pPr>
            <w:r w:rsidRPr="005273CB">
              <w:rPr>
                <w:rFonts w:ascii="Tahoma" w:hAnsi="Tahoma" w:cs="Tahoma"/>
                <w:bCs/>
              </w:rPr>
              <w:t xml:space="preserve">Rok </w:t>
            </w:r>
            <w:r w:rsidR="005273CB">
              <w:rPr>
                <w:rFonts w:ascii="Tahoma" w:hAnsi="Tahoma" w:cs="Tahoma"/>
                <w:bCs/>
              </w:rPr>
              <w:t>izvedbe</w:t>
            </w:r>
          </w:p>
        </w:tc>
      </w:tr>
      <w:tr w:rsidR="00D378A8" w:rsidRPr="00515D31" w14:paraId="3C7A018A" w14:textId="77777777" w:rsidTr="005273CB">
        <w:trPr>
          <w:trHeight w:val="588"/>
          <w:jc w:val="center"/>
        </w:trPr>
        <w:tc>
          <w:tcPr>
            <w:tcW w:w="733" w:type="dxa"/>
            <w:shd w:val="clear" w:color="auto" w:fill="auto"/>
            <w:vAlign w:val="center"/>
          </w:tcPr>
          <w:p w14:paraId="4540F503" w14:textId="6C110C28" w:rsidR="00D378A8" w:rsidRPr="00515D31" w:rsidRDefault="00D378A8" w:rsidP="00020FD5">
            <w:pPr>
              <w:keepNext/>
              <w:keepLines/>
              <w:ind w:right="-281"/>
              <w:rPr>
                <w:rFonts w:ascii="Tahoma" w:hAnsi="Tahoma" w:cs="Tahoma"/>
                <w:bCs/>
              </w:rPr>
            </w:pPr>
            <w:r w:rsidRPr="00515D31">
              <w:rPr>
                <w:rFonts w:ascii="Tahoma" w:hAnsi="Tahoma" w:cs="Tahoma"/>
                <w:bCs/>
              </w:rPr>
              <w:t>1</w:t>
            </w:r>
            <w:r w:rsidR="005273CB">
              <w:rPr>
                <w:rFonts w:ascii="Tahoma" w:hAnsi="Tahoma" w:cs="Tahoma"/>
                <w:bCs/>
              </w:rPr>
              <w:t>.</w:t>
            </w:r>
          </w:p>
        </w:tc>
        <w:tc>
          <w:tcPr>
            <w:tcW w:w="5363" w:type="dxa"/>
            <w:shd w:val="clear" w:color="auto" w:fill="auto"/>
            <w:vAlign w:val="center"/>
          </w:tcPr>
          <w:p w14:paraId="680445CC" w14:textId="77777777" w:rsidR="00D378A8" w:rsidRPr="00515D31" w:rsidRDefault="00D378A8" w:rsidP="00020FD5">
            <w:pPr>
              <w:keepNext/>
              <w:keepLines/>
              <w:rPr>
                <w:rFonts w:ascii="Tahoma" w:hAnsi="Tahoma" w:cs="Tahoma"/>
                <w:bCs/>
              </w:rPr>
            </w:pPr>
            <w:r w:rsidRPr="00515D31">
              <w:rPr>
                <w:rFonts w:ascii="Tahoma" w:hAnsi="Tahoma" w:cs="Tahoma"/>
                <w:bCs/>
              </w:rPr>
              <w:t>Idejna zasnova projekta – izdelane rešitve posameznih lokacij in groba geometrija struge in objektov v strugi</w:t>
            </w:r>
          </w:p>
        </w:tc>
        <w:tc>
          <w:tcPr>
            <w:tcW w:w="2976" w:type="dxa"/>
            <w:shd w:val="clear" w:color="auto" w:fill="auto"/>
            <w:vAlign w:val="center"/>
          </w:tcPr>
          <w:p w14:paraId="06F69335" w14:textId="15746135" w:rsidR="00D378A8" w:rsidRPr="00515D31" w:rsidRDefault="00D378A8" w:rsidP="00020FD5">
            <w:pPr>
              <w:keepNext/>
              <w:keepLines/>
              <w:ind w:left="70"/>
              <w:jc w:val="center"/>
              <w:rPr>
                <w:rFonts w:ascii="Tahoma" w:hAnsi="Tahoma" w:cs="Tahoma"/>
                <w:bCs/>
              </w:rPr>
            </w:pPr>
            <w:r w:rsidRPr="00515D31">
              <w:rPr>
                <w:rFonts w:ascii="Tahoma" w:hAnsi="Tahoma" w:cs="Tahoma"/>
                <w:bCs/>
              </w:rPr>
              <w:t xml:space="preserve">T0 + </w:t>
            </w:r>
            <w:r w:rsidR="00B26045">
              <w:rPr>
                <w:rFonts w:ascii="Tahoma" w:hAnsi="Tahoma" w:cs="Tahoma"/>
                <w:bCs/>
              </w:rPr>
              <w:t>6</w:t>
            </w:r>
            <w:r w:rsidR="00B26045" w:rsidRPr="00515D31">
              <w:rPr>
                <w:rFonts w:ascii="Tahoma" w:hAnsi="Tahoma" w:cs="Tahoma"/>
                <w:bCs/>
              </w:rPr>
              <w:t xml:space="preserve"> </w:t>
            </w:r>
            <w:r w:rsidRPr="00515D31">
              <w:rPr>
                <w:rFonts w:ascii="Tahoma" w:hAnsi="Tahoma" w:cs="Tahoma"/>
                <w:bCs/>
              </w:rPr>
              <w:t>mesecev</w:t>
            </w:r>
          </w:p>
        </w:tc>
      </w:tr>
      <w:tr w:rsidR="00D378A8" w:rsidRPr="00515D31" w14:paraId="721DB52E" w14:textId="77777777" w:rsidTr="005273CB">
        <w:trPr>
          <w:trHeight w:val="427"/>
          <w:jc w:val="center"/>
        </w:trPr>
        <w:tc>
          <w:tcPr>
            <w:tcW w:w="733" w:type="dxa"/>
            <w:shd w:val="clear" w:color="auto" w:fill="auto"/>
            <w:vAlign w:val="center"/>
          </w:tcPr>
          <w:p w14:paraId="2F99E832" w14:textId="650C3A83" w:rsidR="00D378A8" w:rsidRPr="00515D31" w:rsidRDefault="00D378A8" w:rsidP="00020FD5">
            <w:pPr>
              <w:keepNext/>
              <w:keepLines/>
              <w:ind w:right="-281"/>
              <w:rPr>
                <w:rFonts w:ascii="Tahoma" w:hAnsi="Tahoma" w:cs="Tahoma"/>
                <w:bCs/>
              </w:rPr>
            </w:pPr>
            <w:r w:rsidRPr="00515D31">
              <w:rPr>
                <w:rFonts w:ascii="Tahoma" w:hAnsi="Tahoma" w:cs="Tahoma"/>
                <w:bCs/>
              </w:rPr>
              <w:t>2</w:t>
            </w:r>
            <w:r w:rsidR="005273CB">
              <w:rPr>
                <w:rFonts w:ascii="Tahoma" w:hAnsi="Tahoma" w:cs="Tahoma"/>
                <w:bCs/>
              </w:rPr>
              <w:t>.</w:t>
            </w:r>
          </w:p>
        </w:tc>
        <w:tc>
          <w:tcPr>
            <w:tcW w:w="5363" w:type="dxa"/>
            <w:shd w:val="clear" w:color="auto" w:fill="auto"/>
            <w:vAlign w:val="center"/>
          </w:tcPr>
          <w:p w14:paraId="3E6D9091" w14:textId="77777777" w:rsidR="00D378A8" w:rsidRPr="00515D31" w:rsidRDefault="00D378A8" w:rsidP="00020FD5">
            <w:pPr>
              <w:keepNext/>
              <w:keepLines/>
              <w:rPr>
                <w:rFonts w:ascii="Tahoma" w:hAnsi="Tahoma" w:cs="Tahoma"/>
                <w:bCs/>
              </w:rPr>
            </w:pPr>
            <w:r w:rsidRPr="00515D31">
              <w:rPr>
                <w:rFonts w:ascii="Tahoma" w:hAnsi="Tahoma" w:cs="Tahoma"/>
                <w:bCs/>
              </w:rPr>
              <w:t>Izdelava idejne zasnove projekta v celotni vsebini</w:t>
            </w:r>
          </w:p>
        </w:tc>
        <w:tc>
          <w:tcPr>
            <w:tcW w:w="2976" w:type="dxa"/>
            <w:shd w:val="clear" w:color="auto" w:fill="auto"/>
            <w:vAlign w:val="center"/>
          </w:tcPr>
          <w:p w14:paraId="0C4FF2AE" w14:textId="47DC5230" w:rsidR="00D378A8" w:rsidRPr="00515D31" w:rsidRDefault="005C7F3B" w:rsidP="00020FD5">
            <w:pPr>
              <w:keepNext/>
              <w:keepLines/>
              <w:ind w:left="70"/>
              <w:jc w:val="center"/>
              <w:rPr>
                <w:rFonts w:ascii="Tahoma" w:hAnsi="Tahoma" w:cs="Tahoma"/>
                <w:bCs/>
              </w:rPr>
            </w:pPr>
            <w:r w:rsidRPr="00515D31">
              <w:rPr>
                <w:rFonts w:ascii="Tahoma" w:hAnsi="Tahoma" w:cs="Tahoma"/>
                <w:bCs/>
              </w:rPr>
              <w:t>T</w:t>
            </w:r>
            <w:r>
              <w:rPr>
                <w:rFonts w:ascii="Tahoma" w:hAnsi="Tahoma" w:cs="Tahoma"/>
                <w:bCs/>
              </w:rPr>
              <w:t>0</w:t>
            </w:r>
            <w:r w:rsidRPr="00515D31">
              <w:rPr>
                <w:rFonts w:ascii="Tahoma" w:hAnsi="Tahoma" w:cs="Tahoma"/>
                <w:bCs/>
              </w:rPr>
              <w:t xml:space="preserve"> </w:t>
            </w:r>
            <w:r w:rsidR="00D378A8" w:rsidRPr="00515D31">
              <w:rPr>
                <w:rFonts w:ascii="Tahoma" w:hAnsi="Tahoma" w:cs="Tahoma"/>
                <w:bCs/>
              </w:rPr>
              <w:t>+ 9 mesece</w:t>
            </w:r>
            <w:r>
              <w:rPr>
                <w:rFonts w:ascii="Tahoma" w:hAnsi="Tahoma" w:cs="Tahoma"/>
                <w:bCs/>
              </w:rPr>
              <w:t>v</w:t>
            </w:r>
          </w:p>
        </w:tc>
      </w:tr>
    </w:tbl>
    <w:p w14:paraId="2CEFAB6F" w14:textId="77777777" w:rsidR="00D378A8" w:rsidRDefault="00D378A8" w:rsidP="00020FD5">
      <w:pPr>
        <w:keepNext/>
        <w:keepLines/>
        <w:jc w:val="both"/>
        <w:rPr>
          <w:rFonts w:ascii="Tahoma" w:hAnsi="Tahoma" w:cs="Tahoma"/>
          <w:bCs/>
        </w:rPr>
      </w:pPr>
    </w:p>
    <w:p w14:paraId="57035065" w14:textId="56791416" w:rsidR="00D378A8" w:rsidRPr="00B26045" w:rsidRDefault="005C7F3B" w:rsidP="00020FD5">
      <w:pPr>
        <w:keepNext/>
        <w:keepLines/>
        <w:jc w:val="both"/>
        <w:rPr>
          <w:rFonts w:ascii="Tahoma" w:hAnsi="Tahoma" w:cs="Tahoma"/>
          <w:bCs/>
        </w:rPr>
      </w:pPr>
      <w:r w:rsidRPr="00B26045">
        <w:rPr>
          <w:rFonts w:ascii="Tahoma" w:hAnsi="Tahoma" w:cs="Tahoma"/>
          <w:bCs/>
        </w:rPr>
        <w:t>T</w:t>
      </w:r>
      <w:r>
        <w:rPr>
          <w:rFonts w:ascii="Tahoma" w:hAnsi="Tahoma" w:cs="Tahoma"/>
          <w:bCs/>
        </w:rPr>
        <w:t>0</w:t>
      </w:r>
      <w:r w:rsidRPr="00B26045">
        <w:rPr>
          <w:rFonts w:ascii="Tahoma" w:hAnsi="Tahoma" w:cs="Tahoma"/>
          <w:bCs/>
        </w:rPr>
        <w:t xml:space="preserve"> </w:t>
      </w:r>
      <w:r w:rsidR="00D378A8" w:rsidRPr="00B26045">
        <w:rPr>
          <w:rFonts w:ascii="Tahoma" w:hAnsi="Tahoma" w:cs="Tahoma"/>
          <w:bCs/>
        </w:rPr>
        <w:t>– datum podpisa pogodbe</w:t>
      </w:r>
    </w:p>
    <w:p w14:paraId="4689F9AB" w14:textId="31813F91" w:rsidR="00D378A8" w:rsidRPr="00B26045" w:rsidRDefault="00D378A8" w:rsidP="00020FD5">
      <w:pPr>
        <w:keepNext/>
        <w:keepLines/>
        <w:tabs>
          <w:tab w:val="left" w:pos="3969"/>
        </w:tabs>
        <w:jc w:val="both"/>
        <w:rPr>
          <w:rFonts w:ascii="Tahoma" w:hAnsi="Tahoma" w:cs="Tahoma"/>
          <w:bCs/>
        </w:rPr>
      </w:pPr>
    </w:p>
    <w:p w14:paraId="63A8B47E" w14:textId="5AE1CAE3" w:rsidR="00D378A8" w:rsidRPr="00B26045" w:rsidRDefault="00D378A8" w:rsidP="00020FD5">
      <w:pPr>
        <w:keepNext/>
        <w:keepLines/>
        <w:tabs>
          <w:tab w:val="left" w:pos="3969"/>
        </w:tabs>
        <w:jc w:val="both"/>
        <w:rPr>
          <w:rFonts w:ascii="Tahoma" w:hAnsi="Tahoma" w:cs="Tahoma"/>
          <w:bCs/>
        </w:rPr>
      </w:pPr>
      <w:r w:rsidRPr="00B26045">
        <w:rPr>
          <w:rFonts w:ascii="Tahoma" w:hAnsi="Tahoma" w:cs="Tahoma"/>
          <w:bCs/>
        </w:rPr>
        <w:t xml:space="preserve">Rok za dokončanje 1. faze je </w:t>
      </w:r>
      <w:proofErr w:type="spellStart"/>
      <w:r w:rsidR="00B26045">
        <w:rPr>
          <w:rFonts w:ascii="Tahoma" w:hAnsi="Tahoma" w:cs="Tahoma"/>
          <w:bCs/>
        </w:rPr>
        <w:t>instrukcijske</w:t>
      </w:r>
      <w:proofErr w:type="spellEnd"/>
      <w:r w:rsidR="00B26045">
        <w:rPr>
          <w:rFonts w:ascii="Tahoma" w:hAnsi="Tahoma" w:cs="Tahoma"/>
          <w:bCs/>
        </w:rPr>
        <w:t xml:space="preserve"> narave</w:t>
      </w:r>
      <w:r w:rsidR="00CF1528" w:rsidRPr="00B26045">
        <w:rPr>
          <w:rFonts w:ascii="Tahoma" w:hAnsi="Tahoma" w:cs="Tahoma"/>
          <w:bCs/>
        </w:rPr>
        <w:t>.</w:t>
      </w:r>
    </w:p>
    <w:p w14:paraId="1F7565DC" w14:textId="77777777" w:rsidR="00D378A8" w:rsidRPr="00B26045" w:rsidRDefault="00D378A8" w:rsidP="00020FD5">
      <w:pPr>
        <w:keepNext/>
        <w:keepLines/>
        <w:tabs>
          <w:tab w:val="left" w:pos="3969"/>
        </w:tabs>
        <w:jc w:val="both"/>
        <w:rPr>
          <w:rFonts w:ascii="Tahoma" w:hAnsi="Tahoma" w:cs="Tahoma"/>
          <w:szCs w:val="22"/>
        </w:rPr>
      </w:pPr>
    </w:p>
    <w:p w14:paraId="2B04B45A" w14:textId="3E1358D9" w:rsidR="0073148F" w:rsidRPr="00B26045" w:rsidRDefault="0073148F" w:rsidP="00020FD5">
      <w:pPr>
        <w:keepNext/>
        <w:keepLines/>
        <w:tabs>
          <w:tab w:val="left" w:pos="4253"/>
        </w:tabs>
        <w:ind w:right="3"/>
        <w:jc w:val="both"/>
        <w:rPr>
          <w:rFonts w:ascii="Tahoma" w:hAnsi="Tahoma" w:cs="Tahoma"/>
        </w:rPr>
      </w:pPr>
      <w:r w:rsidRPr="00B26045">
        <w:rPr>
          <w:rFonts w:ascii="Tahoma" w:hAnsi="Tahoma" w:cs="Tahoma"/>
        </w:rPr>
        <w:t>Rok</w:t>
      </w:r>
      <w:r w:rsidR="00C10EE2" w:rsidRPr="00B26045">
        <w:rPr>
          <w:rFonts w:ascii="Tahoma" w:hAnsi="Tahoma" w:cs="Tahoma"/>
        </w:rPr>
        <w:t>i</w:t>
      </w:r>
      <w:r w:rsidRPr="00B26045">
        <w:rPr>
          <w:rFonts w:ascii="Tahoma" w:hAnsi="Tahoma" w:cs="Tahoma"/>
        </w:rPr>
        <w:t xml:space="preserve"> za izvedbo </w:t>
      </w:r>
      <w:r w:rsidR="00B26045">
        <w:rPr>
          <w:rFonts w:ascii="Tahoma" w:hAnsi="Tahoma" w:cs="Tahoma"/>
        </w:rPr>
        <w:t>storitev</w:t>
      </w:r>
      <w:r w:rsidRPr="00B26045">
        <w:rPr>
          <w:rFonts w:ascii="Tahoma" w:hAnsi="Tahoma" w:cs="Tahoma"/>
        </w:rPr>
        <w:t xml:space="preserve"> se lahko podaljš</w:t>
      </w:r>
      <w:r w:rsidR="00C10EE2" w:rsidRPr="00B26045">
        <w:rPr>
          <w:rFonts w:ascii="Tahoma" w:hAnsi="Tahoma" w:cs="Tahoma"/>
        </w:rPr>
        <w:t>ajo</w:t>
      </w:r>
      <w:r w:rsidRPr="00B26045">
        <w:rPr>
          <w:rFonts w:ascii="Tahoma" w:hAnsi="Tahoma" w:cs="Tahoma"/>
        </w:rPr>
        <w:t xml:space="preserve"> le v primeru pisnega soglasja naročnika v sledečih primerih:</w:t>
      </w:r>
    </w:p>
    <w:p w14:paraId="6E87B74F" w14:textId="12508237" w:rsidR="0073148F" w:rsidRPr="00B26045" w:rsidRDefault="0073148F" w:rsidP="00020FD5">
      <w:pPr>
        <w:keepNext/>
        <w:keepLines/>
        <w:numPr>
          <w:ilvl w:val="0"/>
          <w:numId w:val="32"/>
        </w:numPr>
        <w:tabs>
          <w:tab w:val="clear" w:pos="360"/>
          <w:tab w:val="num" w:pos="717"/>
          <w:tab w:val="left" w:pos="1418"/>
          <w:tab w:val="left" w:pos="1702"/>
        </w:tabs>
        <w:ind w:left="426"/>
        <w:jc w:val="both"/>
        <w:rPr>
          <w:rFonts w:ascii="Tahoma" w:hAnsi="Tahoma" w:cs="Tahoma"/>
        </w:rPr>
      </w:pPr>
      <w:r w:rsidRPr="00B26045">
        <w:rPr>
          <w:rFonts w:ascii="Tahoma" w:hAnsi="Tahoma" w:cs="Tahoma"/>
        </w:rPr>
        <w:lastRenderedPageBreak/>
        <w:t>v primeru sprememb že potrjene dokumentacije, ki so bile izvedene na željo naročnika in je le-ta to tudi pisno potrdil</w:t>
      </w:r>
      <w:r w:rsidR="00E264FA" w:rsidRPr="00B26045">
        <w:rPr>
          <w:rFonts w:ascii="Tahoma" w:hAnsi="Tahoma" w:cs="Tahoma"/>
        </w:rPr>
        <w:t>,</w:t>
      </w:r>
    </w:p>
    <w:p w14:paraId="67905100" w14:textId="7F6CABDC" w:rsidR="0073148F" w:rsidRPr="00B26045" w:rsidRDefault="0073148F" w:rsidP="00020FD5">
      <w:pPr>
        <w:keepNext/>
        <w:keepLines/>
        <w:numPr>
          <w:ilvl w:val="0"/>
          <w:numId w:val="32"/>
        </w:numPr>
        <w:tabs>
          <w:tab w:val="clear" w:pos="360"/>
          <w:tab w:val="num" w:pos="717"/>
          <w:tab w:val="left" w:pos="1418"/>
          <w:tab w:val="left" w:pos="1702"/>
        </w:tabs>
        <w:ind w:left="426"/>
        <w:jc w:val="both"/>
        <w:rPr>
          <w:rFonts w:ascii="Tahoma" w:hAnsi="Tahoma" w:cs="Tahoma"/>
        </w:rPr>
      </w:pPr>
      <w:r w:rsidRPr="00B26045">
        <w:rPr>
          <w:rFonts w:ascii="Tahoma" w:hAnsi="Tahoma" w:cs="Tahoma"/>
        </w:rPr>
        <w:t>če nastopijo dogodki, ki štejejo za višjo silo v skladu s 2</w:t>
      </w:r>
      <w:r w:rsidR="00E44BBE">
        <w:rPr>
          <w:rFonts w:ascii="Tahoma" w:hAnsi="Tahoma" w:cs="Tahoma"/>
        </w:rPr>
        <w:t>3</w:t>
      </w:r>
      <w:r w:rsidRPr="00B26045">
        <w:rPr>
          <w:rFonts w:ascii="Tahoma" w:hAnsi="Tahoma" w:cs="Tahoma"/>
        </w:rPr>
        <w:t>. členom pogodbe</w:t>
      </w:r>
      <w:r w:rsidR="00E264FA" w:rsidRPr="00B26045">
        <w:rPr>
          <w:rFonts w:ascii="Tahoma" w:hAnsi="Tahoma" w:cs="Tahoma"/>
        </w:rPr>
        <w:t>,</w:t>
      </w:r>
    </w:p>
    <w:p w14:paraId="06231A10" w14:textId="5C805C53" w:rsidR="00F6279B" w:rsidRPr="00B26045" w:rsidRDefault="00F6279B" w:rsidP="00020FD5">
      <w:pPr>
        <w:keepNext/>
        <w:keepLines/>
        <w:numPr>
          <w:ilvl w:val="0"/>
          <w:numId w:val="32"/>
        </w:numPr>
        <w:tabs>
          <w:tab w:val="clear" w:pos="360"/>
          <w:tab w:val="num" w:pos="717"/>
          <w:tab w:val="left" w:pos="1418"/>
          <w:tab w:val="left" w:pos="1702"/>
        </w:tabs>
        <w:ind w:left="426"/>
        <w:jc w:val="both"/>
        <w:rPr>
          <w:rFonts w:ascii="Tahoma" w:hAnsi="Tahoma" w:cs="Tahoma"/>
        </w:rPr>
      </w:pPr>
      <w:r w:rsidRPr="00B26045">
        <w:rPr>
          <w:rFonts w:ascii="Tahoma" w:hAnsi="Tahoma" w:cs="Tahoma"/>
        </w:rPr>
        <w:t>zar</w:t>
      </w:r>
      <w:r w:rsidR="00C10EE2" w:rsidRPr="00B26045">
        <w:rPr>
          <w:rFonts w:ascii="Tahoma" w:hAnsi="Tahoma" w:cs="Tahoma"/>
        </w:rPr>
        <w:t>a</w:t>
      </w:r>
      <w:r w:rsidRPr="00B26045">
        <w:rPr>
          <w:rFonts w:ascii="Tahoma" w:hAnsi="Tahoma" w:cs="Tahoma"/>
        </w:rPr>
        <w:t>di zamud</w:t>
      </w:r>
      <w:r w:rsidR="00C36D12" w:rsidRPr="00B26045">
        <w:rPr>
          <w:rFonts w:ascii="Tahoma" w:hAnsi="Tahoma" w:cs="Tahoma"/>
        </w:rPr>
        <w:t xml:space="preserve"> del </w:t>
      </w:r>
      <w:r w:rsidRPr="00B26045">
        <w:rPr>
          <w:rFonts w:ascii="Tahoma" w:hAnsi="Tahoma" w:cs="Tahoma"/>
        </w:rPr>
        <w:t xml:space="preserve">pri </w:t>
      </w:r>
      <w:r w:rsidR="00C900AF" w:rsidRPr="00B26045">
        <w:rPr>
          <w:rFonts w:ascii="Tahoma" w:hAnsi="Tahoma" w:cs="Tahoma"/>
        </w:rPr>
        <w:t xml:space="preserve">naročniku ali njegovih </w:t>
      </w:r>
      <w:r w:rsidRPr="00B26045">
        <w:rPr>
          <w:rFonts w:ascii="Tahoma" w:hAnsi="Tahoma" w:cs="Tahoma"/>
        </w:rPr>
        <w:t>drugih izvajalc</w:t>
      </w:r>
      <w:r w:rsidR="00E264FA" w:rsidRPr="00B26045">
        <w:rPr>
          <w:rFonts w:ascii="Tahoma" w:hAnsi="Tahoma" w:cs="Tahoma"/>
        </w:rPr>
        <w:t>ih</w:t>
      </w:r>
      <w:r w:rsidR="00212D20">
        <w:rPr>
          <w:rFonts w:ascii="Tahoma" w:hAnsi="Tahoma" w:cs="Tahoma"/>
        </w:rPr>
        <w:t xml:space="preserve"> ali osebah, povezanih z naročnikom</w:t>
      </w:r>
      <w:r w:rsidR="00E264FA" w:rsidRPr="00B26045">
        <w:rPr>
          <w:rFonts w:ascii="Tahoma" w:hAnsi="Tahoma" w:cs="Tahoma"/>
        </w:rPr>
        <w:t>,</w:t>
      </w:r>
    </w:p>
    <w:p w14:paraId="659F51FB" w14:textId="0B3902B4" w:rsidR="0073148F" w:rsidRPr="00B26045" w:rsidRDefault="0073148F" w:rsidP="00020FD5">
      <w:pPr>
        <w:keepNext/>
        <w:keepLines/>
        <w:numPr>
          <w:ilvl w:val="0"/>
          <w:numId w:val="32"/>
        </w:numPr>
        <w:tabs>
          <w:tab w:val="clear" w:pos="360"/>
          <w:tab w:val="num" w:pos="717"/>
          <w:tab w:val="left" w:pos="1418"/>
          <w:tab w:val="left" w:pos="1702"/>
        </w:tabs>
        <w:ind w:left="426"/>
        <w:jc w:val="both"/>
        <w:rPr>
          <w:rFonts w:ascii="Tahoma" w:hAnsi="Tahoma" w:cs="Tahoma"/>
        </w:rPr>
      </w:pPr>
      <w:r w:rsidRPr="00B26045">
        <w:rPr>
          <w:rFonts w:ascii="Tahoma" w:hAnsi="Tahoma" w:cs="Tahoma"/>
        </w:rPr>
        <w:t>zaradi morebitnih ukrepov in zahtev upravnih organov.</w:t>
      </w:r>
    </w:p>
    <w:p w14:paraId="70E1A3CB" w14:textId="77777777" w:rsidR="0042131E" w:rsidRPr="00B26045" w:rsidRDefault="0042131E" w:rsidP="00020FD5">
      <w:pPr>
        <w:keepNext/>
        <w:keepLines/>
        <w:tabs>
          <w:tab w:val="num" w:pos="717"/>
          <w:tab w:val="left" w:pos="1418"/>
          <w:tab w:val="left" w:pos="1702"/>
        </w:tabs>
        <w:jc w:val="both"/>
        <w:rPr>
          <w:rFonts w:ascii="Tahoma" w:hAnsi="Tahoma" w:cs="Tahoma"/>
        </w:rPr>
      </w:pPr>
    </w:p>
    <w:p w14:paraId="25297D46" w14:textId="12415EE1" w:rsidR="00AB673B" w:rsidRPr="00B26045" w:rsidRDefault="00AB673B" w:rsidP="00020FD5">
      <w:pPr>
        <w:keepNext/>
        <w:keepLines/>
        <w:tabs>
          <w:tab w:val="num" w:pos="717"/>
          <w:tab w:val="left" w:pos="1418"/>
          <w:tab w:val="left" w:pos="1702"/>
        </w:tabs>
        <w:jc w:val="both"/>
        <w:rPr>
          <w:rFonts w:ascii="Tahoma" w:hAnsi="Tahoma" w:cs="Tahoma"/>
        </w:rPr>
      </w:pPr>
      <w:r w:rsidRPr="00B26045">
        <w:rPr>
          <w:rFonts w:ascii="Tahoma" w:hAnsi="Tahoma" w:cs="Tahoma"/>
        </w:rPr>
        <w:t xml:space="preserve">V primeru podaljšanja rokov se stranki dogovorita o novem roku in za ta namen skleneta aneks k tej pogodbi. </w:t>
      </w:r>
    </w:p>
    <w:p w14:paraId="56CA53FB" w14:textId="77777777" w:rsidR="0073148F" w:rsidRPr="00B26045" w:rsidRDefault="0073148F" w:rsidP="00020FD5">
      <w:pPr>
        <w:keepNext/>
        <w:keepLines/>
        <w:tabs>
          <w:tab w:val="left" w:pos="3969"/>
        </w:tabs>
        <w:jc w:val="both"/>
        <w:rPr>
          <w:rFonts w:ascii="Tahoma" w:hAnsi="Tahoma" w:cs="Tahoma"/>
        </w:rPr>
      </w:pPr>
    </w:p>
    <w:p w14:paraId="2B1B4EE8" w14:textId="08B1B140" w:rsidR="000A0E77" w:rsidRPr="00B26045" w:rsidRDefault="00714E97" w:rsidP="00020FD5">
      <w:pPr>
        <w:keepNext/>
        <w:keepLines/>
        <w:jc w:val="both"/>
        <w:rPr>
          <w:rFonts w:ascii="Tahoma" w:hAnsi="Tahoma" w:cs="Tahoma"/>
          <w:b/>
          <w:szCs w:val="28"/>
        </w:rPr>
      </w:pPr>
      <w:r w:rsidRPr="00B26045">
        <w:rPr>
          <w:rFonts w:ascii="Tahoma" w:hAnsi="Tahoma" w:cs="Tahoma"/>
          <w:b/>
          <w:szCs w:val="28"/>
        </w:rPr>
        <w:t>Prevzem</w:t>
      </w:r>
      <w:r w:rsidR="00E05A02" w:rsidRPr="00B26045">
        <w:rPr>
          <w:rFonts w:ascii="Tahoma" w:hAnsi="Tahoma" w:cs="Tahoma"/>
          <w:b/>
          <w:szCs w:val="28"/>
        </w:rPr>
        <w:t xml:space="preserve"> posameznih faz</w:t>
      </w:r>
      <w:r w:rsidRPr="00B26045">
        <w:rPr>
          <w:rFonts w:ascii="Tahoma" w:hAnsi="Tahoma" w:cs="Tahoma"/>
          <w:b/>
          <w:szCs w:val="28"/>
        </w:rPr>
        <w:t xml:space="preserve"> in k</w:t>
      </w:r>
      <w:r w:rsidR="000A0E77" w:rsidRPr="00B26045">
        <w:rPr>
          <w:rFonts w:ascii="Tahoma" w:hAnsi="Tahoma" w:cs="Tahoma"/>
          <w:b/>
          <w:szCs w:val="28"/>
        </w:rPr>
        <w:t>valiteta opravljenih storitev</w:t>
      </w:r>
    </w:p>
    <w:p w14:paraId="7DF087C0" w14:textId="77777777" w:rsidR="00E05A02" w:rsidRPr="00637F35" w:rsidRDefault="00E05A02" w:rsidP="00020FD5">
      <w:pPr>
        <w:keepNext/>
        <w:keepLines/>
        <w:jc w:val="both"/>
        <w:rPr>
          <w:rFonts w:ascii="Tahoma" w:hAnsi="Tahoma" w:cs="Tahoma"/>
          <w:b/>
        </w:rPr>
      </w:pPr>
    </w:p>
    <w:p w14:paraId="51AED6E6" w14:textId="77777777" w:rsidR="000A0E77" w:rsidRPr="00B26045" w:rsidRDefault="000A0E77" w:rsidP="00020FD5">
      <w:pPr>
        <w:keepNext/>
        <w:keepLines/>
        <w:numPr>
          <w:ilvl w:val="0"/>
          <w:numId w:val="15"/>
        </w:numPr>
        <w:jc w:val="center"/>
        <w:rPr>
          <w:rFonts w:ascii="Tahoma" w:hAnsi="Tahoma" w:cs="Tahoma"/>
        </w:rPr>
      </w:pPr>
      <w:r w:rsidRPr="00B26045">
        <w:rPr>
          <w:rFonts w:ascii="Tahoma" w:hAnsi="Tahoma" w:cs="Tahoma"/>
        </w:rPr>
        <w:t>člen</w:t>
      </w:r>
    </w:p>
    <w:p w14:paraId="4F5B5E8A" w14:textId="77777777" w:rsidR="00344752" w:rsidRPr="005C7F3B" w:rsidRDefault="00344752" w:rsidP="00020FD5">
      <w:pPr>
        <w:keepNext/>
        <w:keepLines/>
        <w:jc w:val="both"/>
        <w:rPr>
          <w:rFonts w:ascii="Tahoma" w:hAnsi="Tahoma" w:cs="Tahoma"/>
        </w:rPr>
      </w:pPr>
    </w:p>
    <w:p w14:paraId="6F4AA7A5" w14:textId="549D4A7F" w:rsidR="00C579D7" w:rsidRPr="005C7F3B" w:rsidRDefault="00C579D7" w:rsidP="00020FD5">
      <w:pPr>
        <w:keepNext/>
        <w:keepLines/>
        <w:jc w:val="both"/>
        <w:rPr>
          <w:rFonts w:ascii="Tahoma" w:hAnsi="Tahoma"/>
        </w:rPr>
      </w:pPr>
      <w:r w:rsidRPr="005C7F3B">
        <w:rPr>
          <w:rFonts w:ascii="Tahoma" w:hAnsi="Tahoma"/>
        </w:rPr>
        <w:t>Posamezn</w:t>
      </w:r>
      <w:r w:rsidR="00714E97" w:rsidRPr="005C7F3B">
        <w:rPr>
          <w:rFonts w:ascii="Tahoma" w:hAnsi="Tahoma"/>
        </w:rPr>
        <w:t>o</w:t>
      </w:r>
      <w:r w:rsidRPr="005C7F3B">
        <w:rPr>
          <w:rFonts w:ascii="Tahoma" w:hAnsi="Tahoma"/>
        </w:rPr>
        <w:t xml:space="preserve"> faz</w:t>
      </w:r>
      <w:r w:rsidR="00714E97" w:rsidRPr="005C7F3B">
        <w:rPr>
          <w:rFonts w:ascii="Tahoma" w:hAnsi="Tahoma"/>
        </w:rPr>
        <w:t>o</w:t>
      </w:r>
      <w:r w:rsidRPr="005C7F3B">
        <w:rPr>
          <w:rFonts w:ascii="Tahoma" w:hAnsi="Tahoma"/>
        </w:rPr>
        <w:t xml:space="preserve"> po tej pogodbi </w:t>
      </w:r>
      <w:r w:rsidR="00344752" w:rsidRPr="005C7F3B">
        <w:rPr>
          <w:rFonts w:ascii="Tahoma" w:hAnsi="Tahoma"/>
        </w:rPr>
        <w:t xml:space="preserve">bosta pogodbeni strani prevzela s </w:t>
      </w:r>
      <w:r w:rsidRPr="005C7F3B">
        <w:rPr>
          <w:rFonts w:ascii="Tahoma" w:hAnsi="Tahoma"/>
        </w:rPr>
        <w:t>podpisom zapisnika o izvedeni posamezni fazi</w:t>
      </w:r>
      <w:r w:rsidR="00344752" w:rsidRPr="005C7F3B">
        <w:rPr>
          <w:rFonts w:ascii="Tahoma" w:hAnsi="Tahoma"/>
        </w:rPr>
        <w:t>, ki ga podpišeta</w:t>
      </w:r>
      <w:r w:rsidRPr="005C7F3B">
        <w:rPr>
          <w:rFonts w:ascii="Tahoma" w:hAnsi="Tahoma"/>
        </w:rPr>
        <w:t xml:space="preserve"> obe pogodbeni strank</w:t>
      </w:r>
      <w:r w:rsidR="00344752" w:rsidRPr="005C7F3B">
        <w:rPr>
          <w:rFonts w:ascii="Tahoma" w:hAnsi="Tahoma"/>
        </w:rPr>
        <w:t>i</w:t>
      </w:r>
      <w:r w:rsidRPr="005C7F3B">
        <w:rPr>
          <w:rFonts w:ascii="Tahoma" w:hAnsi="Tahoma"/>
        </w:rPr>
        <w:t xml:space="preserve"> oziroma njun</w:t>
      </w:r>
      <w:r w:rsidR="00344752" w:rsidRPr="005C7F3B">
        <w:rPr>
          <w:rFonts w:ascii="Tahoma" w:hAnsi="Tahoma"/>
        </w:rPr>
        <w:t>a</w:t>
      </w:r>
      <w:r w:rsidRPr="005C7F3B">
        <w:rPr>
          <w:rFonts w:ascii="Tahoma" w:hAnsi="Tahoma"/>
        </w:rPr>
        <w:t xml:space="preserve"> predstavnik</w:t>
      </w:r>
      <w:r w:rsidR="00344752" w:rsidRPr="005C7F3B">
        <w:rPr>
          <w:rFonts w:ascii="Tahoma" w:hAnsi="Tahoma"/>
        </w:rPr>
        <w:t>a.</w:t>
      </w:r>
    </w:p>
    <w:p w14:paraId="564AD1A9" w14:textId="77777777" w:rsidR="00C579D7" w:rsidRPr="005C7F3B" w:rsidRDefault="00C579D7" w:rsidP="00020FD5">
      <w:pPr>
        <w:keepNext/>
        <w:keepLines/>
        <w:jc w:val="both"/>
        <w:rPr>
          <w:rFonts w:ascii="Tahoma" w:hAnsi="Tahoma"/>
        </w:rPr>
      </w:pPr>
    </w:p>
    <w:p w14:paraId="1918A84F" w14:textId="2C45F4EF" w:rsidR="00E93C90" w:rsidRPr="005C7F3B" w:rsidRDefault="00E93C90" w:rsidP="00020FD5">
      <w:pPr>
        <w:keepNext/>
        <w:keepLines/>
        <w:jc w:val="both"/>
        <w:rPr>
          <w:rFonts w:ascii="Tahoma" w:hAnsi="Tahoma"/>
        </w:rPr>
      </w:pPr>
      <w:r w:rsidRPr="005C7F3B">
        <w:rPr>
          <w:rFonts w:ascii="Tahoma" w:hAnsi="Tahoma"/>
        </w:rPr>
        <w:t>Reklamacije na kakovost opravljenih storitev se rešujejo sporazumno. Če naročnik ugotovi, da opravljena storitev ne ustreza zahtevani kakovosti, jo mora izvajalec na svoje stroške nemudoma ponovno izvesti</w:t>
      </w:r>
      <w:r w:rsidR="006D39C8" w:rsidRPr="005C7F3B">
        <w:rPr>
          <w:rFonts w:ascii="Tahoma" w:hAnsi="Tahoma"/>
        </w:rPr>
        <w:t xml:space="preserve"> oziroma odpraviti napake</w:t>
      </w:r>
      <w:r w:rsidRPr="005C7F3B">
        <w:rPr>
          <w:rFonts w:ascii="Tahoma" w:hAnsi="Tahoma"/>
        </w:rPr>
        <w:t xml:space="preserve"> </w:t>
      </w:r>
      <w:r w:rsidR="006D39C8" w:rsidRPr="005C7F3B">
        <w:rPr>
          <w:rFonts w:ascii="Tahoma" w:hAnsi="Tahoma"/>
        </w:rPr>
        <w:t>sicer odgovarja za celotno</w:t>
      </w:r>
      <w:r w:rsidRPr="005C7F3B">
        <w:rPr>
          <w:rFonts w:ascii="Tahoma" w:hAnsi="Tahoma"/>
        </w:rPr>
        <w:t xml:space="preserve"> škodo.</w:t>
      </w:r>
    </w:p>
    <w:p w14:paraId="61FD929F" w14:textId="77777777" w:rsidR="00E93C90" w:rsidRPr="00637F35" w:rsidRDefault="00E93C90" w:rsidP="00020FD5">
      <w:pPr>
        <w:keepNext/>
        <w:keepLines/>
        <w:jc w:val="both"/>
        <w:rPr>
          <w:rFonts w:ascii="Tahoma" w:hAnsi="Tahoma" w:cs="Tahoma"/>
        </w:rPr>
      </w:pPr>
    </w:p>
    <w:p w14:paraId="57EED93E" w14:textId="7F381D8F" w:rsidR="00E93C90" w:rsidRPr="005C7F3B" w:rsidRDefault="00E93C90" w:rsidP="00020FD5">
      <w:pPr>
        <w:keepNext/>
        <w:keepLines/>
        <w:jc w:val="both"/>
        <w:rPr>
          <w:rFonts w:ascii="Tahoma" w:hAnsi="Tahoma"/>
        </w:rPr>
      </w:pPr>
      <w:r w:rsidRPr="005C7F3B">
        <w:rPr>
          <w:rFonts w:ascii="Tahoma" w:hAnsi="Tahoma" w:cs="Tahoma"/>
        </w:rPr>
        <w:t xml:space="preserve">Naročnik bo vse pripombe oziroma reklamacije v zvezi z izvrševanjem pogodbe </w:t>
      </w:r>
      <w:r w:rsidR="002B05D0" w:rsidRPr="005C7F3B">
        <w:rPr>
          <w:rFonts w:ascii="Tahoma" w:hAnsi="Tahoma" w:cs="Tahoma"/>
        </w:rPr>
        <w:t xml:space="preserve">oziroma </w:t>
      </w:r>
      <w:r w:rsidRPr="005C7F3B">
        <w:rPr>
          <w:rFonts w:ascii="Tahoma" w:hAnsi="Tahoma" w:cs="Tahoma"/>
        </w:rPr>
        <w:t xml:space="preserve">v zvezi s kakovostjo izvedenih storitev sporočal izvajalcu v pisni obliki </w:t>
      </w:r>
      <w:r w:rsidRPr="005C7F3B">
        <w:rPr>
          <w:rFonts w:ascii="Tahoma" w:hAnsi="Tahoma"/>
        </w:rPr>
        <w:t xml:space="preserve">(na elektronski naslov predstavnika izvajalca iz </w:t>
      </w:r>
      <w:r w:rsidR="00E75EB3" w:rsidRPr="005C7F3B">
        <w:rPr>
          <w:rFonts w:ascii="Tahoma" w:hAnsi="Tahoma"/>
        </w:rPr>
        <w:t>1</w:t>
      </w:r>
      <w:r w:rsidR="0067622D" w:rsidRPr="005C7F3B">
        <w:rPr>
          <w:rFonts w:ascii="Tahoma" w:hAnsi="Tahoma"/>
        </w:rPr>
        <w:t>6</w:t>
      </w:r>
      <w:r w:rsidRPr="005C7F3B">
        <w:rPr>
          <w:rFonts w:ascii="Tahoma" w:hAnsi="Tahoma"/>
        </w:rPr>
        <w:t>. člena pogodbe)</w:t>
      </w:r>
      <w:r w:rsidR="002B05D0" w:rsidRPr="005C7F3B">
        <w:rPr>
          <w:rFonts w:ascii="Tahoma" w:hAnsi="Tahoma"/>
        </w:rPr>
        <w:t xml:space="preserve">, kjer </w:t>
      </w:r>
      <w:r w:rsidR="00E44BBE">
        <w:rPr>
          <w:rFonts w:ascii="Tahoma" w:hAnsi="Tahoma"/>
        </w:rPr>
        <w:t xml:space="preserve">se </w:t>
      </w:r>
      <w:r w:rsidR="002B05D0" w:rsidRPr="005C7F3B">
        <w:rPr>
          <w:rFonts w:ascii="Tahoma" w:hAnsi="Tahoma"/>
        </w:rPr>
        <w:t>bo določil tudi rok za odpravo napak</w:t>
      </w:r>
      <w:r w:rsidRPr="005C7F3B">
        <w:rPr>
          <w:rFonts w:ascii="Tahoma" w:hAnsi="Tahoma"/>
        </w:rPr>
        <w:t>.</w:t>
      </w:r>
    </w:p>
    <w:p w14:paraId="0111068E" w14:textId="77777777" w:rsidR="00E93C90" w:rsidRPr="00637F35" w:rsidRDefault="00E93C90" w:rsidP="00020FD5">
      <w:pPr>
        <w:keepNext/>
        <w:keepLines/>
        <w:jc w:val="both"/>
        <w:rPr>
          <w:rFonts w:ascii="Tahoma" w:hAnsi="Tahoma" w:cs="Tahoma"/>
        </w:rPr>
      </w:pPr>
    </w:p>
    <w:p w14:paraId="05351FB3" w14:textId="40FF2BC5" w:rsidR="00E93C90" w:rsidRPr="005C7F3B" w:rsidRDefault="00E93C90" w:rsidP="00020FD5">
      <w:pPr>
        <w:keepNext/>
        <w:keepLines/>
        <w:jc w:val="both"/>
        <w:rPr>
          <w:rFonts w:ascii="Tahoma" w:hAnsi="Tahoma" w:cs="Tahoma"/>
        </w:rPr>
      </w:pPr>
      <w:r w:rsidRPr="005C7F3B">
        <w:rPr>
          <w:rFonts w:ascii="Tahoma" w:hAnsi="Tahoma" w:cs="Tahoma"/>
        </w:rPr>
        <w:t xml:space="preserve">Če izvajalec ne upošteva upravičenih pripomb naročnika ter napak na svoje stroške ne odpravi v </w:t>
      </w:r>
      <w:r w:rsidR="00AB673B" w:rsidRPr="005C7F3B">
        <w:rPr>
          <w:rFonts w:ascii="Tahoma" w:hAnsi="Tahoma" w:cs="Tahoma"/>
        </w:rPr>
        <w:t xml:space="preserve">primernem </w:t>
      </w:r>
      <w:r w:rsidRPr="005C7F3B">
        <w:rPr>
          <w:rFonts w:ascii="Tahoma" w:hAnsi="Tahoma" w:cs="Tahoma"/>
        </w:rPr>
        <w:t xml:space="preserve">roku, ali če ne izvaja </w:t>
      </w:r>
      <w:r w:rsidR="00653091" w:rsidRPr="005C7F3B">
        <w:rPr>
          <w:rFonts w:ascii="Tahoma" w:hAnsi="Tahoma" w:cs="Tahoma"/>
        </w:rPr>
        <w:t>njegovih</w:t>
      </w:r>
      <w:r w:rsidRPr="005C7F3B">
        <w:rPr>
          <w:rFonts w:ascii="Tahoma" w:hAnsi="Tahoma" w:cs="Tahoma"/>
        </w:rPr>
        <w:t xml:space="preserve"> obveznosti po te</w:t>
      </w:r>
      <w:r w:rsidR="00350AFD" w:rsidRPr="005C7F3B">
        <w:rPr>
          <w:rFonts w:ascii="Tahoma" w:hAnsi="Tahoma" w:cs="Tahoma"/>
        </w:rPr>
        <w:t>j</w:t>
      </w:r>
      <w:r w:rsidRPr="005C7F3B">
        <w:rPr>
          <w:rFonts w:ascii="Tahoma" w:hAnsi="Tahoma" w:cs="Tahoma"/>
        </w:rPr>
        <w:t xml:space="preserve"> </w:t>
      </w:r>
      <w:r w:rsidR="00350AFD" w:rsidRPr="005C7F3B">
        <w:rPr>
          <w:rFonts w:ascii="Tahoma" w:hAnsi="Tahoma" w:cs="Tahoma"/>
        </w:rPr>
        <w:t>pogodbi</w:t>
      </w:r>
      <w:r w:rsidR="00AB673B" w:rsidRPr="005C7F3B">
        <w:rPr>
          <w:rFonts w:ascii="Tahoma" w:hAnsi="Tahoma" w:cs="Tahoma"/>
        </w:rPr>
        <w:t xml:space="preserve"> ali jih izvaja nepravilno</w:t>
      </w:r>
      <w:r w:rsidRPr="005C7F3B">
        <w:rPr>
          <w:rFonts w:ascii="Tahoma" w:hAnsi="Tahoma" w:cs="Tahoma"/>
        </w:rPr>
        <w:t>, ali jih ne izvaja pravočasno,</w:t>
      </w:r>
      <w:r w:rsidR="0042131E" w:rsidRPr="005C7F3B">
        <w:rPr>
          <w:rFonts w:ascii="Tahoma" w:hAnsi="Tahoma" w:cs="Tahoma"/>
        </w:rPr>
        <w:t xml:space="preserve"> j</w:t>
      </w:r>
      <w:r w:rsidR="00AB673B" w:rsidRPr="005C7F3B">
        <w:rPr>
          <w:rFonts w:ascii="Tahoma" w:hAnsi="Tahoma" w:cs="Tahoma"/>
        </w:rPr>
        <w:t xml:space="preserve">e to razlog za odpoved pogodbe po </w:t>
      </w:r>
      <w:r w:rsidR="00E44BBE">
        <w:rPr>
          <w:rFonts w:ascii="Tahoma" w:hAnsi="Tahoma" w:cs="Tahoma"/>
        </w:rPr>
        <w:t>19</w:t>
      </w:r>
      <w:r w:rsidR="00AB673B" w:rsidRPr="005C7F3B">
        <w:rPr>
          <w:rFonts w:ascii="Tahoma" w:hAnsi="Tahoma" w:cs="Tahoma"/>
        </w:rPr>
        <w:t>. členu te pogodbe.</w:t>
      </w:r>
    </w:p>
    <w:p w14:paraId="50E82D89" w14:textId="77777777" w:rsidR="00EF4023" w:rsidRPr="005C7F3B" w:rsidRDefault="00EF4023" w:rsidP="00020FD5">
      <w:pPr>
        <w:keepNext/>
        <w:keepLines/>
        <w:jc w:val="both"/>
        <w:rPr>
          <w:rFonts w:ascii="Tahoma" w:hAnsi="Tahoma" w:cs="Tahoma"/>
          <w:b/>
        </w:rPr>
      </w:pPr>
    </w:p>
    <w:p w14:paraId="25CF41C0" w14:textId="6F5EF4E6" w:rsidR="00AE416A" w:rsidRDefault="00AE416A" w:rsidP="00020FD5">
      <w:pPr>
        <w:keepNext/>
        <w:keepLines/>
        <w:jc w:val="both"/>
        <w:rPr>
          <w:rFonts w:ascii="Tahoma" w:hAnsi="Tahoma" w:cs="Tahoma"/>
          <w:b/>
        </w:rPr>
      </w:pPr>
      <w:r w:rsidRPr="00B26045">
        <w:rPr>
          <w:rFonts w:ascii="Tahoma" w:hAnsi="Tahoma" w:cs="Tahoma"/>
          <w:b/>
        </w:rPr>
        <w:t xml:space="preserve">Obveznosti </w:t>
      </w:r>
      <w:r w:rsidR="00657C8E" w:rsidRPr="00B26045">
        <w:rPr>
          <w:rFonts w:ascii="Tahoma" w:hAnsi="Tahoma" w:cs="Tahoma"/>
          <w:b/>
        </w:rPr>
        <w:t>pogodbenih strank</w:t>
      </w:r>
    </w:p>
    <w:p w14:paraId="1D573C4A" w14:textId="77777777" w:rsidR="005C7F3B" w:rsidRPr="00637F35" w:rsidRDefault="005C7F3B" w:rsidP="00020FD5">
      <w:pPr>
        <w:keepNext/>
        <w:keepLines/>
        <w:jc w:val="both"/>
        <w:rPr>
          <w:rFonts w:ascii="Tahoma" w:hAnsi="Tahoma" w:cs="Tahoma"/>
          <w:bCs/>
        </w:rPr>
      </w:pPr>
    </w:p>
    <w:p w14:paraId="1B1A1EC5" w14:textId="77777777" w:rsidR="00657C8E" w:rsidRPr="00B26045" w:rsidRDefault="00657C8E" w:rsidP="00020FD5">
      <w:pPr>
        <w:keepNext/>
        <w:keepLines/>
        <w:numPr>
          <w:ilvl w:val="0"/>
          <w:numId w:val="15"/>
        </w:numPr>
        <w:jc w:val="center"/>
        <w:rPr>
          <w:rFonts w:ascii="Tahoma" w:hAnsi="Tahoma" w:cs="Tahoma"/>
        </w:rPr>
      </w:pPr>
      <w:r w:rsidRPr="00B26045">
        <w:rPr>
          <w:rFonts w:ascii="Tahoma" w:hAnsi="Tahoma" w:cs="Tahoma"/>
        </w:rPr>
        <w:t>člen</w:t>
      </w:r>
    </w:p>
    <w:p w14:paraId="541B3200" w14:textId="77777777" w:rsidR="00657C8E" w:rsidRPr="00B26045" w:rsidRDefault="00657C8E" w:rsidP="00020FD5">
      <w:pPr>
        <w:keepNext/>
        <w:keepLines/>
        <w:jc w:val="both"/>
        <w:rPr>
          <w:rFonts w:ascii="Tahoma" w:hAnsi="Tahoma" w:cs="Tahoma"/>
          <w:bCs/>
        </w:rPr>
      </w:pPr>
    </w:p>
    <w:p w14:paraId="3259F9F3" w14:textId="5765158E" w:rsidR="00657C8E" w:rsidRPr="00B26045" w:rsidRDefault="00657C8E" w:rsidP="00020FD5">
      <w:pPr>
        <w:keepNext/>
        <w:keepLines/>
        <w:jc w:val="both"/>
        <w:rPr>
          <w:rFonts w:ascii="Tahoma" w:hAnsi="Tahoma" w:cs="Tahoma"/>
        </w:rPr>
      </w:pPr>
      <w:r w:rsidRPr="00B26045">
        <w:rPr>
          <w:rFonts w:ascii="Tahoma" w:hAnsi="Tahoma" w:cs="Tahoma"/>
        </w:rPr>
        <w:t xml:space="preserve">Pogodbeni stranki se obvezujeta ravnati </w:t>
      </w:r>
      <w:r w:rsidR="00AB673B" w:rsidRPr="00B26045">
        <w:rPr>
          <w:rFonts w:ascii="Tahoma" w:hAnsi="Tahoma" w:cs="Tahoma"/>
        </w:rPr>
        <w:t>z dolžno skrbnostjo</w:t>
      </w:r>
      <w:r w:rsidRPr="00B26045">
        <w:rPr>
          <w:rFonts w:ascii="Tahoma" w:hAnsi="Tahoma" w:cs="Tahoma"/>
        </w:rPr>
        <w:t xml:space="preserve"> in storiti vse, kar je potrebno za izvršitev predmeta pogodbe. Za urejanje razmerij, ki niso urejena s to pogodbo, se uporabljajo določila Obligacijskega zakonika.</w:t>
      </w:r>
    </w:p>
    <w:p w14:paraId="41CE7827" w14:textId="77777777" w:rsidR="00562979" w:rsidRPr="00B26045" w:rsidRDefault="00562979" w:rsidP="00020FD5">
      <w:pPr>
        <w:keepNext/>
        <w:keepLines/>
        <w:jc w:val="both"/>
        <w:rPr>
          <w:rFonts w:ascii="Tahoma" w:hAnsi="Tahoma" w:cs="Tahoma"/>
          <w:sz w:val="18"/>
          <w:szCs w:val="18"/>
        </w:rPr>
      </w:pPr>
    </w:p>
    <w:p w14:paraId="0771B21E" w14:textId="77777777" w:rsidR="00AE416A" w:rsidRPr="001D35CF" w:rsidRDefault="00AE416A" w:rsidP="00020FD5">
      <w:pPr>
        <w:keepNext/>
        <w:keepLines/>
        <w:numPr>
          <w:ilvl w:val="0"/>
          <w:numId w:val="15"/>
        </w:numPr>
        <w:ind w:left="714" w:hanging="357"/>
        <w:jc w:val="center"/>
        <w:rPr>
          <w:rFonts w:ascii="Tahoma" w:hAnsi="Tahoma" w:cs="Tahoma"/>
        </w:rPr>
      </w:pPr>
      <w:r w:rsidRPr="001D35CF">
        <w:rPr>
          <w:rFonts w:ascii="Tahoma" w:hAnsi="Tahoma" w:cs="Tahoma"/>
        </w:rPr>
        <w:t>člen</w:t>
      </w:r>
    </w:p>
    <w:p w14:paraId="2FCAEC09" w14:textId="77777777" w:rsidR="00AE416A" w:rsidRPr="001D35CF" w:rsidRDefault="00AE416A" w:rsidP="00020FD5">
      <w:pPr>
        <w:keepNext/>
        <w:keepLines/>
        <w:jc w:val="both"/>
        <w:rPr>
          <w:rFonts w:ascii="Tahoma" w:hAnsi="Tahoma" w:cs="Tahoma"/>
        </w:rPr>
      </w:pPr>
    </w:p>
    <w:p w14:paraId="16CDE585" w14:textId="77777777" w:rsidR="00657C8E" w:rsidRPr="001D35CF" w:rsidRDefault="00657C8E" w:rsidP="00020FD5">
      <w:pPr>
        <w:keepNext/>
        <w:keepLines/>
        <w:spacing w:after="40"/>
        <w:jc w:val="both"/>
        <w:rPr>
          <w:rFonts w:ascii="Tahoma" w:hAnsi="Tahoma" w:cs="Tahoma"/>
        </w:rPr>
      </w:pPr>
      <w:r w:rsidRPr="001D35CF">
        <w:rPr>
          <w:rFonts w:ascii="Tahoma" w:hAnsi="Tahoma" w:cs="Tahoma"/>
        </w:rPr>
        <w:t>V okviru izpolnjevanja svojih obveznosti po tej pogodbi je dolžan izvajalec:</w:t>
      </w:r>
    </w:p>
    <w:p w14:paraId="68ECAD44" w14:textId="6863A118" w:rsidR="003A1665" w:rsidRPr="001D35CF" w:rsidRDefault="003A1665" w:rsidP="00BA32F9">
      <w:pPr>
        <w:keepNext/>
        <w:keepLines/>
        <w:numPr>
          <w:ilvl w:val="0"/>
          <w:numId w:val="32"/>
        </w:numPr>
        <w:tabs>
          <w:tab w:val="clear" w:pos="360"/>
          <w:tab w:val="num" w:pos="717"/>
          <w:tab w:val="left" w:pos="1418"/>
          <w:tab w:val="left" w:pos="1702"/>
        </w:tabs>
        <w:ind w:left="426"/>
        <w:jc w:val="both"/>
        <w:rPr>
          <w:rFonts w:ascii="Tahoma" w:hAnsi="Tahoma" w:cs="Tahoma"/>
        </w:rPr>
      </w:pPr>
      <w:r w:rsidRPr="001D35CF">
        <w:rPr>
          <w:rFonts w:ascii="Tahoma" w:hAnsi="Tahoma" w:cs="Tahoma"/>
        </w:rPr>
        <w:t>poskrbeti, da so storitve po pogodbi izvedene in dokumentirane po veljavnih predpisih, standardih in normativih;</w:t>
      </w:r>
    </w:p>
    <w:p w14:paraId="11C7D7CC" w14:textId="269586AF" w:rsidR="003A1665" w:rsidRPr="00BA32F9" w:rsidRDefault="003A1665" w:rsidP="00BA32F9">
      <w:pPr>
        <w:keepNext/>
        <w:keepLines/>
        <w:numPr>
          <w:ilvl w:val="0"/>
          <w:numId w:val="32"/>
        </w:numPr>
        <w:tabs>
          <w:tab w:val="clear" w:pos="360"/>
          <w:tab w:val="num" w:pos="717"/>
          <w:tab w:val="left" w:pos="1418"/>
          <w:tab w:val="left" w:pos="1702"/>
        </w:tabs>
        <w:ind w:left="426"/>
        <w:jc w:val="both"/>
        <w:rPr>
          <w:rFonts w:ascii="Tahoma" w:hAnsi="Tahoma" w:cs="Tahoma"/>
        </w:rPr>
      </w:pPr>
      <w:r w:rsidRPr="00BA32F9">
        <w:rPr>
          <w:rFonts w:ascii="Tahoma" w:hAnsi="Tahoma" w:cs="Tahoma"/>
        </w:rPr>
        <w:t xml:space="preserve">prevzete obveznosti opravljati vestno in kvalitetno, po pravilih stroke, </w:t>
      </w:r>
      <w:r w:rsidR="008244DE" w:rsidRPr="00BA32F9">
        <w:rPr>
          <w:rFonts w:ascii="Tahoma" w:hAnsi="Tahoma" w:cs="Tahoma"/>
        </w:rPr>
        <w:t>v skladu z vsemi veljavnimi tehničnimi predpisi, standardi in uzancami ob tesnem sodelovanju z naročnikom (skrbnost dobrega strokovnjaka)</w:t>
      </w:r>
      <w:r w:rsidRPr="00BA32F9">
        <w:rPr>
          <w:rFonts w:ascii="Tahoma" w:hAnsi="Tahoma" w:cs="Tahoma"/>
        </w:rPr>
        <w:t>;</w:t>
      </w:r>
    </w:p>
    <w:p w14:paraId="4E68CFEA" w14:textId="4C01C934" w:rsidR="003A1665" w:rsidRPr="001D35CF" w:rsidRDefault="003A1665" w:rsidP="00BA32F9">
      <w:pPr>
        <w:keepNext/>
        <w:keepLines/>
        <w:numPr>
          <w:ilvl w:val="0"/>
          <w:numId w:val="32"/>
        </w:numPr>
        <w:tabs>
          <w:tab w:val="clear" w:pos="360"/>
          <w:tab w:val="num" w:pos="717"/>
          <w:tab w:val="left" w:pos="1418"/>
          <w:tab w:val="left" w:pos="1702"/>
        </w:tabs>
        <w:ind w:left="426"/>
        <w:jc w:val="both"/>
        <w:rPr>
          <w:rFonts w:ascii="Tahoma" w:hAnsi="Tahoma" w:cs="Tahoma"/>
        </w:rPr>
      </w:pPr>
      <w:r w:rsidRPr="001D35CF">
        <w:rPr>
          <w:rFonts w:ascii="Tahoma" w:hAnsi="Tahoma" w:cs="Tahoma"/>
        </w:rPr>
        <w:t>zagotavljati vse potrebno, da bo lahko izpolnjeval vse svoje obveznosti po tej pogodbi</w:t>
      </w:r>
      <w:r w:rsidR="00450ACD" w:rsidRPr="001D35CF">
        <w:rPr>
          <w:rFonts w:ascii="Tahoma" w:hAnsi="Tahoma" w:cs="Tahoma"/>
        </w:rPr>
        <w:t xml:space="preserve"> in </w:t>
      </w:r>
      <w:r w:rsidRPr="00BA32F9">
        <w:rPr>
          <w:rFonts w:ascii="Tahoma" w:hAnsi="Tahoma" w:cs="Tahoma"/>
        </w:rPr>
        <w:t xml:space="preserve">obvestiti naročnika o nastalih okoliščinah, ki bi lahko vplivale na izpolnitev izvajalčevih </w:t>
      </w:r>
      <w:r w:rsidRPr="001D35CF">
        <w:rPr>
          <w:rFonts w:ascii="Tahoma" w:hAnsi="Tahoma" w:cs="Tahoma"/>
        </w:rPr>
        <w:t xml:space="preserve">pogodbenih </w:t>
      </w:r>
      <w:r w:rsidRPr="00BA32F9">
        <w:rPr>
          <w:rFonts w:ascii="Tahoma" w:hAnsi="Tahoma" w:cs="Tahoma"/>
        </w:rPr>
        <w:t>obveznosti;</w:t>
      </w:r>
    </w:p>
    <w:p w14:paraId="7B0738A5" w14:textId="0A152C44" w:rsidR="003A1665" w:rsidRPr="001D35CF" w:rsidRDefault="003A1665" w:rsidP="00BA32F9">
      <w:pPr>
        <w:keepNext/>
        <w:keepLines/>
        <w:numPr>
          <w:ilvl w:val="0"/>
          <w:numId w:val="32"/>
        </w:numPr>
        <w:tabs>
          <w:tab w:val="clear" w:pos="360"/>
          <w:tab w:val="num" w:pos="717"/>
          <w:tab w:val="left" w:pos="1418"/>
          <w:tab w:val="left" w:pos="1702"/>
        </w:tabs>
        <w:ind w:left="426"/>
        <w:jc w:val="both"/>
        <w:rPr>
          <w:rFonts w:ascii="Tahoma" w:hAnsi="Tahoma" w:cs="Tahoma"/>
        </w:rPr>
      </w:pPr>
      <w:r w:rsidRPr="001D35CF">
        <w:rPr>
          <w:rFonts w:ascii="Tahoma" w:hAnsi="Tahoma" w:cs="Tahoma"/>
        </w:rPr>
        <w:t>upoštevati naročnikova navodila in zahteve</w:t>
      </w:r>
      <w:r w:rsidR="000A0E77" w:rsidRPr="001D35CF">
        <w:rPr>
          <w:rFonts w:ascii="Tahoma" w:hAnsi="Tahoma" w:cs="Tahoma"/>
        </w:rPr>
        <w:t xml:space="preserve">, ter </w:t>
      </w:r>
      <w:r w:rsidRPr="001D35CF">
        <w:rPr>
          <w:rFonts w:ascii="Tahoma" w:hAnsi="Tahoma" w:cs="Tahoma"/>
        </w:rPr>
        <w:t>sproti odpravljati vse pomanjkljivosti, na katere bo opozoril naročnik</w:t>
      </w:r>
      <w:r w:rsidR="00450ACD" w:rsidRPr="001D35CF">
        <w:rPr>
          <w:rFonts w:ascii="Tahoma" w:hAnsi="Tahoma" w:cs="Tahoma"/>
        </w:rPr>
        <w:t>, ter sodelovati z naročnikom z namenom, da se prevzete storitve izvršijo pravočasno in v obojestransko zadovoljstvo</w:t>
      </w:r>
      <w:r w:rsidR="006B0FFC" w:rsidRPr="001D35CF">
        <w:rPr>
          <w:rFonts w:ascii="Tahoma" w:hAnsi="Tahoma" w:cs="Tahoma"/>
        </w:rPr>
        <w:t>;</w:t>
      </w:r>
    </w:p>
    <w:p w14:paraId="5F151D75" w14:textId="77777777" w:rsidR="003A1665" w:rsidRPr="001D35CF" w:rsidRDefault="003A1665" w:rsidP="00BA32F9">
      <w:pPr>
        <w:keepNext/>
        <w:keepLines/>
        <w:numPr>
          <w:ilvl w:val="0"/>
          <w:numId w:val="32"/>
        </w:numPr>
        <w:tabs>
          <w:tab w:val="clear" w:pos="360"/>
          <w:tab w:val="num" w:pos="717"/>
          <w:tab w:val="left" w:pos="1418"/>
          <w:tab w:val="left" w:pos="1702"/>
        </w:tabs>
        <w:ind w:left="426"/>
        <w:jc w:val="both"/>
        <w:rPr>
          <w:rFonts w:ascii="Tahoma" w:hAnsi="Tahoma" w:cs="Tahoma"/>
        </w:rPr>
      </w:pPr>
      <w:r w:rsidRPr="001D35CF">
        <w:rPr>
          <w:rFonts w:ascii="Tahoma" w:hAnsi="Tahoma" w:cs="Tahoma"/>
        </w:rPr>
        <w:t>na vsakem izstavljenem računu navesti številko posameznega pisnega nabavnega naročila naročnika.</w:t>
      </w:r>
    </w:p>
    <w:p w14:paraId="4817F3BC" w14:textId="77777777" w:rsidR="00C25820" w:rsidRPr="00637F35" w:rsidRDefault="00C25820" w:rsidP="00020FD5">
      <w:pPr>
        <w:keepNext/>
        <w:keepLines/>
        <w:jc w:val="both"/>
        <w:rPr>
          <w:rFonts w:ascii="Tahoma" w:hAnsi="Tahoma" w:cs="Tahoma"/>
          <w:snapToGrid w:val="0"/>
        </w:rPr>
      </w:pPr>
    </w:p>
    <w:p w14:paraId="59EE5228" w14:textId="6FCEB98E" w:rsidR="00AE416A" w:rsidRPr="001D35CF" w:rsidRDefault="00AE416A" w:rsidP="00020FD5">
      <w:pPr>
        <w:keepNext/>
        <w:keepLines/>
        <w:jc w:val="both"/>
        <w:rPr>
          <w:rFonts w:ascii="Tahoma" w:hAnsi="Tahoma" w:cs="Tahoma"/>
          <w:snapToGrid w:val="0"/>
        </w:rPr>
      </w:pPr>
      <w:r w:rsidRPr="001D35CF">
        <w:rPr>
          <w:rFonts w:ascii="Tahoma" w:hAnsi="Tahoma" w:cs="Tahoma"/>
        </w:rPr>
        <w:t xml:space="preserve">Izvajalec </w:t>
      </w:r>
      <w:r w:rsidRPr="001D35CF">
        <w:rPr>
          <w:rFonts w:ascii="Tahoma" w:hAnsi="Tahoma" w:cs="Tahoma"/>
          <w:snapToGrid w:val="0"/>
        </w:rPr>
        <w:t>v celoti odgovarja za delo podizvajalcev ter za delo subjektov, katerih zmogljivosti namerava uporabiti izvajalec, kot da bi delo opravil sam.</w:t>
      </w:r>
    </w:p>
    <w:p w14:paraId="26D2A0B9" w14:textId="77777777" w:rsidR="00AE416A" w:rsidRPr="001D35CF" w:rsidRDefault="00AE416A" w:rsidP="00020FD5">
      <w:pPr>
        <w:keepNext/>
        <w:keepLines/>
        <w:tabs>
          <w:tab w:val="left" w:pos="3969"/>
        </w:tabs>
        <w:jc w:val="both"/>
        <w:rPr>
          <w:rFonts w:ascii="Tahoma" w:hAnsi="Tahoma" w:cs="Tahoma"/>
        </w:rPr>
      </w:pPr>
    </w:p>
    <w:p w14:paraId="7204B433" w14:textId="77777777" w:rsidR="000771A5" w:rsidRDefault="000771A5">
      <w:pPr>
        <w:rPr>
          <w:rFonts w:ascii="Tahoma" w:hAnsi="Tahoma" w:cs="Tahoma"/>
          <w:b/>
        </w:rPr>
      </w:pPr>
      <w:r>
        <w:rPr>
          <w:rFonts w:ascii="Tahoma" w:hAnsi="Tahoma" w:cs="Tahoma"/>
          <w:b/>
        </w:rPr>
        <w:br w:type="page"/>
      </w:r>
    </w:p>
    <w:p w14:paraId="796CAB07" w14:textId="6D0B9FF7" w:rsidR="00AE416A" w:rsidRDefault="00AE416A" w:rsidP="00020FD5">
      <w:pPr>
        <w:keepNext/>
        <w:keepLines/>
        <w:jc w:val="both"/>
        <w:rPr>
          <w:rFonts w:ascii="Tahoma" w:hAnsi="Tahoma" w:cs="Tahoma"/>
          <w:b/>
        </w:rPr>
      </w:pPr>
      <w:r w:rsidRPr="001D35CF">
        <w:rPr>
          <w:rFonts w:ascii="Tahoma" w:hAnsi="Tahoma" w:cs="Tahoma"/>
          <w:b/>
        </w:rPr>
        <w:lastRenderedPageBreak/>
        <w:t>Obveznosti naročnika</w:t>
      </w:r>
    </w:p>
    <w:p w14:paraId="4B745076" w14:textId="77777777" w:rsidR="005C7F3B" w:rsidRPr="00637F35" w:rsidRDefault="005C7F3B" w:rsidP="00020FD5">
      <w:pPr>
        <w:keepNext/>
        <w:keepLines/>
        <w:jc w:val="both"/>
        <w:rPr>
          <w:rFonts w:ascii="Tahoma" w:hAnsi="Tahoma" w:cs="Tahoma"/>
          <w:bCs/>
        </w:rPr>
      </w:pPr>
    </w:p>
    <w:p w14:paraId="58EA12DE" w14:textId="77777777" w:rsidR="00AE416A" w:rsidRPr="001D35CF" w:rsidRDefault="00AE416A" w:rsidP="00020FD5">
      <w:pPr>
        <w:keepNext/>
        <w:keepLines/>
        <w:numPr>
          <w:ilvl w:val="0"/>
          <w:numId w:val="15"/>
        </w:numPr>
        <w:ind w:left="714" w:hanging="357"/>
        <w:jc w:val="center"/>
        <w:rPr>
          <w:rFonts w:ascii="Tahoma" w:hAnsi="Tahoma" w:cs="Tahoma"/>
        </w:rPr>
      </w:pPr>
      <w:r w:rsidRPr="001D35CF">
        <w:rPr>
          <w:rFonts w:ascii="Tahoma" w:hAnsi="Tahoma" w:cs="Tahoma"/>
        </w:rPr>
        <w:t>člen</w:t>
      </w:r>
    </w:p>
    <w:p w14:paraId="26E2BB12" w14:textId="77777777" w:rsidR="00AE416A" w:rsidRPr="001D35CF" w:rsidRDefault="00AE416A" w:rsidP="00020FD5">
      <w:pPr>
        <w:keepNext/>
        <w:keepLines/>
        <w:jc w:val="both"/>
        <w:rPr>
          <w:rFonts w:ascii="Tahoma" w:hAnsi="Tahoma" w:cs="Tahoma"/>
        </w:rPr>
      </w:pPr>
    </w:p>
    <w:p w14:paraId="632F7502" w14:textId="77777777" w:rsidR="00657C8E" w:rsidRPr="001D35CF" w:rsidRDefault="00657C8E" w:rsidP="00020FD5">
      <w:pPr>
        <w:keepNext/>
        <w:keepLines/>
        <w:spacing w:after="40"/>
        <w:jc w:val="both"/>
        <w:rPr>
          <w:rFonts w:ascii="Tahoma" w:hAnsi="Tahoma" w:cs="Tahoma"/>
        </w:rPr>
      </w:pPr>
      <w:r w:rsidRPr="001D35CF">
        <w:rPr>
          <w:rFonts w:ascii="Tahoma" w:hAnsi="Tahoma" w:cs="Tahoma"/>
        </w:rPr>
        <w:t>V okviru izpolnjevanja svojih obveznosti po tej pogodbi je dolžan naročnik:</w:t>
      </w:r>
    </w:p>
    <w:p w14:paraId="031ACB43" w14:textId="77777777" w:rsidR="003A1665" w:rsidRPr="001D35CF" w:rsidRDefault="003A1665" w:rsidP="00BA32F9">
      <w:pPr>
        <w:keepNext/>
        <w:keepLines/>
        <w:numPr>
          <w:ilvl w:val="0"/>
          <w:numId w:val="32"/>
        </w:numPr>
        <w:tabs>
          <w:tab w:val="clear" w:pos="360"/>
          <w:tab w:val="num" w:pos="717"/>
          <w:tab w:val="left" w:pos="1418"/>
          <w:tab w:val="left" w:pos="1702"/>
        </w:tabs>
        <w:ind w:left="426"/>
        <w:jc w:val="both"/>
        <w:rPr>
          <w:rFonts w:ascii="Tahoma" w:hAnsi="Tahoma" w:cs="Tahoma"/>
        </w:rPr>
      </w:pPr>
      <w:r w:rsidRPr="001D35CF">
        <w:rPr>
          <w:rFonts w:ascii="Tahoma" w:hAnsi="Tahoma" w:cs="Tahoma"/>
        </w:rPr>
        <w:t>sodelovati z izvajalcem, mu nuditi potrebno pomoč in dajati ustrezna navodila;</w:t>
      </w:r>
    </w:p>
    <w:p w14:paraId="35F48D87" w14:textId="77777777" w:rsidR="003A1665" w:rsidRPr="001D35CF" w:rsidRDefault="003A1665" w:rsidP="00BA32F9">
      <w:pPr>
        <w:keepNext/>
        <w:keepLines/>
        <w:numPr>
          <w:ilvl w:val="0"/>
          <w:numId w:val="32"/>
        </w:numPr>
        <w:tabs>
          <w:tab w:val="clear" w:pos="360"/>
          <w:tab w:val="num" w:pos="717"/>
          <w:tab w:val="left" w:pos="1418"/>
          <w:tab w:val="left" w:pos="1702"/>
        </w:tabs>
        <w:ind w:left="426"/>
        <w:jc w:val="both"/>
        <w:rPr>
          <w:rFonts w:ascii="Tahoma" w:hAnsi="Tahoma" w:cs="Tahoma"/>
        </w:rPr>
      </w:pPr>
      <w:r w:rsidRPr="001D35CF">
        <w:rPr>
          <w:rFonts w:ascii="Tahoma" w:hAnsi="Tahoma" w:cs="Tahoma"/>
        </w:rPr>
        <w:t>obvestiti izvajalca o nastalih okoliščinah, ki bi lahko vplivale na izpolnitev naročnikovih obveznosti po pogodbi;</w:t>
      </w:r>
    </w:p>
    <w:p w14:paraId="01E632C4" w14:textId="28AC578F" w:rsidR="003A1665" w:rsidRPr="001D35CF" w:rsidRDefault="003A1665" w:rsidP="00BA32F9">
      <w:pPr>
        <w:keepNext/>
        <w:keepLines/>
        <w:numPr>
          <w:ilvl w:val="0"/>
          <w:numId w:val="32"/>
        </w:numPr>
        <w:tabs>
          <w:tab w:val="clear" w:pos="360"/>
          <w:tab w:val="num" w:pos="717"/>
          <w:tab w:val="left" w:pos="1418"/>
          <w:tab w:val="left" w:pos="1702"/>
        </w:tabs>
        <w:ind w:left="426"/>
        <w:jc w:val="both"/>
        <w:rPr>
          <w:rFonts w:ascii="Tahoma" w:hAnsi="Tahoma" w:cs="Tahoma"/>
        </w:rPr>
      </w:pPr>
      <w:r w:rsidRPr="001D35CF">
        <w:rPr>
          <w:rFonts w:ascii="Tahoma" w:hAnsi="Tahoma" w:cs="Tahoma"/>
        </w:rPr>
        <w:t>zagotoviti izvajalcu sprotno in pravočasno vse informacije in podatke, ki so potrebni za realizacijo storitev iz pogodbe;</w:t>
      </w:r>
    </w:p>
    <w:p w14:paraId="77362E97" w14:textId="40176720" w:rsidR="003A1665" w:rsidRPr="001D35CF" w:rsidRDefault="005960F6" w:rsidP="00BA32F9">
      <w:pPr>
        <w:keepNext/>
        <w:keepLines/>
        <w:numPr>
          <w:ilvl w:val="0"/>
          <w:numId w:val="32"/>
        </w:numPr>
        <w:tabs>
          <w:tab w:val="clear" w:pos="360"/>
          <w:tab w:val="num" w:pos="717"/>
          <w:tab w:val="left" w:pos="1418"/>
          <w:tab w:val="left" w:pos="1702"/>
        </w:tabs>
        <w:ind w:left="426"/>
        <w:jc w:val="both"/>
        <w:rPr>
          <w:rFonts w:ascii="Tahoma" w:hAnsi="Tahoma" w:cs="Tahoma"/>
        </w:rPr>
      </w:pPr>
      <w:r w:rsidRPr="001D35CF">
        <w:rPr>
          <w:rFonts w:ascii="Tahoma" w:hAnsi="Tahoma" w:cs="Tahoma"/>
        </w:rPr>
        <w:t>zagotavljati vse potrebno, da bo lahko izvajalec izpolnjeval svoje obveznosti po tej pogodbi</w:t>
      </w:r>
      <w:r w:rsidR="003A1665" w:rsidRPr="001D35CF">
        <w:rPr>
          <w:rFonts w:ascii="Tahoma" w:hAnsi="Tahoma" w:cs="Tahoma"/>
        </w:rPr>
        <w:t>.</w:t>
      </w:r>
    </w:p>
    <w:p w14:paraId="7DA49638" w14:textId="77777777" w:rsidR="000A7707" w:rsidRPr="001D35CF" w:rsidRDefault="000A7707" w:rsidP="00020FD5">
      <w:pPr>
        <w:keepNext/>
        <w:keepLines/>
        <w:jc w:val="both"/>
        <w:rPr>
          <w:rFonts w:ascii="Tahoma" w:hAnsi="Tahoma" w:cs="Tahoma"/>
          <w:b/>
        </w:rPr>
      </w:pPr>
    </w:p>
    <w:p w14:paraId="530FE149" w14:textId="77777777" w:rsidR="001C5956" w:rsidRDefault="00BD3BC0" w:rsidP="00020FD5">
      <w:pPr>
        <w:keepNext/>
        <w:keepLines/>
        <w:jc w:val="both"/>
        <w:rPr>
          <w:rFonts w:ascii="Tahoma" w:hAnsi="Tahoma" w:cs="Tahoma"/>
          <w:b/>
          <w:szCs w:val="28"/>
        </w:rPr>
      </w:pPr>
      <w:r w:rsidRPr="001D35CF">
        <w:rPr>
          <w:rFonts w:ascii="Tahoma" w:hAnsi="Tahoma" w:cs="Tahoma"/>
          <w:b/>
          <w:szCs w:val="28"/>
        </w:rPr>
        <w:t>Projektna d</w:t>
      </w:r>
      <w:r w:rsidR="001C5956" w:rsidRPr="001D35CF">
        <w:rPr>
          <w:rFonts w:ascii="Tahoma" w:hAnsi="Tahoma" w:cs="Tahoma"/>
          <w:b/>
          <w:szCs w:val="28"/>
        </w:rPr>
        <w:t>okumentacija</w:t>
      </w:r>
    </w:p>
    <w:p w14:paraId="2E3341D0" w14:textId="77777777" w:rsidR="005C7F3B" w:rsidRPr="00637F35" w:rsidRDefault="005C7F3B" w:rsidP="00020FD5">
      <w:pPr>
        <w:keepNext/>
        <w:keepLines/>
        <w:jc w:val="both"/>
        <w:rPr>
          <w:rFonts w:ascii="Tahoma" w:hAnsi="Tahoma" w:cs="Tahoma"/>
          <w:bCs/>
          <w:szCs w:val="28"/>
        </w:rPr>
      </w:pPr>
    </w:p>
    <w:p w14:paraId="234291C7" w14:textId="77777777" w:rsidR="001C5956" w:rsidRPr="001D35CF" w:rsidRDefault="001C5956" w:rsidP="00020FD5">
      <w:pPr>
        <w:keepNext/>
        <w:keepLines/>
        <w:numPr>
          <w:ilvl w:val="0"/>
          <w:numId w:val="15"/>
        </w:numPr>
        <w:jc w:val="center"/>
        <w:rPr>
          <w:rFonts w:ascii="Tahoma" w:hAnsi="Tahoma" w:cs="Tahoma"/>
        </w:rPr>
      </w:pPr>
      <w:r w:rsidRPr="001D35CF">
        <w:rPr>
          <w:rFonts w:ascii="Tahoma" w:hAnsi="Tahoma" w:cs="Tahoma"/>
        </w:rPr>
        <w:t>člen</w:t>
      </w:r>
    </w:p>
    <w:p w14:paraId="4BDF341E" w14:textId="77777777" w:rsidR="001C5956" w:rsidRPr="001D35CF" w:rsidRDefault="001C5956" w:rsidP="00020FD5">
      <w:pPr>
        <w:keepNext/>
        <w:keepLines/>
        <w:jc w:val="both"/>
        <w:rPr>
          <w:rFonts w:ascii="Tahoma" w:hAnsi="Tahoma" w:cs="Tahoma"/>
          <w:szCs w:val="28"/>
        </w:rPr>
      </w:pPr>
    </w:p>
    <w:p w14:paraId="3BB695BF" w14:textId="2568DBDE" w:rsidR="002F6D32" w:rsidRPr="001D35CF" w:rsidRDefault="002F6D32" w:rsidP="00020FD5">
      <w:pPr>
        <w:keepNext/>
        <w:keepLines/>
        <w:jc w:val="both"/>
        <w:rPr>
          <w:rFonts w:ascii="Tahoma" w:hAnsi="Tahoma"/>
        </w:rPr>
      </w:pPr>
      <w:r w:rsidRPr="001D35CF">
        <w:rPr>
          <w:rFonts w:ascii="Tahoma" w:hAnsi="Tahoma"/>
        </w:rPr>
        <w:t>Izvajalec mora naročniku predati projektno dokumentacijo:</w:t>
      </w:r>
    </w:p>
    <w:p w14:paraId="669BA158" w14:textId="02288F3E" w:rsidR="002F6D32" w:rsidRPr="001D35CF" w:rsidRDefault="00CF1528" w:rsidP="00020FD5">
      <w:pPr>
        <w:keepNext/>
        <w:keepLines/>
        <w:numPr>
          <w:ilvl w:val="0"/>
          <w:numId w:val="26"/>
        </w:numPr>
        <w:tabs>
          <w:tab w:val="clear" w:pos="397"/>
          <w:tab w:val="num" w:pos="0"/>
        </w:tabs>
        <w:ind w:hanging="255"/>
        <w:jc w:val="both"/>
        <w:rPr>
          <w:rFonts w:ascii="Tahoma" w:hAnsi="Tahoma" w:cs="Tahoma"/>
        </w:rPr>
      </w:pPr>
      <w:r>
        <w:rPr>
          <w:rFonts w:ascii="Tahoma" w:hAnsi="Tahoma" w:cs="Tahoma"/>
        </w:rPr>
        <w:t xml:space="preserve">v 10 </w:t>
      </w:r>
      <w:r w:rsidR="005C7F3B">
        <w:rPr>
          <w:rFonts w:ascii="Tahoma" w:hAnsi="Tahoma" w:cs="Tahoma"/>
        </w:rPr>
        <w:t xml:space="preserve">(desetih) </w:t>
      </w:r>
      <w:r>
        <w:rPr>
          <w:rFonts w:ascii="Tahoma" w:hAnsi="Tahoma" w:cs="Tahoma"/>
        </w:rPr>
        <w:t>natisnjenih izvodih</w:t>
      </w:r>
      <w:r w:rsidR="00B26045">
        <w:rPr>
          <w:rFonts w:ascii="Tahoma" w:hAnsi="Tahoma" w:cs="Tahoma"/>
        </w:rPr>
        <w:t>,</w:t>
      </w:r>
    </w:p>
    <w:p w14:paraId="225D55B4" w14:textId="2CB1BCB9" w:rsidR="008C0300" w:rsidRPr="00D87B18" w:rsidRDefault="002F6D32" w:rsidP="00020FD5">
      <w:pPr>
        <w:keepNext/>
        <w:keepLines/>
        <w:numPr>
          <w:ilvl w:val="0"/>
          <w:numId w:val="26"/>
        </w:numPr>
        <w:tabs>
          <w:tab w:val="clear" w:pos="397"/>
          <w:tab w:val="num" w:pos="0"/>
        </w:tabs>
        <w:ind w:hanging="255"/>
        <w:jc w:val="both"/>
        <w:rPr>
          <w:rFonts w:ascii="Tahoma" w:hAnsi="Tahoma" w:cs="Tahoma"/>
        </w:rPr>
      </w:pPr>
      <w:r w:rsidRPr="001D35CF">
        <w:rPr>
          <w:rFonts w:ascii="Tahoma" w:hAnsi="Tahoma" w:cs="Tahoma"/>
        </w:rPr>
        <w:t>v elektronski obliki odprtega formata z možnostjo iskanja besedila na USB ključku,</w:t>
      </w:r>
      <w:r w:rsidR="00DC5FC3" w:rsidRPr="00D87B18">
        <w:rPr>
          <w:rFonts w:ascii="Tahoma" w:hAnsi="Tahoma"/>
        </w:rPr>
        <w:t xml:space="preserve"> </w:t>
      </w:r>
      <w:r w:rsidR="00DC5FC3" w:rsidRPr="00D87B18">
        <w:rPr>
          <w:rFonts w:ascii="Tahoma" w:hAnsi="Tahoma" w:cs="Tahoma"/>
          <w:szCs w:val="28"/>
        </w:rPr>
        <w:t>(p</w:t>
      </w:r>
      <w:r w:rsidR="008C0300" w:rsidRPr="00D87B18">
        <w:rPr>
          <w:rFonts w:ascii="Tahoma" w:hAnsi="Tahoma" w:cs="Tahoma"/>
          <w:szCs w:val="28"/>
        </w:rPr>
        <w:t>ričakovani formati dokumentacije v elektronski obliki so: *.</w:t>
      </w:r>
      <w:proofErr w:type="spellStart"/>
      <w:r w:rsidR="008C0300" w:rsidRPr="00D87B18">
        <w:rPr>
          <w:rFonts w:ascii="Tahoma" w:hAnsi="Tahoma" w:cs="Tahoma"/>
          <w:szCs w:val="28"/>
        </w:rPr>
        <w:t>doc</w:t>
      </w:r>
      <w:proofErr w:type="spellEnd"/>
      <w:r w:rsidR="008C0300" w:rsidRPr="00D87B18">
        <w:rPr>
          <w:rFonts w:ascii="Tahoma" w:hAnsi="Tahoma" w:cs="Tahoma"/>
          <w:szCs w:val="28"/>
        </w:rPr>
        <w:t>,*.</w:t>
      </w:r>
      <w:proofErr w:type="spellStart"/>
      <w:r w:rsidR="008C0300" w:rsidRPr="00D87B18">
        <w:rPr>
          <w:rFonts w:ascii="Tahoma" w:hAnsi="Tahoma" w:cs="Tahoma"/>
          <w:szCs w:val="28"/>
        </w:rPr>
        <w:t>docx</w:t>
      </w:r>
      <w:proofErr w:type="spellEnd"/>
      <w:r w:rsidR="008C0300" w:rsidRPr="00D87B18">
        <w:rPr>
          <w:rFonts w:ascii="Tahoma" w:hAnsi="Tahoma" w:cs="Tahoma"/>
          <w:szCs w:val="28"/>
        </w:rPr>
        <w:t>, *.</w:t>
      </w:r>
      <w:proofErr w:type="spellStart"/>
      <w:r w:rsidR="008C0300" w:rsidRPr="00D87B18">
        <w:rPr>
          <w:rFonts w:ascii="Tahoma" w:hAnsi="Tahoma" w:cs="Tahoma"/>
          <w:szCs w:val="28"/>
        </w:rPr>
        <w:t>xls</w:t>
      </w:r>
      <w:proofErr w:type="spellEnd"/>
      <w:r w:rsidR="008C0300" w:rsidRPr="00D87B18">
        <w:rPr>
          <w:rFonts w:ascii="Tahoma" w:hAnsi="Tahoma" w:cs="Tahoma"/>
          <w:szCs w:val="28"/>
        </w:rPr>
        <w:t>, *.</w:t>
      </w:r>
      <w:proofErr w:type="spellStart"/>
      <w:r w:rsidR="008C0300" w:rsidRPr="00D87B18">
        <w:rPr>
          <w:rFonts w:ascii="Tahoma" w:hAnsi="Tahoma" w:cs="Tahoma"/>
          <w:szCs w:val="28"/>
        </w:rPr>
        <w:t>xlsx</w:t>
      </w:r>
      <w:proofErr w:type="spellEnd"/>
      <w:r w:rsidR="008C0300" w:rsidRPr="00D87B18">
        <w:rPr>
          <w:rFonts w:ascii="Tahoma" w:hAnsi="Tahoma" w:cs="Tahoma"/>
          <w:szCs w:val="28"/>
        </w:rPr>
        <w:t>, *.</w:t>
      </w:r>
      <w:proofErr w:type="spellStart"/>
      <w:r w:rsidR="008C0300" w:rsidRPr="00D87B18">
        <w:rPr>
          <w:rFonts w:ascii="Tahoma" w:hAnsi="Tahoma" w:cs="Tahoma"/>
          <w:szCs w:val="28"/>
        </w:rPr>
        <w:t>pdf</w:t>
      </w:r>
      <w:proofErr w:type="spellEnd"/>
      <w:r w:rsidR="008C0300" w:rsidRPr="00D87B18">
        <w:rPr>
          <w:rFonts w:ascii="Tahoma" w:hAnsi="Tahoma" w:cs="Tahoma"/>
          <w:szCs w:val="28"/>
        </w:rPr>
        <w:t>, *.</w:t>
      </w:r>
      <w:proofErr w:type="spellStart"/>
      <w:r w:rsidR="008C0300" w:rsidRPr="00D87B18">
        <w:rPr>
          <w:rFonts w:ascii="Tahoma" w:hAnsi="Tahoma" w:cs="Tahoma"/>
          <w:szCs w:val="28"/>
        </w:rPr>
        <w:t>jpg</w:t>
      </w:r>
      <w:proofErr w:type="spellEnd"/>
      <w:r w:rsidR="008C0300" w:rsidRPr="00D87B18">
        <w:rPr>
          <w:rFonts w:ascii="Tahoma" w:hAnsi="Tahoma" w:cs="Tahoma"/>
          <w:szCs w:val="28"/>
        </w:rPr>
        <w:t>, *.</w:t>
      </w:r>
      <w:proofErr w:type="spellStart"/>
      <w:r w:rsidR="008C0300" w:rsidRPr="00D87B18">
        <w:rPr>
          <w:rFonts w:ascii="Tahoma" w:hAnsi="Tahoma" w:cs="Tahoma"/>
          <w:szCs w:val="28"/>
        </w:rPr>
        <w:t>tif</w:t>
      </w:r>
      <w:proofErr w:type="spellEnd"/>
      <w:r w:rsidR="008C0300" w:rsidRPr="00D87B18">
        <w:rPr>
          <w:rFonts w:ascii="Tahoma" w:hAnsi="Tahoma" w:cs="Tahoma"/>
          <w:szCs w:val="28"/>
        </w:rPr>
        <w:t>, *.</w:t>
      </w:r>
      <w:proofErr w:type="spellStart"/>
      <w:r w:rsidR="008C0300" w:rsidRPr="00D87B18">
        <w:rPr>
          <w:rFonts w:ascii="Tahoma" w:hAnsi="Tahoma" w:cs="Tahoma"/>
          <w:szCs w:val="28"/>
        </w:rPr>
        <w:t>dxf</w:t>
      </w:r>
      <w:proofErr w:type="spellEnd"/>
      <w:r w:rsidR="008C0300" w:rsidRPr="00D87B18">
        <w:rPr>
          <w:rFonts w:ascii="Tahoma" w:hAnsi="Tahoma" w:cs="Tahoma"/>
          <w:szCs w:val="28"/>
        </w:rPr>
        <w:t>, *.</w:t>
      </w:r>
      <w:proofErr w:type="spellStart"/>
      <w:r w:rsidR="008C0300" w:rsidRPr="00D87B18">
        <w:rPr>
          <w:rFonts w:ascii="Tahoma" w:hAnsi="Tahoma" w:cs="Tahoma"/>
          <w:szCs w:val="28"/>
        </w:rPr>
        <w:t>dwg</w:t>
      </w:r>
      <w:proofErr w:type="spellEnd"/>
      <w:r w:rsidR="00DC5FC3" w:rsidRPr="00D87B18">
        <w:rPr>
          <w:rFonts w:ascii="Tahoma" w:hAnsi="Tahoma" w:cs="Tahoma"/>
          <w:szCs w:val="28"/>
        </w:rPr>
        <w:t>)</w:t>
      </w:r>
      <w:r w:rsidR="008C0300" w:rsidRPr="00D87B18">
        <w:rPr>
          <w:rFonts w:ascii="Tahoma" w:hAnsi="Tahoma" w:cs="Tahoma"/>
          <w:szCs w:val="28"/>
        </w:rPr>
        <w:t>.</w:t>
      </w:r>
    </w:p>
    <w:p w14:paraId="71AD9BC3" w14:textId="77777777" w:rsidR="001C5956" w:rsidRPr="001D35CF" w:rsidRDefault="001C5956" w:rsidP="00020FD5">
      <w:pPr>
        <w:keepNext/>
        <w:keepLines/>
        <w:jc w:val="both"/>
        <w:rPr>
          <w:rFonts w:ascii="Tahoma" w:hAnsi="Tahoma" w:cs="Tahoma"/>
          <w:szCs w:val="28"/>
        </w:rPr>
      </w:pPr>
    </w:p>
    <w:p w14:paraId="4288B6D6" w14:textId="45DA949F" w:rsidR="003703A4" w:rsidRPr="001D35CF" w:rsidRDefault="001C5956" w:rsidP="00020FD5">
      <w:pPr>
        <w:keepNext/>
        <w:keepLines/>
        <w:jc w:val="both"/>
        <w:rPr>
          <w:rFonts w:ascii="Tahoma" w:hAnsi="Tahoma" w:cs="Tahoma"/>
          <w:szCs w:val="28"/>
        </w:rPr>
      </w:pPr>
      <w:r w:rsidRPr="001D35CF">
        <w:rPr>
          <w:rFonts w:ascii="Tahoma" w:hAnsi="Tahoma" w:cs="Tahoma"/>
          <w:szCs w:val="28"/>
        </w:rPr>
        <w:t>Vsa predana pisna dokumentacija ne sme nositi znaka avtorske zaščite (copyright) oz</w:t>
      </w:r>
      <w:r w:rsidR="00460571" w:rsidRPr="001D35CF">
        <w:rPr>
          <w:rFonts w:ascii="Tahoma" w:hAnsi="Tahoma" w:cs="Tahoma"/>
          <w:szCs w:val="28"/>
        </w:rPr>
        <w:t>iroma</w:t>
      </w:r>
      <w:r w:rsidRPr="001D35CF">
        <w:rPr>
          <w:rFonts w:ascii="Tahoma" w:hAnsi="Tahoma" w:cs="Tahoma"/>
          <w:szCs w:val="28"/>
        </w:rPr>
        <w:t xml:space="preserve"> vsebinsko enakovrednega teksta (določila) in postane last naročnika, ki lahko z njo prosto razpolaga, kot to urejajo določila </w:t>
      </w:r>
      <w:r w:rsidR="00085DB2" w:rsidRPr="001D35CF">
        <w:rPr>
          <w:rFonts w:ascii="Tahoma" w:hAnsi="Tahoma" w:cs="Tahoma"/>
          <w:szCs w:val="28"/>
        </w:rPr>
        <w:t>2</w:t>
      </w:r>
      <w:r w:rsidR="00E44BBE">
        <w:rPr>
          <w:rFonts w:ascii="Tahoma" w:hAnsi="Tahoma" w:cs="Tahoma"/>
          <w:szCs w:val="28"/>
        </w:rPr>
        <w:t>5</w:t>
      </w:r>
      <w:r w:rsidR="00831BCF" w:rsidRPr="001D35CF">
        <w:rPr>
          <w:rFonts w:ascii="Tahoma" w:hAnsi="Tahoma" w:cs="Tahoma"/>
          <w:szCs w:val="28"/>
        </w:rPr>
        <w:t>. člena te pogodbe</w:t>
      </w:r>
      <w:r w:rsidRPr="001D35CF">
        <w:rPr>
          <w:rFonts w:ascii="Tahoma" w:hAnsi="Tahoma" w:cs="Tahoma"/>
          <w:szCs w:val="28"/>
        </w:rPr>
        <w:t>.</w:t>
      </w:r>
    </w:p>
    <w:p w14:paraId="61880838" w14:textId="77777777" w:rsidR="008244DE" w:rsidRPr="001D35CF" w:rsidRDefault="008244DE" w:rsidP="00020FD5">
      <w:pPr>
        <w:keepNext/>
        <w:keepLines/>
        <w:jc w:val="both"/>
        <w:rPr>
          <w:rFonts w:ascii="Tahoma" w:hAnsi="Tahoma" w:cs="Tahoma"/>
          <w:szCs w:val="28"/>
        </w:rPr>
      </w:pPr>
    </w:p>
    <w:p w14:paraId="11DAF6C7" w14:textId="77777777" w:rsidR="00AE416A" w:rsidRPr="001D35CF" w:rsidRDefault="00AE416A" w:rsidP="00020FD5">
      <w:pPr>
        <w:keepNext/>
        <w:keepLines/>
        <w:jc w:val="both"/>
        <w:rPr>
          <w:rFonts w:ascii="Tahoma" w:hAnsi="Tahoma" w:cs="Tahoma"/>
          <w:b/>
        </w:rPr>
      </w:pPr>
      <w:r w:rsidRPr="001D35CF">
        <w:rPr>
          <w:rFonts w:ascii="Tahoma" w:hAnsi="Tahoma" w:cs="Tahoma"/>
          <w:b/>
        </w:rPr>
        <w:t xml:space="preserve">Finančno zavarovanje dobre izvedbe </w:t>
      </w:r>
      <w:r w:rsidR="004D3ACB" w:rsidRPr="001D35CF">
        <w:rPr>
          <w:rFonts w:ascii="Tahoma" w:hAnsi="Tahoma" w:cs="Tahoma"/>
          <w:b/>
        </w:rPr>
        <w:t xml:space="preserve">pogodbenih </w:t>
      </w:r>
      <w:r w:rsidRPr="001D35CF">
        <w:rPr>
          <w:rFonts w:ascii="Tahoma" w:hAnsi="Tahoma" w:cs="Tahoma"/>
          <w:b/>
        </w:rPr>
        <w:t xml:space="preserve">obveznosti </w:t>
      </w:r>
    </w:p>
    <w:p w14:paraId="1839EB44" w14:textId="77777777" w:rsidR="00AE416A" w:rsidRPr="001D35CF" w:rsidRDefault="00AE416A" w:rsidP="00637F35">
      <w:pPr>
        <w:keepNext/>
        <w:keepLines/>
        <w:jc w:val="both"/>
        <w:rPr>
          <w:rFonts w:ascii="Tahoma" w:hAnsi="Tahoma" w:cs="Tahoma"/>
          <w:b/>
        </w:rPr>
      </w:pPr>
    </w:p>
    <w:p w14:paraId="0103414F" w14:textId="77777777" w:rsidR="00AE416A" w:rsidRPr="001D35CF" w:rsidRDefault="00AE416A" w:rsidP="00020FD5">
      <w:pPr>
        <w:keepNext/>
        <w:keepLines/>
        <w:numPr>
          <w:ilvl w:val="0"/>
          <w:numId w:val="15"/>
        </w:numPr>
        <w:ind w:left="714" w:hanging="357"/>
        <w:jc w:val="center"/>
        <w:rPr>
          <w:rFonts w:ascii="Tahoma" w:hAnsi="Tahoma" w:cs="Tahoma"/>
        </w:rPr>
      </w:pPr>
      <w:r w:rsidRPr="001D35CF">
        <w:rPr>
          <w:rFonts w:ascii="Tahoma" w:hAnsi="Tahoma" w:cs="Tahoma"/>
        </w:rPr>
        <w:t>člen</w:t>
      </w:r>
    </w:p>
    <w:p w14:paraId="74ED309D" w14:textId="77777777" w:rsidR="00AE416A" w:rsidRPr="001D35CF" w:rsidRDefault="00AE416A" w:rsidP="00020FD5">
      <w:pPr>
        <w:keepNext/>
        <w:keepLines/>
        <w:jc w:val="both"/>
        <w:rPr>
          <w:rFonts w:ascii="Tahoma" w:hAnsi="Tahoma" w:cs="Tahoma"/>
        </w:rPr>
      </w:pPr>
    </w:p>
    <w:p w14:paraId="7C521989" w14:textId="35046C40" w:rsidR="00E8130B" w:rsidRPr="001D35CF" w:rsidRDefault="00AE416A" w:rsidP="00020FD5">
      <w:pPr>
        <w:keepNext/>
        <w:keepLines/>
        <w:jc w:val="both"/>
        <w:rPr>
          <w:rFonts w:ascii="Tahoma" w:hAnsi="Tahoma" w:cs="Tahoma"/>
        </w:rPr>
      </w:pPr>
      <w:r w:rsidRPr="001D35CF">
        <w:rPr>
          <w:rFonts w:ascii="Tahoma" w:hAnsi="Tahoma" w:cs="Tahoma"/>
        </w:rPr>
        <w:t>Izvajalec mora najkasneje v</w:t>
      </w:r>
      <w:r w:rsidR="00C40993" w:rsidRPr="001D35CF">
        <w:rPr>
          <w:rFonts w:ascii="Tahoma" w:hAnsi="Tahoma" w:cs="Tahoma"/>
        </w:rPr>
        <w:t xml:space="preserve"> sedmih (7) koledarskih dneh </w:t>
      </w:r>
      <w:r w:rsidRPr="001D35CF">
        <w:rPr>
          <w:rFonts w:ascii="Tahoma" w:hAnsi="Tahoma" w:cs="Tahoma"/>
        </w:rPr>
        <w:t xml:space="preserve">od dneva sklenitve </w:t>
      </w:r>
      <w:r w:rsidR="004D3ACB" w:rsidRPr="001D35CF">
        <w:rPr>
          <w:rFonts w:ascii="Tahoma" w:hAnsi="Tahoma" w:cs="Tahoma"/>
        </w:rPr>
        <w:t>pogodbe</w:t>
      </w:r>
      <w:r w:rsidR="00732354" w:rsidRPr="001D35CF">
        <w:rPr>
          <w:rFonts w:ascii="Tahoma" w:hAnsi="Tahoma" w:cs="Tahoma"/>
        </w:rPr>
        <w:t>,</w:t>
      </w:r>
      <w:r w:rsidRPr="001D35CF">
        <w:rPr>
          <w:rFonts w:ascii="Tahoma" w:hAnsi="Tahoma" w:cs="Tahoma"/>
        </w:rPr>
        <w:t xml:space="preserve"> predložiti naročniku </w:t>
      </w:r>
      <w:r w:rsidR="00C40993" w:rsidRPr="001D35CF">
        <w:rPr>
          <w:rFonts w:ascii="Tahoma" w:hAnsi="Tahoma" w:cs="Tahoma"/>
        </w:rPr>
        <w:t xml:space="preserve">podpisan original bianko menice </w:t>
      </w:r>
      <w:r w:rsidR="00732354" w:rsidRPr="001D35CF">
        <w:rPr>
          <w:rFonts w:ascii="Tahoma" w:hAnsi="Tahoma" w:cs="Tahoma"/>
        </w:rPr>
        <w:t xml:space="preserve">za zavarovanje dobre izvedbe pogodbenih obveznosti </w:t>
      </w:r>
      <w:r w:rsidR="00C40993" w:rsidRPr="001D35CF">
        <w:rPr>
          <w:rFonts w:ascii="Tahoma" w:hAnsi="Tahoma" w:cs="Tahoma"/>
        </w:rPr>
        <w:t xml:space="preserve">z menično izjavo s pooblastilom za izpolnitev in </w:t>
      </w:r>
      <w:r w:rsidR="005C7F3B">
        <w:rPr>
          <w:rFonts w:ascii="Tahoma" w:hAnsi="Tahoma" w:cs="Tahoma"/>
        </w:rPr>
        <w:t>u</w:t>
      </w:r>
      <w:r w:rsidR="005C7F3B" w:rsidRPr="001D35CF">
        <w:rPr>
          <w:rFonts w:ascii="Tahoma" w:hAnsi="Tahoma" w:cs="Tahoma"/>
        </w:rPr>
        <w:t>novčenje</w:t>
      </w:r>
      <w:r w:rsidR="00C40993" w:rsidRPr="001D35CF">
        <w:rPr>
          <w:rFonts w:ascii="Tahoma" w:hAnsi="Tahoma" w:cs="Tahoma"/>
        </w:rPr>
        <w:t xml:space="preserve">, </w:t>
      </w:r>
      <w:r w:rsidR="00570BC0" w:rsidRPr="001D35CF">
        <w:rPr>
          <w:rFonts w:ascii="Tahoma" w:hAnsi="Tahoma" w:cs="Tahoma"/>
        </w:rPr>
        <w:t xml:space="preserve">skladno z zahtevami in vzorcem iz razpisne dokumentacije </w:t>
      </w:r>
      <w:r w:rsidRPr="001D35CF">
        <w:rPr>
          <w:rFonts w:ascii="Tahoma" w:hAnsi="Tahoma" w:cs="Tahoma"/>
        </w:rPr>
        <w:t>(v nadaljevanju</w:t>
      </w:r>
      <w:r w:rsidR="001E215C" w:rsidRPr="001D35CF">
        <w:rPr>
          <w:rFonts w:ascii="Tahoma" w:hAnsi="Tahoma" w:cs="Tahoma"/>
        </w:rPr>
        <w:t xml:space="preserve"> tudi</w:t>
      </w:r>
      <w:r w:rsidRPr="001D35CF">
        <w:rPr>
          <w:rFonts w:ascii="Tahoma" w:hAnsi="Tahoma" w:cs="Tahoma"/>
        </w:rPr>
        <w:t>: finančno zavarovanje za dobro izvedbo</w:t>
      </w:r>
      <w:r w:rsidR="004D3ACB" w:rsidRPr="001D35CF">
        <w:rPr>
          <w:rFonts w:ascii="Tahoma" w:hAnsi="Tahoma" w:cs="Tahoma"/>
        </w:rPr>
        <w:t xml:space="preserve"> pogodbenih</w:t>
      </w:r>
      <w:r w:rsidRPr="001D35CF">
        <w:rPr>
          <w:rFonts w:ascii="Tahoma" w:hAnsi="Tahoma" w:cs="Tahoma"/>
        </w:rPr>
        <w:t xml:space="preserve"> obveznosti) </w:t>
      </w:r>
      <w:r w:rsidR="00D96E0E" w:rsidRPr="001D35CF">
        <w:rPr>
          <w:rFonts w:ascii="Tahoma" w:hAnsi="Tahoma" w:cs="Tahoma"/>
        </w:rPr>
        <w:t xml:space="preserve">v </w:t>
      </w:r>
      <w:r w:rsidR="00A40FFD" w:rsidRPr="001D35CF">
        <w:rPr>
          <w:rFonts w:ascii="Tahoma" w:hAnsi="Tahoma" w:cs="Tahoma"/>
        </w:rPr>
        <w:t>skupni višini 10 % (deset odstotkov) po</w:t>
      </w:r>
      <w:r w:rsidR="00FC6830" w:rsidRPr="001D35CF">
        <w:rPr>
          <w:rFonts w:ascii="Tahoma" w:hAnsi="Tahoma" w:cs="Tahoma"/>
        </w:rPr>
        <w:t>godbene</w:t>
      </w:r>
      <w:r w:rsidR="00A40FFD" w:rsidRPr="001D35CF">
        <w:rPr>
          <w:rFonts w:ascii="Tahoma" w:hAnsi="Tahoma" w:cs="Tahoma"/>
        </w:rPr>
        <w:t xml:space="preserve"> vrednosti z DDV, kar znaša ___</w:t>
      </w:r>
      <w:r w:rsidR="00A62E02" w:rsidRPr="001D35CF">
        <w:rPr>
          <w:rFonts w:ascii="Tahoma" w:hAnsi="Tahoma" w:cs="Tahoma"/>
        </w:rPr>
        <w:t>__</w:t>
      </w:r>
      <w:r w:rsidR="00A40FFD" w:rsidRPr="001D35CF">
        <w:rPr>
          <w:rFonts w:ascii="Tahoma" w:hAnsi="Tahoma" w:cs="Tahoma"/>
        </w:rPr>
        <w:t>___ EUR, ter</w:t>
      </w:r>
      <w:r w:rsidR="00D96E0E" w:rsidRPr="001D35CF">
        <w:rPr>
          <w:rFonts w:ascii="Tahoma" w:hAnsi="Tahoma" w:cs="Tahoma"/>
        </w:rPr>
        <w:t xml:space="preserve"> </w:t>
      </w:r>
      <w:r w:rsidR="009B7C0F" w:rsidRPr="001D35CF">
        <w:rPr>
          <w:rFonts w:ascii="Tahoma" w:hAnsi="Tahoma" w:cs="Tahoma"/>
        </w:rPr>
        <w:t xml:space="preserve">z dobo veljavnosti (najmanj) </w:t>
      </w:r>
      <w:r w:rsidR="005C7F3B" w:rsidRPr="001D35CF">
        <w:rPr>
          <w:rFonts w:ascii="Tahoma" w:hAnsi="Tahoma" w:cs="Tahoma"/>
        </w:rPr>
        <w:t xml:space="preserve">do </w:t>
      </w:r>
      <w:r w:rsidR="009B7C0F" w:rsidRPr="001D35CF">
        <w:rPr>
          <w:rFonts w:ascii="Tahoma" w:hAnsi="Tahoma" w:cs="Tahoma"/>
        </w:rPr>
        <w:t xml:space="preserve">vključno </w:t>
      </w:r>
      <w:r w:rsidR="005C7F3B" w:rsidRPr="001D35CF">
        <w:rPr>
          <w:rFonts w:ascii="Tahoma" w:hAnsi="Tahoma" w:cs="Tahoma"/>
        </w:rPr>
        <w:t>3</w:t>
      </w:r>
      <w:r w:rsidR="005C7F3B">
        <w:rPr>
          <w:rFonts w:ascii="Tahoma" w:hAnsi="Tahoma" w:cs="Tahoma"/>
        </w:rPr>
        <w:t>0</w:t>
      </w:r>
      <w:r w:rsidR="00F6279B" w:rsidRPr="001D35CF">
        <w:rPr>
          <w:rFonts w:ascii="Tahoma" w:hAnsi="Tahoma" w:cs="Tahoma"/>
        </w:rPr>
        <w:t>.</w:t>
      </w:r>
      <w:r w:rsidR="00C42AED" w:rsidRPr="001D35CF">
        <w:rPr>
          <w:rFonts w:ascii="Tahoma" w:hAnsi="Tahoma" w:cs="Tahoma"/>
        </w:rPr>
        <w:t xml:space="preserve"> </w:t>
      </w:r>
      <w:r w:rsidR="008C0F66" w:rsidRPr="001D35CF">
        <w:rPr>
          <w:rFonts w:ascii="Tahoma" w:hAnsi="Tahoma" w:cs="Tahoma"/>
        </w:rPr>
        <w:t>1</w:t>
      </w:r>
      <w:r w:rsidR="00D87B18">
        <w:rPr>
          <w:rFonts w:ascii="Tahoma" w:hAnsi="Tahoma" w:cs="Tahoma"/>
        </w:rPr>
        <w:t>1</w:t>
      </w:r>
      <w:r w:rsidR="00F6279B" w:rsidRPr="001D35CF">
        <w:rPr>
          <w:rFonts w:ascii="Tahoma" w:hAnsi="Tahoma" w:cs="Tahoma"/>
        </w:rPr>
        <w:t>.</w:t>
      </w:r>
      <w:r w:rsidR="00C42AED" w:rsidRPr="001D35CF">
        <w:rPr>
          <w:rFonts w:ascii="Tahoma" w:hAnsi="Tahoma" w:cs="Tahoma"/>
        </w:rPr>
        <w:t xml:space="preserve"> </w:t>
      </w:r>
      <w:r w:rsidR="00F6279B" w:rsidRPr="001D35CF">
        <w:rPr>
          <w:rFonts w:ascii="Tahoma" w:hAnsi="Tahoma" w:cs="Tahoma"/>
        </w:rPr>
        <w:t>202</w:t>
      </w:r>
      <w:r w:rsidR="00D87B18">
        <w:rPr>
          <w:rFonts w:ascii="Tahoma" w:hAnsi="Tahoma" w:cs="Tahoma"/>
        </w:rPr>
        <w:t>7</w:t>
      </w:r>
      <w:r w:rsidR="00F6279B" w:rsidRPr="001D35CF">
        <w:rPr>
          <w:rFonts w:ascii="Tahoma" w:hAnsi="Tahoma" w:cs="Tahoma"/>
        </w:rPr>
        <w:t>.</w:t>
      </w:r>
    </w:p>
    <w:p w14:paraId="2F87804F" w14:textId="77777777" w:rsidR="00E8130B" w:rsidRPr="001D35CF" w:rsidRDefault="00E8130B" w:rsidP="00020FD5">
      <w:pPr>
        <w:keepNext/>
        <w:keepLines/>
        <w:jc w:val="both"/>
        <w:rPr>
          <w:rFonts w:ascii="Tahoma" w:hAnsi="Tahoma" w:cs="Tahoma"/>
        </w:rPr>
      </w:pPr>
    </w:p>
    <w:p w14:paraId="6CCB4D1C" w14:textId="2E784934" w:rsidR="00AE416A" w:rsidRPr="001D35CF" w:rsidRDefault="00AE416A" w:rsidP="00020FD5">
      <w:pPr>
        <w:keepNext/>
        <w:keepLines/>
        <w:jc w:val="both"/>
        <w:rPr>
          <w:rFonts w:ascii="Tahoma" w:hAnsi="Tahoma" w:cs="Tahoma"/>
        </w:rPr>
      </w:pPr>
      <w:r w:rsidRPr="001D35CF">
        <w:rPr>
          <w:rFonts w:ascii="Tahoma" w:hAnsi="Tahoma" w:cs="Tahoma"/>
        </w:rPr>
        <w:t xml:space="preserve">Predložitev finančnega zavarovanja za dobro izvedbo </w:t>
      </w:r>
      <w:r w:rsidR="00856937" w:rsidRPr="001D35CF">
        <w:rPr>
          <w:rFonts w:ascii="Tahoma" w:hAnsi="Tahoma" w:cs="Tahoma"/>
        </w:rPr>
        <w:t xml:space="preserve">pogodbenih </w:t>
      </w:r>
      <w:r w:rsidRPr="001D35CF">
        <w:rPr>
          <w:rFonts w:ascii="Tahoma" w:hAnsi="Tahoma" w:cs="Tahoma"/>
        </w:rPr>
        <w:t xml:space="preserve">obveznosti je pogoj za veljavnost </w:t>
      </w:r>
      <w:r w:rsidR="00856937" w:rsidRPr="001D35CF">
        <w:rPr>
          <w:rFonts w:ascii="Tahoma" w:hAnsi="Tahoma" w:cs="Tahoma"/>
        </w:rPr>
        <w:t>pogodbe</w:t>
      </w:r>
      <w:r w:rsidRPr="001D35CF">
        <w:rPr>
          <w:rFonts w:ascii="Tahoma" w:hAnsi="Tahoma" w:cs="Tahoma"/>
        </w:rPr>
        <w:t xml:space="preserve">. Če izvajalec v navedenem roku iz prejšnjega odstavka tega člena naročniku ne predloži finančnega zavarovanja za dobro izvedbo </w:t>
      </w:r>
      <w:r w:rsidR="00856937" w:rsidRPr="001D35CF">
        <w:rPr>
          <w:rFonts w:ascii="Tahoma" w:hAnsi="Tahoma" w:cs="Tahoma"/>
        </w:rPr>
        <w:t xml:space="preserve">pogodbenih </w:t>
      </w:r>
      <w:r w:rsidRPr="001D35CF">
        <w:rPr>
          <w:rFonts w:ascii="Tahoma" w:hAnsi="Tahoma" w:cs="Tahoma"/>
        </w:rPr>
        <w:t>obveznosti</w:t>
      </w:r>
      <w:r w:rsidR="009D4607" w:rsidRPr="001D35CF">
        <w:rPr>
          <w:rFonts w:ascii="Tahoma" w:hAnsi="Tahoma" w:cs="Tahoma"/>
        </w:rPr>
        <w:t>,</w:t>
      </w:r>
      <w:r w:rsidRPr="001D35CF">
        <w:rPr>
          <w:rFonts w:ascii="Tahoma" w:hAnsi="Tahoma" w:cs="Tahoma"/>
        </w:rPr>
        <w:t xml:space="preserve"> v višini in z veljavnostjo iz prejšnjega odstavka tega člena, se šteje, da ta </w:t>
      </w:r>
      <w:r w:rsidR="00856937" w:rsidRPr="001D35CF">
        <w:rPr>
          <w:rFonts w:ascii="Tahoma" w:hAnsi="Tahoma" w:cs="Tahoma"/>
        </w:rPr>
        <w:t>pogodba</w:t>
      </w:r>
      <w:r w:rsidR="00953BFA" w:rsidRPr="001D35CF">
        <w:rPr>
          <w:rFonts w:ascii="Tahoma" w:hAnsi="Tahoma" w:cs="Tahoma"/>
        </w:rPr>
        <w:t xml:space="preserve"> ni bil</w:t>
      </w:r>
      <w:r w:rsidR="00856937" w:rsidRPr="001D35CF">
        <w:rPr>
          <w:rFonts w:ascii="Tahoma" w:hAnsi="Tahoma" w:cs="Tahoma"/>
        </w:rPr>
        <w:t>a</w:t>
      </w:r>
      <w:r w:rsidR="00953BFA" w:rsidRPr="001D35CF">
        <w:rPr>
          <w:rFonts w:ascii="Tahoma" w:hAnsi="Tahoma" w:cs="Tahoma"/>
        </w:rPr>
        <w:t xml:space="preserve"> nikoli sklenjen</w:t>
      </w:r>
      <w:r w:rsidR="00856937" w:rsidRPr="001D35CF">
        <w:rPr>
          <w:rFonts w:ascii="Tahoma" w:hAnsi="Tahoma" w:cs="Tahoma"/>
        </w:rPr>
        <w:t>a</w:t>
      </w:r>
      <w:r w:rsidRPr="001D35CF">
        <w:rPr>
          <w:rFonts w:ascii="Tahoma" w:hAnsi="Tahoma" w:cs="Tahoma"/>
        </w:rPr>
        <w:t>.</w:t>
      </w:r>
      <w:r w:rsidR="00856937" w:rsidRPr="001D35CF">
        <w:rPr>
          <w:rFonts w:ascii="Tahoma" w:hAnsi="Tahoma" w:cs="Tahoma"/>
        </w:rPr>
        <w:t xml:space="preserve"> </w:t>
      </w:r>
      <w:r w:rsidR="00D73F3E" w:rsidRPr="001D35CF">
        <w:rPr>
          <w:rFonts w:ascii="Tahoma" w:hAnsi="Tahoma" w:cs="Tahoma"/>
        </w:rPr>
        <w:t>V tem primeru bo naročnik Državni revizijski komisiji predlagal, da uvede postopek o prekršku iz 112. člena ZJN-3.</w:t>
      </w:r>
    </w:p>
    <w:p w14:paraId="0E2C6DCD" w14:textId="2AEA9AD5" w:rsidR="00AE416A" w:rsidRPr="001D35CF" w:rsidRDefault="00D96E0E" w:rsidP="00020FD5">
      <w:pPr>
        <w:keepNext/>
        <w:keepLines/>
        <w:jc w:val="both"/>
        <w:rPr>
          <w:rFonts w:ascii="Tahoma" w:hAnsi="Tahoma" w:cs="Tahoma"/>
        </w:rPr>
      </w:pPr>
      <w:r w:rsidRPr="001D35CF">
        <w:rPr>
          <w:rFonts w:ascii="Tahoma" w:hAnsi="Tahoma" w:cs="Tahoma"/>
        </w:rPr>
        <w:t xml:space="preserve"> </w:t>
      </w:r>
    </w:p>
    <w:p w14:paraId="597D0D0A" w14:textId="44EF728C" w:rsidR="00AE416A" w:rsidRPr="001D35CF" w:rsidRDefault="00AE416A" w:rsidP="00020FD5">
      <w:pPr>
        <w:keepNext/>
        <w:keepLines/>
        <w:jc w:val="both"/>
        <w:rPr>
          <w:rFonts w:ascii="Tahoma" w:hAnsi="Tahoma" w:cs="Tahoma"/>
        </w:rPr>
      </w:pPr>
      <w:r w:rsidRPr="001D35CF">
        <w:rPr>
          <w:rFonts w:ascii="Tahoma" w:hAnsi="Tahoma" w:cs="Tahoma"/>
        </w:rPr>
        <w:t>V kolikor izvajalec ne izpolnjuje svojih</w:t>
      </w:r>
      <w:r w:rsidR="00856937" w:rsidRPr="001D35CF">
        <w:t xml:space="preserve"> </w:t>
      </w:r>
      <w:r w:rsidR="00856937" w:rsidRPr="001D35CF">
        <w:rPr>
          <w:rFonts w:ascii="Tahoma" w:hAnsi="Tahoma" w:cs="Tahoma"/>
        </w:rPr>
        <w:t>pogodbenih</w:t>
      </w:r>
      <w:r w:rsidRPr="001D35CF">
        <w:rPr>
          <w:rFonts w:ascii="Tahoma" w:hAnsi="Tahoma" w:cs="Tahoma"/>
        </w:rPr>
        <w:t xml:space="preserve"> obveznosti, lahko naročnik unovči </w:t>
      </w:r>
      <w:r w:rsidR="00653091" w:rsidRPr="001D35CF">
        <w:rPr>
          <w:rFonts w:ascii="Tahoma" w:hAnsi="Tahoma" w:cs="Tahoma"/>
        </w:rPr>
        <w:t xml:space="preserve">celotno </w:t>
      </w:r>
      <w:r w:rsidRPr="001D35CF">
        <w:rPr>
          <w:rFonts w:ascii="Tahoma" w:hAnsi="Tahoma" w:cs="Tahoma"/>
        </w:rPr>
        <w:t xml:space="preserve">finančno zavarovanje za dobro izvedbo </w:t>
      </w:r>
      <w:r w:rsidR="00856937" w:rsidRPr="001D35CF">
        <w:rPr>
          <w:rFonts w:ascii="Tahoma" w:hAnsi="Tahoma" w:cs="Tahoma"/>
        </w:rPr>
        <w:t xml:space="preserve">pogodbenih </w:t>
      </w:r>
      <w:r w:rsidRPr="001D35CF">
        <w:rPr>
          <w:rFonts w:ascii="Tahoma" w:hAnsi="Tahoma" w:cs="Tahoma"/>
        </w:rPr>
        <w:t xml:space="preserve">obveznosti in od </w:t>
      </w:r>
      <w:r w:rsidR="00856937" w:rsidRPr="001D35CF">
        <w:rPr>
          <w:rFonts w:ascii="Tahoma" w:hAnsi="Tahoma" w:cs="Tahoma"/>
        </w:rPr>
        <w:t>pogodbe</w:t>
      </w:r>
      <w:r w:rsidRPr="001D35CF">
        <w:rPr>
          <w:rFonts w:ascii="Tahoma" w:hAnsi="Tahoma" w:cs="Tahoma"/>
        </w:rPr>
        <w:t xml:space="preserve"> odstopi brez kakršnekoli obveznosti do izvajalca. </w:t>
      </w:r>
    </w:p>
    <w:p w14:paraId="1DF7023F" w14:textId="77777777" w:rsidR="00AE416A" w:rsidRPr="001D35CF" w:rsidRDefault="00AE416A" w:rsidP="00020FD5">
      <w:pPr>
        <w:keepNext/>
        <w:keepLines/>
        <w:jc w:val="both"/>
        <w:rPr>
          <w:rFonts w:ascii="Tahoma" w:hAnsi="Tahoma" w:cs="Tahoma"/>
        </w:rPr>
      </w:pPr>
    </w:p>
    <w:p w14:paraId="281DF9F0" w14:textId="77777777" w:rsidR="00AE416A" w:rsidRPr="001D35CF" w:rsidRDefault="00856937" w:rsidP="00020FD5">
      <w:pPr>
        <w:keepNext/>
        <w:keepLines/>
        <w:jc w:val="both"/>
        <w:rPr>
          <w:rFonts w:ascii="Tahoma" w:hAnsi="Tahoma" w:cs="Tahoma"/>
        </w:rPr>
      </w:pPr>
      <w:r w:rsidRPr="001D35CF">
        <w:rPr>
          <w:rFonts w:ascii="Tahoma" w:hAnsi="Tahoma" w:cs="Tahoma"/>
        </w:rPr>
        <w:t>Unovčitev finančnega zavarovanja ne odvezuje izvajalca od njegove obveznosti, povrniti naročniku škodo v višini zneska razlike med višino dejanske škode, ki jo je naročnik zaradi neizpolnjevanja obveznosti izvajalca iz te pogodbe utrpel in zneskom iz unovčenega finančnega zavarovanja.</w:t>
      </w:r>
    </w:p>
    <w:p w14:paraId="43854AAC" w14:textId="77777777" w:rsidR="007E6A22" w:rsidRPr="001D35CF" w:rsidRDefault="007E6A22" w:rsidP="00020FD5">
      <w:pPr>
        <w:keepNext/>
        <w:keepLines/>
        <w:jc w:val="both"/>
        <w:rPr>
          <w:rFonts w:ascii="Tahoma" w:hAnsi="Tahoma" w:cs="Tahoma"/>
          <w:b/>
        </w:rPr>
      </w:pPr>
    </w:p>
    <w:p w14:paraId="7AA8081F" w14:textId="58DF8CAB" w:rsidR="00143B13" w:rsidRPr="001D35CF" w:rsidRDefault="00143B13" w:rsidP="00020FD5">
      <w:pPr>
        <w:keepNext/>
        <w:keepLines/>
        <w:jc w:val="both"/>
        <w:rPr>
          <w:rFonts w:ascii="Tahoma" w:hAnsi="Tahoma" w:cs="Tahoma"/>
        </w:rPr>
      </w:pPr>
      <w:r w:rsidRPr="001D35CF">
        <w:rPr>
          <w:rFonts w:ascii="Tahoma" w:hAnsi="Tahoma" w:cs="Tahoma"/>
        </w:rPr>
        <w:t xml:space="preserve">V primeru, da naročnik delno ali v celoti </w:t>
      </w:r>
      <w:r w:rsidR="00353E1C">
        <w:rPr>
          <w:rFonts w:ascii="Tahoma" w:hAnsi="Tahoma" w:cs="Tahoma"/>
        </w:rPr>
        <w:t>u</w:t>
      </w:r>
      <w:r w:rsidR="00353E1C" w:rsidRPr="001D35CF">
        <w:rPr>
          <w:rFonts w:ascii="Tahoma" w:hAnsi="Tahoma" w:cs="Tahoma"/>
        </w:rPr>
        <w:t xml:space="preserve">novči </w:t>
      </w:r>
      <w:r w:rsidRPr="001D35CF">
        <w:rPr>
          <w:rFonts w:ascii="Tahoma" w:hAnsi="Tahoma" w:cs="Tahoma"/>
        </w:rPr>
        <w:t>finančno zavarovanje za dobro izvedbo pogodbenih obveznosti in od pogodbe ne odstopi, je izvajalec dolžan v roku petih (5) dni priskrbeti novo bianco menico oziroma novo finančno zavarovanje za dobro izvedbo pogodbenih obveznosti v višini in v trajanju iz prvega odstavka tega člena.</w:t>
      </w:r>
    </w:p>
    <w:p w14:paraId="609A1A0C" w14:textId="77777777" w:rsidR="00143B13" w:rsidRPr="001D35CF" w:rsidRDefault="00143B13" w:rsidP="00020FD5">
      <w:pPr>
        <w:keepNext/>
        <w:keepLines/>
        <w:jc w:val="both"/>
        <w:rPr>
          <w:rFonts w:ascii="Tahoma" w:hAnsi="Tahoma" w:cs="Tahoma"/>
          <w:b/>
        </w:rPr>
      </w:pPr>
    </w:p>
    <w:p w14:paraId="7B9551B7" w14:textId="77777777" w:rsidR="00D7381F" w:rsidRDefault="00D7381F">
      <w:pPr>
        <w:rPr>
          <w:rFonts w:ascii="Tahoma" w:hAnsi="Tahoma" w:cs="Tahoma"/>
          <w:b/>
        </w:rPr>
      </w:pPr>
      <w:r>
        <w:rPr>
          <w:rFonts w:ascii="Tahoma" w:hAnsi="Tahoma" w:cs="Tahoma"/>
          <w:b/>
        </w:rPr>
        <w:br w:type="page"/>
      </w:r>
    </w:p>
    <w:p w14:paraId="6B8E882A" w14:textId="3F96144B" w:rsidR="00AE416A" w:rsidRDefault="004D3ACB" w:rsidP="00020FD5">
      <w:pPr>
        <w:keepNext/>
        <w:keepLines/>
        <w:jc w:val="both"/>
        <w:rPr>
          <w:rFonts w:ascii="Tahoma" w:hAnsi="Tahoma" w:cs="Tahoma"/>
          <w:b/>
        </w:rPr>
      </w:pPr>
      <w:r w:rsidRPr="001D35CF">
        <w:rPr>
          <w:rFonts w:ascii="Tahoma" w:hAnsi="Tahoma" w:cs="Tahoma"/>
          <w:b/>
        </w:rPr>
        <w:lastRenderedPageBreak/>
        <w:t>Pogodbena kazen</w:t>
      </w:r>
    </w:p>
    <w:p w14:paraId="2DCF4FA1" w14:textId="77777777" w:rsidR="00353E1C" w:rsidRPr="00637F35" w:rsidRDefault="00353E1C" w:rsidP="00020FD5">
      <w:pPr>
        <w:keepNext/>
        <w:keepLines/>
        <w:jc w:val="both"/>
        <w:rPr>
          <w:rFonts w:ascii="Tahoma" w:hAnsi="Tahoma" w:cs="Tahoma"/>
          <w:bCs/>
        </w:rPr>
      </w:pPr>
    </w:p>
    <w:p w14:paraId="560AB1BC" w14:textId="77777777" w:rsidR="00AE416A" w:rsidRPr="001D35CF" w:rsidRDefault="00AE416A" w:rsidP="00020FD5">
      <w:pPr>
        <w:keepNext/>
        <w:keepLines/>
        <w:numPr>
          <w:ilvl w:val="0"/>
          <w:numId w:val="15"/>
        </w:numPr>
        <w:ind w:left="714" w:hanging="357"/>
        <w:jc w:val="center"/>
        <w:rPr>
          <w:rFonts w:ascii="Tahoma" w:hAnsi="Tahoma" w:cs="Tahoma"/>
        </w:rPr>
      </w:pPr>
      <w:r w:rsidRPr="001D35CF">
        <w:rPr>
          <w:rFonts w:ascii="Tahoma" w:hAnsi="Tahoma" w:cs="Tahoma"/>
        </w:rPr>
        <w:t>člen</w:t>
      </w:r>
    </w:p>
    <w:p w14:paraId="73516A83" w14:textId="77777777" w:rsidR="00AE416A" w:rsidRPr="001D35CF" w:rsidRDefault="00AE416A" w:rsidP="00020FD5">
      <w:pPr>
        <w:keepNext/>
        <w:keepLines/>
        <w:jc w:val="both"/>
        <w:rPr>
          <w:rFonts w:ascii="Tahoma" w:hAnsi="Tahoma" w:cs="Tahoma"/>
        </w:rPr>
      </w:pPr>
    </w:p>
    <w:p w14:paraId="15700F0A" w14:textId="4DA91D7E" w:rsidR="00B270F3" w:rsidRPr="001D35CF" w:rsidRDefault="00B270F3" w:rsidP="00020FD5">
      <w:pPr>
        <w:keepNext/>
        <w:keepLines/>
        <w:tabs>
          <w:tab w:val="left" w:pos="709"/>
          <w:tab w:val="left" w:pos="1702"/>
        </w:tabs>
        <w:jc w:val="both"/>
        <w:rPr>
          <w:rFonts w:ascii="Tahoma" w:hAnsi="Tahoma" w:cs="Tahoma"/>
          <w:szCs w:val="22"/>
        </w:rPr>
      </w:pPr>
      <w:r w:rsidRPr="001D35CF">
        <w:rPr>
          <w:rFonts w:ascii="Tahoma" w:hAnsi="Tahoma" w:cs="Tahoma"/>
        </w:rPr>
        <w:t xml:space="preserve">V primeru, da izvajalec ne izpolni svojih obveznosti v </w:t>
      </w:r>
      <w:r w:rsidR="002E6835" w:rsidRPr="001D35CF">
        <w:rPr>
          <w:rFonts w:ascii="Tahoma" w:hAnsi="Tahoma" w:cs="Tahoma"/>
        </w:rPr>
        <w:t>dogovorjenih rokih</w:t>
      </w:r>
      <w:r w:rsidR="003E3ACC" w:rsidRPr="001D35CF">
        <w:rPr>
          <w:rFonts w:ascii="Tahoma" w:hAnsi="Tahoma" w:cs="Tahoma"/>
        </w:rPr>
        <w:t xml:space="preserve"> iz 8. člena pogodbe</w:t>
      </w:r>
      <w:r w:rsidR="004D3ACB" w:rsidRPr="001D35CF">
        <w:rPr>
          <w:rFonts w:ascii="Tahoma" w:hAnsi="Tahoma" w:cs="Tahoma"/>
        </w:rPr>
        <w:t>, ter</w:t>
      </w:r>
      <w:r w:rsidRPr="001D35CF">
        <w:rPr>
          <w:rFonts w:ascii="Tahoma" w:hAnsi="Tahoma" w:cs="Tahoma"/>
        </w:rPr>
        <w:t xml:space="preserve"> zamuda ni posledica višje sile, kot je zapisano </w:t>
      </w:r>
      <w:r w:rsidR="003867AC" w:rsidRPr="001D35CF">
        <w:rPr>
          <w:rFonts w:ascii="Tahoma" w:hAnsi="Tahoma" w:cs="Tahoma"/>
        </w:rPr>
        <w:t>v 2</w:t>
      </w:r>
      <w:r w:rsidR="00F56884">
        <w:rPr>
          <w:rFonts w:ascii="Tahoma" w:hAnsi="Tahoma" w:cs="Tahoma"/>
        </w:rPr>
        <w:t>3</w:t>
      </w:r>
      <w:r w:rsidRPr="001D35CF">
        <w:rPr>
          <w:rFonts w:ascii="Tahoma" w:hAnsi="Tahoma" w:cs="Tahoma"/>
        </w:rPr>
        <w:t>. členu</w:t>
      </w:r>
      <w:r w:rsidR="004D3ACB" w:rsidRPr="001D35CF">
        <w:rPr>
          <w:rFonts w:ascii="Tahoma" w:hAnsi="Tahoma" w:cs="Tahoma"/>
        </w:rPr>
        <w:t xml:space="preserve"> pogodbe</w:t>
      </w:r>
      <w:r w:rsidR="00212D20">
        <w:rPr>
          <w:rFonts w:ascii="Tahoma" w:hAnsi="Tahoma" w:cs="Tahoma"/>
        </w:rPr>
        <w:t xml:space="preserve"> ali ne nastopijo okoliščine iz četrtega odstavka 8. člena pogodbe</w:t>
      </w:r>
      <w:r w:rsidRPr="001D35CF">
        <w:rPr>
          <w:rFonts w:ascii="Tahoma" w:hAnsi="Tahoma" w:cs="Tahoma"/>
        </w:rPr>
        <w:t xml:space="preserve">, je naročnik upravičen obračunati </w:t>
      </w:r>
      <w:r w:rsidR="004D3ACB" w:rsidRPr="001D35CF">
        <w:rPr>
          <w:rFonts w:ascii="Tahoma" w:hAnsi="Tahoma" w:cs="Tahoma"/>
        </w:rPr>
        <w:t xml:space="preserve">pogodbeno </w:t>
      </w:r>
      <w:r w:rsidRPr="001D35CF">
        <w:rPr>
          <w:rFonts w:ascii="Tahoma" w:hAnsi="Tahoma" w:cs="Tahoma"/>
        </w:rPr>
        <w:t>kazen</w:t>
      </w:r>
      <w:r w:rsidR="00911311" w:rsidRPr="001D35CF">
        <w:rPr>
          <w:rFonts w:ascii="Tahoma" w:hAnsi="Tahoma" w:cs="Tahoma"/>
        </w:rPr>
        <w:t xml:space="preserve"> za zamudo rok</w:t>
      </w:r>
      <w:r w:rsidR="008734D0" w:rsidRPr="001D35CF">
        <w:rPr>
          <w:rFonts w:ascii="Tahoma" w:hAnsi="Tahoma" w:cs="Tahoma"/>
        </w:rPr>
        <w:t>a</w:t>
      </w:r>
      <w:r w:rsidRPr="001D35CF">
        <w:rPr>
          <w:rFonts w:ascii="Tahoma" w:hAnsi="Tahoma" w:cs="Tahoma"/>
        </w:rPr>
        <w:t xml:space="preserve">, in sicer v višini </w:t>
      </w:r>
      <w:r w:rsidR="0090341D" w:rsidRPr="001D35CF">
        <w:rPr>
          <w:rFonts w:ascii="Tahoma" w:hAnsi="Tahoma" w:cs="Tahoma"/>
        </w:rPr>
        <w:t>0,</w:t>
      </w:r>
      <w:r w:rsidR="004D3ACB" w:rsidRPr="001D35CF">
        <w:rPr>
          <w:rFonts w:ascii="Tahoma" w:hAnsi="Tahoma" w:cs="Tahoma"/>
        </w:rPr>
        <w:t>2</w:t>
      </w:r>
      <w:r w:rsidR="0090341D" w:rsidRPr="001D35CF">
        <w:rPr>
          <w:rFonts w:ascii="Tahoma" w:hAnsi="Tahoma" w:cs="Tahoma"/>
        </w:rPr>
        <w:t xml:space="preserve">5 </w:t>
      </w:r>
      <w:r w:rsidRPr="001D35CF">
        <w:rPr>
          <w:rFonts w:ascii="Tahoma" w:hAnsi="Tahoma" w:cs="Tahoma"/>
        </w:rPr>
        <w:t>% (</w:t>
      </w:r>
      <w:r w:rsidR="0090341D" w:rsidRPr="001D35CF">
        <w:rPr>
          <w:rFonts w:ascii="Tahoma" w:hAnsi="Tahoma" w:cs="Tahoma"/>
        </w:rPr>
        <w:t xml:space="preserve">nič cela </w:t>
      </w:r>
      <w:r w:rsidR="004D3ACB" w:rsidRPr="001D35CF">
        <w:rPr>
          <w:rFonts w:ascii="Tahoma" w:hAnsi="Tahoma" w:cs="Tahoma"/>
        </w:rPr>
        <w:t xml:space="preserve">petindvajset </w:t>
      </w:r>
      <w:r w:rsidRPr="001D35CF">
        <w:rPr>
          <w:rFonts w:ascii="Tahoma" w:hAnsi="Tahoma" w:cs="Tahoma"/>
        </w:rPr>
        <w:t xml:space="preserve">odstotka) </w:t>
      </w:r>
      <w:r w:rsidR="004D3ACB" w:rsidRPr="001D35CF">
        <w:rPr>
          <w:rFonts w:ascii="Tahoma" w:hAnsi="Tahoma" w:cs="Tahoma"/>
        </w:rPr>
        <w:t xml:space="preserve">pogodbene </w:t>
      </w:r>
      <w:r w:rsidR="00212D20">
        <w:rPr>
          <w:rFonts w:ascii="Tahoma" w:hAnsi="Tahoma" w:cs="Tahoma"/>
        </w:rPr>
        <w:t>vrednosti</w:t>
      </w:r>
      <w:r w:rsidR="00212D20" w:rsidRPr="001D35CF">
        <w:rPr>
          <w:rFonts w:ascii="Tahoma" w:hAnsi="Tahoma" w:cs="Tahoma"/>
        </w:rPr>
        <w:t xml:space="preserve"> </w:t>
      </w:r>
      <w:r w:rsidR="004D3ACB" w:rsidRPr="001D35CF">
        <w:rPr>
          <w:rFonts w:ascii="Tahoma" w:hAnsi="Tahoma" w:cs="Tahoma"/>
        </w:rPr>
        <w:t>(</w:t>
      </w:r>
      <w:r w:rsidR="00C47042" w:rsidRPr="001D35CF">
        <w:rPr>
          <w:rFonts w:ascii="Tahoma" w:hAnsi="Tahoma" w:cs="Tahoma"/>
        </w:rPr>
        <w:t>bre</w:t>
      </w:r>
      <w:r w:rsidR="004D3ACB" w:rsidRPr="001D35CF">
        <w:rPr>
          <w:rFonts w:ascii="Tahoma" w:hAnsi="Tahoma" w:cs="Tahoma"/>
        </w:rPr>
        <w:t xml:space="preserve">z DDV) </w:t>
      </w:r>
      <w:r w:rsidR="00E6789E" w:rsidRPr="001D35CF">
        <w:rPr>
          <w:rFonts w:ascii="Tahoma" w:hAnsi="Tahoma" w:cs="Tahoma"/>
          <w:szCs w:val="22"/>
        </w:rPr>
        <w:t>za vsak zamujen</w:t>
      </w:r>
      <w:r w:rsidR="004D3ACB" w:rsidRPr="001D35CF">
        <w:rPr>
          <w:rFonts w:ascii="Tahoma" w:hAnsi="Tahoma" w:cs="Tahoma"/>
          <w:szCs w:val="22"/>
        </w:rPr>
        <w:t xml:space="preserve"> koledarski dan, vendar največ </w:t>
      </w:r>
      <w:r w:rsidR="00C47042" w:rsidRPr="001D35CF">
        <w:rPr>
          <w:rFonts w:ascii="Tahoma" w:hAnsi="Tahoma" w:cs="Tahoma"/>
          <w:szCs w:val="22"/>
        </w:rPr>
        <w:t>5</w:t>
      </w:r>
      <w:r w:rsidR="004D3ACB" w:rsidRPr="001D35CF">
        <w:rPr>
          <w:rFonts w:ascii="Tahoma" w:hAnsi="Tahoma" w:cs="Tahoma"/>
          <w:szCs w:val="22"/>
        </w:rPr>
        <w:t xml:space="preserve"> % (</w:t>
      </w:r>
      <w:r w:rsidR="00C47042" w:rsidRPr="001D35CF">
        <w:rPr>
          <w:rFonts w:ascii="Tahoma" w:hAnsi="Tahoma" w:cs="Tahoma"/>
          <w:szCs w:val="22"/>
        </w:rPr>
        <w:t>pet</w:t>
      </w:r>
      <w:r w:rsidR="00E6789E" w:rsidRPr="001D35CF">
        <w:rPr>
          <w:rFonts w:ascii="Tahoma" w:hAnsi="Tahoma" w:cs="Tahoma"/>
          <w:szCs w:val="22"/>
        </w:rPr>
        <w:t xml:space="preserve"> odstotkov) </w:t>
      </w:r>
      <w:r w:rsidR="004D3ACB" w:rsidRPr="001D35CF">
        <w:rPr>
          <w:rFonts w:ascii="Tahoma" w:hAnsi="Tahoma" w:cs="Tahoma"/>
          <w:szCs w:val="22"/>
        </w:rPr>
        <w:t xml:space="preserve">pogodbene </w:t>
      </w:r>
      <w:r w:rsidR="00212D20">
        <w:rPr>
          <w:rFonts w:ascii="Tahoma" w:hAnsi="Tahoma" w:cs="Tahoma"/>
          <w:szCs w:val="22"/>
        </w:rPr>
        <w:t>vrednosti</w:t>
      </w:r>
      <w:r w:rsidR="00212D20" w:rsidRPr="001D35CF">
        <w:rPr>
          <w:rFonts w:ascii="Tahoma" w:hAnsi="Tahoma" w:cs="Tahoma"/>
          <w:szCs w:val="22"/>
        </w:rPr>
        <w:t xml:space="preserve"> </w:t>
      </w:r>
      <w:r w:rsidR="004D3ACB" w:rsidRPr="001D35CF">
        <w:rPr>
          <w:rFonts w:ascii="Tahoma" w:hAnsi="Tahoma" w:cs="Tahoma"/>
          <w:szCs w:val="22"/>
        </w:rPr>
        <w:t>(</w:t>
      </w:r>
      <w:r w:rsidR="00C47042" w:rsidRPr="001D35CF">
        <w:rPr>
          <w:rFonts w:ascii="Tahoma" w:hAnsi="Tahoma" w:cs="Tahoma"/>
          <w:szCs w:val="22"/>
        </w:rPr>
        <w:t>bre</w:t>
      </w:r>
      <w:r w:rsidR="004D3ACB" w:rsidRPr="001D35CF">
        <w:rPr>
          <w:rFonts w:ascii="Tahoma" w:hAnsi="Tahoma" w:cs="Tahoma"/>
          <w:szCs w:val="22"/>
        </w:rPr>
        <w:t>z DDV)</w:t>
      </w:r>
      <w:r w:rsidR="00E6789E" w:rsidRPr="001D35CF">
        <w:rPr>
          <w:rFonts w:ascii="Tahoma" w:hAnsi="Tahoma" w:cs="Tahoma"/>
          <w:szCs w:val="22"/>
        </w:rPr>
        <w:t>.</w:t>
      </w:r>
    </w:p>
    <w:p w14:paraId="06FDB865" w14:textId="193BDE87" w:rsidR="00AE416A" w:rsidRPr="001D35CF" w:rsidRDefault="00AE416A" w:rsidP="00020FD5">
      <w:pPr>
        <w:keepNext/>
        <w:keepLines/>
        <w:jc w:val="both"/>
        <w:rPr>
          <w:rFonts w:ascii="Tahoma" w:hAnsi="Tahoma" w:cs="Tahoma"/>
        </w:rPr>
      </w:pPr>
    </w:p>
    <w:p w14:paraId="4E97B24A" w14:textId="10DE736A" w:rsidR="00AE416A" w:rsidRPr="001D35CF" w:rsidRDefault="00AE416A" w:rsidP="00020FD5">
      <w:pPr>
        <w:keepNext/>
        <w:keepLines/>
        <w:jc w:val="both"/>
        <w:rPr>
          <w:rFonts w:ascii="Tahoma" w:hAnsi="Tahoma" w:cs="Tahoma"/>
        </w:rPr>
      </w:pPr>
      <w:r w:rsidRPr="001D35CF">
        <w:rPr>
          <w:rFonts w:ascii="Tahoma" w:hAnsi="Tahoma" w:cs="Tahoma"/>
        </w:rPr>
        <w:t xml:space="preserve">V kolikor kazen za zamudo po prejšnjem odstavku tega člena </w:t>
      </w:r>
      <w:r w:rsidR="00C47042" w:rsidRPr="001D35CF">
        <w:rPr>
          <w:rFonts w:ascii="Tahoma" w:hAnsi="Tahoma" w:cs="Tahoma"/>
        </w:rPr>
        <w:t xml:space="preserve">doseže </w:t>
      </w:r>
      <w:r w:rsidR="00C47042" w:rsidRPr="001D35CF">
        <w:rPr>
          <w:rFonts w:ascii="Tahoma" w:hAnsi="Tahoma" w:cs="Tahoma"/>
          <w:szCs w:val="22"/>
        </w:rPr>
        <w:t xml:space="preserve">5 % (pet odstotkov) </w:t>
      </w:r>
      <w:r w:rsidR="004D3ACB" w:rsidRPr="001D35CF">
        <w:rPr>
          <w:rFonts w:ascii="Tahoma" w:hAnsi="Tahoma" w:cs="Tahoma"/>
        </w:rPr>
        <w:t xml:space="preserve">pogodbene </w:t>
      </w:r>
      <w:r w:rsidR="00212D20">
        <w:rPr>
          <w:rFonts w:ascii="Tahoma" w:hAnsi="Tahoma" w:cs="Tahoma"/>
        </w:rPr>
        <w:t>vrednosti</w:t>
      </w:r>
      <w:r w:rsidR="00212D20" w:rsidRPr="001D35CF">
        <w:rPr>
          <w:rFonts w:ascii="Tahoma" w:hAnsi="Tahoma" w:cs="Tahoma"/>
        </w:rPr>
        <w:t xml:space="preserve"> </w:t>
      </w:r>
      <w:r w:rsidR="004D3ACB" w:rsidRPr="001D35CF">
        <w:rPr>
          <w:rFonts w:ascii="Tahoma" w:hAnsi="Tahoma" w:cs="Tahoma"/>
        </w:rPr>
        <w:t>(</w:t>
      </w:r>
      <w:r w:rsidR="00C47042" w:rsidRPr="001D35CF">
        <w:rPr>
          <w:rFonts w:ascii="Tahoma" w:hAnsi="Tahoma" w:cs="Tahoma"/>
        </w:rPr>
        <w:t>bre</w:t>
      </w:r>
      <w:r w:rsidR="004D3ACB" w:rsidRPr="001D35CF">
        <w:rPr>
          <w:rFonts w:ascii="Tahoma" w:hAnsi="Tahoma" w:cs="Tahoma"/>
        </w:rPr>
        <w:t>z DDV)</w:t>
      </w:r>
      <w:r w:rsidRPr="001D35CF">
        <w:rPr>
          <w:rFonts w:ascii="Tahoma" w:hAnsi="Tahoma" w:cs="Tahoma"/>
        </w:rPr>
        <w:t xml:space="preserve">, je naročnik upravičen do dogovorjene </w:t>
      </w:r>
      <w:r w:rsidR="004D3ACB" w:rsidRPr="001D35CF">
        <w:rPr>
          <w:rFonts w:ascii="Tahoma" w:hAnsi="Tahoma" w:cs="Tahoma"/>
        </w:rPr>
        <w:t xml:space="preserve">pogodbene </w:t>
      </w:r>
      <w:r w:rsidRPr="001D35CF">
        <w:rPr>
          <w:rFonts w:ascii="Tahoma" w:hAnsi="Tahoma" w:cs="Tahoma"/>
        </w:rPr>
        <w:t xml:space="preserve">kazni, poleg tega pa lahko odstopi od </w:t>
      </w:r>
      <w:r w:rsidR="004D3ACB" w:rsidRPr="001D35CF">
        <w:rPr>
          <w:rFonts w:ascii="Tahoma" w:hAnsi="Tahoma" w:cs="Tahoma"/>
        </w:rPr>
        <w:t>pogodbe</w:t>
      </w:r>
      <w:r w:rsidR="00911311" w:rsidRPr="001D35CF">
        <w:rPr>
          <w:rFonts w:ascii="Tahoma" w:hAnsi="Tahoma" w:cs="Tahoma"/>
        </w:rPr>
        <w:t xml:space="preserve"> in unovči </w:t>
      </w:r>
      <w:r w:rsidR="003D492C" w:rsidRPr="001D35CF">
        <w:rPr>
          <w:rFonts w:ascii="Tahoma" w:hAnsi="Tahoma" w:cs="Tahoma"/>
        </w:rPr>
        <w:t xml:space="preserve">celotno </w:t>
      </w:r>
      <w:r w:rsidR="00911311" w:rsidRPr="001D35CF">
        <w:rPr>
          <w:rFonts w:ascii="Tahoma" w:hAnsi="Tahoma" w:cs="Tahoma"/>
        </w:rPr>
        <w:t>finančno zavarovanje</w:t>
      </w:r>
      <w:r w:rsidRPr="001D35CF">
        <w:rPr>
          <w:rFonts w:ascii="Tahoma" w:hAnsi="Tahoma" w:cs="Tahoma"/>
        </w:rPr>
        <w:t>, brez</w:t>
      </w:r>
      <w:r w:rsidRPr="001D35CF">
        <w:t xml:space="preserve"> </w:t>
      </w:r>
      <w:r w:rsidRPr="001D35CF">
        <w:rPr>
          <w:rFonts w:ascii="Tahoma" w:hAnsi="Tahoma" w:cs="Tahoma"/>
        </w:rPr>
        <w:t>kakršnekoli obveznosti do izvajalca.</w:t>
      </w:r>
    </w:p>
    <w:p w14:paraId="2DA4CEAB" w14:textId="77777777" w:rsidR="004F4000" w:rsidRPr="001D35CF" w:rsidRDefault="004F4000" w:rsidP="00020FD5">
      <w:pPr>
        <w:keepNext/>
        <w:keepLines/>
        <w:jc w:val="both"/>
        <w:rPr>
          <w:rFonts w:ascii="Tahoma" w:hAnsi="Tahoma" w:cs="Tahoma"/>
        </w:rPr>
      </w:pPr>
    </w:p>
    <w:p w14:paraId="08BD2B2D" w14:textId="77777777" w:rsidR="004D75C9" w:rsidRDefault="004D75C9" w:rsidP="004D75C9">
      <w:pPr>
        <w:keepNext/>
        <w:keepLines/>
        <w:tabs>
          <w:tab w:val="left" w:pos="567"/>
        </w:tabs>
        <w:ind w:right="-2"/>
        <w:jc w:val="both"/>
        <w:rPr>
          <w:rFonts w:ascii="Tahoma" w:hAnsi="Tahoma" w:cs="Tahoma"/>
          <w:color w:val="000000"/>
        </w:rPr>
      </w:pPr>
      <w:r w:rsidRPr="001D35CF">
        <w:rPr>
          <w:rFonts w:ascii="Tahoma" w:hAnsi="Tahoma" w:cs="Tahoma"/>
          <w:szCs w:val="28"/>
        </w:rPr>
        <w:t>Naročnik za obračunano pogodbeno kazen izvajalcu izstavi račun</w:t>
      </w:r>
      <w:r>
        <w:rPr>
          <w:rFonts w:ascii="Tahoma" w:hAnsi="Tahoma" w:cs="Tahoma"/>
          <w:szCs w:val="28"/>
        </w:rPr>
        <w:t xml:space="preserve"> s plačilnim rokom 8 dni od dneva izstavitve računa.</w:t>
      </w:r>
      <w:r w:rsidRPr="001D35CF">
        <w:rPr>
          <w:rFonts w:ascii="Tahoma" w:hAnsi="Tahoma" w:cs="Tahoma"/>
          <w:szCs w:val="28"/>
        </w:rPr>
        <w:t xml:space="preserve"> </w:t>
      </w:r>
      <w:r>
        <w:rPr>
          <w:rFonts w:ascii="Tahoma" w:hAnsi="Tahoma" w:cs="Tahoma"/>
          <w:color w:val="000000"/>
        </w:rPr>
        <w:t>V primeru zamude pri plačilu računa, je izvajalec naročniku dolžan plačati zakonske zamudne obresti.</w:t>
      </w:r>
    </w:p>
    <w:p w14:paraId="5C2E098E" w14:textId="77777777" w:rsidR="004D75C9" w:rsidRDefault="004D75C9" w:rsidP="004D75C9">
      <w:pPr>
        <w:keepNext/>
        <w:keepLines/>
        <w:jc w:val="both"/>
        <w:rPr>
          <w:rFonts w:ascii="Tahoma" w:hAnsi="Tahoma" w:cs="Tahoma"/>
          <w:szCs w:val="28"/>
        </w:rPr>
      </w:pPr>
    </w:p>
    <w:p w14:paraId="6D316CDE" w14:textId="77777777" w:rsidR="004D75C9" w:rsidRPr="001D35CF" w:rsidRDefault="004D75C9" w:rsidP="004D75C9">
      <w:pPr>
        <w:keepNext/>
        <w:keepLines/>
        <w:jc w:val="both"/>
        <w:rPr>
          <w:rFonts w:ascii="Tahoma" w:hAnsi="Tahoma" w:cs="Tahoma"/>
        </w:rPr>
      </w:pPr>
      <w:r>
        <w:rPr>
          <w:rFonts w:ascii="Tahoma" w:hAnsi="Tahoma" w:cs="Tahoma"/>
          <w:szCs w:val="28"/>
        </w:rPr>
        <w:t>I</w:t>
      </w:r>
      <w:r w:rsidRPr="001D35CF">
        <w:rPr>
          <w:rFonts w:ascii="Tahoma" w:hAnsi="Tahoma" w:cs="Tahoma"/>
          <w:szCs w:val="28"/>
        </w:rPr>
        <w:t>zvajalec se strinja, da lahko naročnik terjatev iz naslova tega računa pobota pri plačilu kateregakoli izvajalčevega računa po tej pogodbi.</w:t>
      </w:r>
    </w:p>
    <w:p w14:paraId="5DE2322B" w14:textId="77777777" w:rsidR="00AE416A" w:rsidRPr="001D35CF" w:rsidRDefault="00AE416A" w:rsidP="00020FD5">
      <w:pPr>
        <w:keepNext/>
        <w:keepLines/>
        <w:jc w:val="both"/>
        <w:rPr>
          <w:rFonts w:ascii="Tahoma" w:hAnsi="Tahoma" w:cs="Tahoma"/>
        </w:rPr>
      </w:pPr>
    </w:p>
    <w:p w14:paraId="03C2541D" w14:textId="6F849C24" w:rsidR="00D55D01" w:rsidRPr="001D35CF" w:rsidRDefault="004D3ACB" w:rsidP="00020FD5">
      <w:pPr>
        <w:keepNext/>
        <w:keepLines/>
        <w:tabs>
          <w:tab w:val="left" w:pos="3430"/>
        </w:tabs>
        <w:jc w:val="both"/>
        <w:rPr>
          <w:rFonts w:ascii="Tahoma" w:hAnsi="Tahoma" w:cs="Tahoma"/>
          <w:szCs w:val="28"/>
        </w:rPr>
      </w:pPr>
      <w:r w:rsidRPr="001D35CF">
        <w:rPr>
          <w:rFonts w:ascii="Tahoma" w:hAnsi="Tahoma" w:cs="Tahoma"/>
        </w:rPr>
        <w:t xml:space="preserve">Naročnik in izvajalec soglašata, da pravica zaračunati </w:t>
      </w:r>
      <w:r w:rsidR="00212D20">
        <w:rPr>
          <w:rFonts w:ascii="Tahoma" w:hAnsi="Tahoma" w:cs="Tahoma"/>
        </w:rPr>
        <w:t xml:space="preserve">pogodbeno </w:t>
      </w:r>
      <w:r w:rsidRPr="001D35CF">
        <w:rPr>
          <w:rFonts w:ascii="Tahoma" w:hAnsi="Tahoma" w:cs="Tahoma"/>
        </w:rPr>
        <w:t xml:space="preserve">kazen ni pogojena z nastankom škode pri naročniku. Za povračilo tako nastale škode bo naročnik unovčil finančno zavarovanje za zavarovanje dobre izvedbe pogodbenih obveznosti in škodo uveljavljal tudi po splošnih načelih odškodninske odgovornosti, neodvisno od uveljavljanja </w:t>
      </w:r>
      <w:r w:rsidR="009C5F88" w:rsidRPr="001D35CF">
        <w:rPr>
          <w:rFonts w:ascii="Tahoma" w:hAnsi="Tahoma" w:cs="Tahoma"/>
        </w:rPr>
        <w:t>pogodbene kazni</w:t>
      </w:r>
      <w:r w:rsidRPr="001D35CF">
        <w:rPr>
          <w:rFonts w:ascii="Tahoma" w:hAnsi="Tahoma" w:cs="Tahoma"/>
        </w:rPr>
        <w:t>.</w:t>
      </w:r>
    </w:p>
    <w:p w14:paraId="5F61042A" w14:textId="437BC483" w:rsidR="00AE416A" w:rsidRPr="001D35CF" w:rsidRDefault="00AE416A" w:rsidP="00020FD5">
      <w:pPr>
        <w:keepNext/>
        <w:keepLines/>
        <w:jc w:val="both"/>
        <w:rPr>
          <w:rFonts w:ascii="Tahoma" w:hAnsi="Tahoma" w:cs="Tahoma"/>
        </w:rPr>
      </w:pPr>
    </w:p>
    <w:p w14:paraId="27E995CD" w14:textId="6623E9AB" w:rsidR="00AE416A" w:rsidRDefault="000B46E1" w:rsidP="00020FD5">
      <w:pPr>
        <w:keepNext/>
        <w:keepLines/>
        <w:spacing w:line="276" w:lineRule="auto"/>
        <w:jc w:val="both"/>
        <w:rPr>
          <w:rFonts w:ascii="Tahoma" w:hAnsi="Tahoma" w:cs="Tahoma"/>
          <w:b/>
        </w:rPr>
      </w:pPr>
      <w:r w:rsidRPr="001D35CF">
        <w:rPr>
          <w:rFonts w:ascii="Tahoma" w:hAnsi="Tahoma" w:cs="Tahoma"/>
          <w:b/>
        </w:rPr>
        <w:t>P</w:t>
      </w:r>
      <w:r w:rsidR="00AE416A" w:rsidRPr="001D35CF">
        <w:rPr>
          <w:rFonts w:ascii="Tahoma" w:hAnsi="Tahoma" w:cs="Tahoma"/>
          <w:b/>
        </w:rPr>
        <w:t>redstavniki</w:t>
      </w:r>
      <w:r w:rsidR="007130ED" w:rsidRPr="001D35CF">
        <w:rPr>
          <w:rFonts w:ascii="Tahoma" w:hAnsi="Tahoma" w:cs="Tahoma"/>
          <w:b/>
        </w:rPr>
        <w:t xml:space="preserve"> pogodbenih</w:t>
      </w:r>
      <w:r w:rsidRPr="001D35CF">
        <w:rPr>
          <w:rFonts w:ascii="Tahoma" w:hAnsi="Tahoma" w:cs="Tahoma"/>
          <w:b/>
        </w:rPr>
        <w:t xml:space="preserve"> strank</w:t>
      </w:r>
    </w:p>
    <w:p w14:paraId="4FEB02A0" w14:textId="77777777" w:rsidR="00353E1C" w:rsidRPr="00637F35" w:rsidRDefault="00353E1C" w:rsidP="00637F35">
      <w:pPr>
        <w:keepNext/>
        <w:keepLines/>
        <w:jc w:val="both"/>
        <w:rPr>
          <w:rFonts w:ascii="Tahoma" w:hAnsi="Tahoma" w:cs="Tahoma"/>
        </w:rPr>
      </w:pPr>
    </w:p>
    <w:p w14:paraId="4724AB72" w14:textId="77777777" w:rsidR="00AE416A" w:rsidRPr="001D35CF" w:rsidRDefault="00AE416A" w:rsidP="00020FD5">
      <w:pPr>
        <w:keepNext/>
        <w:keepLines/>
        <w:numPr>
          <w:ilvl w:val="0"/>
          <w:numId w:val="15"/>
        </w:numPr>
        <w:spacing w:line="276" w:lineRule="auto"/>
        <w:ind w:left="714" w:hanging="357"/>
        <w:jc w:val="center"/>
        <w:rPr>
          <w:rFonts w:ascii="Tahoma" w:hAnsi="Tahoma" w:cs="Tahoma"/>
        </w:rPr>
      </w:pPr>
      <w:r w:rsidRPr="001D35CF">
        <w:rPr>
          <w:rFonts w:ascii="Tahoma" w:hAnsi="Tahoma" w:cs="Tahoma"/>
        </w:rPr>
        <w:t>člen</w:t>
      </w:r>
    </w:p>
    <w:p w14:paraId="64D20350" w14:textId="6D6FC49F" w:rsidR="00AE416A" w:rsidRPr="001D35CF" w:rsidRDefault="00AE416A" w:rsidP="00020FD5">
      <w:pPr>
        <w:keepNext/>
        <w:keepLines/>
        <w:jc w:val="both"/>
        <w:rPr>
          <w:rFonts w:ascii="Tahoma" w:hAnsi="Tahoma" w:cs="Tahoma"/>
        </w:rPr>
      </w:pPr>
    </w:p>
    <w:p w14:paraId="67D5F82A" w14:textId="4D132902" w:rsidR="00114317" w:rsidRPr="001D35CF" w:rsidRDefault="00875716" w:rsidP="00020FD5">
      <w:pPr>
        <w:keepNext/>
        <w:keepLines/>
        <w:tabs>
          <w:tab w:val="left" w:pos="567"/>
          <w:tab w:val="left" w:pos="1418"/>
          <w:tab w:val="left" w:pos="1702"/>
        </w:tabs>
        <w:jc w:val="both"/>
        <w:rPr>
          <w:rFonts w:ascii="Tahoma" w:hAnsi="Tahoma" w:cs="Tahoma"/>
        </w:rPr>
      </w:pPr>
      <w:r w:rsidRPr="001D35CF">
        <w:rPr>
          <w:rFonts w:ascii="Tahoma" w:hAnsi="Tahoma" w:cs="Tahoma"/>
        </w:rPr>
        <w:t>P</w:t>
      </w:r>
      <w:r w:rsidR="00114317" w:rsidRPr="001D35CF">
        <w:rPr>
          <w:rFonts w:ascii="Tahoma" w:hAnsi="Tahoma" w:cs="Tahoma"/>
        </w:rPr>
        <w:t>redstavnik</w:t>
      </w:r>
      <w:r w:rsidRPr="001D35CF">
        <w:rPr>
          <w:rFonts w:ascii="Tahoma" w:hAnsi="Tahoma" w:cs="Tahoma"/>
        </w:rPr>
        <w:t xml:space="preserve"> naročnika</w:t>
      </w:r>
      <w:r w:rsidR="00114317" w:rsidRPr="001D35CF">
        <w:rPr>
          <w:rFonts w:ascii="Tahoma" w:hAnsi="Tahoma" w:cs="Tahoma"/>
        </w:rPr>
        <w:t xml:space="preserve"> </w:t>
      </w:r>
      <w:r w:rsidR="00257217" w:rsidRPr="001D35CF">
        <w:rPr>
          <w:rFonts w:ascii="Tahoma" w:hAnsi="Tahoma" w:cs="Tahoma"/>
        </w:rPr>
        <w:t xml:space="preserve">in </w:t>
      </w:r>
      <w:r w:rsidR="00114317" w:rsidRPr="001D35CF">
        <w:rPr>
          <w:rFonts w:ascii="Tahoma" w:hAnsi="Tahoma" w:cs="Tahoma"/>
        </w:rPr>
        <w:t xml:space="preserve">skrbnik </w:t>
      </w:r>
      <w:r w:rsidR="007130ED" w:rsidRPr="001D35CF">
        <w:rPr>
          <w:rFonts w:ascii="Tahoma" w:hAnsi="Tahoma" w:cs="Tahoma"/>
        </w:rPr>
        <w:t>pogodbe</w:t>
      </w:r>
      <w:r w:rsidR="00257217" w:rsidRPr="001D35CF">
        <w:rPr>
          <w:rFonts w:ascii="Tahoma" w:hAnsi="Tahoma" w:cs="Tahoma"/>
        </w:rPr>
        <w:t xml:space="preserve"> </w:t>
      </w:r>
      <w:r w:rsidR="0097371F" w:rsidRPr="001D35CF">
        <w:rPr>
          <w:rFonts w:ascii="Tahoma" w:hAnsi="Tahoma" w:cs="Tahoma"/>
        </w:rPr>
        <w:t>pri</w:t>
      </w:r>
      <w:r w:rsidR="00257217" w:rsidRPr="001D35CF">
        <w:rPr>
          <w:rFonts w:ascii="Tahoma" w:hAnsi="Tahoma" w:cs="Tahoma"/>
        </w:rPr>
        <w:t xml:space="preserve"> naročnik</w:t>
      </w:r>
      <w:r w:rsidR="0097371F" w:rsidRPr="001D35CF">
        <w:rPr>
          <w:rFonts w:ascii="Tahoma" w:hAnsi="Tahoma" w:cs="Tahoma"/>
        </w:rPr>
        <w:t>u</w:t>
      </w:r>
      <w:r w:rsidRPr="001D35CF">
        <w:rPr>
          <w:rFonts w:ascii="Tahoma" w:hAnsi="Tahoma" w:cs="Tahoma"/>
        </w:rPr>
        <w:t>, ki bo urejal vsa vprašanja, ki bodo n</w:t>
      </w:r>
      <w:r w:rsidR="007130ED" w:rsidRPr="001D35CF">
        <w:rPr>
          <w:rFonts w:ascii="Tahoma" w:hAnsi="Tahoma" w:cs="Tahoma"/>
        </w:rPr>
        <w:t>astala v zvezi z izvajanjem te pogodbe,</w:t>
      </w:r>
      <w:r w:rsidRPr="001D35CF">
        <w:rPr>
          <w:rFonts w:ascii="Tahoma" w:hAnsi="Tahoma" w:cs="Tahoma"/>
        </w:rPr>
        <w:t xml:space="preserve"> je: </w:t>
      </w:r>
    </w:p>
    <w:p w14:paraId="45170345" w14:textId="77777777" w:rsidR="00EC6516" w:rsidRPr="001D35CF" w:rsidRDefault="00EC6516" w:rsidP="00020FD5">
      <w:pPr>
        <w:pStyle w:val="Odstavekseznama"/>
        <w:keepNext/>
        <w:keepLines/>
        <w:numPr>
          <w:ilvl w:val="0"/>
          <w:numId w:val="18"/>
        </w:numPr>
        <w:ind w:left="567"/>
        <w:jc w:val="both"/>
        <w:rPr>
          <w:rFonts w:ascii="Tahoma" w:hAnsi="Tahoma" w:cs="Tahoma"/>
        </w:rPr>
      </w:pPr>
      <w:r w:rsidRPr="001D35CF">
        <w:rPr>
          <w:rFonts w:ascii="Tahoma" w:hAnsi="Tahoma" w:cs="Tahoma"/>
        </w:rPr>
        <w:t>g./ga. _____________________; tel.: ______________; e - mail: ________________.</w:t>
      </w:r>
    </w:p>
    <w:p w14:paraId="1EE54FA0" w14:textId="77777777" w:rsidR="00EC6516" w:rsidRPr="001D35CF" w:rsidRDefault="00EC6516" w:rsidP="00020FD5">
      <w:pPr>
        <w:keepNext/>
        <w:keepLines/>
        <w:tabs>
          <w:tab w:val="left" w:pos="567"/>
          <w:tab w:val="left" w:pos="1418"/>
          <w:tab w:val="left" w:pos="1702"/>
        </w:tabs>
        <w:jc w:val="both"/>
        <w:rPr>
          <w:rFonts w:ascii="Tahoma" w:hAnsi="Tahoma" w:cs="Tahoma"/>
        </w:rPr>
      </w:pPr>
      <w:r w:rsidRPr="001D35CF">
        <w:rPr>
          <w:rFonts w:ascii="Tahoma" w:hAnsi="Tahoma" w:cs="Tahoma"/>
        </w:rPr>
        <w:t xml:space="preserve">v njegovi odsotnosti pa ga zamenjuje </w:t>
      </w:r>
    </w:p>
    <w:p w14:paraId="5E2C73A2" w14:textId="77777777" w:rsidR="00EC6516" w:rsidRPr="001D35CF" w:rsidRDefault="00EC6516" w:rsidP="00020FD5">
      <w:pPr>
        <w:pStyle w:val="Odstavekseznama"/>
        <w:keepNext/>
        <w:keepLines/>
        <w:numPr>
          <w:ilvl w:val="0"/>
          <w:numId w:val="18"/>
        </w:numPr>
        <w:ind w:left="567"/>
        <w:jc w:val="both"/>
        <w:rPr>
          <w:rFonts w:ascii="Tahoma" w:hAnsi="Tahoma" w:cs="Tahoma"/>
        </w:rPr>
      </w:pPr>
      <w:r w:rsidRPr="001D35CF">
        <w:rPr>
          <w:rFonts w:ascii="Tahoma" w:hAnsi="Tahoma" w:cs="Tahoma"/>
        </w:rPr>
        <w:t>g./ga. _____________________; tel.: ______________; e - mail: ________________.</w:t>
      </w:r>
    </w:p>
    <w:p w14:paraId="5D26BAD7" w14:textId="77777777" w:rsidR="008810CF" w:rsidRPr="001D35CF" w:rsidRDefault="008810CF" w:rsidP="00020FD5">
      <w:pPr>
        <w:keepNext/>
        <w:keepLines/>
        <w:tabs>
          <w:tab w:val="left" w:pos="567"/>
          <w:tab w:val="left" w:pos="1418"/>
          <w:tab w:val="left" w:pos="1702"/>
        </w:tabs>
        <w:jc w:val="both"/>
        <w:rPr>
          <w:rFonts w:ascii="Tahoma" w:hAnsi="Tahoma" w:cs="Tahoma"/>
        </w:rPr>
      </w:pPr>
    </w:p>
    <w:p w14:paraId="31DAA60B" w14:textId="028CA39E" w:rsidR="00114317" w:rsidRPr="001D35CF" w:rsidRDefault="00875716" w:rsidP="00020FD5">
      <w:pPr>
        <w:keepNext/>
        <w:keepLines/>
        <w:tabs>
          <w:tab w:val="left" w:pos="567"/>
          <w:tab w:val="left" w:pos="1418"/>
          <w:tab w:val="left" w:pos="1702"/>
        </w:tabs>
        <w:jc w:val="both"/>
        <w:rPr>
          <w:rFonts w:ascii="Tahoma" w:hAnsi="Tahoma" w:cs="Tahoma"/>
        </w:rPr>
      </w:pPr>
      <w:r w:rsidRPr="001D35CF">
        <w:rPr>
          <w:rFonts w:ascii="Tahoma" w:hAnsi="Tahoma" w:cs="Tahoma"/>
        </w:rPr>
        <w:t>Predstavnik izvajalca</w:t>
      </w:r>
      <w:r w:rsidR="00114317" w:rsidRPr="001D35CF">
        <w:rPr>
          <w:rFonts w:ascii="Tahoma" w:hAnsi="Tahoma" w:cs="Tahoma"/>
        </w:rPr>
        <w:t xml:space="preserve"> </w:t>
      </w:r>
      <w:r w:rsidR="00257217" w:rsidRPr="001D35CF">
        <w:rPr>
          <w:rFonts w:ascii="Tahoma" w:hAnsi="Tahoma" w:cs="Tahoma"/>
        </w:rPr>
        <w:t xml:space="preserve">in </w:t>
      </w:r>
      <w:r w:rsidR="00114317" w:rsidRPr="001D35CF">
        <w:rPr>
          <w:rFonts w:ascii="Tahoma" w:hAnsi="Tahoma" w:cs="Tahoma"/>
        </w:rPr>
        <w:t xml:space="preserve">skrbnik </w:t>
      </w:r>
      <w:r w:rsidR="007130ED" w:rsidRPr="001D35CF">
        <w:rPr>
          <w:rFonts w:ascii="Tahoma" w:hAnsi="Tahoma" w:cs="Tahoma"/>
        </w:rPr>
        <w:t>pogodbe</w:t>
      </w:r>
      <w:r w:rsidR="00257217" w:rsidRPr="001D35CF">
        <w:rPr>
          <w:rFonts w:ascii="Tahoma" w:hAnsi="Tahoma" w:cs="Tahoma"/>
        </w:rPr>
        <w:t xml:space="preserve"> </w:t>
      </w:r>
      <w:r w:rsidR="0097371F" w:rsidRPr="001D35CF">
        <w:rPr>
          <w:rFonts w:ascii="Tahoma" w:hAnsi="Tahoma" w:cs="Tahoma"/>
        </w:rPr>
        <w:t>pri</w:t>
      </w:r>
      <w:r w:rsidR="00257217" w:rsidRPr="001D35CF">
        <w:rPr>
          <w:rFonts w:ascii="Tahoma" w:hAnsi="Tahoma" w:cs="Tahoma"/>
        </w:rPr>
        <w:t xml:space="preserve"> izvajalc</w:t>
      </w:r>
      <w:r w:rsidR="0097371F" w:rsidRPr="001D35CF">
        <w:rPr>
          <w:rFonts w:ascii="Tahoma" w:hAnsi="Tahoma" w:cs="Tahoma"/>
        </w:rPr>
        <w:t>u</w:t>
      </w:r>
      <w:r w:rsidR="00114317" w:rsidRPr="001D35CF">
        <w:rPr>
          <w:rFonts w:ascii="Tahoma" w:hAnsi="Tahoma" w:cs="Tahoma"/>
        </w:rPr>
        <w:t>,</w:t>
      </w:r>
      <w:r w:rsidRPr="001D35CF">
        <w:rPr>
          <w:rFonts w:ascii="Tahoma" w:hAnsi="Tahoma" w:cs="Tahoma"/>
        </w:rPr>
        <w:t xml:space="preserve"> ki bo urejal vsa vprašanja, ki bodo nastala v zvezi z </w:t>
      </w:r>
      <w:r w:rsidR="007130ED" w:rsidRPr="001D35CF">
        <w:rPr>
          <w:rFonts w:ascii="Tahoma" w:hAnsi="Tahoma" w:cs="Tahoma"/>
        </w:rPr>
        <w:t>izvajanjem te pogodbe</w:t>
      </w:r>
      <w:r w:rsidRPr="001D35CF">
        <w:rPr>
          <w:rFonts w:ascii="Tahoma" w:hAnsi="Tahoma" w:cs="Tahoma"/>
        </w:rPr>
        <w:t>, je:</w:t>
      </w:r>
    </w:p>
    <w:p w14:paraId="2C20C8F7" w14:textId="77777777" w:rsidR="00114317" w:rsidRPr="001D35CF" w:rsidRDefault="00114317" w:rsidP="00020FD5">
      <w:pPr>
        <w:pStyle w:val="Odstavekseznama"/>
        <w:keepNext/>
        <w:keepLines/>
        <w:numPr>
          <w:ilvl w:val="0"/>
          <w:numId w:val="18"/>
        </w:numPr>
        <w:ind w:left="567"/>
        <w:jc w:val="both"/>
        <w:rPr>
          <w:rFonts w:ascii="Tahoma" w:hAnsi="Tahoma" w:cs="Tahoma"/>
        </w:rPr>
      </w:pPr>
      <w:r w:rsidRPr="001D35CF">
        <w:rPr>
          <w:rFonts w:ascii="Tahoma" w:hAnsi="Tahoma" w:cs="Tahoma"/>
        </w:rPr>
        <w:t>g./ga. _____________________; tel.: ______________; e - mail: ________________.</w:t>
      </w:r>
    </w:p>
    <w:p w14:paraId="00CA84D3" w14:textId="77777777" w:rsidR="00114317" w:rsidRPr="001D35CF" w:rsidRDefault="00875716" w:rsidP="00020FD5">
      <w:pPr>
        <w:keepNext/>
        <w:keepLines/>
        <w:tabs>
          <w:tab w:val="left" w:pos="567"/>
          <w:tab w:val="left" w:pos="1418"/>
          <w:tab w:val="left" w:pos="1702"/>
        </w:tabs>
        <w:jc w:val="both"/>
        <w:rPr>
          <w:rFonts w:ascii="Tahoma" w:hAnsi="Tahoma" w:cs="Tahoma"/>
        </w:rPr>
      </w:pPr>
      <w:r w:rsidRPr="001D35CF">
        <w:rPr>
          <w:rFonts w:ascii="Tahoma" w:hAnsi="Tahoma" w:cs="Tahoma"/>
        </w:rPr>
        <w:t xml:space="preserve">v njegovi odsotnosti pa ga zamenjuje </w:t>
      </w:r>
    </w:p>
    <w:p w14:paraId="74564500" w14:textId="77777777" w:rsidR="00114317" w:rsidRPr="001D35CF" w:rsidRDefault="00114317" w:rsidP="00020FD5">
      <w:pPr>
        <w:pStyle w:val="Odstavekseznama"/>
        <w:keepNext/>
        <w:keepLines/>
        <w:numPr>
          <w:ilvl w:val="0"/>
          <w:numId w:val="18"/>
        </w:numPr>
        <w:ind w:left="567"/>
        <w:jc w:val="both"/>
        <w:rPr>
          <w:rFonts w:ascii="Tahoma" w:hAnsi="Tahoma" w:cs="Tahoma"/>
        </w:rPr>
      </w:pPr>
      <w:r w:rsidRPr="001D35CF">
        <w:rPr>
          <w:rFonts w:ascii="Tahoma" w:hAnsi="Tahoma" w:cs="Tahoma"/>
        </w:rPr>
        <w:t>g./ga. _____________________; tel.: ______________; e - mail: ________________.</w:t>
      </w:r>
    </w:p>
    <w:p w14:paraId="2CA2139A" w14:textId="77777777" w:rsidR="00AE416A" w:rsidRPr="001D35CF" w:rsidRDefault="00AE416A" w:rsidP="00020FD5">
      <w:pPr>
        <w:keepNext/>
        <w:keepLines/>
        <w:jc w:val="both"/>
        <w:rPr>
          <w:rFonts w:ascii="Tahoma" w:hAnsi="Tahoma" w:cs="Tahoma"/>
          <w:snapToGrid w:val="0"/>
        </w:rPr>
      </w:pPr>
    </w:p>
    <w:p w14:paraId="60D6D109" w14:textId="2982D689" w:rsidR="00AE416A" w:rsidRPr="001D35CF" w:rsidRDefault="000B46E1" w:rsidP="00020FD5">
      <w:pPr>
        <w:keepNext/>
        <w:keepLines/>
        <w:jc w:val="both"/>
        <w:rPr>
          <w:rFonts w:ascii="Tahoma" w:hAnsi="Tahoma" w:cs="Tahoma"/>
          <w:snapToGrid w:val="0"/>
        </w:rPr>
      </w:pPr>
      <w:r w:rsidRPr="001D35CF">
        <w:rPr>
          <w:rFonts w:ascii="Tahoma" w:hAnsi="Tahoma" w:cs="Tahoma"/>
          <w:szCs w:val="22"/>
        </w:rPr>
        <w:t>P</w:t>
      </w:r>
      <w:r w:rsidR="00AE416A" w:rsidRPr="001D35CF">
        <w:rPr>
          <w:rFonts w:ascii="Tahoma" w:hAnsi="Tahoma" w:cs="Tahoma"/>
          <w:szCs w:val="22"/>
        </w:rPr>
        <w:t xml:space="preserve">redstavnik </w:t>
      </w:r>
      <w:r w:rsidR="00056805" w:rsidRPr="001D35CF">
        <w:rPr>
          <w:rFonts w:ascii="Tahoma" w:hAnsi="Tahoma" w:cs="Tahoma"/>
          <w:szCs w:val="22"/>
        </w:rPr>
        <w:t xml:space="preserve">v </w:t>
      </w:r>
      <w:r w:rsidR="00AE416A" w:rsidRPr="001D35CF">
        <w:rPr>
          <w:rFonts w:ascii="Tahoma" w:hAnsi="Tahoma" w:cs="Tahoma"/>
          <w:szCs w:val="22"/>
        </w:rPr>
        <w:t>imenu</w:t>
      </w:r>
      <w:r w:rsidR="00056805" w:rsidRPr="001D35CF">
        <w:rPr>
          <w:rFonts w:ascii="Tahoma" w:hAnsi="Tahoma" w:cs="Tahoma"/>
          <w:szCs w:val="22"/>
        </w:rPr>
        <w:t xml:space="preserve"> naročnika oz</w:t>
      </w:r>
      <w:r w:rsidR="00353E1C">
        <w:rPr>
          <w:rFonts w:ascii="Tahoma" w:hAnsi="Tahoma" w:cs="Tahoma"/>
          <w:szCs w:val="22"/>
        </w:rPr>
        <w:t>iroma</w:t>
      </w:r>
      <w:r w:rsidR="00353E1C" w:rsidRPr="001D35CF">
        <w:rPr>
          <w:rFonts w:ascii="Tahoma" w:hAnsi="Tahoma" w:cs="Tahoma"/>
          <w:szCs w:val="22"/>
        </w:rPr>
        <w:t xml:space="preserve"> </w:t>
      </w:r>
      <w:r w:rsidR="00056805" w:rsidRPr="001D35CF">
        <w:rPr>
          <w:rFonts w:ascii="Tahoma" w:hAnsi="Tahoma" w:cs="Tahoma"/>
          <w:szCs w:val="22"/>
        </w:rPr>
        <w:t>izvajalca</w:t>
      </w:r>
      <w:r w:rsidR="00AE416A" w:rsidRPr="001D35CF">
        <w:rPr>
          <w:rFonts w:ascii="Tahoma" w:hAnsi="Tahoma" w:cs="Tahoma"/>
          <w:szCs w:val="22"/>
        </w:rPr>
        <w:t xml:space="preserve"> izvaja vse ukrepe v zvezi </w:t>
      </w:r>
      <w:r w:rsidR="00B840E3" w:rsidRPr="001D35CF">
        <w:rPr>
          <w:rFonts w:ascii="Tahoma" w:hAnsi="Tahoma" w:cs="Tahoma"/>
          <w:szCs w:val="22"/>
        </w:rPr>
        <w:t>s storitvami</w:t>
      </w:r>
      <w:r w:rsidR="00AE416A" w:rsidRPr="001D35CF">
        <w:rPr>
          <w:rFonts w:ascii="Tahoma" w:hAnsi="Tahoma" w:cs="Tahoma"/>
          <w:szCs w:val="22"/>
        </w:rPr>
        <w:t xml:space="preserve"> po </w:t>
      </w:r>
      <w:r w:rsidR="007130ED" w:rsidRPr="001D35CF">
        <w:rPr>
          <w:rFonts w:ascii="Tahoma" w:hAnsi="Tahoma" w:cs="Tahoma"/>
        </w:rPr>
        <w:t>pogodbi</w:t>
      </w:r>
      <w:r w:rsidR="00AE416A" w:rsidRPr="001D35CF">
        <w:rPr>
          <w:rFonts w:ascii="Tahoma" w:hAnsi="Tahoma" w:cs="Tahoma"/>
          <w:szCs w:val="22"/>
        </w:rPr>
        <w:t>. Naročnik in izvajalec sta se dolžna medsebojno obvestiti o zamenjavi predstavnika, in sicer pisno, z navedbo datuma primopredaje poslov. Pisno obvestilo o tem mora prejeti naročnik oziroma izvajalec najkasneje v treh (3) koledarskih dneh pred navedenim dnevom primopredaje poslov.</w:t>
      </w:r>
      <w:r w:rsidR="00AE416A" w:rsidRPr="001D35CF">
        <w:rPr>
          <w:rFonts w:ascii="Tahoma" w:hAnsi="Tahoma" w:cs="Tahoma"/>
          <w:snapToGrid w:val="0"/>
        </w:rPr>
        <w:t xml:space="preserve"> </w:t>
      </w:r>
      <w:r w:rsidR="00353E1C">
        <w:rPr>
          <w:rFonts w:ascii="Tahoma" w:hAnsi="Tahoma" w:cs="Tahoma"/>
          <w:snapToGrid w:val="0"/>
        </w:rPr>
        <w:t>V navedenem primeru se sklene aneks k pogodbi.</w:t>
      </w:r>
    </w:p>
    <w:p w14:paraId="2C1E3B29" w14:textId="0DD75FC5" w:rsidR="009F13C3" w:rsidRPr="001D35CF" w:rsidRDefault="009F13C3" w:rsidP="00020FD5">
      <w:pPr>
        <w:keepNext/>
        <w:keepLines/>
        <w:jc w:val="both"/>
        <w:rPr>
          <w:rFonts w:ascii="Tahoma" w:hAnsi="Tahoma" w:cs="Tahoma"/>
          <w:szCs w:val="28"/>
        </w:rPr>
      </w:pPr>
    </w:p>
    <w:p w14:paraId="6ED22224" w14:textId="3BCEF309" w:rsidR="00573A05" w:rsidRDefault="00573A05" w:rsidP="00020FD5">
      <w:pPr>
        <w:keepNext/>
        <w:keepLines/>
        <w:rPr>
          <w:rFonts w:ascii="Tahoma" w:hAnsi="Tahoma" w:cs="Tahoma"/>
          <w:b/>
          <w:bCs/>
          <w:szCs w:val="28"/>
        </w:rPr>
      </w:pPr>
      <w:r w:rsidRPr="001D35CF">
        <w:rPr>
          <w:rFonts w:ascii="Tahoma" w:hAnsi="Tahoma" w:cs="Tahoma"/>
          <w:b/>
          <w:bCs/>
          <w:szCs w:val="28"/>
        </w:rPr>
        <w:t>Zavarovanje odgovornosti</w:t>
      </w:r>
    </w:p>
    <w:p w14:paraId="71F3ED08" w14:textId="77777777" w:rsidR="00353E1C" w:rsidRPr="001D35CF" w:rsidRDefault="00353E1C" w:rsidP="00020FD5">
      <w:pPr>
        <w:keepNext/>
        <w:keepLines/>
        <w:rPr>
          <w:rFonts w:ascii="Tahoma" w:hAnsi="Tahoma" w:cs="Tahoma"/>
          <w:b/>
          <w:bCs/>
          <w:szCs w:val="28"/>
        </w:rPr>
      </w:pPr>
    </w:p>
    <w:p w14:paraId="07A34E2B" w14:textId="53B66902" w:rsidR="00573A05" w:rsidRPr="001D35CF" w:rsidRDefault="00573A05" w:rsidP="00020FD5">
      <w:pPr>
        <w:keepNext/>
        <w:keepLines/>
        <w:numPr>
          <w:ilvl w:val="0"/>
          <w:numId w:val="15"/>
        </w:numPr>
        <w:ind w:left="426" w:hanging="426"/>
        <w:jc w:val="center"/>
        <w:rPr>
          <w:rFonts w:ascii="Tahoma" w:hAnsi="Tahoma" w:cs="Tahoma"/>
          <w:color w:val="000000"/>
        </w:rPr>
      </w:pPr>
      <w:r w:rsidRPr="001D35CF">
        <w:rPr>
          <w:rFonts w:ascii="Tahoma" w:hAnsi="Tahoma" w:cs="Tahoma"/>
          <w:color w:val="000000"/>
        </w:rPr>
        <w:t>člen</w:t>
      </w:r>
    </w:p>
    <w:p w14:paraId="07E45BB1" w14:textId="77777777" w:rsidR="00573A05" w:rsidRPr="001D35CF" w:rsidRDefault="00573A05" w:rsidP="00020FD5">
      <w:pPr>
        <w:keepNext/>
        <w:keepLines/>
        <w:rPr>
          <w:rFonts w:ascii="Tahoma" w:hAnsi="Tahoma" w:cs="Tahoma"/>
          <w:szCs w:val="28"/>
        </w:rPr>
      </w:pPr>
    </w:p>
    <w:p w14:paraId="20B7F105" w14:textId="45FDC536" w:rsidR="00D7381F" w:rsidRPr="004D75C9" w:rsidRDefault="001861F7" w:rsidP="004D75C9">
      <w:pPr>
        <w:keepNext/>
        <w:keepLines/>
        <w:jc w:val="both"/>
        <w:rPr>
          <w:rFonts w:ascii="Tahoma" w:hAnsi="Tahoma" w:cs="Tahoma"/>
          <w:szCs w:val="28"/>
        </w:rPr>
      </w:pPr>
      <w:r w:rsidRPr="001D35CF">
        <w:rPr>
          <w:rFonts w:ascii="Tahoma" w:hAnsi="Tahoma" w:cs="Tahoma"/>
          <w:szCs w:val="28"/>
        </w:rPr>
        <w:t xml:space="preserve">Izvajalec mora imeti </w:t>
      </w:r>
      <w:r w:rsidR="00EF05D7" w:rsidRPr="001D35CF">
        <w:rPr>
          <w:rFonts w:ascii="Tahoma" w:hAnsi="Tahoma" w:cs="Tahoma"/>
          <w:szCs w:val="28"/>
        </w:rPr>
        <w:t xml:space="preserve">za čas veljavnosti te pogodbe, </w:t>
      </w:r>
      <w:r w:rsidRPr="001D35CF">
        <w:rPr>
          <w:rFonts w:ascii="Tahoma" w:hAnsi="Tahoma" w:cs="Tahoma"/>
          <w:szCs w:val="28"/>
        </w:rPr>
        <w:t xml:space="preserve">obvezno zavarovano svojo odgovornost za škodo, ki bi utegnila nastati naročniku in tretjim osebam v zvezi z opravljanjem njegove dejavnosti, in mora kriti škodo zaradi malomarnosti, napake ali opustitve dolžnosti izvajalca in pri njem zaposlenih, vse v skladu z </w:t>
      </w:r>
      <w:r w:rsidR="00EF05D7" w:rsidRPr="001D35CF">
        <w:rPr>
          <w:rFonts w:ascii="Tahoma" w:hAnsi="Tahoma" w:cs="Tahoma"/>
          <w:szCs w:val="28"/>
        </w:rPr>
        <w:t>zahtevami razpisne dokumentacije</w:t>
      </w:r>
      <w:r w:rsidRPr="001D35CF">
        <w:rPr>
          <w:rFonts w:ascii="Tahoma" w:hAnsi="Tahoma" w:cs="Tahoma"/>
          <w:szCs w:val="28"/>
        </w:rPr>
        <w:t>. Izvajalec je dolžan sproti ažurirati zavarovalno polico in o spremembah sproti obveščati naročnika.</w:t>
      </w:r>
    </w:p>
    <w:p w14:paraId="704D6EE5" w14:textId="37E9D5B2" w:rsidR="00AE416A" w:rsidRDefault="00AE416A" w:rsidP="00020FD5">
      <w:pPr>
        <w:keepNext/>
        <w:keepLines/>
        <w:jc w:val="both"/>
        <w:rPr>
          <w:rFonts w:ascii="Tahoma" w:hAnsi="Tahoma" w:cs="Tahoma"/>
          <w:b/>
        </w:rPr>
      </w:pPr>
      <w:r w:rsidRPr="001D35CF">
        <w:rPr>
          <w:rFonts w:ascii="Tahoma" w:hAnsi="Tahoma" w:cs="Tahoma"/>
          <w:b/>
        </w:rPr>
        <w:lastRenderedPageBreak/>
        <w:t xml:space="preserve">Sestavni deli </w:t>
      </w:r>
      <w:r w:rsidR="00353E1C" w:rsidRPr="001D35CF">
        <w:rPr>
          <w:rFonts w:ascii="Tahoma" w:hAnsi="Tahoma" w:cs="Tahoma"/>
          <w:b/>
        </w:rPr>
        <w:t>pogodb</w:t>
      </w:r>
      <w:r w:rsidR="00353E1C">
        <w:rPr>
          <w:rFonts w:ascii="Tahoma" w:hAnsi="Tahoma" w:cs="Tahoma"/>
          <w:b/>
        </w:rPr>
        <w:t>e</w:t>
      </w:r>
    </w:p>
    <w:p w14:paraId="0DBD25E1" w14:textId="77777777" w:rsidR="00353E1C" w:rsidRPr="001D35CF" w:rsidRDefault="00353E1C" w:rsidP="00020FD5">
      <w:pPr>
        <w:keepNext/>
        <w:keepLines/>
        <w:jc w:val="both"/>
        <w:rPr>
          <w:rFonts w:ascii="Tahoma" w:hAnsi="Tahoma" w:cs="Tahoma"/>
          <w:b/>
        </w:rPr>
      </w:pPr>
    </w:p>
    <w:p w14:paraId="65A4333C" w14:textId="77777777" w:rsidR="00AE416A" w:rsidRPr="001D35CF" w:rsidRDefault="00AE416A" w:rsidP="00020FD5">
      <w:pPr>
        <w:keepNext/>
        <w:keepLines/>
        <w:numPr>
          <w:ilvl w:val="0"/>
          <w:numId w:val="15"/>
        </w:numPr>
        <w:ind w:left="714" w:hanging="357"/>
        <w:jc w:val="center"/>
        <w:rPr>
          <w:rFonts w:ascii="Tahoma" w:hAnsi="Tahoma" w:cs="Tahoma"/>
        </w:rPr>
      </w:pPr>
      <w:r w:rsidRPr="001D35CF">
        <w:rPr>
          <w:rFonts w:ascii="Tahoma" w:hAnsi="Tahoma" w:cs="Tahoma"/>
        </w:rPr>
        <w:t>člen</w:t>
      </w:r>
    </w:p>
    <w:p w14:paraId="674E824D" w14:textId="77777777" w:rsidR="00AE416A" w:rsidRPr="00637F35" w:rsidRDefault="00AE416A" w:rsidP="00020FD5">
      <w:pPr>
        <w:keepNext/>
        <w:keepLines/>
        <w:tabs>
          <w:tab w:val="left" w:pos="1702"/>
        </w:tabs>
        <w:jc w:val="both"/>
        <w:rPr>
          <w:rFonts w:ascii="Tahoma" w:hAnsi="Tahoma" w:cs="Tahoma"/>
        </w:rPr>
      </w:pPr>
    </w:p>
    <w:p w14:paraId="49E9A754" w14:textId="77777777" w:rsidR="00AE416A" w:rsidRPr="001D35CF" w:rsidRDefault="007130ED" w:rsidP="00020FD5">
      <w:pPr>
        <w:keepNext/>
        <w:keepLines/>
        <w:tabs>
          <w:tab w:val="left" w:pos="1702"/>
        </w:tabs>
        <w:jc w:val="both"/>
        <w:rPr>
          <w:rFonts w:ascii="Tahoma" w:hAnsi="Tahoma" w:cs="Tahoma"/>
          <w:lang w:eastAsia="ar-SA"/>
        </w:rPr>
      </w:pPr>
      <w:r w:rsidRPr="001D35CF">
        <w:rPr>
          <w:rFonts w:ascii="Tahoma" w:hAnsi="Tahoma" w:cs="Tahoma"/>
          <w:lang w:eastAsia="ar-SA"/>
        </w:rPr>
        <w:t>Pogodbeni s</w:t>
      </w:r>
      <w:r w:rsidR="00AE416A" w:rsidRPr="001D35CF">
        <w:rPr>
          <w:rFonts w:ascii="Tahoma" w:hAnsi="Tahoma" w:cs="Tahoma"/>
          <w:lang w:eastAsia="ar-SA"/>
        </w:rPr>
        <w:t xml:space="preserve">tranki ugotavljata, da so sestavni deli </w:t>
      </w:r>
      <w:r w:rsidRPr="001D35CF">
        <w:rPr>
          <w:rFonts w:ascii="Tahoma" w:hAnsi="Tahoma" w:cs="Tahoma"/>
          <w:lang w:eastAsia="ar-SA"/>
        </w:rPr>
        <w:t>pogodbe</w:t>
      </w:r>
      <w:r w:rsidR="00AE416A" w:rsidRPr="001D35CF">
        <w:rPr>
          <w:rFonts w:ascii="Tahoma" w:hAnsi="Tahoma" w:cs="Tahoma"/>
          <w:lang w:eastAsia="ar-SA"/>
        </w:rPr>
        <w:t>:</w:t>
      </w:r>
    </w:p>
    <w:p w14:paraId="23C515D0" w14:textId="225D9DC7" w:rsidR="00AE416A" w:rsidRPr="001D35CF" w:rsidRDefault="00AE416A" w:rsidP="00020FD5">
      <w:pPr>
        <w:keepNext/>
        <w:keepLines/>
        <w:numPr>
          <w:ilvl w:val="0"/>
          <w:numId w:val="4"/>
        </w:numPr>
        <w:ind w:left="426" w:hanging="284"/>
        <w:jc w:val="both"/>
        <w:rPr>
          <w:rFonts w:ascii="Tahoma" w:hAnsi="Tahoma" w:cs="Tahoma"/>
        </w:rPr>
      </w:pPr>
      <w:r w:rsidRPr="001D35CF">
        <w:rPr>
          <w:rFonts w:ascii="Tahoma" w:hAnsi="Tahoma" w:cs="Tahoma"/>
        </w:rPr>
        <w:t xml:space="preserve">razpisna dokumentacija št. </w:t>
      </w:r>
      <w:r w:rsidR="0067513B" w:rsidRPr="00637F35">
        <w:rPr>
          <w:rFonts w:ascii="Tahoma" w:hAnsi="Tahoma" w:cs="Tahoma"/>
        </w:rPr>
        <w:t>JHL-32/26</w:t>
      </w:r>
      <w:r w:rsidRPr="001D35CF">
        <w:rPr>
          <w:rFonts w:ascii="Tahoma" w:hAnsi="Tahoma" w:cs="Tahoma"/>
        </w:rPr>
        <w:t xml:space="preserve"> (z vsemi </w:t>
      </w:r>
      <w:r w:rsidR="004F45E8" w:rsidRPr="001D35CF">
        <w:rPr>
          <w:rFonts w:ascii="Tahoma" w:hAnsi="Tahoma" w:cs="Tahoma"/>
        </w:rPr>
        <w:t xml:space="preserve">njenimi </w:t>
      </w:r>
      <w:r w:rsidRPr="001D35CF">
        <w:rPr>
          <w:rFonts w:ascii="Tahoma" w:hAnsi="Tahoma" w:cs="Tahoma"/>
        </w:rPr>
        <w:t>prilogami),</w:t>
      </w:r>
    </w:p>
    <w:p w14:paraId="047D0341" w14:textId="1492694C" w:rsidR="00933FBF" w:rsidRDefault="00933FBF" w:rsidP="00020FD5">
      <w:pPr>
        <w:keepNext/>
        <w:keepLines/>
        <w:numPr>
          <w:ilvl w:val="0"/>
          <w:numId w:val="4"/>
        </w:numPr>
        <w:ind w:left="426" w:hanging="284"/>
        <w:jc w:val="both"/>
        <w:rPr>
          <w:rFonts w:ascii="Tahoma" w:hAnsi="Tahoma" w:cs="Tahoma"/>
        </w:rPr>
      </w:pPr>
      <w:r w:rsidRPr="001D35CF">
        <w:rPr>
          <w:rFonts w:ascii="Tahoma" w:hAnsi="Tahoma" w:cs="Tahoma"/>
        </w:rPr>
        <w:t>ponudba izvajalca št. ___ z dne _</w:t>
      </w:r>
      <w:r w:rsidR="000254BA" w:rsidRPr="001D35CF">
        <w:rPr>
          <w:rFonts w:ascii="Tahoma" w:hAnsi="Tahoma" w:cs="Tahoma"/>
        </w:rPr>
        <w:t>_</w:t>
      </w:r>
      <w:r w:rsidRPr="001D35CF">
        <w:rPr>
          <w:rFonts w:ascii="Tahoma" w:hAnsi="Tahoma" w:cs="Tahoma"/>
        </w:rPr>
        <w:t>, katere sestavni del je končna ponud</w:t>
      </w:r>
      <w:r w:rsidR="00353E1C">
        <w:rPr>
          <w:rFonts w:ascii="Tahoma" w:hAnsi="Tahoma" w:cs="Tahoma"/>
        </w:rPr>
        <w:t>b</w:t>
      </w:r>
      <w:r w:rsidRPr="001D35CF">
        <w:rPr>
          <w:rFonts w:ascii="Tahoma" w:hAnsi="Tahoma" w:cs="Tahoma"/>
        </w:rPr>
        <w:t>a izvajalca št. ___ z dne ___;</w:t>
      </w:r>
    </w:p>
    <w:p w14:paraId="3242DE37" w14:textId="2116E373" w:rsidR="00515D31" w:rsidRPr="001D35CF" w:rsidRDefault="00515D31" w:rsidP="00020FD5">
      <w:pPr>
        <w:keepNext/>
        <w:keepLines/>
        <w:numPr>
          <w:ilvl w:val="0"/>
          <w:numId w:val="4"/>
        </w:numPr>
        <w:ind w:left="426" w:hanging="284"/>
        <w:jc w:val="both"/>
        <w:rPr>
          <w:rFonts w:ascii="Tahoma" w:hAnsi="Tahoma" w:cs="Tahoma"/>
        </w:rPr>
      </w:pPr>
      <w:r>
        <w:rPr>
          <w:rFonts w:ascii="Tahoma" w:hAnsi="Tahoma" w:cs="Tahoma"/>
        </w:rPr>
        <w:t>projektna naloga</w:t>
      </w:r>
      <w:r w:rsidR="00353E1C">
        <w:rPr>
          <w:rFonts w:ascii="Tahoma" w:hAnsi="Tahoma" w:cs="Tahoma"/>
        </w:rPr>
        <w:t>,</w:t>
      </w:r>
    </w:p>
    <w:p w14:paraId="40539A6A" w14:textId="203C5946" w:rsidR="00AE416A" w:rsidRPr="001D35CF" w:rsidRDefault="00AE416A" w:rsidP="00020FD5">
      <w:pPr>
        <w:keepNext/>
        <w:keepLines/>
        <w:numPr>
          <w:ilvl w:val="0"/>
          <w:numId w:val="4"/>
        </w:numPr>
        <w:ind w:left="426" w:hanging="284"/>
        <w:jc w:val="both"/>
        <w:rPr>
          <w:rFonts w:ascii="Tahoma" w:hAnsi="Tahoma" w:cs="Tahoma"/>
        </w:rPr>
      </w:pPr>
      <w:r w:rsidRPr="001D35CF">
        <w:rPr>
          <w:rFonts w:ascii="Tahoma" w:hAnsi="Tahoma" w:cs="Tahoma"/>
        </w:rPr>
        <w:t xml:space="preserve">vsi drugi pisni sporazumi in zapisniške ugotovitve, ki sta jih podpisala predstavnika </w:t>
      </w:r>
      <w:r w:rsidR="007130ED" w:rsidRPr="001D35CF">
        <w:rPr>
          <w:rFonts w:ascii="Tahoma" w:hAnsi="Tahoma" w:cs="Tahoma"/>
        </w:rPr>
        <w:t xml:space="preserve">pogodbenih </w:t>
      </w:r>
      <w:r w:rsidRPr="001D35CF">
        <w:rPr>
          <w:rFonts w:ascii="Tahoma" w:hAnsi="Tahoma" w:cs="Tahoma"/>
        </w:rPr>
        <w:t>strank</w:t>
      </w:r>
      <w:r w:rsidR="00933FBF" w:rsidRPr="001D35CF">
        <w:rPr>
          <w:rFonts w:ascii="Tahoma" w:hAnsi="Tahoma" w:cs="Tahoma"/>
        </w:rPr>
        <w:t>.</w:t>
      </w:r>
    </w:p>
    <w:p w14:paraId="58A2FFAF" w14:textId="2D4B198F" w:rsidR="00AE416A" w:rsidRPr="001D35CF" w:rsidRDefault="005566C7" w:rsidP="00020FD5">
      <w:pPr>
        <w:keepNext/>
        <w:keepLines/>
        <w:tabs>
          <w:tab w:val="left" w:pos="1702"/>
        </w:tabs>
        <w:rPr>
          <w:rFonts w:ascii="Tahoma" w:hAnsi="Tahoma" w:cs="Tahoma"/>
          <w:lang w:eastAsia="ar-SA"/>
        </w:rPr>
      </w:pPr>
      <w:r w:rsidRPr="001D35CF">
        <w:rPr>
          <w:rFonts w:ascii="Tahoma" w:hAnsi="Tahoma" w:cs="Tahoma"/>
          <w:lang w:eastAsia="ar-SA"/>
        </w:rPr>
        <w:t xml:space="preserve"> </w:t>
      </w:r>
    </w:p>
    <w:p w14:paraId="0037C52E" w14:textId="77777777" w:rsidR="007E6A22" w:rsidRPr="001D35CF" w:rsidRDefault="007130ED" w:rsidP="00020FD5">
      <w:pPr>
        <w:keepNext/>
        <w:keepLines/>
        <w:jc w:val="both"/>
        <w:rPr>
          <w:rFonts w:ascii="Tahoma" w:hAnsi="Tahoma" w:cs="Tahoma"/>
          <w:lang w:eastAsia="ar-SA"/>
        </w:rPr>
      </w:pPr>
      <w:r w:rsidRPr="001D35CF">
        <w:rPr>
          <w:rFonts w:ascii="Tahoma" w:hAnsi="Tahoma" w:cs="Tahoma"/>
          <w:lang w:eastAsia="ar-SA"/>
        </w:rPr>
        <w:t>V primeru, če si vsebina zgoraj navedenih dokumentov nasprotuje in če volja pogodbenih strank ni jasno izražena, za razlago volje pogodbenih strank najprej veljajo določila te pogodbe, potem pa dokumenti v vrstnem redu, kot si sledijo v tem členu.</w:t>
      </w:r>
    </w:p>
    <w:p w14:paraId="769418B3" w14:textId="77777777" w:rsidR="007130ED" w:rsidRPr="00637F35" w:rsidRDefault="007130ED" w:rsidP="00020FD5">
      <w:pPr>
        <w:keepNext/>
        <w:keepLines/>
        <w:jc w:val="both"/>
        <w:rPr>
          <w:rFonts w:ascii="Tahoma" w:hAnsi="Tahoma" w:cs="Tahoma"/>
          <w:lang w:eastAsia="ar-SA"/>
        </w:rPr>
      </w:pPr>
    </w:p>
    <w:p w14:paraId="2A848490" w14:textId="17E7572F" w:rsidR="00AE416A" w:rsidRDefault="00AE416A" w:rsidP="00020FD5">
      <w:pPr>
        <w:keepNext/>
        <w:keepLines/>
        <w:jc w:val="both"/>
        <w:rPr>
          <w:rFonts w:ascii="Tahoma" w:hAnsi="Tahoma" w:cs="Tahoma"/>
          <w:b/>
        </w:rPr>
      </w:pPr>
      <w:r w:rsidRPr="001D35CF">
        <w:rPr>
          <w:rFonts w:ascii="Tahoma" w:hAnsi="Tahoma" w:cs="Tahoma"/>
          <w:b/>
        </w:rPr>
        <w:t>Odstop</w:t>
      </w:r>
      <w:r w:rsidR="00BC1EFA" w:rsidRPr="001D35CF">
        <w:rPr>
          <w:rFonts w:ascii="Tahoma" w:hAnsi="Tahoma" w:cs="Tahoma"/>
          <w:b/>
        </w:rPr>
        <w:t xml:space="preserve"> in odpoved </w:t>
      </w:r>
      <w:r w:rsidR="007130ED" w:rsidRPr="001D35CF">
        <w:rPr>
          <w:rFonts w:ascii="Tahoma" w:hAnsi="Tahoma" w:cs="Tahoma"/>
          <w:b/>
        </w:rPr>
        <w:t>pogodbe</w:t>
      </w:r>
    </w:p>
    <w:p w14:paraId="01C20E56" w14:textId="77777777" w:rsidR="00353E1C" w:rsidRPr="001D35CF" w:rsidRDefault="00353E1C" w:rsidP="00020FD5">
      <w:pPr>
        <w:keepNext/>
        <w:keepLines/>
        <w:jc w:val="both"/>
        <w:rPr>
          <w:rFonts w:ascii="Tahoma" w:hAnsi="Tahoma" w:cs="Tahoma"/>
          <w:b/>
        </w:rPr>
      </w:pPr>
    </w:p>
    <w:p w14:paraId="38DE6201" w14:textId="77777777" w:rsidR="00AE416A" w:rsidRPr="001D35CF" w:rsidRDefault="00AE416A" w:rsidP="00020FD5">
      <w:pPr>
        <w:keepNext/>
        <w:keepLines/>
        <w:numPr>
          <w:ilvl w:val="0"/>
          <w:numId w:val="15"/>
        </w:numPr>
        <w:ind w:left="714" w:hanging="357"/>
        <w:jc w:val="center"/>
        <w:rPr>
          <w:rFonts w:ascii="Tahoma" w:hAnsi="Tahoma" w:cs="Tahoma"/>
        </w:rPr>
      </w:pPr>
      <w:r w:rsidRPr="001D35CF">
        <w:rPr>
          <w:rFonts w:ascii="Tahoma" w:hAnsi="Tahoma" w:cs="Tahoma"/>
        </w:rPr>
        <w:t>člen</w:t>
      </w:r>
    </w:p>
    <w:p w14:paraId="46628419" w14:textId="77777777" w:rsidR="00AE416A" w:rsidRPr="00637F35" w:rsidRDefault="00AE416A" w:rsidP="00020FD5">
      <w:pPr>
        <w:keepNext/>
        <w:keepLines/>
        <w:tabs>
          <w:tab w:val="left" w:pos="1418"/>
          <w:tab w:val="left" w:pos="1702"/>
        </w:tabs>
        <w:jc w:val="both"/>
        <w:rPr>
          <w:rFonts w:ascii="Tahoma" w:hAnsi="Tahoma" w:cs="Tahoma"/>
          <w:noProof/>
        </w:rPr>
      </w:pPr>
    </w:p>
    <w:p w14:paraId="78E95229" w14:textId="052A2B1D" w:rsidR="00F356C0" w:rsidRPr="00353E1C" w:rsidRDefault="00F356C0" w:rsidP="00020FD5">
      <w:pPr>
        <w:keepNext/>
        <w:keepLines/>
        <w:jc w:val="both"/>
        <w:rPr>
          <w:rFonts w:ascii="Tahoma" w:hAnsi="Tahoma" w:cs="Tahoma"/>
        </w:rPr>
      </w:pPr>
      <w:r w:rsidRPr="00353E1C">
        <w:rPr>
          <w:rFonts w:ascii="Tahoma" w:hAnsi="Tahoma" w:cs="Tahoma"/>
        </w:rPr>
        <w:t>Naročnik lahko odstopi od pogodbe po predhodnem opozorilu brez obveznosti do izvajalca, če izvajalec ne izpolnjuje pogodbenih obveznosti, jih ne izpolnjuje pravočasno in/ali na dogovorjen način</w:t>
      </w:r>
      <w:r w:rsidR="00402437" w:rsidRPr="00353E1C">
        <w:rPr>
          <w:rFonts w:ascii="Tahoma" w:hAnsi="Tahoma" w:cs="Tahoma"/>
        </w:rPr>
        <w:t>, kot tudi v drugih primerih in na način, kot to določa zakon ali ta pogodba</w:t>
      </w:r>
      <w:r w:rsidRPr="00353E1C">
        <w:rPr>
          <w:rFonts w:ascii="Tahoma" w:hAnsi="Tahoma" w:cs="Tahoma"/>
        </w:rPr>
        <w:t xml:space="preserve">. </w:t>
      </w:r>
      <w:r w:rsidR="00402437" w:rsidRPr="00353E1C">
        <w:rPr>
          <w:rFonts w:ascii="Tahoma" w:hAnsi="Tahoma" w:cs="Tahoma"/>
        </w:rPr>
        <w:t xml:space="preserve">Izvajalec je v primeru odstopa dolžan naročniku povrniti tudi morebitno nastalo škodo zaradi neizpolnjevanja ali nepravilnega izpolnjevanja </w:t>
      </w:r>
      <w:r w:rsidRPr="00353E1C">
        <w:rPr>
          <w:rFonts w:ascii="Tahoma" w:hAnsi="Tahoma" w:cs="Tahoma"/>
        </w:rPr>
        <w:t xml:space="preserve">pogodbenih obveznosti. </w:t>
      </w:r>
      <w:r w:rsidR="00AB673B" w:rsidRPr="00353E1C">
        <w:rPr>
          <w:rFonts w:ascii="Tahoma" w:hAnsi="Tahoma" w:cs="Tahoma"/>
        </w:rPr>
        <w:t xml:space="preserve">V tem primeru je naročnik upravičen unovčiti celotno finančno zavarovanje. </w:t>
      </w:r>
      <w:r w:rsidRPr="00353E1C">
        <w:rPr>
          <w:rFonts w:ascii="Tahoma" w:hAnsi="Tahoma" w:cs="Tahoma"/>
        </w:rPr>
        <w:t xml:space="preserve">O odstopu od pogodbe bo naročnik izvajalca pisno obvestil s priporočeno pošiljko poslano po pošti ali s povratnico. </w:t>
      </w:r>
      <w:r w:rsidR="00AB673B" w:rsidRPr="00353E1C">
        <w:rPr>
          <w:rFonts w:ascii="Tahoma" w:hAnsi="Tahoma" w:cs="Tahoma"/>
        </w:rPr>
        <w:t>Odstop učinkuje z dnem prejema.</w:t>
      </w:r>
      <w:r w:rsidR="00D14313" w:rsidRPr="00353E1C">
        <w:rPr>
          <w:rFonts w:ascii="Tahoma" w:hAnsi="Tahoma" w:cs="Tahoma"/>
        </w:rPr>
        <w:t xml:space="preserve"> </w:t>
      </w:r>
    </w:p>
    <w:p w14:paraId="62E78382" w14:textId="77777777" w:rsidR="00F56884" w:rsidRDefault="00F56884" w:rsidP="00020FD5">
      <w:pPr>
        <w:keepNext/>
        <w:keepLines/>
        <w:jc w:val="both"/>
        <w:rPr>
          <w:rFonts w:ascii="Tahoma" w:hAnsi="Tahoma" w:cs="Tahoma"/>
          <w:noProof/>
          <w:lang w:eastAsia="ar-SA"/>
        </w:rPr>
      </w:pPr>
    </w:p>
    <w:p w14:paraId="28EAB07C" w14:textId="4411F8F7" w:rsidR="00F356C0" w:rsidRPr="00353E1C" w:rsidRDefault="00F356C0" w:rsidP="00020FD5">
      <w:pPr>
        <w:keepNext/>
        <w:keepLines/>
        <w:jc w:val="both"/>
        <w:rPr>
          <w:rFonts w:ascii="Calibri" w:hAnsi="Calibri" w:cs="Calibri"/>
        </w:rPr>
      </w:pPr>
      <w:r w:rsidRPr="00353E1C">
        <w:rPr>
          <w:rFonts w:ascii="Tahoma" w:hAnsi="Tahoma" w:cs="Tahoma"/>
          <w:noProof/>
          <w:lang w:eastAsia="ar-SA"/>
        </w:rPr>
        <w:t xml:space="preserve">Izvajalec ima pravico do odstopa od pogodbe v primeru kršenja določil pogodbe s strani </w:t>
      </w:r>
      <w:r w:rsidRPr="00353E1C">
        <w:rPr>
          <w:rFonts w:ascii="Tahoma" w:hAnsi="Tahoma" w:cs="Tahoma"/>
        </w:rPr>
        <w:t>naročnika</w:t>
      </w:r>
      <w:r w:rsidRPr="00353E1C">
        <w:rPr>
          <w:rFonts w:ascii="Tahoma" w:hAnsi="Tahoma" w:cs="Tahoma"/>
          <w:noProof/>
          <w:lang w:eastAsia="ar-SA"/>
        </w:rPr>
        <w:t xml:space="preserve">. V tem primeru pogodba preneha veljati, ko </w:t>
      </w:r>
      <w:r w:rsidRPr="00353E1C">
        <w:rPr>
          <w:rFonts w:ascii="Tahoma" w:hAnsi="Tahoma" w:cs="Tahoma"/>
        </w:rPr>
        <w:t xml:space="preserve">naročnik </w:t>
      </w:r>
      <w:r w:rsidRPr="00353E1C">
        <w:rPr>
          <w:rFonts w:ascii="Tahoma" w:hAnsi="Tahoma" w:cs="Tahoma"/>
          <w:noProof/>
          <w:lang w:eastAsia="ar-SA"/>
        </w:rPr>
        <w:t>prejme pisno obvestilo o odstopu od pogodbe z navedbo razloga za odstop, poslano s priporočeno pošiljko po pošti.</w:t>
      </w:r>
    </w:p>
    <w:p w14:paraId="5658EB16" w14:textId="631C94B5" w:rsidR="00F356C0" w:rsidRPr="00353E1C" w:rsidRDefault="00F356C0" w:rsidP="00020FD5">
      <w:pPr>
        <w:keepNext/>
        <w:keepLines/>
        <w:tabs>
          <w:tab w:val="left" w:pos="709"/>
          <w:tab w:val="left" w:pos="1702"/>
        </w:tabs>
        <w:jc w:val="both"/>
        <w:rPr>
          <w:rFonts w:ascii="Tahoma" w:hAnsi="Tahoma" w:cs="Tahoma"/>
        </w:rPr>
      </w:pPr>
    </w:p>
    <w:p w14:paraId="2C3F9C36" w14:textId="0C0A0B65" w:rsidR="00F356C0" w:rsidRPr="00353E1C" w:rsidRDefault="00F356C0" w:rsidP="00020FD5">
      <w:pPr>
        <w:keepNext/>
        <w:keepLines/>
        <w:tabs>
          <w:tab w:val="left" w:pos="709"/>
          <w:tab w:val="left" w:pos="1702"/>
        </w:tabs>
        <w:jc w:val="both"/>
        <w:rPr>
          <w:rFonts w:ascii="Tahoma" w:hAnsi="Tahoma" w:cs="Tahoma"/>
        </w:rPr>
      </w:pPr>
      <w:r w:rsidRPr="00353E1C">
        <w:rPr>
          <w:rFonts w:ascii="Tahoma" w:hAnsi="Tahoma" w:cs="Tahoma"/>
        </w:rPr>
        <w:t>Med veljavnostjo pogodbe lahko naročnik, ne glede na določbe zakona, ki ureja obligacijska razmerja, odstopi od pogodbe tudi v primerih iz 96. člena ZJN-3.</w:t>
      </w:r>
    </w:p>
    <w:p w14:paraId="07A98AC8" w14:textId="77777777" w:rsidR="00024EEE" w:rsidRDefault="00024EEE" w:rsidP="00020FD5">
      <w:pPr>
        <w:keepNext/>
        <w:keepLines/>
        <w:tabs>
          <w:tab w:val="left" w:pos="709"/>
          <w:tab w:val="left" w:pos="1702"/>
        </w:tabs>
        <w:jc w:val="both"/>
        <w:rPr>
          <w:rFonts w:ascii="Tahoma" w:hAnsi="Tahoma" w:cs="Tahoma"/>
        </w:rPr>
      </w:pPr>
    </w:p>
    <w:p w14:paraId="5712EEEB" w14:textId="66ACF86D" w:rsidR="003E0834" w:rsidRPr="001D35CF" w:rsidRDefault="003E0834" w:rsidP="00020FD5">
      <w:pPr>
        <w:keepNext/>
        <w:keepLines/>
        <w:numPr>
          <w:ilvl w:val="0"/>
          <w:numId w:val="15"/>
        </w:numPr>
        <w:jc w:val="center"/>
        <w:rPr>
          <w:rFonts w:ascii="Tahoma" w:hAnsi="Tahoma" w:cs="Tahoma"/>
          <w:szCs w:val="28"/>
        </w:rPr>
      </w:pPr>
      <w:r w:rsidRPr="001D35CF">
        <w:rPr>
          <w:rFonts w:ascii="Tahoma" w:hAnsi="Tahoma" w:cs="Tahoma"/>
          <w:szCs w:val="28"/>
        </w:rPr>
        <w:t>člen</w:t>
      </w:r>
    </w:p>
    <w:p w14:paraId="0C6488C9" w14:textId="77777777" w:rsidR="003E0834" w:rsidRPr="00D86400" w:rsidRDefault="003E0834" w:rsidP="00020FD5">
      <w:pPr>
        <w:keepNext/>
        <w:keepLines/>
        <w:jc w:val="both"/>
        <w:rPr>
          <w:rFonts w:ascii="Tahoma" w:eastAsia="Calibri" w:hAnsi="Tahoma" w:cs="Tahoma"/>
        </w:rPr>
      </w:pPr>
    </w:p>
    <w:p w14:paraId="07E05194" w14:textId="77777777" w:rsidR="003E0834" w:rsidRPr="00353E1C" w:rsidRDefault="003E0834" w:rsidP="00020FD5">
      <w:pPr>
        <w:keepNext/>
        <w:keepLines/>
        <w:jc w:val="both"/>
        <w:rPr>
          <w:rFonts w:ascii="Tahoma" w:eastAsia="Calibri" w:hAnsi="Tahoma" w:cs="Tahoma"/>
        </w:rPr>
      </w:pPr>
      <w:r w:rsidRPr="00353E1C">
        <w:rPr>
          <w:rFonts w:ascii="Tahoma" w:eastAsia="Calibri" w:hAnsi="Tahoma" w:cs="Tahoma"/>
        </w:rPr>
        <w:t>V primeru, da naročnik v času izvajanja pogodbenih obveznosti ugotovi, da je izvajalec posredoval naročniku neresnične podatke, ki so v postopku oddaje javnega naročila odločilno vplivali na izbiro izvajalca ali neustrezen predmet pogodbe, naročnik lahko nemudoma odstopi od te pogodbe brez kakršnihkoli obveznosti do izvajalca ter je upravičen do povračila vseh škod in stroškov, ki so zaradi tega nastali, poleg tega pa je upravičen tudi unovčiti finančno zavarovanje za dobro izvedbo</w:t>
      </w:r>
      <w:r w:rsidRPr="00353E1C">
        <w:t xml:space="preserve"> </w:t>
      </w:r>
      <w:r w:rsidRPr="00353E1C">
        <w:rPr>
          <w:rFonts w:ascii="Tahoma" w:eastAsia="Calibri" w:hAnsi="Tahoma" w:cs="Tahoma"/>
        </w:rPr>
        <w:t>pogodbenih obveznosti.</w:t>
      </w:r>
    </w:p>
    <w:p w14:paraId="708CEABC" w14:textId="77777777" w:rsidR="00BB1581" w:rsidRPr="00353E1C" w:rsidRDefault="00BB1581" w:rsidP="00020FD5">
      <w:pPr>
        <w:keepNext/>
        <w:keepLines/>
        <w:tabs>
          <w:tab w:val="left" w:pos="709"/>
          <w:tab w:val="left" w:pos="1702"/>
        </w:tabs>
        <w:jc w:val="both"/>
        <w:rPr>
          <w:rFonts w:ascii="Tahoma" w:hAnsi="Tahoma" w:cs="Tahoma"/>
        </w:rPr>
      </w:pPr>
    </w:p>
    <w:p w14:paraId="11CBD7A6" w14:textId="77777777" w:rsidR="00AE416A" w:rsidRPr="001D35CF" w:rsidRDefault="00AE416A" w:rsidP="00020FD5">
      <w:pPr>
        <w:keepNext/>
        <w:keepLines/>
        <w:numPr>
          <w:ilvl w:val="0"/>
          <w:numId w:val="15"/>
        </w:numPr>
        <w:ind w:left="714" w:hanging="357"/>
        <w:jc w:val="center"/>
        <w:rPr>
          <w:rFonts w:ascii="Tahoma" w:hAnsi="Tahoma" w:cs="Tahoma"/>
        </w:rPr>
      </w:pPr>
      <w:r w:rsidRPr="001D35CF">
        <w:rPr>
          <w:rFonts w:ascii="Tahoma" w:hAnsi="Tahoma" w:cs="Tahoma"/>
        </w:rPr>
        <w:t>člen</w:t>
      </w:r>
    </w:p>
    <w:p w14:paraId="47686734" w14:textId="77777777" w:rsidR="00DC041C" w:rsidRPr="00D86400" w:rsidRDefault="00DC041C" w:rsidP="00020FD5">
      <w:pPr>
        <w:keepNext/>
        <w:keepLines/>
        <w:tabs>
          <w:tab w:val="left" w:pos="709"/>
          <w:tab w:val="left" w:pos="1702"/>
        </w:tabs>
        <w:jc w:val="both"/>
        <w:rPr>
          <w:rFonts w:ascii="Tahoma" w:hAnsi="Tahoma" w:cs="Tahoma"/>
        </w:rPr>
      </w:pPr>
    </w:p>
    <w:p w14:paraId="6335FCD2" w14:textId="4481A02A" w:rsidR="00753554" w:rsidRPr="001D35CF" w:rsidRDefault="00A26C74" w:rsidP="00020FD5">
      <w:pPr>
        <w:keepNext/>
        <w:keepLines/>
        <w:tabs>
          <w:tab w:val="left" w:pos="709"/>
          <w:tab w:val="left" w:pos="1702"/>
        </w:tabs>
        <w:jc w:val="both"/>
        <w:rPr>
          <w:rFonts w:ascii="Tahoma" w:hAnsi="Tahoma" w:cs="Tahoma"/>
        </w:rPr>
      </w:pPr>
      <w:r w:rsidRPr="001D35CF">
        <w:rPr>
          <w:rFonts w:ascii="Tahoma" w:hAnsi="Tahoma" w:cs="Tahoma"/>
          <w:lang w:val="x-none"/>
        </w:rPr>
        <w:t xml:space="preserve">Vsaka </w:t>
      </w:r>
      <w:r w:rsidRPr="001D35CF">
        <w:rPr>
          <w:rFonts w:ascii="Tahoma" w:hAnsi="Tahoma" w:cs="Tahoma"/>
        </w:rPr>
        <w:t xml:space="preserve">pogodbena </w:t>
      </w:r>
      <w:r w:rsidRPr="001D35CF">
        <w:rPr>
          <w:rFonts w:ascii="Tahoma" w:hAnsi="Tahoma" w:cs="Tahoma"/>
          <w:lang w:val="x-none"/>
        </w:rPr>
        <w:t xml:space="preserve">stranka lahko </w:t>
      </w:r>
      <w:r w:rsidR="003D492C" w:rsidRPr="001D35CF">
        <w:rPr>
          <w:rFonts w:ascii="Tahoma" w:hAnsi="Tahoma" w:cs="Tahoma"/>
          <w:lang w:val="x-none"/>
        </w:rPr>
        <w:t xml:space="preserve">z obrazloženim obvestilom, poslanim nasprotni stranki, </w:t>
      </w:r>
      <w:r w:rsidRPr="001D35CF">
        <w:rPr>
          <w:rFonts w:ascii="Tahoma" w:hAnsi="Tahoma" w:cs="Tahoma"/>
          <w:lang w:val="x-none"/>
        </w:rPr>
        <w:t>odpove pogodbo</w:t>
      </w:r>
      <w:r w:rsidRPr="001D35CF">
        <w:rPr>
          <w:rFonts w:ascii="Tahoma" w:hAnsi="Tahoma" w:cs="Tahoma"/>
        </w:rPr>
        <w:t>, če se okoliščine po sklenitvi pogodbe spremenijo tako, da sklenjena pogodba ne izraža več prave volje pogodbene stranke in pod pogojem, da so med strankama pogodbe poravnane vse obveznosti.</w:t>
      </w:r>
    </w:p>
    <w:p w14:paraId="2D8DF3CE" w14:textId="0CC991F8" w:rsidR="008D50B5" w:rsidRPr="00D86400" w:rsidRDefault="008D50B5" w:rsidP="00020FD5">
      <w:pPr>
        <w:keepNext/>
        <w:keepLines/>
        <w:tabs>
          <w:tab w:val="left" w:pos="709"/>
          <w:tab w:val="left" w:pos="1702"/>
        </w:tabs>
        <w:jc w:val="both"/>
        <w:rPr>
          <w:rFonts w:ascii="Tahoma" w:hAnsi="Tahoma" w:cs="Tahoma"/>
        </w:rPr>
      </w:pPr>
    </w:p>
    <w:p w14:paraId="047577CF" w14:textId="14C36483" w:rsidR="00AE416A" w:rsidRPr="001D35CF" w:rsidRDefault="00F238E9" w:rsidP="00020FD5">
      <w:pPr>
        <w:keepNext/>
        <w:keepLines/>
        <w:jc w:val="both"/>
        <w:rPr>
          <w:rFonts w:ascii="Tahoma" w:hAnsi="Tahoma" w:cs="Tahoma"/>
          <w:b/>
        </w:rPr>
      </w:pPr>
      <w:r w:rsidRPr="001D35CF">
        <w:rPr>
          <w:rFonts w:ascii="Tahoma" w:hAnsi="Tahoma" w:cs="Tahoma"/>
          <w:b/>
        </w:rPr>
        <w:t>Razvezni pogoj</w:t>
      </w:r>
    </w:p>
    <w:p w14:paraId="298203A3" w14:textId="00E131DB" w:rsidR="00AE416A" w:rsidRPr="001D35CF" w:rsidRDefault="00AE416A" w:rsidP="00020FD5">
      <w:pPr>
        <w:keepNext/>
        <w:keepLines/>
        <w:numPr>
          <w:ilvl w:val="0"/>
          <w:numId w:val="15"/>
        </w:numPr>
        <w:ind w:left="714" w:hanging="357"/>
        <w:jc w:val="center"/>
        <w:rPr>
          <w:rFonts w:ascii="Tahoma" w:hAnsi="Tahoma" w:cs="Tahoma"/>
          <w:szCs w:val="28"/>
        </w:rPr>
      </w:pPr>
      <w:r w:rsidRPr="001D35CF">
        <w:rPr>
          <w:rFonts w:ascii="Tahoma" w:hAnsi="Tahoma" w:cs="Tahoma"/>
          <w:szCs w:val="28"/>
        </w:rPr>
        <w:t>člen</w:t>
      </w:r>
    </w:p>
    <w:p w14:paraId="7BD249F8" w14:textId="77777777" w:rsidR="00AE416A" w:rsidRPr="001D35CF" w:rsidRDefault="00AE416A" w:rsidP="00020FD5">
      <w:pPr>
        <w:keepNext/>
        <w:keepLines/>
        <w:jc w:val="both"/>
        <w:rPr>
          <w:rFonts w:ascii="Tahoma" w:hAnsi="Tahoma" w:cs="Tahoma"/>
          <w:szCs w:val="28"/>
        </w:rPr>
      </w:pPr>
    </w:p>
    <w:p w14:paraId="78A58B18" w14:textId="4AE10217" w:rsidR="00C767E1" w:rsidRPr="001D35CF" w:rsidRDefault="00B26045" w:rsidP="00020FD5">
      <w:pPr>
        <w:keepNext/>
        <w:keepLines/>
        <w:pBdr>
          <w:top w:val="nil"/>
          <w:left w:val="nil"/>
          <w:bottom w:val="nil"/>
          <w:right w:val="nil"/>
          <w:between w:val="nil"/>
        </w:pBdr>
        <w:ind w:right="-142"/>
        <w:jc w:val="both"/>
        <w:rPr>
          <w:rFonts w:ascii="Tahoma" w:eastAsia="Arial" w:hAnsi="Tahoma" w:cs="Tahoma"/>
          <w:color w:val="000000"/>
          <w:lang w:eastAsia="en-US"/>
        </w:rPr>
      </w:pPr>
      <w:r>
        <w:rPr>
          <w:rFonts w:ascii="Tahoma" w:eastAsia="Arial" w:hAnsi="Tahoma" w:cs="Tahoma"/>
          <w:color w:val="000000"/>
          <w:lang w:eastAsia="en-US"/>
        </w:rPr>
        <w:t>P</w:t>
      </w:r>
      <w:r w:rsidR="00C767E1" w:rsidRPr="001D35CF">
        <w:rPr>
          <w:rFonts w:ascii="Tahoma" w:eastAsia="Arial" w:hAnsi="Tahoma" w:cs="Tahoma"/>
          <w:color w:val="000000"/>
          <w:lang w:eastAsia="en-US"/>
        </w:rPr>
        <w:t>ogodba je sklenjena pod razveznim pogojem, ki se uresniči v primeru izpolnitve ene od naslednjih okoliščin:</w:t>
      </w:r>
    </w:p>
    <w:p w14:paraId="01D60711" w14:textId="77777777" w:rsidR="00C767E1" w:rsidRPr="001D35CF" w:rsidRDefault="00C767E1" w:rsidP="00020FD5">
      <w:pPr>
        <w:keepNext/>
        <w:keepLines/>
        <w:numPr>
          <w:ilvl w:val="0"/>
          <w:numId w:val="31"/>
        </w:numPr>
        <w:pBdr>
          <w:top w:val="nil"/>
          <w:left w:val="nil"/>
          <w:bottom w:val="nil"/>
          <w:right w:val="nil"/>
          <w:between w:val="nil"/>
        </w:pBdr>
        <w:ind w:left="567" w:right="-142"/>
        <w:jc w:val="both"/>
        <w:rPr>
          <w:rFonts w:ascii="Tahoma" w:eastAsia="Arial" w:hAnsi="Tahoma" w:cs="Tahoma"/>
          <w:color w:val="000000"/>
          <w:lang w:eastAsia="en-US"/>
        </w:rPr>
      </w:pPr>
      <w:r w:rsidRPr="001D35CF">
        <w:rPr>
          <w:rFonts w:ascii="Tahoma" w:eastAsia="Arial" w:hAnsi="Tahoma" w:cs="Tahoma"/>
          <w:color w:val="000000"/>
          <w:lang w:eastAsia="en-US"/>
        </w:rPr>
        <w:t xml:space="preserve">če je naročnik seznanjen, da je sodišče s pravnomočno odločitvijo ugotovilo kršitev obveznosti iz drugega odstavka 3. člena ZJN-3 s strani izvajalca ali njegovega podizvajalca ali </w:t>
      </w:r>
    </w:p>
    <w:p w14:paraId="5FCD3F83" w14:textId="72FBA5F6" w:rsidR="00C767E1" w:rsidRPr="001D35CF" w:rsidRDefault="00C767E1" w:rsidP="00020FD5">
      <w:pPr>
        <w:keepNext/>
        <w:keepLines/>
        <w:numPr>
          <w:ilvl w:val="0"/>
          <w:numId w:val="31"/>
        </w:numPr>
        <w:pBdr>
          <w:top w:val="nil"/>
          <w:left w:val="nil"/>
          <w:bottom w:val="nil"/>
          <w:right w:val="nil"/>
          <w:between w:val="nil"/>
        </w:pBdr>
        <w:ind w:left="567" w:right="-142"/>
        <w:jc w:val="both"/>
        <w:rPr>
          <w:rFonts w:ascii="Tahoma" w:eastAsia="Arial" w:hAnsi="Tahoma" w:cs="Tahoma"/>
          <w:color w:val="000000"/>
          <w:lang w:eastAsia="en-US"/>
        </w:rPr>
      </w:pPr>
      <w:r w:rsidRPr="001D35CF">
        <w:rPr>
          <w:rFonts w:ascii="Tahoma" w:eastAsia="Arial" w:hAnsi="Tahoma" w:cs="Tahoma"/>
          <w:color w:val="000000"/>
          <w:lang w:eastAsia="en-US"/>
        </w:rPr>
        <w:lastRenderedPageBreak/>
        <w:t xml:space="preserve">če je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B1ACD85" w14:textId="77777777" w:rsidR="00AE1DFA" w:rsidRPr="00D86400" w:rsidRDefault="00AE1DFA" w:rsidP="00020FD5">
      <w:pPr>
        <w:keepNext/>
        <w:keepLines/>
        <w:pBdr>
          <w:top w:val="nil"/>
          <w:left w:val="nil"/>
          <w:bottom w:val="nil"/>
          <w:right w:val="nil"/>
          <w:between w:val="nil"/>
        </w:pBdr>
        <w:ind w:right="-142"/>
        <w:jc w:val="both"/>
        <w:rPr>
          <w:rFonts w:ascii="Tahoma" w:eastAsia="Arial" w:hAnsi="Tahoma" w:cs="Tahoma"/>
          <w:color w:val="000000"/>
          <w:lang w:eastAsia="en-US"/>
        </w:rPr>
      </w:pPr>
    </w:p>
    <w:p w14:paraId="600A805C" w14:textId="77777777" w:rsidR="00C767E1" w:rsidRPr="00353E1C" w:rsidRDefault="00C767E1" w:rsidP="00020FD5">
      <w:pPr>
        <w:keepNext/>
        <w:keepLines/>
        <w:pBdr>
          <w:top w:val="nil"/>
          <w:left w:val="nil"/>
          <w:bottom w:val="nil"/>
          <w:right w:val="nil"/>
          <w:between w:val="nil"/>
        </w:pBdr>
        <w:ind w:right="-142"/>
        <w:jc w:val="both"/>
        <w:rPr>
          <w:rFonts w:ascii="Tahoma" w:eastAsia="Arial" w:hAnsi="Tahoma" w:cs="Tahoma"/>
          <w:color w:val="000000"/>
          <w:lang w:eastAsia="en-US"/>
        </w:rPr>
      </w:pPr>
      <w:r w:rsidRPr="00353E1C">
        <w:rPr>
          <w:rFonts w:ascii="Tahoma" w:eastAsia="Arial" w:hAnsi="Tahoma" w:cs="Tahoma"/>
          <w:color w:val="000000"/>
          <w:lang w:eastAsia="en-US"/>
        </w:rPr>
        <w:t xml:space="preserve">V primeru seznanitve naročnika s kršitvijo mora ta o tem obvestiti izvajalca v 10 (desetih) dneh. </w:t>
      </w:r>
    </w:p>
    <w:p w14:paraId="0DEB3D0A" w14:textId="77777777" w:rsidR="00C767E1" w:rsidRPr="00D86400" w:rsidRDefault="00C767E1" w:rsidP="00020FD5">
      <w:pPr>
        <w:keepNext/>
        <w:keepLines/>
        <w:pBdr>
          <w:top w:val="nil"/>
          <w:left w:val="nil"/>
          <w:bottom w:val="nil"/>
          <w:right w:val="nil"/>
          <w:between w:val="nil"/>
        </w:pBdr>
        <w:ind w:right="-142"/>
        <w:jc w:val="both"/>
        <w:rPr>
          <w:rFonts w:ascii="Tahoma" w:eastAsia="Arial" w:hAnsi="Tahoma" w:cs="Tahoma"/>
          <w:color w:val="000000"/>
          <w:lang w:eastAsia="en-US"/>
        </w:rPr>
      </w:pPr>
    </w:p>
    <w:p w14:paraId="14916687" w14:textId="77777777" w:rsidR="00C767E1" w:rsidRPr="00353E1C" w:rsidRDefault="00C767E1" w:rsidP="00020FD5">
      <w:pPr>
        <w:keepNext/>
        <w:keepLines/>
        <w:pBdr>
          <w:top w:val="nil"/>
          <w:left w:val="nil"/>
          <w:bottom w:val="nil"/>
          <w:right w:val="nil"/>
          <w:between w:val="nil"/>
        </w:pBdr>
        <w:ind w:right="-142"/>
        <w:jc w:val="both"/>
        <w:rPr>
          <w:rFonts w:ascii="Tahoma" w:eastAsia="Arial" w:hAnsi="Tahoma" w:cs="Tahoma"/>
          <w:color w:val="000000"/>
          <w:lang w:eastAsia="en-US"/>
        </w:rPr>
      </w:pPr>
      <w:r w:rsidRPr="00353E1C">
        <w:rPr>
          <w:rFonts w:ascii="Tahoma" w:eastAsia="Arial" w:hAnsi="Tahoma" w:cs="Tahoma"/>
          <w:color w:val="000000"/>
          <w:lang w:eastAsia="en-US"/>
        </w:rPr>
        <w:t xml:space="preserve">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2916FDDF" w14:textId="77777777" w:rsidR="00C767E1" w:rsidRPr="00D86400" w:rsidRDefault="00C767E1" w:rsidP="00020FD5">
      <w:pPr>
        <w:keepNext/>
        <w:keepLines/>
        <w:pBdr>
          <w:top w:val="nil"/>
          <w:left w:val="nil"/>
          <w:bottom w:val="nil"/>
          <w:right w:val="nil"/>
          <w:between w:val="nil"/>
        </w:pBdr>
        <w:ind w:right="-142"/>
        <w:jc w:val="both"/>
        <w:rPr>
          <w:rFonts w:ascii="Tahoma" w:eastAsia="Arial" w:hAnsi="Tahoma" w:cs="Tahoma"/>
          <w:color w:val="000000"/>
          <w:lang w:eastAsia="en-US"/>
        </w:rPr>
      </w:pPr>
    </w:p>
    <w:p w14:paraId="721609A8" w14:textId="77777777" w:rsidR="00C767E1" w:rsidRPr="00353E1C" w:rsidRDefault="00C767E1" w:rsidP="00020FD5">
      <w:pPr>
        <w:keepNext/>
        <w:keepLines/>
        <w:pBdr>
          <w:top w:val="nil"/>
          <w:left w:val="nil"/>
          <w:bottom w:val="nil"/>
          <w:right w:val="nil"/>
          <w:between w:val="nil"/>
        </w:pBdr>
        <w:ind w:right="-142"/>
        <w:jc w:val="both"/>
        <w:rPr>
          <w:rFonts w:ascii="Tahoma" w:eastAsia="Arial" w:hAnsi="Tahoma" w:cs="Tahoma"/>
          <w:color w:val="000000"/>
          <w:lang w:eastAsia="en-US"/>
        </w:rPr>
      </w:pPr>
      <w:r w:rsidRPr="00353E1C">
        <w:rPr>
          <w:rFonts w:ascii="Tahoma" w:eastAsia="Arial" w:hAnsi="Tahoma" w:cs="Tahoma"/>
          <w:color w:val="000000"/>
          <w:lang w:eastAsia="en-US"/>
        </w:rPr>
        <w:t xml:space="preserve">Če izvajalec ne predloži dokazov za podizvajalca ali če jih je, pa naročnik oceni, da ti ukrepi ne zadoščajo, lahko izvajalec zamenja podizvajalca v roku, ki ga določi naročnik in ne sme biti daljši od 15 (petnajst) dni v skladu s 94. členom ZJN-3, ali sam prevzame del, ki ga je oddal v </w:t>
      </w:r>
      <w:proofErr w:type="spellStart"/>
      <w:r w:rsidRPr="00353E1C">
        <w:rPr>
          <w:rFonts w:ascii="Tahoma" w:eastAsia="Arial" w:hAnsi="Tahoma" w:cs="Tahoma"/>
          <w:color w:val="000000"/>
          <w:lang w:eastAsia="en-US"/>
        </w:rPr>
        <w:t>podizvajanje</w:t>
      </w:r>
      <w:proofErr w:type="spellEnd"/>
      <w:r w:rsidRPr="00353E1C">
        <w:rPr>
          <w:rFonts w:ascii="Tahoma" w:eastAsia="Arial" w:hAnsi="Tahoma" w:cs="Tahoma"/>
          <w:color w:val="000000"/>
          <w:lang w:eastAsia="en-US"/>
        </w:rPr>
        <w:t xml:space="preserve"> temu podizvajalcu, če ta zamenjava ali prevzem ne pomeni bistvene spremembe pogodbe. </w:t>
      </w:r>
    </w:p>
    <w:p w14:paraId="527D7455" w14:textId="77777777" w:rsidR="00C767E1" w:rsidRPr="00D86400" w:rsidRDefault="00C767E1" w:rsidP="00020FD5">
      <w:pPr>
        <w:keepNext/>
        <w:keepLines/>
        <w:pBdr>
          <w:top w:val="nil"/>
          <w:left w:val="nil"/>
          <w:bottom w:val="nil"/>
          <w:right w:val="nil"/>
          <w:between w:val="nil"/>
        </w:pBdr>
        <w:ind w:right="-142"/>
        <w:jc w:val="both"/>
        <w:rPr>
          <w:rFonts w:ascii="Tahoma" w:eastAsia="Arial" w:hAnsi="Tahoma" w:cs="Tahoma"/>
          <w:color w:val="000000"/>
          <w:lang w:eastAsia="en-US"/>
        </w:rPr>
      </w:pPr>
    </w:p>
    <w:p w14:paraId="31E4B5EC" w14:textId="77777777" w:rsidR="00C767E1" w:rsidRPr="00353E1C" w:rsidRDefault="00C767E1" w:rsidP="00020FD5">
      <w:pPr>
        <w:keepNext/>
        <w:keepLines/>
        <w:pBdr>
          <w:top w:val="nil"/>
          <w:left w:val="nil"/>
          <w:bottom w:val="nil"/>
          <w:right w:val="nil"/>
          <w:between w:val="nil"/>
        </w:pBdr>
        <w:ind w:right="-142"/>
        <w:jc w:val="both"/>
        <w:rPr>
          <w:rFonts w:ascii="Tahoma" w:eastAsia="Arial" w:hAnsi="Tahoma" w:cs="Tahoma"/>
          <w:color w:val="000000"/>
          <w:lang w:eastAsia="en-US"/>
        </w:rPr>
      </w:pPr>
      <w:r w:rsidRPr="00353E1C">
        <w:rPr>
          <w:rFonts w:ascii="Tahoma" w:eastAsia="Arial" w:hAnsi="Tahoma" w:cs="Tahoma"/>
          <w:color w:val="000000"/>
          <w:lang w:eastAsia="en-US"/>
        </w:rPr>
        <w:t xml:space="preserve">Če izvajalec ne predloži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6 (šest) mesecev. </w:t>
      </w:r>
    </w:p>
    <w:p w14:paraId="2E23FECB" w14:textId="77777777" w:rsidR="00C767E1" w:rsidRPr="00D86400" w:rsidRDefault="00C767E1" w:rsidP="00020FD5">
      <w:pPr>
        <w:keepNext/>
        <w:keepLines/>
        <w:pBdr>
          <w:top w:val="nil"/>
          <w:left w:val="nil"/>
          <w:bottom w:val="nil"/>
          <w:right w:val="nil"/>
          <w:between w:val="nil"/>
        </w:pBdr>
        <w:ind w:right="-142"/>
        <w:jc w:val="both"/>
        <w:rPr>
          <w:rFonts w:ascii="Tahoma" w:eastAsia="Arial" w:hAnsi="Tahoma" w:cs="Tahoma"/>
          <w:color w:val="000000"/>
          <w:lang w:eastAsia="en-US"/>
        </w:rPr>
      </w:pPr>
    </w:p>
    <w:p w14:paraId="35F28657" w14:textId="601D95D2" w:rsidR="00C767E1" w:rsidRPr="00353E1C" w:rsidRDefault="00C767E1" w:rsidP="00020FD5">
      <w:pPr>
        <w:keepNext/>
        <w:keepLines/>
        <w:pBdr>
          <w:top w:val="nil"/>
          <w:left w:val="nil"/>
          <w:bottom w:val="nil"/>
          <w:right w:val="nil"/>
          <w:between w:val="nil"/>
        </w:pBdr>
        <w:ind w:right="-142"/>
        <w:jc w:val="both"/>
        <w:rPr>
          <w:rFonts w:ascii="Tahoma" w:eastAsia="Arial" w:hAnsi="Tahoma" w:cs="Tahoma"/>
          <w:color w:val="000000"/>
          <w:lang w:eastAsia="en-US"/>
        </w:rPr>
      </w:pPr>
      <w:r w:rsidRPr="00353E1C">
        <w:rPr>
          <w:rFonts w:ascii="Tahoma" w:eastAsia="Arial" w:hAnsi="Tahoma" w:cs="Tahoma"/>
          <w:color w:val="000000"/>
          <w:lang w:eastAsia="en-US"/>
        </w:rPr>
        <w:t>V primeru izpolnitve razveznega pogoja se šteje, da je pogodba razvezana z dnem sklenitve nove pogodbe o izvedbi javnega naročila, naročnik pa mora nov postopek oddaje javnega naročila začeti nemudoma, vendar najkasneje v 60 (šestdesetih) dneh od seznanitve s kršitvijo. Če naročnik v tem roku ne začne novega postopka javnega naročila, se šteje, da je pogodba razvezana 60. (šestdeseti) dan od seznanitve s kršitvijo.</w:t>
      </w:r>
    </w:p>
    <w:p w14:paraId="4ACDDBF3" w14:textId="77777777" w:rsidR="00CE3048" w:rsidRPr="00353E1C" w:rsidRDefault="00CE3048" w:rsidP="00020FD5">
      <w:pPr>
        <w:keepNext/>
        <w:keepLines/>
        <w:jc w:val="both"/>
        <w:rPr>
          <w:rFonts w:ascii="Tahoma" w:hAnsi="Tahoma" w:cs="Tahoma"/>
          <w:b/>
        </w:rPr>
      </w:pPr>
    </w:p>
    <w:p w14:paraId="567BC687" w14:textId="77777777" w:rsidR="00AE416A" w:rsidRDefault="00AE416A" w:rsidP="00020FD5">
      <w:pPr>
        <w:keepNext/>
        <w:keepLines/>
        <w:jc w:val="both"/>
        <w:rPr>
          <w:rFonts w:ascii="Tahoma" w:hAnsi="Tahoma" w:cs="Tahoma"/>
          <w:b/>
        </w:rPr>
      </w:pPr>
      <w:r w:rsidRPr="001D35CF">
        <w:rPr>
          <w:rFonts w:ascii="Tahoma" w:hAnsi="Tahoma" w:cs="Tahoma"/>
          <w:b/>
        </w:rPr>
        <w:t>Višja sila</w:t>
      </w:r>
    </w:p>
    <w:p w14:paraId="7E7D468B" w14:textId="77777777" w:rsidR="00353E1C" w:rsidRPr="001D35CF" w:rsidRDefault="00353E1C" w:rsidP="00020FD5">
      <w:pPr>
        <w:keepNext/>
        <w:keepLines/>
        <w:jc w:val="both"/>
        <w:rPr>
          <w:rFonts w:ascii="Tahoma" w:hAnsi="Tahoma" w:cs="Tahoma"/>
          <w:b/>
        </w:rPr>
      </w:pPr>
    </w:p>
    <w:p w14:paraId="657C0D4C" w14:textId="26F3B32F" w:rsidR="00AE416A" w:rsidRPr="001D35CF" w:rsidRDefault="00AE416A" w:rsidP="00020FD5">
      <w:pPr>
        <w:keepNext/>
        <w:keepLines/>
        <w:numPr>
          <w:ilvl w:val="0"/>
          <w:numId w:val="15"/>
        </w:numPr>
        <w:ind w:left="714" w:hanging="357"/>
        <w:jc w:val="center"/>
        <w:rPr>
          <w:rFonts w:ascii="Tahoma" w:hAnsi="Tahoma" w:cs="Tahoma"/>
          <w:szCs w:val="28"/>
        </w:rPr>
      </w:pPr>
      <w:r w:rsidRPr="001D35CF">
        <w:rPr>
          <w:rFonts w:ascii="Tahoma" w:hAnsi="Tahoma" w:cs="Tahoma"/>
          <w:szCs w:val="28"/>
        </w:rPr>
        <w:t>člen</w:t>
      </w:r>
    </w:p>
    <w:p w14:paraId="6316F7CC" w14:textId="77777777" w:rsidR="00AE416A" w:rsidRPr="001D35CF" w:rsidRDefault="00AE416A" w:rsidP="00020FD5">
      <w:pPr>
        <w:keepNext/>
        <w:keepLines/>
        <w:jc w:val="both"/>
        <w:rPr>
          <w:rFonts w:ascii="Tahoma" w:hAnsi="Tahoma" w:cs="Tahoma"/>
          <w:szCs w:val="28"/>
        </w:rPr>
      </w:pPr>
    </w:p>
    <w:p w14:paraId="751E5734" w14:textId="523BADF6" w:rsidR="00F95750" w:rsidRPr="001D35CF" w:rsidRDefault="00F95750" w:rsidP="00020FD5">
      <w:pPr>
        <w:keepNext/>
        <w:keepLines/>
        <w:jc w:val="both"/>
        <w:rPr>
          <w:rFonts w:ascii="Tahoma" w:hAnsi="Tahoma" w:cs="Tahoma"/>
          <w:szCs w:val="28"/>
        </w:rPr>
      </w:pPr>
      <w:r w:rsidRPr="001D35CF">
        <w:rPr>
          <w:rFonts w:ascii="Tahoma" w:hAnsi="Tahoma" w:cs="Tahoma"/>
          <w:szCs w:val="28"/>
        </w:rPr>
        <w:t xml:space="preserve">Pogodbeni stranki nista odgovorni za delno ali celotno neizpolnjevanje pogodbenih obveznosti, če je to posledica višje sile. </w:t>
      </w:r>
    </w:p>
    <w:p w14:paraId="2804505E" w14:textId="77777777" w:rsidR="00F95750" w:rsidRPr="001D35CF" w:rsidRDefault="00F95750" w:rsidP="00020FD5">
      <w:pPr>
        <w:keepNext/>
        <w:keepLines/>
        <w:jc w:val="both"/>
        <w:rPr>
          <w:rFonts w:ascii="Tahoma" w:hAnsi="Tahoma" w:cs="Tahoma"/>
          <w:szCs w:val="28"/>
        </w:rPr>
      </w:pPr>
    </w:p>
    <w:p w14:paraId="033D5275" w14:textId="70D5D104" w:rsidR="003703A4" w:rsidRPr="001D35CF" w:rsidRDefault="00F95750" w:rsidP="00020FD5">
      <w:pPr>
        <w:keepNext/>
        <w:keepLines/>
        <w:jc w:val="both"/>
        <w:rPr>
          <w:rFonts w:ascii="Tahoma" w:hAnsi="Tahoma" w:cs="Tahoma"/>
          <w:szCs w:val="28"/>
        </w:rPr>
      </w:pPr>
      <w:r w:rsidRPr="001D35CF">
        <w:rPr>
          <w:rFonts w:ascii="Tahoma" w:hAnsi="Tahoma" w:cs="Tahoma"/>
          <w:szCs w:val="28"/>
        </w:rPr>
        <w:t>Višja sila pomeni zunanji vzrok, neodvisen od volje in vpliva katerekoli pogodbene stranke, ki je nepričakovan in nenaden in se mu ob splošni skrbnosti ni bilo moč izogniti in ga odvrniti, takšne okoliščine pa so se pojavile po sklenitvi pogodbe. Če je izvedba storitev delno ali v celoti motena oziroma preprečena, je izvajalec o tem dolžan nemudoma obvestiti naročnika. Prav tako ga je dolžan sproti obveščati o prenehanju takih okoliščin. Na zahtevo naročnika je izvajalec dolžan dokazati obstoj višje sile.</w:t>
      </w:r>
    </w:p>
    <w:p w14:paraId="05A18929" w14:textId="77777777" w:rsidR="00F95750" w:rsidRPr="001D35CF" w:rsidRDefault="00F95750" w:rsidP="00020FD5">
      <w:pPr>
        <w:keepNext/>
        <w:keepLines/>
        <w:jc w:val="both"/>
        <w:rPr>
          <w:rFonts w:ascii="Tahoma" w:hAnsi="Tahoma" w:cs="Tahoma"/>
          <w:szCs w:val="28"/>
        </w:rPr>
      </w:pPr>
    </w:p>
    <w:p w14:paraId="77DE18B9" w14:textId="77777777" w:rsidR="00805687" w:rsidRDefault="00805687" w:rsidP="00020FD5">
      <w:pPr>
        <w:keepNext/>
        <w:keepLines/>
        <w:jc w:val="both"/>
        <w:rPr>
          <w:rFonts w:ascii="Tahoma" w:hAnsi="Tahoma" w:cs="Tahoma"/>
          <w:b/>
        </w:rPr>
      </w:pPr>
      <w:r w:rsidRPr="001D35CF">
        <w:rPr>
          <w:rFonts w:ascii="Tahoma" w:hAnsi="Tahoma" w:cs="Tahoma"/>
          <w:b/>
        </w:rPr>
        <w:t>Poslovna skrivnost</w:t>
      </w:r>
    </w:p>
    <w:p w14:paraId="4560A333" w14:textId="77777777" w:rsidR="00353E1C" w:rsidRPr="001D35CF" w:rsidRDefault="00353E1C" w:rsidP="00020FD5">
      <w:pPr>
        <w:keepNext/>
        <w:keepLines/>
        <w:jc w:val="both"/>
        <w:rPr>
          <w:rFonts w:ascii="Tahoma" w:hAnsi="Tahoma" w:cs="Tahoma"/>
          <w:b/>
        </w:rPr>
      </w:pPr>
    </w:p>
    <w:p w14:paraId="1E676C3E" w14:textId="77777777" w:rsidR="00805687" w:rsidRPr="001D35CF" w:rsidRDefault="00805687" w:rsidP="00020FD5">
      <w:pPr>
        <w:keepNext/>
        <w:keepLines/>
        <w:numPr>
          <w:ilvl w:val="0"/>
          <w:numId w:val="15"/>
        </w:numPr>
        <w:ind w:left="714" w:hanging="357"/>
        <w:jc w:val="center"/>
        <w:rPr>
          <w:rFonts w:ascii="Tahoma" w:hAnsi="Tahoma" w:cs="Tahoma"/>
          <w:szCs w:val="28"/>
        </w:rPr>
      </w:pPr>
      <w:r w:rsidRPr="001D35CF">
        <w:rPr>
          <w:rFonts w:ascii="Tahoma" w:hAnsi="Tahoma" w:cs="Tahoma"/>
          <w:szCs w:val="28"/>
        </w:rPr>
        <w:t>člen</w:t>
      </w:r>
    </w:p>
    <w:p w14:paraId="00B043E5" w14:textId="77777777" w:rsidR="00AE416A" w:rsidRPr="001D35CF" w:rsidRDefault="00AE416A" w:rsidP="00020FD5">
      <w:pPr>
        <w:keepNext/>
        <w:keepLines/>
        <w:jc w:val="both"/>
        <w:rPr>
          <w:rFonts w:ascii="Tahoma" w:hAnsi="Tahoma" w:cs="Tahoma"/>
          <w:szCs w:val="28"/>
        </w:rPr>
      </w:pPr>
    </w:p>
    <w:p w14:paraId="0529529B" w14:textId="3EF51010" w:rsidR="00805687" w:rsidRPr="001D35CF" w:rsidRDefault="00A267E0" w:rsidP="00020FD5">
      <w:pPr>
        <w:keepNext/>
        <w:keepLines/>
        <w:jc w:val="both"/>
        <w:rPr>
          <w:rFonts w:ascii="Tahoma" w:hAnsi="Tahoma" w:cs="Tahoma"/>
          <w:szCs w:val="28"/>
        </w:rPr>
      </w:pPr>
      <w:r w:rsidRPr="001D35CF">
        <w:rPr>
          <w:rFonts w:ascii="Tahoma" w:hAnsi="Tahoma" w:cs="Tahoma"/>
          <w:szCs w:val="28"/>
        </w:rPr>
        <w:t>Pogodbeni stranki bosta pogodbo kot tudi vse medsebojne dogovore, podatke in dokumentacijo, ki je predmet te pogodbe oz</w:t>
      </w:r>
      <w:r w:rsidR="004B69A4" w:rsidRPr="001D35CF">
        <w:rPr>
          <w:rFonts w:ascii="Tahoma" w:hAnsi="Tahoma" w:cs="Tahoma"/>
          <w:szCs w:val="28"/>
        </w:rPr>
        <w:t>iroma</w:t>
      </w:r>
      <w:r w:rsidRPr="001D35CF">
        <w:rPr>
          <w:rFonts w:ascii="Tahoma" w:hAnsi="Tahoma" w:cs="Tahoma"/>
          <w:szCs w:val="28"/>
        </w:rPr>
        <w:t xml:space="preserve"> njenega izvajanja, varovali kot poslovno skrivnost in jih ne bosta neupravičeno uporabljali v svojo korist oziroma komercialno izkoriščali ali posredovali tretjim osebam izven organizacij, ki niso vključene v izvajanje nalog predmeta pogodbe, razen podatkov, ki po veljavnih predpisih štejejo za javne.</w:t>
      </w:r>
    </w:p>
    <w:p w14:paraId="7F47725F" w14:textId="6E2DD163" w:rsidR="00AE1DFA" w:rsidRPr="001D35CF" w:rsidRDefault="00AE1DFA" w:rsidP="00020FD5">
      <w:pPr>
        <w:keepNext/>
        <w:keepLines/>
        <w:jc w:val="both"/>
        <w:rPr>
          <w:rFonts w:ascii="Tahoma" w:hAnsi="Tahoma" w:cs="Tahoma"/>
          <w:szCs w:val="28"/>
        </w:rPr>
      </w:pPr>
    </w:p>
    <w:p w14:paraId="734126C9" w14:textId="7F995BF2" w:rsidR="00753554" w:rsidRPr="001D35CF" w:rsidRDefault="00A267E0" w:rsidP="00020FD5">
      <w:pPr>
        <w:keepNext/>
        <w:keepLines/>
        <w:jc w:val="both"/>
        <w:rPr>
          <w:rFonts w:ascii="Tahoma" w:hAnsi="Tahoma" w:cs="Tahoma"/>
          <w:szCs w:val="28"/>
        </w:rPr>
      </w:pPr>
      <w:r w:rsidRPr="001D35CF">
        <w:rPr>
          <w:rFonts w:ascii="Tahoma" w:hAnsi="Tahoma" w:cs="Tahoma"/>
          <w:szCs w:val="28"/>
        </w:rPr>
        <w:t>Poslovno skrivnost sta pogodbeni stranki dolžni varovati s skrbnostjo dobrega gospodarstvenika in odgovarjati za izpolnjevanje te obveznosti za vse svoje delavce in kogarkoli tretjega, s katerega pomočjo izpolnjujeta svoje obveznosti iz naslova te pogodbe, kot za sami sebe.</w:t>
      </w:r>
    </w:p>
    <w:p w14:paraId="51C51312" w14:textId="77777777" w:rsidR="00753554" w:rsidRDefault="00753554" w:rsidP="00020FD5">
      <w:pPr>
        <w:keepNext/>
        <w:keepLines/>
        <w:jc w:val="both"/>
        <w:rPr>
          <w:rFonts w:ascii="Tahoma" w:hAnsi="Tahoma" w:cs="Tahoma"/>
          <w:szCs w:val="28"/>
        </w:rPr>
      </w:pPr>
    </w:p>
    <w:p w14:paraId="0805C4DC" w14:textId="77777777" w:rsidR="00041504" w:rsidRPr="001D35CF" w:rsidRDefault="00041504" w:rsidP="00020FD5">
      <w:pPr>
        <w:keepNext/>
        <w:keepLines/>
        <w:jc w:val="both"/>
        <w:rPr>
          <w:rFonts w:ascii="Tahoma" w:hAnsi="Tahoma" w:cs="Tahoma"/>
          <w:szCs w:val="28"/>
        </w:rPr>
      </w:pPr>
    </w:p>
    <w:p w14:paraId="531E4B36" w14:textId="77777777" w:rsidR="00A267E0" w:rsidRPr="001D35CF" w:rsidRDefault="00A267E0" w:rsidP="00020FD5">
      <w:pPr>
        <w:keepNext/>
        <w:keepLines/>
        <w:jc w:val="both"/>
        <w:rPr>
          <w:rFonts w:ascii="Tahoma" w:hAnsi="Tahoma" w:cs="Tahoma"/>
          <w:b/>
          <w:szCs w:val="28"/>
        </w:rPr>
      </w:pPr>
      <w:r w:rsidRPr="001D35CF">
        <w:rPr>
          <w:rFonts w:ascii="Tahoma" w:hAnsi="Tahoma" w:cs="Tahoma"/>
          <w:b/>
          <w:szCs w:val="28"/>
        </w:rPr>
        <w:lastRenderedPageBreak/>
        <w:t>Lastništvo in avtorstvo projektne dokumentacije</w:t>
      </w:r>
    </w:p>
    <w:p w14:paraId="4C3835C7" w14:textId="77777777" w:rsidR="00A267E0" w:rsidRPr="001D35CF" w:rsidRDefault="00A267E0" w:rsidP="00020FD5">
      <w:pPr>
        <w:keepNext/>
        <w:keepLines/>
        <w:jc w:val="both"/>
        <w:rPr>
          <w:rFonts w:ascii="Tahoma" w:hAnsi="Tahoma" w:cs="Tahoma"/>
          <w:szCs w:val="28"/>
        </w:rPr>
      </w:pPr>
    </w:p>
    <w:p w14:paraId="2373E0FF" w14:textId="77777777" w:rsidR="00805687" w:rsidRPr="001D35CF" w:rsidRDefault="00805687" w:rsidP="00020FD5">
      <w:pPr>
        <w:keepNext/>
        <w:keepLines/>
        <w:numPr>
          <w:ilvl w:val="0"/>
          <w:numId w:val="15"/>
        </w:numPr>
        <w:ind w:left="714" w:hanging="357"/>
        <w:jc w:val="center"/>
        <w:rPr>
          <w:rFonts w:ascii="Tahoma" w:hAnsi="Tahoma" w:cs="Tahoma"/>
          <w:szCs w:val="28"/>
        </w:rPr>
      </w:pPr>
      <w:r w:rsidRPr="001D35CF">
        <w:rPr>
          <w:rFonts w:ascii="Tahoma" w:hAnsi="Tahoma" w:cs="Tahoma"/>
          <w:szCs w:val="28"/>
        </w:rPr>
        <w:t>člen</w:t>
      </w:r>
    </w:p>
    <w:p w14:paraId="2F8B57FA" w14:textId="77777777" w:rsidR="00805687" w:rsidRPr="001D35CF" w:rsidRDefault="00805687" w:rsidP="00020FD5">
      <w:pPr>
        <w:keepNext/>
        <w:keepLines/>
        <w:jc w:val="both"/>
        <w:rPr>
          <w:rFonts w:ascii="Tahoma" w:hAnsi="Tahoma" w:cs="Tahoma"/>
          <w:szCs w:val="28"/>
        </w:rPr>
      </w:pPr>
    </w:p>
    <w:p w14:paraId="0FBAD449" w14:textId="3051DBD9" w:rsidR="00805687" w:rsidRPr="001D35CF" w:rsidRDefault="00404102" w:rsidP="00020FD5">
      <w:pPr>
        <w:keepNext/>
        <w:keepLines/>
        <w:jc w:val="both"/>
        <w:rPr>
          <w:rFonts w:ascii="Tahoma" w:hAnsi="Tahoma" w:cs="Tahoma"/>
        </w:rPr>
      </w:pPr>
      <w:r w:rsidRPr="001D35CF">
        <w:rPr>
          <w:rFonts w:ascii="Tahoma" w:hAnsi="Tahoma" w:cs="Tahoma"/>
        </w:rPr>
        <w:t xml:space="preserve">Ob primopredaji projektne dokumentacije izvajalec na naročnika prenese vse materialne avtorske pravice na projektni dokumentaciji, zlasti pravice do reproduciranja, distribuiranja, javnega izvajanja, prenašanja in prikazovanja, dajanja na voljo javnosti, predelave, uporabe dela v predelani obliki, dostopa in izročitve, zadrži pa moralne avtorske pravice, brez </w:t>
      </w:r>
      <w:r w:rsidR="003D492C" w:rsidRPr="001D35CF">
        <w:rPr>
          <w:rFonts w:ascii="Tahoma" w:hAnsi="Tahoma" w:cs="Tahoma"/>
        </w:rPr>
        <w:t xml:space="preserve">soglasja izvajalca in brez </w:t>
      </w:r>
      <w:r w:rsidRPr="001D35CF">
        <w:rPr>
          <w:rFonts w:ascii="Tahoma" w:hAnsi="Tahoma" w:cs="Tahoma"/>
        </w:rPr>
        <w:t xml:space="preserve">dodatnih finančnih obveznosti naročnika. Projektna dokumentacija, ki jo prejme naročnik, je last naročnika. Vse posege v objektu v življenjski dobi objekta </w:t>
      </w:r>
      <w:r w:rsidR="00911311" w:rsidRPr="001D35CF">
        <w:rPr>
          <w:rFonts w:ascii="Tahoma" w:hAnsi="Tahoma" w:cs="Tahoma"/>
        </w:rPr>
        <w:t xml:space="preserve">ter morebiten prenos na tretjo osebo </w:t>
      </w:r>
      <w:r w:rsidRPr="001D35CF">
        <w:rPr>
          <w:rFonts w:ascii="Tahoma" w:hAnsi="Tahoma" w:cs="Tahoma"/>
        </w:rPr>
        <w:t>sme naročnik izvajati brez pridobivanja soglasja izvajalcev posameznih delov projekt</w:t>
      </w:r>
      <w:r w:rsidR="00C82032" w:rsidRPr="001D35CF">
        <w:rPr>
          <w:rFonts w:ascii="Tahoma" w:hAnsi="Tahoma" w:cs="Tahoma"/>
        </w:rPr>
        <w:t>n</w:t>
      </w:r>
      <w:r w:rsidRPr="001D35CF">
        <w:rPr>
          <w:rFonts w:ascii="Tahoma" w:hAnsi="Tahoma" w:cs="Tahoma"/>
        </w:rPr>
        <w:t>e dokumentacije.</w:t>
      </w:r>
    </w:p>
    <w:p w14:paraId="0D6EAC6B" w14:textId="77777777" w:rsidR="00404102" w:rsidRPr="001D35CF" w:rsidRDefault="00404102" w:rsidP="00020FD5">
      <w:pPr>
        <w:keepNext/>
        <w:keepLines/>
        <w:jc w:val="both"/>
        <w:rPr>
          <w:rFonts w:ascii="Tahoma" w:hAnsi="Tahoma" w:cs="Tahoma"/>
        </w:rPr>
      </w:pPr>
    </w:p>
    <w:p w14:paraId="69D94BAD" w14:textId="42B49159" w:rsidR="00404102" w:rsidRDefault="00404102" w:rsidP="00020FD5">
      <w:pPr>
        <w:keepNext/>
        <w:keepLines/>
        <w:jc w:val="both"/>
        <w:rPr>
          <w:rFonts w:ascii="Tahoma" w:hAnsi="Tahoma" w:cs="Tahoma"/>
          <w:b/>
          <w:szCs w:val="28"/>
        </w:rPr>
      </w:pPr>
      <w:r w:rsidRPr="001D35CF">
        <w:rPr>
          <w:rFonts w:ascii="Tahoma" w:hAnsi="Tahoma" w:cs="Tahoma"/>
          <w:b/>
          <w:szCs w:val="28"/>
        </w:rPr>
        <w:t>Prenos pravic in obveznosti</w:t>
      </w:r>
    </w:p>
    <w:p w14:paraId="69D9FAAB" w14:textId="77777777" w:rsidR="00353E1C" w:rsidRPr="001D35CF" w:rsidRDefault="00353E1C" w:rsidP="00020FD5">
      <w:pPr>
        <w:keepNext/>
        <w:keepLines/>
        <w:jc w:val="both"/>
        <w:rPr>
          <w:rFonts w:ascii="Tahoma" w:hAnsi="Tahoma" w:cs="Tahoma"/>
          <w:b/>
          <w:szCs w:val="28"/>
        </w:rPr>
      </w:pPr>
    </w:p>
    <w:p w14:paraId="50391EA3" w14:textId="77777777" w:rsidR="00404102" w:rsidRPr="001D35CF" w:rsidRDefault="00404102" w:rsidP="00020FD5">
      <w:pPr>
        <w:keepNext/>
        <w:keepLines/>
        <w:numPr>
          <w:ilvl w:val="0"/>
          <w:numId w:val="15"/>
        </w:numPr>
        <w:jc w:val="center"/>
        <w:rPr>
          <w:rFonts w:ascii="Tahoma" w:hAnsi="Tahoma" w:cs="Tahoma"/>
          <w:szCs w:val="28"/>
        </w:rPr>
      </w:pPr>
      <w:r w:rsidRPr="001D35CF">
        <w:rPr>
          <w:rFonts w:ascii="Tahoma" w:hAnsi="Tahoma" w:cs="Tahoma"/>
          <w:szCs w:val="28"/>
        </w:rPr>
        <w:t>člen</w:t>
      </w:r>
    </w:p>
    <w:p w14:paraId="3A59378B" w14:textId="77777777" w:rsidR="00404102" w:rsidRPr="001D35CF" w:rsidRDefault="00404102" w:rsidP="00020FD5">
      <w:pPr>
        <w:keepNext/>
        <w:keepLines/>
        <w:jc w:val="both"/>
        <w:rPr>
          <w:rFonts w:ascii="Tahoma" w:hAnsi="Tahoma" w:cs="Tahoma"/>
          <w:b/>
        </w:rPr>
      </w:pPr>
    </w:p>
    <w:p w14:paraId="0BB4B1A8" w14:textId="77777777" w:rsidR="00404102" w:rsidRPr="001D35CF" w:rsidRDefault="00404102" w:rsidP="00020FD5">
      <w:pPr>
        <w:keepNext/>
        <w:keepLines/>
        <w:jc w:val="both"/>
        <w:rPr>
          <w:rFonts w:ascii="Tahoma" w:hAnsi="Tahoma" w:cs="Tahoma"/>
        </w:rPr>
      </w:pPr>
      <w:r w:rsidRPr="001D35CF">
        <w:rPr>
          <w:rFonts w:ascii="Tahoma" w:hAnsi="Tahoma" w:cs="Tahoma"/>
        </w:rPr>
        <w:t>Nobena pogodbena stranka ne sme pravic in obveznosti iz te pogodbe, delno ali v celoti, prenesti na tretjo osebo brez predhodnega pisnega soglasja nasprotne pogodbene stranke ter predhodnega prenosa obstoječih zavarovanj.</w:t>
      </w:r>
    </w:p>
    <w:p w14:paraId="2E102B8F" w14:textId="77777777" w:rsidR="00404102" w:rsidRPr="001D35CF" w:rsidRDefault="00404102" w:rsidP="00020FD5">
      <w:pPr>
        <w:keepNext/>
        <w:keepLines/>
        <w:jc w:val="both"/>
        <w:rPr>
          <w:rFonts w:ascii="Tahoma" w:hAnsi="Tahoma" w:cs="Tahoma"/>
        </w:rPr>
      </w:pPr>
    </w:p>
    <w:p w14:paraId="3D63E943" w14:textId="77777777" w:rsidR="00404102" w:rsidRPr="001D35CF" w:rsidRDefault="00404102" w:rsidP="00020FD5">
      <w:pPr>
        <w:keepNext/>
        <w:keepLines/>
        <w:jc w:val="both"/>
        <w:rPr>
          <w:rFonts w:ascii="Tahoma" w:hAnsi="Tahoma" w:cs="Tahoma"/>
        </w:rPr>
      </w:pPr>
      <w:r w:rsidRPr="001D35CF">
        <w:rPr>
          <w:rFonts w:ascii="Tahoma" w:hAnsi="Tahoma" w:cs="Tahoma"/>
        </w:rPr>
        <w:t>Pogodbeni stranki</w:t>
      </w:r>
      <w:r w:rsidRPr="001D35CF">
        <w:rPr>
          <w:rFonts w:ascii="Tahoma" w:hAnsi="Tahoma" w:cs="Tahoma"/>
          <w:lang w:val="x-none"/>
        </w:rPr>
        <w:t xml:space="preserve"> se obvezujeta, da bosta druga drugi takoj javili eventualne statusno pravne spremembe, do katerih bi prišlo na strani posamezne </w:t>
      </w:r>
      <w:r w:rsidRPr="001D35CF">
        <w:rPr>
          <w:rFonts w:ascii="Tahoma" w:hAnsi="Tahoma" w:cs="Tahoma"/>
        </w:rPr>
        <w:t>pogodbene stranke</w:t>
      </w:r>
      <w:r w:rsidRPr="001D35CF">
        <w:rPr>
          <w:rFonts w:ascii="Tahoma" w:hAnsi="Tahoma" w:cs="Tahoma"/>
          <w:lang w:val="x-none"/>
        </w:rPr>
        <w:t xml:space="preserve"> v času po sklenitvi </w:t>
      </w:r>
      <w:r w:rsidRPr="001D35CF">
        <w:rPr>
          <w:rFonts w:ascii="Tahoma" w:hAnsi="Tahoma" w:cs="Tahoma"/>
        </w:rPr>
        <w:t>te pogodbe</w:t>
      </w:r>
      <w:r w:rsidRPr="001D35CF">
        <w:rPr>
          <w:rFonts w:ascii="Tahoma" w:hAnsi="Tahoma" w:cs="Tahoma"/>
          <w:lang w:val="x-none"/>
        </w:rPr>
        <w:t>, in ki bi lahko vplivale na izvrševanje te</w:t>
      </w:r>
      <w:r w:rsidRPr="001D35CF">
        <w:rPr>
          <w:rFonts w:ascii="Tahoma" w:hAnsi="Tahoma" w:cs="Tahoma"/>
        </w:rPr>
        <w:t xml:space="preserve"> pogodbe</w:t>
      </w:r>
      <w:r w:rsidRPr="001D35CF">
        <w:rPr>
          <w:rFonts w:ascii="Tahoma" w:hAnsi="Tahoma" w:cs="Tahoma"/>
          <w:lang w:val="x-none"/>
        </w:rPr>
        <w:t xml:space="preserve"> ter zagotovili prenos pravic in obveznosti iz te</w:t>
      </w:r>
      <w:r w:rsidRPr="001D35CF">
        <w:rPr>
          <w:rFonts w:ascii="Tahoma" w:hAnsi="Tahoma" w:cs="Tahoma"/>
        </w:rPr>
        <w:t xml:space="preserve"> pogodbe</w:t>
      </w:r>
      <w:r w:rsidRPr="001D35CF">
        <w:rPr>
          <w:rFonts w:ascii="Tahoma" w:hAnsi="Tahoma" w:cs="Tahoma"/>
          <w:lang w:val="x-none"/>
        </w:rPr>
        <w:t xml:space="preserve"> na nove pravne subjekte. Šteje se, da je prenos pravic in obveznosti iz te</w:t>
      </w:r>
      <w:r w:rsidRPr="001D35CF">
        <w:rPr>
          <w:rFonts w:ascii="Tahoma" w:hAnsi="Tahoma" w:cs="Tahoma"/>
        </w:rPr>
        <w:t xml:space="preserve"> pogodbe</w:t>
      </w:r>
      <w:r w:rsidRPr="001D35CF">
        <w:rPr>
          <w:rFonts w:ascii="Tahoma" w:hAnsi="Tahoma" w:cs="Tahoma"/>
          <w:lang w:val="x-none"/>
        </w:rPr>
        <w:t xml:space="preserve"> na nove pravne naslednike zagotovljen šele takrat, ko novi pravni naslednik pisno potrdi prevzem pravic in obveznosti iz te</w:t>
      </w:r>
      <w:r w:rsidRPr="001D35CF">
        <w:rPr>
          <w:rFonts w:ascii="Tahoma" w:hAnsi="Tahoma" w:cs="Tahoma"/>
        </w:rPr>
        <w:t xml:space="preserve"> pogodbe</w:t>
      </w:r>
      <w:r w:rsidRPr="001D35CF">
        <w:rPr>
          <w:rFonts w:ascii="Tahoma" w:hAnsi="Tahoma" w:cs="Tahoma"/>
          <w:lang w:val="x-none"/>
        </w:rPr>
        <w:t xml:space="preserve"> in ko druga </w:t>
      </w:r>
      <w:r w:rsidRPr="001D35CF">
        <w:rPr>
          <w:rFonts w:ascii="Tahoma" w:hAnsi="Tahoma" w:cs="Tahoma"/>
        </w:rPr>
        <w:t>pogodbena stranka</w:t>
      </w:r>
      <w:r w:rsidRPr="001D35CF">
        <w:rPr>
          <w:rFonts w:ascii="Tahoma" w:hAnsi="Tahoma" w:cs="Tahoma"/>
          <w:lang w:val="x-none"/>
        </w:rPr>
        <w:t xml:space="preserve"> izda pisno soglasje za tak prenos.</w:t>
      </w:r>
    </w:p>
    <w:p w14:paraId="59113EBD" w14:textId="77777777" w:rsidR="00E858C3" w:rsidRPr="001D35CF" w:rsidRDefault="00E858C3" w:rsidP="00020FD5">
      <w:pPr>
        <w:keepNext/>
        <w:keepLines/>
        <w:jc w:val="both"/>
        <w:rPr>
          <w:rFonts w:ascii="Tahoma" w:hAnsi="Tahoma" w:cs="Tahoma"/>
          <w:b/>
        </w:rPr>
      </w:pPr>
    </w:p>
    <w:p w14:paraId="247189DF" w14:textId="77777777" w:rsidR="00AE416A" w:rsidRDefault="00AE416A" w:rsidP="00020FD5">
      <w:pPr>
        <w:keepNext/>
        <w:keepLines/>
        <w:jc w:val="both"/>
        <w:rPr>
          <w:rFonts w:ascii="Tahoma" w:hAnsi="Tahoma" w:cs="Tahoma"/>
          <w:b/>
        </w:rPr>
      </w:pPr>
      <w:r w:rsidRPr="001D35CF">
        <w:rPr>
          <w:rFonts w:ascii="Tahoma" w:hAnsi="Tahoma" w:cs="Tahoma"/>
          <w:b/>
        </w:rPr>
        <w:t>Protikorupcijska klavzula</w:t>
      </w:r>
    </w:p>
    <w:p w14:paraId="6C75EB12" w14:textId="77777777" w:rsidR="00A84DA0" w:rsidRPr="001D35CF" w:rsidRDefault="00A84DA0" w:rsidP="00020FD5">
      <w:pPr>
        <w:keepNext/>
        <w:keepLines/>
        <w:jc w:val="both"/>
        <w:rPr>
          <w:rFonts w:ascii="Tahoma" w:hAnsi="Tahoma" w:cs="Tahoma"/>
          <w:b/>
        </w:rPr>
      </w:pPr>
    </w:p>
    <w:p w14:paraId="32C2E43D" w14:textId="6EC6AF75" w:rsidR="00AE416A" w:rsidRPr="001D35CF" w:rsidRDefault="00AE416A" w:rsidP="00020FD5">
      <w:pPr>
        <w:keepNext/>
        <w:keepLines/>
        <w:numPr>
          <w:ilvl w:val="0"/>
          <w:numId w:val="15"/>
        </w:numPr>
        <w:ind w:left="714" w:hanging="357"/>
        <w:jc w:val="center"/>
        <w:rPr>
          <w:rFonts w:ascii="Tahoma" w:hAnsi="Tahoma" w:cs="Tahoma"/>
          <w:szCs w:val="28"/>
        </w:rPr>
      </w:pPr>
      <w:r w:rsidRPr="001D35CF">
        <w:rPr>
          <w:rFonts w:ascii="Tahoma" w:hAnsi="Tahoma" w:cs="Tahoma"/>
          <w:szCs w:val="28"/>
        </w:rPr>
        <w:t>člen</w:t>
      </w:r>
    </w:p>
    <w:p w14:paraId="79BAC2C9" w14:textId="77777777" w:rsidR="00AE416A" w:rsidRPr="001D35CF" w:rsidRDefault="00AE416A" w:rsidP="00020FD5">
      <w:pPr>
        <w:keepNext/>
        <w:keepLines/>
        <w:jc w:val="both"/>
        <w:rPr>
          <w:rFonts w:ascii="Tahoma" w:hAnsi="Tahoma" w:cs="Tahoma"/>
          <w:szCs w:val="28"/>
        </w:rPr>
      </w:pPr>
    </w:p>
    <w:p w14:paraId="0CCF95EE" w14:textId="77777777" w:rsidR="00404102" w:rsidRPr="00D86400" w:rsidRDefault="00404102" w:rsidP="00020FD5">
      <w:pPr>
        <w:keepNext/>
        <w:keepLines/>
        <w:tabs>
          <w:tab w:val="left" w:pos="567"/>
          <w:tab w:val="left" w:pos="1418"/>
          <w:tab w:val="left" w:pos="1702"/>
        </w:tabs>
        <w:jc w:val="both"/>
        <w:rPr>
          <w:rFonts w:ascii="Tahoma" w:hAnsi="Tahoma" w:cs="Tahoma"/>
        </w:rPr>
      </w:pPr>
      <w:r w:rsidRPr="001D35CF">
        <w:rPr>
          <w:rFonts w:ascii="Tahoma" w:hAnsi="Tahoma" w:cs="Tahoma"/>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naročniku oziroma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12B77726" w14:textId="77777777" w:rsidR="00404102" w:rsidRPr="001D35CF" w:rsidRDefault="00404102" w:rsidP="00020FD5">
      <w:pPr>
        <w:keepNext/>
        <w:keepLines/>
        <w:tabs>
          <w:tab w:val="left" w:pos="567"/>
          <w:tab w:val="left" w:pos="1418"/>
          <w:tab w:val="left" w:pos="1702"/>
        </w:tabs>
        <w:jc w:val="both"/>
        <w:rPr>
          <w:rFonts w:ascii="Tahoma" w:hAnsi="Tahoma" w:cs="Tahoma"/>
        </w:rPr>
      </w:pPr>
    </w:p>
    <w:p w14:paraId="23629C50" w14:textId="77777777" w:rsidR="00404102" w:rsidRPr="001D35CF" w:rsidRDefault="00404102" w:rsidP="00020FD5">
      <w:pPr>
        <w:keepNext/>
        <w:keepLines/>
        <w:tabs>
          <w:tab w:val="left" w:pos="567"/>
          <w:tab w:val="left" w:pos="1418"/>
          <w:tab w:val="left" w:pos="1702"/>
        </w:tabs>
        <w:jc w:val="both"/>
        <w:rPr>
          <w:rFonts w:ascii="Tahoma" w:hAnsi="Tahoma" w:cs="Tahoma"/>
        </w:rPr>
      </w:pPr>
      <w:r w:rsidRPr="001D35CF">
        <w:rPr>
          <w:rFonts w:ascii="Tahoma" w:hAnsi="Tahoma" w:cs="Tahoma"/>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523EBE63" w14:textId="7F115D7A" w:rsidR="001054EA" w:rsidRPr="00D86400" w:rsidRDefault="001054EA" w:rsidP="00020FD5">
      <w:pPr>
        <w:keepNext/>
        <w:keepLines/>
        <w:jc w:val="both"/>
        <w:rPr>
          <w:rFonts w:ascii="Tahoma" w:hAnsi="Tahoma" w:cs="Tahoma"/>
          <w:b/>
        </w:rPr>
      </w:pPr>
    </w:p>
    <w:p w14:paraId="7F27219B" w14:textId="688F9DA7" w:rsidR="00D3617D" w:rsidRDefault="00D3617D" w:rsidP="00020FD5">
      <w:pPr>
        <w:keepNext/>
        <w:keepLines/>
        <w:jc w:val="both"/>
        <w:rPr>
          <w:rFonts w:ascii="Tahoma" w:hAnsi="Tahoma" w:cs="Tahoma"/>
          <w:b/>
        </w:rPr>
      </w:pPr>
      <w:r w:rsidRPr="00D3617D">
        <w:rPr>
          <w:rFonts w:ascii="Tahoma" w:hAnsi="Tahoma" w:cs="Tahoma"/>
          <w:b/>
        </w:rPr>
        <w:t>Splošni pogoji informacijske in kibernetske varnosti Skupine JAVNI HOLDING</w:t>
      </w:r>
      <w:r w:rsidR="00F56884">
        <w:rPr>
          <w:rFonts w:ascii="Tahoma" w:hAnsi="Tahoma" w:cs="Tahoma"/>
          <w:b/>
        </w:rPr>
        <w:t xml:space="preserve"> Ljubljana</w:t>
      </w:r>
    </w:p>
    <w:p w14:paraId="7C079C60" w14:textId="77777777" w:rsidR="00D3617D" w:rsidRPr="00D3617D" w:rsidRDefault="00D3617D" w:rsidP="00020FD5">
      <w:pPr>
        <w:keepNext/>
        <w:keepLines/>
        <w:jc w:val="both"/>
        <w:rPr>
          <w:rFonts w:ascii="Tahoma" w:hAnsi="Tahoma" w:cs="Tahoma"/>
          <w:b/>
        </w:rPr>
      </w:pPr>
    </w:p>
    <w:p w14:paraId="136E7F44" w14:textId="1BA43BE9" w:rsidR="00D3617D" w:rsidRPr="00D3617D" w:rsidRDefault="00D3617D" w:rsidP="00D3617D">
      <w:pPr>
        <w:keepNext/>
        <w:keepLines/>
        <w:numPr>
          <w:ilvl w:val="0"/>
          <w:numId w:val="15"/>
        </w:numPr>
        <w:ind w:left="714" w:hanging="357"/>
        <w:jc w:val="center"/>
        <w:rPr>
          <w:rFonts w:ascii="Tahoma" w:hAnsi="Tahoma" w:cs="Tahoma"/>
          <w:szCs w:val="28"/>
        </w:rPr>
      </w:pPr>
      <w:r>
        <w:rPr>
          <w:rFonts w:ascii="Tahoma" w:hAnsi="Tahoma" w:cs="Tahoma"/>
          <w:szCs w:val="28"/>
        </w:rPr>
        <w:t>č</w:t>
      </w:r>
      <w:r w:rsidRPr="00D3617D">
        <w:rPr>
          <w:rFonts w:ascii="Tahoma" w:hAnsi="Tahoma" w:cs="Tahoma"/>
          <w:szCs w:val="28"/>
        </w:rPr>
        <w:t>len</w:t>
      </w:r>
    </w:p>
    <w:p w14:paraId="5A7D733B" w14:textId="77777777" w:rsidR="00D3617D" w:rsidRDefault="00D3617D" w:rsidP="00020FD5">
      <w:pPr>
        <w:keepNext/>
        <w:keepLines/>
        <w:jc w:val="both"/>
        <w:rPr>
          <w:rFonts w:ascii="Tahoma" w:hAnsi="Tahoma" w:cs="Tahoma"/>
          <w:b/>
        </w:rPr>
      </w:pPr>
    </w:p>
    <w:p w14:paraId="4F37CB74" w14:textId="5A088F54" w:rsidR="00D3617D" w:rsidRPr="0075424E" w:rsidRDefault="00D3617D" w:rsidP="00D3617D">
      <w:pPr>
        <w:keepNext/>
        <w:keepLines/>
        <w:jc w:val="both"/>
        <w:rPr>
          <w:rFonts w:ascii="Tahoma" w:hAnsi="Tahoma" w:cs="Tahoma"/>
          <w:color w:val="000000"/>
        </w:rPr>
      </w:pPr>
      <w:r w:rsidRPr="0075424E">
        <w:rPr>
          <w:rFonts w:ascii="Tahoma" w:hAnsi="Tahoma" w:cs="Tahoma"/>
          <w:color w:val="000000"/>
        </w:rPr>
        <w:t xml:space="preserve">Izvajalec se obvezuje pri izvajanju </w:t>
      </w:r>
      <w:r>
        <w:rPr>
          <w:rFonts w:ascii="Tahoma" w:hAnsi="Tahoma" w:cs="Tahoma"/>
          <w:color w:val="000000"/>
        </w:rPr>
        <w:t>pogodbe</w:t>
      </w:r>
      <w:r w:rsidRPr="0075424E" w:rsidDel="0011213A">
        <w:rPr>
          <w:rFonts w:ascii="Tahoma" w:hAnsi="Tahoma" w:cs="Tahoma"/>
          <w:color w:val="000000"/>
        </w:rPr>
        <w:t xml:space="preserve"> </w:t>
      </w:r>
      <w:r w:rsidRPr="0075424E">
        <w:rPr>
          <w:rFonts w:ascii="Tahoma" w:hAnsi="Tahoma" w:cs="Tahoma"/>
          <w:color w:val="000000"/>
        </w:rPr>
        <w:t xml:space="preserve">upoštevati </w:t>
      </w:r>
      <w:r>
        <w:rPr>
          <w:rFonts w:ascii="Tahoma" w:hAnsi="Tahoma" w:cs="Tahoma"/>
          <w:color w:val="000000"/>
        </w:rPr>
        <w:t>splošne</w:t>
      </w:r>
      <w:r w:rsidRPr="0075424E">
        <w:rPr>
          <w:rFonts w:ascii="Tahoma" w:hAnsi="Tahoma" w:cs="Tahoma"/>
          <w:color w:val="000000"/>
        </w:rPr>
        <w:t xml:space="preserve"> pogoje informacijske in kibernetske varnosti Skupine JAVNI HOLDING Ljubljana:</w:t>
      </w:r>
    </w:p>
    <w:p w14:paraId="0AFEA677" w14:textId="77777777" w:rsidR="00D3617D" w:rsidRDefault="00D3617D" w:rsidP="00D3617D">
      <w:pPr>
        <w:pStyle w:val="Odstavekseznama"/>
        <w:keepNext/>
        <w:keepLines/>
        <w:numPr>
          <w:ilvl w:val="0"/>
          <w:numId w:val="18"/>
        </w:numPr>
        <w:ind w:left="567"/>
        <w:jc w:val="both"/>
        <w:rPr>
          <w:rFonts w:ascii="Tahoma" w:hAnsi="Tahoma" w:cs="Tahoma"/>
          <w:bCs/>
        </w:rPr>
      </w:pPr>
      <w:r w:rsidRPr="00D3617D">
        <w:rPr>
          <w:rFonts w:ascii="Tahoma" w:hAnsi="Tahoma" w:cs="Tahoma"/>
          <w:bCs/>
        </w:rPr>
        <w:lastRenderedPageBreak/>
        <w:t xml:space="preserve">predmet naročila oziroma ponudbe mora biti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w:t>
      </w:r>
      <w:r>
        <w:rPr>
          <w:rFonts w:ascii="Tahoma" w:hAnsi="Tahoma" w:cs="Tahoma"/>
          <w:bCs/>
        </w:rPr>
        <w:t>izvajalca</w:t>
      </w:r>
      <w:r w:rsidRPr="00D3617D">
        <w:rPr>
          <w:rFonts w:ascii="Tahoma" w:hAnsi="Tahoma" w:cs="Tahoma"/>
          <w:bCs/>
        </w:rPr>
        <w:t>, vsi operativni, zgodovinski in dnevniški podatki pa morajo biti shranjeni v lokalnem okolju naročnika;</w:t>
      </w:r>
    </w:p>
    <w:p w14:paraId="1DFFB7CB" w14:textId="77777777" w:rsidR="00D3617D" w:rsidRDefault="00D3617D" w:rsidP="00D3617D">
      <w:pPr>
        <w:pStyle w:val="Odstavekseznama"/>
        <w:keepNext/>
        <w:keepLines/>
        <w:numPr>
          <w:ilvl w:val="0"/>
          <w:numId w:val="18"/>
        </w:numPr>
        <w:ind w:left="567"/>
        <w:jc w:val="both"/>
        <w:rPr>
          <w:rFonts w:ascii="Tahoma" w:hAnsi="Tahoma" w:cs="Tahoma"/>
          <w:bCs/>
        </w:rPr>
      </w:pPr>
      <w:r w:rsidRPr="00D3617D">
        <w:rPr>
          <w:rFonts w:ascii="Tahoma" w:hAnsi="Tahoma" w:cs="Tahoma"/>
          <w:bCs/>
        </w:rPr>
        <w:t>izvajalec mora naročnika nemudoma seznaniti s pomembnim varnostnim incidentom s področja informacijske in kibernetske varnosti;</w:t>
      </w:r>
    </w:p>
    <w:p w14:paraId="59A0C71B" w14:textId="77777777" w:rsidR="00D3617D" w:rsidRDefault="00D3617D" w:rsidP="00D3617D">
      <w:pPr>
        <w:pStyle w:val="Odstavekseznama"/>
        <w:keepNext/>
        <w:keepLines/>
        <w:numPr>
          <w:ilvl w:val="0"/>
          <w:numId w:val="18"/>
        </w:numPr>
        <w:ind w:left="567"/>
        <w:jc w:val="both"/>
        <w:rPr>
          <w:rFonts w:ascii="Tahoma" w:hAnsi="Tahoma" w:cs="Tahoma"/>
          <w:bCs/>
        </w:rPr>
      </w:pPr>
      <w:r w:rsidRPr="00D3617D">
        <w:rPr>
          <w:rFonts w:ascii="Tahoma" w:hAnsi="Tahoma" w:cs="Tahoma"/>
          <w:bCs/>
        </w:rPr>
        <w:t xml:space="preserve">vsa postopanja </w:t>
      </w:r>
      <w:r>
        <w:rPr>
          <w:rFonts w:ascii="Tahoma" w:hAnsi="Tahoma" w:cs="Tahoma"/>
          <w:bCs/>
        </w:rPr>
        <w:t>izvajalca</w:t>
      </w:r>
      <w:r w:rsidRPr="00D3617D">
        <w:rPr>
          <w:rFonts w:ascii="Tahoma" w:hAnsi="Tahoma" w:cs="Tahoma"/>
          <w:bCs/>
        </w:rPr>
        <w:t xml:space="preserve">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6A1D0FF5" w14:textId="77777777" w:rsidR="00D3617D" w:rsidRDefault="00D3617D" w:rsidP="00D3617D">
      <w:pPr>
        <w:pStyle w:val="Odstavekseznama"/>
        <w:keepNext/>
        <w:keepLines/>
        <w:numPr>
          <w:ilvl w:val="0"/>
          <w:numId w:val="18"/>
        </w:numPr>
        <w:ind w:left="567"/>
        <w:jc w:val="both"/>
        <w:rPr>
          <w:rFonts w:ascii="Tahoma" w:hAnsi="Tahoma" w:cs="Tahoma"/>
          <w:bCs/>
        </w:rPr>
      </w:pPr>
      <w:r w:rsidRPr="00D3617D">
        <w:rPr>
          <w:rFonts w:ascii="Tahoma" w:hAnsi="Tahoma" w:cs="Tahoma"/>
          <w:bCs/>
        </w:rPr>
        <w:t xml:space="preserve">izvajalec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w:t>
      </w:r>
      <w:r>
        <w:rPr>
          <w:rFonts w:ascii="Tahoma" w:hAnsi="Tahoma" w:cs="Tahoma"/>
          <w:bCs/>
        </w:rPr>
        <w:t>Izvajalec</w:t>
      </w:r>
      <w:r w:rsidRPr="00D3617D">
        <w:rPr>
          <w:rFonts w:ascii="Tahoma" w:hAnsi="Tahoma" w:cs="Tahoma"/>
          <w:bCs/>
        </w:rPr>
        <w:t xml:space="preserve"> mora na zahtevo naročnika zagotoviti dostop do relevantne dokumentacije, postopkov, evidenc in informacij, povezanih z izvajanjem pogodbenih storitev;</w:t>
      </w:r>
    </w:p>
    <w:p w14:paraId="4E10B298" w14:textId="78CD9474" w:rsidR="00D3617D" w:rsidRPr="00D3617D" w:rsidRDefault="00D3617D" w:rsidP="00D3617D">
      <w:pPr>
        <w:pStyle w:val="Odstavekseznama"/>
        <w:keepNext/>
        <w:keepLines/>
        <w:numPr>
          <w:ilvl w:val="0"/>
          <w:numId w:val="18"/>
        </w:numPr>
        <w:ind w:left="567"/>
        <w:jc w:val="both"/>
        <w:rPr>
          <w:rFonts w:ascii="Tahoma" w:hAnsi="Tahoma" w:cs="Tahoma"/>
          <w:bCs/>
        </w:rPr>
      </w:pPr>
      <w:r w:rsidRPr="00D3617D">
        <w:rPr>
          <w:rFonts w:ascii="Tahoma" w:hAnsi="Tahoma" w:cs="Tahoma"/>
          <w:bCs/>
        </w:rPr>
        <w:t xml:space="preserve">izvajalec v razmerju do naročnika v celoti odgovarja za spoštovanje teh pogojev s strani vseh gospodarskih subjektov, s katerimi izvaja predmet </w:t>
      </w:r>
      <w:r>
        <w:rPr>
          <w:rFonts w:ascii="Tahoma" w:hAnsi="Tahoma" w:cs="Tahoma"/>
          <w:bCs/>
        </w:rPr>
        <w:t>pogodbe</w:t>
      </w:r>
      <w:r w:rsidRPr="00D3617D">
        <w:rPr>
          <w:rFonts w:ascii="Tahoma" w:hAnsi="Tahoma" w:cs="Tahoma"/>
          <w:bCs/>
        </w:rPr>
        <w:t>.</w:t>
      </w:r>
    </w:p>
    <w:p w14:paraId="196BB2C9" w14:textId="77777777" w:rsidR="00D3617D" w:rsidRDefault="00D3617D" w:rsidP="00020FD5">
      <w:pPr>
        <w:keepNext/>
        <w:keepLines/>
        <w:jc w:val="both"/>
        <w:rPr>
          <w:rFonts w:ascii="Tahoma" w:hAnsi="Tahoma" w:cs="Tahoma"/>
          <w:b/>
        </w:rPr>
      </w:pPr>
    </w:p>
    <w:p w14:paraId="7531CFAF" w14:textId="0F24D791" w:rsidR="00753554" w:rsidRDefault="00753554" w:rsidP="00020FD5">
      <w:pPr>
        <w:keepNext/>
        <w:keepLines/>
        <w:jc w:val="both"/>
        <w:rPr>
          <w:rFonts w:ascii="Tahoma" w:hAnsi="Tahoma" w:cs="Tahoma"/>
          <w:b/>
        </w:rPr>
      </w:pPr>
      <w:r w:rsidRPr="001D35CF">
        <w:rPr>
          <w:rFonts w:ascii="Tahoma" w:hAnsi="Tahoma" w:cs="Tahoma"/>
          <w:b/>
        </w:rPr>
        <w:t>Reševanje sporov</w:t>
      </w:r>
    </w:p>
    <w:p w14:paraId="6D8183F5" w14:textId="77777777" w:rsidR="00A84DA0" w:rsidRPr="001D35CF" w:rsidRDefault="00A84DA0" w:rsidP="00020FD5">
      <w:pPr>
        <w:keepNext/>
        <w:keepLines/>
        <w:jc w:val="both"/>
        <w:rPr>
          <w:rFonts w:ascii="Tahoma" w:hAnsi="Tahoma" w:cs="Tahoma"/>
          <w:b/>
        </w:rPr>
      </w:pPr>
    </w:p>
    <w:p w14:paraId="12F97579" w14:textId="77777777" w:rsidR="00753554" w:rsidRPr="001D35CF" w:rsidRDefault="00753554" w:rsidP="00020FD5">
      <w:pPr>
        <w:keepNext/>
        <w:keepLines/>
        <w:numPr>
          <w:ilvl w:val="0"/>
          <w:numId w:val="15"/>
        </w:numPr>
        <w:jc w:val="center"/>
        <w:rPr>
          <w:rFonts w:ascii="Tahoma" w:hAnsi="Tahoma" w:cs="Tahoma"/>
          <w:szCs w:val="28"/>
        </w:rPr>
      </w:pPr>
      <w:r w:rsidRPr="001D35CF">
        <w:rPr>
          <w:rFonts w:ascii="Tahoma" w:hAnsi="Tahoma" w:cs="Tahoma"/>
          <w:szCs w:val="28"/>
        </w:rPr>
        <w:t>člen</w:t>
      </w:r>
    </w:p>
    <w:p w14:paraId="071C510B" w14:textId="77777777" w:rsidR="00753554" w:rsidRPr="001D35CF" w:rsidRDefault="00753554" w:rsidP="00020FD5">
      <w:pPr>
        <w:keepNext/>
        <w:keepLines/>
        <w:jc w:val="both"/>
        <w:rPr>
          <w:rFonts w:ascii="Tahoma" w:hAnsi="Tahoma" w:cs="Tahoma"/>
          <w:szCs w:val="28"/>
        </w:rPr>
      </w:pPr>
    </w:p>
    <w:p w14:paraId="645DBB4E" w14:textId="76DC2380" w:rsidR="00753554" w:rsidRPr="001D35CF" w:rsidRDefault="00753554" w:rsidP="00020FD5">
      <w:pPr>
        <w:keepNext/>
        <w:keepLines/>
        <w:jc w:val="both"/>
        <w:rPr>
          <w:rFonts w:ascii="Tahoma" w:hAnsi="Tahoma" w:cs="Tahoma"/>
          <w:szCs w:val="28"/>
        </w:rPr>
      </w:pPr>
      <w:r w:rsidRPr="001D35CF">
        <w:rPr>
          <w:rFonts w:ascii="Tahoma" w:hAnsi="Tahoma" w:cs="Tahoma"/>
          <w:szCs w:val="28"/>
        </w:rPr>
        <w:t>Morebitne spore, ki bi nastali v zvezi z izvajanjem te pogodbe, bosta pogodbeni stranki skušali rešiti sporazumno. Če spora ne bo možno rešiti sporazumno, lahko vsaka pogodbenega stranka sproži postopek za rešitev spora pri stvarno pristojnem sodišču v Ljubljani</w:t>
      </w:r>
      <w:r w:rsidR="00C71BDF" w:rsidRPr="001D35CF">
        <w:rPr>
          <w:rFonts w:ascii="Tahoma" w:hAnsi="Tahoma" w:cs="Tahoma"/>
          <w:szCs w:val="28"/>
        </w:rPr>
        <w:t>,</w:t>
      </w:r>
      <w:r w:rsidR="00C71BDF" w:rsidRPr="001D35CF">
        <w:t xml:space="preserve"> </w:t>
      </w:r>
      <w:r w:rsidR="00C71BDF" w:rsidRPr="001D35CF">
        <w:rPr>
          <w:rFonts w:ascii="Tahoma" w:hAnsi="Tahoma" w:cs="Tahoma"/>
          <w:szCs w:val="28"/>
        </w:rPr>
        <w:t>pri čemer je med strankama dogovorjena uporaba prava Republike Slovenije.</w:t>
      </w:r>
    </w:p>
    <w:p w14:paraId="7AE794E5" w14:textId="77777777" w:rsidR="00753554" w:rsidRPr="001D35CF" w:rsidRDefault="00753554" w:rsidP="00020FD5">
      <w:pPr>
        <w:keepNext/>
        <w:keepLines/>
        <w:jc w:val="both"/>
        <w:rPr>
          <w:rFonts w:ascii="Tahoma" w:hAnsi="Tahoma" w:cs="Tahoma"/>
          <w:b/>
        </w:rPr>
      </w:pPr>
    </w:p>
    <w:p w14:paraId="4C1ABE7F" w14:textId="77777777" w:rsidR="00AE416A" w:rsidRDefault="00AE416A" w:rsidP="00020FD5">
      <w:pPr>
        <w:keepNext/>
        <w:keepLines/>
        <w:jc w:val="both"/>
        <w:rPr>
          <w:rFonts w:ascii="Tahoma" w:hAnsi="Tahoma" w:cs="Tahoma"/>
          <w:b/>
        </w:rPr>
      </w:pPr>
      <w:r w:rsidRPr="001D35CF">
        <w:rPr>
          <w:rFonts w:ascii="Tahoma" w:hAnsi="Tahoma" w:cs="Tahoma"/>
          <w:b/>
        </w:rPr>
        <w:t>Ostale določbe</w:t>
      </w:r>
    </w:p>
    <w:p w14:paraId="01BC5B9F" w14:textId="77777777" w:rsidR="00A84DA0" w:rsidRPr="001D35CF" w:rsidRDefault="00A84DA0" w:rsidP="00020FD5">
      <w:pPr>
        <w:keepNext/>
        <w:keepLines/>
        <w:jc w:val="both"/>
        <w:rPr>
          <w:rFonts w:ascii="Tahoma" w:hAnsi="Tahoma" w:cs="Tahoma"/>
          <w:b/>
        </w:rPr>
      </w:pPr>
    </w:p>
    <w:p w14:paraId="390AE282" w14:textId="77777777" w:rsidR="00AE416A" w:rsidRPr="001D35CF" w:rsidRDefault="00AE416A" w:rsidP="00020FD5">
      <w:pPr>
        <w:keepNext/>
        <w:keepLines/>
        <w:numPr>
          <w:ilvl w:val="0"/>
          <w:numId w:val="15"/>
        </w:numPr>
        <w:ind w:left="714" w:hanging="357"/>
        <w:jc w:val="center"/>
        <w:rPr>
          <w:rFonts w:ascii="Tahoma" w:hAnsi="Tahoma" w:cs="Tahoma"/>
          <w:szCs w:val="28"/>
        </w:rPr>
      </w:pPr>
      <w:r w:rsidRPr="001D35CF">
        <w:rPr>
          <w:rFonts w:ascii="Tahoma" w:hAnsi="Tahoma" w:cs="Tahoma"/>
          <w:szCs w:val="28"/>
        </w:rPr>
        <w:t>člen</w:t>
      </w:r>
    </w:p>
    <w:p w14:paraId="71A05CEE" w14:textId="77777777" w:rsidR="00AE416A" w:rsidRPr="001D35CF" w:rsidRDefault="00AE416A" w:rsidP="00020FD5">
      <w:pPr>
        <w:keepNext/>
        <w:keepLines/>
        <w:tabs>
          <w:tab w:val="left" w:pos="567"/>
          <w:tab w:val="left" w:pos="1418"/>
          <w:tab w:val="left" w:pos="1702"/>
        </w:tabs>
        <w:jc w:val="both"/>
        <w:rPr>
          <w:rFonts w:ascii="Tahoma" w:hAnsi="Tahoma" w:cs="Tahoma"/>
        </w:rPr>
      </w:pPr>
    </w:p>
    <w:p w14:paraId="301A1025" w14:textId="1B9F146B" w:rsidR="00404102" w:rsidRPr="001D35CF" w:rsidRDefault="00404102" w:rsidP="00020FD5">
      <w:pPr>
        <w:keepNext/>
        <w:keepLines/>
        <w:jc w:val="both"/>
        <w:rPr>
          <w:rFonts w:ascii="Tahoma" w:hAnsi="Tahoma" w:cs="Tahoma"/>
        </w:rPr>
      </w:pPr>
      <w:r w:rsidRPr="001D35CF">
        <w:rPr>
          <w:rFonts w:ascii="Tahoma" w:hAnsi="Tahoma" w:cs="Tahoma"/>
        </w:rPr>
        <w:t xml:space="preserve">Izvajalec s podpisom te pogodbe jamči, da mu je poznan predmet pogodbe in vsi riziki, ki bodo spremljali izvedbo, da je seznanjen z razpisnimi zahtevami in s tehnično dokumentacijo, ter da so mu razumljivi in jasni pogoji in okoliščine za pravilno izvedbo </w:t>
      </w:r>
      <w:r w:rsidR="00C82032" w:rsidRPr="001D35CF">
        <w:rPr>
          <w:rFonts w:ascii="Tahoma" w:hAnsi="Tahoma" w:cs="Tahoma"/>
        </w:rPr>
        <w:t>storitev</w:t>
      </w:r>
      <w:r w:rsidRPr="001D35CF">
        <w:rPr>
          <w:rFonts w:ascii="Tahoma" w:hAnsi="Tahoma" w:cs="Tahoma"/>
        </w:rPr>
        <w:t xml:space="preserve">. </w:t>
      </w:r>
    </w:p>
    <w:p w14:paraId="52F88FEE" w14:textId="68A00B99" w:rsidR="00783C08" w:rsidRPr="001D35CF" w:rsidRDefault="00783C08" w:rsidP="00020FD5">
      <w:pPr>
        <w:keepNext/>
        <w:keepLines/>
        <w:jc w:val="both"/>
        <w:rPr>
          <w:rFonts w:ascii="Tahoma" w:hAnsi="Tahoma" w:cs="Tahoma"/>
        </w:rPr>
      </w:pPr>
    </w:p>
    <w:p w14:paraId="1DF3DDDD" w14:textId="77777777" w:rsidR="00AE416A" w:rsidRPr="001D35CF" w:rsidRDefault="00AE416A" w:rsidP="00020FD5">
      <w:pPr>
        <w:keepNext/>
        <w:keepLines/>
        <w:numPr>
          <w:ilvl w:val="0"/>
          <w:numId w:val="15"/>
        </w:numPr>
        <w:ind w:left="714" w:hanging="357"/>
        <w:jc w:val="center"/>
        <w:rPr>
          <w:rFonts w:ascii="Tahoma" w:hAnsi="Tahoma" w:cs="Tahoma"/>
          <w:szCs w:val="28"/>
        </w:rPr>
      </w:pPr>
      <w:r w:rsidRPr="001D35CF">
        <w:rPr>
          <w:rFonts w:ascii="Tahoma" w:hAnsi="Tahoma" w:cs="Tahoma"/>
          <w:szCs w:val="28"/>
        </w:rPr>
        <w:t>člen</w:t>
      </w:r>
    </w:p>
    <w:p w14:paraId="2F933B6E" w14:textId="77777777" w:rsidR="00AE416A" w:rsidRPr="001D35CF" w:rsidRDefault="00AE416A" w:rsidP="00020FD5">
      <w:pPr>
        <w:keepNext/>
        <w:keepLines/>
        <w:tabs>
          <w:tab w:val="left" w:pos="567"/>
          <w:tab w:val="left" w:pos="1418"/>
          <w:tab w:val="left" w:pos="1702"/>
        </w:tabs>
        <w:jc w:val="both"/>
        <w:rPr>
          <w:rFonts w:ascii="Tahoma" w:hAnsi="Tahoma" w:cs="Tahoma"/>
        </w:rPr>
      </w:pPr>
    </w:p>
    <w:p w14:paraId="3E5BC420" w14:textId="417B8218" w:rsidR="00404102" w:rsidRPr="001D35CF" w:rsidRDefault="00404102" w:rsidP="00020FD5">
      <w:pPr>
        <w:keepNext/>
        <w:keepLines/>
        <w:tabs>
          <w:tab w:val="left" w:pos="567"/>
          <w:tab w:val="left" w:pos="1418"/>
          <w:tab w:val="left" w:pos="1702"/>
        </w:tabs>
        <w:jc w:val="both"/>
        <w:rPr>
          <w:rFonts w:ascii="Tahoma" w:hAnsi="Tahoma" w:cs="Tahoma"/>
        </w:rPr>
      </w:pPr>
      <w:r w:rsidRPr="001D35CF">
        <w:rPr>
          <w:rFonts w:ascii="Tahoma" w:hAnsi="Tahoma" w:cs="Tahoma"/>
        </w:rPr>
        <w:t>Spremembe ali dopolnitve pogodbe veljajo samo v pisni obliki in v primeru, da jih podpišeta obe pogodbeni stranki.</w:t>
      </w:r>
    </w:p>
    <w:p w14:paraId="5EABFF23" w14:textId="77777777" w:rsidR="00841C14" w:rsidRPr="001D35CF" w:rsidRDefault="00841C14" w:rsidP="00020FD5">
      <w:pPr>
        <w:keepNext/>
        <w:keepLines/>
        <w:tabs>
          <w:tab w:val="left" w:pos="567"/>
          <w:tab w:val="left" w:pos="1418"/>
          <w:tab w:val="left" w:pos="1702"/>
        </w:tabs>
        <w:jc w:val="both"/>
        <w:rPr>
          <w:rFonts w:ascii="Tahoma" w:hAnsi="Tahoma" w:cs="Tahoma"/>
        </w:rPr>
      </w:pPr>
    </w:p>
    <w:p w14:paraId="01A6B1D2" w14:textId="4BEC1232" w:rsidR="00AE416A" w:rsidRPr="001D35CF" w:rsidRDefault="00404102" w:rsidP="00020FD5">
      <w:pPr>
        <w:keepNext/>
        <w:keepLines/>
        <w:tabs>
          <w:tab w:val="left" w:pos="567"/>
          <w:tab w:val="left" w:pos="1418"/>
          <w:tab w:val="left" w:pos="1702"/>
        </w:tabs>
        <w:jc w:val="both"/>
        <w:rPr>
          <w:rFonts w:ascii="Tahoma" w:hAnsi="Tahoma" w:cs="Tahoma"/>
        </w:rPr>
      </w:pPr>
      <w:r w:rsidRPr="001D35CF">
        <w:rPr>
          <w:rFonts w:ascii="Tahoma" w:hAnsi="Tahoma" w:cs="Tahoma"/>
        </w:rPr>
        <w:t>Če katerokoli od določil pogodbe je ali postane neveljavno, to ne vpliva na ostala določila pogodbe. Neveljavno določilo se nadomesti z veljavnim, ki mora čim bolj ustrezati namenu, ki sta ga želeli doseči pogodbeni stranki z neveljavnim določilom.</w:t>
      </w:r>
    </w:p>
    <w:p w14:paraId="52E41B19" w14:textId="77777777" w:rsidR="00841C14" w:rsidRPr="001D35CF" w:rsidRDefault="00841C14" w:rsidP="00020FD5">
      <w:pPr>
        <w:keepNext/>
        <w:keepLines/>
        <w:jc w:val="both"/>
        <w:rPr>
          <w:rFonts w:ascii="Tahoma" w:hAnsi="Tahoma" w:cs="Tahoma"/>
        </w:rPr>
      </w:pPr>
    </w:p>
    <w:p w14:paraId="578B19BE" w14:textId="77777777" w:rsidR="00041504" w:rsidRDefault="00041504">
      <w:pPr>
        <w:rPr>
          <w:rFonts w:ascii="Tahoma" w:hAnsi="Tahoma" w:cs="Tahoma"/>
          <w:szCs w:val="28"/>
        </w:rPr>
      </w:pPr>
      <w:r>
        <w:rPr>
          <w:rFonts w:ascii="Tahoma" w:hAnsi="Tahoma" w:cs="Tahoma"/>
          <w:szCs w:val="28"/>
        </w:rPr>
        <w:br w:type="page"/>
      </w:r>
    </w:p>
    <w:p w14:paraId="2344B39C" w14:textId="2926FB80" w:rsidR="00AE416A" w:rsidRPr="001D35CF" w:rsidRDefault="00AE416A" w:rsidP="00020FD5">
      <w:pPr>
        <w:keepNext/>
        <w:keepLines/>
        <w:numPr>
          <w:ilvl w:val="0"/>
          <w:numId w:val="15"/>
        </w:numPr>
        <w:ind w:left="714" w:hanging="357"/>
        <w:jc w:val="center"/>
        <w:rPr>
          <w:rFonts w:ascii="Tahoma" w:hAnsi="Tahoma" w:cs="Tahoma"/>
          <w:szCs w:val="28"/>
        </w:rPr>
      </w:pPr>
      <w:r w:rsidRPr="001D35CF">
        <w:rPr>
          <w:rFonts w:ascii="Tahoma" w:hAnsi="Tahoma" w:cs="Tahoma"/>
          <w:szCs w:val="28"/>
        </w:rPr>
        <w:lastRenderedPageBreak/>
        <w:t>člen</w:t>
      </w:r>
    </w:p>
    <w:p w14:paraId="1DAB3FCA" w14:textId="77777777" w:rsidR="00AE416A" w:rsidRPr="001D35CF" w:rsidRDefault="00AE416A" w:rsidP="00020FD5">
      <w:pPr>
        <w:keepNext/>
        <w:keepLines/>
        <w:jc w:val="both"/>
        <w:rPr>
          <w:rFonts w:ascii="Tahoma" w:hAnsi="Tahoma" w:cs="Tahoma"/>
        </w:rPr>
      </w:pPr>
    </w:p>
    <w:p w14:paraId="4DBAF33C" w14:textId="6CEA0F59" w:rsidR="00AE416A" w:rsidRPr="001D35CF" w:rsidRDefault="00404102" w:rsidP="00020FD5">
      <w:pPr>
        <w:keepNext/>
        <w:keepLines/>
        <w:tabs>
          <w:tab w:val="left" w:pos="567"/>
          <w:tab w:val="left" w:pos="1418"/>
          <w:tab w:val="left" w:pos="1702"/>
        </w:tabs>
        <w:jc w:val="both"/>
        <w:rPr>
          <w:rFonts w:ascii="Tahoma" w:hAnsi="Tahoma" w:cs="Tahoma"/>
        </w:rPr>
      </w:pPr>
      <w:r w:rsidRPr="001D35CF">
        <w:rPr>
          <w:rFonts w:ascii="Tahoma" w:hAnsi="Tahoma" w:cs="Tahoma"/>
        </w:rPr>
        <w:t xml:space="preserve">Pogodba je sklenjena in </w:t>
      </w:r>
      <w:r w:rsidR="003666BA">
        <w:rPr>
          <w:rFonts w:ascii="Tahoma" w:hAnsi="Tahoma" w:cs="Tahoma"/>
        </w:rPr>
        <w:t>za</w:t>
      </w:r>
      <w:r w:rsidRPr="001D35CF">
        <w:rPr>
          <w:rFonts w:ascii="Tahoma" w:hAnsi="Tahoma" w:cs="Tahoma"/>
        </w:rPr>
        <w:t>čne veljati z dnem, ko jo podpišeta obe pogodbeni stranki, pod pogojem, da izvajalec naročniku predloži finančno zavarovanje za dobro izvedbo pogodbenih obveznosti v roku, višini in z veljavnostjo iz 1</w:t>
      </w:r>
      <w:r w:rsidR="0031325B" w:rsidRPr="001D35CF">
        <w:rPr>
          <w:rFonts w:ascii="Tahoma" w:hAnsi="Tahoma" w:cs="Tahoma"/>
        </w:rPr>
        <w:t>4</w:t>
      </w:r>
      <w:r w:rsidRPr="001D35CF">
        <w:rPr>
          <w:rFonts w:ascii="Tahoma" w:hAnsi="Tahoma" w:cs="Tahoma"/>
        </w:rPr>
        <w:t>. člena te pogodbe. V kolikor izvajalec, v skladu s 1</w:t>
      </w:r>
      <w:r w:rsidR="0031325B" w:rsidRPr="001D35CF">
        <w:rPr>
          <w:rFonts w:ascii="Tahoma" w:hAnsi="Tahoma" w:cs="Tahoma"/>
        </w:rPr>
        <w:t>4</w:t>
      </w:r>
      <w:r w:rsidRPr="001D35CF">
        <w:rPr>
          <w:rFonts w:ascii="Tahoma" w:hAnsi="Tahoma" w:cs="Tahoma"/>
        </w:rPr>
        <w:t>. členom pogodbe</w:t>
      </w:r>
      <w:r w:rsidR="00F56884">
        <w:rPr>
          <w:rFonts w:ascii="Tahoma" w:hAnsi="Tahoma" w:cs="Tahoma"/>
        </w:rPr>
        <w:t>,</w:t>
      </w:r>
      <w:r w:rsidRPr="001D35CF">
        <w:rPr>
          <w:rFonts w:ascii="Tahoma" w:hAnsi="Tahoma" w:cs="Tahoma"/>
        </w:rPr>
        <w:t xml:space="preserve"> naročniku ne predloži finančnega zavarovanja za dobro izvedbo pogodbenih obveznosti, se šteje, da ta pogodba ni bila nikoli sklenjena.</w:t>
      </w:r>
    </w:p>
    <w:p w14:paraId="1812303F" w14:textId="77777777" w:rsidR="00AE416A" w:rsidRPr="001D35CF" w:rsidRDefault="00AE416A" w:rsidP="00020FD5">
      <w:pPr>
        <w:keepNext/>
        <w:keepLines/>
        <w:jc w:val="both"/>
        <w:rPr>
          <w:rFonts w:ascii="Tahoma" w:hAnsi="Tahoma" w:cs="Tahoma"/>
        </w:rPr>
      </w:pPr>
    </w:p>
    <w:p w14:paraId="0CD1A680" w14:textId="0992BD46" w:rsidR="00AE416A" w:rsidRPr="001D35CF" w:rsidRDefault="00AE416A" w:rsidP="00020FD5">
      <w:pPr>
        <w:keepNext/>
        <w:keepLines/>
        <w:numPr>
          <w:ilvl w:val="0"/>
          <w:numId w:val="15"/>
        </w:numPr>
        <w:ind w:left="714" w:hanging="357"/>
        <w:jc w:val="center"/>
        <w:rPr>
          <w:rFonts w:ascii="Tahoma" w:hAnsi="Tahoma" w:cs="Tahoma"/>
          <w:szCs w:val="28"/>
        </w:rPr>
      </w:pPr>
      <w:r w:rsidRPr="001D35CF">
        <w:rPr>
          <w:rFonts w:ascii="Tahoma" w:hAnsi="Tahoma" w:cs="Tahoma"/>
          <w:szCs w:val="28"/>
        </w:rPr>
        <w:t>člen</w:t>
      </w:r>
    </w:p>
    <w:p w14:paraId="61ED2629" w14:textId="77777777" w:rsidR="00AE416A" w:rsidRPr="001D35CF" w:rsidRDefault="00AE416A" w:rsidP="00020FD5">
      <w:pPr>
        <w:keepNext/>
        <w:keepLines/>
        <w:jc w:val="both"/>
        <w:rPr>
          <w:rFonts w:ascii="Tahoma" w:hAnsi="Tahoma" w:cs="Tahoma"/>
        </w:rPr>
      </w:pPr>
    </w:p>
    <w:p w14:paraId="61DDCC6F" w14:textId="77777777" w:rsidR="00AE416A" w:rsidRPr="001D35CF" w:rsidRDefault="00265AC1" w:rsidP="00020FD5">
      <w:pPr>
        <w:keepNext/>
        <w:keepLines/>
        <w:tabs>
          <w:tab w:val="left" w:pos="4820"/>
        </w:tabs>
        <w:ind w:right="-2"/>
        <w:jc w:val="both"/>
        <w:rPr>
          <w:rFonts w:ascii="Tahoma" w:hAnsi="Tahoma" w:cs="Tahoma"/>
        </w:rPr>
      </w:pPr>
      <w:r w:rsidRPr="001D35CF">
        <w:rPr>
          <w:rFonts w:ascii="Tahoma" w:hAnsi="Tahoma" w:cs="Tahoma"/>
        </w:rPr>
        <w:t>Pogodba</w:t>
      </w:r>
      <w:r w:rsidR="00AE416A" w:rsidRPr="001D35CF">
        <w:rPr>
          <w:rFonts w:ascii="Tahoma" w:hAnsi="Tahoma" w:cs="Tahoma"/>
        </w:rPr>
        <w:t xml:space="preserve"> je sestavljen</w:t>
      </w:r>
      <w:r w:rsidRPr="001D35CF">
        <w:rPr>
          <w:rFonts w:ascii="Tahoma" w:hAnsi="Tahoma" w:cs="Tahoma"/>
        </w:rPr>
        <w:t>a</w:t>
      </w:r>
      <w:r w:rsidR="00AE416A" w:rsidRPr="001D35CF">
        <w:rPr>
          <w:rFonts w:ascii="Tahoma" w:hAnsi="Tahoma" w:cs="Tahoma"/>
        </w:rPr>
        <w:t xml:space="preserve"> in podpisan</w:t>
      </w:r>
      <w:r w:rsidRPr="001D35CF">
        <w:rPr>
          <w:rFonts w:ascii="Tahoma" w:hAnsi="Tahoma" w:cs="Tahoma"/>
        </w:rPr>
        <w:t>a</w:t>
      </w:r>
      <w:r w:rsidR="00AE416A" w:rsidRPr="001D35CF">
        <w:rPr>
          <w:rFonts w:ascii="Tahoma" w:hAnsi="Tahoma" w:cs="Tahoma"/>
        </w:rPr>
        <w:t xml:space="preserve"> v </w:t>
      </w:r>
      <w:r w:rsidR="009634E8" w:rsidRPr="001D35CF">
        <w:rPr>
          <w:rFonts w:ascii="Tahoma" w:hAnsi="Tahoma" w:cs="Tahoma"/>
        </w:rPr>
        <w:t>3 (treh</w:t>
      </w:r>
      <w:r w:rsidR="00AE416A" w:rsidRPr="001D35CF">
        <w:rPr>
          <w:rFonts w:ascii="Tahoma" w:hAnsi="Tahoma" w:cs="Tahoma"/>
        </w:rPr>
        <w:t xml:space="preserve">) enakih izvodih, od katerih prejme naročnik </w:t>
      </w:r>
      <w:r w:rsidR="009634E8" w:rsidRPr="001D35CF">
        <w:rPr>
          <w:rFonts w:ascii="Tahoma" w:hAnsi="Tahoma" w:cs="Tahoma"/>
        </w:rPr>
        <w:t xml:space="preserve">2 (dva) izvoda </w:t>
      </w:r>
      <w:r w:rsidR="002F2F4B" w:rsidRPr="001D35CF">
        <w:rPr>
          <w:rFonts w:ascii="Tahoma" w:hAnsi="Tahoma" w:cs="Tahoma"/>
        </w:rPr>
        <w:t>in izvajale</w:t>
      </w:r>
      <w:r w:rsidR="009634E8" w:rsidRPr="001D35CF">
        <w:rPr>
          <w:rFonts w:ascii="Tahoma" w:hAnsi="Tahoma" w:cs="Tahoma"/>
        </w:rPr>
        <w:t>c 1 (en) izvod</w:t>
      </w:r>
      <w:r w:rsidR="002F2F4B" w:rsidRPr="001D35CF">
        <w:rPr>
          <w:rFonts w:ascii="Tahoma" w:hAnsi="Tahoma" w:cs="Tahoma"/>
        </w:rPr>
        <w:t xml:space="preserve">. </w:t>
      </w:r>
    </w:p>
    <w:p w14:paraId="018DA2EF" w14:textId="77777777" w:rsidR="00E858C3" w:rsidRDefault="00E858C3" w:rsidP="00020FD5">
      <w:pPr>
        <w:keepNext/>
        <w:keepLines/>
        <w:tabs>
          <w:tab w:val="left" w:pos="5245"/>
        </w:tabs>
        <w:rPr>
          <w:rFonts w:ascii="Tahoma" w:hAnsi="Tahoma" w:cs="Tahoma"/>
          <w:snapToGrid w:val="0"/>
        </w:rPr>
      </w:pPr>
    </w:p>
    <w:p w14:paraId="5809C2CF" w14:textId="77777777" w:rsidR="00A84DA0" w:rsidRDefault="00A84DA0" w:rsidP="00020FD5">
      <w:pPr>
        <w:keepNext/>
        <w:keepLines/>
        <w:tabs>
          <w:tab w:val="left" w:pos="5245"/>
        </w:tabs>
        <w:rPr>
          <w:rFonts w:ascii="Tahoma" w:hAnsi="Tahoma" w:cs="Tahoma"/>
          <w:snapToGrid w:val="0"/>
        </w:rPr>
      </w:pPr>
    </w:p>
    <w:p w14:paraId="2EEE1712" w14:textId="77777777" w:rsidR="00A84DA0" w:rsidRPr="001D35CF" w:rsidRDefault="00A84DA0" w:rsidP="00020FD5">
      <w:pPr>
        <w:keepNext/>
        <w:keepLines/>
        <w:tabs>
          <w:tab w:val="left" w:pos="5245"/>
        </w:tabs>
        <w:rPr>
          <w:rFonts w:ascii="Tahoma" w:hAnsi="Tahoma" w:cs="Tahoma"/>
          <w:snapToGrid w:val="0"/>
        </w:rPr>
      </w:pPr>
    </w:p>
    <w:p w14:paraId="4FED590A" w14:textId="77777777" w:rsidR="00A84DA0" w:rsidRDefault="00A84DA0" w:rsidP="00A84DA0">
      <w:pPr>
        <w:keepNext/>
        <w:keepLines/>
        <w:tabs>
          <w:tab w:val="left" w:pos="4962"/>
        </w:tabs>
        <w:rPr>
          <w:rFonts w:ascii="Tahoma" w:hAnsi="Tahoma" w:cs="Tahoma"/>
        </w:rPr>
      </w:pPr>
      <w:r w:rsidRPr="001D35CF">
        <w:rPr>
          <w:rFonts w:ascii="Tahoma" w:hAnsi="Tahoma" w:cs="Tahoma"/>
        </w:rPr>
        <w:t>_________________, dne ______________</w:t>
      </w:r>
      <w:r w:rsidRPr="001D35CF">
        <w:rPr>
          <w:rFonts w:ascii="Tahoma" w:hAnsi="Tahoma" w:cs="Tahoma"/>
        </w:rPr>
        <w:tab/>
        <w:t>Ljubljana, dne ______________</w:t>
      </w:r>
    </w:p>
    <w:p w14:paraId="7D39B9CB" w14:textId="77777777" w:rsidR="00A84DA0" w:rsidRDefault="00A84DA0" w:rsidP="00A84DA0">
      <w:pPr>
        <w:keepNext/>
        <w:keepLines/>
        <w:tabs>
          <w:tab w:val="left" w:pos="4962"/>
        </w:tabs>
        <w:rPr>
          <w:rFonts w:ascii="Tahoma" w:hAnsi="Tahoma" w:cs="Tahoma"/>
        </w:rPr>
      </w:pPr>
    </w:p>
    <w:p w14:paraId="7FA5C69E" w14:textId="77777777" w:rsidR="00A84DA0" w:rsidRDefault="00A84DA0" w:rsidP="00A84DA0">
      <w:pPr>
        <w:keepNext/>
        <w:keepLines/>
        <w:tabs>
          <w:tab w:val="left" w:pos="4962"/>
        </w:tabs>
        <w:rPr>
          <w:rFonts w:ascii="Tahoma" w:hAnsi="Tahoma" w:cs="Tahoma"/>
        </w:rPr>
      </w:pPr>
    </w:p>
    <w:p w14:paraId="3D5637B7" w14:textId="77777777" w:rsidR="00A84DA0" w:rsidRPr="001D35CF" w:rsidRDefault="00A84DA0" w:rsidP="00A84DA0">
      <w:pPr>
        <w:keepNext/>
        <w:keepLines/>
        <w:tabs>
          <w:tab w:val="left" w:pos="4962"/>
        </w:tabs>
        <w:rPr>
          <w:rFonts w:ascii="Tahoma" w:hAnsi="Tahoma" w:cs="Tahoma"/>
          <w:snapToGrid w:val="0"/>
        </w:rPr>
      </w:pPr>
    </w:p>
    <w:p w14:paraId="528A58B7" w14:textId="4985CAF8" w:rsidR="004F08E8" w:rsidRPr="001D35CF" w:rsidRDefault="00BE387B" w:rsidP="00020FD5">
      <w:pPr>
        <w:keepNext/>
        <w:keepLines/>
        <w:tabs>
          <w:tab w:val="left" w:pos="4962"/>
        </w:tabs>
        <w:rPr>
          <w:rFonts w:ascii="Tahoma" w:hAnsi="Tahoma" w:cs="Tahoma"/>
          <w:snapToGrid w:val="0"/>
        </w:rPr>
      </w:pPr>
      <w:r w:rsidRPr="001D35CF">
        <w:rPr>
          <w:rFonts w:ascii="Tahoma" w:hAnsi="Tahoma" w:cs="Tahoma"/>
          <w:b/>
        </w:rPr>
        <w:t>Izvajalec</w:t>
      </w:r>
      <w:r w:rsidR="004F08E8" w:rsidRPr="001D35CF">
        <w:rPr>
          <w:rFonts w:ascii="Tahoma" w:hAnsi="Tahoma" w:cs="Tahoma"/>
          <w:b/>
          <w:snapToGrid w:val="0"/>
        </w:rPr>
        <w:t>:</w:t>
      </w:r>
      <w:r w:rsidR="004F08E8" w:rsidRPr="001D35CF">
        <w:rPr>
          <w:rFonts w:ascii="Tahoma" w:hAnsi="Tahoma" w:cs="Tahoma"/>
          <w:b/>
        </w:rPr>
        <w:t xml:space="preserve"> </w:t>
      </w:r>
      <w:r w:rsidR="004F08E8" w:rsidRPr="001D35CF">
        <w:rPr>
          <w:rFonts w:ascii="Tahoma" w:hAnsi="Tahoma" w:cs="Tahoma"/>
          <w:b/>
        </w:rPr>
        <w:tab/>
      </w:r>
      <w:r w:rsidR="00A63D0F" w:rsidRPr="001D35CF">
        <w:rPr>
          <w:rFonts w:ascii="Tahoma" w:hAnsi="Tahoma" w:cs="Tahoma"/>
          <w:b/>
          <w:snapToGrid w:val="0"/>
        </w:rPr>
        <w:t>N</w:t>
      </w:r>
      <w:r w:rsidRPr="001D35CF">
        <w:rPr>
          <w:rFonts w:ascii="Tahoma" w:hAnsi="Tahoma" w:cs="Tahoma"/>
          <w:b/>
          <w:snapToGrid w:val="0"/>
        </w:rPr>
        <w:t>aročnik</w:t>
      </w:r>
      <w:r w:rsidR="004F08E8" w:rsidRPr="001D35CF">
        <w:rPr>
          <w:rFonts w:ascii="Tahoma" w:hAnsi="Tahoma" w:cs="Tahoma"/>
          <w:b/>
        </w:rPr>
        <w:t>:</w:t>
      </w:r>
    </w:p>
    <w:p w14:paraId="2C220152" w14:textId="77777777" w:rsidR="00A84DA0" w:rsidRPr="001D35CF" w:rsidRDefault="00A84DA0" w:rsidP="00020FD5">
      <w:pPr>
        <w:keepNext/>
        <w:keepLines/>
        <w:tabs>
          <w:tab w:val="left" w:pos="5245"/>
        </w:tabs>
        <w:rPr>
          <w:rFonts w:ascii="Tahoma" w:hAnsi="Tahoma" w:cs="Tahoma"/>
          <w:snapToGrid w:val="0"/>
          <w:sz w:val="22"/>
        </w:rPr>
      </w:pPr>
    </w:p>
    <w:p w14:paraId="35E422DA" w14:textId="77777777" w:rsidR="004F08E8" w:rsidRPr="001D35CF" w:rsidRDefault="004F08E8" w:rsidP="00020FD5">
      <w:pPr>
        <w:keepNext/>
        <w:keepLines/>
        <w:tabs>
          <w:tab w:val="left" w:pos="5245"/>
        </w:tabs>
        <w:rPr>
          <w:rFonts w:ascii="Tahoma" w:hAnsi="Tahoma" w:cs="Tahoma"/>
          <w:snapToGrid w:val="0"/>
        </w:rPr>
      </w:pPr>
    </w:p>
    <w:p w14:paraId="0C19E15C" w14:textId="16F582A6" w:rsidR="004F08E8" w:rsidRPr="001D35CF" w:rsidRDefault="004F08E8" w:rsidP="00020FD5">
      <w:pPr>
        <w:keepNext/>
        <w:keepLines/>
        <w:tabs>
          <w:tab w:val="left" w:pos="4962"/>
        </w:tabs>
        <w:ind w:right="-143"/>
        <w:rPr>
          <w:rFonts w:ascii="Tahoma" w:hAnsi="Tahoma" w:cs="Tahoma"/>
          <w:snapToGrid w:val="0"/>
        </w:rPr>
      </w:pPr>
      <w:r w:rsidRPr="001D35CF">
        <w:rPr>
          <w:rFonts w:ascii="Tahoma" w:hAnsi="Tahoma" w:cs="Tahoma"/>
          <w:snapToGrid w:val="0"/>
        </w:rPr>
        <w:t xml:space="preserve">____________________________________ </w:t>
      </w:r>
      <w:r w:rsidRPr="001D35CF">
        <w:rPr>
          <w:rFonts w:ascii="Tahoma" w:hAnsi="Tahoma" w:cs="Tahoma"/>
          <w:snapToGrid w:val="0"/>
        </w:rPr>
        <w:tab/>
      </w:r>
      <w:r w:rsidR="00F56884">
        <w:rPr>
          <w:rFonts w:ascii="Tahoma" w:hAnsi="Tahoma" w:cs="Tahoma"/>
          <w:snapToGrid w:val="0"/>
        </w:rPr>
        <w:t>JAVNO PODJETJE LJUBLJANSKI</w:t>
      </w:r>
      <w:r w:rsidR="00F56884">
        <w:rPr>
          <w:rFonts w:ascii="Tahoma" w:hAnsi="Tahoma" w:cs="Tahoma"/>
          <w:snapToGrid w:val="0"/>
        </w:rPr>
        <w:br/>
      </w:r>
      <w:r w:rsidR="00F56884">
        <w:rPr>
          <w:rFonts w:ascii="Tahoma" w:hAnsi="Tahoma" w:cs="Tahoma"/>
          <w:snapToGrid w:val="0"/>
        </w:rPr>
        <w:tab/>
        <w:t>POTNIŠKI PROMET d.o.o.</w:t>
      </w:r>
    </w:p>
    <w:p w14:paraId="53460D79" w14:textId="77777777" w:rsidR="00F56884" w:rsidRDefault="00F56884" w:rsidP="00020FD5">
      <w:pPr>
        <w:keepNext/>
        <w:keepLines/>
        <w:tabs>
          <w:tab w:val="left" w:pos="4962"/>
        </w:tabs>
        <w:rPr>
          <w:rFonts w:ascii="Tahoma" w:hAnsi="Tahoma" w:cs="Tahoma"/>
          <w:snapToGrid w:val="0"/>
        </w:rPr>
      </w:pPr>
    </w:p>
    <w:p w14:paraId="5F0C228D" w14:textId="417FAE6D" w:rsidR="004F08E8" w:rsidRPr="001D35CF" w:rsidRDefault="004F08E8" w:rsidP="00020FD5">
      <w:pPr>
        <w:keepNext/>
        <w:keepLines/>
        <w:tabs>
          <w:tab w:val="left" w:pos="4962"/>
        </w:tabs>
        <w:rPr>
          <w:rFonts w:ascii="Tahoma" w:hAnsi="Tahoma" w:cs="Tahoma"/>
          <w:snapToGrid w:val="0"/>
        </w:rPr>
      </w:pPr>
      <w:r w:rsidRPr="001D35CF">
        <w:rPr>
          <w:rFonts w:ascii="Tahoma" w:hAnsi="Tahoma" w:cs="Tahoma"/>
          <w:snapToGrid w:val="0"/>
        </w:rPr>
        <w:t>Direktor:</w:t>
      </w:r>
      <w:r w:rsidRPr="001D35CF">
        <w:rPr>
          <w:rFonts w:ascii="Tahoma" w:hAnsi="Tahoma" w:cs="Tahoma"/>
          <w:snapToGrid w:val="0"/>
        </w:rPr>
        <w:tab/>
        <w:t>Direktor:</w:t>
      </w:r>
    </w:p>
    <w:p w14:paraId="6F96550F" w14:textId="4532F262" w:rsidR="004F08E8" w:rsidRPr="001D35CF" w:rsidRDefault="004F08E8" w:rsidP="00020FD5">
      <w:pPr>
        <w:keepNext/>
        <w:keepLines/>
        <w:tabs>
          <w:tab w:val="left" w:pos="4962"/>
        </w:tabs>
        <w:rPr>
          <w:rFonts w:ascii="Tahoma" w:eastAsia="Tahoma" w:hAnsi="Tahoma" w:cs="Tahoma"/>
        </w:rPr>
      </w:pPr>
      <w:r w:rsidRPr="001D35CF">
        <w:rPr>
          <w:rFonts w:ascii="Tahoma" w:hAnsi="Tahoma" w:cs="Tahoma"/>
          <w:snapToGrid w:val="0"/>
        </w:rPr>
        <w:t>____________________________________</w:t>
      </w:r>
      <w:r w:rsidRPr="001D35CF">
        <w:rPr>
          <w:rFonts w:ascii="Tahoma" w:hAnsi="Tahoma" w:cs="Tahoma"/>
          <w:snapToGrid w:val="0"/>
        </w:rPr>
        <w:tab/>
      </w:r>
      <w:r w:rsidR="00F56884">
        <w:rPr>
          <w:rFonts w:ascii="Tahoma" w:hAnsi="Tahoma" w:cs="Tahoma"/>
          <w:snapToGrid w:val="0"/>
        </w:rPr>
        <w:t>dr. Rok Vihar</w:t>
      </w:r>
    </w:p>
    <w:p w14:paraId="60C553EB" w14:textId="77777777" w:rsidR="00CD6801" w:rsidRDefault="00CD6801" w:rsidP="00020FD5">
      <w:pPr>
        <w:keepNext/>
        <w:keepLines/>
        <w:spacing w:line="276" w:lineRule="auto"/>
        <w:rPr>
          <w:rFonts w:ascii="Tahoma" w:eastAsiaTheme="minorHAnsi" w:hAnsi="Tahoma" w:cs="Tahoma"/>
          <w:lang w:eastAsia="en-US"/>
        </w:rPr>
      </w:pPr>
    </w:p>
    <w:p w14:paraId="3053C0C8" w14:textId="77777777" w:rsidR="00A84DA0" w:rsidRDefault="00A84DA0" w:rsidP="00020FD5">
      <w:pPr>
        <w:keepNext/>
        <w:keepLines/>
        <w:spacing w:line="276" w:lineRule="auto"/>
        <w:rPr>
          <w:rFonts w:ascii="Tahoma" w:eastAsiaTheme="minorHAnsi" w:hAnsi="Tahoma" w:cs="Tahoma"/>
          <w:lang w:eastAsia="en-US"/>
        </w:rPr>
      </w:pPr>
    </w:p>
    <w:p w14:paraId="0B4943E3" w14:textId="77777777" w:rsidR="00A84DA0" w:rsidRPr="00D86400" w:rsidRDefault="00A84DA0" w:rsidP="00020FD5">
      <w:pPr>
        <w:keepNext/>
        <w:keepLines/>
        <w:spacing w:line="276" w:lineRule="auto"/>
        <w:rPr>
          <w:rFonts w:ascii="Tahoma" w:eastAsiaTheme="minorHAnsi" w:hAnsi="Tahoma" w:cs="Tahoma"/>
          <w:lang w:eastAsia="en-US"/>
        </w:rPr>
      </w:pPr>
    </w:p>
    <w:p w14:paraId="79AEDE6D" w14:textId="77777777" w:rsidR="00C576F4" w:rsidRDefault="00C576F4" w:rsidP="00020FD5">
      <w:pPr>
        <w:keepNext/>
        <w:keepLines/>
        <w:spacing w:line="276" w:lineRule="auto"/>
        <w:rPr>
          <w:rFonts w:ascii="Tahoma" w:eastAsiaTheme="minorHAnsi" w:hAnsi="Tahoma" w:cs="Tahoma"/>
          <w:szCs w:val="22"/>
          <w:lang w:eastAsia="en-US"/>
        </w:rPr>
      </w:pPr>
    </w:p>
    <w:p w14:paraId="1705AE14" w14:textId="3A1CB094" w:rsidR="00F238E9" w:rsidRPr="001D35CF" w:rsidRDefault="00F238E9" w:rsidP="00020FD5">
      <w:pPr>
        <w:keepNext/>
        <w:keepLines/>
        <w:spacing w:line="276" w:lineRule="auto"/>
        <w:rPr>
          <w:rFonts w:ascii="Tahoma" w:eastAsiaTheme="minorHAnsi" w:hAnsi="Tahoma" w:cs="Tahoma"/>
          <w:szCs w:val="22"/>
          <w:lang w:eastAsia="en-US"/>
        </w:rPr>
      </w:pPr>
      <w:r w:rsidRPr="001D35CF">
        <w:rPr>
          <w:rFonts w:ascii="Tahoma" w:eastAsiaTheme="minorHAnsi" w:hAnsi="Tahoma" w:cs="Tahoma"/>
          <w:szCs w:val="22"/>
          <w:lang w:eastAsia="en-US"/>
        </w:rPr>
        <w:t>Priloge:</w:t>
      </w:r>
    </w:p>
    <w:p w14:paraId="5C14C89B" w14:textId="51085603" w:rsidR="00943CEA" w:rsidRPr="001D35CF" w:rsidRDefault="00F238E9" w:rsidP="00020FD5">
      <w:pPr>
        <w:keepNext/>
        <w:keepLines/>
        <w:numPr>
          <w:ilvl w:val="0"/>
          <w:numId w:val="23"/>
        </w:numPr>
        <w:tabs>
          <w:tab w:val="num" w:pos="426"/>
        </w:tabs>
        <w:ind w:left="425" w:hanging="283"/>
        <w:jc w:val="both"/>
        <w:rPr>
          <w:rFonts w:asciiTheme="minorHAnsi" w:eastAsiaTheme="minorHAnsi" w:hAnsiTheme="minorHAnsi" w:cstheme="minorBidi"/>
          <w:szCs w:val="22"/>
          <w:lang w:eastAsia="en-US"/>
        </w:rPr>
      </w:pPr>
      <w:r w:rsidRPr="001D35CF">
        <w:rPr>
          <w:rFonts w:ascii="Tahoma" w:eastAsiaTheme="minorHAnsi" w:hAnsi="Tahoma" w:cs="Tahoma"/>
          <w:szCs w:val="22"/>
          <w:lang w:eastAsia="en-US"/>
        </w:rPr>
        <w:t xml:space="preserve">Priloga št. </w:t>
      </w:r>
      <w:r w:rsidR="0005476B" w:rsidRPr="001D35CF">
        <w:rPr>
          <w:rFonts w:ascii="Tahoma" w:eastAsiaTheme="minorHAnsi" w:hAnsi="Tahoma" w:cs="Tahoma"/>
          <w:szCs w:val="22"/>
          <w:lang w:eastAsia="en-US"/>
        </w:rPr>
        <w:t>1</w:t>
      </w:r>
      <w:r w:rsidRPr="001D35CF">
        <w:rPr>
          <w:rFonts w:ascii="Tahoma" w:eastAsiaTheme="minorHAnsi" w:hAnsi="Tahoma" w:cs="Tahoma"/>
          <w:szCs w:val="22"/>
          <w:lang w:eastAsia="en-US"/>
        </w:rPr>
        <w:t xml:space="preserve">: </w:t>
      </w:r>
      <w:r w:rsidR="00020FD5">
        <w:rPr>
          <w:rFonts w:ascii="Tahoma" w:eastAsiaTheme="minorHAnsi" w:hAnsi="Tahoma" w:cs="Tahoma"/>
          <w:szCs w:val="22"/>
          <w:lang w:eastAsia="en-US"/>
        </w:rPr>
        <w:t>P</w:t>
      </w:r>
      <w:r w:rsidR="0031024C" w:rsidRPr="001D35CF">
        <w:rPr>
          <w:rFonts w:ascii="Tahoma" w:eastAsiaTheme="minorHAnsi" w:hAnsi="Tahoma" w:cstheme="minorBidi"/>
          <w:szCs w:val="22"/>
          <w:lang w:eastAsia="en-US"/>
        </w:rPr>
        <w:t>onudba izvajalca št. _______ z dne ___</w:t>
      </w:r>
      <w:r w:rsidRPr="001D35CF">
        <w:rPr>
          <w:rFonts w:ascii="Tahoma" w:eastAsiaTheme="minorHAnsi" w:hAnsi="Tahoma" w:cstheme="minorBidi"/>
          <w:szCs w:val="22"/>
          <w:lang w:eastAsia="en-US"/>
        </w:rPr>
        <w:t xml:space="preserve">_____ </w:t>
      </w:r>
      <w:r w:rsidR="0005476B" w:rsidRPr="001D35CF">
        <w:rPr>
          <w:rFonts w:ascii="Tahoma" w:eastAsiaTheme="minorHAnsi" w:hAnsi="Tahoma" w:cstheme="minorBidi"/>
          <w:szCs w:val="22"/>
          <w:lang w:eastAsia="en-US"/>
        </w:rPr>
        <w:t>;</w:t>
      </w:r>
    </w:p>
    <w:p w14:paraId="2AB6A723" w14:textId="77777777" w:rsidR="00E816E0" w:rsidRPr="00E816E0" w:rsidRDefault="0005476B" w:rsidP="00020FD5">
      <w:pPr>
        <w:keepNext/>
        <w:keepLines/>
        <w:numPr>
          <w:ilvl w:val="0"/>
          <w:numId w:val="23"/>
        </w:numPr>
        <w:tabs>
          <w:tab w:val="num" w:pos="426"/>
        </w:tabs>
        <w:ind w:left="425" w:hanging="283"/>
        <w:jc w:val="both"/>
        <w:rPr>
          <w:rFonts w:asciiTheme="minorHAnsi" w:eastAsiaTheme="minorHAnsi" w:hAnsiTheme="minorHAnsi" w:cstheme="minorBidi"/>
          <w:szCs w:val="22"/>
          <w:lang w:eastAsia="en-US"/>
        </w:rPr>
      </w:pPr>
      <w:r w:rsidRPr="001D35CF">
        <w:rPr>
          <w:rFonts w:ascii="Tahoma" w:eastAsiaTheme="minorHAnsi" w:hAnsi="Tahoma" w:cs="Tahoma"/>
          <w:szCs w:val="22"/>
          <w:lang w:eastAsia="en-US"/>
        </w:rPr>
        <w:t xml:space="preserve">Priloga št. </w:t>
      </w:r>
      <w:r w:rsidR="00D87B18">
        <w:rPr>
          <w:rFonts w:ascii="Tahoma" w:eastAsiaTheme="minorHAnsi" w:hAnsi="Tahoma" w:cs="Tahoma"/>
          <w:szCs w:val="22"/>
          <w:lang w:eastAsia="en-US"/>
        </w:rPr>
        <w:t>2</w:t>
      </w:r>
      <w:r w:rsidRPr="001D35CF">
        <w:rPr>
          <w:rFonts w:ascii="Tahoma" w:eastAsiaTheme="minorHAnsi" w:hAnsi="Tahoma" w:cs="Tahoma"/>
          <w:szCs w:val="22"/>
          <w:lang w:eastAsia="en-US"/>
        </w:rPr>
        <w:t>:</w:t>
      </w:r>
      <w:r w:rsidR="00D87B18">
        <w:rPr>
          <w:rFonts w:ascii="Tahoma" w:eastAsiaTheme="minorHAnsi" w:hAnsi="Tahoma" w:cs="Tahoma"/>
          <w:szCs w:val="22"/>
          <w:lang w:eastAsia="en-US"/>
        </w:rPr>
        <w:t xml:space="preserve"> Projektna naloga</w:t>
      </w:r>
      <w:r w:rsidRPr="001D35CF">
        <w:rPr>
          <w:rFonts w:ascii="Tahoma" w:eastAsiaTheme="minorHAnsi" w:hAnsi="Tahoma" w:cs="Tahoma"/>
          <w:szCs w:val="22"/>
          <w:lang w:eastAsia="en-US"/>
        </w:rPr>
        <w:t>.</w:t>
      </w:r>
    </w:p>
    <w:p w14:paraId="6D91022D" w14:textId="77777777" w:rsidR="00E816E0" w:rsidRDefault="00E816E0" w:rsidP="00E816E0">
      <w:pPr>
        <w:keepNext/>
        <w:keepLines/>
        <w:jc w:val="both"/>
        <w:rPr>
          <w:rFonts w:ascii="Tahoma" w:eastAsiaTheme="minorHAnsi" w:hAnsi="Tahoma" w:cs="Tahoma"/>
          <w:szCs w:val="22"/>
          <w:lang w:eastAsia="en-US"/>
        </w:rPr>
      </w:pPr>
    </w:p>
    <w:p w14:paraId="18EACF5B" w14:textId="77777777" w:rsidR="00E816E0" w:rsidRDefault="00E816E0" w:rsidP="00E816E0">
      <w:pPr>
        <w:keepNext/>
        <w:keepLines/>
        <w:jc w:val="both"/>
        <w:rPr>
          <w:rFonts w:ascii="Tahoma" w:eastAsiaTheme="minorHAnsi" w:hAnsi="Tahoma" w:cs="Tahoma"/>
          <w:szCs w:val="22"/>
          <w:lang w:eastAsia="en-US"/>
        </w:rPr>
      </w:pPr>
    </w:p>
    <w:p w14:paraId="663BE980" w14:textId="77777777" w:rsidR="00E816E0" w:rsidRDefault="00E816E0" w:rsidP="00E816E0">
      <w:pPr>
        <w:keepNext/>
        <w:keepLines/>
        <w:jc w:val="both"/>
        <w:rPr>
          <w:rFonts w:ascii="Tahoma" w:eastAsiaTheme="minorHAnsi" w:hAnsi="Tahoma" w:cs="Tahoma"/>
          <w:szCs w:val="22"/>
          <w:lang w:eastAsia="en-US"/>
        </w:rPr>
      </w:pPr>
    </w:p>
    <w:p w14:paraId="131D5033" w14:textId="77777777" w:rsidR="00E816E0" w:rsidRDefault="00E816E0" w:rsidP="00E816E0">
      <w:pPr>
        <w:keepNext/>
        <w:keepLines/>
        <w:jc w:val="both"/>
        <w:rPr>
          <w:rFonts w:ascii="Tahoma" w:eastAsiaTheme="minorHAnsi" w:hAnsi="Tahoma" w:cs="Tahoma"/>
          <w:szCs w:val="22"/>
          <w:lang w:eastAsia="en-US"/>
        </w:rPr>
      </w:pPr>
    </w:p>
    <w:p w14:paraId="3CD4F6D8" w14:textId="77777777" w:rsidR="00E816E0" w:rsidRDefault="00E816E0" w:rsidP="00E816E0">
      <w:pPr>
        <w:keepNext/>
        <w:keepLines/>
        <w:jc w:val="both"/>
        <w:rPr>
          <w:rFonts w:ascii="Tahoma" w:eastAsiaTheme="minorHAnsi" w:hAnsi="Tahoma" w:cs="Tahoma"/>
          <w:szCs w:val="22"/>
          <w:lang w:eastAsia="en-US"/>
        </w:rPr>
      </w:pPr>
    </w:p>
    <w:p w14:paraId="1D28ACFB" w14:textId="77777777" w:rsidR="00E816E0" w:rsidRDefault="00E816E0" w:rsidP="00E816E0">
      <w:pPr>
        <w:keepNext/>
        <w:keepLines/>
        <w:jc w:val="both"/>
        <w:rPr>
          <w:rFonts w:ascii="Tahoma" w:eastAsiaTheme="minorHAnsi" w:hAnsi="Tahoma" w:cs="Tahoma"/>
          <w:szCs w:val="22"/>
          <w:lang w:eastAsia="en-US"/>
        </w:rPr>
      </w:pPr>
    </w:p>
    <w:p w14:paraId="593C8EAA" w14:textId="77777777" w:rsidR="00E816E0" w:rsidRDefault="00E816E0" w:rsidP="00E816E0">
      <w:pPr>
        <w:keepNext/>
        <w:keepLines/>
        <w:jc w:val="both"/>
        <w:rPr>
          <w:rFonts w:ascii="Tahoma" w:eastAsiaTheme="minorHAnsi" w:hAnsi="Tahoma" w:cs="Tahoma"/>
          <w:szCs w:val="22"/>
          <w:lang w:eastAsia="en-US"/>
        </w:rPr>
      </w:pPr>
    </w:p>
    <w:p w14:paraId="3470A3BD" w14:textId="77777777" w:rsidR="00E816E0" w:rsidRDefault="00E816E0" w:rsidP="00E816E0">
      <w:pPr>
        <w:keepNext/>
        <w:keepLines/>
        <w:jc w:val="both"/>
        <w:rPr>
          <w:rFonts w:ascii="Tahoma" w:eastAsiaTheme="minorHAnsi" w:hAnsi="Tahoma" w:cs="Tahoma"/>
          <w:szCs w:val="22"/>
          <w:lang w:eastAsia="en-US"/>
        </w:rPr>
      </w:pPr>
    </w:p>
    <w:p w14:paraId="1BEE4F23" w14:textId="77777777" w:rsidR="00E816E0" w:rsidRDefault="00E816E0" w:rsidP="00E816E0">
      <w:pPr>
        <w:keepNext/>
        <w:keepLines/>
        <w:jc w:val="both"/>
        <w:rPr>
          <w:rFonts w:ascii="Tahoma" w:eastAsiaTheme="minorHAnsi" w:hAnsi="Tahoma" w:cs="Tahoma"/>
          <w:szCs w:val="22"/>
          <w:lang w:eastAsia="en-US"/>
        </w:rPr>
      </w:pPr>
    </w:p>
    <w:p w14:paraId="08B8A78D" w14:textId="77777777" w:rsidR="00E816E0" w:rsidRDefault="00E816E0" w:rsidP="00E816E0">
      <w:pPr>
        <w:keepNext/>
        <w:keepLines/>
        <w:jc w:val="both"/>
        <w:rPr>
          <w:rFonts w:ascii="Tahoma" w:eastAsiaTheme="minorHAnsi" w:hAnsi="Tahoma" w:cs="Tahoma"/>
          <w:szCs w:val="22"/>
          <w:lang w:eastAsia="en-US"/>
        </w:rPr>
      </w:pPr>
    </w:p>
    <w:p w14:paraId="20DABCB8" w14:textId="77777777" w:rsidR="00E816E0" w:rsidRDefault="00E816E0" w:rsidP="00E816E0">
      <w:pPr>
        <w:keepNext/>
        <w:keepLines/>
        <w:jc w:val="both"/>
        <w:rPr>
          <w:rFonts w:ascii="Tahoma" w:eastAsiaTheme="minorHAnsi" w:hAnsi="Tahoma" w:cs="Tahoma"/>
          <w:szCs w:val="22"/>
          <w:lang w:eastAsia="en-US"/>
        </w:rPr>
      </w:pPr>
    </w:p>
    <w:p w14:paraId="5B8EF18D" w14:textId="77777777" w:rsidR="00E816E0" w:rsidRDefault="00E816E0" w:rsidP="00E816E0">
      <w:pPr>
        <w:keepNext/>
        <w:keepLines/>
        <w:jc w:val="both"/>
        <w:rPr>
          <w:rFonts w:ascii="Tahoma" w:eastAsiaTheme="minorHAnsi" w:hAnsi="Tahoma" w:cs="Tahoma"/>
          <w:szCs w:val="22"/>
          <w:lang w:eastAsia="en-US"/>
        </w:rPr>
      </w:pPr>
    </w:p>
    <w:p w14:paraId="145988C9" w14:textId="77777777" w:rsidR="00E816E0" w:rsidRDefault="00E816E0" w:rsidP="00E816E0">
      <w:pPr>
        <w:keepNext/>
        <w:keepLines/>
        <w:jc w:val="both"/>
        <w:rPr>
          <w:rFonts w:ascii="Tahoma" w:eastAsiaTheme="minorHAnsi" w:hAnsi="Tahoma" w:cs="Tahoma"/>
          <w:szCs w:val="22"/>
          <w:lang w:eastAsia="en-US"/>
        </w:rPr>
      </w:pPr>
    </w:p>
    <w:p w14:paraId="0D7F8149" w14:textId="77777777" w:rsidR="00E816E0" w:rsidRDefault="00E816E0" w:rsidP="00E816E0">
      <w:pPr>
        <w:keepNext/>
        <w:keepLines/>
        <w:jc w:val="both"/>
        <w:rPr>
          <w:rFonts w:ascii="Tahoma" w:eastAsiaTheme="minorHAnsi" w:hAnsi="Tahoma" w:cs="Tahoma"/>
          <w:szCs w:val="22"/>
          <w:lang w:eastAsia="en-US"/>
        </w:rPr>
      </w:pPr>
    </w:p>
    <w:p w14:paraId="15F1D356" w14:textId="77777777" w:rsidR="00E816E0" w:rsidRDefault="00E816E0" w:rsidP="00E816E0">
      <w:pPr>
        <w:keepNext/>
        <w:keepLines/>
        <w:jc w:val="both"/>
        <w:rPr>
          <w:rFonts w:ascii="Tahoma" w:eastAsiaTheme="minorHAnsi" w:hAnsi="Tahoma" w:cs="Tahoma"/>
          <w:szCs w:val="22"/>
          <w:lang w:eastAsia="en-US"/>
        </w:rPr>
      </w:pPr>
    </w:p>
    <w:p w14:paraId="20213614" w14:textId="77777777" w:rsidR="00E816E0" w:rsidRDefault="00E816E0" w:rsidP="00E816E0">
      <w:pPr>
        <w:keepNext/>
        <w:keepLines/>
        <w:jc w:val="both"/>
        <w:rPr>
          <w:rFonts w:ascii="Tahoma" w:eastAsiaTheme="minorHAnsi" w:hAnsi="Tahoma" w:cs="Tahoma"/>
          <w:szCs w:val="22"/>
          <w:lang w:eastAsia="en-US"/>
        </w:rPr>
      </w:pPr>
    </w:p>
    <w:p w14:paraId="77885F8B" w14:textId="77777777" w:rsidR="00E816E0" w:rsidRDefault="00E816E0" w:rsidP="00E816E0">
      <w:pPr>
        <w:keepNext/>
        <w:keepLines/>
        <w:jc w:val="both"/>
        <w:rPr>
          <w:rFonts w:ascii="Tahoma" w:eastAsiaTheme="minorHAnsi" w:hAnsi="Tahoma" w:cs="Tahoma"/>
          <w:szCs w:val="22"/>
          <w:lang w:eastAsia="en-US"/>
        </w:rPr>
      </w:pPr>
    </w:p>
    <w:p w14:paraId="27BE5720" w14:textId="77777777" w:rsidR="00E816E0" w:rsidRDefault="00E816E0" w:rsidP="00E816E0">
      <w:pPr>
        <w:keepNext/>
        <w:keepLines/>
        <w:jc w:val="both"/>
        <w:rPr>
          <w:rFonts w:ascii="Tahoma" w:eastAsiaTheme="minorHAnsi" w:hAnsi="Tahoma" w:cs="Tahoma"/>
          <w:szCs w:val="22"/>
          <w:lang w:eastAsia="en-US"/>
        </w:rPr>
      </w:pPr>
    </w:p>
    <w:p w14:paraId="04718E1A" w14:textId="77777777" w:rsidR="00E816E0" w:rsidRDefault="00E816E0" w:rsidP="00E816E0">
      <w:pPr>
        <w:keepNext/>
        <w:keepLines/>
        <w:jc w:val="both"/>
        <w:rPr>
          <w:rFonts w:ascii="Tahoma" w:eastAsiaTheme="minorHAnsi" w:hAnsi="Tahoma" w:cs="Tahoma"/>
          <w:szCs w:val="22"/>
          <w:lang w:eastAsia="en-US"/>
        </w:rPr>
      </w:pPr>
    </w:p>
    <w:p w14:paraId="4FCBCDA1" w14:textId="77777777" w:rsidR="00E816E0" w:rsidRDefault="00E816E0" w:rsidP="00E816E0">
      <w:pPr>
        <w:keepNext/>
        <w:keepLines/>
        <w:jc w:val="both"/>
        <w:rPr>
          <w:rFonts w:ascii="Tahoma" w:eastAsiaTheme="minorHAnsi" w:hAnsi="Tahoma" w:cs="Tahoma"/>
          <w:szCs w:val="22"/>
          <w:lang w:eastAsia="en-US"/>
        </w:rPr>
      </w:pPr>
    </w:p>
    <w:p w14:paraId="28EA02F9" w14:textId="3E8B2A9F" w:rsidR="00A84DA0" w:rsidRDefault="00A84DA0">
      <w:pPr>
        <w:rPr>
          <w:rFonts w:ascii="Tahoma" w:eastAsiaTheme="minorHAnsi" w:hAnsi="Tahoma" w:cs="Tahoma"/>
          <w:szCs w:val="22"/>
          <w:lang w:eastAsia="en-US"/>
        </w:rPr>
      </w:pPr>
      <w:r>
        <w:rPr>
          <w:rFonts w:ascii="Tahoma" w:eastAsiaTheme="minorHAnsi" w:hAnsi="Tahoma" w:cs="Tahoma"/>
          <w:szCs w:val="22"/>
          <w:lang w:eastAsia="en-US"/>
        </w:rPr>
        <w:br w:type="page"/>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22"/>
        <w:gridCol w:w="850"/>
        <w:gridCol w:w="426"/>
      </w:tblGrid>
      <w:tr w:rsidR="00637F35" w:rsidRPr="001D35CF" w14:paraId="6DC30286" w14:textId="77777777" w:rsidTr="00384C41">
        <w:tc>
          <w:tcPr>
            <w:tcW w:w="8222" w:type="dxa"/>
          </w:tcPr>
          <w:p w14:paraId="22D67474" w14:textId="1A0EFBA8" w:rsidR="00637F35" w:rsidRPr="001D35CF" w:rsidRDefault="00637F35" w:rsidP="00384C41">
            <w:pPr>
              <w:keepNext/>
              <w:keepLines/>
              <w:jc w:val="both"/>
              <w:rPr>
                <w:rFonts w:ascii="Tahoma" w:hAnsi="Tahoma" w:cs="Tahoma"/>
              </w:rPr>
            </w:pPr>
            <w:r w:rsidRPr="001D35CF">
              <w:lastRenderedPageBreak/>
              <w:br w:type="page"/>
            </w:r>
            <w:r w:rsidRPr="001D35CF">
              <w:br w:type="page"/>
            </w:r>
            <w:r w:rsidRPr="001D35CF">
              <w:br w:type="page"/>
            </w:r>
            <w:r w:rsidRPr="001D35CF">
              <w:rPr>
                <w:rFonts w:ascii="Tahoma" w:hAnsi="Tahoma" w:cs="Tahoma"/>
              </w:rPr>
              <w:t>VZOREC POGODBE</w:t>
            </w:r>
            <w:r>
              <w:rPr>
                <w:rFonts w:ascii="Tahoma" w:hAnsi="Tahoma" w:cs="Tahoma"/>
              </w:rPr>
              <w:t xml:space="preserve"> ENLJ</w:t>
            </w:r>
          </w:p>
        </w:tc>
        <w:tc>
          <w:tcPr>
            <w:tcW w:w="850" w:type="dxa"/>
            <w:tcBorders>
              <w:right w:val="nil"/>
            </w:tcBorders>
          </w:tcPr>
          <w:p w14:paraId="183E4010" w14:textId="77777777" w:rsidR="00637F35" w:rsidRPr="001D35CF" w:rsidRDefault="00637F35" w:rsidP="00384C41">
            <w:pPr>
              <w:keepNext/>
              <w:keepLines/>
              <w:jc w:val="both"/>
              <w:rPr>
                <w:rFonts w:ascii="Tahoma" w:hAnsi="Tahoma" w:cs="Tahoma"/>
                <w:b/>
              </w:rPr>
            </w:pPr>
            <w:r w:rsidRPr="001D35CF">
              <w:rPr>
                <w:rFonts w:ascii="Tahoma" w:hAnsi="Tahoma" w:cs="Tahoma"/>
                <w:b/>
                <w:i/>
              </w:rPr>
              <w:t xml:space="preserve">Priloga </w:t>
            </w:r>
          </w:p>
        </w:tc>
        <w:tc>
          <w:tcPr>
            <w:tcW w:w="426" w:type="dxa"/>
            <w:tcBorders>
              <w:left w:val="nil"/>
            </w:tcBorders>
          </w:tcPr>
          <w:p w14:paraId="272C68F3" w14:textId="69D31D50" w:rsidR="00637F35" w:rsidRPr="001D35CF" w:rsidRDefault="00637F35" w:rsidP="00384C41">
            <w:pPr>
              <w:keepNext/>
              <w:keepLines/>
              <w:jc w:val="both"/>
              <w:rPr>
                <w:rFonts w:ascii="Tahoma" w:hAnsi="Tahoma" w:cs="Tahoma"/>
                <w:b/>
                <w:i/>
              </w:rPr>
            </w:pPr>
            <w:r>
              <w:rPr>
                <w:rFonts w:ascii="Tahoma" w:hAnsi="Tahoma" w:cs="Tahoma"/>
                <w:b/>
                <w:i/>
              </w:rPr>
              <w:t>9</w:t>
            </w:r>
            <w:r w:rsidR="00F56884">
              <w:rPr>
                <w:rFonts w:ascii="Tahoma" w:hAnsi="Tahoma" w:cs="Tahoma"/>
                <w:b/>
                <w:i/>
              </w:rPr>
              <w:t>B</w:t>
            </w:r>
          </w:p>
        </w:tc>
      </w:tr>
    </w:tbl>
    <w:p w14:paraId="6D44BD1F" w14:textId="77777777" w:rsidR="00637F35" w:rsidRPr="001D35CF" w:rsidRDefault="00637F35" w:rsidP="00637F35">
      <w:pPr>
        <w:keepNext/>
        <w:keepLines/>
        <w:rPr>
          <w:rFonts w:ascii="Tahoma" w:hAnsi="Tahoma" w:cs="Tahoma"/>
          <w:sz w:val="16"/>
          <w:szCs w:val="22"/>
        </w:rPr>
      </w:pPr>
    </w:p>
    <w:p w14:paraId="01184494" w14:textId="2D66DFCD" w:rsidR="00637F35" w:rsidRDefault="00637F35" w:rsidP="00637F35">
      <w:pPr>
        <w:keepNext/>
        <w:keepLines/>
        <w:spacing w:line="276" w:lineRule="auto"/>
        <w:rPr>
          <w:rFonts w:ascii="Tahoma" w:hAnsi="Tahoma" w:cs="Tahoma"/>
          <w:i/>
          <w:sz w:val="18"/>
          <w:szCs w:val="18"/>
        </w:rPr>
      </w:pPr>
      <w:r>
        <w:rPr>
          <w:rFonts w:ascii="Tahoma" w:hAnsi="Tahoma" w:cs="Tahoma"/>
          <w:i/>
          <w:sz w:val="18"/>
          <w:szCs w:val="18"/>
        </w:rPr>
        <w:t xml:space="preserve">Št. javnega naročila: </w:t>
      </w:r>
      <w:r w:rsidR="00F56884">
        <w:rPr>
          <w:rFonts w:ascii="Tahoma" w:hAnsi="Tahoma" w:cs="Tahoma"/>
          <w:i/>
          <w:sz w:val="18"/>
          <w:szCs w:val="18"/>
        </w:rPr>
        <w:t>JHL-32/26</w:t>
      </w:r>
    </w:p>
    <w:p w14:paraId="1B0B8E0D" w14:textId="607B643D" w:rsidR="00637F35" w:rsidRPr="001D35CF" w:rsidRDefault="00637F35" w:rsidP="00637F35">
      <w:pPr>
        <w:keepNext/>
        <w:keepLines/>
        <w:spacing w:line="276" w:lineRule="auto"/>
        <w:rPr>
          <w:rFonts w:ascii="Tahoma" w:hAnsi="Tahoma" w:cs="Tahoma"/>
          <w:i/>
          <w:sz w:val="18"/>
          <w:szCs w:val="18"/>
        </w:rPr>
      </w:pPr>
      <w:r w:rsidRPr="001D35CF">
        <w:rPr>
          <w:rFonts w:ascii="Tahoma" w:hAnsi="Tahoma" w:cs="Tahoma"/>
          <w:i/>
          <w:sz w:val="18"/>
          <w:szCs w:val="18"/>
        </w:rPr>
        <w:t xml:space="preserve">Št. </w:t>
      </w:r>
      <w:r>
        <w:rPr>
          <w:rFonts w:ascii="Tahoma" w:hAnsi="Tahoma" w:cs="Tahoma"/>
          <w:i/>
          <w:sz w:val="18"/>
          <w:szCs w:val="18"/>
        </w:rPr>
        <w:t xml:space="preserve">pogodbe </w:t>
      </w:r>
      <w:r w:rsidRPr="001D35CF">
        <w:rPr>
          <w:rFonts w:ascii="Tahoma" w:hAnsi="Tahoma" w:cs="Tahoma"/>
          <w:i/>
          <w:sz w:val="18"/>
          <w:szCs w:val="18"/>
        </w:rPr>
        <w:t xml:space="preserve">naročnika: </w:t>
      </w:r>
      <w:r>
        <w:rPr>
          <w:rFonts w:ascii="Tahoma" w:hAnsi="Tahoma" w:cs="Tahoma"/>
          <w:i/>
          <w:sz w:val="18"/>
          <w:szCs w:val="18"/>
        </w:rPr>
        <w:t>ENLJ-SIR-331/25</w:t>
      </w:r>
    </w:p>
    <w:p w14:paraId="2555499D" w14:textId="77777777" w:rsidR="00637F35" w:rsidRPr="001D35CF" w:rsidRDefault="00637F35" w:rsidP="00637F35">
      <w:pPr>
        <w:keepNext/>
        <w:keepLines/>
        <w:spacing w:line="276" w:lineRule="auto"/>
        <w:rPr>
          <w:rFonts w:ascii="Tahoma" w:hAnsi="Tahoma" w:cs="Tahoma"/>
          <w:i/>
          <w:sz w:val="18"/>
          <w:szCs w:val="18"/>
        </w:rPr>
      </w:pPr>
      <w:r w:rsidRPr="001D35CF">
        <w:rPr>
          <w:rFonts w:ascii="Tahoma" w:hAnsi="Tahoma" w:cs="Tahoma"/>
          <w:i/>
          <w:sz w:val="18"/>
          <w:szCs w:val="18"/>
        </w:rPr>
        <w:t xml:space="preserve">Št. </w:t>
      </w:r>
      <w:r>
        <w:rPr>
          <w:rFonts w:ascii="Tahoma" w:hAnsi="Tahoma" w:cs="Tahoma"/>
          <w:i/>
          <w:sz w:val="18"/>
          <w:szCs w:val="18"/>
        </w:rPr>
        <w:t xml:space="preserve">pogodbe </w:t>
      </w:r>
      <w:r w:rsidRPr="001D35CF">
        <w:rPr>
          <w:rFonts w:ascii="Tahoma" w:hAnsi="Tahoma" w:cs="Tahoma"/>
          <w:i/>
          <w:sz w:val="18"/>
          <w:szCs w:val="18"/>
        </w:rPr>
        <w:t>izvajalca:   _________</w:t>
      </w:r>
    </w:p>
    <w:p w14:paraId="53F5D68D" w14:textId="77777777" w:rsidR="00637F35" w:rsidRPr="001D35CF" w:rsidRDefault="00637F35" w:rsidP="00637F35">
      <w:pPr>
        <w:keepNext/>
        <w:keepLines/>
        <w:rPr>
          <w:rFonts w:ascii="Tahoma" w:hAnsi="Tahoma" w:cs="Tahoma"/>
          <w:sz w:val="22"/>
          <w:szCs w:val="22"/>
        </w:rPr>
      </w:pPr>
    </w:p>
    <w:p w14:paraId="1934BE7F" w14:textId="77777777" w:rsidR="00637F35" w:rsidRDefault="00637F35" w:rsidP="00637F35">
      <w:pPr>
        <w:keepNext/>
        <w:keepLines/>
        <w:jc w:val="center"/>
        <w:rPr>
          <w:rFonts w:ascii="Tahoma" w:hAnsi="Tahoma" w:cs="Tahoma"/>
          <w:b/>
          <w:sz w:val="23"/>
          <w:szCs w:val="23"/>
        </w:rPr>
      </w:pPr>
      <w:r w:rsidRPr="001D35CF">
        <w:rPr>
          <w:rFonts w:ascii="Tahoma" w:hAnsi="Tahoma" w:cs="Tahoma"/>
          <w:b/>
          <w:sz w:val="23"/>
          <w:szCs w:val="23"/>
        </w:rPr>
        <w:t xml:space="preserve">POGODBA </w:t>
      </w:r>
    </w:p>
    <w:p w14:paraId="177CD313" w14:textId="77777777" w:rsidR="00637F35" w:rsidRPr="001D35CF" w:rsidRDefault="00637F35" w:rsidP="00637F35">
      <w:pPr>
        <w:keepNext/>
        <w:keepLines/>
        <w:jc w:val="center"/>
        <w:rPr>
          <w:rFonts w:ascii="Tahoma" w:hAnsi="Tahoma" w:cs="Tahoma"/>
          <w:b/>
          <w:sz w:val="23"/>
          <w:szCs w:val="23"/>
        </w:rPr>
      </w:pPr>
    </w:p>
    <w:p w14:paraId="2ABA3793" w14:textId="77777777" w:rsidR="00637F35" w:rsidRPr="001D35CF" w:rsidRDefault="00637F35" w:rsidP="00637F35">
      <w:pPr>
        <w:keepNext/>
        <w:keepLines/>
        <w:jc w:val="center"/>
        <w:rPr>
          <w:rFonts w:ascii="Tahoma" w:hAnsi="Tahoma" w:cs="Tahoma"/>
          <w:b/>
        </w:rPr>
      </w:pPr>
      <w:r>
        <w:rPr>
          <w:rFonts w:ascii="Tahoma" w:hAnsi="Tahoma" w:cs="Tahoma"/>
          <w:b/>
        </w:rPr>
        <w:t>Izdelava idejne zasnove projekta - Vzpostavitev krožne plovne poti na Ljubljanici in Gruberjevem prekopu ob hkratni energetski izrabi Ljubljanice</w:t>
      </w:r>
    </w:p>
    <w:p w14:paraId="44F2DAAB" w14:textId="77777777" w:rsidR="00637F35" w:rsidRPr="001D35CF" w:rsidRDefault="00637F35" w:rsidP="00637F35">
      <w:pPr>
        <w:keepNext/>
        <w:keepLines/>
        <w:rPr>
          <w:rFonts w:ascii="Tahoma" w:hAnsi="Tahoma" w:cs="Tahoma"/>
        </w:rPr>
      </w:pPr>
    </w:p>
    <w:p w14:paraId="33BBAAEA" w14:textId="77777777" w:rsidR="00637F35" w:rsidRPr="001D35CF" w:rsidRDefault="00637F35" w:rsidP="00637F35">
      <w:pPr>
        <w:keepNext/>
        <w:keepLines/>
        <w:rPr>
          <w:rFonts w:ascii="Tahoma" w:hAnsi="Tahoma" w:cs="Tahoma"/>
        </w:rPr>
      </w:pPr>
      <w:r w:rsidRPr="001D35CF">
        <w:rPr>
          <w:rFonts w:ascii="Tahoma" w:hAnsi="Tahoma" w:cs="Tahoma"/>
        </w:rPr>
        <w:t xml:space="preserve">ki </w:t>
      </w:r>
      <w:r>
        <w:rPr>
          <w:rFonts w:ascii="Tahoma" w:hAnsi="Tahoma" w:cs="Tahoma"/>
        </w:rPr>
        <w:t>jo</w:t>
      </w:r>
      <w:r w:rsidRPr="001D35CF">
        <w:rPr>
          <w:rFonts w:ascii="Tahoma" w:hAnsi="Tahoma" w:cs="Tahoma"/>
        </w:rPr>
        <w:t xml:space="preserve"> skleneta</w:t>
      </w:r>
    </w:p>
    <w:p w14:paraId="41988FDA" w14:textId="77777777" w:rsidR="00637F35" w:rsidRPr="001D35CF" w:rsidRDefault="00637F35" w:rsidP="00637F35">
      <w:pPr>
        <w:keepNext/>
        <w:keepLines/>
        <w:tabs>
          <w:tab w:val="left" w:pos="1702"/>
        </w:tabs>
        <w:ind w:left="1701" w:hanging="1701"/>
        <w:rPr>
          <w:rFonts w:ascii="Tahoma" w:hAnsi="Tahoma" w:cs="Tahoma"/>
        </w:rPr>
      </w:pPr>
    </w:p>
    <w:p w14:paraId="14D3648E" w14:textId="3915CD8B" w:rsidR="00637F35" w:rsidRDefault="00637F35" w:rsidP="00637F35">
      <w:pPr>
        <w:keepNext/>
        <w:keepLines/>
        <w:ind w:left="1650" w:hanging="1650"/>
        <w:jc w:val="both"/>
        <w:rPr>
          <w:rFonts w:ascii="Tahoma" w:hAnsi="Tahoma" w:cs="Tahoma"/>
          <w:snapToGrid w:val="0"/>
        </w:rPr>
      </w:pPr>
      <w:r w:rsidRPr="001D35CF">
        <w:rPr>
          <w:rFonts w:ascii="Tahoma" w:hAnsi="Tahoma" w:cs="Tahoma"/>
          <w:b/>
        </w:rPr>
        <w:t>Naročnik:</w:t>
      </w:r>
      <w:r w:rsidRPr="001D35CF">
        <w:rPr>
          <w:rFonts w:ascii="Tahoma" w:hAnsi="Tahoma" w:cs="Tahoma"/>
        </w:rPr>
        <w:tab/>
      </w:r>
      <w:r w:rsidRPr="001D35CF">
        <w:rPr>
          <w:rFonts w:ascii="Tahoma" w:hAnsi="Tahoma" w:cs="Tahoma"/>
          <w:b/>
          <w:snapToGrid w:val="0"/>
        </w:rPr>
        <w:t>JAVNO PODJETJE ENERGETIKA LJUBLJANA d.o.o.</w:t>
      </w:r>
      <w:r w:rsidRPr="001D35CF">
        <w:rPr>
          <w:rFonts w:ascii="Tahoma" w:hAnsi="Tahoma" w:cs="Tahoma"/>
          <w:snapToGrid w:val="0"/>
        </w:rPr>
        <w:t>, Verovškova ulica 62, 1000 Ljubljana, ki ga zastopa direktor Samo Lozej</w:t>
      </w:r>
    </w:p>
    <w:p w14:paraId="55500C84" w14:textId="77777777" w:rsidR="00F56884" w:rsidRPr="001D35CF" w:rsidRDefault="00F56884" w:rsidP="00637F35">
      <w:pPr>
        <w:keepNext/>
        <w:keepLines/>
        <w:ind w:left="1650" w:hanging="1650"/>
        <w:jc w:val="both"/>
        <w:rPr>
          <w:rFonts w:ascii="Tahoma" w:hAnsi="Tahoma" w:cs="Tahoma"/>
        </w:rPr>
      </w:pPr>
    </w:p>
    <w:p w14:paraId="0CC56492" w14:textId="77777777" w:rsidR="00637F35" w:rsidRPr="001D35CF" w:rsidRDefault="00637F35" w:rsidP="00637F35">
      <w:pPr>
        <w:keepNext/>
        <w:keepLines/>
        <w:ind w:left="2410" w:hanging="760"/>
        <w:jc w:val="both"/>
        <w:rPr>
          <w:rFonts w:ascii="Tahoma" w:hAnsi="Tahoma" w:cs="Tahoma"/>
        </w:rPr>
      </w:pPr>
      <w:r w:rsidRPr="001D35CF">
        <w:rPr>
          <w:rFonts w:ascii="Tahoma" w:hAnsi="Tahoma" w:cs="Tahoma"/>
        </w:rPr>
        <w:t>identifikacijska številka za DDV: SI</w:t>
      </w:r>
      <w:r>
        <w:rPr>
          <w:rFonts w:ascii="Tahoma" w:hAnsi="Tahoma" w:cs="Tahoma"/>
        </w:rPr>
        <w:t xml:space="preserve"> </w:t>
      </w:r>
      <w:r w:rsidRPr="001D35CF">
        <w:rPr>
          <w:rFonts w:ascii="Tahoma" w:hAnsi="Tahoma" w:cs="Tahoma"/>
        </w:rPr>
        <w:t>23034033</w:t>
      </w:r>
    </w:p>
    <w:p w14:paraId="0BAFE55F" w14:textId="77777777" w:rsidR="00637F35" w:rsidRPr="001D35CF" w:rsidRDefault="00637F35" w:rsidP="00637F35">
      <w:pPr>
        <w:keepNext/>
        <w:keepLines/>
        <w:ind w:left="2410" w:hanging="760"/>
        <w:jc w:val="both"/>
        <w:rPr>
          <w:rFonts w:ascii="Tahoma" w:hAnsi="Tahoma" w:cs="Tahoma"/>
        </w:rPr>
      </w:pPr>
      <w:r w:rsidRPr="001D35CF">
        <w:rPr>
          <w:rFonts w:ascii="Tahoma" w:hAnsi="Tahoma" w:cs="Tahoma"/>
        </w:rPr>
        <w:t>matična številka: 5226406000</w:t>
      </w:r>
    </w:p>
    <w:p w14:paraId="0B64C6DB" w14:textId="77777777" w:rsidR="00637F35" w:rsidRPr="001D35CF" w:rsidRDefault="00637F35" w:rsidP="00637F35">
      <w:pPr>
        <w:keepNext/>
        <w:keepLines/>
        <w:ind w:left="2410" w:hanging="760"/>
        <w:jc w:val="both"/>
        <w:rPr>
          <w:rFonts w:ascii="Tahoma" w:hAnsi="Tahoma" w:cs="Tahoma"/>
          <w:sz w:val="10"/>
        </w:rPr>
      </w:pPr>
    </w:p>
    <w:p w14:paraId="342D74D5" w14:textId="77777777" w:rsidR="00637F35" w:rsidRPr="001D35CF" w:rsidRDefault="00637F35" w:rsidP="00637F35">
      <w:pPr>
        <w:keepNext/>
        <w:keepLines/>
        <w:ind w:left="2410" w:hanging="760"/>
        <w:jc w:val="both"/>
        <w:rPr>
          <w:rFonts w:ascii="Tahoma" w:hAnsi="Tahoma" w:cs="Tahoma"/>
        </w:rPr>
      </w:pPr>
      <w:r w:rsidRPr="001D35CF">
        <w:rPr>
          <w:rFonts w:ascii="Tahoma" w:hAnsi="Tahoma" w:cs="Tahoma"/>
        </w:rPr>
        <w:t>(v nadaljevanju: naročnik)</w:t>
      </w:r>
    </w:p>
    <w:p w14:paraId="4EE7EED6" w14:textId="77777777" w:rsidR="00637F35" w:rsidRPr="001D35CF" w:rsidRDefault="00637F35" w:rsidP="00637F35">
      <w:pPr>
        <w:keepNext/>
        <w:keepLines/>
        <w:tabs>
          <w:tab w:val="left" w:pos="1843"/>
        </w:tabs>
        <w:jc w:val="both"/>
        <w:rPr>
          <w:rFonts w:ascii="Tahoma" w:hAnsi="Tahoma" w:cs="Tahoma"/>
        </w:rPr>
      </w:pPr>
    </w:p>
    <w:p w14:paraId="32C27151" w14:textId="77777777" w:rsidR="00637F35" w:rsidRPr="001D35CF" w:rsidRDefault="00637F35" w:rsidP="00637F35">
      <w:pPr>
        <w:keepNext/>
        <w:keepLines/>
        <w:tabs>
          <w:tab w:val="left" w:pos="1702"/>
        </w:tabs>
        <w:rPr>
          <w:rFonts w:ascii="Tahoma" w:hAnsi="Tahoma" w:cs="Tahoma"/>
        </w:rPr>
      </w:pPr>
      <w:r w:rsidRPr="001D35CF">
        <w:rPr>
          <w:rFonts w:ascii="Tahoma" w:hAnsi="Tahoma" w:cs="Tahoma"/>
        </w:rPr>
        <w:t xml:space="preserve">ter </w:t>
      </w:r>
    </w:p>
    <w:p w14:paraId="688207A4" w14:textId="77777777" w:rsidR="00637F35" w:rsidRPr="001D35CF" w:rsidRDefault="00637F35" w:rsidP="00637F35">
      <w:pPr>
        <w:keepNext/>
        <w:keepLines/>
        <w:tabs>
          <w:tab w:val="left" w:pos="1702"/>
        </w:tabs>
        <w:rPr>
          <w:rFonts w:ascii="Tahoma" w:hAnsi="Tahoma" w:cs="Tahoma"/>
          <w:b/>
        </w:rPr>
      </w:pPr>
    </w:p>
    <w:p w14:paraId="5F6C08E6" w14:textId="77777777" w:rsidR="00637F35" w:rsidRDefault="00637F35" w:rsidP="00637F35">
      <w:pPr>
        <w:keepNext/>
        <w:keepLines/>
        <w:ind w:left="1560" w:hanging="1560"/>
        <w:jc w:val="both"/>
        <w:rPr>
          <w:rFonts w:ascii="Tahoma" w:hAnsi="Tahoma" w:cs="Tahoma"/>
        </w:rPr>
      </w:pPr>
      <w:r w:rsidRPr="001D35CF">
        <w:rPr>
          <w:rFonts w:ascii="Tahoma" w:hAnsi="Tahoma" w:cs="Tahoma"/>
          <w:b/>
        </w:rPr>
        <w:t>Izvajalec:</w:t>
      </w:r>
      <w:r w:rsidRPr="001D35CF">
        <w:rPr>
          <w:rFonts w:ascii="Tahoma" w:hAnsi="Tahoma" w:cs="Tahoma"/>
          <w:b/>
        </w:rPr>
        <w:tab/>
      </w:r>
      <w:r w:rsidRPr="001D35CF">
        <w:rPr>
          <w:rFonts w:ascii="Tahoma" w:hAnsi="Tahoma" w:cs="Tahoma"/>
        </w:rPr>
        <w:t xml:space="preserve">_______________________________________________________________________, ki ga zastopa: ______________________________ </w:t>
      </w:r>
    </w:p>
    <w:p w14:paraId="55E92EB2" w14:textId="77777777" w:rsidR="00F56884" w:rsidRPr="001D35CF" w:rsidRDefault="00F56884" w:rsidP="00637F35">
      <w:pPr>
        <w:keepNext/>
        <w:keepLines/>
        <w:ind w:left="1560" w:hanging="1560"/>
        <w:jc w:val="both"/>
        <w:rPr>
          <w:rFonts w:ascii="Tahoma" w:hAnsi="Tahoma" w:cs="Tahoma"/>
        </w:rPr>
      </w:pPr>
    </w:p>
    <w:p w14:paraId="4E9E5617" w14:textId="77777777" w:rsidR="00637F35" w:rsidRPr="001D35CF" w:rsidRDefault="00637F35" w:rsidP="00637F35">
      <w:pPr>
        <w:keepNext/>
        <w:keepLines/>
        <w:tabs>
          <w:tab w:val="left" w:pos="5104"/>
        </w:tabs>
        <w:ind w:left="1560" w:hanging="1701"/>
        <w:jc w:val="both"/>
        <w:rPr>
          <w:rFonts w:ascii="Tahoma" w:hAnsi="Tahoma" w:cs="Tahoma"/>
        </w:rPr>
      </w:pPr>
      <w:r w:rsidRPr="001D35CF">
        <w:rPr>
          <w:rFonts w:ascii="Tahoma" w:hAnsi="Tahoma" w:cs="Tahoma"/>
        </w:rPr>
        <w:tab/>
        <w:t>številka transakcijskega računa: ___________________________ pri</w:t>
      </w:r>
    </w:p>
    <w:p w14:paraId="2B5997D5" w14:textId="77777777" w:rsidR="00637F35" w:rsidRPr="001D35CF" w:rsidRDefault="00637F35" w:rsidP="00637F35">
      <w:pPr>
        <w:keepNext/>
        <w:keepLines/>
        <w:ind w:left="1560"/>
        <w:jc w:val="both"/>
        <w:rPr>
          <w:rFonts w:ascii="Tahoma" w:hAnsi="Tahoma" w:cs="Tahoma"/>
        </w:rPr>
      </w:pPr>
      <w:r w:rsidRPr="001D35CF">
        <w:rPr>
          <w:rFonts w:ascii="Tahoma" w:hAnsi="Tahoma" w:cs="Tahoma"/>
        </w:rPr>
        <w:t>identifikacijska številka za DDV: _________________________</w:t>
      </w:r>
    </w:p>
    <w:p w14:paraId="27229A4D" w14:textId="77777777" w:rsidR="00637F35" w:rsidRPr="001D35CF" w:rsidRDefault="00637F35" w:rsidP="00637F35">
      <w:pPr>
        <w:keepNext/>
        <w:keepLines/>
        <w:ind w:left="1560"/>
        <w:jc w:val="both"/>
        <w:rPr>
          <w:rFonts w:ascii="Tahoma" w:hAnsi="Tahoma" w:cs="Tahoma"/>
        </w:rPr>
      </w:pPr>
      <w:r w:rsidRPr="001D35CF">
        <w:rPr>
          <w:rFonts w:ascii="Tahoma" w:hAnsi="Tahoma" w:cs="Tahoma"/>
        </w:rPr>
        <w:t>matična številka: ______________________</w:t>
      </w:r>
    </w:p>
    <w:p w14:paraId="7586403B" w14:textId="77777777" w:rsidR="00637F35" w:rsidRPr="001D35CF" w:rsidRDefault="00637F35" w:rsidP="00637F35">
      <w:pPr>
        <w:keepNext/>
        <w:keepLines/>
        <w:rPr>
          <w:sz w:val="10"/>
        </w:rPr>
      </w:pPr>
    </w:p>
    <w:p w14:paraId="3A5B037B" w14:textId="77777777" w:rsidR="00637F35" w:rsidRPr="001D35CF" w:rsidRDefault="00637F35" w:rsidP="00637F35">
      <w:pPr>
        <w:keepNext/>
        <w:keepLines/>
        <w:ind w:left="852" w:firstLine="708"/>
        <w:rPr>
          <w:strike/>
        </w:rPr>
      </w:pPr>
      <w:r w:rsidRPr="001D35CF">
        <w:rPr>
          <w:rFonts w:ascii="Tahoma" w:hAnsi="Tahoma" w:cs="Tahoma"/>
        </w:rPr>
        <w:t>(v nadaljevanju: izvajalec)</w:t>
      </w:r>
    </w:p>
    <w:p w14:paraId="29219706" w14:textId="77777777" w:rsidR="00637F35" w:rsidRPr="001D35CF" w:rsidRDefault="00637F35" w:rsidP="00637F35">
      <w:pPr>
        <w:keepNext/>
        <w:keepLines/>
        <w:rPr>
          <w:rFonts w:ascii="Tahoma" w:hAnsi="Tahoma" w:cs="Tahoma"/>
        </w:rPr>
      </w:pPr>
    </w:p>
    <w:p w14:paraId="08AB81EC" w14:textId="77777777" w:rsidR="00637F35" w:rsidRPr="001D35CF" w:rsidRDefault="00637F35" w:rsidP="00637F35">
      <w:pPr>
        <w:keepNext/>
        <w:keepLines/>
        <w:rPr>
          <w:rFonts w:ascii="Tahoma" w:hAnsi="Tahoma" w:cs="Tahoma"/>
        </w:rPr>
      </w:pPr>
    </w:p>
    <w:p w14:paraId="36A3EBD0" w14:textId="77777777" w:rsidR="00637F35" w:rsidRPr="001D35CF" w:rsidRDefault="00637F35" w:rsidP="00637F35">
      <w:pPr>
        <w:keepNext/>
        <w:keepLines/>
        <w:rPr>
          <w:rFonts w:ascii="Tahoma" w:hAnsi="Tahoma" w:cs="Tahoma"/>
        </w:rPr>
      </w:pPr>
    </w:p>
    <w:p w14:paraId="499A636D" w14:textId="77777777" w:rsidR="00637F35" w:rsidRPr="001D35CF" w:rsidRDefault="00637F35" w:rsidP="00637F35">
      <w:pPr>
        <w:keepNext/>
        <w:keepLines/>
        <w:rPr>
          <w:rFonts w:ascii="Tahoma" w:hAnsi="Tahoma" w:cs="Tahoma"/>
        </w:rPr>
      </w:pPr>
    </w:p>
    <w:p w14:paraId="42E536C5" w14:textId="77777777" w:rsidR="00637F35" w:rsidRPr="001D35CF" w:rsidRDefault="00637F35" w:rsidP="00637F35">
      <w:pPr>
        <w:keepNext/>
        <w:keepLines/>
        <w:rPr>
          <w:rFonts w:ascii="Tahoma" w:hAnsi="Tahoma" w:cs="Tahoma"/>
        </w:rPr>
      </w:pPr>
    </w:p>
    <w:p w14:paraId="6E730C2A" w14:textId="77777777" w:rsidR="00637F35" w:rsidRPr="001D35CF" w:rsidRDefault="00637F35" w:rsidP="00637F35">
      <w:pPr>
        <w:keepNext/>
        <w:keepLines/>
        <w:spacing w:line="276" w:lineRule="auto"/>
        <w:jc w:val="both"/>
        <w:rPr>
          <w:rFonts w:ascii="Tahoma" w:hAnsi="Tahoma" w:cs="Tahoma"/>
          <w:b/>
        </w:rPr>
      </w:pPr>
      <w:r w:rsidRPr="001D35CF">
        <w:rPr>
          <w:rFonts w:ascii="Tahoma" w:hAnsi="Tahoma" w:cs="Tahoma"/>
          <w:b/>
        </w:rPr>
        <w:t xml:space="preserve">Uvodne določbe </w:t>
      </w:r>
      <w:r w:rsidRPr="001D35CF">
        <w:rPr>
          <w:rFonts w:ascii="Tahoma" w:hAnsi="Tahoma" w:cs="Tahoma"/>
          <w:b/>
          <w:bCs/>
        </w:rPr>
        <w:t>in obdobje veljavnosti pogodbe</w:t>
      </w:r>
    </w:p>
    <w:p w14:paraId="4EA696FA" w14:textId="77777777" w:rsidR="00637F35" w:rsidRPr="00371FAB" w:rsidRDefault="00637F35" w:rsidP="00637F35">
      <w:pPr>
        <w:keepNext/>
        <w:keepLines/>
        <w:jc w:val="both"/>
        <w:rPr>
          <w:rFonts w:ascii="Tahoma" w:hAnsi="Tahoma" w:cs="Tahoma"/>
          <w:bCs/>
        </w:rPr>
      </w:pPr>
    </w:p>
    <w:p w14:paraId="67FAC810" w14:textId="106C2EC2" w:rsidR="00637F35" w:rsidRPr="001D35CF" w:rsidRDefault="00637F35" w:rsidP="00F56884">
      <w:pPr>
        <w:keepNext/>
        <w:keepLines/>
        <w:numPr>
          <w:ilvl w:val="0"/>
          <w:numId w:val="67"/>
        </w:numPr>
        <w:tabs>
          <w:tab w:val="num" w:pos="720"/>
        </w:tabs>
        <w:spacing w:line="276" w:lineRule="auto"/>
        <w:jc w:val="center"/>
        <w:rPr>
          <w:rFonts w:ascii="Tahoma" w:hAnsi="Tahoma" w:cs="Tahoma"/>
          <w:bCs/>
        </w:rPr>
      </w:pPr>
      <w:r w:rsidRPr="001D35CF">
        <w:rPr>
          <w:rFonts w:ascii="Tahoma" w:hAnsi="Tahoma" w:cs="Tahoma"/>
          <w:bCs/>
        </w:rPr>
        <w:t>člen</w:t>
      </w:r>
    </w:p>
    <w:p w14:paraId="1ADA0673" w14:textId="77777777" w:rsidR="00637F35" w:rsidRPr="001D35CF" w:rsidRDefault="00637F35" w:rsidP="00637F35">
      <w:pPr>
        <w:keepNext/>
        <w:keepLines/>
        <w:jc w:val="both"/>
        <w:rPr>
          <w:rFonts w:ascii="Tahoma" w:hAnsi="Tahoma" w:cs="Tahoma"/>
        </w:rPr>
      </w:pPr>
    </w:p>
    <w:p w14:paraId="39362E30" w14:textId="27338869" w:rsidR="00637F35" w:rsidRPr="001D35CF" w:rsidRDefault="00637F35" w:rsidP="00637F35">
      <w:pPr>
        <w:keepNext/>
        <w:keepLines/>
        <w:jc w:val="both"/>
        <w:rPr>
          <w:rFonts w:ascii="Tahoma" w:hAnsi="Tahoma" w:cs="Tahoma"/>
        </w:rPr>
      </w:pPr>
      <w:r w:rsidRPr="001D35CF">
        <w:rPr>
          <w:rFonts w:ascii="Tahoma" w:hAnsi="Tahoma" w:cs="Tahoma"/>
        </w:rPr>
        <w:t>Pogodbeni stranki uvodoma ugotavljata:</w:t>
      </w:r>
    </w:p>
    <w:p w14:paraId="6E96BB0E" w14:textId="1AECF197" w:rsidR="00637F35" w:rsidRDefault="00637F35" w:rsidP="00637F35">
      <w:pPr>
        <w:pStyle w:val="Odstavekseznama"/>
        <w:keepNext/>
        <w:keepLines/>
        <w:numPr>
          <w:ilvl w:val="0"/>
          <w:numId w:val="65"/>
        </w:numPr>
        <w:ind w:left="426" w:hanging="284"/>
        <w:contextualSpacing/>
        <w:jc w:val="both"/>
        <w:rPr>
          <w:rFonts w:ascii="Tahoma" w:hAnsi="Tahoma" w:cs="Tahoma"/>
        </w:rPr>
      </w:pPr>
      <w:r w:rsidRPr="005D7D77">
        <w:rPr>
          <w:rFonts w:ascii="Tahoma" w:hAnsi="Tahoma" w:cs="Tahoma"/>
          <w:bCs/>
        </w:rPr>
        <w:t>da je JAVNI HOLDING Ljubljana, d.o.o., Verovškova ulica 70, 1000 Ljubljana na podlagi pooblastila naročnika</w:t>
      </w:r>
      <w:r>
        <w:rPr>
          <w:rFonts w:ascii="Tahoma" w:hAnsi="Tahoma" w:cs="Tahoma"/>
          <w:bCs/>
        </w:rPr>
        <w:t xml:space="preserve"> JAVNO PODJETJE ENERGETIKA LJUBLJANA d.o.o. (v nadaljevanju: Energetika Ljubljana d.o.o. ali naročnik) in naročnika JAVNO PODJETJE LJUBLJANSKI POTNIŠKI PROMET d.o.o. (v nadaljevanju: LPP d.o.o. ali naročnik) ter </w:t>
      </w:r>
      <w:r w:rsidRPr="005D7D77">
        <w:rPr>
          <w:rFonts w:ascii="Tahoma" w:hAnsi="Tahoma" w:cs="Tahoma"/>
          <w:bCs/>
        </w:rPr>
        <w:t xml:space="preserve">organizacijskega navodila JAVNEGA HOLDINGA Ljubljana, d.o.o. in povezanih javnih podjetij o izvajanju javnih naročil, izvedel postopek oddaje javnega naročila </w:t>
      </w:r>
      <w:r w:rsidRPr="00637F35">
        <w:rPr>
          <w:rFonts w:ascii="Tahoma" w:hAnsi="Tahoma" w:cs="Tahoma"/>
          <w:bCs/>
        </w:rPr>
        <w:t>št. JHL-32/26</w:t>
      </w:r>
      <w:r w:rsidRPr="005D7D77">
        <w:rPr>
          <w:rFonts w:ascii="Tahoma" w:hAnsi="Tahoma" w:cs="Tahoma"/>
          <w:bCs/>
        </w:rPr>
        <w:t xml:space="preserve"> Izdelava idejne zasnove projekta - Vzpostavitev krožne plovne poti na Ljubljanici in Gruberjevem prekopu ob hkratni energetski izrabi Ljubljanice</w:t>
      </w:r>
      <w:r>
        <w:rPr>
          <w:rFonts w:ascii="Tahoma" w:hAnsi="Tahoma" w:cs="Tahoma"/>
          <w:bCs/>
        </w:rPr>
        <w:t xml:space="preserve">, </w:t>
      </w:r>
      <w:r w:rsidRPr="00502FC5">
        <w:rPr>
          <w:rFonts w:ascii="Tahoma" w:hAnsi="Tahoma" w:cs="Tahoma"/>
        </w:rPr>
        <w:t xml:space="preserve">po odprtem postopku, v skladu s 40. členom Zakona o javnem naročanju (Ur. l. RS, št. 91/15 s spremembami; v nadaljevanju: ZJN-3), </w:t>
      </w:r>
      <w:r w:rsidR="00333AC3" w:rsidRPr="00502FC5">
        <w:rPr>
          <w:rFonts w:ascii="Tahoma" w:hAnsi="Tahoma" w:cs="Tahoma"/>
        </w:rPr>
        <w:t xml:space="preserve">objavljeno na Portalu javnih naročil dne </w:t>
      </w:r>
      <w:r w:rsidR="00333AC3">
        <w:rPr>
          <w:rFonts w:ascii="Tahoma" w:hAnsi="Tahoma" w:cs="Tahoma"/>
        </w:rPr>
        <w:t>__________</w:t>
      </w:r>
      <w:r w:rsidR="00333AC3" w:rsidRPr="00502FC5">
        <w:rPr>
          <w:rFonts w:ascii="Tahoma" w:hAnsi="Tahoma" w:cs="Tahoma"/>
        </w:rPr>
        <w:t xml:space="preserve">, pod št. objave </w:t>
      </w:r>
      <w:r w:rsidR="00333AC3">
        <w:rPr>
          <w:rFonts w:ascii="Tahoma" w:hAnsi="Tahoma" w:cs="Tahoma"/>
        </w:rPr>
        <w:t>____________</w:t>
      </w:r>
      <w:r w:rsidR="00333AC3" w:rsidRPr="00502FC5">
        <w:rPr>
          <w:rFonts w:ascii="Tahoma" w:hAnsi="Tahoma" w:cs="Tahoma"/>
        </w:rPr>
        <w:t xml:space="preserve"> in v Dopolnilu k Uradnemu listu Evropske unije dne </w:t>
      </w:r>
      <w:r w:rsidR="00333AC3">
        <w:rPr>
          <w:rFonts w:ascii="Tahoma" w:hAnsi="Tahoma" w:cs="Tahoma"/>
        </w:rPr>
        <w:t>_________</w:t>
      </w:r>
      <w:r w:rsidR="00333AC3" w:rsidRPr="00502FC5">
        <w:rPr>
          <w:rFonts w:ascii="Tahoma" w:hAnsi="Tahoma" w:cs="Tahoma"/>
        </w:rPr>
        <w:t xml:space="preserve"> pod št. objave </w:t>
      </w:r>
      <w:r w:rsidR="00333AC3">
        <w:rPr>
          <w:rFonts w:ascii="Tahoma" w:hAnsi="Tahoma" w:cs="Tahoma"/>
        </w:rPr>
        <w:t>________</w:t>
      </w:r>
      <w:r w:rsidR="00333AC3" w:rsidRPr="00502FC5">
        <w:rPr>
          <w:rFonts w:ascii="Tahoma" w:hAnsi="Tahoma" w:cs="Tahoma"/>
        </w:rPr>
        <w:t xml:space="preserve"> z namenom sklenitve </w:t>
      </w:r>
      <w:r w:rsidR="00333AC3">
        <w:rPr>
          <w:rFonts w:ascii="Tahoma" w:hAnsi="Tahoma" w:cs="Tahoma"/>
        </w:rPr>
        <w:t>pogodbe</w:t>
      </w:r>
      <w:r>
        <w:rPr>
          <w:rFonts w:ascii="Tahoma" w:hAnsi="Tahoma" w:cs="Tahoma"/>
        </w:rPr>
        <w:t>,</w:t>
      </w:r>
    </w:p>
    <w:p w14:paraId="2792FD33" w14:textId="22E53A1A" w:rsidR="00637F35" w:rsidRDefault="00637F35" w:rsidP="00333AC3">
      <w:pPr>
        <w:pStyle w:val="Odstavekseznama"/>
        <w:keepNext/>
        <w:keepLines/>
        <w:numPr>
          <w:ilvl w:val="0"/>
          <w:numId w:val="65"/>
        </w:numPr>
        <w:ind w:left="426" w:hanging="284"/>
        <w:contextualSpacing/>
        <w:jc w:val="both"/>
        <w:rPr>
          <w:rFonts w:ascii="Tahoma" w:hAnsi="Tahoma" w:cs="Tahoma"/>
          <w:bCs/>
        </w:rPr>
      </w:pPr>
      <w:r w:rsidRPr="00983EA0">
        <w:rPr>
          <w:rFonts w:ascii="Tahoma" w:hAnsi="Tahoma" w:cs="Tahoma"/>
          <w:bCs/>
        </w:rPr>
        <w:t>da je bilo za izdelavo idejne zasnove projekta izvedeno skupno javno naročil</w:t>
      </w:r>
      <w:r>
        <w:rPr>
          <w:rFonts w:ascii="Tahoma" w:hAnsi="Tahoma" w:cs="Tahoma"/>
          <w:bCs/>
        </w:rPr>
        <w:t>o</w:t>
      </w:r>
      <w:r w:rsidRPr="00983EA0">
        <w:rPr>
          <w:rFonts w:ascii="Tahoma" w:hAnsi="Tahoma" w:cs="Tahoma"/>
          <w:bCs/>
        </w:rPr>
        <w:t xml:space="preserve"> za </w:t>
      </w:r>
      <w:r w:rsidR="00E74FCB">
        <w:rPr>
          <w:rFonts w:ascii="Tahoma" w:hAnsi="Tahoma" w:cs="Tahoma"/>
          <w:bCs/>
        </w:rPr>
        <w:t xml:space="preserve">dva naročnika in </w:t>
      </w:r>
      <w:r w:rsidRPr="00983EA0">
        <w:rPr>
          <w:rFonts w:ascii="Tahoma" w:hAnsi="Tahoma" w:cs="Tahoma"/>
          <w:bCs/>
        </w:rPr>
        <w:t>dv</w:t>
      </w:r>
      <w:r>
        <w:rPr>
          <w:rFonts w:ascii="Tahoma" w:hAnsi="Tahoma" w:cs="Tahoma"/>
          <w:bCs/>
        </w:rPr>
        <w:t>e</w:t>
      </w:r>
      <w:r w:rsidRPr="00983EA0">
        <w:rPr>
          <w:rFonts w:ascii="Tahoma" w:hAnsi="Tahoma" w:cs="Tahoma"/>
          <w:bCs/>
        </w:rPr>
        <w:t xml:space="preserve"> funkcionalno povezan</w:t>
      </w:r>
      <w:r>
        <w:rPr>
          <w:rFonts w:ascii="Tahoma" w:hAnsi="Tahoma" w:cs="Tahoma"/>
          <w:bCs/>
        </w:rPr>
        <w:t>i</w:t>
      </w:r>
      <w:r w:rsidRPr="00983EA0">
        <w:rPr>
          <w:rFonts w:ascii="Tahoma" w:hAnsi="Tahoma" w:cs="Tahoma"/>
          <w:bCs/>
        </w:rPr>
        <w:t xml:space="preserve"> </w:t>
      </w:r>
      <w:r w:rsidR="00E74FCB">
        <w:rPr>
          <w:rFonts w:ascii="Tahoma" w:hAnsi="Tahoma" w:cs="Tahoma"/>
          <w:bCs/>
        </w:rPr>
        <w:t>vsebini</w:t>
      </w:r>
      <w:r w:rsidRPr="00983EA0">
        <w:rPr>
          <w:rFonts w:ascii="Tahoma" w:hAnsi="Tahoma" w:cs="Tahoma"/>
          <w:bCs/>
        </w:rPr>
        <w:t xml:space="preserve">, </w:t>
      </w:r>
      <w:r>
        <w:rPr>
          <w:rFonts w:ascii="Tahoma" w:hAnsi="Tahoma" w:cs="Tahoma"/>
          <w:bCs/>
        </w:rPr>
        <w:t>t</w:t>
      </w:r>
      <w:r w:rsidR="00333AC3">
        <w:rPr>
          <w:rFonts w:ascii="Tahoma" w:hAnsi="Tahoma" w:cs="Tahoma"/>
          <w:bCs/>
        </w:rPr>
        <w:t>o je</w:t>
      </w:r>
      <w:r>
        <w:rPr>
          <w:rFonts w:ascii="Tahoma" w:hAnsi="Tahoma" w:cs="Tahoma"/>
          <w:bCs/>
        </w:rPr>
        <w:t xml:space="preserve"> </w:t>
      </w:r>
      <w:r w:rsidR="00E74FCB" w:rsidRPr="00983EA0">
        <w:rPr>
          <w:rFonts w:ascii="Tahoma" w:hAnsi="Tahoma" w:cs="Tahoma"/>
          <w:bCs/>
        </w:rPr>
        <w:t>energetska izraba</w:t>
      </w:r>
      <w:r w:rsidR="00E74FCB">
        <w:rPr>
          <w:rFonts w:ascii="Tahoma" w:hAnsi="Tahoma" w:cs="Tahoma"/>
          <w:bCs/>
        </w:rPr>
        <w:t xml:space="preserve">, ki je predmet te pogodbe in </w:t>
      </w:r>
      <w:r w:rsidRPr="00983EA0">
        <w:rPr>
          <w:rFonts w:ascii="Tahoma" w:hAnsi="Tahoma" w:cs="Tahoma"/>
          <w:bCs/>
        </w:rPr>
        <w:t xml:space="preserve">plovba </w:t>
      </w:r>
      <w:r>
        <w:rPr>
          <w:rFonts w:ascii="Tahoma" w:hAnsi="Tahoma" w:cs="Tahoma"/>
          <w:bCs/>
        </w:rPr>
        <w:t xml:space="preserve">in </w:t>
      </w:r>
      <w:r w:rsidRPr="00983EA0">
        <w:rPr>
          <w:rFonts w:ascii="Tahoma" w:hAnsi="Tahoma" w:cs="Tahoma"/>
          <w:bCs/>
        </w:rPr>
        <w:t>objekti za plovbo</w:t>
      </w:r>
      <w:r w:rsidR="00E74FCB">
        <w:rPr>
          <w:rFonts w:ascii="Tahoma" w:hAnsi="Tahoma" w:cs="Tahoma"/>
          <w:bCs/>
        </w:rPr>
        <w:t>, ki je predmet pogodbe z drugim naročnikom</w:t>
      </w:r>
      <w:r w:rsidRPr="00983EA0">
        <w:rPr>
          <w:rFonts w:ascii="Tahoma" w:hAnsi="Tahoma" w:cs="Tahoma"/>
          <w:bCs/>
        </w:rPr>
        <w:t xml:space="preserve"> ,</w:t>
      </w:r>
    </w:p>
    <w:p w14:paraId="4D0863C5" w14:textId="1F579EA4" w:rsidR="00637F35" w:rsidRDefault="00637F35" w:rsidP="00333AC3">
      <w:pPr>
        <w:pStyle w:val="Odstavekseznama"/>
        <w:keepNext/>
        <w:keepLines/>
        <w:numPr>
          <w:ilvl w:val="0"/>
          <w:numId w:val="65"/>
        </w:numPr>
        <w:ind w:left="426" w:hanging="284"/>
        <w:contextualSpacing/>
        <w:jc w:val="both"/>
        <w:rPr>
          <w:rFonts w:ascii="Tahoma" w:hAnsi="Tahoma" w:cs="Tahoma"/>
          <w:bCs/>
        </w:rPr>
      </w:pPr>
      <w:r w:rsidRPr="00983EA0">
        <w:rPr>
          <w:rFonts w:ascii="Tahoma" w:hAnsi="Tahoma" w:cs="Tahoma"/>
          <w:bCs/>
        </w:rPr>
        <w:lastRenderedPageBreak/>
        <w:t>da naročnika po skupnem javnem naročilu, zaradi različnih virov financiranja</w:t>
      </w:r>
      <w:r w:rsidR="00333AC3">
        <w:rPr>
          <w:rFonts w:ascii="Tahoma" w:hAnsi="Tahoma" w:cs="Tahoma"/>
          <w:bCs/>
        </w:rPr>
        <w:t>,</w:t>
      </w:r>
      <w:r w:rsidRPr="00983EA0">
        <w:rPr>
          <w:rFonts w:ascii="Tahoma" w:hAnsi="Tahoma" w:cs="Tahoma"/>
          <w:bCs/>
        </w:rPr>
        <w:t xml:space="preserve"> sklepata ločeni pogodbi</w:t>
      </w:r>
      <w:r>
        <w:rPr>
          <w:rFonts w:ascii="Tahoma" w:hAnsi="Tahoma" w:cs="Tahoma"/>
          <w:bCs/>
        </w:rPr>
        <w:t>, in sicer</w:t>
      </w:r>
      <w:r w:rsidRPr="00983EA0">
        <w:rPr>
          <w:rFonts w:ascii="Tahoma" w:hAnsi="Tahoma" w:cs="Tahoma"/>
          <w:bCs/>
        </w:rPr>
        <w:t xml:space="preserve"> LPP, d.o.o. </w:t>
      </w:r>
      <w:r>
        <w:rPr>
          <w:rFonts w:ascii="Tahoma" w:hAnsi="Tahoma" w:cs="Tahoma"/>
          <w:bCs/>
        </w:rPr>
        <w:t xml:space="preserve">za izdelavo idejne zasnove projekta za </w:t>
      </w:r>
      <w:r w:rsidRPr="00983EA0">
        <w:rPr>
          <w:rFonts w:ascii="Tahoma" w:hAnsi="Tahoma" w:cs="Tahoma"/>
          <w:bCs/>
        </w:rPr>
        <w:t>plovb</w:t>
      </w:r>
      <w:r>
        <w:rPr>
          <w:rFonts w:ascii="Tahoma" w:hAnsi="Tahoma" w:cs="Tahoma"/>
          <w:bCs/>
        </w:rPr>
        <w:t>o</w:t>
      </w:r>
      <w:r w:rsidRPr="00983EA0">
        <w:rPr>
          <w:rFonts w:ascii="Tahoma" w:hAnsi="Tahoma" w:cs="Tahoma"/>
          <w:bCs/>
        </w:rPr>
        <w:t xml:space="preserve"> </w:t>
      </w:r>
      <w:r>
        <w:rPr>
          <w:rFonts w:ascii="Tahoma" w:hAnsi="Tahoma" w:cs="Tahoma"/>
          <w:bCs/>
        </w:rPr>
        <w:t xml:space="preserve">in </w:t>
      </w:r>
      <w:r w:rsidRPr="00983EA0">
        <w:rPr>
          <w:rFonts w:ascii="Tahoma" w:hAnsi="Tahoma" w:cs="Tahoma"/>
          <w:bCs/>
        </w:rPr>
        <w:t>z</w:t>
      </w:r>
      <w:r>
        <w:rPr>
          <w:rFonts w:ascii="Tahoma" w:hAnsi="Tahoma" w:cs="Tahoma"/>
          <w:bCs/>
        </w:rPr>
        <w:t>a</w:t>
      </w:r>
      <w:r w:rsidRPr="00983EA0">
        <w:rPr>
          <w:rFonts w:ascii="Tahoma" w:hAnsi="Tahoma" w:cs="Tahoma"/>
          <w:bCs/>
        </w:rPr>
        <w:t xml:space="preserve"> objekt</w:t>
      </w:r>
      <w:r>
        <w:rPr>
          <w:rFonts w:ascii="Tahoma" w:hAnsi="Tahoma" w:cs="Tahoma"/>
          <w:bCs/>
        </w:rPr>
        <w:t>e</w:t>
      </w:r>
      <w:r w:rsidRPr="00983EA0">
        <w:rPr>
          <w:rFonts w:ascii="Tahoma" w:hAnsi="Tahoma" w:cs="Tahoma"/>
          <w:bCs/>
        </w:rPr>
        <w:t xml:space="preserve"> za plovbo</w:t>
      </w:r>
      <w:r>
        <w:rPr>
          <w:rFonts w:ascii="Tahoma" w:hAnsi="Tahoma" w:cs="Tahoma"/>
          <w:bCs/>
        </w:rPr>
        <w:t xml:space="preserve"> ter </w:t>
      </w:r>
      <w:r w:rsidRPr="00983EA0">
        <w:rPr>
          <w:rFonts w:ascii="Tahoma" w:hAnsi="Tahoma" w:cs="Tahoma"/>
          <w:bCs/>
        </w:rPr>
        <w:t xml:space="preserve">Energetika Ljubljana, d.o.o. </w:t>
      </w:r>
      <w:r>
        <w:rPr>
          <w:rFonts w:ascii="Tahoma" w:hAnsi="Tahoma" w:cs="Tahoma"/>
          <w:bCs/>
        </w:rPr>
        <w:t xml:space="preserve">za izdelavo idejne zasnove projekta za </w:t>
      </w:r>
      <w:r w:rsidRPr="00983EA0">
        <w:rPr>
          <w:rFonts w:ascii="Tahoma" w:hAnsi="Tahoma" w:cs="Tahoma"/>
          <w:bCs/>
        </w:rPr>
        <w:t>energetsk</w:t>
      </w:r>
      <w:r>
        <w:rPr>
          <w:rFonts w:ascii="Tahoma" w:hAnsi="Tahoma" w:cs="Tahoma"/>
          <w:bCs/>
        </w:rPr>
        <w:t>o</w:t>
      </w:r>
      <w:r w:rsidRPr="00983EA0">
        <w:rPr>
          <w:rFonts w:ascii="Tahoma" w:hAnsi="Tahoma" w:cs="Tahoma"/>
          <w:bCs/>
        </w:rPr>
        <w:t xml:space="preserve"> izrab</w:t>
      </w:r>
      <w:r>
        <w:rPr>
          <w:rFonts w:ascii="Tahoma" w:hAnsi="Tahoma" w:cs="Tahoma"/>
          <w:bCs/>
        </w:rPr>
        <w:t>o</w:t>
      </w:r>
      <w:r w:rsidRPr="00983EA0">
        <w:rPr>
          <w:rFonts w:ascii="Tahoma" w:hAnsi="Tahoma" w:cs="Tahoma"/>
          <w:bCs/>
        </w:rPr>
        <w:t xml:space="preserve">, </w:t>
      </w:r>
      <w:r w:rsidR="00E74FCB">
        <w:rPr>
          <w:rFonts w:ascii="Tahoma" w:hAnsi="Tahoma" w:cs="Tahoma"/>
          <w:bCs/>
        </w:rPr>
        <w:t>vendarle pa sta pogodbi vsebinsko povezani ter odvisni, zato bo potrebno izvedbo ter prevzem storitev rokovno in vsebinsko usklajevati,</w:t>
      </w:r>
    </w:p>
    <w:p w14:paraId="55E85907" w14:textId="77777777" w:rsidR="00637F35" w:rsidRDefault="00637F35" w:rsidP="00333AC3">
      <w:pPr>
        <w:pStyle w:val="Odstavekseznama"/>
        <w:keepNext/>
        <w:keepLines/>
        <w:numPr>
          <w:ilvl w:val="0"/>
          <w:numId w:val="65"/>
        </w:numPr>
        <w:ind w:left="426" w:hanging="284"/>
        <w:contextualSpacing/>
        <w:jc w:val="both"/>
        <w:rPr>
          <w:rFonts w:ascii="Tahoma" w:hAnsi="Tahoma" w:cs="Tahoma"/>
          <w:bCs/>
        </w:rPr>
      </w:pPr>
      <w:r w:rsidRPr="00333AC3">
        <w:rPr>
          <w:rFonts w:ascii="Tahoma" w:hAnsi="Tahoma" w:cs="Tahoma"/>
          <w:bCs/>
        </w:rPr>
        <w:t xml:space="preserve">da je naročnik izvajalca izbral na podlagi meril, pogojev in zahtev, opredeljenih v dokumentaciji v zvezi z oddajo javnega naročila št. </w:t>
      </w:r>
      <w:r w:rsidRPr="00B016B9">
        <w:rPr>
          <w:rFonts w:ascii="Tahoma" w:hAnsi="Tahoma" w:cs="Tahoma"/>
          <w:bCs/>
        </w:rPr>
        <w:t>JHL-32/26 Izdelava idejne zasnove projekta - Vzpostavitev krožne plovne poti na Ljubljanici in Gruberjevem prekopu ob hkratni energetski izrabi Ljubljanice</w:t>
      </w:r>
      <w:r w:rsidRPr="00333AC3">
        <w:rPr>
          <w:rFonts w:ascii="Tahoma" w:hAnsi="Tahoma" w:cs="Tahoma"/>
          <w:bCs/>
        </w:rPr>
        <w:t xml:space="preserve"> (v nadaljevanju: razpisna dokumentacija),</w:t>
      </w:r>
    </w:p>
    <w:p w14:paraId="4DAC40ED" w14:textId="0CE692AD" w:rsidR="00637F35" w:rsidRDefault="00333AC3" w:rsidP="00333AC3">
      <w:pPr>
        <w:pStyle w:val="Odstavekseznama"/>
        <w:keepNext/>
        <w:keepLines/>
        <w:numPr>
          <w:ilvl w:val="0"/>
          <w:numId w:val="65"/>
        </w:numPr>
        <w:ind w:left="426" w:hanging="284"/>
        <w:contextualSpacing/>
        <w:jc w:val="both"/>
        <w:rPr>
          <w:rFonts w:ascii="Tahoma" w:hAnsi="Tahoma" w:cs="Tahoma"/>
          <w:bCs/>
        </w:rPr>
      </w:pPr>
      <w:r w:rsidRPr="007757CA">
        <w:rPr>
          <w:rFonts w:ascii="Tahoma" w:hAnsi="Tahoma" w:cs="Tahoma"/>
          <w:bCs/>
        </w:rPr>
        <w:t>da sta ponudba izvajalca št. _____</w:t>
      </w:r>
      <w:r>
        <w:rPr>
          <w:rFonts w:ascii="Tahoma" w:hAnsi="Tahoma" w:cs="Tahoma"/>
          <w:bCs/>
        </w:rPr>
        <w:t>___</w:t>
      </w:r>
      <w:r w:rsidRPr="007757CA">
        <w:rPr>
          <w:rFonts w:ascii="Tahoma" w:hAnsi="Tahoma" w:cs="Tahoma"/>
          <w:bCs/>
        </w:rPr>
        <w:t>__ z dne ____</w:t>
      </w:r>
      <w:r>
        <w:rPr>
          <w:rFonts w:ascii="Tahoma" w:hAnsi="Tahoma" w:cs="Tahoma"/>
          <w:bCs/>
        </w:rPr>
        <w:t>__</w:t>
      </w:r>
      <w:r w:rsidRPr="007757CA">
        <w:rPr>
          <w:rFonts w:ascii="Tahoma" w:hAnsi="Tahoma" w:cs="Tahoma"/>
          <w:bCs/>
        </w:rPr>
        <w:t>___ z vsemi prilogami (v nadaljevanju: ponudba) in razpisna dokumentacija z vsemi prilogami</w:t>
      </w:r>
      <w:r w:rsidRPr="00B016B9">
        <w:rPr>
          <w:rFonts w:ascii="Tahoma" w:hAnsi="Tahoma" w:cs="Tahoma"/>
          <w:bCs/>
        </w:rPr>
        <w:t>,</w:t>
      </w:r>
      <w:r w:rsidRPr="007757CA">
        <w:rPr>
          <w:rFonts w:ascii="Tahoma" w:hAnsi="Tahoma" w:cs="Tahoma"/>
          <w:bCs/>
        </w:rPr>
        <w:t xml:space="preserve"> sestavni del pogodbe</w:t>
      </w:r>
      <w:r w:rsidR="00637F35" w:rsidRPr="00333AC3">
        <w:rPr>
          <w:rFonts w:ascii="Tahoma" w:hAnsi="Tahoma" w:cs="Tahoma"/>
          <w:bCs/>
        </w:rPr>
        <w:t>,</w:t>
      </w:r>
    </w:p>
    <w:p w14:paraId="6443A6B4" w14:textId="77777777" w:rsidR="00637F35" w:rsidRPr="00B016B9" w:rsidRDefault="00637F35" w:rsidP="00333AC3">
      <w:pPr>
        <w:pStyle w:val="Odstavekseznama"/>
        <w:keepNext/>
        <w:keepLines/>
        <w:numPr>
          <w:ilvl w:val="0"/>
          <w:numId w:val="65"/>
        </w:numPr>
        <w:ind w:left="426" w:hanging="284"/>
        <w:contextualSpacing/>
        <w:jc w:val="both"/>
        <w:rPr>
          <w:rFonts w:ascii="Tahoma" w:hAnsi="Tahoma" w:cs="Tahoma"/>
          <w:bCs/>
        </w:rPr>
      </w:pPr>
      <w:r w:rsidRPr="00B016B9">
        <w:rPr>
          <w:rFonts w:ascii="Tahoma" w:hAnsi="Tahoma" w:cs="Tahoma"/>
          <w:bCs/>
        </w:rPr>
        <w:t>da se idejna zasnova</w:t>
      </w:r>
      <w:r>
        <w:rPr>
          <w:rFonts w:ascii="Tahoma" w:hAnsi="Tahoma" w:cs="Tahoma"/>
          <w:bCs/>
        </w:rPr>
        <w:t xml:space="preserve"> projekta</w:t>
      </w:r>
      <w:r w:rsidRPr="00B016B9">
        <w:rPr>
          <w:rFonts w:ascii="Tahoma" w:hAnsi="Tahoma" w:cs="Tahoma"/>
          <w:bCs/>
        </w:rPr>
        <w:t xml:space="preserve"> izdeluje kot celota</w:t>
      </w:r>
      <w:r>
        <w:rPr>
          <w:rFonts w:ascii="Tahoma" w:hAnsi="Tahoma" w:cs="Tahoma"/>
          <w:bCs/>
        </w:rPr>
        <w:t>,</w:t>
      </w:r>
      <w:r w:rsidRPr="00B016B9">
        <w:rPr>
          <w:rFonts w:ascii="Tahoma" w:hAnsi="Tahoma" w:cs="Tahoma"/>
          <w:bCs/>
        </w:rPr>
        <w:t xml:space="preserve"> zato je posamezna faza </w:t>
      </w:r>
      <w:r>
        <w:rPr>
          <w:rFonts w:ascii="Tahoma" w:hAnsi="Tahoma" w:cs="Tahoma"/>
          <w:bCs/>
        </w:rPr>
        <w:t xml:space="preserve">IZP uspešno </w:t>
      </w:r>
      <w:r w:rsidRPr="00B016B9">
        <w:rPr>
          <w:rFonts w:ascii="Tahoma" w:hAnsi="Tahoma" w:cs="Tahoma"/>
          <w:bCs/>
        </w:rPr>
        <w:t xml:space="preserve">zaključena, ko sta zaključeni </w:t>
      </w:r>
      <w:r>
        <w:rPr>
          <w:rFonts w:ascii="Tahoma" w:hAnsi="Tahoma" w:cs="Tahoma"/>
          <w:bCs/>
        </w:rPr>
        <w:t xml:space="preserve">obe </w:t>
      </w:r>
      <w:r w:rsidRPr="00B016B9">
        <w:rPr>
          <w:rFonts w:ascii="Tahoma" w:hAnsi="Tahoma" w:cs="Tahoma"/>
          <w:bCs/>
        </w:rPr>
        <w:t>fazi</w:t>
      </w:r>
      <w:r>
        <w:rPr>
          <w:rFonts w:ascii="Tahoma" w:hAnsi="Tahoma" w:cs="Tahoma"/>
          <w:bCs/>
        </w:rPr>
        <w:t xml:space="preserve"> skupaj</w:t>
      </w:r>
      <w:r w:rsidRPr="00B016B9">
        <w:rPr>
          <w:rFonts w:ascii="Tahoma" w:hAnsi="Tahoma" w:cs="Tahoma"/>
          <w:bCs/>
        </w:rPr>
        <w:t>.</w:t>
      </w:r>
    </w:p>
    <w:p w14:paraId="125F22BB" w14:textId="77777777" w:rsidR="00637F35" w:rsidRPr="005D7D77" w:rsidRDefault="00637F35" w:rsidP="00637F35">
      <w:pPr>
        <w:keepNext/>
        <w:keepLines/>
        <w:jc w:val="both"/>
        <w:rPr>
          <w:rFonts w:ascii="Tahoma" w:hAnsi="Tahoma" w:cs="Tahoma"/>
          <w:bCs/>
        </w:rPr>
      </w:pPr>
    </w:p>
    <w:p w14:paraId="66C42384" w14:textId="77777777" w:rsidR="00637F35" w:rsidRPr="001D35CF" w:rsidRDefault="00637F35" w:rsidP="00637F35">
      <w:pPr>
        <w:keepNext/>
        <w:keepLines/>
        <w:jc w:val="both"/>
        <w:rPr>
          <w:rFonts w:ascii="Tahoma" w:hAnsi="Tahoma" w:cs="Tahoma"/>
        </w:rPr>
      </w:pPr>
      <w:r w:rsidRPr="001D35CF">
        <w:rPr>
          <w:rFonts w:ascii="Tahoma" w:hAnsi="Tahoma" w:cs="Tahoma"/>
        </w:rPr>
        <w:t xml:space="preserve">Pogodba se sklepa </w:t>
      </w:r>
      <w:r w:rsidRPr="001D35CF">
        <w:rPr>
          <w:rFonts w:ascii="Tahoma" w:hAnsi="Tahoma" w:cs="Tahoma"/>
          <w:bCs/>
        </w:rPr>
        <w:t>do izpolnitve vseh obveznosti iz pogodbe</w:t>
      </w:r>
      <w:r w:rsidRPr="001D35CF">
        <w:rPr>
          <w:rFonts w:ascii="Tahoma" w:hAnsi="Tahoma" w:cs="Tahoma"/>
        </w:rPr>
        <w:t>.</w:t>
      </w:r>
    </w:p>
    <w:p w14:paraId="0D937904" w14:textId="77777777" w:rsidR="00637F35" w:rsidRPr="00371FAB" w:rsidRDefault="00637F35" w:rsidP="00637F35">
      <w:pPr>
        <w:keepNext/>
        <w:keepLines/>
        <w:jc w:val="both"/>
        <w:rPr>
          <w:rFonts w:ascii="Tahoma" w:hAnsi="Tahoma" w:cs="Tahoma"/>
          <w:bCs/>
        </w:rPr>
      </w:pPr>
    </w:p>
    <w:p w14:paraId="6D963DCE" w14:textId="77777777" w:rsidR="00637F35" w:rsidRDefault="00637F35" w:rsidP="00637F35">
      <w:pPr>
        <w:keepNext/>
        <w:keepLines/>
        <w:jc w:val="both"/>
        <w:rPr>
          <w:rFonts w:ascii="Tahoma" w:hAnsi="Tahoma" w:cs="Tahoma"/>
          <w:b/>
          <w:bCs/>
        </w:rPr>
      </w:pPr>
      <w:r w:rsidRPr="001D35CF">
        <w:rPr>
          <w:rFonts w:ascii="Tahoma" w:hAnsi="Tahoma" w:cs="Tahoma"/>
          <w:b/>
        </w:rPr>
        <w:t xml:space="preserve">Predmet </w:t>
      </w:r>
      <w:r w:rsidRPr="001D35CF">
        <w:rPr>
          <w:rFonts w:ascii="Tahoma" w:hAnsi="Tahoma" w:cs="Tahoma"/>
          <w:b/>
          <w:bCs/>
        </w:rPr>
        <w:t>pogodbe</w:t>
      </w:r>
    </w:p>
    <w:p w14:paraId="37CE003F" w14:textId="77777777" w:rsidR="00637F35" w:rsidRPr="00371FAB" w:rsidRDefault="00637F35" w:rsidP="00637F35">
      <w:pPr>
        <w:keepNext/>
        <w:keepLines/>
        <w:jc w:val="both"/>
        <w:rPr>
          <w:rFonts w:ascii="Tahoma" w:hAnsi="Tahoma" w:cs="Tahoma"/>
        </w:rPr>
      </w:pPr>
    </w:p>
    <w:p w14:paraId="74EC46D4" w14:textId="77777777" w:rsidR="00637F35" w:rsidRPr="001D35CF" w:rsidRDefault="00637F35" w:rsidP="00F56884">
      <w:pPr>
        <w:keepNext/>
        <w:keepLines/>
        <w:numPr>
          <w:ilvl w:val="0"/>
          <w:numId w:val="67"/>
        </w:numPr>
        <w:tabs>
          <w:tab w:val="num" w:pos="720"/>
        </w:tabs>
        <w:ind w:left="714" w:hanging="357"/>
        <w:jc w:val="center"/>
        <w:rPr>
          <w:rFonts w:ascii="Tahoma" w:hAnsi="Tahoma" w:cs="Tahoma"/>
        </w:rPr>
      </w:pPr>
      <w:r w:rsidRPr="001D35CF">
        <w:rPr>
          <w:rFonts w:ascii="Tahoma" w:hAnsi="Tahoma" w:cs="Tahoma"/>
        </w:rPr>
        <w:t>člen</w:t>
      </w:r>
    </w:p>
    <w:p w14:paraId="276619F8" w14:textId="77777777" w:rsidR="00637F35" w:rsidRPr="001D35CF" w:rsidRDefault="00637F35" w:rsidP="00637F35">
      <w:pPr>
        <w:keepNext/>
        <w:keepLines/>
        <w:jc w:val="both"/>
        <w:rPr>
          <w:rFonts w:ascii="Tahoma" w:hAnsi="Tahoma" w:cs="Tahoma"/>
        </w:rPr>
      </w:pPr>
    </w:p>
    <w:p w14:paraId="12FF08C0" w14:textId="41DF4CD2" w:rsidR="00637F35" w:rsidRPr="001D35CF" w:rsidRDefault="00637F35" w:rsidP="00637F35">
      <w:pPr>
        <w:keepNext/>
        <w:keepLines/>
        <w:jc w:val="both"/>
        <w:rPr>
          <w:rFonts w:ascii="Tahoma" w:hAnsi="Tahoma" w:cs="Tahoma"/>
          <w:szCs w:val="22"/>
        </w:rPr>
      </w:pPr>
      <w:r>
        <w:rPr>
          <w:rFonts w:ascii="Tahoma" w:hAnsi="Tahoma" w:cs="Tahoma"/>
          <w:bCs/>
        </w:rPr>
        <w:t xml:space="preserve">Naročnik s pogodbo odda, izvajalec pa prevzema v izvedbo </w:t>
      </w:r>
      <w:r w:rsidRPr="001D35CF">
        <w:rPr>
          <w:rFonts w:ascii="Tahoma" w:hAnsi="Tahoma" w:cs="Tahoma"/>
        </w:rPr>
        <w:t>izdelav</w:t>
      </w:r>
      <w:r>
        <w:rPr>
          <w:rFonts w:ascii="Tahoma" w:hAnsi="Tahoma" w:cs="Tahoma"/>
        </w:rPr>
        <w:t>o</w:t>
      </w:r>
      <w:r w:rsidRPr="001D35CF">
        <w:rPr>
          <w:rFonts w:ascii="Tahoma" w:hAnsi="Tahoma" w:cs="Tahoma"/>
        </w:rPr>
        <w:t xml:space="preserve"> </w:t>
      </w:r>
      <w:r w:rsidRPr="002E29E8">
        <w:rPr>
          <w:rFonts w:ascii="Tahoma" w:hAnsi="Tahoma" w:cs="Tahoma"/>
          <w:szCs w:val="22"/>
        </w:rPr>
        <w:t>idejne zasnove projekta - Vzpostavitev krožne plovne poti na Ljubljanici in Gruberjevem prekopu ob hkratni energetski izrabi Ljubljanice</w:t>
      </w:r>
      <w:r>
        <w:rPr>
          <w:rFonts w:ascii="Tahoma" w:hAnsi="Tahoma" w:cs="Tahoma"/>
          <w:szCs w:val="22"/>
        </w:rPr>
        <w:t xml:space="preserve"> za </w:t>
      </w:r>
      <w:r w:rsidRPr="00C56C13">
        <w:rPr>
          <w:rFonts w:ascii="Tahoma" w:hAnsi="Tahoma" w:cs="Tahoma"/>
          <w:bCs/>
          <w:i/>
          <w:iCs/>
        </w:rPr>
        <w:t>»energetska izraba«</w:t>
      </w:r>
      <w:r>
        <w:rPr>
          <w:rFonts w:ascii="Tahoma" w:hAnsi="Tahoma" w:cs="Tahoma"/>
          <w:bCs/>
        </w:rPr>
        <w:t>,</w:t>
      </w:r>
      <w:r w:rsidRPr="00A679F4">
        <w:rPr>
          <w:rFonts w:ascii="Tahoma" w:hAnsi="Tahoma" w:cs="Tahoma"/>
          <w:bCs/>
        </w:rPr>
        <w:t xml:space="preserve"> kot je to opredeljeno v razpisni dokumentaciji</w:t>
      </w:r>
      <w:r>
        <w:rPr>
          <w:rFonts w:ascii="Tahoma" w:hAnsi="Tahoma" w:cs="Tahoma"/>
          <w:bCs/>
        </w:rPr>
        <w:t xml:space="preserve">, </w:t>
      </w:r>
      <w:r w:rsidRPr="0067513B">
        <w:rPr>
          <w:rFonts w:ascii="Tahoma" w:hAnsi="Tahoma" w:cs="Tahoma"/>
        </w:rPr>
        <w:t>Projektn</w:t>
      </w:r>
      <w:r>
        <w:rPr>
          <w:rFonts w:ascii="Tahoma" w:hAnsi="Tahoma" w:cs="Tahoma"/>
        </w:rPr>
        <w:t>i</w:t>
      </w:r>
      <w:r w:rsidRPr="0067513B">
        <w:rPr>
          <w:rFonts w:ascii="Tahoma" w:hAnsi="Tahoma" w:cs="Tahoma"/>
        </w:rPr>
        <w:t xml:space="preserve"> nalog</w:t>
      </w:r>
      <w:r>
        <w:rPr>
          <w:rFonts w:ascii="Tahoma" w:hAnsi="Tahoma" w:cs="Tahoma"/>
        </w:rPr>
        <w:t>i</w:t>
      </w:r>
      <w:r w:rsidRPr="0067513B">
        <w:rPr>
          <w:rFonts w:ascii="Tahoma" w:hAnsi="Tahoma" w:cs="Tahoma"/>
        </w:rPr>
        <w:t xml:space="preserve"> za izdelavo strokovne podlage za potrebe izdelave </w:t>
      </w:r>
      <w:r>
        <w:rPr>
          <w:rFonts w:ascii="Tahoma" w:hAnsi="Tahoma" w:cs="Tahoma"/>
        </w:rPr>
        <w:t>idejne zasnove projekta</w:t>
      </w:r>
      <w:r w:rsidRPr="0067513B">
        <w:rPr>
          <w:rFonts w:ascii="Tahoma" w:hAnsi="Tahoma" w:cs="Tahoma"/>
        </w:rPr>
        <w:t xml:space="preserve"> plovnosti in energetske izrabe Ljubljanice</w:t>
      </w:r>
      <w:r>
        <w:rPr>
          <w:rFonts w:ascii="Tahoma" w:hAnsi="Tahoma" w:cs="Tahoma"/>
        </w:rPr>
        <w:t xml:space="preserve"> (v nadaljevanju: projektna naloga) </w:t>
      </w:r>
      <w:r>
        <w:rPr>
          <w:rFonts w:ascii="Tahoma" w:hAnsi="Tahoma" w:cs="Tahoma"/>
          <w:bCs/>
        </w:rPr>
        <w:t>ter v ponudbi izvajalca št. ___</w:t>
      </w:r>
      <w:r w:rsidR="00333AC3">
        <w:rPr>
          <w:rFonts w:ascii="Tahoma" w:hAnsi="Tahoma" w:cs="Tahoma"/>
          <w:bCs/>
        </w:rPr>
        <w:t>___</w:t>
      </w:r>
      <w:r>
        <w:rPr>
          <w:rFonts w:ascii="Tahoma" w:hAnsi="Tahoma" w:cs="Tahoma"/>
          <w:bCs/>
        </w:rPr>
        <w:t>_____ z dne ___</w:t>
      </w:r>
      <w:r w:rsidR="00333AC3">
        <w:rPr>
          <w:rFonts w:ascii="Tahoma" w:hAnsi="Tahoma" w:cs="Tahoma"/>
          <w:bCs/>
        </w:rPr>
        <w:t>_</w:t>
      </w:r>
      <w:r>
        <w:rPr>
          <w:rFonts w:ascii="Tahoma" w:hAnsi="Tahoma" w:cs="Tahoma"/>
          <w:bCs/>
        </w:rPr>
        <w:t>_____ (v nadaljevanju: ponudba),</w:t>
      </w:r>
      <w:r w:rsidRPr="00A679F4">
        <w:rPr>
          <w:rFonts w:ascii="Tahoma" w:hAnsi="Tahoma" w:cs="Tahoma"/>
          <w:bCs/>
        </w:rPr>
        <w:t xml:space="preserve"> in sicer vse po pravilih stroke, s skrbnostjo dobrega strokovnjaka ter v skladu s </w:t>
      </w:r>
      <w:r>
        <w:rPr>
          <w:rFonts w:ascii="Tahoma" w:hAnsi="Tahoma" w:cs="Tahoma"/>
          <w:bCs/>
        </w:rPr>
        <w:t>pogodbo</w:t>
      </w:r>
      <w:r w:rsidRPr="00A679F4">
        <w:rPr>
          <w:rFonts w:ascii="Tahoma" w:hAnsi="Tahoma" w:cs="Tahoma"/>
          <w:bCs/>
        </w:rPr>
        <w:t xml:space="preserve"> </w:t>
      </w:r>
      <w:r w:rsidRPr="001D35CF">
        <w:rPr>
          <w:rFonts w:ascii="Tahoma" w:hAnsi="Tahoma" w:cs="Tahoma"/>
        </w:rPr>
        <w:t xml:space="preserve">(v nadaljevanju tudi: (pogodbena) dela in/ali storitev/ve in/ali izdelava </w:t>
      </w:r>
      <w:r>
        <w:rPr>
          <w:rFonts w:ascii="Tahoma" w:hAnsi="Tahoma" w:cs="Tahoma"/>
        </w:rPr>
        <w:t>IZP</w:t>
      </w:r>
      <w:r w:rsidRPr="001D35CF">
        <w:rPr>
          <w:rFonts w:ascii="Tahoma" w:hAnsi="Tahoma" w:cs="Tahoma"/>
        </w:rPr>
        <w:t xml:space="preserve"> in/ali predmet pogodbe).</w:t>
      </w:r>
    </w:p>
    <w:p w14:paraId="5CFF766E" w14:textId="77777777" w:rsidR="00637F35" w:rsidRPr="001D35CF" w:rsidRDefault="00637F35" w:rsidP="00637F35">
      <w:pPr>
        <w:keepNext/>
        <w:keepLines/>
        <w:jc w:val="both"/>
        <w:rPr>
          <w:rFonts w:ascii="Tahoma" w:hAnsi="Tahoma" w:cs="Tahoma"/>
          <w:szCs w:val="28"/>
        </w:rPr>
      </w:pPr>
    </w:p>
    <w:p w14:paraId="4F6F3B24" w14:textId="77777777" w:rsidR="00637F35" w:rsidRPr="001D35CF" w:rsidRDefault="00637F35" w:rsidP="00F56884">
      <w:pPr>
        <w:keepNext/>
        <w:keepLines/>
        <w:numPr>
          <w:ilvl w:val="0"/>
          <w:numId w:val="67"/>
        </w:numPr>
        <w:tabs>
          <w:tab w:val="num" w:pos="720"/>
        </w:tabs>
        <w:ind w:left="714" w:hanging="357"/>
        <w:jc w:val="center"/>
        <w:rPr>
          <w:rFonts w:ascii="Tahoma" w:hAnsi="Tahoma" w:cs="Tahoma"/>
        </w:rPr>
      </w:pPr>
      <w:r w:rsidRPr="001D35CF">
        <w:rPr>
          <w:rFonts w:ascii="Tahoma" w:hAnsi="Tahoma" w:cs="Tahoma"/>
        </w:rPr>
        <w:t>člen</w:t>
      </w:r>
    </w:p>
    <w:p w14:paraId="793CC478" w14:textId="77777777" w:rsidR="00637F35" w:rsidRPr="001D35CF" w:rsidRDefault="00637F35" w:rsidP="00637F35">
      <w:pPr>
        <w:keepNext/>
        <w:keepLines/>
        <w:jc w:val="both"/>
        <w:rPr>
          <w:rFonts w:ascii="Tahoma" w:hAnsi="Tahoma" w:cs="Tahoma"/>
          <w:szCs w:val="28"/>
        </w:rPr>
      </w:pPr>
    </w:p>
    <w:p w14:paraId="2B4A1B1E" w14:textId="77777777" w:rsidR="00637F35" w:rsidRPr="001D35CF" w:rsidRDefault="00637F35" w:rsidP="00637F35">
      <w:pPr>
        <w:keepNext/>
        <w:keepLines/>
        <w:jc w:val="both"/>
        <w:rPr>
          <w:rFonts w:ascii="Tahoma" w:hAnsi="Tahoma" w:cs="Tahoma"/>
          <w:szCs w:val="28"/>
        </w:rPr>
      </w:pPr>
      <w:r w:rsidRPr="001D35CF">
        <w:rPr>
          <w:rFonts w:ascii="Tahoma" w:hAnsi="Tahoma" w:cs="Tahoma"/>
          <w:szCs w:val="28"/>
        </w:rPr>
        <w:t>Izvajalec izjavlja, da mu je poznan predmet pogodbe in vsa tveganja, ki bodo spremljala njeno izvedbo, da je seznanjen z razpisnimi zahtevami ter da so mu razumljivi in jasni pogoji in okoliščine za pravilno izvedbo pogodbenih obveznosti, ter da je pridobil vse podatke, ki se nanašajo na predmet pogodbe, ki bi lahko vplivali na cene ali razčlenitev cen, ali na njegove pravice in obveznosti po tej pogodbi.</w:t>
      </w:r>
    </w:p>
    <w:p w14:paraId="54FF1A8D" w14:textId="2E92E417" w:rsidR="00637F35" w:rsidRPr="001D35CF" w:rsidRDefault="00637F35" w:rsidP="00637F35">
      <w:pPr>
        <w:keepNext/>
        <w:keepLines/>
        <w:jc w:val="both"/>
        <w:rPr>
          <w:rFonts w:ascii="Tahoma" w:hAnsi="Tahoma" w:cs="Tahoma"/>
          <w:szCs w:val="28"/>
        </w:rPr>
      </w:pPr>
    </w:p>
    <w:p w14:paraId="59AA6618" w14:textId="77777777" w:rsidR="00637F35" w:rsidRPr="001D35CF" w:rsidRDefault="00637F35" w:rsidP="00637F35">
      <w:pPr>
        <w:keepNext/>
        <w:keepLines/>
        <w:jc w:val="both"/>
        <w:rPr>
          <w:rFonts w:ascii="Tahoma" w:hAnsi="Tahoma" w:cs="Tahoma"/>
          <w:szCs w:val="28"/>
        </w:rPr>
      </w:pPr>
      <w:r w:rsidRPr="001D35CF">
        <w:rPr>
          <w:rFonts w:ascii="Tahoma" w:hAnsi="Tahoma" w:cs="Tahoma"/>
          <w:szCs w:val="28"/>
        </w:rPr>
        <w:t>Storitve, ki so predmet pogodbe</w:t>
      </w:r>
      <w:r>
        <w:rPr>
          <w:rFonts w:ascii="Tahoma" w:hAnsi="Tahoma" w:cs="Tahoma"/>
          <w:szCs w:val="28"/>
        </w:rPr>
        <w:t>,</w:t>
      </w:r>
      <w:r w:rsidRPr="001D35CF">
        <w:rPr>
          <w:rFonts w:ascii="Tahoma" w:hAnsi="Tahoma" w:cs="Tahoma"/>
          <w:szCs w:val="28"/>
        </w:rPr>
        <w:t xml:space="preserve"> morajo ustrezati veljavnim standardom. Izvajalec se obvezuje izvesti tudi vse ostale storitve, ki s pogodbo niso eksplicitno določene, so pa potrebne za pravilno in popolno izpolnitev pogodbenih obveznosti. Morebitne pomanjkljivosti, ki izhajajo iz izvajalčevih del, bo izvajalec ustrezno saniral na lastne stroške, ne da bi zaradi tega trpel rok in kvaliteta izvajanja storitev po pogodbi. </w:t>
      </w:r>
    </w:p>
    <w:p w14:paraId="791B7C82" w14:textId="77777777" w:rsidR="00637F35" w:rsidRPr="001D35CF" w:rsidRDefault="00637F35" w:rsidP="00637F35">
      <w:pPr>
        <w:keepNext/>
        <w:keepLines/>
        <w:jc w:val="both"/>
        <w:rPr>
          <w:rFonts w:ascii="Tahoma" w:hAnsi="Tahoma" w:cs="Tahoma"/>
          <w:szCs w:val="28"/>
        </w:rPr>
      </w:pPr>
      <w:r w:rsidRPr="001D35CF">
        <w:rPr>
          <w:rFonts w:ascii="Tahoma" w:hAnsi="Tahoma" w:cs="Tahoma"/>
          <w:szCs w:val="28"/>
        </w:rPr>
        <w:t xml:space="preserve"> </w:t>
      </w:r>
    </w:p>
    <w:p w14:paraId="2E84869B" w14:textId="77777777" w:rsidR="00637F35" w:rsidRDefault="00637F35" w:rsidP="00637F35">
      <w:pPr>
        <w:keepNext/>
        <w:keepLines/>
        <w:jc w:val="both"/>
        <w:rPr>
          <w:rFonts w:ascii="Tahoma" w:hAnsi="Tahoma" w:cs="Tahoma"/>
          <w:b/>
        </w:rPr>
      </w:pPr>
      <w:r w:rsidRPr="001D35CF">
        <w:rPr>
          <w:rFonts w:ascii="Tahoma" w:hAnsi="Tahoma" w:cs="Tahoma"/>
          <w:b/>
        </w:rPr>
        <w:t>Pogodbena vrednost</w:t>
      </w:r>
    </w:p>
    <w:p w14:paraId="2D2CBA0F" w14:textId="77777777" w:rsidR="00637F35" w:rsidRPr="00371FAB" w:rsidRDefault="00637F35" w:rsidP="00637F35">
      <w:pPr>
        <w:keepNext/>
        <w:keepLines/>
        <w:jc w:val="both"/>
        <w:rPr>
          <w:rFonts w:ascii="Tahoma" w:hAnsi="Tahoma" w:cs="Tahoma"/>
          <w:bCs/>
        </w:rPr>
      </w:pPr>
    </w:p>
    <w:p w14:paraId="27EA8B72" w14:textId="77777777" w:rsidR="00637F35" w:rsidRPr="001D35CF" w:rsidRDefault="00637F35" w:rsidP="00F56884">
      <w:pPr>
        <w:keepNext/>
        <w:keepLines/>
        <w:numPr>
          <w:ilvl w:val="0"/>
          <w:numId w:val="67"/>
        </w:numPr>
        <w:tabs>
          <w:tab w:val="num" w:pos="720"/>
        </w:tabs>
        <w:ind w:left="714" w:hanging="357"/>
        <w:jc w:val="center"/>
        <w:rPr>
          <w:rFonts w:ascii="Tahoma" w:hAnsi="Tahoma" w:cs="Tahoma"/>
        </w:rPr>
      </w:pPr>
      <w:r w:rsidRPr="001D35CF">
        <w:rPr>
          <w:rFonts w:ascii="Tahoma" w:hAnsi="Tahoma" w:cs="Tahoma"/>
        </w:rPr>
        <w:t>člen</w:t>
      </w:r>
    </w:p>
    <w:p w14:paraId="6BF45E84" w14:textId="77777777" w:rsidR="00637F35" w:rsidRPr="001D35CF" w:rsidRDefault="00637F35" w:rsidP="00637F35">
      <w:pPr>
        <w:keepNext/>
        <w:keepLines/>
        <w:jc w:val="both"/>
        <w:rPr>
          <w:rFonts w:ascii="Tahoma" w:hAnsi="Tahoma" w:cs="Tahoma"/>
          <w:sz w:val="22"/>
          <w:szCs w:val="22"/>
        </w:rPr>
      </w:pPr>
    </w:p>
    <w:p w14:paraId="18DAE072" w14:textId="06FB6B02" w:rsidR="00637F35" w:rsidRDefault="00637F35" w:rsidP="00637F35">
      <w:pPr>
        <w:keepNext/>
        <w:keepLines/>
        <w:jc w:val="both"/>
        <w:rPr>
          <w:rFonts w:ascii="Tahoma" w:hAnsi="Tahoma" w:cs="Tahoma"/>
          <w:szCs w:val="22"/>
        </w:rPr>
      </w:pPr>
      <w:r w:rsidRPr="001D35CF">
        <w:rPr>
          <w:rFonts w:ascii="Tahoma" w:hAnsi="Tahoma" w:cs="Tahoma"/>
          <w:szCs w:val="22"/>
        </w:rPr>
        <w:t xml:space="preserve">Pogodbena vrednost storitev je določena na podlagi sprejete ponudbe izvajalca </w:t>
      </w:r>
      <w:r w:rsidRPr="001D35CF">
        <w:rPr>
          <w:rFonts w:ascii="Tahoma" w:hAnsi="Tahoma" w:cs="Tahoma"/>
          <w:snapToGrid w:val="0"/>
          <w:szCs w:val="22"/>
        </w:rPr>
        <w:t xml:space="preserve">in </w:t>
      </w:r>
      <w:r w:rsidRPr="001D35CF">
        <w:rPr>
          <w:rFonts w:ascii="Tahoma" w:hAnsi="Tahoma" w:cs="Tahoma"/>
          <w:szCs w:val="22"/>
        </w:rPr>
        <w:t>znaša na dan sklenitve pogodbe v neto vrednosti:</w:t>
      </w:r>
    </w:p>
    <w:p w14:paraId="1FE13DDF" w14:textId="77777777" w:rsidR="00637F35" w:rsidRDefault="00637F35" w:rsidP="00637F35">
      <w:pPr>
        <w:keepNext/>
        <w:keepLines/>
        <w:jc w:val="both"/>
        <w:rPr>
          <w:rFonts w:ascii="Tahoma" w:hAnsi="Tahoma" w:cs="Tahoma"/>
        </w:rPr>
      </w:pPr>
    </w:p>
    <w:tbl>
      <w:tblPr>
        <w:tblW w:w="9067" w:type="dxa"/>
        <w:tblInd w:w="284" w:type="dxa"/>
        <w:tblLayout w:type="fixed"/>
        <w:tblCellMar>
          <w:left w:w="70" w:type="dxa"/>
          <w:right w:w="70" w:type="dxa"/>
        </w:tblCellMar>
        <w:tblLook w:val="04A0" w:firstRow="1" w:lastRow="0" w:firstColumn="1" w:lastColumn="0" w:noHBand="0" w:noVBand="1"/>
      </w:tblPr>
      <w:tblGrid>
        <w:gridCol w:w="3119"/>
        <w:gridCol w:w="1412"/>
        <w:gridCol w:w="1134"/>
        <w:gridCol w:w="3402"/>
      </w:tblGrid>
      <w:tr w:rsidR="00333AC3" w:rsidRPr="00C56C13" w14:paraId="5FC32F99" w14:textId="77777777" w:rsidTr="00384C41">
        <w:trPr>
          <w:trHeight w:val="673"/>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546C3" w14:textId="77777777" w:rsidR="00333AC3" w:rsidRPr="00C56C13" w:rsidRDefault="00333AC3" w:rsidP="00384C41">
            <w:pPr>
              <w:keepNext/>
              <w:keepLines/>
              <w:jc w:val="center"/>
              <w:rPr>
                <w:rFonts w:ascii="Tahoma" w:hAnsi="Tahoma" w:cs="Tahoma"/>
                <w:bCs/>
              </w:rPr>
            </w:pPr>
            <w:r w:rsidRPr="00C56C13">
              <w:rPr>
                <w:rFonts w:ascii="Tahoma" w:hAnsi="Tahoma" w:cs="Tahoma"/>
                <w:bCs/>
              </w:rPr>
              <w:t xml:space="preserve">Naziv storitve </w:t>
            </w:r>
          </w:p>
        </w:tc>
        <w:tc>
          <w:tcPr>
            <w:tcW w:w="1412" w:type="dxa"/>
            <w:tcBorders>
              <w:top w:val="single" w:sz="4" w:space="0" w:color="auto"/>
              <w:left w:val="nil"/>
              <w:bottom w:val="single" w:sz="4" w:space="0" w:color="auto"/>
              <w:right w:val="single" w:sz="4" w:space="0" w:color="auto"/>
            </w:tcBorders>
            <w:shd w:val="clear" w:color="auto" w:fill="auto"/>
            <w:vAlign w:val="center"/>
            <w:hideMark/>
          </w:tcPr>
          <w:p w14:paraId="0F988913" w14:textId="77777777" w:rsidR="00333AC3" w:rsidRPr="00C56C13" w:rsidRDefault="00333AC3" w:rsidP="00384C41">
            <w:pPr>
              <w:keepNext/>
              <w:keepLines/>
              <w:jc w:val="center"/>
              <w:rPr>
                <w:rFonts w:ascii="Tahoma" w:hAnsi="Tahoma" w:cs="Tahoma"/>
                <w:bCs/>
              </w:rPr>
            </w:pPr>
            <w:r w:rsidRPr="00C56C13">
              <w:rPr>
                <w:rFonts w:ascii="Tahoma" w:hAnsi="Tahoma" w:cs="Tahoma"/>
                <w:bCs/>
              </w:rPr>
              <w:t>Enota mere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9CF5679" w14:textId="77777777" w:rsidR="00333AC3" w:rsidRPr="00C56C13" w:rsidRDefault="00333AC3" w:rsidP="00384C41">
            <w:pPr>
              <w:keepNext/>
              <w:keepLines/>
              <w:jc w:val="center"/>
              <w:rPr>
                <w:rFonts w:ascii="Tahoma" w:hAnsi="Tahoma" w:cs="Tahoma"/>
                <w:bCs/>
              </w:rPr>
            </w:pPr>
            <w:r w:rsidRPr="00C56C13">
              <w:rPr>
                <w:rFonts w:ascii="Tahoma" w:hAnsi="Tahoma" w:cs="Tahoma"/>
                <w:bCs/>
              </w:rPr>
              <w:t xml:space="preserve">Količina </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52353F1D" w14:textId="7644D2D6" w:rsidR="00333AC3" w:rsidRPr="00C56C13" w:rsidRDefault="00101FEC" w:rsidP="00384C41">
            <w:pPr>
              <w:keepNext/>
              <w:keepLines/>
              <w:jc w:val="center"/>
              <w:rPr>
                <w:rFonts w:ascii="Tahoma" w:hAnsi="Tahoma" w:cs="Tahoma"/>
                <w:bCs/>
              </w:rPr>
            </w:pPr>
            <w:r>
              <w:rPr>
                <w:rFonts w:ascii="Tahoma" w:hAnsi="Tahoma" w:cs="Tahoma"/>
                <w:bCs/>
              </w:rPr>
              <w:t>Vrednost</w:t>
            </w:r>
            <w:r w:rsidR="00333AC3" w:rsidRPr="00C56C13">
              <w:rPr>
                <w:rFonts w:ascii="Tahoma" w:hAnsi="Tahoma" w:cs="Tahoma"/>
                <w:bCs/>
              </w:rPr>
              <w:t xml:space="preserve"> v EUR brez DDV</w:t>
            </w:r>
          </w:p>
        </w:tc>
      </w:tr>
      <w:tr w:rsidR="00333AC3" w:rsidRPr="00C56C13" w14:paraId="2BB8B823" w14:textId="77777777" w:rsidTr="00384C41">
        <w:trPr>
          <w:trHeight w:val="453"/>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5E05E848" w14:textId="1F26630B" w:rsidR="00333AC3" w:rsidRPr="00C56C13" w:rsidRDefault="00333AC3" w:rsidP="00384C41">
            <w:pPr>
              <w:keepNext/>
              <w:keepLines/>
              <w:jc w:val="center"/>
              <w:rPr>
                <w:rFonts w:ascii="Tahoma" w:hAnsi="Tahoma" w:cs="Tahoma"/>
                <w:bCs/>
              </w:rPr>
            </w:pPr>
            <w:r w:rsidRPr="00D538B8">
              <w:rPr>
                <w:rFonts w:ascii="Tahoma" w:hAnsi="Tahoma" w:cs="Tahoma"/>
              </w:rPr>
              <w:t>Energetska izraba</w:t>
            </w:r>
          </w:p>
        </w:tc>
        <w:tc>
          <w:tcPr>
            <w:tcW w:w="1412" w:type="dxa"/>
            <w:tcBorders>
              <w:top w:val="single" w:sz="4" w:space="0" w:color="auto"/>
              <w:left w:val="nil"/>
              <w:bottom w:val="single" w:sz="4" w:space="0" w:color="auto"/>
              <w:right w:val="single" w:sz="4" w:space="0" w:color="auto"/>
            </w:tcBorders>
            <w:shd w:val="clear" w:color="auto" w:fill="auto"/>
            <w:vAlign w:val="center"/>
          </w:tcPr>
          <w:p w14:paraId="23ACFAFC" w14:textId="77777777" w:rsidR="00333AC3" w:rsidRPr="00C56C13" w:rsidRDefault="00333AC3" w:rsidP="00384C41">
            <w:pPr>
              <w:keepNext/>
              <w:keepLines/>
              <w:jc w:val="center"/>
              <w:rPr>
                <w:rFonts w:ascii="Tahoma" w:hAnsi="Tahoma" w:cs="Tahoma"/>
                <w:bCs/>
              </w:rPr>
            </w:pPr>
            <w:proofErr w:type="spellStart"/>
            <w:r w:rsidRPr="00C56C13">
              <w:rPr>
                <w:rFonts w:ascii="Tahoma" w:hAnsi="Tahoma" w:cs="Tahoma"/>
              </w:rPr>
              <w:t>kpl</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E254D72" w14:textId="77777777" w:rsidR="00333AC3" w:rsidRPr="00C56C13" w:rsidRDefault="00333AC3" w:rsidP="00384C41">
            <w:pPr>
              <w:keepNext/>
              <w:keepLines/>
              <w:jc w:val="center"/>
              <w:rPr>
                <w:rFonts w:ascii="Tahoma" w:hAnsi="Tahoma" w:cs="Tahoma"/>
                <w:bCs/>
              </w:rPr>
            </w:pPr>
            <w:r w:rsidRPr="00C56C13">
              <w:rPr>
                <w:rFonts w:ascii="Tahoma" w:hAnsi="Tahoma" w:cs="Tahoma"/>
              </w:rPr>
              <w:t>1</w:t>
            </w:r>
          </w:p>
        </w:tc>
        <w:tc>
          <w:tcPr>
            <w:tcW w:w="3402" w:type="dxa"/>
            <w:tcBorders>
              <w:top w:val="single" w:sz="4" w:space="0" w:color="auto"/>
              <w:left w:val="nil"/>
              <w:bottom w:val="single" w:sz="4" w:space="0" w:color="auto"/>
              <w:right w:val="single" w:sz="4" w:space="0" w:color="auto"/>
            </w:tcBorders>
            <w:shd w:val="clear" w:color="auto" w:fill="auto"/>
            <w:vAlign w:val="center"/>
          </w:tcPr>
          <w:p w14:paraId="3818D539" w14:textId="77777777" w:rsidR="00333AC3" w:rsidRPr="00C56C13" w:rsidRDefault="00333AC3" w:rsidP="00384C41">
            <w:pPr>
              <w:keepNext/>
              <w:keepLines/>
              <w:jc w:val="center"/>
              <w:rPr>
                <w:rFonts w:ascii="Tahoma" w:hAnsi="Tahoma" w:cs="Tahoma"/>
                <w:bCs/>
              </w:rPr>
            </w:pPr>
          </w:p>
        </w:tc>
      </w:tr>
    </w:tbl>
    <w:p w14:paraId="382F5FD6" w14:textId="77777777" w:rsidR="00333AC3" w:rsidRDefault="00333AC3" w:rsidP="00637F35">
      <w:pPr>
        <w:keepNext/>
        <w:keepLines/>
        <w:jc w:val="both"/>
        <w:rPr>
          <w:rFonts w:ascii="Tahoma" w:hAnsi="Tahoma" w:cs="Tahoma"/>
        </w:rPr>
      </w:pPr>
    </w:p>
    <w:p w14:paraId="2528F93C" w14:textId="0915AA09" w:rsidR="00333AC3" w:rsidRPr="001D35CF" w:rsidRDefault="00333AC3" w:rsidP="00333AC3">
      <w:pPr>
        <w:keepNext/>
        <w:keepLines/>
        <w:jc w:val="both"/>
        <w:rPr>
          <w:rFonts w:ascii="Tahoma" w:hAnsi="Tahoma" w:cs="Tahoma"/>
        </w:rPr>
      </w:pPr>
      <w:r w:rsidRPr="001D35CF">
        <w:rPr>
          <w:rFonts w:ascii="Tahoma" w:hAnsi="Tahoma" w:cs="Tahoma"/>
        </w:rPr>
        <w:t>Pogodben</w:t>
      </w:r>
      <w:r>
        <w:rPr>
          <w:rFonts w:ascii="Tahoma" w:hAnsi="Tahoma" w:cs="Tahoma"/>
        </w:rPr>
        <w:t>a</w:t>
      </w:r>
      <w:r w:rsidRPr="001D35CF">
        <w:rPr>
          <w:rFonts w:ascii="Tahoma" w:hAnsi="Tahoma" w:cs="Tahoma"/>
        </w:rPr>
        <w:t xml:space="preserve"> </w:t>
      </w:r>
      <w:r w:rsidR="00101FEC">
        <w:rPr>
          <w:rFonts w:ascii="Tahoma" w:hAnsi="Tahoma" w:cs="Tahoma"/>
        </w:rPr>
        <w:t>vrednost</w:t>
      </w:r>
      <w:r w:rsidRPr="001D35CF">
        <w:rPr>
          <w:rFonts w:ascii="Tahoma" w:hAnsi="Tahoma" w:cs="Tahoma"/>
        </w:rPr>
        <w:t xml:space="preserve"> </w:t>
      </w:r>
      <w:r>
        <w:rPr>
          <w:rFonts w:ascii="Tahoma" w:hAnsi="Tahoma" w:cs="Tahoma"/>
        </w:rPr>
        <w:t>je</w:t>
      </w:r>
      <w:r w:rsidRPr="001D35CF">
        <w:rPr>
          <w:rFonts w:ascii="Tahoma" w:hAnsi="Tahoma" w:cs="Tahoma"/>
        </w:rPr>
        <w:t xml:space="preserve"> v času veljavnosti pogodbe fiksn</w:t>
      </w:r>
      <w:r>
        <w:rPr>
          <w:rFonts w:ascii="Tahoma" w:hAnsi="Tahoma" w:cs="Tahoma"/>
        </w:rPr>
        <w:t>a</w:t>
      </w:r>
      <w:r w:rsidRPr="001D35CF">
        <w:rPr>
          <w:rFonts w:ascii="Tahoma" w:hAnsi="Tahoma" w:cs="Tahoma"/>
        </w:rPr>
        <w:t xml:space="preserve"> in se ne spreminja pod nobenim pogojem, razen v primeru znižanja cen.</w:t>
      </w:r>
    </w:p>
    <w:p w14:paraId="41126893" w14:textId="77777777" w:rsidR="00637F35" w:rsidRDefault="00637F35" w:rsidP="00637F35">
      <w:pPr>
        <w:keepNext/>
        <w:keepLines/>
        <w:tabs>
          <w:tab w:val="left" w:pos="3969"/>
        </w:tabs>
        <w:jc w:val="both"/>
        <w:rPr>
          <w:rFonts w:ascii="Tahoma" w:hAnsi="Tahoma" w:cs="Tahoma"/>
          <w:sz w:val="18"/>
          <w:szCs w:val="18"/>
        </w:rPr>
      </w:pPr>
    </w:p>
    <w:p w14:paraId="618E60B6" w14:textId="6034BA1F" w:rsidR="00101FEC" w:rsidRDefault="00101FEC" w:rsidP="00637F35">
      <w:pPr>
        <w:keepNext/>
        <w:keepLines/>
        <w:tabs>
          <w:tab w:val="left" w:pos="3969"/>
        </w:tabs>
        <w:jc w:val="both"/>
        <w:rPr>
          <w:rFonts w:ascii="Tahoma" w:hAnsi="Tahoma" w:cs="Tahoma"/>
          <w:sz w:val="18"/>
          <w:szCs w:val="18"/>
        </w:rPr>
      </w:pPr>
      <w:r>
        <w:rPr>
          <w:rFonts w:ascii="Tahoma" w:hAnsi="Tahoma" w:cs="Tahoma"/>
          <w:sz w:val="18"/>
          <w:szCs w:val="18"/>
        </w:rPr>
        <w:lastRenderedPageBreak/>
        <w:t xml:space="preserve">Pogodbena vrednost se deli na dve fazi: </w:t>
      </w:r>
    </w:p>
    <w:p w14:paraId="4C464DBC" w14:textId="77777777" w:rsidR="00101FEC" w:rsidRDefault="00101FEC" w:rsidP="00637F35">
      <w:pPr>
        <w:keepNext/>
        <w:keepLines/>
        <w:tabs>
          <w:tab w:val="left" w:pos="3969"/>
        </w:tabs>
        <w:jc w:val="both"/>
        <w:rPr>
          <w:rFonts w:ascii="Tahoma" w:hAnsi="Tahoma" w:cs="Tahoma"/>
          <w:sz w:val="18"/>
          <w:szCs w:val="1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7981"/>
      </w:tblGrid>
      <w:tr w:rsidR="00101FEC" w:rsidRPr="005273CB" w14:paraId="16F1877C" w14:textId="77777777" w:rsidTr="00A63556">
        <w:trPr>
          <w:trHeight w:val="415"/>
          <w:jc w:val="center"/>
        </w:trPr>
        <w:tc>
          <w:tcPr>
            <w:tcW w:w="733" w:type="dxa"/>
            <w:shd w:val="clear" w:color="auto" w:fill="auto"/>
            <w:vAlign w:val="center"/>
          </w:tcPr>
          <w:p w14:paraId="4AA1BB37" w14:textId="77777777" w:rsidR="00101FEC" w:rsidRPr="005273CB" w:rsidRDefault="00101FEC" w:rsidP="00A63556">
            <w:pPr>
              <w:keepNext/>
              <w:keepLines/>
              <w:ind w:right="-281"/>
              <w:rPr>
                <w:rFonts w:ascii="Tahoma" w:hAnsi="Tahoma" w:cs="Tahoma"/>
                <w:bCs/>
              </w:rPr>
            </w:pPr>
            <w:r w:rsidRPr="005273CB">
              <w:rPr>
                <w:rFonts w:ascii="Tahoma" w:hAnsi="Tahoma" w:cs="Tahoma"/>
                <w:bCs/>
              </w:rPr>
              <w:t>Faza</w:t>
            </w:r>
          </w:p>
        </w:tc>
        <w:tc>
          <w:tcPr>
            <w:tcW w:w="5363" w:type="dxa"/>
            <w:shd w:val="clear" w:color="auto" w:fill="auto"/>
            <w:vAlign w:val="center"/>
          </w:tcPr>
          <w:p w14:paraId="3997FDD4" w14:textId="77777777" w:rsidR="00101FEC" w:rsidRPr="005273CB" w:rsidRDefault="00101FEC" w:rsidP="00A63556">
            <w:pPr>
              <w:keepNext/>
              <w:keepLines/>
              <w:ind w:right="-281"/>
              <w:rPr>
                <w:rFonts w:ascii="Tahoma" w:hAnsi="Tahoma" w:cs="Tahoma"/>
                <w:bCs/>
              </w:rPr>
            </w:pPr>
            <w:r w:rsidRPr="005273CB">
              <w:rPr>
                <w:rFonts w:ascii="Tahoma" w:hAnsi="Tahoma" w:cs="Tahoma"/>
                <w:bCs/>
              </w:rPr>
              <w:t>Naziv storitve</w:t>
            </w:r>
          </w:p>
        </w:tc>
      </w:tr>
      <w:tr w:rsidR="00101FEC" w:rsidRPr="00515D31" w14:paraId="280B69DE" w14:textId="77777777" w:rsidTr="00A63556">
        <w:trPr>
          <w:trHeight w:val="588"/>
          <w:jc w:val="center"/>
        </w:trPr>
        <w:tc>
          <w:tcPr>
            <w:tcW w:w="733" w:type="dxa"/>
            <w:shd w:val="clear" w:color="auto" w:fill="auto"/>
            <w:vAlign w:val="center"/>
          </w:tcPr>
          <w:p w14:paraId="4AE74EE0" w14:textId="77777777" w:rsidR="00101FEC" w:rsidRPr="00515D31" w:rsidRDefault="00101FEC" w:rsidP="00A63556">
            <w:pPr>
              <w:keepNext/>
              <w:keepLines/>
              <w:ind w:right="-281"/>
              <w:rPr>
                <w:rFonts w:ascii="Tahoma" w:hAnsi="Tahoma" w:cs="Tahoma"/>
                <w:bCs/>
              </w:rPr>
            </w:pPr>
            <w:r w:rsidRPr="00515D31">
              <w:rPr>
                <w:rFonts w:ascii="Tahoma" w:hAnsi="Tahoma" w:cs="Tahoma"/>
                <w:bCs/>
              </w:rPr>
              <w:t>1</w:t>
            </w:r>
            <w:r>
              <w:rPr>
                <w:rFonts w:ascii="Tahoma" w:hAnsi="Tahoma" w:cs="Tahoma"/>
                <w:bCs/>
              </w:rPr>
              <w:t>.</w:t>
            </w:r>
          </w:p>
        </w:tc>
        <w:tc>
          <w:tcPr>
            <w:tcW w:w="5363" w:type="dxa"/>
            <w:shd w:val="clear" w:color="auto" w:fill="auto"/>
            <w:vAlign w:val="center"/>
          </w:tcPr>
          <w:p w14:paraId="26C9D55F" w14:textId="77777777" w:rsidR="00101FEC" w:rsidRPr="00515D31" w:rsidRDefault="00101FEC" w:rsidP="00A63556">
            <w:pPr>
              <w:keepNext/>
              <w:keepLines/>
              <w:rPr>
                <w:rFonts w:ascii="Tahoma" w:hAnsi="Tahoma" w:cs="Tahoma"/>
                <w:bCs/>
              </w:rPr>
            </w:pPr>
            <w:r w:rsidRPr="00515D31">
              <w:rPr>
                <w:rFonts w:ascii="Tahoma" w:hAnsi="Tahoma" w:cs="Tahoma"/>
                <w:bCs/>
              </w:rPr>
              <w:t>Idejna zasnova projekta – izdelane rešitve posameznih lokacij in groba geometrija struge in objektov v strugi</w:t>
            </w:r>
          </w:p>
        </w:tc>
      </w:tr>
      <w:tr w:rsidR="00101FEC" w:rsidRPr="00515D31" w14:paraId="592A7BDC" w14:textId="77777777" w:rsidTr="00A63556">
        <w:trPr>
          <w:trHeight w:val="427"/>
          <w:jc w:val="center"/>
        </w:trPr>
        <w:tc>
          <w:tcPr>
            <w:tcW w:w="733" w:type="dxa"/>
            <w:shd w:val="clear" w:color="auto" w:fill="auto"/>
            <w:vAlign w:val="center"/>
          </w:tcPr>
          <w:p w14:paraId="58E920A5" w14:textId="77777777" w:rsidR="00101FEC" w:rsidRPr="00515D31" w:rsidRDefault="00101FEC" w:rsidP="00A63556">
            <w:pPr>
              <w:keepNext/>
              <w:keepLines/>
              <w:ind w:right="-281"/>
              <w:rPr>
                <w:rFonts w:ascii="Tahoma" w:hAnsi="Tahoma" w:cs="Tahoma"/>
                <w:bCs/>
              </w:rPr>
            </w:pPr>
            <w:r w:rsidRPr="00515D31">
              <w:rPr>
                <w:rFonts w:ascii="Tahoma" w:hAnsi="Tahoma" w:cs="Tahoma"/>
                <w:bCs/>
              </w:rPr>
              <w:t>2</w:t>
            </w:r>
            <w:r>
              <w:rPr>
                <w:rFonts w:ascii="Tahoma" w:hAnsi="Tahoma" w:cs="Tahoma"/>
                <w:bCs/>
              </w:rPr>
              <w:t>.</w:t>
            </w:r>
          </w:p>
        </w:tc>
        <w:tc>
          <w:tcPr>
            <w:tcW w:w="5363" w:type="dxa"/>
            <w:shd w:val="clear" w:color="auto" w:fill="auto"/>
            <w:vAlign w:val="center"/>
          </w:tcPr>
          <w:p w14:paraId="02964039" w14:textId="77777777" w:rsidR="00101FEC" w:rsidRPr="00515D31" w:rsidRDefault="00101FEC" w:rsidP="00A63556">
            <w:pPr>
              <w:keepNext/>
              <w:keepLines/>
              <w:rPr>
                <w:rFonts w:ascii="Tahoma" w:hAnsi="Tahoma" w:cs="Tahoma"/>
                <w:bCs/>
              </w:rPr>
            </w:pPr>
            <w:r w:rsidRPr="00515D31">
              <w:rPr>
                <w:rFonts w:ascii="Tahoma" w:hAnsi="Tahoma" w:cs="Tahoma"/>
                <w:bCs/>
              </w:rPr>
              <w:t>Izdelava idejne zasnove projekta v celotni vsebini</w:t>
            </w:r>
          </w:p>
        </w:tc>
      </w:tr>
    </w:tbl>
    <w:p w14:paraId="77F57ACE" w14:textId="77777777" w:rsidR="00101FEC" w:rsidRPr="001D35CF" w:rsidRDefault="00101FEC" w:rsidP="00637F35">
      <w:pPr>
        <w:keepNext/>
        <w:keepLines/>
        <w:tabs>
          <w:tab w:val="left" w:pos="3969"/>
        </w:tabs>
        <w:jc w:val="both"/>
        <w:rPr>
          <w:rFonts w:ascii="Tahoma" w:hAnsi="Tahoma" w:cs="Tahoma"/>
          <w:sz w:val="18"/>
          <w:szCs w:val="18"/>
        </w:rPr>
      </w:pPr>
    </w:p>
    <w:p w14:paraId="7A42A56B" w14:textId="4AF46FB0" w:rsidR="00637F35" w:rsidRPr="001D35CF" w:rsidRDefault="00637F35" w:rsidP="00637F35">
      <w:pPr>
        <w:keepNext/>
        <w:keepLines/>
        <w:jc w:val="both"/>
        <w:rPr>
          <w:rFonts w:ascii="Tahoma" w:hAnsi="Tahoma" w:cs="Tahoma"/>
        </w:rPr>
      </w:pPr>
      <w:r w:rsidRPr="001D35CF">
        <w:rPr>
          <w:rFonts w:ascii="Tahoma" w:hAnsi="Tahoma" w:cs="Tahoma"/>
        </w:rPr>
        <w:t xml:space="preserve">V pogodbeni </w:t>
      </w:r>
      <w:r w:rsidR="00C8345E">
        <w:rPr>
          <w:rFonts w:ascii="Tahoma" w:hAnsi="Tahoma" w:cs="Tahoma"/>
        </w:rPr>
        <w:t>vrednosti</w:t>
      </w:r>
      <w:r w:rsidR="00C8345E" w:rsidRPr="001D35CF">
        <w:rPr>
          <w:rFonts w:ascii="Tahoma" w:hAnsi="Tahoma" w:cs="Tahoma"/>
        </w:rPr>
        <w:t xml:space="preserve"> </w:t>
      </w:r>
      <w:r w:rsidRPr="001D35CF">
        <w:rPr>
          <w:rFonts w:ascii="Tahoma" w:hAnsi="Tahoma" w:cs="Tahoma"/>
        </w:rPr>
        <w:t>so zajeti vsi materialni in nematerialni stroški, ki bodo potrebni za kvalitetno in pravočasno izvedbo predmeta pogodbe, vključno s stroški dela, potnimi stroški</w:t>
      </w:r>
      <w:r>
        <w:rPr>
          <w:rFonts w:ascii="Tahoma" w:hAnsi="Tahoma" w:cs="Tahoma"/>
        </w:rPr>
        <w:t xml:space="preserve"> (kilometrina), usklajevalni sestanki, stroški izdelave pisnih poročil o izvedbi obveznosti</w:t>
      </w:r>
      <w:r w:rsidRPr="003926B7">
        <w:rPr>
          <w:rFonts w:ascii="Tahoma" w:hAnsi="Tahoma" w:cs="Tahoma"/>
        </w:rPr>
        <w:t>,</w:t>
      </w:r>
      <w:r>
        <w:rPr>
          <w:rFonts w:ascii="Tahoma" w:hAnsi="Tahoma" w:cs="Tahoma"/>
        </w:rPr>
        <w:t xml:space="preserve"> stroški potrošnega materiala</w:t>
      </w:r>
      <w:r w:rsidRPr="001D35CF">
        <w:rPr>
          <w:rFonts w:ascii="Tahoma" w:hAnsi="Tahoma" w:cs="Tahoma"/>
        </w:rPr>
        <w:t xml:space="preserve">, stroški izdelave ponudbene dokumentacije, stroški za vsa ostala dela in naloge, ki so v pogodbi opredeljena kot obveznosti izvajalca, kot tudi vsi ostali stroški, ki bodo izvajalcu nastali pri izpolnjevanju ostalih pogodbenih obveznosti. Naročnik izvajalcu ne bo dovoljeval drugih ali dodatnih zaračunavanj. </w:t>
      </w:r>
    </w:p>
    <w:p w14:paraId="69D0E7CA" w14:textId="77777777" w:rsidR="00637F35" w:rsidRPr="00371FAB" w:rsidRDefault="00637F35" w:rsidP="00637F35">
      <w:pPr>
        <w:keepNext/>
        <w:keepLines/>
        <w:jc w:val="both"/>
        <w:rPr>
          <w:rFonts w:ascii="Tahoma" w:hAnsi="Tahoma" w:cs="Tahoma"/>
        </w:rPr>
      </w:pPr>
    </w:p>
    <w:p w14:paraId="0E591C35" w14:textId="77777777" w:rsidR="00637F35" w:rsidRDefault="00637F35" w:rsidP="00637F35">
      <w:pPr>
        <w:keepNext/>
        <w:keepLines/>
        <w:jc w:val="both"/>
        <w:rPr>
          <w:rFonts w:ascii="Tahoma" w:hAnsi="Tahoma" w:cs="Tahoma"/>
          <w:b/>
        </w:rPr>
      </w:pPr>
      <w:r w:rsidRPr="001D35CF">
        <w:rPr>
          <w:rFonts w:ascii="Tahoma" w:hAnsi="Tahoma" w:cs="Tahoma"/>
          <w:b/>
        </w:rPr>
        <w:t>Plačilni pogoji in način obračunavanja</w:t>
      </w:r>
    </w:p>
    <w:p w14:paraId="0B9BDF58" w14:textId="77777777" w:rsidR="00637F35" w:rsidRPr="00371FAB" w:rsidRDefault="00637F35" w:rsidP="00637F35">
      <w:pPr>
        <w:keepNext/>
        <w:keepLines/>
        <w:jc w:val="both"/>
        <w:rPr>
          <w:rFonts w:ascii="Tahoma" w:hAnsi="Tahoma" w:cs="Tahoma"/>
        </w:rPr>
      </w:pPr>
    </w:p>
    <w:p w14:paraId="75D3EE62" w14:textId="77777777" w:rsidR="00637F35" w:rsidRPr="001D35CF" w:rsidRDefault="00637F35" w:rsidP="00F56884">
      <w:pPr>
        <w:keepNext/>
        <w:keepLines/>
        <w:numPr>
          <w:ilvl w:val="0"/>
          <w:numId w:val="67"/>
        </w:numPr>
        <w:ind w:left="714" w:hanging="357"/>
        <w:jc w:val="center"/>
        <w:rPr>
          <w:rFonts w:ascii="Tahoma" w:hAnsi="Tahoma" w:cs="Tahoma"/>
        </w:rPr>
      </w:pPr>
      <w:r w:rsidRPr="001D35CF">
        <w:rPr>
          <w:rFonts w:ascii="Tahoma" w:hAnsi="Tahoma" w:cs="Tahoma"/>
        </w:rPr>
        <w:t>člen</w:t>
      </w:r>
    </w:p>
    <w:p w14:paraId="5E6D2760" w14:textId="77777777" w:rsidR="00637F35" w:rsidRPr="001D35CF" w:rsidRDefault="00637F35" w:rsidP="00637F35">
      <w:pPr>
        <w:keepNext/>
        <w:keepLines/>
        <w:tabs>
          <w:tab w:val="left" w:pos="1418"/>
          <w:tab w:val="left" w:pos="1702"/>
        </w:tabs>
        <w:jc w:val="both"/>
        <w:rPr>
          <w:rFonts w:ascii="Tahoma" w:hAnsi="Tahoma" w:cs="Tahoma"/>
          <w:sz w:val="22"/>
          <w:szCs w:val="22"/>
        </w:rPr>
      </w:pPr>
    </w:p>
    <w:p w14:paraId="1C8C7ECB" w14:textId="5290BEA8" w:rsidR="00637F35" w:rsidRDefault="00637F35" w:rsidP="00637F35">
      <w:pPr>
        <w:keepNext/>
        <w:keepLines/>
        <w:tabs>
          <w:tab w:val="left" w:pos="1418"/>
          <w:tab w:val="left" w:pos="1702"/>
        </w:tabs>
        <w:jc w:val="both"/>
        <w:rPr>
          <w:rFonts w:ascii="Tahoma" w:hAnsi="Tahoma" w:cs="Tahoma"/>
        </w:rPr>
      </w:pPr>
      <w:r w:rsidRPr="001D35CF">
        <w:rPr>
          <w:rFonts w:ascii="Tahoma" w:hAnsi="Tahoma" w:cs="Tahoma"/>
        </w:rPr>
        <w:t xml:space="preserve">Izvajalec bo izstavil </w:t>
      </w:r>
      <w:r w:rsidR="00101FEC" w:rsidRPr="001D35CF">
        <w:rPr>
          <w:rFonts w:ascii="Tahoma" w:hAnsi="Tahoma" w:cs="Tahoma"/>
        </w:rPr>
        <w:t xml:space="preserve">ločen </w:t>
      </w:r>
      <w:r w:rsidRPr="001D35CF">
        <w:rPr>
          <w:rFonts w:ascii="Tahoma" w:hAnsi="Tahoma" w:cs="Tahoma"/>
        </w:rPr>
        <w:t xml:space="preserve">specificiran račun </w:t>
      </w:r>
      <w:r>
        <w:rPr>
          <w:rFonts w:ascii="Tahoma" w:hAnsi="Tahoma" w:cs="Tahoma"/>
        </w:rPr>
        <w:t xml:space="preserve">za posamezno fazo </w:t>
      </w:r>
      <w:r w:rsidRPr="001D35CF">
        <w:rPr>
          <w:rFonts w:ascii="Tahoma" w:hAnsi="Tahoma" w:cs="Tahoma"/>
        </w:rPr>
        <w:t>v roku 5 (petih) dni po uspešno izvedeni posamezni fazi</w:t>
      </w:r>
      <w:r>
        <w:rPr>
          <w:rFonts w:ascii="Tahoma" w:hAnsi="Tahoma" w:cs="Tahoma"/>
        </w:rPr>
        <w:t xml:space="preserve"> storitve.</w:t>
      </w:r>
    </w:p>
    <w:p w14:paraId="54E90152" w14:textId="77777777" w:rsidR="00637F35" w:rsidRDefault="00637F35" w:rsidP="00637F35">
      <w:pPr>
        <w:keepNext/>
        <w:keepLines/>
        <w:tabs>
          <w:tab w:val="left" w:pos="1418"/>
          <w:tab w:val="left" w:pos="1702"/>
        </w:tabs>
        <w:jc w:val="both"/>
        <w:rPr>
          <w:rFonts w:ascii="Tahoma" w:hAnsi="Tahoma" w:cs="Tahoma"/>
        </w:rPr>
      </w:pPr>
    </w:p>
    <w:p w14:paraId="59B102E2" w14:textId="66B17006" w:rsidR="00101FEC" w:rsidRDefault="00101FEC" w:rsidP="00101FEC">
      <w:pPr>
        <w:keepNext/>
        <w:keepLines/>
        <w:tabs>
          <w:tab w:val="left" w:pos="1418"/>
          <w:tab w:val="left" w:pos="1702"/>
        </w:tabs>
        <w:jc w:val="both"/>
        <w:rPr>
          <w:rFonts w:ascii="Tahoma" w:hAnsi="Tahoma" w:cs="Tahoma"/>
        </w:rPr>
      </w:pPr>
      <w:r>
        <w:rPr>
          <w:rFonts w:ascii="Tahoma" w:hAnsi="Tahoma" w:cs="Tahoma"/>
        </w:rPr>
        <w:t xml:space="preserve">Izvajalec bo po podpisu zapisnika o izvedeni 1. fazi izstavil račun v višini 60 % pogodbene vrednosti brez DDV, navedene v 4. členu pogodbe. Po podpisu zapisnika o izvedeni 2. fazi izvajalec izstavi račun v višini preostanka, to je 40 % pogodbene </w:t>
      </w:r>
      <w:r w:rsidR="00C8345E">
        <w:rPr>
          <w:rFonts w:ascii="Tahoma" w:hAnsi="Tahoma" w:cs="Tahoma"/>
        </w:rPr>
        <w:t>vrednosti</w:t>
      </w:r>
      <w:r>
        <w:rPr>
          <w:rFonts w:ascii="Tahoma" w:hAnsi="Tahoma" w:cs="Tahoma"/>
        </w:rPr>
        <w:t xml:space="preserve"> brez DDV, navedene v 4. členu pogodbe.</w:t>
      </w:r>
    </w:p>
    <w:p w14:paraId="457E3565" w14:textId="77777777" w:rsidR="00101FEC" w:rsidRPr="001D35CF" w:rsidRDefault="00101FEC" w:rsidP="00101FEC">
      <w:pPr>
        <w:keepNext/>
        <w:keepLines/>
        <w:tabs>
          <w:tab w:val="left" w:pos="1418"/>
          <w:tab w:val="left" w:pos="1702"/>
        </w:tabs>
        <w:jc w:val="both"/>
        <w:rPr>
          <w:rFonts w:ascii="Tahoma" w:hAnsi="Tahoma" w:cs="Tahoma"/>
        </w:rPr>
      </w:pPr>
    </w:p>
    <w:p w14:paraId="09E47CE3" w14:textId="77777777" w:rsidR="00637F35" w:rsidRDefault="00637F35" w:rsidP="00637F35">
      <w:pPr>
        <w:keepNext/>
        <w:keepLines/>
        <w:tabs>
          <w:tab w:val="left" w:pos="1418"/>
          <w:tab w:val="left" w:pos="1702"/>
        </w:tabs>
        <w:jc w:val="both"/>
        <w:rPr>
          <w:rFonts w:ascii="Tahoma" w:hAnsi="Tahoma" w:cs="Tahoma"/>
        </w:rPr>
      </w:pPr>
      <w:r>
        <w:rPr>
          <w:rFonts w:ascii="Tahoma" w:hAnsi="Tahoma" w:cs="Tahoma"/>
        </w:rPr>
        <w:t xml:space="preserve">Posamezna faza </w:t>
      </w:r>
      <w:r w:rsidRPr="001D35CF">
        <w:rPr>
          <w:rFonts w:ascii="Tahoma" w:hAnsi="Tahoma" w:cs="Tahoma"/>
        </w:rPr>
        <w:t>se šteje za uspešno izveden</w:t>
      </w:r>
      <w:r>
        <w:rPr>
          <w:rFonts w:ascii="Tahoma" w:hAnsi="Tahoma" w:cs="Tahoma"/>
        </w:rPr>
        <w:t>o</w:t>
      </w:r>
      <w:r w:rsidRPr="001D35CF">
        <w:rPr>
          <w:rFonts w:ascii="Tahoma" w:hAnsi="Tahoma" w:cs="Tahoma"/>
        </w:rPr>
        <w:t xml:space="preserve"> s podpisom zapisnika o izvedeni posamezni fazi s strani obeh pogodbenih strank oziroma njunih predstavnikov. </w:t>
      </w:r>
      <w:r>
        <w:rPr>
          <w:rFonts w:ascii="Tahoma" w:hAnsi="Tahoma" w:cs="Tahoma"/>
        </w:rPr>
        <w:t>P</w:t>
      </w:r>
      <w:r w:rsidRPr="001D35CF">
        <w:rPr>
          <w:rFonts w:ascii="Tahoma" w:hAnsi="Tahoma" w:cs="Tahoma"/>
        </w:rPr>
        <w:t>odpisan zapisnik</w:t>
      </w:r>
      <w:r>
        <w:rPr>
          <w:rFonts w:ascii="Tahoma" w:hAnsi="Tahoma" w:cs="Tahoma"/>
        </w:rPr>
        <w:t xml:space="preserve"> </w:t>
      </w:r>
      <w:r w:rsidRPr="001D35CF">
        <w:rPr>
          <w:rFonts w:ascii="Tahoma" w:hAnsi="Tahoma" w:cs="Tahoma"/>
        </w:rPr>
        <w:t>o izvedeni posamezni fazi je podlaga in pogoj za izstavitev računa</w:t>
      </w:r>
      <w:r>
        <w:rPr>
          <w:rFonts w:ascii="Tahoma" w:hAnsi="Tahoma" w:cs="Tahoma"/>
        </w:rPr>
        <w:t xml:space="preserve"> za posamezno fazo</w:t>
      </w:r>
      <w:r w:rsidRPr="001D35CF">
        <w:rPr>
          <w:rFonts w:ascii="Tahoma" w:hAnsi="Tahoma" w:cs="Tahoma"/>
        </w:rPr>
        <w:t xml:space="preserve"> in priloga k posameznemu računu.</w:t>
      </w:r>
    </w:p>
    <w:p w14:paraId="77ECDC9A" w14:textId="77777777" w:rsidR="00637F35" w:rsidRPr="001D35CF" w:rsidRDefault="00637F35" w:rsidP="00637F35">
      <w:pPr>
        <w:keepNext/>
        <w:keepLines/>
        <w:jc w:val="both"/>
        <w:rPr>
          <w:rFonts w:ascii="Tahoma" w:hAnsi="Tahoma" w:cs="Tahoma"/>
        </w:rPr>
      </w:pPr>
    </w:p>
    <w:p w14:paraId="54D808B0" w14:textId="77777777" w:rsidR="00637F35" w:rsidRPr="001D35CF" w:rsidRDefault="00637F35" w:rsidP="00637F35">
      <w:pPr>
        <w:keepNext/>
        <w:keepLines/>
        <w:jc w:val="both"/>
        <w:rPr>
          <w:rFonts w:ascii="Tahoma" w:hAnsi="Tahoma" w:cs="Tahoma"/>
        </w:rPr>
      </w:pPr>
      <w:r w:rsidRPr="001D35CF">
        <w:rPr>
          <w:rFonts w:ascii="Tahoma" w:hAnsi="Tahoma" w:cs="Tahoma"/>
        </w:rPr>
        <w:t>V primeru, da izstavljeni račun ni pravilen, ga je naročnik dolžan zavrniti z obrazložitvijo, izvajalec pa je dolžan izstaviti nov popravljen račun v roku treh (3) delovnih dni od zavrnitve, v katerem bodo izkazani praviln</w:t>
      </w:r>
      <w:r>
        <w:rPr>
          <w:rFonts w:ascii="Tahoma" w:hAnsi="Tahoma" w:cs="Tahoma"/>
        </w:rPr>
        <w:t>i</w:t>
      </w:r>
      <w:r w:rsidRPr="001D35CF">
        <w:rPr>
          <w:rFonts w:ascii="Tahoma" w:hAnsi="Tahoma" w:cs="Tahoma"/>
        </w:rPr>
        <w:t xml:space="preserve"> podatki.</w:t>
      </w:r>
    </w:p>
    <w:p w14:paraId="7ED234CE" w14:textId="77777777" w:rsidR="00637F35" w:rsidRPr="001D35CF" w:rsidRDefault="00637F35" w:rsidP="00637F35">
      <w:pPr>
        <w:keepNext/>
        <w:keepLines/>
        <w:jc w:val="both"/>
        <w:rPr>
          <w:rFonts w:ascii="Tahoma" w:hAnsi="Tahoma" w:cs="Tahoma"/>
        </w:rPr>
      </w:pPr>
    </w:p>
    <w:p w14:paraId="6140C01D" w14:textId="3E1826E5" w:rsidR="00637F35" w:rsidRPr="001D35CF" w:rsidRDefault="00637F35" w:rsidP="00637F35">
      <w:pPr>
        <w:keepNext/>
        <w:keepLines/>
        <w:jc w:val="both"/>
        <w:rPr>
          <w:rFonts w:ascii="Tahoma" w:hAnsi="Tahoma" w:cs="Tahoma"/>
        </w:rPr>
      </w:pPr>
      <w:r w:rsidRPr="001D35CF">
        <w:rPr>
          <w:rFonts w:ascii="Tahoma" w:hAnsi="Tahoma" w:cs="Tahoma"/>
        </w:rPr>
        <w:t>Naročnik se obvezuje, da bo izstavljene račune poravnal izvajalcu po izstavitvi posameznega pravilnega računa</w:t>
      </w:r>
      <w:r>
        <w:rPr>
          <w:rFonts w:ascii="Tahoma" w:hAnsi="Tahoma" w:cs="Tahoma"/>
        </w:rPr>
        <w:t>,</w:t>
      </w:r>
      <w:r w:rsidRPr="001D35CF">
        <w:t xml:space="preserve"> </w:t>
      </w:r>
      <w:r w:rsidRPr="001D35CF">
        <w:rPr>
          <w:rFonts w:ascii="Tahoma" w:hAnsi="Tahoma" w:cs="Tahoma"/>
        </w:rPr>
        <w:t>sestavljenega v skladu s to pogodbo, na transakcijski račun izvajalca</w:t>
      </w:r>
      <w:r w:rsidRPr="001D35CF">
        <w:t xml:space="preserve"> </w:t>
      </w:r>
      <w:r w:rsidRPr="001D35CF">
        <w:rPr>
          <w:rFonts w:ascii="Tahoma" w:hAnsi="Tahoma" w:cs="Tahoma"/>
        </w:rPr>
        <w:t>oz. podizvajalca, ki je uradno evidentiran pri AJPES in bo naveden na računu, v roku tridesetih (30) koledarskih dneh od dneva izstavitve pravilnega računa.</w:t>
      </w:r>
    </w:p>
    <w:p w14:paraId="0C170D5A" w14:textId="670D0250" w:rsidR="00637F35" w:rsidRPr="001D35CF" w:rsidRDefault="00637F35" w:rsidP="00637F35">
      <w:pPr>
        <w:keepNext/>
        <w:keepLines/>
        <w:jc w:val="both"/>
        <w:rPr>
          <w:rFonts w:ascii="Tahoma" w:hAnsi="Tahoma" w:cs="Tahoma"/>
        </w:rPr>
      </w:pPr>
    </w:p>
    <w:p w14:paraId="6B67EFFD" w14:textId="77777777" w:rsidR="00637F35" w:rsidRPr="001D35CF" w:rsidRDefault="00637F35" w:rsidP="00637F35">
      <w:pPr>
        <w:keepNext/>
        <w:keepLines/>
        <w:jc w:val="both"/>
        <w:rPr>
          <w:rFonts w:ascii="Tahoma" w:hAnsi="Tahoma" w:cs="Tahoma"/>
        </w:rPr>
      </w:pPr>
      <w:r w:rsidRPr="001D35CF">
        <w:rPr>
          <w:rFonts w:ascii="Tahoma" w:hAnsi="Tahoma" w:cs="Tahoma"/>
        </w:rPr>
        <w:t>Davek na dodano vrednost (DDV) se obračuna v skladu z vsakokratno veljavno zakonodajo.</w:t>
      </w:r>
    </w:p>
    <w:p w14:paraId="0D6EA2E4" w14:textId="77777777" w:rsidR="00637F35" w:rsidRPr="001D35CF" w:rsidRDefault="00637F35" w:rsidP="00637F35">
      <w:pPr>
        <w:keepNext/>
        <w:keepLines/>
        <w:jc w:val="both"/>
        <w:rPr>
          <w:rFonts w:ascii="Tahoma" w:hAnsi="Tahoma" w:cs="Tahoma"/>
        </w:rPr>
      </w:pPr>
    </w:p>
    <w:p w14:paraId="686BC08B" w14:textId="77777777" w:rsidR="00637F35" w:rsidRPr="001D35CF" w:rsidRDefault="00637F35" w:rsidP="00F56884">
      <w:pPr>
        <w:keepNext/>
        <w:keepLines/>
        <w:numPr>
          <w:ilvl w:val="0"/>
          <w:numId w:val="67"/>
        </w:numPr>
        <w:jc w:val="center"/>
        <w:rPr>
          <w:rFonts w:ascii="Tahoma" w:hAnsi="Tahoma" w:cs="Tahoma"/>
        </w:rPr>
      </w:pPr>
      <w:r w:rsidRPr="001D35CF">
        <w:rPr>
          <w:rFonts w:ascii="Tahoma" w:hAnsi="Tahoma" w:cs="Tahoma"/>
        </w:rPr>
        <w:t>člen</w:t>
      </w:r>
    </w:p>
    <w:p w14:paraId="08C68BC9" w14:textId="77777777" w:rsidR="00637F35" w:rsidRPr="001D35CF" w:rsidRDefault="00637F35" w:rsidP="00637F35">
      <w:pPr>
        <w:keepNext/>
        <w:keepLines/>
        <w:tabs>
          <w:tab w:val="left" w:pos="3430"/>
        </w:tabs>
        <w:jc w:val="both"/>
        <w:rPr>
          <w:rFonts w:ascii="Tahoma" w:hAnsi="Tahoma" w:cs="Tahoma"/>
          <w:sz w:val="18"/>
          <w:szCs w:val="24"/>
        </w:rPr>
      </w:pPr>
    </w:p>
    <w:p w14:paraId="43ED5817" w14:textId="48DBABB6" w:rsidR="00637F35" w:rsidRPr="001D35CF" w:rsidRDefault="00637F35" w:rsidP="00637F35">
      <w:pPr>
        <w:keepNext/>
        <w:keepLines/>
        <w:tabs>
          <w:tab w:val="left" w:pos="567"/>
          <w:tab w:val="left" w:pos="1418"/>
          <w:tab w:val="left" w:pos="1702"/>
        </w:tabs>
        <w:jc w:val="both"/>
        <w:rPr>
          <w:rFonts w:ascii="Tahoma" w:hAnsi="Tahoma" w:cs="Tahoma"/>
        </w:rPr>
      </w:pPr>
      <w:r w:rsidRPr="001D35CF">
        <w:rPr>
          <w:rFonts w:ascii="Tahoma" w:hAnsi="Tahoma" w:cs="Tahoma"/>
        </w:rPr>
        <w:t>Pogodbeni stranki se obvezujeta, da velja prepoved odstopa oziroma cesije denarnih terjatev, ki izvirajo iz predmetne pogodbe, drugim pravnim ali fizičnim osebam, razen bankam. V primeru odstopa denarne terjatve drugim pravnim ali fizičnim osebam, razen bankam, odstop nima pravnega učinka.</w:t>
      </w:r>
    </w:p>
    <w:p w14:paraId="03593B6F" w14:textId="77777777" w:rsidR="00637F35" w:rsidRPr="001D35CF" w:rsidRDefault="00637F35" w:rsidP="00637F35">
      <w:pPr>
        <w:keepNext/>
        <w:keepLines/>
        <w:tabs>
          <w:tab w:val="left" w:pos="567"/>
          <w:tab w:val="left" w:pos="1418"/>
          <w:tab w:val="left" w:pos="1702"/>
        </w:tabs>
        <w:jc w:val="both"/>
        <w:rPr>
          <w:rFonts w:ascii="Tahoma" w:hAnsi="Tahoma" w:cs="Tahoma"/>
        </w:rPr>
      </w:pPr>
    </w:p>
    <w:p w14:paraId="1149B2F8" w14:textId="77777777" w:rsidR="00637F35" w:rsidRDefault="00637F35" w:rsidP="00637F35">
      <w:pPr>
        <w:keepNext/>
        <w:keepLines/>
        <w:tabs>
          <w:tab w:val="left" w:pos="851"/>
          <w:tab w:val="left" w:pos="1702"/>
        </w:tabs>
        <w:jc w:val="both"/>
        <w:rPr>
          <w:rFonts w:ascii="Tahoma" w:hAnsi="Tahoma" w:cs="Tahoma"/>
          <w:b/>
        </w:rPr>
      </w:pPr>
      <w:r w:rsidRPr="001D35CF">
        <w:rPr>
          <w:rFonts w:ascii="Tahoma" w:hAnsi="Tahoma" w:cs="Tahoma"/>
          <w:b/>
        </w:rPr>
        <w:t>Podizvajalci</w:t>
      </w:r>
    </w:p>
    <w:p w14:paraId="53639CEC" w14:textId="77777777" w:rsidR="00637F35" w:rsidRPr="00371FAB" w:rsidRDefault="00637F35" w:rsidP="00637F35">
      <w:pPr>
        <w:keepNext/>
        <w:keepLines/>
        <w:tabs>
          <w:tab w:val="left" w:pos="851"/>
          <w:tab w:val="left" w:pos="1702"/>
        </w:tabs>
        <w:jc w:val="both"/>
        <w:rPr>
          <w:rFonts w:ascii="Tahoma" w:hAnsi="Tahoma" w:cs="Tahoma"/>
          <w:bCs/>
        </w:rPr>
      </w:pPr>
    </w:p>
    <w:p w14:paraId="2F87F8DB" w14:textId="77777777" w:rsidR="00637F35" w:rsidRPr="001D35CF" w:rsidRDefault="00637F35" w:rsidP="00F56884">
      <w:pPr>
        <w:keepNext/>
        <w:keepLines/>
        <w:numPr>
          <w:ilvl w:val="0"/>
          <w:numId w:val="67"/>
        </w:numPr>
        <w:ind w:left="714" w:hanging="357"/>
        <w:jc w:val="center"/>
        <w:rPr>
          <w:rFonts w:ascii="Tahoma" w:hAnsi="Tahoma" w:cs="Tahoma"/>
        </w:rPr>
      </w:pPr>
      <w:r w:rsidRPr="001D35CF">
        <w:rPr>
          <w:rFonts w:ascii="Tahoma" w:hAnsi="Tahoma" w:cs="Tahoma"/>
        </w:rPr>
        <w:t>člen</w:t>
      </w:r>
    </w:p>
    <w:p w14:paraId="0E62AB59" w14:textId="77777777" w:rsidR="00637F35" w:rsidRPr="00371FAB" w:rsidRDefault="00637F35" w:rsidP="00637F35">
      <w:pPr>
        <w:keepNext/>
        <w:keepLines/>
        <w:jc w:val="center"/>
        <w:rPr>
          <w:rFonts w:ascii="Tahoma" w:hAnsi="Tahoma" w:cs="Tahoma"/>
          <w:bCs/>
          <w:iCs/>
        </w:rPr>
      </w:pPr>
    </w:p>
    <w:p w14:paraId="7A543B3D" w14:textId="77777777" w:rsidR="00637F35" w:rsidRPr="001D35CF" w:rsidRDefault="00637F35" w:rsidP="00637F35">
      <w:pPr>
        <w:keepNext/>
        <w:keepLines/>
        <w:jc w:val="center"/>
        <w:rPr>
          <w:rFonts w:ascii="Tahoma" w:hAnsi="Tahoma" w:cs="Tahoma"/>
          <w:b/>
          <w:i/>
        </w:rPr>
      </w:pPr>
      <w:r w:rsidRPr="001D35CF">
        <w:rPr>
          <w:rFonts w:ascii="Tahoma" w:hAnsi="Tahoma" w:cs="Tahoma"/>
          <w:b/>
          <w:i/>
        </w:rPr>
        <w:t>/ se upošteva v primeru, da izvajalec nastopa s podizvajalcem /</w:t>
      </w:r>
    </w:p>
    <w:p w14:paraId="0C717F0F" w14:textId="77777777" w:rsidR="00637F35" w:rsidRPr="00371FAB" w:rsidRDefault="00637F35" w:rsidP="00637F35">
      <w:pPr>
        <w:keepNext/>
        <w:keepLines/>
        <w:jc w:val="both"/>
        <w:rPr>
          <w:rFonts w:ascii="Tahoma" w:hAnsi="Tahoma" w:cs="Tahoma"/>
        </w:rPr>
      </w:pPr>
    </w:p>
    <w:p w14:paraId="79242B80" w14:textId="77777777" w:rsidR="00637F35" w:rsidRPr="001D35CF" w:rsidRDefault="00637F35" w:rsidP="00637F35">
      <w:pPr>
        <w:keepNext/>
        <w:keepLines/>
        <w:jc w:val="both"/>
        <w:rPr>
          <w:rFonts w:ascii="Tahoma" w:hAnsi="Tahoma" w:cs="Tahoma"/>
        </w:rPr>
      </w:pPr>
      <w:r w:rsidRPr="001D35CF">
        <w:rPr>
          <w:rFonts w:ascii="Tahoma" w:hAnsi="Tahoma" w:cs="Tahoma"/>
        </w:rPr>
        <w:t>Izvajalec v okviru te pogodbe nastopa skupaj z naslednjim/i podizvajalcem/ci:</w:t>
      </w:r>
    </w:p>
    <w:p w14:paraId="7BA5D185" w14:textId="77777777" w:rsidR="00637F35" w:rsidRPr="001D35CF" w:rsidRDefault="00637F35" w:rsidP="00637F35">
      <w:pPr>
        <w:keepNext/>
        <w:keepLines/>
        <w:jc w:val="both"/>
        <w:rPr>
          <w:rFonts w:ascii="Tahoma" w:hAnsi="Tahoma" w:cs="Tahoma"/>
          <w:sz w:val="14"/>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2802"/>
        <w:gridCol w:w="2518"/>
      </w:tblGrid>
      <w:tr w:rsidR="00637F35" w:rsidRPr="00BA32F9" w14:paraId="493E8E1C" w14:textId="77777777" w:rsidTr="00384C41">
        <w:trPr>
          <w:trHeight w:val="209"/>
          <w:jc w:val="center"/>
        </w:trPr>
        <w:tc>
          <w:tcPr>
            <w:tcW w:w="4106" w:type="dxa"/>
            <w:tcBorders>
              <w:top w:val="single" w:sz="4" w:space="0" w:color="auto"/>
              <w:left w:val="single" w:sz="4" w:space="0" w:color="auto"/>
              <w:bottom w:val="single" w:sz="4" w:space="0" w:color="auto"/>
              <w:right w:val="single" w:sz="4" w:space="0" w:color="auto"/>
            </w:tcBorders>
            <w:vAlign w:val="center"/>
          </w:tcPr>
          <w:p w14:paraId="2363DD9E" w14:textId="77777777" w:rsidR="00637F35" w:rsidRPr="00BA32F9" w:rsidRDefault="00637F35" w:rsidP="00384C41">
            <w:pPr>
              <w:keepNext/>
              <w:keepLines/>
              <w:jc w:val="both"/>
              <w:rPr>
                <w:rFonts w:ascii="Tahoma" w:hAnsi="Tahoma" w:cs="Tahoma"/>
              </w:rPr>
            </w:pPr>
            <w:r w:rsidRPr="00BA32F9">
              <w:rPr>
                <w:rFonts w:ascii="Tahoma" w:hAnsi="Tahoma" w:cs="Tahoma"/>
              </w:rPr>
              <w:lastRenderedPageBreak/>
              <w:t>Naziv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4939CB71" w14:textId="77777777" w:rsidR="00637F35" w:rsidRPr="00BA32F9" w:rsidRDefault="00637F35" w:rsidP="00384C41">
            <w:pPr>
              <w:keepNext/>
              <w:keepLines/>
              <w:jc w:val="both"/>
              <w:rPr>
                <w:rFonts w:ascii="Tahoma" w:hAnsi="Tahoma" w:cs="Tahoma"/>
              </w:rPr>
            </w:pPr>
          </w:p>
        </w:tc>
      </w:tr>
      <w:tr w:rsidR="00637F35" w:rsidRPr="00BA32F9" w14:paraId="613A03E2" w14:textId="77777777" w:rsidTr="00384C41">
        <w:trPr>
          <w:trHeight w:val="273"/>
          <w:jc w:val="center"/>
        </w:trPr>
        <w:tc>
          <w:tcPr>
            <w:tcW w:w="4106" w:type="dxa"/>
            <w:tcBorders>
              <w:top w:val="single" w:sz="4" w:space="0" w:color="auto"/>
              <w:left w:val="single" w:sz="4" w:space="0" w:color="auto"/>
              <w:bottom w:val="single" w:sz="4" w:space="0" w:color="auto"/>
              <w:right w:val="single" w:sz="4" w:space="0" w:color="auto"/>
            </w:tcBorders>
            <w:vAlign w:val="center"/>
          </w:tcPr>
          <w:p w14:paraId="7FDE9CC3" w14:textId="77777777" w:rsidR="00637F35" w:rsidRPr="00BA32F9" w:rsidRDefault="00637F35" w:rsidP="00384C41">
            <w:pPr>
              <w:keepNext/>
              <w:keepLines/>
              <w:jc w:val="both"/>
              <w:rPr>
                <w:rFonts w:ascii="Tahoma" w:hAnsi="Tahoma" w:cs="Tahoma"/>
              </w:rPr>
            </w:pPr>
            <w:r w:rsidRPr="00BA32F9">
              <w:rPr>
                <w:rFonts w:ascii="Tahoma" w:hAnsi="Tahoma" w:cs="Tahoma"/>
              </w:rPr>
              <w:t>Polni naslov</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1A30E7D1" w14:textId="77777777" w:rsidR="00637F35" w:rsidRPr="00BA32F9" w:rsidRDefault="00637F35" w:rsidP="00384C41">
            <w:pPr>
              <w:keepNext/>
              <w:keepLines/>
              <w:jc w:val="both"/>
              <w:rPr>
                <w:rFonts w:ascii="Tahoma" w:hAnsi="Tahoma" w:cs="Tahoma"/>
              </w:rPr>
            </w:pPr>
          </w:p>
        </w:tc>
      </w:tr>
      <w:tr w:rsidR="00637F35" w:rsidRPr="00BA32F9" w14:paraId="5285DA55" w14:textId="77777777" w:rsidTr="00384C41">
        <w:trPr>
          <w:trHeight w:val="278"/>
          <w:jc w:val="center"/>
        </w:trPr>
        <w:tc>
          <w:tcPr>
            <w:tcW w:w="4106" w:type="dxa"/>
            <w:tcBorders>
              <w:top w:val="single" w:sz="4" w:space="0" w:color="auto"/>
              <w:left w:val="single" w:sz="4" w:space="0" w:color="auto"/>
              <w:right w:val="single" w:sz="4" w:space="0" w:color="auto"/>
            </w:tcBorders>
            <w:vAlign w:val="center"/>
          </w:tcPr>
          <w:p w14:paraId="09B3CF78" w14:textId="77777777" w:rsidR="00637F35" w:rsidRPr="00BA32F9" w:rsidRDefault="00637F35" w:rsidP="00384C41">
            <w:pPr>
              <w:keepNext/>
              <w:keepLines/>
              <w:jc w:val="both"/>
              <w:rPr>
                <w:rFonts w:ascii="Tahoma" w:hAnsi="Tahoma" w:cs="Tahoma"/>
              </w:rPr>
            </w:pPr>
            <w:r w:rsidRPr="00BA32F9">
              <w:rPr>
                <w:rFonts w:ascii="Tahoma" w:hAnsi="Tahoma" w:cs="Tahoma"/>
              </w:rPr>
              <w:t xml:space="preserve">Podizvajalec zahteva neposredno plačilo </w:t>
            </w:r>
          </w:p>
        </w:tc>
        <w:tc>
          <w:tcPr>
            <w:tcW w:w="5320" w:type="dxa"/>
            <w:gridSpan w:val="2"/>
            <w:tcBorders>
              <w:top w:val="single" w:sz="4" w:space="0" w:color="auto"/>
              <w:left w:val="single" w:sz="4" w:space="0" w:color="auto"/>
              <w:right w:val="single" w:sz="4" w:space="0" w:color="auto"/>
            </w:tcBorders>
            <w:vAlign w:val="center"/>
          </w:tcPr>
          <w:p w14:paraId="522AE451" w14:textId="77777777" w:rsidR="00637F35" w:rsidRPr="00BA32F9" w:rsidRDefault="00637F35" w:rsidP="00384C41">
            <w:pPr>
              <w:keepNext/>
              <w:keepLines/>
              <w:jc w:val="center"/>
              <w:rPr>
                <w:rFonts w:ascii="Tahoma" w:hAnsi="Tahoma" w:cs="Tahoma"/>
              </w:rPr>
            </w:pPr>
            <w:r w:rsidRPr="00BA32F9">
              <w:rPr>
                <w:rFonts w:ascii="Tahoma" w:hAnsi="Tahoma" w:cs="Tahoma"/>
              </w:rPr>
              <w:t>DA / NE</w:t>
            </w:r>
          </w:p>
        </w:tc>
      </w:tr>
      <w:tr w:rsidR="00637F35" w:rsidRPr="00BA32F9" w14:paraId="23520E9B" w14:textId="77777777" w:rsidTr="00384C41">
        <w:trPr>
          <w:trHeight w:val="285"/>
          <w:jc w:val="center"/>
        </w:trPr>
        <w:tc>
          <w:tcPr>
            <w:tcW w:w="4106" w:type="dxa"/>
            <w:tcBorders>
              <w:top w:val="single" w:sz="4" w:space="0" w:color="auto"/>
              <w:left w:val="single" w:sz="4" w:space="0" w:color="auto"/>
              <w:bottom w:val="single" w:sz="4" w:space="0" w:color="auto"/>
              <w:right w:val="single" w:sz="4" w:space="0" w:color="auto"/>
            </w:tcBorders>
            <w:vAlign w:val="center"/>
          </w:tcPr>
          <w:p w14:paraId="7415BFB9" w14:textId="77777777" w:rsidR="00637F35" w:rsidRPr="00BA32F9" w:rsidRDefault="00637F35" w:rsidP="00384C41">
            <w:pPr>
              <w:keepNext/>
              <w:keepLines/>
              <w:jc w:val="both"/>
              <w:rPr>
                <w:rFonts w:ascii="Tahoma" w:hAnsi="Tahoma" w:cs="Tahoma"/>
              </w:rPr>
            </w:pPr>
            <w:r w:rsidRPr="00BA32F9">
              <w:rPr>
                <w:rFonts w:ascii="Tahoma" w:hAnsi="Tahoma" w:cs="Tahoma"/>
              </w:rPr>
              <w:t>Matična in davčna številka podizvajalca</w:t>
            </w:r>
          </w:p>
        </w:tc>
        <w:tc>
          <w:tcPr>
            <w:tcW w:w="2802" w:type="dxa"/>
            <w:tcBorders>
              <w:top w:val="single" w:sz="4" w:space="0" w:color="auto"/>
              <w:left w:val="single" w:sz="4" w:space="0" w:color="auto"/>
              <w:bottom w:val="single" w:sz="4" w:space="0" w:color="auto"/>
              <w:right w:val="single" w:sz="4" w:space="0" w:color="auto"/>
            </w:tcBorders>
            <w:vAlign w:val="center"/>
          </w:tcPr>
          <w:p w14:paraId="01691C0A" w14:textId="77777777" w:rsidR="00637F35" w:rsidRPr="00BA32F9" w:rsidRDefault="00637F35" w:rsidP="00384C41">
            <w:pPr>
              <w:keepNext/>
              <w:keepLines/>
              <w:jc w:val="both"/>
              <w:rPr>
                <w:rFonts w:ascii="Tahoma" w:hAnsi="Tahoma" w:cs="Tahoma"/>
              </w:rPr>
            </w:pPr>
          </w:p>
        </w:tc>
        <w:tc>
          <w:tcPr>
            <w:tcW w:w="2518" w:type="dxa"/>
            <w:tcBorders>
              <w:top w:val="single" w:sz="4" w:space="0" w:color="auto"/>
              <w:left w:val="single" w:sz="4" w:space="0" w:color="auto"/>
              <w:bottom w:val="single" w:sz="4" w:space="0" w:color="auto"/>
              <w:right w:val="single" w:sz="4" w:space="0" w:color="auto"/>
            </w:tcBorders>
            <w:vAlign w:val="center"/>
          </w:tcPr>
          <w:p w14:paraId="38655A9D" w14:textId="77777777" w:rsidR="00637F35" w:rsidRPr="00BA32F9" w:rsidRDefault="00637F35" w:rsidP="00384C41">
            <w:pPr>
              <w:keepNext/>
              <w:keepLines/>
              <w:jc w:val="both"/>
              <w:rPr>
                <w:rFonts w:ascii="Tahoma" w:hAnsi="Tahoma" w:cs="Tahoma"/>
              </w:rPr>
            </w:pPr>
          </w:p>
        </w:tc>
      </w:tr>
      <w:tr w:rsidR="00637F35" w:rsidRPr="00BA32F9" w14:paraId="603E07B0" w14:textId="77777777" w:rsidTr="00384C41">
        <w:trPr>
          <w:trHeight w:val="279"/>
          <w:jc w:val="center"/>
        </w:trPr>
        <w:tc>
          <w:tcPr>
            <w:tcW w:w="4106" w:type="dxa"/>
            <w:tcBorders>
              <w:top w:val="single" w:sz="4" w:space="0" w:color="auto"/>
              <w:left w:val="single" w:sz="4" w:space="0" w:color="auto"/>
              <w:bottom w:val="single" w:sz="4" w:space="0" w:color="auto"/>
              <w:right w:val="single" w:sz="4" w:space="0" w:color="auto"/>
            </w:tcBorders>
            <w:vAlign w:val="center"/>
          </w:tcPr>
          <w:p w14:paraId="1E071FE3" w14:textId="77777777" w:rsidR="00637F35" w:rsidRPr="00BA32F9" w:rsidRDefault="00637F35" w:rsidP="00384C41">
            <w:pPr>
              <w:keepNext/>
              <w:keepLines/>
              <w:jc w:val="both"/>
              <w:rPr>
                <w:rFonts w:ascii="Tahoma" w:hAnsi="Tahoma" w:cs="Tahoma"/>
              </w:rPr>
            </w:pPr>
            <w:r w:rsidRPr="00BA32F9">
              <w:rPr>
                <w:rFonts w:ascii="Tahoma" w:hAnsi="Tahoma" w:cs="Tahoma"/>
              </w:rPr>
              <w:t>Transakcijski račun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125EF733" w14:textId="77777777" w:rsidR="00637F35" w:rsidRPr="00BA32F9" w:rsidRDefault="00637F35" w:rsidP="00384C41">
            <w:pPr>
              <w:keepNext/>
              <w:keepLines/>
              <w:jc w:val="both"/>
              <w:rPr>
                <w:rFonts w:ascii="Tahoma" w:hAnsi="Tahoma" w:cs="Tahoma"/>
              </w:rPr>
            </w:pPr>
          </w:p>
        </w:tc>
      </w:tr>
      <w:tr w:rsidR="00637F35" w:rsidRPr="00BA32F9" w14:paraId="3C6830CC" w14:textId="77777777" w:rsidTr="00384C41">
        <w:trPr>
          <w:trHeight w:val="523"/>
          <w:jc w:val="center"/>
        </w:trPr>
        <w:tc>
          <w:tcPr>
            <w:tcW w:w="4106" w:type="dxa"/>
            <w:tcBorders>
              <w:top w:val="single" w:sz="4" w:space="0" w:color="auto"/>
              <w:left w:val="single" w:sz="4" w:space="0" w:color="auto"/>
              <w:right w:val="single" w:sz="4" w:space="0" w:color="auto"/>
            </w:tcBorders>
            <w:vAlign w:val="center"/>
          </w:tcPr>
          <w:p w14:paraId="61CFC02B" w14:textId="7CD618AE" w:rsidR="00637F35" w:rsidRPr="00BA32F9" w:rsidRDefault="00637F35" w:rsidP="00BA32F9">
            <w:pPr>
              <w:keepNext/>
              <w:keepLines/>
              <w:jc w:val="both"/>
              <w:rPr>
                <w:rFonts w:ascii="Tahoma" w:hAnsi="Tahoma" w:cs="Tahoma"/>
              </w:rPr>
            </w:pPr>
            <w:r w:rsidRPr="00BA32F9">
              <w:rPr>
                <w:rFonts w:ascii="Tahoma" w:hAnsi="Tahoma" w:cs="Tahoma"/>
              </w:rPr>
              <w:t xml:space="preserve">Del javnega naročila, ki se oddaja v </w:t>
            </w:r>
            <w:proofErr w:type="spellStart"/>
            <w:r w:rsidRPr="00BA32F9">
              <w:rPr>
                <w:rFonts w:ascii="Tahoma" w:hAnsi="Tahoma" w:cs="Tahoma"/>
              </w:rPr>
              <w:t>podizvajanje</w:t>
            </w:r>
            <w:proofErr w:type="spellEnd"/>
            <w:r w:rsidRPr="00BA32F9">
              <w:rPr>
                <w:rFonts w:ascii="Tahoma" w:hAnsi="Tahoma" w:cs="Tahoma"/>
              </w:rPr>
              <w:t xml:space="preserve"> (vrsta/opis del)</w:t>
            </w:r>
          </w:p>
        </w:tc>
        <w:tc>
          <w:tcPr>
            <w:tcW w:w="5320" w:type="dxa"/>
            <w:gridSpan w:val="2"/>
            <w:tcBorders>
              <w:top w:val="single" w:sz="4" w:space="0" w:color="auto"/>
              <w:left w:val="single" w:sz="4" w:space="0" w:color="auto"/>
              <w:right w:val="single" w:sz="4" w:space="0" w:color="auto"/>
            </w:tcBorders>
            <w:vAlign w:val="center"/>
          </w:tcPr>
          <w:p w14:paraId="7A0C1400" w14:textId="77777777" w:rsidR="00637F35" w:rsidRPr="00BA32F9" w:rsidRDefault="00637F35" w:rsidP="00384C41">
            <w:pPr>
              <w:keepNext/>
              <w:keepLines/>
              <w:jc w:val="both"/>
              <w:rPr>
                <w:rFonts w:ascii="Tahoma" w:hAnsi="Tahoma" w:cs="Tahoma"/>
              </w:rPr>
            </w:pPr>
          </w:p>
        </w:tc>
      </w:tr>
      <w:tr w:rsidR="00637F35" w:rsidRPr="00BA32F9" w14:paraId="4A260C19" w14:textId="77777777" w:rsidTr="00384C41">
        <w:trPr>
          <w:trHeight w:val="326"/>
          <w:jc w:val="center"/>
        </w:trPr>
        <w:tc>
          <w:tcPr>
            <w:tcW w:w="4106" w:type="dxa"/>
            <w:tcBorders>
              <w:top w:val="single" w:sz="4" w:space="0" w:color="auto"/>
              <w:left w:val="single" w:sz="4" w:space="0" w:color="auto"/>
              <w:bottom w:val="single" w:sz="4" w:space="0" w:color="auto"/>
              <w:right w:val="single" w:sz="4" w:space="0" w:color="auto"/>
            </w:tcBorders>
            <w:vAlign w:val="center"/>
          </w:tcPr>
          <w:p w14:paraId="0424D210" w14:textId="77777777" w:rsidR="00637F35" w:rsidRPr="00BA32F9" w:rsidRDefault="00637F35" w:rsidP="00384C41">
            <w:pPr>
              <w:keepNext/>
              <w:keepLines/>
              <w:jc w:val="both"/>
              <w:rPr>
                <w:rFonts w:ascii="Tahoma" w:hAnsi="Tahoma" w:cs="Tahoma"/>
              </w:rPr>
            </w:pPr>
            <w:r w:rsidRPr="00BA32F9">
              <w:rPr>
                <w:rFonts w:ascii="Tahoma" w:hAnsi="Tahoma" w:cs="Tahoma"/>
              </w:rPr>
              <w:t xml:space="preserve">Delež (%) v </w:t>
            </w:r>
            <w:proofErr w:type="spellStart"/>
            <w:r w:rsidRPr="00BA32F9">
              <w:rPr>
                <w:rFonts w:ascii="Tahoma" w:hAnsi="Tahoma" w:cs="Tahoma"/>
              </w:rPr>
              <w:t>podizvajanju</w:t>
            </w:r>
            <w:proofErr w:type="spellEnd"/>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139B5C06" w14:textId="77777777" w:rsidR="00637F35" w:rsidRPr="00BA32F9" w:rsidRDefault="00637F35" w:rsidP="00384C41">
            <w:pPr>
              <w:keepNext/>
              <w:keepLines/>
              <w:jc w:val="both"/>
              <w:rPr>
                <w:rFonts w:ascii="Tahoma" w:hAnsi="Tahoma" w:cs="Tahoma"/>
              </w:rPr>
            </w:pPr>
          </w:p>
        </w:tc>
      </w:tr>
    </w:tbl>
    <w:p w14:paraId="30AB0495" w14:textId="77777777" w:rsidR="00637F35" w:rsidRPr="00371FAB" w:rsidRDefault="00637F35" w:rsidP="00637F35">
      <w:pPr>
        <w:keepNext/>
        <w:keepLines/>
        <w:jc w:val="both"/>
        <w:rPr>
          <w:rFonts w:ascii="Tahoma" w:hAnsi="Tahoma" w:cs="Tahoma"/>
        </w:rPr>
      </w:pPr>
    </w:p>
    <w:p w14:paraId="2BDB9861" w14:textId="77777777" w:rsidR="00637F35" w:rsidRPr="0070313D" w:rsidRDefault="00637F35" w:rsidP="00637F35">
      <w:pPr>
        <w:keepNext/>
        <w:keepLines/>
        <w:jc w:val="both"/>
        <w:rPr>
          <w:rFonts w:ascii="Tahoma" w:hAnsi="Tahoma" w:cs="Tahoma"/>
        </w:rPr>
      </w:pPr>
      <w:r w:rsidRPr="0070313D">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22718952" w14:textId="77777777" w:rsidR="00637F35" w:rsidRPr="00371FAB" w:rsidRDefault="00637F35" w:rsidP="00637F35">
      <w:pPr>
        <w:keepNext/>
        <w:keepLines/>
        <w:jc w:val="both"/>
        <w:rPr>
          <w:rFonts w:ascii="Tahoma" w:hAnsi="Tahoma" w:cs="Tahoma"/>
        </w:rPr>
      </w:pPr>
    </w:p>
    <w:p w14:paraId="78ADDE96" w14:textId="77777777" w:rsidR="00637F35" w:rsidRPr="0070313D" w:rsidRDefault="00637F35" w:rsidP="00637F35">
      <w:pPr>
        <w:keepNext/>
        <w:keepLines/>
        <w:jc w:val="both"/>
        <w:rPr>
          <w:rFonts w:ascii="Tahoma" w:hAnsi="Tahoma" w:cs="Tahoma"/>
        </w:rPr>
      </w:pPr>
      <w:r w:rsidRPr="0070313D">
        <w:rPr>
          <w:rFonts w:ascii="Tahoma" w:hAnsi="Tahoma" w:cs="Tahoma"/>
        </w:rPr>
        <w:t>Podizvajalec mora izpolnjevati vse pogoje in zahteve naročnika v zvezi s podizvajalci, ki so navedeni v razpisni dokumentaciji ter izpolniti vse navedene priloge, ki se nanašajo na izpolnjevanje pogojev podizvajalcev.</w:t>
      </w:r>
    </w:p>
    <w:p w14:paraId="41410B7D" w14:textId="77777777" w:rsidR="00637F35" w:rsidRPr="00371FAB" w:rsidRDefault="00637F35" w:rsidP="00637F35">
      <w:pPr>
        <w:keepNext/>
        <w:keepLines/>
        <w:jc w:val="both"/>
        <w:rPr>
          <w:rFonts w:ascii="Tahoma" w:hAnsi="Tahoma" w:cs="Tahoma"/>
        </w:rPr>
      </w:pPr>
    </w:p>
    <w:p w14:paraId="7762A2EF" w14:textId="77777777" w:rsidR="00637F35" w:rsidRPr="0070313D" w:rsidRDefault="00637F35" w:rsidP="00637F35">
      <w:pPr>
        <w:keepNext/>
        <w:keepLines/>
        <w:jc w:val="both"/>
        <w:rPr>
          <w:rFonts w:ascii="Tahoma" w:hAnsi="Tahoma" w:cs="Tahoma"/>
        </w:rPr>
      </w:pPr>
      <w:r w:rsidRPr="0070313D">
        <w:rPr>
          <w:rFonts w:ascii="Tahoma" w:hAnsi="Tahoma" w:cs="Tahoma"/>
        </w:rPr>
        <w:t xml:space="preserve">Izvajalec v razmerju do naročnika v celoti odgovarja za dobro izvedbo pogodbenih obveznosti, ne glede na število podizvajalcev. </w:t>
      </w:r>
    </w:p>
    <w:p w14:paraId="1E119394" w14:textId="77777777" w:rsidR="00637F35" w:rsidRPr="00371FAB" w:rsidRDefault="00637F35" w:rsidP="00637F35">
      <w:pPr>
        <w:keepNext/>
        <w:keepLines/>
        <w:jc w:val="both"/>
        <w:rPr>
          <w:rFonts w:ascii="Tahoma" w:hAnsi="Tahoma" w:cs="Tahoma"/>
        </w:rPr>
      </w:pPr>
    </w:p>
    <w:p w14:paraId="235745D9" w14:textId="3C7DBEC0" w:rsidR="00637F35" w:rsidRPr="0070313D" w:rsidRDefault="00637F35" w:rsidP="00637F35">
      <w:pPr>
        <w:keepNext/>
        <w:keepLines/>
        <w:jc w:val="both"/>
        <w:rPr>
          <w:rFonts w:ascii="Tahoma" w:hAnsi="Tahoma" w:cs="Tahoma"/>
        </w:rPr>
      </w:pPr>
      <w:r w:rsidRPr="0070313D">
        <w:rPr>
          <w:rFonts w:ascii="Tahoma" w:hAnsi="Tahoma" w:cs="Tahoma"/>
        </w:rPr>
        <w:t>Izvajalec mora med izvajanjem pogodbe naročnika obvestiti o morebitnih spremembah informacij iz drugega odstavka 94. člena ZJN-3 in poslati informacije o novih podizvajalcih, ki jih namerava naknadno vključiti v izvedbo pogodbe, in sicer najkasneje v petih (5) dneh po spremembi. V primeru vključitve novih podizvajalcev mora izvajalec skupaj z obvestilom posredovati tudi podatke in dokumente iz druge, tretje in četrte alineje drugega odstavka 94. člena ZJN-3.</w:t>
      </w:r>
    </w:p>
    <w:p w14:paraId="661F4855" w14:textId="77777777" w:rsidR="00637F35" w:rsidRPr="00371FAB" w:rsidRDefault="00637F35" w:rsidP="00637F35">
      <w:pPr>
        <w:keepNext/>
        <w:keepLines/>
        <w:jc w:val="both"/>
        <w:rPr>
          <w:rFonts w:ascii="Tahoma" w:hAnsi="Tahoma" w:cs="Tahoma"/>
        </w:rPr>
      </w:pPr>
    </w:p>
    <w:p w14:paraId="5926CF0D" w14:textId="77777777" w:rsidR="00637F35" w:rsidRPr="0070313D" w:rsidRDefault="00637F35" w:rsidP="00637F35">
      <w:pPr>
        <w:keepNext/>
        <w:keepLines/>
        <w:jc w:val="both"/>
        <w:rPr>
          <w:rFonts w:ascii="Tahoma" w:hAnsi="Tahoma" w:cs="Tahoma"/>
        </w:rPr>
      </w:pPr>
      <w:r w:rsidRPr="0070313D">
        <w:rPr>
          <w:rFonts w:ascii="Tahoma" w:hAnsi="Tahoma" w:cs="Tahoma"/>
        </w:rPr>
        <w:t>Naročnik lahko zavrne predlog za zamenjavo podizvajalca oziroma vključitev novega podizvajalca, če bi to lahko vplivalo na nemoteno izvajanje ali dokončanje dobav/storitev/del in če novi podizvajalec ne izpolnjuje pogojev, ki jih je postavil naročnik v razpisni dokumentaciji. Naročnik bo o morebitni zavrnitvi novega podizvajalca obvestil izvajalca najpozneje v desetih (10) dneh od prejema predloga.</w:t>
      </w:r>
    </w:p>
    <w:p w14:paraId="40E20E53" w14:textId="77777777" w:rsidR="00637F35" w:rsidRPr="00371FAB" w:rsidRDefault="00637F35" w:rsidP="00637F35">
      <w:pPr>
        <w:keepNext/>
        <w:keepLines/>
        <w:jc w:val="both"/>
        <w:rPr>
          <w:rFonts w:ascii="Tahoma" w:hAnsi="Tahoma" w:cs="Tahoma"/>
        </w:rPr>
      </w:pPr>
    </w:p>
    <w:p w14:paraId="3B4C4F82" w14:textId="77777777" w:rsidR="00637F35" w:rsidRPr="0070313D" w:rsidRDefault="00637F35" w:rsidP="00637F35">
      <w:pPr>
        <w:keepNext/>
        <w:keepLines/>
        <w:jc w:val="center"/>
        <w:rPr>
          <w:rFonts w:ascii="Tahoma" w:hAnsi="Tahoma" w:cs="Tahoma"/>
          <w:b/>
          <w:sz w:val="18"/>
          <w:szCs w:val="18"/>
        </w:rPr>
      </w:pPr>
      <w:r w:rsidRPr="0070313D">
        <w:rPr>
          <w:rFonts w:ascii="Tahoma" w:hAnsi="Tahoma" w:cs="Tahoma"/>
          <w:b/>
          <w:sz w:val="18"/>
          <w:szCs w:val="18"/>
        </w:rPr>
        <w:t>/se upošteva v primeru, da izvajalec nastopa s podizvajalcem, ki ne zahteva neposrednega plačila/</w:t>
      </w:r>
    </w:p>
    <w:p w14:paraId="79930165" w14:textId="77777777" w:rsidR="00637F35" w:rsidRPr="00371FAB" w:rsidRDefault="00637F35" w:rsidP="00637F35">
      <w:pPr>
        <w:keepNext/>
        <w:keepLines/>
        <w:jc w:val="center"/>
        <w:rPr>
          <w:rFonts w:ascii="Tahoma" w:hAnsi="Tahoma" w:cs="Tahoma"/>
          <w:b/>
        </w:rPr>
      </w:pPr>
    </w:p>
    <w:p w14:paraId="17A9715C" w14:textId="77777777" w:rsidR="00637F35" w:rsidRPr="001D35CF" w:rsidRDefault="00637F35" w:rsidP="00637F35">
      <w:pPr>
        <w:keepNext/>
        <w:keepLines/>
        <w:jc w:val="both"/>
        <w:rPr>
          <w:rFonts w:ascii="Tahoma" w:hAnsi="Tahoma" w:cs="Tahoma"/>
        </w:rPr>
      </w:pPr>
      <w:r w:rsidRPr="001D35CF">
        <w:rPr>
          <w:rFonts w:ascii="Tahoma" w:hAnsi="Tahoma" w:cs="Tahoma"/>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storitve/dela, ki so neposredno povezano s predmetom pogodbe. Če izvajalec naročniku na njegov poziv ne posreduje teh izjav, naročnik Državni revizijski komisiji poda predlog za uvedbo postopka o prekršku iz 2. točke prvega odstavka 112. člena ZJN-3.</w:t>
      </w:r>
    </w:p>
    <w:p w14:paraId="5A6E9F07" w14:textId="77777777" w:rsidR="00637F35" w:rsidRPr="00371FAB" w:rsidRDefault="00637F35" w:rsidP="00637F35">
      <w:pPr>
        <w:keepNext/>
        <w:keepLines/>
        <w:jc w:val="both"/>
        <w:rPr>
          <w:rFonts w:ascii="Tahoma" w:hAnsi="Tahoma" w:cs="Tahoma"/>
        </w:rPr>
      </w:pPr>
    </w:p>
    <w:p w14:paraId="60D7A9C1" w14:textId="77777777" w:rsidR="00637F35" w:rsidRDefault="00637F35" w:rsidP="00637F35">
      <w:pPr>
        <w:keepNext/>
        <w:keepLines/>
        <w:jc w:val="center"/>
        <w:rPr>
          <w:rFonts w:ascii="Tahoma" w:hAnsi="Tahoma" w:cs="Tahoma"/>
          <w:b/>
          <w:sz w:val="18"/>
        </w:rPr>
      </w:pPr>
      <w:r w:rsidRPr="001D35CF">
        <w:rPr>
          <w:rFonts w:ascii="Tahoma" w:hAnsi="Tahoma" w:cs="Tahoma"/>
          <w:b/>
          <w:sz w:val="18"/>
        </w:rPr>
        <w:t>/se upošteva v primeru, da izvajalec nastopa s podizvajalcem, ki zahteva neposredno plačilo/</w:t>
      </w:r>
    </w:p>
    <w:p w14:paraId="4C9845A0" w14:textId="77777777" w:rsidR="00637F35" w:rsidRPr="001D35CF" w:rsidRDefault="00637F35" w:rsidP="00637F35">
      <w:pPr>
        <w:keepNext/>
        <w:keepLines/>
        <w:jc w:val="center"/>
        <w:rPr>
          <w:rFonts w:ascii="Tahoma" w:hAnsi="Tahoma" w:cs="Tahoma"/>
          <w:b/>
          <w:sz w:val="18"/>
        </w:rPr>
      </w:pPr>
    </w:p>
    <w:p w14:paraId="08B3F647" w14:textId="77777777" w:rsidR="00637F35" w:rsidRPr="001D35CF" w:rsidRDefault="00637F35" w:rsidP="00637F35">
      <w:pPr>
        <w:keepNext/>
        <w:keepLines/>
        <w:jc w:val="both"/>
        <w:rPr>
          <w:rFonts w:ascii="Tahoma" w:hAnsi="Tahoma" w:cs="Tahoma"/>
        </w:rPr>
      </w:pPr>
      <w:r w:rsidRPr="001D35CF">
        <w:rPr>
          <w:rFonts w:ascii="Tahoma" w:hAnsi="Tahoma" w:cs="Tahoma"/>
        </w:rPr>
        <w:t xml:space="preserve">Kadar izvajalec izvaja javno naročilo s podizvajalcem, ki zahteva neposredno plačilo, mora v skladu s 94. členom ZJN-3: </w:t>
      </w:r>
    </w:p>
    <w:p w14:paraId="7AFBAB86" w14:textId="77777777" w:rsidR="00637F35" w:rsidRPr="00BA32F9" w:rsidRDefault="00637F35" w:rsidP="00BA32F9">
      <w:pPr>
        <w:pStyle w:val="Odstavekseznama"/>
        <w:keepNext/>
        <w:keepLines/>
        <w:numPr>
          <w:ilvl w:val="0"/>
          <w:numId w:val="65"/>
        </w:numPr>
        <w:ind w:left="426" w:hanging="284"/>
        <w:contextualSpacing/>
        <w:jc w:val="both"/>
        <w:rPr>
          <w:rFonts w:ascii="Tahoma" w:hAnsi="Tahoma" w:cs="Tahoma"/>
          <w:bCs/>
        </w:rPr>
      </w:pPr>
      <w:r w:rsidRPr="00BA32F9">
        <w:rPr>
          <w:rFonts w:ascii="Tahoma" w:hAnsi="Tahoma" w:cs="Tahoma"/>
          <w:bCs/>
        </w:rPr>
        <w:t>pooblastiti naročnika, da na podlagi potrjenega računa s strani izvajalca neposredno plačuje podizvajalcu,</w:t>
      </w:r>
    </w:p>
    <w:p w14:paraId="23F03A8D" w14:textId="77777777" w:rsidR="00637F35" w:rsidRPr="00BA32F9" w:rsidRDefault="00637F35" w:rsidP="00BA32F9">
      <w:pPr>
        <w:pStyle w:val="Odstavekseznama"/>
        <w:keepNext/>
        <w:keepLines/>
        <w:numPr>
          <w:ilvl w:val="0"/>
          <w:numId w:val="65"/>
        </w:numPr>
        <w:ind w:left="426" w:hanging="284"/>
        <w:contextualSpacing/>
        <w:jc w:val="both"/>
        <w:rPr>
          <w:rFonts w:ascii="Tahoma" w:hAnsi="Tahoma" w:cs="Tahoma"/>
          <w:bCs/>
        </w:rPr>
      </w:pPr>
      <w:r w:rsidRPr="00BA32F9">
        <w:rPr>
          <w:rFonts w:ascii="Tahoma" w:hAnsi="Tahoma" w:cs="Tahoma"/>
          <w:bCs/>
        </w:rPr>
        <w:t>predložiti soglasje podizvajalca, na podlagi katerega naročnik namesto izvajalca poravna podizvajalčevo terjatev do izvajalca.</w:t>
      </w:r>
    </w:p>
    <w:p w14:paraId="52030B43" w14:textId="77777777" w:rsidR="00637F35" w:rsidRPr="00371FAB" w:rsidRDefault="00637F35" w:rsidP="00637F35">
      <w:pPr>
        <w:keepNext/>
        <w:keepLines/>
        <w:jc w:val="both"/>
        <w:rPr>
          <w:rFonts w:ascii="Tahoma" w:hAnsi="Tahoma" w:cs="Tahoma"/>
        </w:rPr>
      </w:pPr>
    </w:p>
    <w:p w14:paraId="59D3F396" w14:textId="77777777" w:rsidR="00637F35" w:rsidRPr="001D35CF" w:rsidRDefault="00637F35" w:rsidP="00637F35">
      <w:pPr>
        <w:keepNext/>
        <w:keepLines/>
        <w:jc w:val="both"/>
        <w:rPr>
          <w:rFonts w:ascii="Tahoma" w:hAnsi="Tahoma" w:cs="Tahoma"/>
        </w:rPr>
      </w:pPr>
      <w:r w:rsidRPr="001D35CF">
        <w:rPr>
          <w:rFonts w:ascii="Tahoma" w:hAnsi="Tahoma" w:cs="Tahoma"/>
        </w:rPr>
        <w:t>Izvajalec mora za podizvajalca, ki zahteva neposredno plačilo, ob vsakem računu priložiti:</w:t>
      </w:r>
    </w:p>
    <w:p w14:paraId="3334B110" w14:textId="77777777" w:rsidR="00637F35" w:rsidRPr="00BA32F9" w:rsidRDefault="00637F35" w:rsidP="00BA32F9">
      <w:pPr>
        <w:pStyle w:val="Odstavekseznama"/>
        <w:keepNext/>
        <w:keepLines/>
        <w:numPr>
          <w:ilvl w:val="0"/>
          <w:numId w:val="65"/>
        </w:numPr>
        <w:ind w:left="426" w:hanging="284"/>
        <w:contextualSpacing/>
        <w:jc w:val="both"/>
        <w:rPr>
          <w:rFonts w:ascii="Tahoma" w:hAnsi="Tahoma" w:cs="Tahoma"/>
          <w:bCs/>
        </w:rPr>
      </w:pPr>
      <w:r w:rsidRPr="00BA32F9">
        <w:rPr>
          <w:rFonts w:ascii="Tahoma" w:hAnsi="Tahoma" w:cs="Tahoma"/>
          <w:bCs/>
        </w:rPr>
        <w:t xml:space="preserve">račun podizvajalca za opravljene obveznosti po pogodbi, potrjen s strani izvajalca, na podlagi katerega naročnik izvede nakazilo za opravljene obveznosti po pogodbi neposredno na račun podizvajalca ali </w:t>
      </w:r>
    </w:p>
    <w:p w14:paraId="0779780D" w14:textId="77777777" w:rsidR="00637F35" w:rsidRPr="00BA32F9" w:rsidRDefault="00637F35" w:rsidP="00BA32F9">
      <w:pPr>
        <w:pStyle w:val="Odstavekseznama"/>
        <w:keepNext/>
        <w:keepLines/>
        <w:numPr>
          <w:ilvl w:val="0"/>
          <w:numId w:val="65"/>
        </w:numPr>
        <w:ind w:left="426" w:hanging="284"/>
        <w:contextualSpacing/>
        <w:jc w:val="both"/>
        <w:rPr>
          <w:rFonts w:ascii="Tahoma" w:hAnsi="Tahoma" w:cs="Tahoma"/>
          <w:bCs/>
        </w:rPr>
      </w:pPr>
      <w:r w:rsidRPr="00BA32F9">
        <w:rPr>
          <w:rFonts w:ascii="Tahoma" w:hAnsi="Tahoma" w:cs="Tahoma"/>
          <w:bCs/>
        </w:rPr>
        <w:lastRenderedPageBreak/>
        <w:t xml:space="preserve">podpisano izjavo podizvajalca, naslovljeno na naročnika, o tem, da je ta seznanjen s konkretno izstavljenim računom izvajalca oziroma, da pri obveznostih po pogodbi, ki jih obravnava račun, ni sodeloval kot podizvajalec, ter da podizvajalec iz naslova tega računa izvajalca nima in ne bo imel do naročnika nobenih zahtevkov. </w:t>
      </w:r>
    </w:p>
    <w:p w14:paraId="59FF37E7" w14:textId="77777777" w:rsidR="00637F35" w:rsidRPr="00371FAB" w:rsidRDefault="00637F35" w:rsidP="00637F35">
      <w:pPr>
        <w:keepNext/>
        <w:keepLines/>
        <w:jc w:val="both"/>
        <w:rPr>
          <w:rFonts w:ascii="Tahoma" w:hAnsi="Tahoma" w:cs="Tahoma"/>
        </w:rPr>
      </w:pPr>
    </w:p>
    <w:p w14:paraId="2F108710" w14:textId="77777777" w:rsidR="00637F35" w:rsidRPr="0070313D" w:rsidRDefault="00637F35" w:rsidP="00637F35">
      <w:pPr>
        <w:keepNext/>
        <w:keepLines/>
        <w:jc w:val="both"/>
        <w:rPr>
          <w:rFonts w:ascii="Tahoma" w:hAnsi="Tahoma" w:cs="Tahoma"/>
        </w:rPr>
      </w:pPr>
      <w:r w:rsidRPr="0070313D">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281A4B1A" w14:textId="77777777" w:rsidR="00637F35" w:rsidRPr="00371FAB" w:rsidRDefault="00637F35" w:rsidP="00637F35">
      <w:pPr>
        <w:keepNext/>
        <w:keepLines/>
        <w:jc w:val="both"/>
        <w:rPr>
          <w:rFonts w:ascii="Tahoma" w:hAnsi="Tahoma" w:cs="Tahoma"/>
        </w:rPr>
      </w:pPr>
    </w:p>
    <w:p w14:paraId="13BFF991" w14:textId="77777777" w:rsidR="00637F35" w:rsidRPr="0070313D" w:rsidRDefault="00637F35" w:rsidP="00637F35">
      <w:pPr>
        <w:keepNext/>
        <w:keepLines/>
        <w:jc w:val="both"/>
        <w:rPr>
          <w:rFonts w:ascii="Tahoma" w:hAnsi="Tahoma" w:cs="Tahoma"/>
        </w:rPr>
      </w:pPr>
      <w:r w:rsidRPr="0070313D">
        <w:rPr>
          <w:rFonts w:ascii="Tahoma" w:hAnsi="Tahoma" w:cs="Tahoma"/>
        </w:rPr>
        <w:t>S plačilom posameznega zneska podizvajalcu obveznost naročnika za plačilo izvajalcu ugasne do višine tako plačanega zneska podizvajalcu.</w:t>
      </w:r>
    </w:p>
    <w:p w14:paraId="46D5F057" w14:textId="77777777" w:rsidR="00637F35" w:rsidRPr="00371FAB" w:rsidRDefault="00637F35" w:rsidP="00637F35">
      <w:pPr>
        <w:keepNext/>
        <w:keepLines/>
        <w:jc w:val="both"/>
        <w:rPr>
          <w:rFonts w:ascii="Tahoma" w:hAnsi="Tahoma" w:cs="Tahoma"/>
        </w:rPr>
      </w:pPr>
    </w:p>
    <w:p w14:paraId="18720A15" w14:textId="77777777" w:rsidR="00637F35" w:rsidRPr="0070313D" w:rsidRDefault="00637F35" w:rsidP="00637F35">
      <w:pPr>
        <w:keepNext/>
        <w:keepLines/>
        <w:jc w:val="both"/>
        <w:rPr>
          <w:rFonts w:ascii="Tahoma" w:hAnsi="Tahoma" w:cs="Tahoma"/>
        </w:rPr>
      </w:pPr>
      <w:r w:rsidRPr="0070313D">
        <w:rPr>
          <w:rFonts w:ascii="Tahoma" w:hAnsi="Tahoma" w:cs="Tahoma"/>
        </w:rPr>
        <w:t>Roki plačil izvajalcu in njegovim podizvajalcem so enaki.</w:t>
      </w:r>
    </w:p>
    <w:p w14:paraId="69F97E40" w14:textId="77777777" w:rsidR="00637F35" w:rsidRPr="00371FAB" w:rsidRDefault="00637F35" w:rsidP="00637F35">
      <w:pPr>
        <w:keepNext/>
        <w:keepLines/>
        <w:jc w:val="both"/>
        <w:rPr>
          <w:rFonts w:ascii="Tahoma" w:hAnsi="Tahoma" w:cs="Tahoma"/>
        </w:rPr>
      </w:pPr>
    </w:p>
    <w:p w14:paraId="236D470D" w14:textId="77777777" w:rsidR="00637F35" w:rsidRDefault="00637F35" w:rsidP="00637F35">
      <w:pPr>
        <w:keepNext/>
        <w:keepLines/>
        <w:jc w:val="center"/>
        <w:rPr>
          <w:rFonts w:ascii="Tahoma" w:hAnsi="Tahoma" w:cs="Tahoma"/>
          <w:b/>
          <w:i/>
        </w:rPr>
      </w:pPr>
      <w:r w:rsidRPr="001D35CF">
        <w:rPr>
          <w:rFonts w:ascii="Tahoma" w:hAnsi="Tahoma" w:cs="Tahoma"/>
          <w:b/>
        </w:rPr>
        <w:t>ALI</w:t>
      </w:r>
      <w:r w:rsidRPr="001D35CF">
        <w:rPr>
          <w:rFonts w:ascii="Tahoma" w:hAnsi="Tahoma" w:cs="Tahoma"/>
        </w:rPr>
        <w:t xml:space="preserve">      </w:t>
      </w:r>
      <w:r w:rsidRPr="001D35CF">
        <w:rPr>
          <w:rFonts w:ascii="Tahoma" w:hAnsi="Tahoma" w:cs="Tahoma"/>
          <w:b/>
          <w:i/>
        </w:rPr>
        <w:t>/ se upošteva v primeru, da izvajalec ne nastopa s podizvajalcem /</w:t>
      </w:r>
    </w:p>
    <w:p w14:paraId="324B837B" w14:textId="77777777" w:rsidR="00637F35" w:rsidRPr="0070313D" w:rsidRDefault="00637F35" w:rsidP="00637F35">
      <w:pPr>
        <w:keepNext/>
        <w:keepLines/>
        <w:jc w:val="center"/>
        <w:rPr>
          <w:rFonts w:ascii="Tahoma" w:hAnsi="Tahoma" w:cs="Tahoma"/>
          <w:iCs/>
        </w:rPr>
      </w:pPr>
    </w:p>
    <w:p w14:paraId="15FFE3A6" w14:textId="77777777" w:rsidR="00637F35" w:rsidRPr="0070313D" w:rsidRDefault="00637F35" w:rsidP="00637F35">
      <w:pPr>
        <w:keepNext/>
        <w:keepLines/>
        <w:jc w:val="both"/>
        <w:rPr>
          <w:rFonts w:ascii="Tahoma" w:hAnsi="Tahoma" w:cs="Tahoma"/>
        </w:rPr>
      </w:pPr>
      <w:r w:rsidRPr="0070313D">
        <w:rPr>
          <w:rFonts w:ascii="Tahoma" w:hAnsi="Tahoma" w:cs="Tahoma"/>
        </w:rPr>
        <w:t xml:space="preserve">Izvajalec ob predložitvi ponudbe in ob sklenitvi te pogodbe nima prijavljenih podizvajalcev za izvedbo pogodbe. </w:t>
      </w:r>
    </w:p>
    <w:p w14:paraId="14CD023E" w14:textId="77777777" w:rsidR="00637F35" w:rsidRPr="00637F35" w:rsidRDefault="00637F35" w:rsidP="00637F35">
      <w:pPr>
        <w:keepNext/>
        <w:keepLines/>
        <w:jc w:val="both"/>
        <w:rPr>
          <w:rFonts w:ascii="Tahoma" w:hAnsi="Tahoma" w:cs="Tahoma"/>
        </w:rPr>
      </w:pPr>
    </w:p>
    <w:p w14:paraId="17DBBB13" w14:textId="77777777" w:rsidR="00637F35" w:rsidRPr="0070313D" w:rsidRDefault="00637F35" w:rsidP="00637F35">
      <w:pPr>
        <w:keepNext/>
        <w:keepLines/>
        <w:jc w:val="both"/>
        <w:rPr>
          <w:rFonts w:ascii="Tahoma" w:hAnsi="Tahoma" w:cs="Tahoma"/>
        </w:rPr>
      </w:pPr>
      <w:r w:rsidRPr="0070313D">
        <w:rPr>
          <w:rFonts w:ascii="Tahoma" w:hAnsi="Tahoma" w:cs="Tahoma"/>
        </w:rPr>
        <w:t xml:space="preserve">Izvajalec mora med izvajanjem pogodbe naročnika obvestiti o morebitnih spremembah informacij iz drugega odstavka 94. člena ZJN-3 in poslati informacije o novih podizvajalcih, ki jih namerava naknadno vključiti v izvajanje takšnih storitev/del, in sicer najkasneje v petih (5) dneh po spremembi. V primeru vključitve novih </w:t>
      </w:r>
    </w:p>
    <w:p w14:paraId="63A4845E" w14:textId="77777777" w:rsidR="00637F35" w:rsidRPr="0070313D" w:rsidRDefault="00637F35" w:rsidP="00637F35">
      <w:pPr>
        <w:keepNext/>
        <w:keepLines/>
        <w:jc w:val="both"/>
        <w:rPr>
          <w:rFonts w:ascii="Tahoma" w:hAnsi="Tahoma" w:cs="Tahoma"/>
        </w:rPr>
      </w:pPr>
      <w:r w:rsidRPr="0070313D">
        <w:rPr>
          <w:rFonts w:ascii="Tahoma" w:hAnsi="Tahoma" w:cs="Tahoma"/>
        </w:rPr>
        <w:t xml:space="preserve">podizvajalcev mora izvajalec skupaj z obvestilom posredovati tudi podatke in dokumente novih podizvajalcev v skladu z razpisno dokumentacijo in ZJN-3, ter pisno zahtevo novega podizvajalca za neposredno plačilo, če novi podizvajalec to zahteva. </w:t>
      </w:r>
    </w:p>
    <w:p w14:paraId="3976FA64" w14:textId="77777777" w:rsidR="00637F35" w:rsidRPr="0070313D" w:rsidRDefault="00637F35" w:rsidP="00637F35">
      <w:pPr>
        <w:keepNext/>
        <w:keepLines/>
        <w:jc w:val="both"/>
        <w:rPr>
          <w:rFonts w:ascii="Tahoma" w:hAnsi="Tahoma" w:cs="Tahoma"/>
        </w:rPr>
      </w:pPr>
    </w:p>
    <w:p w14:paraId="2470ABEA" w14:textId="77777777" w:rsidR="00637F35" w:rsidRPr="0070313D" w:rsidRDefault="00637F35" w:rsidP="00637F35">
      <w:pPr>
        <w:keepNext/>
        <w:keepLines/>
        <w:jc w:val="both"/>
        <w:rPr>
          <w:rFonts w:ascii="Tahoma" w:hAnsi="Tahoma" w:cs="Tahoma"/>
        </w:rPr>
      </w:pPr>
      <w:r w:rsidRPr="0070313D">
        <w:rPr>
          <w:rFonts w:ascii="Tahoma" w:hAnsi="Tahoma" w:cs="Tahoma"/>
        </w:rPr>
        <w:t>Naročnik bo zavrnil vsakega podizvajalca, ki ne izpolnjuje pogojev razpisne dokumentacije, ki se nanašajo na podizvajalce. Naročnik lahko zavrne predlog za zamenjavo podizvajalca oziroma vključitev novega podizvajalca tudi, če bi to lahko vplivalo na nemoteno izvajanje ali dokončanje storitev/del in če novi podizvajalec ne izpolnjuje pogojev, ki jih je postavil naročnik v razpisni dokumentaciji. Naročnik bo o morebitni zavrnitvi novega podizvajalca obvestil izvajalca najpozneje v desetih (10) dneh od prejema predloga.</w:t>
      </w:r>
    </w:p>
    <w:p w14:paraId="118004D4" w14:textId="77777777" w:rsidR="00637F35" w:rsidRPr="00637F35" w:rsidRDefault="00637F35" w:rsidP="00637F35">
      <w:pPr>
        <w:keepNext/>
        <w:keepLines/>
        <w:jc w:val="both"/>
        <w:rPr>
          <w:rFonts w:ascii="Tahoma" w:hAnsi="Tahoma" w:cs="Tahoma"/>
        </w:rPr>
      </w:pPr>
    </w:p>
    <w:p w14:paraId="7746042A" w14:textId="77777777" w:rsidR="00637F35" w:rsidRPr="0070313D" w:rsidRDefault="00637F35" w:rsidP="00637F35">
      <w:pPr>
        <w:keepNext/>
        <w:keepLines/>
        <w:jc w:val="both"/>
        <w:rPr>
          <w:rFonts w:ascii="Tahoma" w:hAnsi="Tahoma" w:cs="Tahoma"/>
        </w:rPr>
      </w:pPr>
      <w:r w:rsidRPr="0070313D">
        <w:rPr>
          <w:rFonts w:ascii="Tahoma" w:hAnsi="Tahoma" w:cs="Tahoma"/>
        </w:rPr>
        <w:t>Izvajalec v razmerju do naročnika v celoti odgovarja za dobro izvedbo pogodbenih obveznosti, ne glede na število podizvajalcev.</w:t>
      </w:r>
    </w:p>
    <w:p w14:paraId="541AC694" w14:textId="77777777" w:rsidR="00637F35" w:rsidRPr="00637F35" w:rsidRDefault="00637F35" w:rsidP="00637F35">
      <w:pPr>
        <w:keepNext/>
        <w:keepLines/>
        <w:tabs>
          <w:tab w:val="left" w:pos="567"/>
          <w:tab w:val="left" w:pos="1418"/>
          <w:tab w:val="left" w:pos="1702"/>
        </w:tabs>
        <w:jc w:val="both"/>
        <w:rPr>
          <w:rFonts w:ascii="Tahoma" w:hAnsi="Tahoma" w:cs="Tahoma"/>
        </w:rPr>
      </w:pPr>
    </w:p>
    <w:p w14:paraId="2240F768" w14:textId="77777777" w:rsidR="00637F35" w:rsidRDefault="00637F35" w:rsidP="00637F35">
      <w:pPr>
        <w:keepNext/>
        <w:keepLines/>
        <w:jc w:val="both"/>
        <w:rPr>
          <w:rFonts w:ascii="Tahoma" w:hAnsi="Tahoma" w:cs="Tahoma"/>
          <w:b/>
        </w:rPr>
      </w:pPr>
      <w:r w:rsidRPr="001D35CF">
        <w:rPr>
          <w:rFonts w:ascii="Tahoma" w:hAnsi="Tahoma" w:cs="Tahoma"/>
          <w:b/>
        </w:rPr>
        <w:t>Pogodbeni rok</w:t>
      </w:r>
    </w:p>
    <w:p w14:paraId="316009E1" w14:textId="77777777" w:rsidR="00637F35" w:rsidRPr="00637F35" w:rsidRDefault="00637F35" w:rsidP="00637F35">
      <w:pPr>
        <w:keepNext/>
        <w:keepLines/>
        <w:jc w:val="both"/>
        <w:rPr>
          <w:rFonts w:ascii="Tahoma" w:hAnsi="Tahoma" w:cs="Tahoma"/>
          <w:bCs/>
        </w:rPr>
      </w:pPr>
    </w:p>
    <w:p w14:paraId="4C67BFF3" w14:textId="77777777" w:rsidR="00637F35" w:rsidRPr="001D35CF" w:rsidRDefault="00637F35" w:rsidP="00F56884">
      <w:pPr>
        <w:keepNext/>
        <w:keepLines/>
        <w:numPr>
          <w:ilvl w:val="0"/>
          <w:numId w:val="67"/>
        </w:numPr>
        <w:jc w:val="center"/>
        <w:rPr>
          <w:rFonts w:ascii="Tahoma" w:hAnsi="Tahoma" w:cs="Tahoma"/>
        </w:rPr>
      </w:pPr>
      <w:r w:rsidRPr="001D35CF">
        <w:rPr>
          <w:rFonts w:ascii="Tahoma" w:hAnsi="Tahoma" w:cs="Tahoma"/>
        </w:rPr>
        <w:t>člen</w:t>
      </w:r>
    </w:p>
    <w:p w14:paraId="433BA47E" w14:textId="77777777" w:rsidR="00637F35" w:rsidRPr="001D35CF" w:rsidRDefault="00637F35" w:rsidP="00637F35">
      <w:pPr>
        <w:keepNext/>
        <w:keepLines/>
        <w:tabs>
          <w:tab w:val="left" w:pos="3969"/>
        </w:tabs>
        <w:jc w:val="both"/>
        <w:rPr>
          <w:rFonts w:ascii="Tahoma" w:hAnsi="Tahoma" w:cs="Tahoma"/>
        </w:rPr>
      </w:pPr>
    </w:p>
    <w:p w14:paraId="62226018" w14:textId="77777777" w:rsidR="00637F35" w:rsidRDefault="00637F35" w:rsidP="00637F35">
      <w:pPr>
        <w:keepNext/>
        <w:keepLines/>
        <w:jc w:val="both"/>
        <w:rPr>
          <w:rFonts w:ascii="Tahoma" w:hAnsi="Tahoma" w:cs="Tahoma"/>
          <w:bCs/>
        </w:rPr>
      </w:pPr>
      <w:r w:rsidRPr="001D35CF">
        <w:rPr>
          <w:rFonts w:ascii="Tahoma" w:hAnsi="Tahoma" w:cs="Tahoma"/>
          <w:bCs/>
        </w:rPr>
        <w:t>Rok za dokončanje</w:t>
      </w:r>
      <w:r>
        <w:rPr>
          <w:rFonts w:ascii="Tahoma" w:hAnsi="Tahoma" w:cs="Tahoma"/>
          <w:bCs/>
        </w:rPr>
        <w:t xml:space="preserve"> vseh del po pogodbi je 9 (devet) mesecev,</w:t>
      </w:r>
      <w:r w:rsidRPr="001D35CF">
        <w:rPr>
          <w:rFonts w:ascii="Tahoma" w:hAnsi="Tahoma" w:cs="Tahoma"/>
          <w:bCs/>
        </w:rPr>
        <w:t xml:space="preserve"> šteto od dneva podpisa pogodbe.</w:t>
      </w:r>
    </w:p>
    <w:p w14:paraId="5BCD6F41" w14:textId="77777777" w:rsidR="00637F35" w:rsidRDefault="00637F35" w:rsidP="00637F35">
      <w:pPr>
        <w:keepNext/>
        <w:keepLines/>
        <w:tabs>
          <w:tab w:val="left" w:pos="3969"/>
        </w:tabs>
        <w:jc w:val="both"/>
        <w:rPr>
          <w:rFonts w:ascii="Tahoma" w:hAnsi="Tahoma" w:cs="Tahoma"/>
          <w:color w:val="000000"/>
          <w:szCs w:val="22"/>
        </w:rPr>
      </w:pPr>
    </w:p>
    <w:p w14:paraId="1CF9DA02" w14:textId="77777777" w:rsidR="00BA32F9" w:rsidRDefault="00BA32F9" w:rsidP="00BA32F9">
      <w:pPr>
        <w:keepNext/>
        <w:keepLines/>
        <w:tabs>
          <w:tab w:val="left" w:pos="3969"/>
        </w:tabs>
        <w:jc w:val="both"/>
        <w:rPr>
          <w:rFonts w:ascii="Tahoma" w:hAnsi="Tahoma" w:cs="Tahoma"/>
          <w:color w:val="000000"/>
          <w:szCs w:val="22"/>
        </w:rPr>
      </w:pPr>
      <w:r>
        <w:rPr>
          <w:rFonts w:ascii="Tahoma" w:hAnsi="Tahoma" w:cs="Tahoma"/>
          <w:color w:val="000000"/>
          <w:szCs w:val="22"/>
        </w:rPr>
        <w:t xml:space="preserve">Pogodbena dela se bodo izvajala v dveh fazah: </w:t>
      </w:r>
    </w:p>
    <w:p w14:paraId="26C2DF36" w14:textId="77777777" w:rsidR="00BA32F9" w:rsidRDefault="00BA32F9" w:rsidP="00637F35">
      <w:pPr>
        <w:keepNext/>
        <w:keepLines/>
        <w:tabs>
          <w:tab w:val="left" w:pos="3969"/>
        </w:tabs>
        <w:jc w:val="both"/>
        <w:rPr>
          <w:rFonts w:ascii="Tahoma" w:hAnsi="Tahoma" w:cs="Tahoma"/>
          <w:color w:val="000000"/>
          <w:szCs w:val="22"/>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5363"/>
        <w:gridCol w:w="2976"/>
      </w:tblGrid>
      <w:tr w:rsidR="00BA32F9" w:rsidRPr="005273CB" w14:paraId="72588C41" w14:textId="77777777" w:rsidTr="00384C41">
        <w:trPr>
          <w:trHeight w:val="415"/>
          <w:jc w:val="center"/>
        </w:trPr>
        <w:tc>
          <w:tcPr>
            <w:tcW w:w="733" w:type="dxa"/>
            <w:shd w:val="clear" w:color="auto" w:fill="auto"/>
            <w:vAlign w:val="center"/>
          </w:tcPr>
          <w:p w14:paraId="7642C1B3" w14:textId="77777777" w:rsidR="00BA32F9" w:rsidRPr="005273CB" w:rsidRDefault="00BA32F9" w:rsidP="00384C41">
            <w:pPr>
              <w:keepNext/>
              <w:keepLines/>
              <w:ind w:right="-281"/>
              <w:rPr>
                <w:rFonts w:ascii="Tahoma" w:hAnsi="Tahoma" w:cs="Tahoma"/>
                <w:bCs/>
              </w:rPr>
            </w:pPr>
            <w:r w:rsidRPr="005273CB">
              <w:rPr>
                <w:rFonts w:ascii="Tahoma" w:hAnsi="Tahoma" w:cs="Tahoma"/>
                <w:bCs/>
              </w:rPr>
              <w:t>Faza</w:t>
            </w:r>
          </w:p>
        </w:tc>
        <w:tc>
          <w:tcPr>
            <w:tcW w:w="5363" w:type="dxa"/>
            <w:shd w:val="clear" w:color="auto" w:fill="auto"/>
            <w:vAlign w:val="center"/>
          </w:tcPr>
          <w:p w14:paraId="7A0DD8D9" w14:textId="77777777" w:rsidR="00BA32F9" w:rsidRPr="005273CB" w:rsidRDefault="00BA32F9" w:rsidP="00384C41">
            <w:pPr>
              <w:keepNext/>
              <w:keepLines/>
              <w:ind w:right="-281"/>
              <w:rPr>
                <w:rFonts w:ascii="Tahoma" w:hAnsi="Tahoma" w:cs="Tahoma"/>
                <w:bCs/>
              </w:rPr>
            </w:pPr>
            <w:r w:rsidRPr="005273CB">
              <w:rPr>
                <w:rFonts w:ascii="Tahoma" w:hAnsi="Tahoma" w:cs="Tahoma"/>
                <w:bCs/>
              </w:rPr>
              <w:t>Naziv storitve</w:t>
            </w:r>
          </w:p>
        </w:tc>
        <w:tc>
          <w:tcPr>
            <w:tcW w:w="2976" w:type="dxa"/>
            <w:shd w:val="clear" w:color="auto" w:fill="auto"/>
            <w:vAlign w:val="center"/>
          </w:tcPr>
          <w:p w14:paraId="00450189" w14:textId="77777777" w:rsidR="00BA32F9" w:rsidRPr="005273CB" w:rsidRDefault="00BA32F9" w:rsidP="00384C41">
            <w:pPr>
              <w:keepNext/>
              <w:keepLines/>
              <w:jc w:val="center"/>
              <w:rPr>
                <w:rFonts w:ascii="Tahoma" w:hAnsi="Tahoma" w:cs="Tahoma"/>
                <w:bCs/>
              </w:rPr>
            </w:pPr>
            <w:r w:rsidRPr="005273CB">
              <w:rPr>
                <w:rFonts w:ascii="Tahoma" w:hAnsi="Tahoma" w:cs="Tahoma"/>
                <w:bCs/>
              </w:rPr>
              <w:t xml:space="preserve">Rok </w:t>
            </w:r>
            <w:r>
              <w:rPr>
                <w:rFonts w:ascii="Tahoma" w:hAnsi="Tahoma" w:cs="Tahoma"/>
                <w:bCs/>
              </w:rPr>
              <w:t>izvedbe</w:t>
            </w:r>
          </w:p>
        </w:tc>
      </w:tr>
      <w:tr w:rsidR="00BA32F9" w:rsidRPr="00515D31" w14:paraId="3F92C31A" w14:textId="77777777" w:rsidTr="00384C41">
        <w:trPr>
          <w:trHeight w:val="588"/>
          <w:jc w:val="center"/>
        </w:trPr>
        <w:tc>
          <w:tcPr>
            <w:tcW w:w="733" w:type="dxa"/>
            <w:shd w:val="clear" w:color="auto" w:fill="auto"/>
            <w:vAlign w:val="center"/>
          </w:tcPr>
          <w:p w14:paraId="4A098F40" w14:textId="77777777" w:rsidR="00BA32F9" w:rsidRPr="00515D31" w:rsidRDefault="00BA32F9" w:rsidP="00384C41">
            <w:pPr>
              <w:keepNext/>
              <w:keepLines/>
              <w:ind w:right="-281"/>
              <w:rPr>
                <w:rFonts w:ascii="Tahoma" w:hAnsi="Tahoma" w:cs="Tahoma"/>
                <w:bCs/>
              </w:rPr>
            </w:pPr>
            <w:r w:rsidRPr="00515D31">
              <w:rPr>
                <w:rFonts w:ascii="Tahoma" w:hAnsi="Tahoma" w:cs="Tahoma"/>
                <w:bCs/>
              </w:rPr>
              <w:t>1</w:t>
            </w:r>
            <w:r>
              <w:rPr>
                <w:rFonts w:ascii="Tahoma" w:hAnsi="Tahoma" w:cs="Tahoma"/>
                <w:bCs/>
              </w:rPr>
              <w:t>.</w:t>
            </w:r>
          </w:p>
        </w:tc>
        <w:tc>
          <w:tcPr>
            <w:tcW w:w="5363" w:type="dxa"/>
            <w:shd w:val="clear" w:color="auto" w:fill="auto"/>
            <w:vAlign w:val="center"/>
          </w:tcPr>
          <w:p w14:paraId="6BC97937" w14:textId="77777777" w:rsidR="00BA32F9" w:rsidRPr="00515D31" w:rsidRDefault="00BA32F9" w:rsidP="00384C41">
            <w:pPr>
              <w:keepNext/>
              <w:keepLines/>
              <w:rPr>
                <w:rFonts w:ascii="Tahoma" w:hAnsi="Tahoma" w:cs="Tahoma"/>
                <w:bCs/>
              </w:rPr>
            </w:pPr>
            <w:r w:rsidRPr="00515D31">
              <w:rPr>
                <w:rFonts w:ascii="Tahoma" w:hAnsi="Tahoma" w:cs="Tahoma"/>
                <w:bCs/>
              </w:rPr>
              <w:t>Idejna zasnova projekta – izdelane rešitve posameznih lokacij in groba geometrija struge in objektov v strugi</w:t>
            </w:r>
          </w:p>
        </w:tc>
        <w:tc>
          <w:tcPr>
            <w:tcW w:w="2976" w:type="dxa"/>
            <w:shd w:val="clear" w:color="auto" w:fill="auto"/>
            <w:vAlign w:val="center"/>
          </w:tcPr>
          <w:p w14:paraId="2B3C338F" w14:textId="77777777" w:rsidR="00BA32F9" w:rsidRPr="00515D31" w:rsidRDefault="00BA32F9" w:rsidP="00384C41">
            <w:pPr>
              <w:keepNext/>
              <w:keepLines/>
              <w:ind w:left="70"/>
              <w:jc w:val="center"/>
              <w:rPr>
                <w:rFonts w:ascii="Tahoma" w:hAnsi="Tahoma" w:cs="Tahoma"/>
                <w:bCs/>
              </w:rPr>
            </w:pPr>
            <w:r w:rsidRPr="00515D31">
              <w:rPr>
                <w:rFonts w:ascii="Tahoma" w:hAnsi="Tahoma" w:cs="Tahoma"/>
                <w:bCs/>
              </w:rPr>
              <w:t xml:space="preserve">T0 + </w:t>
            </w:r>
            <w:r>
              <w:rPr>
                <w:rFonts w:ascii="Tahoma" w:hAnsi="Tahoma" w:cs="Tahoma"/>
                <w:bCs/>
              </w:rPr>
              <w:t>6</w:t>
            </w:r>
            <w:r w:rsidRPr="00515D31">
              <w:rPr>
                <w:rFonts w:ascii="Tahoma" w:hAnsi="Tahoma" w:cs="Tahoma"/>
                <w:bCs/>
              </w:rPr>
              <w:t xml:space="preserve"> mesecev</w:t>
            </w:r>
          </w:p>
        </w:tc>
      </w:tr>
      <w:tr w:rsidR="00BA32F9" w:rsidRPr="00515D31" w14:paraId="3CA209EB" w14:textId="77777777" w:rsidTr="00384C41">
        <w:trPr>
          <w:trHeight w:val="427"/>
          <w:jc w:val="center"/>
        </w:trPr>
        <w:tc>
          <w:tcPr>
            <w:tcW w:w="733" w:type="dxa"/>
            <w:shd w:val="clear" w:color="auto" w:fill="auto"/>
            <w:vAlign w:val="center"/>
          </w:tcPr>
          <w:p w14:paraId="7C53813A" w14:textId="77777777" w:rsidR="00BA32F9" w:rsidRPr="00515D31" w:rsidRDefault="00BA32F9" w:rsidP="00384C41">
            <w:pPr>
              <w:keepNext/>
              <w:keepLines/>
              <w:ind w:right="-281"/>
              <w:rPr>
                <w:rFonts w:ascii="Tahoma" w:hAnsi="Tahoma" w:cs="Tahoma"/>
                <w:bCs/>
              </w:rPr>
            </w:pPr>
            <w:r w:rsidRPr="00515D31">
              <w:rPr>
                <w:rFonts w:ascii="Tahoma" w:hAnsi="Tahoma" w:cs="Tahoma"/>
                <w:bCs/>
              </w:rPr>
              <w:t>2</w:t>
            </w:r>
            <w:r>
              <w:rPr>
                <w:rFonts w:ascii="Tahoma" w:hAnsi="Tahoma" w:cs="Tahoma"/>
                <w:bCs/>
              </w:rPr>
              <w:t>.</w:t>
            </w:r>
          </w:p>
        </w:tc>
        <w:tc>
          <w:tcPr>
            <w:tcW w:w="5363" w:type="dxa"/>
            <w:shd w:val="clear" w:color="auto" w:fill="auto"/>
            <w:vAlign w:val="center"/>
          </w:tcPr>
          <w:p w14:paraId="2A918489" w14:textId="77777777" w:rsidR="00BA32F9" w:rsidRPr="00515D31" w:rsidRDefault="00BA32F9" w:rsidP="00384C41">
            <w:pPr>
              <w:keepNext/>
              <w:keepLines/>
              <w:rPr>
                <w:rFonts w:ascii="Tahoma" w:hAnsi="Tahoma" w:cs="Tahoma"/>
                <w:bCs/>
              </w:rPr>
            </w:pPr>
            <w:r w:rsidRPr="00515D31">
              <w:rPr>
                <w:rFonts w:ascii="Tahoma" w:hAnsi="Tahoma" w:cs="Tahoma"/>
                <w:bCs/>
              </w:rPr>
              <w:t>Izdelava idejne zasnove projekta v celotni vsebini</w:t>
            </w:r>
          </w:p>
        </w:tc>
        <w:tc>
          <w:tcPr>
            <w:tcW w:w="2976" w:type="dxa"/>
            <w:shd w:val="clear" w:color="auto" w:fill="auto"/>
            <w:vAlign w:val="center"/>
          </w:tcPr>
          <w:p w14:paraId="2B9635FE" w14:textId="77777777" w:rsidR="00BA32F9" w:rsidRPr="00515D31" w:rsidRDefault="00BA32F9" w:rsidP="00384C41">
            <w:pPr>
              <w:keepNext/>
              <w:keepLines/>
              <w:ind w:left="70"/>
              <w:jc w:val="center"/>
              <w:rPr>
                <w:rFonts w:ascii="Tahoma" w:hAnsi="Tahoma" w:cs="Tahoma"/>
                <w:bCs/>
              </w:rPr>
            </w:pPr>
            <w:r w:rsidRPr="00515D31">
              <w:rPr>
                <w:rFonts w:ascii="Tahoma" w:hAnsi="Tahoma" w:cs="Tahoma"/>
                <w:bCs/>
              </w:rPr>
              <w:t>T</w:t>
            </w:r>
            <w:r>
              <w:rPr>
                <w:rFonts w:ascii="Tahoma" w:hAnsi="Tahoma" w:cs="Tahoma"/>
                <w:bCs/>
              </w:rPr>
              <w:t>0</w:t>
            </w:r>
            <w:r w:rsidRPr="00515D31">
              <w:rPr>
                <w:rFonts w:ascii="Tahoma" w:hAnsi="Tahoma" w:cs="Tahoma"/>
                <w:bCs/>
              </w:rPr>
              <w:t xml:space="preserve"> + 9 mesece</w:t>
            </w:r>
            <w:r>
              <w:rPr>
                <w:rFonts w:ascii="Tahoma" w:hAnsi="Tahoma" w:cs="Tahoma"/>
                <w:bCs/>
              </w:rPr>
              <w:t>v</w:t>
            </w:r>
          </w:p>
        </w:tc>
      </w:tr>
    </w:tbl>
    <w:p w14:paraId="08834F6D" w14:textId="77777777" w:rsidR="00637F35" w:rsidRDefault="00637F35" w:rsidP="00637F35">
      <w:pPr>
        <w:keepNext/>
        <w:keepLines/>
        <w:jc w:val="both"/>
        <w:rPr>
          <w:rFonts w:ascii="Tahoma" w:hAnsi="Tahoma" w:cs="Tahoma"/>
          <w:bCs/>
        </w:rPr>
      </w:pPr>
    </w:p>
    <w:p w14:paraId="308AB2EB" w14:textId="77777777" w:rsidR="00637F35" w:rsidRPr="00B26045" w:rsidRDefault="00637F35" w:rsidP="00637F35">
      <w:pPr>
        <w:keepNext/>
        <w:keepLines/>
        <w:jc w:val="both"/>
        <w:rPr>
          <w:rFonts w:ascii="Tahoma" w:hAnsi="Tahoma" w:cs="Tahoma"/>
          <w:bCs/>
        </w:rPr>
      </w:pPr>
      <w:r w:rsidRPr="00B26045">
        <w:rPr>
          <w:rFonts w:ascii="Tahoma" w:hAnsi="Tahoma" w:cs="Tahoma"/>
          <w:bCs/>
        </w:rPr>
        <w:t>T</w:t>
      </w:r>
      <w:r>
        <w:rPr>
          <w:rFonts w:ascii="Tahoma" w:hAnsi="Tahoma" w:cs="Tahoma"/>
          <w:bCs/>
        </w:rPr>
        <w:t>0</w:t>
      </w:r>
      <w:r w:rsidRPr="00B26045">
        <w:rPr>
          <w:rFonts w:ascii="Tahoma" w:hAnsi="Tahoma" w:cs="Tahoma"/>
          <w:bCs/>
        </w:rPr>
        <w:t xml:space="preserve"> – datum podpisa pogodbe</w:t>
      </w:r>
    </w:p>
    <w:p w14:paraId="53FEBC5F" w14:textId="77777777" w:rsidR="00637F35" w:rsidRPr="00B26045" w:rsidRDefault="00637F35" w:rsidP="00637F35">
      <w:pPr>
        <w:keepNext/>
        <w:keepLines/>
        <w:tabs>
          <w:tab w:val="left" w:pos="3969"/>
        </w:tabs>
        <w:jc w:val="both"/>
        <w:rPr>
          <w:rFonts w:ascii="Tahoma" w:hAnsi="Tahoma" w:cs="Tahoma"/>
          <w:bCs/>
        </w:rPr>
      </w:pPr>
    </w:p>
    <w:p w14:paraId="6E8D6648" w14:textId="77777777" w:rsidR="00637F35" w:rsidRPr="00B26045" w:rsidRDefault="00637F35" w:rsidP="00637F35">
      <w:pPr>
        <w:keepNext/>
        <w:keepLines/>
        <w:tabs>
          <w:tab w:val="left" w:pos="3969"/>
        </w:tabs>
        <w:jc w:val="both"/>
        <w:rPr>
          <w:rFonts w:ascii="Tahoma" w:hAnsi="Tahoma" w:cs="Tahoma"/>
          <w:bCs/>
        </w:rPr>
      </w:pPr>
      <w:r w:rsidRPr="00B26045">
        <w:rPr>
          <w:rFonts w:ascii="Tahoma" w:hAnsi="Tahoma" w:cs="Tahoma"/>
          <w:bCs/>
        </w:rPr>
        <w:t xml:space="preserve">Rok za dokončanje 1. faze je </w:t>
      </w:r>
      <w:proofErr w:type="spellStart"/>
      <w:r>
        <w:rPr>
          <w:rFonts w:ascii="Tahoma" w:hAnsi="Tahoma" w:cs="Tahoma"/>
          <w:bCs/>
        </w:rPr>
        <w:t>instrukcijske</w:t>
      </w:r>
      <w:proofErr w:type="spellEnd"/>
      <w:r>
        <w:rPr>
          <w:rFonts w:ascii="Tahoma" w:hAnsi="Tahoma" w:cs="Tahoma"/>
          <w:bCs/>
        </w:rPr>
        <w:t xml:space="preserve"> narave</w:t>
      </w:r>
      <w:r w:rsidRPr="00B26045">
        <w:rPr>
          <w:rFonts w:ascii="Tahoma" w:hAnsi="Tahoma" w:cs="Tahoma"/>
          <w:bCs/>
        </w:rPr>
        <w:t>.</w:t>
      </w:r>
    </w:p>
    <w:p w14:paraId="4199D18A" w14:textId="77777777" w:rsidR="00637F35" w:rsidRPr="00B26045" w:rsidRDefault="00637F35" w:rsidP="00637F35">
      <w:pPr>
        <w:keepNext/>
        <w:keepLines/>
        <w:tabs>
          <w:tab w:val="left" w:pos="3969"/>
        </w:tabs>
        <w:jc w:val="both"/>
        <w:rPr>
          <w:rFonts w:ascii="Tahoma" w:hAnsi="Tahoma" w:cs="Tahoma"/>
          <w:szCs w:val="22"/>
        </w:rPr>
      </w:pPr>
    </w:p>
    <w:p w14:paraId="45087EDD" w14:textId="77777777" w:rsidR="00637F35" w:rsidRPr="00B26045" w:rsidRDefault="00637F35" w:rsidP="00637F35">
      <w:pPr>
        <w:keepNext/>
        <w:keepLines/>
        <w:tabs>
          <w:tab w:val="left" w:pos="4253"/>
        </w:tabs>
        <w:ind w:right="3"/>
        <w:jc w:val="both"/>
        <w:rPr>
          <w:rFonts w:ascii="Tahoma" w:hAnsi="Tahoma" w:cs="Tahoma"/>
        </w:rPr>
      </w:pPr>
      <w:r w:rsidRPr="00B26045">
        <w:rPr>
          <w:rFonts w:ascii="Tahoma" w:hAnsi="Tahoma" w:cs="Tahoma"/>
        </w:rPr>
        <w:t xml:space="preserve">Roki za izvedbo </w:t>
      </w:r>
      <w:r>
        <w:rPr>
          <w:rFonts w:ascii="Tahoma" w:hAnsi="Tahoma" w:cs="Tahoma"/>
        </w:rPr>
        <w:t>storitev</w:t>
      </w:r>
      <w:r w:rsidRPr="00B26045">
        <w:rPr>
          <w:rFonts w:ascii="Tahoma" w:hAnsi="Tahoma" w:cs="Tahoma"/>
        </w:rPr>
        <w:t xml:space="preserve"> se lahko podaljšajo le v primeru pisnega soglasja naročnika v sledečih primerih:</w:t>
      </w:r>
    </w:p>
    <w:p w14:paraId="71F7B50E" w14:textId="77777777" w:rsidR="00637F35" w:rsidRPr="00B26045" w:rsidRDefault="00637F35" w:rsidP="00637F35">
      <w:pPr>
        <w:keepNext/>
        <w:keepLines/>
        <w:numPr>
          <w:ilvl w:val="0"/>
          <w:numId w:val="32"/>
        </w:numPr>
        <w:tabs>
          <w:tab w:val="clear" w:pos="360"/>
          <w:tab w:val="num" w:pos="717"/>
          <w:tab w:val="left" w:pos="1418"/>
          <w:tab w:val="left" w:pos="1702"/>
        </w:tabs>
        <w:ind w:left="426"/>
        <w:jc w:val="both"/>
        <w:rPr>
          <w:rFonts w:ascii="Tahoma" w:hAnsi="Tahoma" w:cs="Tahoma"/>
        </w:rPr>
      </w:pPr>
      <w:r w:rsidRPr="00B26045">
        <w:rPr>
          <w:rFonts w:ascii="Tahoma" w:hAnsi="Tahoma" w:cs="Tahoma"/>
        </w:rPr>
        <w:lastRenderedPageBreak/>
        <w:t>v primeru sprememb že potrjene dokumentacije, ki so bile izvedene na željo naročnika in je le-ta to tudi pisno potrdil,</w:t>
      </w:r>
    </w:p>
    <w:p w14:paraId="46E9D2F2" w14:textId="12C69215" w:rsidR="00637F35" w:rsidRPr="00B26045" w:rsidRDefault="00637F35" w:rsidP="00637F35">
      <w:pPr>
        <w:keepNext/>
        <w:keepLines/>
        <w:numPr>
          <w:ilvl w:val="0"/>
          <w:numId w:val="32"/>
        </w:numPr>
        <w:tabs>
          <w:tab w:val="clear" w:pos="360"/>
          <w:tab w:val="num" w:pos="717"/>
          <w:tab w:val="left" w:pos="1418"/>
          <w:tab w:val="left" w:pos="1702"/>
        </w:tabs>
        <w:ind w:left="426"/>
        <w:jc w:val="both"/>
        <w:rPr>
          <w:rFonts w:ascii="Tahoma" w:hAnsi="Tahoma" w:cs="Tahoma"/>
        </w:rPr>
      </w:pPr>
      <w:r w:rsidRPr="00B26045">
        <w:rPr>
          <w:rFonts w:ascii="Tahoma" w:hAnsi="Tahoma" w:cs="Tahoma"/>
        </w:rPr>
        <w:t>če nastopijo dogodki, ki štejejo za višjo silo v skladu s 2</w:t>
      </w:r>
      <w:r w:rsidR="00BA32F9">
        <w:rPr>
          <w:rFonts w:ascii="Tahoma" w:hAnsi="Tahoma" w:cs="Tahoma"/>
        </w:rPr>
        <w:t>3</w:t>
      </w:r>
      <w:r w:rsidRPr="00B26045">
        <w:rPr>
          <w:rFonts w:ascii="Tahoma" w:hAnsi="Tahoma" w:cs="Tahoma"/>
        </w:rPr>
        <w:t>. členom pogodbe,</w:t>
      </w:r>
    </w:p>
    <w:p w14:paraId="134E674E" w14:textId="46E45A52" w:rsidR="00637F35" w:rsidRPr="00B26045" w:rsidRDefault="00637F35" w:rsidP="00637F35">
      <w:pPr>
        <w:keepNext/>
        <w:keepLines/>
        <w:numPr>
          <w:ilvl w:val="0"/>
          <w:numId w:val="32"/>
        </w:numPr>
        <w:tabs>
          <w:tab w:val="clear" w:pos="360"/>
          <w:tab w:val="num" w:pos="717"/>
          <w:tab w:val="left" w:pos="1418"/>
          <w:tab w:val="left" w:pos="1702"/>
        </w:tabs>
        <w:ind w:left="426"/>
        <w:jc w:val="both"/>
        <w:rPr>
          <w:rFonts w:ascii="Tahoma" w:hAnsi="Tahoma" w:cs="Tahoma"/>
        </w:rPr>
      </w:pPr>
      <w:r w:rsidRPr="00B26045">
        <w:rPr>
          <w:rFonts w:ascii="Tahoma" w:hAnsi="Tahoma" w:cs="Tahoma"/>
        </w:rPr>
        <w:t>zaradi zamud del pri naročniku ali njegovih drugih izvajalcih</w:t>
      </w:r>
      <w:r w:rsidR="00E74FCB">
        <w:rPr>
          <w:rFonts w:ascii="Tahoma" w:hAnsi="Tahoma" w:cs="Tahoma"/>
        </w:rPr>
        <w:t xml:space="preserve"> ali osebah, povezanih z naročnikom</w:t>
      </w:r>
      <w:r w:rsidRPr="00B26045">
        <w:rPr>
          <w:rFonts w:ascii="Tahoma" w:hAnsi="Tahoma" w:cs="Tahoma"/>
        </w:rPr>
        <w:t>,</w:t>
      </w:r>
    </w:p>
    <w:p w14:paraId="41DDE990" w14:textId="77777777" w:rsidR="00637F35" w:rsidRPr="00B26045" w:rsidRDefault="00637F35" w:rsidP="00637F35">
      <w:pPr>
        <w:keepNext/>
        <w:keepLines/>
        <w:numPr>
          <w:ilvl w:val="0"/>
          <w:numId w:val="32"/>
        </w:numPr>
        <w:tabs>
          <w:tab w:val="clear" w:pos="360"/>
          <w:tab w:val="num" w:pos="717"/>
          <w:tab w:val="left" w:pos="1418"/>
          <w:tab w:val="left" w:pos="1702"/>
        </w:tabs>
        <w:ind w:left="426"/>
        <w:jc w:val="both"/>
        <w:rPr>
          <w:rFonts w:ascii="Tahoma" w:hAnsi="Tahoma" w:cs="Tahoma"/>
        </w:rPr>
      </w:pPr>
      <w:r w:rsidRPr="00B26045">
        <w:rPr>
          <w:rFonts w:ascii="Tahoma" w:hAnsi="Tahoma" w:cs="Tahoma"/>
        </w:rPr>
        <w:t>zaradi morebitnih ukrepov in zahtev upravnih organov.</w:t>
      </w:r>
    </w:p>
    <w:p w14:paraId="79560510" w14:textId="77777777" w:rsidR="00637F35" w:rsidRPr="00B26045" w:rsidRDefault="00637F35" w:rsidP="00637F35">
      <w:pPr>
        <w:keepNext/>
        <w:keepLines/>
        <w:tabs>
          <w:tab w:val="num" w:pos="717"/>
          <w:tab w:val="left" w:pos="1418"/>
          <w:tab w:val="left" w:pos="1702"/>
        </w:tabs>
        <w:jc w:val="both"/>
        <w:rPr>
          <w:rFonts w:ascii="Tahoma" w:hAnsi="Tahoma" w:cs="Tahoma"/>
        </w:rPr>
      </w:pPr>
    </w:p>
    <w:p w14:paraId="740D2926" w14:textId="77777777" w:rsidR="00637F35" w:rsidRPr="00B26045" w:rsidRDefault="00637F35" w:rsidP="00637F35">
      <w:pPr>
        <w:keepNext/>
        <w:keepLines/>
        <w:tabs>
          <w:tab w:val="num" w:pos="717"/>
          <w:tab w:val="left" w:pos="1418"/>
          <w:tab w:val="left" w:pos="1702"/>
        </w:tabs>
        <w:jc w:val="both"/>
        <w:rPr>
          <w:rFonts w:ascii="Tahoma" w:hAnsi="Tahoma" w:cs="Tahoma"/>
        </w:rPr>
      </w:pPr>
      <w:r w:rsidRPr="00B26045">
        <w:rPr>
          <w:rFonts w:ascii="Tahoma" w:hAnsi="Tahoma" w:cs="Tahoma"/>
        </w:rPr>
        <w:t xml:space="preserve">V primeru podaljšanja rokov se stranki dogovorita o novem roku in za ta namen skleneta aneks k tej pogodbi. </w:t>
      </w:r>
    </w:p>
    <w:p w14:paraId="25131F03" w14:textId="77777777" w:rsidR="00637F35" w:rsidRPr="00B26045" w:rsidRDefault="00637F35" w:rsidP="00637F35">
      <w:pPr>
        <w:keepNext/>
        <w:keepLines/>
        <w:tabs>
          <w:tab w:val="left" w:pos="3969"/>
        </w:tabs>
        <w:jc w:val="both"/>
        <w:rPr>
          <w:rFonts w:ascii="Tahoma" w:hAnsi="Tahoma" w:cs="Tahoma"/>
        </w:rPr>
      </w:pPr>
    </w:p>
    <w:p w14:paraId="24F1ED0F" w14:textId="77777777" w:rsidR="00637F35" w:rsidRPr="00B26045" w:rsidRDefault="00637F35" w:rsidP="00637F35">
      <w:pPr>
        <w:keepNext/>
        <w:keepLines/>
        <w:jc w:val="both"/>
        <w:rPr>
          <w:rFonts w:ascii="Tahoma" w:hAnsi="Tahoma" w:cs="Tahoma"/>
          <w:b/>
          <w:szCs w:val="28"/>
        </w:rPr>
      </w:pPr>
      <w:r w:rsidRPr="00B26045">
        <w:rPr>
          <w:rFonts w:ascii="Tahoma" w:hAnsi="Tahoma" w:cs="Tahoma"/>
          <w:b/>
          <w:szCs w:val="28"/>
        </w:rPr>
        <w:t>Prevzem posameznih faz in kvaliteta opravljenih storitev</w:t>
      </w:r>
    </w:p>
    <w:p w14:paraId="70202CD1" w14:textId="77777777" w:rsidR="00637F35" w:rsidRPr="00637F35" w:rsidRDefault="00637F35" w:rsidP="00637F35">
      <w:pPr>
        <w:keepNext/>
        <w:keepLines/>
        <w:jc w:val="both"/>
        <w:rPr>
          <w:rFonts w:ascii="Tahoma" w:hAnsi="Tahoma" w:cs="Tahoma"/>
          <w:b/>
        </w:rPr>
      </w:pPr>
    </w:p>
    <w:p w14:paraId="1D643BFF" w14:textId="77777777" w:rsidR="00637F35" w:rsidRPr="00B26045" w:rsidRDefault="00637F35" w:rsidP="00F56884">
      <w:pPr>
        <w:keepNext/>
        <w:keepLines/>
        <w:numPr>
          <w:ilvl w:val="0"/>
          <w:numId w:val="67"/>
        </w:numPr>
        <w:jc w:val="center"/>
        <w:rPr>
          <w:rFonts w:ascii="Tahoma" w:hAnsi="Tahoma" w:cs="Tahoma"/>
        </w:rPr>
      </w:pPr>
      <w:r w:rsidRPr="00B26045">
        <w:rPr>
          <w:rFonts w:ascii="Tahoma" w:hAnsi="Tahoma" w:cs="Tahoma"/>
        </w:rPr>
        <w:t>člen</w:t>
      </w:r>
    </w:p>
    <w:p w14:paraId="295E7909" w14:textId="77777777" w:rsidR="00637F35" w:rsidRPr="005C7F3B" w:rsidRDefault="00637F35" w:rsidP="00637F35">
      <w:pPr>
        <w:keepNext/>
        <w:keepLines/>
        <w:jc w:val="both"/>
        <w:rPr>
          <w:rFonts w:ascii="Tahoma" w:hAnsi="Tahoma" w:cs="Tahoma"/>
        </w:rPr>
      </w:pPr>
    </w:p>
    <w:p w14:paraId="2856081E" w14:textId="77777777" w:rsidR="00637F35" w:rsidRPr="005C7F3B" w:rsidRDefault="00637F35" w:rsidP="00637F35">
      <w:pPr>
        <w:keepNext/>
        <w:keepLines/>
        <w:jc w:val="both"/>
        <w:rPr>
          <w:rFonts w:ascii="Tahoma" w:hAnsi="Tahoma"/>
        </w:rPr>
      </w:pPr>
      <w:r w:rsidRPr="005C7F3B">
        <w:rPr>
          <w:rFonts w:ascii="Tahoma" w:hAnsi="Tahoma"/>
        </w:rPr>
        <w:t>Posamezno fazo po tej pogodbi bosta pogodbeni strani prevzela s podpisom zapisnika o izvedeni posamezni fazi, ki ga podpišeta obe pogodbeni stranki oziroma njuna predstavnika.</w:t>
      </w:r>
    </w:p>
    <w:p w14:paraId="07822312" w14:textId="77777777" w:rsidR="00637F35" w:rsidRPr="005C7F3B" w:rsidRDefault="00637F35" w:rsidP="00637F35">
      <w:pPr>
        <w:keepNext/>
        <w:keepLines/>
        <w:jc w:val="both"/>
        <w:rPr>
          <w:rFonts w:ascii="Tahoma" w:hAnsi="Tahoma"/>
        </w:rPr>
      </w:pPr>
    </w:p>
    <w:p w14:paraId="2688178C" w14:textId="77777777" w:rsidR="00637F35" w:rsidRPr="005C7F3B" w:rsidRDefault="00637F35" w:rsidP="00637F35">
      <w:pPr>
        <w:keepNext/>
        <w:keepLines/>
        <w:jc w:val="both"/>
        <w:rPr>
          <w:rFonts w:ascii="Tahoma" w:hAnsi="Tahoma"/>
        </w:rPr>
      </w:pPr>
      <w:r w:rsidRPr="005C7F3B">
        <w:rPr>
          <w:rFonts w:ascii="Tahoma" w:hAnsi="Tahoma"/>
        </w:rPr>
        <w:t>Reklamacije na kakovost opravljenih storitev se rešujejo sporazumno. Če naročnik ugotovi, da opravljena storitev ne ustreza zahtevani kakovosti, jo mora izvajalec na svoje stroške nemudoma ponovno izvesti oziroma odpraviti napake sicer odgovarja za celotno škodo.</w:t>
      </w:r>
    </w:p>
    <w:p w14:paraId="4DFC1D91" w14:textId="77777777" w:rsidR="00637F35" w:rsidRPr="00637F35" w:rsidRDefault="00637F35" w:rsidP="00637F35">
      <w:pPr>
        <w:keepNext/>
        <w:keepLines/>
        <w:jc w:val="both"/>
        <w:rPr>
          <w:rFonts w:ascii="Tahoma" w:hAnsi="Tahoma" w:cs="Tahoma"/>
        </w:rPr>
      </w:pPr>
    </w:p>
    <w:p w14:paraId="5C0716FF" w14:textId="77777777" w:rsidR="00637F35" w:rsidRPr="005C7F3B" w:rsidRDefault="00637F35" w:rsidP="00637F35">
      <w:pPr>
        <w:keepNext/>
        <w:keepLines/>
        <w:jc w:val="both"/>
        <w:rPr>
          <w:rFonts w:ascii="Tahoma" w:hAnsi="Tahoma"/>
        </w:rPr>
      </w:pPr>
      <w:r w:rsidRPr="005C7F3B">
        <w:rPr>
          <w:rFonts w:ascii="Tahoma" w:hAnsi="Tahoma" w:cs="Tahoma"/>
        </w:rPr>
        <w:t xml:space="preserve">Naročnik bo vse pripombe oziroma reklamacije v zvezi z izvrševanjem pogodbe oziroma v zvezi s kakovostjo izvedenih storitev sporočal izvajalcu v pisni obliki </w:t>
      </w:r>
      <w:r w:rsidRPr="005C7F3B">
        <w:rPr>
          <w:rFonts w:ascii="Tahoma" w:hAnsi="Tahoma"/>
        </w:rPr>
        <w:t>(na elektronski naslov predstavnika izvajalca iz 16. člena pogodbe), kjer bo določil tudi rok za odpravo napak.</w:t>
      </w:r>
    </w:p>
    <w:p w14:paraId="170A0DE1" w14:textId="77777777" w:rsidR="00637F35" w:rsidRPr="00637F35" w:rsidRDefault="00637F35" w:rsidP="00637F35">
      <w:pPr>
        <w:keepNext/>
        <w:keepLines/>
        <w:jc w:val="both"/>
        <w:rPr>
          <w:rFonts w:ascii="Tahoma" w:hAnsi="Tahoma" w:cs="Tahoma"/>
        </w:rPr>
      </w:pPr>
    </w:p>
    <w:p w14:paraId="77C33106" w14:textId="78E7634C" w:rsidR="00637F35" w:rsidRPr="005C7F3B" w:rsidRDefault="00637F35" w:rsidP="00637F35">
      <w:pPr>
        <w:keepNext/>
        <w:keepLines/>
        <w:jc w:val="both"/>
        <w:rPr>
          <w:rFonts w:ascii="Tahoma" w:hAnsi="Tahoma" w:cs="Tahoma"/>
        </w:rPr>
      </w:pPr>
      <w:r w:rsidRPr="005C7F3B">
        <w:rPr>
          <w:rFonts w:ascii="Tahoma" w:hAnsi="Tahoma" w:cs="Tahoma"/>
        </w:rPr>
        <w:t xml:space="preserve">Če izvajalec ne upošteva upravičenih pripomb naročnika ter napak na svoje stroške ne odpravi v primernem roku, ali če ne izvaja njegovih obveznosti po tej pogodbi ali jih izvaja nepravilno, ali jih ne izvaja pravočasno, je to razlog za odpoved pogodbe po </w:t>
      </w:r>
      <w:r w:rsidR="00BA32F9">
        <w:rPr>
          <w:rFonts w:ascii="Tahoma" w:hAnsi="Tahoma" w:cs="Tahoma"/>
        </w:rPr>
        <w:t>19</w:t>
      </w:r>
      <w:r w:rsidRPr="005C7F3B">
        <w:rPr>
          <w:rFonts w:ascii="Tahoma" w:hAnsi="Tahoma" w:cs="Tahoma"/>
        </w:rPr>
        <w:t>. členu te pogodbe.</w:t>
      </w:r>
    </w:p>
    <w:p w14:paraId="163CAD8A" w14:textId="77777777" w:rsidR="00637F35" w:rsidRPr="005C7F3B" w:rsidRDefault="00637F35" w:rsidP="00637F35">
      <w:pPr>
        <w:keepNext/>
        <w:keepLines/>
        <w:jc w:val="both"/>
        <w:rPr>
          <w:rFonts w:ascii="Tahoma" w:hAnsi="Tahoma" w:cs="Tahoma"/>
          <w:b/>
        </w:rPr>
      </w:pPr>
    </w:p>
    <w:p w14:paraId="30DA5270" w14:textId="77777777" w:rsidR="00637F35" w:rsidRDefault="00637F35" w:rsidP="00637F35">
      <w:pPr>
        <w:keepNext/>
        <w:keepLines/>
        <w:jc w:val="both"/>
        <w:rPr>
          <w:rFonts w:ascii="Tahoma" w:hAnsi="Tahoma" w:cs="Tahoma"/>
          <w:b/>
        </w:rPr>
      </w:pPr>
      <w:r w:rsidRPr="00B26045">
        <w:rPr>
          <w:rFonts w:ascii="Tahoma" w:hAnsi="Tahoma" w:cs="Tahoma"/>
          <w:b/>
        </w:rPr>
        <w:t>Obveznosti pogodbenih strank</w:t>
      </w:r>
    </w:p>
    <w:p w14:paraId="42995B38" w14:textId="77777777" w:rsidR="00637F35" w:rsidRPr="00637F35" w:rsidRDefault="00637F35" w:rsidP="00637F35">
      <w:pPr>
        <w:keepNext/>
        <w:keepLines/>
        <w:jc w:val="both"/>
        <w:rPr>
          <w:rFonts w:ascii="Tahoma" w:hAnsi="Tahoma" w:cs="Tahoma"/>
          <w:bCs/>
        </w:rPr>
      </w:pPr>
    </w:p>
    <w:p w14:paraId="104D4698" w14:textId="77777777" w:rsidR="00637F35" w:rsidRPr="00B26045" w:rsidRDefault="00637F35" w:rsidP="00F56884">
      <w:pPr>
        <w:keepNext/>
        <w:keepLines/>
        <w:numPr>
          <w:ilvl w:val="0"/>
          <w:numId w:val="67"/>
        </w:numPr>
        <w:jc w:val="center"/>
        <w:rPr>
          <w:rFonts w:ascii="Tahoma" w:hAnsi="Tahoma" w:cs="Tahoma"/>
        </w:rPr>
      </w:pPr>
      <w:r w:rsidRPr="00B26045">
        <w:rPr>
          <w:rFonts w:ascii="Tahoma" w:hAnsi="Tahoma" w:cs="Tahoma"/>
        </w:rPr>
        <w:t>člen</w:t>
      </w:r>
    </w:p>
    <w:p w14:paraId="7F99E120" w14:textId="77777777" w:rsidR="00637F35" w:rsidRPr="00B26045" w:rsidRDefault="00637F35" w:rsidP="00637F35">
      <w:pPr>
        <w:keepNext/>
        <w:keepLines/>
        <w:jc w:val="both"/>
        <w:rPr>
          <w:rFonts w:ascii="Tahoma" w:hAnsi="Tahoma" w:cs="Tahoma"/>
          <w:bCs/>
        </w:rPr>
      </w:pPr>
    </w:p>
    <w:p w14:paraId="4D5E7366" w14:textId="77777777" w:rsidR="00637F35" w:rsidRPr="00B26045" w:rsidRDefault="00637F35" w:rsidP="00637F35">
      <w:pPr>
        <w:keepNext/>
        <w:keepLines/>
        <w:jc w:val="both"/>
        <w:rPr>
          <w:rFonts w:ascii="Tahoma" w:hAnsi="Tahoma" w:cs="Tahoma"/>
        </w:rPr>
      </w:pPr>
      <w:r w:rsidRPr="00B26045">
        <w:rPr>
          <w:rFonts w:ascii="Tahoma" w:hAnsi="Tahoma" w:cs="Tahoma"/>
        </w:rPr>
        <w:t>Pogodbeni stranki se obvezujeta ravnati z dolžno skrbnostjo in storiti vse, kar je potrebno za izvršitev predmeta pogodbe. Za urejanje razmerij, ki niso urejena s to pogodbo, se uporabljajo določila Obligacijskega zakonika.</w:t>
      </w:r>
    </w:p>
    <w:p w14:paraId="3B7DE3C0" w14:textId="77777777" w:rsidR="00637F35" w:rsidRPr="00B26045" w:rsidRDefault="00637F35" w:rsidP="00637F35">
      <w:pPr>
        <w:keepNext/>
        <w:keepLines/>
        <w:jc w:val="both"/>
        <w:rPr>
          <w:rFonts w:ascii="Tahoma" w:hAnsi="Tahoma" w:cs="Tahoma"/>
          <w:sz w:val="18"/>
          <w:szCs w:val="18"/>
        </w:rPr>
      </w:pPr>
    </w:p>
    <w:p w14:paraId="67971277" w14:textId="77777777" w:rsidR="00637F35" w:rsidRPr="001D35CF" w:rsidRDefault="00637F35" w:rsidP="00F56884">
      <w:pPr>
        <w:keepNext/>
        <w:keepLines/>
        <w:numPr>
          <w:ilvl w:val="0"/>
          <w:numId w:val="67"/>
        </w:numPr>
        <w:ind w:left="714" w:hanging="357"/>
        <w:jc w:val="center"/>
        <w:rPr>
          <w:rFonts w:ascii="Tahoma" w:hAnsi="Tahoma" w:cs="Tahoma"/>
        </w:rPr>
      </w:pPr>
      <w:r w:rsidRPr="001D35CF">
        <w:rPr>
          <w:rFonts w:ascii="Tahoma" w:hAnsi="Tahoma" w:cs="Tahoma"/>
        </w:rPr>
        <w:t>člen</w:t>
      </w:r>
    </w:p>
    <w:p w14:paraId="29AC57A4" w14:textId="77777777" w:rsidR="00637F35" w:rsidRPr="001D35CF" w:rsidRDefault="00637F35" w:rsidP="00637F35">
      <w:pPr>
        <w:keepNext/>
        <w:keepLines/>
        <w:jc w:val="both"/>
        <w:rPr>
          <w:rFonts w:ascii="Tahoma" w:hAnsi="Tahoma" w:cs="Tahoma"/>
        </w:rPr>
      </w:pPr>
    </w:p>
    <w:p w14:paraId="53AB0472" w14:textId="77777777" w:rsidR="00637F35" w:rsidRPr="001D35CF" w:rsidRDefault="00637F35" w:rsidP="00637F35">
      <w:pPr>
        <w:keepNext/>
        <w:keepLines/>
        <w:spacing w:after="40"/>
        <w:jc w:val="both"/>
        <w:rPr>
          <w:rFonts w:ascii="Tahoma" w:hAnsi="Tahoma" w:cs="Tahoma"/>
        </w:rPr>
      </w:pPr>
      <w:r w:rsidRPr="001D35CF">
        <w:rPr>
          <w:rFonts w:ascii="Tahoma" w:hAnsi="Tahoma" w:cs="Tahoma"/>
        </w:rPr>
        <w:t>V okviru izpolnjevanja svojih obveznosti po tej pogodbi je dolžan izvajalec:</w:t>
      </w:r>
    </w:p>
    <w:p w14:paraId="62D66965" w14:textId="77777777" w:rsidR="00637F35" w:rsidRPr="001D35CF" w:rsidRDefault="00637F35" w:rsidP="00BA32F9">
      <w:pPr>
        <w:keepNext/>
        <w:keepLines/>
        <w:numPr>
          <w:ilvl w:val="0"/>
          <w:numId w:val="32"/>
        </w:numPr>
        <w:tabs>
          <w:tab w:val="clear" w:pos="360"/>
          <w:tab w:val="num" w:pos="717"/>
          <w:tab w:val="left" w:pos="1418"/>
          <w:tab w:val="left" w:pos="1702"/>
        </w:tabs>
        <w:ind w:left="426"/>
        <w:jc w:val="both"/>
        <w:rPr>
          <w:rFonts w:ascii="Tahoma" w:hAnsi="Tahoma" w:cs="Tahoma"/>
        </w:rPr>
      </w:pPr>
      <w:r w:rsidRPr="001D35CF">
        <w:rPr>
          <w:rFonts w:ascii="Tahoma" w:hAnsi="Tahoma" w:cs="Tahoma"/>
        </w:rPr>
        <w:t>poskrbeti, da so storitve po pogodbi izvedene in dokumentirane po veljavnih predpisih, standardih in normativih;</w:t>
      </w:r>
    </w:p>
    <w:p w14:paraId="56963BAE" w14:textId="77777777" w:rsidR="00637F35" w:rsidRPr="00BA32F9" w:rsidRDefault="00637F35" w:rsidP="00BA32F9">
      <w:pPr>
        <w:keepNext/>
        <w:keepLines/>
        <w:numPr>
          <w:ilvl w:val="0"/>
          <w:numId w:val="32"/>
        </w:numPr>
        <w:tabs>
          <w:tab w:val="clear" w:pos="360"/>
          <w:tab w:val="num" w:pos="717"/>
          <w:tab w:val="left" w:pos="1418"/>
          <w:tab w:val="left" w:pos="1702"/>
        </w:tabs>
        <w:ind w:left="426"/>
        <w:jc w:val="both"/>
        <w:rPr>
          <w:rFonts w:ascii="Tahoma" w:hAnsi="Tahoma" w:cs="Tahoma"/>
        </w:rPr>
      </w:pPr>
      <w:r w:rsidRPr="00BA32F9">
        <w:rPr>
          <w:rFonts w:ascii="Tahoma" w:hAnsi="Tahoma" w:cs="Tahoma"/>
        </w:rPr>
        <w:t>prevzete obveznosti opravljati vestno in kvalitetno, po pravilih stroke, v skladu z vsemi veljavnimi tehničnimi predpisi, standardi in uzancami ob tesnem sodelovanju z naročnikom (skrbnost dobrega strokovnjaka);</w:t>
      </w:r>
    </w:p>
    <w:p w14:paraId="5C7C62F1" w14:textId="77777777" w:rsidR="00637F35" w:rsidRPr="001D35CF" w:rsidRDefault="00637F35" w:rsidP="00BA32F9">
      <w:pPr>
        <w:keepNext/>
        <w:keepLines/>
        <w:numPr>
          <w:ilvl w:val="0"/>
          <w:numId w:val="32"/>
        </w:numPr>
        <w:tabs>
          <w:tab w:val="clear" w:pos="360"/>
          <w:tab w:val="num" w:pos="717"/>
          <w:tab w:val="left" w:pos="1418"/>
          <w:tab w:val="left" w:pos="1702"/>
        </w:tabs>
        <w:ind w:left="426"/>
        <w:jc w:val="both"/>
        <w:rPr>
          <w:rFonts w:ascii="Tahoma" w:hAnsi="Tahoma" w:cs="Tahoma"/>
        </w:rPr>
      </w:pPr>
      <w:r w:rsidRPr="001D35CF">
        <w:rPr>
          <w:rFonts w:ascii="Tahoma" w:hAnsi="Tahoma" w:cs="Tahoma"/>
        </w:rPr>
        <w:t xml:space="preserve">zagotavljati vse potrebno, da bo lahko izpolnjeval vse svoje obveznosti po tej pogodbi in </w:t>
      </w:r>
      <w:r w:rsidRPr="00BA32F9">
        <w:rPr>
          <w:rFonts w:ascii="Tahoma" w:hAnsi="Tahoma" w:cs="Tahoma"/>
        </w:rPr>
        <w:t xml:space="preserve">obvestiti naročnika o nastalih okoliščinah, ki bi lahko vplivale na izpolnitev izvajalčevih </w:t>
      </w:r>
      <w:r w:rsidRPr="001D35CF">
        <w:rPr>
          <w:rFonts w:ascii="Tahoma" w:hAnsi="Tahoma" w:cs="Tahoma"/>
        </w:rPr>
        <w:t xml:space="preserve">pogodbenih </w:t>
      </w:r>
      <w:r w:rsidRPr="00BA32F9">
        <w:rPr>
          <w:rFonts w:ascii="Tahoma" w:hAnsi="Tahoma" w:cs="Tahoma"/>
        </w:rPr>
        <w:t>obveznosti;</w:t>
      </w:r>
    </w:p>
    <w:p w14:paraId="2AECA480" w14:textId="694FF109" w:rsidR="00637F35" w:rsidRPr="001D35CF" w:rsidRDefault="00637F35" w:rsidP="00BA32F9">
      <w:pPr>
        <w:keepNext/>
        <w:keepLines/>
        <w:numPr>
          <w:ilvl w:val="0"/>
          <w:numId w:val="32"/>
        </w:numPr>
        <w:tabs>
          <w:tab w:val="clear" w:pos="360"/>
          <w:tab w:val="num" w:pos="717"/>
          <w:tab w:val="left" w:pos="1418"/>
          <w:tab w:val="left" w:pos="1702"/>
        </w:tabs>
        <w:ind w:left="426"/>
        <w:jc w:val="both"/>
        <w:rPr>
          <w:rFonts w:ascii="Tahoma" w:hAnsi="Tahoma" w:cs="Tahoma"/>
        </w:rPr>
      </w:pPr>
      <w:r w:rsidRPr="001D35CF">
        <w:rPr>
          <w:rFonts w:ascii="Tahoma" w:hAnsi="Tahoma" w:cs="Tahoma"/>
        </w:rPr>
        <w:t>upoštevati naročnikova navodila in zahteve, ter sproti odpravljati vse pomanjkljivosti, na katere bo opozoril naročnik, ter sodelovati z naročnikom z namenom, da se prevzete storitve izvršijo pravočasno in v obojestransko zadovoljstvo;</w:t>
      </w:r>
    </w:p>
    <w:p w14:paraId="536F7A05" w14:textId="77777777" w:rsidR="00637F35" w:rsidRPr="001D35CF" w:rsidRDefault="00637F35" w:rsidP="00BA32F9">
      <w:pPr>
        <w:keepNext/>
        <w:keepLines/>
        <w:numPr>
          <w:ilvl w:val="0"/>
          <w:numId w:val="32"/>
        </w:numPr>
        <w:tabs>
          <w:tab w:val="clear" w:pos="360"/>
          <w:tab w:val="num" w:pos="717"/>
          <w:tab w:val="left" w:pos="1418"/>
          <w:tab w:val="left" w:pos="1702"/>
        </w:tabs>
        <w:ind w:left="426"/>
        <w:jc w:val="both"/>
        <w:rPr>
          <w:rFonts w:ascii="Tahoma" w:hAnsi="Tahoma" w:cs="Tahoma"/>
        </w:rPr>
      </w:pPr>
      <w:r w:rsidRPr="001D35CF">
        <w:rPr>
          <w:rFonts w:ascii="Tahoma" w:hAnsi="Tahoma" w:cs="Tahoma"/>
        </w:rPr>
        <w:t>na vsakem izstavljenem računu navesti številko posameznega pisnega nabavnega naročila naročnika.</w:t>
      </w:r>
    </w:p>
    <w:p w14:paraId="76A90281" w14:textId="77777777" w:rsidR="00637F35" w:rsidRPr="00637F35" w:rsidRDefault="00637F35" w:rsidP="00637F35">
      <w:pPr>
        <w:keepNext/>
        <w:keepLines/>
        <w:jc w:val="both"/>
        <w:rPr>
          <w:rFonts w:ascii="Tahoma" w:hAnsi="Tahoma" w:cs="Tahoma"/>
          <w:snapToGrid w:val="0"/>
        </w:rPr>
      </w:pPr>
    </w:p>
    <w:p w14:paraId="4CD21642" w14:textId="77777777" w:rsidR="00637F35" w:rsidRPr="001D35CF" w:rsidRDefault="00637F35" w:rsidP="00637F35">
      <w:pPr>
        <w:keepNext/>
        <w:keepLines/>
        <w:jc w:val="both"/>
        <w:rPr>
          <w:rFonts w:ascii="Tahoma" w:hAnsi="Tahoma" w:cs="Tahoma"/>
          <w:snapToGrid w:val="0"/>
        </w:rPr>
      </w:pPr>
      <w:r w:rsidRPr="001D35CF">
        <w:rPr>
          <w:rFonts w:ascii="Tahoma" w:hAnsi="Tahoma" w:cs="Tahoma"/>
        </w:rPr>
        <w:t xml:space="preserve">Izvajalec </w:t>
      </w:r>
      <w:r w:rsidRPr="001D35CF">
        <w:rPr>
          <w:rFonts w:ascii="Tahoma" w:hAnsi="Tahoma" w:cs="Tahoma"/>
          <w:snapToGrid w:val="0"/>
        </w:rPr>
        <w:t>v celoti odgovarja za delo podizvajalcev ter za delo subjektov, katerih zmogljivosti namerava uporabiti izvajalec, kot da bi delo opravil sam.</w:t>
      </w:r>
    </w:p>
    <w:p w14:paraId="32ACC482" w14:textId="77777777" w:rsidR="00637F35" w:rsidRPr="001D35CF" w:rsidRDefault="00637F35" w:rsidP="00637F35">
      <w:pPr>
        <w:keepNext/>
        <w:keepLines/>
        <w:tabs>
          <w:tab w:val="left" w:pos="3969"/>
        </w:tabs>
        <w:jc w:val="both"/>
        <w:rPr>
          <w:rFonts w:ascii="Tahoma" w:hAnsi="Tahoma" w:cs="Tahoma"/>
        </w:rPr>
      </w:pPr>
    </w:p>
    <w:p w14:paraId="6264644B" w14:textId="77777777" w:rsidR="000771A5" w:rsidRDefault="000771A5">
      <w:pPr>
        <w:rPr>
          <w:rFonts w:ascii="Tahoma" w:hAnsi="Tahoma" w:cs="Tahoma"/>
          <w:b/>
        </w:rPr>
      </w:pPr>
      <w:r>
        <w:rPr>
          <w:rFonts w:ascii="Tahoma" w:hAnsi="Tahoma" w:cs="Tahoma"/>
          <w:b/>
        </w:rPr>
        <w:br w:type="page"/>
      </w:r>
    </w:p>
    <w:p w14:paraId="28FB8399" w14:textId="1ADB1940" w:rsidR="00637F35" w:rsidRDefault="00637F35" w:rsidP="00637F35">
      <w:pPr>
        <w:keepNext/>
        <w:keepLines/>
        <w:jc w:val="both"/>
        <w:rPr>
          <w:rFonts w:ascii="Tahoma" w:hAnsi="Tahoma" w:cs="Tahoma"/>
          <w:b/>
        </w:rPr>
      </w:pPr>
      <w:r w:rsidRPr="001D35CF">
        <w:rPr>
          <w:rFonts w:ascii="Tahoma" w:hAnsi="Tahoma" w:cs="Tahoma"/>
          <w:b/>
        </w:rPr>
        <w:lastRenderedPageBreak/>
        <w:t>Obveznosti naročnika</w:t>
      </w:r>
    </w:p>
    <w:p w14:paraId="53F44C4A" w14:textId="77777777" w:rsidR="00637F35" w:rsidRPr="00637F35" w:rsidRDefault="00637F35" w:rsidP="00637F35">
      <w:pPr>
        <w:keepNext/>
        <w:keepLines/>
        <w:jc w:val="both"/>
        <w:rPr>
          <w:rFonts w:ascii="Tahoma" w:hAnsi="Tahoma" w:cs="Tahoma"/>
          <w:bCs/>
        </w:rPr>
      </w:pPr>
    </w:p>
    <w:p w14:paraId="5E1F8634" w14:textId="77777777" w:rsidR="00637F35" w:rsidRPr="001D35CF" w:rsidRDefault="00637F35" w:rsidP="00F56884">
      <w:pPr>
        <w:keepNext/>
        <w:keepLines/>
        <w:numPr>
          <w:ilvl w:val="0"/>
          <w:numId w:val="67"/>
        </w:numPr>
        <w:ind w:left="714" w:hanging="357"/>
        <w:jc w:val="center"/>
        <w:rPr>
          <w:rFonts w:ascii="Tahoma" w:hAnsi="Tahoma" w:cs="Tahoma"/>
        </w:rPr>
      </w:pPr>
      <w:r w:rsidRPr="001D35CF">
        <w:rPr>
          <w:rFonts w:ascii="Tahoma" w:hAnsi="Tahoma" w:cs="Tahoma"/>
        </w:rPr>
        <w:t>člen</w:t>
      </w:r>
    </w:p>
    <w:p w14:paraId="7A6C5221" w14:textId="77777777" w:rsidR="00637F35" w:rsidRPr="001D35CF" w:rsidRDefault="00637F35" w:rsidP="00637F35">
      <w:pPr>
        <w:keepNext/>
        <w:keepLines/>
        <w:jc w:val="both"/>
        <w:rPr>
          <w:rFonts w:ascii="Tahoma" w:hAnsi="Tahoma" w:cs="Tahoma"/>
        </w:rPr>
      </w:pPr>
    </w:p>
    <w:p w14:paraId="2897A2A4" w14:textId="77777777" w:rsidR="00637F35" w:rsidRPr="001D35CF" w:rsidRDefault="00637F35" w:rsidP="00637F35">
      <w:pPr>
        <w:keepNext/>
        <w:keepLines/>
        <w:spacing w:after="40"/>
        <w:jc w:val="both"/>
        <w:rPr>
          <w:rFonts w:ascii="Tahoma" w:hAnsi="Tahoma" w:cs="Tahoma"/>
        </w:rPr>
      </w:pPr>
      <w:r w:rsidRPr="001D35CF">
        <w:rPr>
          <w:rFonts w:ascii="Tahoma" w:hAnsi="Tahoma" w:cs="Tahoma"/>
        </w:rPr>
        <w:t>V okviru izpolnjevanja svojih obveznosti po tej pogodbi je dolžan naročnik:</w:t>
      </w:r>
    </w:p>
    <w:p w14:paraId="5C4741B9" w14:textId="77777777" w:rsidR="00637F35" w:rsidRPr="001D35CF" w:rsidRDefault="00637F35" w:rsidP="00BA32F9">
      <w:pPr>
        <w:keepNext/>
        <w:keepLines/>
        <w:numPr>
          <w:ilvl w:val="0"/>
          <w:numId w:val="32"/>
        </w:numPr>
        <w:tabs>
          <w:tab w:val="clear" w:pos="360"/>
          <w:tab w:val="num" w:pos="717"/>
          <w:tab w:val="left" w:pos="1418"/>
          <w:tab w:val="left" w:pos="1702"/>
        </w:tabs>
        <w:ind w:left="426"/>
        <w:jc w:val="both"/>
        <w:rPr>
          <w:rFonts w:ascii="Tahoma" w:hAnsi="Tahoma" w:cs="Tahoma"/>
        </w:rPr>
      </w:pPr>
      <w:r w:rsidRPr="001D35CF">
        <w:rPr>
          <w:rFonts w:ascii="Tahoma" w:hAnsi="Tahoma" w:cs="Tahoma"/>
        </w:rPr>
        <w:t>sodelovati z izvajalcem, mu nuditi potrebno pomoč in dajati ustrezna navodila;</w:t>
      </w:r>
    </w:p>
    <w:p w14:paraId="34B12F5F" w14:textId="77777777" w:rsidR="00637F35" w:rsidRPr="001D35CF" w:rsidRDefault="00637F35" w:rsidP="00BA32F9">
      <w:pPr>
        <w:keepNext/>
        <w:keepLines/>
        <w:numPr>
          <w:ilvl w:val="0"/>
          <w:numId w:val="32"/>
        </w:numPr>
        <w:tabs>
          <w:tab w:val="clear" w:pos="360"/>
          <w:tab w:val="num" w:pos="717"/>
          <w:tab w:val="left" w:pos="1418"/>
          <w:tab w:val="left" w:pos="1702"/>
        </w:tabs>
        <w:ind w:left="426"/>
        <w:jc w:val="both"/>
        <w:rPr>
          <w:rFonts w:ascii="Tahoma" w:hAnsi="Tahoma" w:cs="Tahoma"/>
        </w:rPr>
      </w:pPr>
      <w:r w:rsidRPr="001D35CF">
        <w:rPr>
          <w:rFonts w:ascii="Tahoma" w:hAnsi="Tahoma" w:cs="Tahoma"/>
        </w:rPr>
        <w:t>obvestiti izvajalca o nastalih okoliščinah, ki bi lahko vplivale na izpolnitev naročnikovih obveznosti po pogodbi;</w:t>
      </w:r>
    </w:p>
    <w:p w14:paraId="0C732F33" w14:textId="77777777" w:rsidR="00637F35" w:rsidRPr="001D35CF" w:rsidRDefault="00637F35" w:rsidP="00BA32F9">
      <w:pPr>
        <w:keepNext/>
        <w:keepLines/>
        <w:numPr>
          <w:ilvl w:val="0"/>
          <w:numId w:val="32"/>
        </w:numPr>
        <w:tabs>
          <w:tab w:val="clear" w:pos="360"/>
          <w:tab w:val="num" w:pos="717"/>
          <w:tab w:val="left" w:pos="1418"/>
          <w:tab w:val="left" w:pos="1702"/>
        </w:tabs>
        <w:ind w:left="426"/>
        <w:jc w:val="both"/>
        <w:rPr>
          <w:rFonts w:ascii="Tahoma" w:hAnsi="Tahoma" w:cs="Tahoma"/>
        </w:rPr>
      </w:pPr>
      <w:r w:rsidRPr="001D35CF">
        <w:rPr>
          <w:rFonts w:ascii="Tahoma" w:hAnsi="Tahoma" w:cs="Tahoma"/>
        </w:rPr>
        <w:t>zagotoviti izvajalcu sprotno in pravočasno vse informacije in podatke, ki so potrebni za realizacijo storitev iz pogodbe;</w:t>
      </w:r>
    </w:p>
    <w:p w14:paraId="39E66948" w14:textId="77777777" w:rsidR="00637F35" w:rsidRPr="001D35CF" w:rsidRDefault="00637F35" w:rsidP="00BA32F9">
      <w:pPr>
        <w:keepNext/>
        <w:keepLines/>
        <w:numPr>
          <w:ilvl w:val="0"/>
          <w:numId w:val="32"/>
        </w:numPr>
        <w:tabs>
          <w:tab w:val="clear" w:pos="360"/>
          <w:tab w:val="num" w:pos="717"/>
          <w:tab w:val="left" w:pos="1418"/>
          <w:tab w:val="left" w:pos="1702"/>
        </w:tabs>
        <w:ind w:left="426"/>
        <w:jc w:val="both"/>
        <w:rPr>
          <w:rFonts w:ascii="Tahoma" w:hAnsi="Tahoma" w:cs="Tahoma"/>
        </w:rPr>
      </w:pPr>
      <w:r w:rsidRPr="001D35CF">
        <w:rPr>
          <w:rFonts w:ascii="Tahoma" w:hAnsi="Tahoma" w:cs="Tahoma"/>
        </w:rPr>
        <w:t>zagotavljati vse potrebno, da bo lahko izvajalec izpolnjeval svoje obveznosti po tej pogodbi.</w:t>
      </w:r>
    </w:p>
    <w:p w14:paraId="5761BA02" w14:textId="77777777" w:rsidR="00637F35" w:rsidRPr="001D35CF" w:rsidRDefault="00637F35" w:rsidP="00637F35">
      <w:pPr>
        <w:keepNext/>
        <w:keepLines/>
        <w:jc w:val="both"/>
        <w:rPr>
          <w:rFonts w:ascii="Tahoma" w:hAnsi="Tahoma" w:cs="Tahoma"/>
          <w:b/>
        </w:rPr>
      </w:pPr>
    </w:p>
    <w:p w14:paraId="5B29CA2C" w14:textId="77777777" w:rsidR="00637F35" w:rsidRDefault="00637F35" w:rsidP="00637F35">
      <w:pPr>
        <w:keepNext/>
        <w:keepLines/>
        <w:jc w:val="both"/>
        <w:rPr>
          <w:rFonts w:ascii="Tahoma" w:hAnsi="Tahoma" w:cs="Tahoma"/>
          <w:b/>
          <w:szCs w:val="28"/>
        </w:rPr>
      </w:pPr>
      <w:r w:rsidRPr="001D35CF">
        <w:rPr>
          <w:rFonts w:ascii="Tahoma" w:hAnsi="Tahoma" w:cs="Tahoma"/>
          <w:b/>
          <w:szCs w:val="28"/>
        </w:rPr>
        <w:t>Projektna dokumentacija</w:t>
      </w:r>
    </w:p>
    <w:p w14:paraId="6D3DE5F4" w14:textId="77777777" w:rsidR="00637F35" w:rsidRPr="00637F35" w:rsidRDefault="00637F35" w:rsidP="00637F35">
      <w:pPr>
        <w:keepNext/>
        <w:keepLines/>
        <w:jc w:val="both"/>
        <w:rPr>
          <w:rFonts w:ascii="Tahoma" w:hAnsi="Tahoma" w:cs="Tahoma"/>
          <w:bCs/>
          <w:szCs w:val="28"/>
        </w:rPr>
      </w:pPr>
    </w:p>
    <w:p w14:paraId="7AABB806" w14:textId="77777777" w:rsidR="00637F35" w:rsidRPr="001D35CF" w:rsidRDefault="00637F35" w:rsidP="00F56884">
      <w:pPr>
        <w:keepNext/>
        <w:keepLines/>
        <w:numPr>
          <w:ilvl w:val="0"/>
          <w:numId w:val="67"/>
        </w:numPr>
        <w:jc w:val="center"/>
        <w:rPr>
          <w:rFonts w:ascii="Tahoma" w:hAnsi="Tahoma" w:cs="Tahoma"/>
        </w:rPr>
      </w:pPr>
      <w:r w:rsidRPr="001D35CF">
        <w:rPr>
          <w:rFonts w:ascii="Tahoma" w:hAnsi="Tahoma" w:cs="Tahoma"/>
        </w:rPr>
        <w:t>člen</w:t>
      </w:r>
    </w:p>
    <w:p w14:paraId="28BFBE16" w14:textId="77777777" w:rsidR="00637F35" w:rsidRPr="001D35CF" w:rsidRDefault="00637F35" w:rsidP="00637F35">
      <w:pPr>
        <w:keepNext/>
        <w:keepLines/>
        <w:jc w:val="both"/>
        <w:rPr>
          <w:rFonts w:ascii="Tahoma" w:hAnsi="Tahoma" w:cs="Tahoma"/>
          <w:szCs w:val="28"/>
        </w:rPr>
      </w:pPr>
    </w:p>
    <w:p w14:paraId="5EEC07DD" w14:textId="77777777" w:rsidR="00637F35" w:rsidRPr="001D35CF" w:rsidRDefault="00637F35" w:rsidP="00637F35">
      <w:pPr>
        <w:keepNext/>
        <w:keepLines/>
        <w:jc w:val="both"/>
        <w:rPr>
          <w:rFonts w:ascii="Tahoma" w:hAnsi="Tahoma"/>
        </w:rPr>
      </w:pPr>
      <w:r w:rsidRPr="001D35CF">
        <w:rPr>
          <w:rFonts w:ascii="Tahoma" w:hAnsi="Tahoma"/>
        </w:rPr>
        <w:t>Izvajalec mora naročniku predati projektno dokumentacijo:</w:t>
      </w:r>
    </w:p>
    <w:p w14:paraId="1FF69A21" w14:textId="77777777" w:rsidR="00637F35" w:rsidRPr="001D35CF" w:rsidRDefault="00637F35" w:rsidP="00637F35">
      <w:pPr>
        <w:keepNext/>
        <w:keepLines/>
        <w:numPr>
          <w:ilvl w:val="0"/>
          <w:numId w:val="26"/>
        </w:numPr>
        <w:tabs>
          <w:tab w:val="clear" w:pos="397"/>
          <w:tab w:val="num" w:pos="0"/>
        </w:tabs>
        <w:ind w:hanging="255"/>
        <w:jc w:val="both"/>
        <w:rPr>
          <w:rFonts w:ascii="Tahoma" w:hAnsi="Tahoma" w:cs="Tahoma"/>
        </w:rPr>
      </w:pPr>
      <w:r>
        <w:rPr>
          <w:rFonts w:ascii="Tahoma" w:hAnsi="Tahoma" w:cs="Tahoma"/>
        </w:rPr>
        <w:t>v 10 (desetih) natisnjenih izvodih,</w:t>
      </w:r>
    </w:p>
    <w:p w14:paraId="5283AC98" w14:textId="77777777" w:rsidR="00637F35" w:rsidRPr="00D87B18" w:rsidRDefault="00637F35" w:rsidP="00637F35">
      <w:pPr>
        <w:keepNext/>
        <w:keepLines/>
        <w:numPr>
          <w:ilvl w:val="0"/>
          <w:numId w:val="26"/>
        </w:numPr>
        <w:tabs>
          <w:tab w:val="clear" w:pos="397"/>
          <w:tab w:val="num" w:pos="0"/>
        </w:tabs>
        <w:ind w:hanging="255"/>
        <w:jc w:val="both"/>
        <w:rPr>
          <w:rFonts w:ascii="Tahoma" w:hAnsi="Tahoma" w:cs="Tahoma"/>
        </w:rPr>
      </w:pPr>
      <w:r w:rsidRPr="001D35CF">
        <w:rPr>
          <w:rFonts w:ascii="Tahoma" w:hAnsi="Tahoma" w:cs="Tahoma"/>
        </w:rPr>
        <w:t>v elektronski obliki odprtega formata z možnostjo iskanja besedila na USB ključku,</w:t>
      </w:r>
      <w:r w:rsidRPr="00D87B18">
        <w:rPr>
          <w:rFonts w:ascii="Tahoma" w:hAnsi="Tahoma"/>
        </w:rPr>
        <w:t xml:space="preserve"> </w:t>
      </w:r>
      <w:r w:rsidRPr="00D87B18">
        <w:rPr>
          <w:rFonts w:ascii="Tahoma" w:hAnsi="Tahoma" w:cs="Tahoma"/>
          <w:szCs w:val="28"/>
        </w:rPr>
        <w:t>(pričakovani formati dokumentacije v elektronski obliki so: *.</w:t>
      </w:r>
      <w:proofErr w:type="spellStart"/>
      <w:r w:rsidRPr="00D87B18">
        <w:rPr>
          <w:rFonts w:ascii="Tahoma" w:hAnsi="Tahoma" w:cs="Tahoma"/>
          <w:szCs w:val="28"/>
        </w:rPr>
        <w:t>doc</w:t>
      </w:r>
      <w:proofErr w:type="spellEnd"/>
      <w:r w:rsidRPr="00D87B18">
        <w:rPr>
          <w:rFonts w:ascii="Tahoma" w:hAnsi="Tahoma" w:cs="Tahoma"/>
          <w:szCs w:val="28"/>
        </w:rPr>
        <w:t>,*.</w:t>
      </w:r>
      <w:proofErr w:type="spellStart"/>
      <w:r w:rsidRPr="00D87B18">
        <w:rPr>
          <w:rFonts w:ascii="Tahoma" w:hAnsi="Tahoma" w:cs="Tahoma"/>
          <w:szCs w:val="28"/>
        </w:rPr>
        <w:t>docx</w:t>
      </w:r>
      <w:proofErr w:type="spellEnd"/>
      <w:r w:rsidRPr="00D87B18">
        <w:rPr>
          <w:rFonts w:ascii="Tahoma" w:hAnsi="Tahoma" w:cs="Tahoma"/>
          <w:szCs w:val="28"/>
        </w:rPr>
        <w:t>, *.</w:t>
      </w:r>
      <w:proofErr w:type="spellStart"/>
      <w:r w:rsidRPr="00D87B18">
        <w:rPr>
          <w:rFonts w:ascii="Tahoma" w:hAnsi="Tahoma" w:cs="Tahoma"/>
          <w:szCs w:val="28"/>
        </w:rPr>
        <w:t>xls</w:t>
      </w:r>
      <w:proofErr w:type="spellEnd"/>
      <w:r w:rsidRPr="00D87B18">
        <w:rPr>
          <w:rFonts w:ascii="Tahoma" w:hAnsi="Tahoma" w:cs="Tahoma"/>
          <w:szCs w:val="28"/>
        </w:rPr>
        <w:t>, *.</w:t>
      </w:r>
      <w:proofErr w:type="spellStart"/>
      <w:r w:rsidRPr="00D87B18">
        <w:rPr>
          <w:rFonts w:ascii="Tahoma" w:hAnsi="Tahoma" w:cs="Tahoma"/>
          <w:szCs w:val="28"/>
        </w:rPr>
        <w:t>xlsx</w:t>
      </w:r>
      <w:proofErr w:type="spellEnd"/>
      <w:r w:rsidRPr="00D87B18">
        <w:rPr>
          <w:rFonts w:ascii="Tahoma" w:hAnsi="Tahoma" w:cs="Tahoma"/>
          <w:szCs w:val="28"/>
        </w:rPr>
        <w:t>, *.</w:t>
      </w:r>
      <w:proofErr w:type="spellStart"/>
      <w:r w:rsidRPr="00D87B18">
        <w:rPr>
          <w:rFonts w:ascii="Tahoma" w:hAnsi="Tahoma" w:cs="Tahoma"/>
          <w:szCs w:val="28"/>
        </w:rPr>
        <w:t>pdf</w:t>
      </w:r>
      <w:proofErr w:type="spellEnd"/>
      <w:r w:rsidRPr="00D87B18">
        <w:rPr>
          <w:rFonts w:ascii="Tahoma" w:hAnsi="Tahoma" w:cs="Tahoma"/>
          <w:szCs w:val="28"/>
        </w:rPr>
        <w:t>, *.</w:t>
      </w:r>
      <w:proofErr w:type="spellStart"/>
      <w:r w:rsidRPr="00D87B18">
        <w:rPr>
          <w:rFonts w:ascii="Tahoma" w:hAnsi="Tahoma" w:cs="Tahoma"/>
          <w:szCs w:val="28"/>
        </w:rPr>
        <w:t>jpg</w:t>
      </w:r>
      <w:proofErr w:type="spellEnd"/>
      <w:r w:rsidRPr="00D87B18">
        <w:rPr>
          <w:rFonts w:ascii="Tahoma" w:hAnsi="Tahoma" w:cs="Tahoma"/>
          <w:szCs w:val="28"/>
        </w:rPr>
        <w:t>, *.</w:t>
      </w:r>
      <w:proofErr w:type="spellStart"/>
      <w:r w:rsidRPr="00D87B18">
        <w:rPr>
          <w:rFonts w:ascii="Tahoma" w:hAnsi="Tahoma" w:cs="Tahoma"/>
          <w:szCs w:val="28"/>
        </w:rPr>
        <w:t>tif</w:t>
      </w:r>
      <w:proofErr w:type="spellEnd"/>
      <w:r w:rsidRPr="00D87B18">
        <w:rPr>
          <w:rFonts w:ascii="Tahoma" w:hAnsi="Tahoma" w:cs="Tahoma"/>
          <w:szCs w:val="28"/>
        </w:rPr>
        <w:t>, *.</w:t>
      </w:r>
      <w:proofErr w:type="spellStart"/>
      <w:r w:rsidRPr="00D87B18">
        <w:rPr>
          <w:rFonts w:ascii="Tahoma" w:hAnsi="Tahoma" w:cs="Tahoma"/>
          <w:szCs w:val="28"/>
        </w:rPr>
        <w:t>dxf</w:t>
      </w:r>
      <w:proofErr w:type="spellEnd"/>
      <w:r w:rsidRPr="00D87B18">
        <w:rPr>
          <w:rFonts w:ascii="Tahoma" w:hAnsi="Tahoma" w:cs="Tahoma"/>
          <w:szCs w:val="28"/>
        </w:rPr>
        <w:t>, *.</w:t>
      </w:r>
      <w:proofErr w:type="spellStart"/>
      <w:r w:rsidRPr="00D87B18">
        <w:rPr>
          <w:rFonts w:ascii="Tahoma" w:hAnsi="Tahoma" w:cs="Tahoma"/>
          <w:szCs w:val="28"/>
        </w:rPr>
        <w:t>dwg</w:t>
      </w:r>
      <w:proofErr w:type="spellEnd"/>
      <w:r w:rsidRPr="00D87B18">
        <w:rPr>
          <w:rFonts w:ascii="Tahoma" w:hAnsi="Tahoma" w:cs="Tahoma"/>
          <w:szCs w:val="28"/>
        </w:rPr>
        <w:t>).</w:t>
      </w:r>
    </w:p>
    <w:p w14:paraId="20811D6F" w14:textId="77777777" w:rsidR="00637F35" w:rsidRPr="001D35CF" w:rsidRDefault="00637F35" w:rsidP="00637F35">
      <w:pPr>
        <w:keepNext/>
        <w:keepLines/>
        <w:jc w:val="both"/>
        <w:rPr>
          <w:rFonts w:ascii="Tahoma" w:hAnsi="Tahoma" w:cs="Tahoma"/>
          <w:szCs w:val="28"/>
        </w:rPr>
      </w:pPr>
    </w:p>
    <w:p w14:paraId="1452F97A" w14:textId="03086384" w:rsidR="00637F35" w:rsidRPr="001D35CF" w:rsidRDefault="00637F35" w:rsidP="00637F35">
      <w:pPr>
        <w:keepNext/>
        <w:keepLines/>
        <w:jc w:val="both"/>
        <w:rPr>
          <w:rFonts w:ascii="Tahoma" w:hAnsi="Tahoma" w:cs="Tahoma"/>
          <w:szCs w:val="28"/>
        </w:rPr>
      </w:pPr>
      <w:r w:rsidRPr="001D35CF">
        <w:rPr>
          <w:rFonts w:ascii="Tahoma" w:hAnsi="Tahoma" w:cs="Tahoma"/>
          <w:szCs w:val="28"/>
        </w:rPr>
        <w:t>Vsa predana pisna dokumentacija ne sme nositi znaka avtorske zaščite (copyright) oziroma vsebinsko enakovrednega teksta (določila) in postane last naročnika, ki lahko z njo prosto razpolaga, kot to urejajo določila 2</w:t>
      </w:r>
      <w:r w:rsidR="00BA32F9">
        <w:rPr>
          <w:rFonts w:ascii="Tahoma" w:hAnsi="Tahoma" w:cs="Tahoma"/>
          <w:szCs w:val="28"/>
        </w:rPr>
        <w:t>5</w:t>
      </w:r>
      <w:r w:rsidRPr="001D35CF">
        <w:rPr>
          <w:rFonts w:ascii="Tahoma" w:hAnsi="Tahoma" w:cs="Tahoma"/>
          <w:szCs w:val="28"/>
        </w:rPr>
        <w:t>. člena te pogodbe.</w:t>
      </w:r>
    </w:p>
    <w:p w14:paraId="4E39821B" w14:textId="77777777" w:rsidR="00637F35" w:rsidRPr="001D35CF" w:rsidRDefault="00637F35" w:rsidP="00637F35">
      <w:pPr>
        <w:keepNext/>
        <w:keepLines/>
        <w:jc w:val="both"/>
        <w:rPr>
          <w:rFonts w:ascii="Tahoma" w:hAnsi="Tahoma" w:cs="Tahoma"/>
          <w:szCs w:val="28"/>
        </w:rPr>
      </w:pPr>
    </w:p>
    <w:p w14:paraId="0F4115E9" w14:textId="77777777" w:rsidR="00637F35" w:rsidRPr="001D35CF" w:rsidRDefault="00637F35" w:rsidP="00637F35">
      <w:pPr>
        <w:keepNext/>
        <w:keepLines/>
        <w:jc w:val="both"/>
        <w:rPr>
          <w:rFonts w:ascii="Tahoma" w:hAnsi="Tahoma" w:cs="Tahoma"/>
          <w:b/>
        </w:rPr>
      </w:pPr>
      <w:r w:rsidRPr="001D35CF">
        <w:rPr>
          <w:rFonts w:ascii="Tahoma" w:hAnsi="Tahoma" w:cs="Tahoma"/>
          <w:b/>
        </w:rPr>
        <w:t xml:space="preserve">Finančno zavarovanje dobre izvedbe pogodbenih obveznosti </w:t>
      </w:r>
    </w:p>
    <w:p w14:paraId="4EF245CA" w14:textId="77777777" w:rsidR="00637F35" w:rsidRPr="001D35CF" w:rsidRDefault="00637F35" w:rsidP="00637F35">
      <w:pPr>
        <w:keepNext/>
        <w:keepLines/>
        <w:jc w:val="both"/>
        <w:rPr>
          <w:rFonts w:ascii="Tahoma" w:hAnsi="Tahoma" w:cs="Tahoma"/>
          <w:b/>
        </w:rPr>
      </w:pPr>
    </w:p>
    <w:p w14:paraId="3F6C2E6D" w14:textId="77777777" w:rsidR="00637F35" w:rsidRPr="001D35CF" w:rsidRDefault="00637F35" w:rsidP="00F56884">
      <w:pPr>
        <w:keepNext/>
        <w:keepLines/>
        <w:numPr>
          <w:ilvl w:val="0"/>
          <w:numId w:val="67"/>
        </w:numPr>
        <w:ind w:left="714" w:hanging="357"/>
        <w:jc w:val="center"/>
        <w:rPr>
          <w:rFonts w:ascii="Tahoma" w:hAnsi="Tahoma" w:cs="Tahoma"/>
        </w:rPr>
      </w:pPr>
      <w:r w:rsidRPr="001D35CF">
        <w:rPr>
          <w:rFonts w:ascii="Tahoma" w:hAnsi="Tahoma" w:cs="Tahoma"/>
        </w:rPr>
        <w:t>člen</w:t>
      </w:r>
    </w:p>
    <w:p w14:paraId="343DCF7C" w14:textId="77777777" w:rsidR="00637F35" w:rsidRPr="001D35CF" w:rsidRDefault="00637F35" w:rsidP="00637F35">
      <w:pPr>
        <w:keepNext/>
        <w:keepLines/>
        <w:jc w:val="both"/>
        <w:rPr>
          <w:rFonts w:ascii="Tahoma" w:hAnsi="Tahoma" w:cs="Tahoma"/>
        </w:rPr>
      </w:pPr>
    </w:p>
    <w:p w14:paraId="424D9141" w14:textId="4C20CAC7" w:rsidR="00637F35" w:rsidRPr="001D35CF" w:rsidRDefault="00637F35" w:rsidP="00637F35">
      <w:pPr>
        <w:keepNext/>
        <w:keepLines/>
        <w:jc w:val="both"/>
        <w:rPr>
          <w:rFonts w:ascii="Tahoma" w:hAnsi="Tahoma" w:cs="Tahoma"/>
        </w:rPr>
      </w:pPr>
      <w:r w:rsidRPr="001D35CF">
        <w:rPr>
          <w:rFonts w:ascii="Tahoma" w:hAnsi="Tahoma" w:cs="Tahoma"/>
        </w:rPr>
        <w:t xml:space="preserve">Izvajalec mora najkasneje v sedmih (7) koledarskih dneh od dneva sklenitve pogodbe, predložiti naročniku podpisan original bianko menice za zavarovanje dobre izvedbe pogodbenih obveznosti z menično izjavo s pooblastilom za izpolnitev in </w:t>
      </w:r>
      <w:r>
        <w:rPr>
          <w:rFonts w:ascii="Tahoma" w:hAnsi="Tahoma" w:cs="Tahoma"/>
        </w:rPr>
        <w:t>u</w:t>
      </w:r>
      <w:r w:rsidRPr="001D35CF">
        <w:rPr>
          <w:rFonts w:ascii="Tahoma" w:hAnsi="Tahoma" w:cs="Tahoma"/>
        </w:rPr>
        <w:t>novčenje, skladno z zahtevami in vzorcem iz razpisne dokumentacije (v nadaljevanju tudi: finančno zavarovanje za dobro izvedbo pogodbenih obveznosti) v skupni višini 10 % (deset odstotkov) pogodbene vrednosti z DDV, kar znaša ________ EUR, ter z dobo veljavnosti (najmanj) do vključno 3</w:t>
      </w:r>
      <w:r>
        <w:rPr>
          <w:rFonts w:ascii="Tahoma" w:hAnsi="Tahoma" w:cs="Tahoma"/>
        </w:rPr>
        <w:t>0</w:t>
      </w:r>
      <w:r w:rsidRPr="001D35CF">
        <w:rPr>
          <w:rFonts w:ascii="Tahoma" w:hAnsi="Tahoma" w:cs="Tahoma"/>
        </w:rPr>
        <w:t>. 1</w:t>
      </w:r>
      <w:r>
        <w:rPr>
          <w:rFonts w:ascii="Tahoma" w:hAnsi="Tahoma" w:cs="Tahoma"/>
        </w:rPr>
        <w:t>1</w:t>
      </w:r>
      <w:r w:rsidRPr="001D35CF">
        <w:rPr>
          <w:rFonts w:ascii="Tahoma" w:hAnsi="Tahoma" w:cs="Tahoma"/>
        </w:rPr>
        <w:t>. 202</w:t>
      </w:r>
      <w:r>
        <w:rPr>
          <w:rFonts w:ascii="Tahoma" w:hAnsi="Tahoma" w:cs="Tahoma"/>
        </w:rPr>
        <w:t>7</w:t>
      </w:r>
      <w:r w:rsidRPr="001D35CF">
        <w:rPr>
          <w:rFonts w:ascii="Tahoma" w:hAnsi="Tahoma" w:cs="Tahoma"/>
        </w:rPr>
        <w:t xml:space="preserve">. </w:t>
      </w:r>
    </w:p>
    <w:p w14:paraId="34CA2FD9" w14:textId="77777777" w:rsidR="00637F35" w:rsidRPr="001D35CF" w:rsidRDefault="00637F35" w:rsidP="00637F35">
      <w:pPr>
        <w:keepNext/>
        <w:keepLines/>
        <w:jc w:val="both"/>
        <w:rPr>
          <w:rFonts w:ascii="Tahoma" w:hAnsi="Tahoma" w:cs="Tahoma"/>
        </w:rPr>
      </w:pPr>
    </w:p>
    <w:p w14:paraId="4B9A6B60" w14:textId="77777777" w:rsidR="00637F35" w:rsidRPr="001D35CF" w:rsidRDefault="00637F35" w:rsidP="00637F35">
      <w:pPr>
        <w:keepNext/>
        <w:keepLines/>
        <w:jc w:val="both"/>
        <w:rPr>
          <w:rFonts w:ascii="Tahoma" w:hAnsi="Tahoma" w:cs="Tahoma"/>
        </w:rPr>
      </w:pPr>
      <w:r w:rsidRPr="001D35CF">
        <w:rPr>
          <w:rFonts w:ascii="Tahoma" w:hAnsi="Tahoma" w:cs="Tahoma"/>
        </w:rPr>
        <w:t>Predložitev finančnega zavarovanja za dobro izvedbo pogodbenih obveznosti je pogoj za veljavnost pogodbe. Če izvajalec v navedenem roku iz prejšnjega odstavka tega člena naročniku ne predloži finančnega zavarovanja za dobro izvedbo pogodbenih obveznosti, v višini in z veljavnostjo iz prejšnjega odstavka tega člena, se šteje, da ta pogodba ni bila nikoli sklenjena. V tem primeru bo naročnik Državni revizijski komisiji predlagal, da uvede postopek o prekršku iz 112. člena ZJN-3.</w:t>
      </w:r>
    </w:p>
    <w:p w14:paraId="7E163004" w14:textId="77777777" w:rsidR="00637F35" w:rsidRPr="001D35CF" w:rsidRDefault="00637F35" w:rsidP="00637F35">
      <w:pPr>
        <w:keepNext/>
        <w:keepLines/>
        <w:jc w:val="both"/>
        <w:rPr>
          <w:rFonts w:ascii="Tahoma" w:hAnsi="Tahoma" w:cs="Tahoma"/>
        </w:rPr>
      </w:pPr>
      <w:r w:rsidRPr="001D35CF">
        <w:rPr>
          <w:rFonts w:ascii="Tahoma" w:hAnsi="Tahoma" w:cs="Tahoma"/>
        </w:rPr>
        <w:t xml:space="preserve"> </w:t>
      </w:r>
    </w:p>
    <w:p w14:paraId="343D0A1B" w14:textId="77777777" w:rsidR="00637F35" w:rsidRPr="001D35CF" w:rsidRDefault="00637F35" w:rsidP="00637F35">
      <w:pPr>
        <w:keepNext/>
        <w:keepLines/>
        <w:jc w:val="both"/>
        <w:rPr>
          <w:rFonts w:ascii="Tahoma" w:hAnsi="Tahoma" w:cs="Tahoma"/>
        </w:rPr>
      </w:pPr>
      <w:r w:rsidRPr="001D35CF">
        <w:rPr>
          <w:rFonts w:ascii="Tahoma" w:hAnsi="Tahoma" w:cs="Tahoma"/>
        </w:rPr>
        <w:t>V kolikor izvajalec ne izpolnjuje svojih</w:t>
      </w:r>
      <w:r w:rsidRPr="001D35CF">
        <w:t xml:space="preserve"> </w:t>
      </w:r>
      <w:r w:rsidRPr="001D35CF">
        <w:rPr>
          <w:rFonts w:ascii="Tahoma" w:hAnsi="Tahoma" w:cs="Tahoma"/>
        </w:rPr>
        <w:t xml:space="preserve">pogodbenih obveznosti, lahko naročnik unovči celotno finančno zavarovanje za dobro izvedbo pogodbenih obveznosti in od pogodbe odstopi brez kakršnekoli obveznosti do izvajalca. </w:t>
      </w:r>
    </w:p>
    <w:p w14:paraId="24B98301" w14:textId="77777777" w:rsidR="00637F35" w:rsidRPr="001D35CF" w:rsidRDefault="00637F35" w:rsidP="00637F35">
      <w:pPr>
        <w:keepNext/>
        <w:keepLines/>
        <w:jc w:val="both"/>
        <w:rPr>
          <w:rFonts w:ascii="Tahoma" w:hAnsi="Tahoma" w:cs="Tahoma"/>
        </w:rPr>
      </w:pPr>
    </w:p>
    <w:p w14:paraId="7BE384FE" w14:textId="77777777" w:rsidR="00637F35" w:rsidRPr="001D35CF" w:rsidRDefault="00637F35" w:rsidP="00637F35">
      <w:pPr>
        <w:keepNext/>
        <w:keepLines/>
        <w:jc w:val="both"/>
        <w:rPr>
          <w:rFonts w:ascii="Tahoma" w:hAnsi="Tahoma" w:cs="Tahoma"/>
        </w:rPr>
      </w:pPr>
      <w:r w:rsidRPr="001D35CF">
        <w:rPr>
          <w:rFonts w:ascii="Tahoma" w:hAnsi="Tahoma" w:cs="Tahoma"/>
        </w:rPr>
        <w:t>Unovčitev finančnega zavarovanja ne odvezuje izvajalca od njegove obveznosti, povrniti naročniku škodo v višini zneska razlike med višino dejanske škode, ki jo je naročnik zaradi neizpolnjevanja obveznosti izvajalca iz te pogodbe utrpel in zneskom iz unovčenega finančnega zavarovanja.</w:t>
      </w:r>
    </w:p>
    <w:p w14:paraId="6271F6FD" w14:textId="77777777" w:rsidR="00637F35" w:rsidRPr="001D35CF" w:rsidRDefault="00637F35" w:rsidP="00637F35">
      <w:pPr>
        <w:keepNext/>
        <w:keepLines/>
        <w:jc w:val="both"/>
        <w:rPr>
          <w:rFonts w:ascii="Tahoma" w:hAnsi="Tahoma" w:cs="Tahoma"/>
          <w:b/>
        </w:rPr>
      </w:pPr>
    </w:p>
    <w:p w14:paraId="491D2558" w14:textId="77777777" w:rsidR="00637F35" w:rsidRPr="001D35CF" w:rsidRDefault="00637F35" w:rsidP="00637F35">
      <w:pPr>
        <w:keepNext/>
        <w:keepLines/>
        <w:jc w:val="both"/>
        <w:rPr>
          <w:rFonts w:ascii="Tahoma" w:hAnsi="Tahoma" w:cs="Tahoma"/>
        </w:rPr>
      </w:pPr>
      <w:r w:rsidRPr="001D35CF">
        <w:rPr>
          <w:rFonts w:ascii="Tahoma" w:hAnsi="Tahoma" w:cs="Tahoma"/>
        </w:rPr>
        <w:t xml:space="preserve">V primeru, da naročnik delno ali v celoti </w:t>
      </w:r>
      <w:r>
        <w:rPr>
          <w:rFonts w:ascii="Tahoma" w:hAnsi="Tahoma" w:cs="Tahoma"/>
        </w:rPr>
        <w:t>u</w:t>
      </w:r>
      <w:r w:rsidRPr="001D35CF">
        <w:rPr>
          <w:rFonts w:ascii="Tahoma" w:hAnsi="Tahoma" w:cs="Tahoma"/>
        </w:rPr>
        <w:t>novči finančno zavarovanje za dobro izvedbo pogodbenih obveznosti in od pogodbe ne odstopi, je izvajalec dolžan v roku petih (5) dni priskrbeti novo bianco menico oziroma novo finančno zavarovanje za dobro izvedbo pogodbenih obveznosti v višini in v trajanju iz prvega odstavka tega člena.</w:t>
      </w:r>
    </w:p>
    <w:p w14:paraId="7E2E8E36" w14:textId="77777777" w:rsidR="00637F35" w:rsidRPr="001D35CF" w:rsidRDefault="00637F35" w:rsidP="00637F35">
      <w:pPr>
        <w:keepNext/>
        <w:keepLines/>
        <w:jc w:val="both"/>
        <w:rPr>
          <w:rFonts w:ascii="Tahoma" w:hAnsi="Tahoma" w:cs="Tahoma"/>
          <w:b/>
        </w:rPr>
      </w:pPr>
    </w:p>
    <w:p w14:paraId="3551AD9F" w14:textId="77777777" w:rsidR="00D7381F" w:rsidRDefault="00D7381F">
      <w:pPr>
        <w:rPr>
          <w:rFonts w:ascii="Tahoma" w:hAnsi="Tahoma" w:cs="Tahoma"/>
          <w:b/>
        </w:rPr>
      </w:pPr>
      <w:r>
        <w:rPr>
          <w:rFonts w:ascii="Tahoma" w:hAnsi="Tahoma" w:cs="Tahoma"/>
          <w:b/>
        </w:rPr>
        <w:br w:type="page"/>
      </w:r>
    </w:p>
    <w:p w14:paraId="5B12A760" w14:textId="5F5AB153" w:rsidR="00637F35" w:rsidRDefault="00637F35" w:rsidP="00637F35">
      <w:pPr>
        <w:keepNext/>
        <w:keepLines/>
        <w:jc w:val="both"/>
        <w:rPr>
          <w:rFonts w:ascii="Tahoma" w:hAnsi="Tahoma" w:cs="Tahoma"/>
          <w:b/>
        </w:rPr>
      </w:pPr>
      <w:r w:rsidRPr="001D35CF">
        <w:rPr>
          <w:rFonts w:ascii="Tahoma" w:hAnsi="Tahoma" w:cs="Tahoma"/>
          <w:b/>
        </w:rPr>
        <w:lastRenderedPageBreak/>
        <w:t>Pogodbena kazen</w:t>
      </w:r>
    </w:p>
    <w:p w14:paraId="75ABEE28" w14:textId="77777777" w:rsidR="00637F35" w:rsidRPr="00637F35" w:rsidRDefault="00637F35" w:rsidP="00637F35">
      <w:pPr>
        <w:keepNext/>
        <w:keepLines/>
        <w:jc w:val="both"/>
        <w:rPr>
          <w:rFonts w:ascii="Tahoma" w:hAnsi="Tahoma" w:cs="Tahoma"/>
          <w:bCs/>
        </w:rPr>
      </w:pPr>
    </w:p>
    <w:p w14:paraId="5FDC5E07" w14:textId="77777777" w:rsidR="00637F35" w:rsidRPr="001D35CF" w:rsidRDefault="00637F35" w:rsidP="00F56884">
      <w:pPr>
        <w:keepNext/>
        <w:keepLines/>
        <w:numPr>
          <w:ilvl w:val="0"/>
          <w:numId w:val="67"/>
        </w:numPr>
        <w:ind w:left="714" w:hanging="357"/>
        <w:jc w:val="center"/>
        <w:rPr>
          <w:rFonts w:ascii="Tahoma" w:hAnsi="Tahoma" w:cs="Tahoma"/>
        </w:rPr>
      </w:pPr>
      <w:r w:rsidRPr="001D35CF">
        <w:rPr>
          <w:rFonts w:ascii="Tahoma" w:hAnsi="Tahoma" w:cs="Tahoma"/>
        </w:rPr>
        <w:t>člen</w:t>
      </w:r>
    </w:p>
    <w:p w14:paraId="24102928" w14:textId="77777777" w:rsidR="00637F35" w:rsidRPr="001D35CF" w:rsidRDefault="00637F35" w:rsidP="00637F35">
      <w:pPr>
        <w:keepNext/>
        <w:keepLines/>
        <w:jc w:val="both"/>
        <w:rPr>
          <w:rFonts w:ascii="Tahoma" w:hAnsi="Tahoma" w:cs="Tahoma"/>
        </w:rPr>
      </w:pPr>
    </w:p>
    <w:p w14:paraId="1B07AB9D" w14:textId="2BAAA404" w:rsidR="00637F35" w:rsidRPr="001D35CF" w:rsidRDefault="00637F35" w:rsidP="00637F35">
      <w:pPr>
        <w:keepNext/>
        <w:keepLines/>
        <w:tabs>
          <w:tab w:val="left" w:pos="709"/>
          <w:tab w:val="left" w:pos="1702"/>
        </w:tabs>
        <w:jc w:val="both"/>
        <w:rPr>
          <w:rFonts w:ascii="Tahoma" w:hAnsi="Tahoma" w:cs="Tahoma"/>
          <w:szCs w:val="22"/>
        </w:rPr>
      </w:pPr>
      <w:r w:rsidRPr="001D35CF">
        <w:rPr>
          <w:rFonts w:ascii="Tahoma" w:hAnsi="Tahoma" w:cs="Tahoma"/>
        </w:rPr>
        <w:t>V primeru, da izvajalec ne izpolni svojih obveznosti v dogovorjenih rokih iz 8. člena pogodbe, ter zamuda ni posledica višje sile, kot je zapisano v 2</w:t>
      </w:r>
      <w:r w:rsidR="004E41E1">
        <w:rPr>
          <w:rFonts w:ascii="Tahoma" w:hAnsi="Tahoma" w:cs="Tahoma"/>
        </w:rPr>
        <w:t>3</w:t>
      </w:r>
      <w:r w:rsidRPr="001D35CF">
        <w:rPr>
          <w:rFonts w:ascii="Tahoma" w:hAnsi="Tahoma" w:cs="Tahoma"/>
        </w:rPr>
        <w:t>. členu pogodbe</w:t>
      </w:r>
      <w:r w:rsidR="00E74FCB">
        <w:rPr>
          <w:rFonts w:ascii="Tahoma" w:hAnsi="Tahoma" w:cs="Tahoma"/>
        </w:rPr>
        <w:t xml:space="preserve"> ali ne nastopijo okoliščine iz četrtega odstavka 8. člena pogodbe</w:t>
      </w:r>
      <w:r w:rsidRPr="001D35CF">
        <w:rPr>
          <w:rFonts w:ascii="Tahoma" w:hAnsi="Tahoma" w:cs="Tahoma"/>
        </w:rPr>
        <w:t xml:space="preserve">, je naročnik upravičen obračunati pogodbeno kazen za zamudo roka, in sicer v višini 0,25 % (nič cela petindvajset odstotka) pogodbene </w:t>
      </w:r>
      <w:r w:rsidR="00E74FCB">
        <w:rPr>
          <w:rFonts w:ascii="Tahoma" w:hAnsi="Tahoma" w:cs="Tahoma"/>
        </w:rPr>
        <w:t>vrednosti</w:t>
      </w:r>
      <w:r w:rsidR="00E74FCB" w:rsidRPr="001D35CF">
        <w:rPr>
          <w:rFonts w:ascii="Tahoma" w:hAnsi="Tahoma" w:cs="Tahoma"/>
        </w:rPr>
        <w:t xml:space="preserve"> </w:t>
      </w:r>
      <w:r w:rsidRPr="001D35CF">
        <w:rPr>
          <w:rFonts w:ascii="Tahoma" w:hAnsi="Tahoma" w:cs="Tahoma"/>
        </w:rPr>
        <w:t xml:space="preserve">(brez DDV) </w:t>
      </w:r>
      <w:r w:rsidRPr="001D35CF">
        <w:rPr>
          <w:rFonts w:ascii="Tahoma" w:hAnsi="Tahoma" w:cs="Tahoma"/>
          <w:szCs w:val="22"/>
        </w:rPr>
        <w:t xml:space="preserve">za vsak zamujen koledarski dan, vendar največ 5 % (pet odstotkov) pogodbene </w:t>
      </w:r>
      <w:r w:rsidR="00E74FCB">
        <w:rPr>
          <w:rFonts w:ascii="Tahoma" w:hAnsi="Tahoma" w:cs="Tahoma"/>
          <w:szCs w:val="22"/>
        </w:rPr>
        <w:t>vrednosti</w:t>
      </w:r>
      <w:r w:rsidR="00E74FCB" w:rsidRPr="001D35CF">
        <w:rPr>
          <w:rFonts w:ascii="Tahoma" w:hAnsi="Tahoma" w:cs="Tahoma"/>
          <w:szCs w:val="22"/>
        </w:rPr>
        <w:t xml:space="preserve"> </w:t>
      </w:r>
      <w:r w:rsidRPr="001D35CF">
        <w:rPr>
          <w:rFonts w:ascii="Tahoma" w:hAnsi="Tahoma" w:cs="Tahoma"/>
          <w:szCs w:val="22"/>
        </w:rPr>
        <w:t>(brez DDV).</w:t>
      </w:r>
      <w:r w:rsidRPr="001D35CF">
        <w:rPr>
          <w:rFonts w:ascii="Tahoma" w:hAnsi="Tahoma" w:cs="Tahoma"/>
        </w:rPr>
        <w:t xml:space="preserve">  </w:t>
      </w:r>
    </w:p>
    <w:p w14:paraId="104F75D6" w14:textId="4B76CDE7" w:rsidR="00637F35" w:rsidRPr="001D35CF" w:rsidRDefault="00637F35" w:rsidP="00637F35">
      <w:pPr>
        <w:keepNext/>
        <w:keepLines/>
        <w:jc w:val="both"/>
        <w:rPr>
          <w:rFonts w:ascii="Tahoma" w:hAnsi="Tahoma" w:cs="Tahoma"/>
        </w:rPr>
      </w:pPr>
    </w:p>
    <w:p w14:paraId="53685760" w14:textId="3E51DEB8" w:rsidR="00637F35" w:rsidRPr="001D35CF" w:rsidRDefault="00637F35" w:rsidP="00637F35">
      <w:pPr>
        <w:keepNext/>
        <w:keepLines/>
        <w:jc w:val="both"/>
        <w:rPr>
          <w:rFonts w:ascii="Tahoma" w:hAnsi="Tahoma" w:cs="Tahoma"/>
        </w:rPr>
      </w:pPr>
      <w:r w:rsidRPr="001D35CF">
        <w:rPr>
          <w:rFonts w:ascii="Tahoma" w:hAnsi="Tahoma" w:cs="Tahoma"/>
        </w:rPr>
        <w:t xml:space="preserve">V kolikor kazen za zamudo po prejšnjem odstavku tega člena doseže </w:t>
      </w:r>
      <w:r w:rsidRPr="001D35CF">
        <w:rPr>
          <w:rFonts w:ascii="Tahoma" w:hAnsi="Tahoma" w:cs="Tahoma"/>
          <w:szCs w:val="22"/>
        </w:rPr>
        <w:t xml:space="preserve">5 % (pet odstotkov) </w:t>
      </w:r>
      <w:r w:rsidRPr="001D35CF">
        <w:rPr>
          <w:rFonts w:ascii="Tahoma" w:hAnsi="Tahoma" w:cs="Tahoma"/>
        </w:rPr>
        <w:t xml:space="preserve">pogodbene </w:t>
      </w:r>
      <w:r w:rsidR="00E74FCB">
        <w:rPr>
          <w:rFonts w:ascii="Tahoma" w:hAnsi="Tahoma" w:cs="Tahoma"/>
        </w:rPr>
        <w:t>vrednosti</w:t>
      </w:r>
      <w:r w:rsidR="00E74FCB" w:rsidRPr="001D35CF">
        <w:rPr>
          <w:rFonts w:ascii="Tahoma" w:hAnsi="Tahoma" w:cs="Tahoma"/>
        </w:rPr>
        <w:t xml:space="preserve"> </w:t>
      </w:r>
      <w:r w:rsidRPr="001D35CF">
        <w:rPr>
          <w:rFonts w:ascii="Tahoma" w:hAnsi="Tahoma" w:cs="Tahoma"/>
        </w:rPr>
        <w:t>(brez DDV), je naročnik upravičen do dogovorjene pogodbene kazni, poleg tega pa lahko odstopi od pogodbe in unovči celotno finančno zavarovanje, brez</w:t>
      </w:r>
      <w:r w:rsidRPr="001D35CF">
        <w:t xml:space="preserve"> </w:t>
      </w:r>
      <w:r w:rsidRPr="001D35CF">
        <w:rPr>
          <w:rFonts w:ascii="Tahoma" w:hAnsi="Tahoma" w:cs="Tahoma"/>
        </w:rPr>
        <w:t>kakršnekoli obveznosti do izvajalca.</w:t>
      </w:r>
    </w:p>
    <w:p w14:paraId="64ECE666" w14:textId="77777777" w:rsidR="00637F35" w:rsidRPr="001D35CF" w:rsidRDefault="00637F35" w:rsidP="00637F35">
      <w:pPr>
        <w:keepNext/>
        <w:keepLines/>
        <w:jc w:val="both"/>
        <w:rPr>
          <w:rFonts w:ascii="Tahoma" w:hAnsi="Tahoma" w:cs="Tahoma"/>
        </w:rPr>
      </w:pPr>
    </w:p>
    <w:p w14:paraId="6F4FBFCD" w14:textId="77777777" w:rsidR="00637F35" w:rsidRPr="001D35CF" w:rsidRDefault="00637F35" w:rsidP="00637F35">
      <w:pPr>
        <w:keepNext/>
        <w:keepLines/>
        <w:jc w:val="both"/>
        <w:rPr>
          <w:rFonts w:ascii="Tahoma" w:hAnsi="Tahoma" w:cs="Tahoma"/>
        </w:rPr>
      </w:pPr>
      <w:r w:rsidRPr="001D35CF">
        <w:rPr>
          <w:rFonts w:ascii="Tahoma" w:hAnsi="Tahoma" w:cs="Tahoma"/>
          <w:szCs w:val="28"/>
        </w:rPr>
        <w:t>Naročnik za obračunano pogodbeno kazen izvajalcu izstavi račun, izvajalec pa se izrecno strinja, da lahko naročnik terjatev iz naslova tega računa pobota pri plačilu kateregakoli izvajalčevega računa po tej pogodbi.</w:t>
      </w:r>
    </w:p>
    <w:p w14:paraId="617E1920" w14:textId="77777777" w:rsidR="00637F35" w:rsidRPr="001D35CF" w:rsidRDefault="00637F35" w:rsidP="00637F35">
      <w:pPr>
        <w:keepNext/>
        <w:keepLines/>
        <w:jc w:val="both"/>
        <w:rPr>
          <w:rFonts w:ascii="Tahoma" w:hAnsi="Tahoma" w:cs="Tahoma"/>
        </w:rPr>
      </w:pPr>
    </w:p>
    <w:p w14:paraId="3D96D1FE" w14:textId="28FA6656" w:rsidR="00637F35" w:rsidRPr="001D35CF" w:rsidRDefault="00637F35" w:rsidP="00637F35">
      <w:pPr>
        <w:keepNext/>
        <w:keepLines/>
        <w:tabs>
          <w:tab w:val="left" w:pos="3430"/>
        </w:tabs>
        <w:jc w:val="both"/>
        <w:rPr>
          <w:rFonts w:ascii="Tahoma" w:hAnsi="Tahoma" w:cs="Tahoma"/>
          <w:szCs w:val="28"/>
        </w:rPr>
      </w:pPr>
      <w:r w:rsidRPr="001D35CF">
        <w:rPr>
          <w:rFonts w:ascii="Tahoma" w:hAnsi="Tahoma" w:cs="Tahoma"/>
        </w:rPr>
        <w:t xml:space="preserve">Naročnik in izvajalec soglašata, da pravica zaračunati </w:t>
      </w:r>
      <w:r w:rsidR="00E74FCB">
        <w:rPr>
          <w:rFonts w:ascii="Tahoma" w:hAnsi="Tahoma" w:cs="Tahoma"/>
        </w:rPr>
        <w:t xml:space="preserve">pogodbeno </w:t>
      </w:r>
      <w:r w:rsidRPr="001D35CF">
        <w:rPr>
          <w:rFonts w:ascii="Tahoma" w:hAnsi="Tahoma" w:cs="Tahoma"/>
        </w:rPr>
        <w:t>kazen ni pogojena z nastankom škode pri naročniku. Za povračilo tako nastale škode bo naročnik unovčil finančno zavarovanje za zavarovanje dobre izvedbe pogodbenih obveznosti in škodo uveljavljal tudi po splošnih načelih odškodninske odgovornosti, neodvisno od uveljavljanja pogodbene kazni.</w:t>
      </w:r>
    </w:p>
    <w:p w14:paraId="5E02D04B" w14:textId="77777777" w:rsidR="00637F35" w:rsidRPr="001D35CF" w:rsidRDefault="00637F35" w:rsidP="00637F35">
      <w:pPr>
        <w:keepNext/>
        <w:keepLines/>
        <w:jc w:val="both"/>
        <w:rPr>
          <w:rFonts w:ascii="Tahoma" w:hAnsi="Tahoma" w:cs="Tahoma"/>
        </w:rPr>
      </w:pPr>
    </w:p>
    <w:p w14:paraId="2CFDB0FA" w14:textId="77777777" w:rsidR="00637F35" w:rsidRDefault="00637F35" w:rsidP="00637F35">
      <w:pPr>
        <w:keepNext/>
        <w:keepLines/>
        <w:spacing w:line="276" w:lineRule="auto"/>
        <w:jc w:val="both"/>
        <w:rPr>
          <w:rFonts w:ascii="Tahoma" w:hAnsi="Tahoma" w:cs="Tahoma"/>
          <w:b/>
        </w:rPr>
      </w:pPr>
      <w:r w:rsidRPr="001D35CF">
        <w:rPr>
          <w:rFonts w:ascii="Tahoma" w:hAnsi="Tahoma" w:cs="Tahoma"/>
          <w:b/>
        </w:rPr>
        <w:t>Predstavniki pogodbenih strank</w:t>
      </w:r>
    </w:p>
    <w:p w14:paraId="1B7B3798" w14:textId="77777777" w:rsidR="00637F35" w:rsidRPr="00637F35" w:rsidRDefault="00637F35" w:rsidP="00637F35">
      <w:pPr>
        <w:keepNext/>
        <w:keepLines/>
        <w:jc w:val="both"/>
        <w:rPr>
          <w:rFonts w:ascii="Tahoma" w:hAnsi="Tahoma" w:cs="Tahoma"/>
        </w:rPr>
      </w:pPr>
    </w:p>
    <w:p w14:paraId="611094B7" w14:textId="77777777" w:rsidR="00637F35" w:rsidRPr="001D35CF" w:rsidRDefault="00637F35" w:rsidP="00F56884">
      <w:pPr>
        <w:keepNext/>
        <w:keepLines/>
        <w:numPr>
          <w:ilvl w:val="0"/>
          <w:numId w:val="67"/>
        </w:numPr>
        <w:spacing w:line="276" w:lineRule="auto"/>
        <w:ind w:left="714" w:hanging="357"/>
        <w:jc w:val="center"/>
        <w:rPr>
          <w:rFonts w:ascii="Tahoma" w:hAnsi="Tahoma" w:cs="Tahoma"/>
        </w:rPr>
      </w:pPr>
      <w:r w:rsidRPr="001D35CF">
        <w:rPr>
          <w:rFonts w:ascii="Tahoma" w:hAnsi="Tahoma" w:cs="Tahoma"/>
        </w:rPr>
        <w:t>člen</w:t>
      </w:r>
    </w:p>
    <w:p w14:paraId="542609CB" w14:textId="71484C23" w:rsidR="00637F35" w:rsidRPr="001D35CF" w:rsidRDefault="00637F35" w:rsidP="00637F35">
      <w:pPr>
        <w:keepNext/>
        <w:keepLines/>
        <w:jc w:val="both"/>
        <w:rPr>
          <w:rFonts w:ascii="Tahoma" w:hAnsi="Tahoma" w:cs="Tahoma"/>
        </w:rPr>
      </w:pPr>
    </w:p>
    <w:p w14:paraId="52529E5E" w14:textId="77777777" w:rsidR="00637F35" w:rsidRPr="001D35CF" w:rsidRDefault="00637F35" w:rsidP="00637F35">
      <w:pPr>
        <w:keepNext/>
        <w:keepLines/>
        <w:tabs>
          <w:tab w:val="left" w:pos="567"/>
          <w:tab w:val="left" w:pos="1418"/>
          <w:tab w:val="left" w:pos="1702"/>
        </w:tabs>
        <w:jc w:val="both"/>
        <w:rPr>
          <w:rFonts w:ascii="Tahoma" w:hAnsi="Tahoma" w:cs="Tahoma"/>
        </w:rPr>
      </w:pPr>
      <w:r w:rsidRPr="001D35CF">
        <w:rPr>
          <w:rFonts w:ascii="Tahoma" w:hAnsi="Tahoma" w:cs="Tahoma"/>
        </w:rPr>
        <w:t xml:space="preserve">Predstavnik naročnika in skrbnik pogodbe pri naročniku, ki bo urejal vsa vprašanja, ki bodo nastala v zvezi z izvajanjem te pogodbe, je: </w:t>
      </w:r>
    </w:p>
    <w:p w14:paraId="46924C06" w14:textId="77777777" w:rsidR="00637F35" w:rsidRPr="001D35CF" w:rsidRDefault="00637F35" w:rsidP="00637F35">
      <w:pPr>
        <w:pStyle w:val="Odstavekseznama"/>
        <w:keepNext/>
        <w:keepLines/>
        <w:numPr>
          <w:ilvl w:val="0"/>
          <w:numId w:val="18"/>
        </w:numPr>
        <w:ind w:left="567"/>
        <w:jc w:val="both"/>
        <w:rPr>
          <w:rFonts w:ascii="Tahoma" w:hAnsi="Tahoma" w:cs="Tahoma"/>
        </w:rPr>
      </w:pPr>
      <w:r w:rsidRPr="001D35CF">
        <w:rPr>
          <w:rFonts w:ascii="Tahoma" w:hAnsi="Tahoma" w:cs="Tahoma"/>
        </w:rPr>
        <w:t>g./ga. _____________________; tel.: ______________; e - mail: ________________.</w:t>
      </w:r>
    </w:p>
    <w:p w14:paraId="757B4DC8" w14:textId="77777777" w:rsidR="00637F35" w:rsidRPr="001D35CF" w:rsidRDefault="00637F35" w:rsidP="00637F35">
      <w:pPr>
        <w:keepNext/>
        <w:keepLines/>
        <w:tabs>
          <w:tab w:val="left" w:pos="567"/>
          <w:tab w:val="left" w:pos="1418"/>
          <w:tab w:val="left" w:pos="1702"/>
        </w:tabs>
        <w:jc w:val="both"/>
        <w:rPr>
          <w:rFonts w:ascii="Tahoma" w:hAnsi="Tahoma" w:cs="Tahoma"/>
        </w:rPr>
      </w:pPr>
      <w:r w:rsidRPr="001D35CF">
        <w:rPr>
          <w:rFonts w:ascii="Tahoma" w:hAnsi="Tahoma" w:cs="Tahoma"/>
        </w:rPr>
        <w:t xml:space="preserve">v njegovi odsotnosti pa ga zamenjuje </w:t>
      </w:r>
    </w:p>
    <w:p w14:paraId="1663D610" w14:textId="77777777" w:rsidR="00637F35" w:rsidRPr="001D35CF" w:rsidRDefault="00637F35" w:rsidP="00637F35">
      <w:pPr>
        <w:pStyle w:val="Odstavekseznama"/>
        <w:keepNext/>
        <w:keepLines/>
        <w:numPr>
          <w:ilvl w:val="0"/>
          <w:numId w:val="18"/>
        </w:numPr>
        <w:ind w:left="567"/>
        <w:jc w:val="both"/>
        <w:rPr>
          <w:rFonts w:ascii="Tahoma" w:hAnsi="Tahoma" w:cs="Tahoma"/>
        </w:rPr>
      </w:pPr>
      <w:r w:rsidRPr="001D35CF">
        <w:rPr>
          <w:rFonts w:ascii="Tahoma" w:hAnsi="Tahoma" w:cs="Tahoma"/>
        </w:rPr>
        <w:t>g./ga. _____________________; tel.: ______________; e - mail: ________________.</w:t>
      </w:r>
    </w:p>
    <w:p w14:paraId="0F17E694" w14:textId="77777777" w:rsidR="00637F35" w:rsidRPr="001D35CF" w:rsidRDefault="00637F35" w:rsidP="00637F35">
      <w:pPr>
        <w:keepNext/>
        <w:keepLines/>
        <w:tabs>
          <w:tab w:val="left" w:pos="567"/>
          <w:tab w:val="left" w:pos="1418"/>
          <w:tab w:val="left" w:pos="1702"/>
        </w:tabs>
        <w:jc w:val="both"/>
        <w:rPr>
          <w:rFonts w:ascii="Tahoma" w:hAnsi="Tahoma" w:cs="Tahoma"/>
        </w:rPr>
      </w:pPr>
    </w:p>
    <w:p w14:paraId="22F5692D" w14:textId="77777777" w:rsidR="00637F35" w:rsidRPr="001D35CF" w:rsidRDefault="00637F35" w:rsidP="00637F35">
      <w:pPr>
        <w:keepNext/>
        <w:keepLines/>
        <w:tabs>
          <w:tab w:val="left" w:pos="567"/>
          <w:tab w:val="left" w:pos="1418"/>
          <w:tab w:val="left" w:pos="1702"/>
        </w:tabs>
        <w:jc w:val="both"/>
        <w:rPr>
          <w:rFonts w:ascii="Tahoma" w:hAnsi="Tahoma" w:cs="Tahoma"/>
        </w:rPr>
      </w:pPr>
      <w:r w:rsidRPr="001D35CF">
        <w:rPr>
          <w:rFonts w:ascii="Tahoma" w:hAnsi="Tahoma" w:cs="Tahoma"/>
        </w:rPr>
        <w:t>Predstavnik izvajalca in skrbnik pogodbe pri izvajalcu, ki bo urejal vsa vprašanja, ki bodo nastala v zvezi z izvajanjem te pogodbe, je:</w:t>
      </w:r>
    </w:p>
    <w:p w14:paraId="3BD099AC" w14:textId="77777777" w:rsidR="00637F35" w:rsidRPr="001D35CF" w:rsidRDefault="00637F35" w:rsidP="00637F35">
      <w:pPr>
        <w:pStyle w:val="Odstavekseznama"/>
        <w:keepNext/>
        <w:keepLines/>
        <w:numPr>
          <w:ilvl w:val="0"/>
          <w:numId w:val="18"/>
        </w:numPr>
        <w:ind w:left="567"/>
        <w:jc w:val="both"/>
        <w:rPr>
          <w:rFonts w:ascii="Tahoma" w:hAnsi="Tahoma" w:cs="Tahoma"/>
        </w:rPr>
      </w:pPr>
      <w:r w:rsidRPr="001D35CF">
        <w:rPr>
          <w:rFonts w:ascii="Tahoma" w:hAnsi="Tahoma" w:cs="Tahoma"/>
        </w:rPr>
        <w:t>g./ga. _____________________; tel.: ______________; e - mail: ________________.</w:t>
      </w:r>
    </w:p>
    <w:p w14:paraId="4CA42969" w14:textId="77777777" w:rsidR="00637F35" w:rsidRPr="001D35CF" w:rsidRDefault="00637F35" w:rsidP="00637F35">
      <w:pPr>
        <w:keepNext/>
        <w:keepLines/>
        <w:tabs>
          <w:tab w:val="left" w:pos="567"/>
          <w:tab w:val="left" w:pos="1418"/>
          <w:tab w:val="left" w:pos="1702"/>
        </w:tabs>
        <w:jc w:val="both"/>
        <w:rPr>
          <w:rFonts w:ascii="Tahoma" w:hAnsi="Tahoma" w:cs="Tahoma"/>
        </w:rPr>
      </w:pPr>
      <w:r w:rsidRPr="001D35CF">
        <w:rPr>
          <w:rFonts w:ascii="Tahoma" w:hAnsi="Tahoma" w:cs="Tahoma"/>
        </w:rPr>
        <w:t xml:space="preserve">v njegovi odsotnosti pa ga zamenjuje </w:t>
      </w:r>
    </w:p>
    <w:p w14:paraId="50D57763" w14:textId="77777777" w:rsidR="00637F35" w:rsidRPr="001D35CF" w:rsidRDefault="00637F35" w:rsidP="00637F35">
      <w:pPr>
        <w:pStyle w:val="Odstavekseznama"/>
        <w:keepNext/>
        <w:keepLines/>
        <w:numPr>
          <w:ilvl w:val="0"/>
          <w:numId w:val="18"/>
        </w:numPr>
        <w:ind w:left="567"/>
        <w:jc w:val="both"/>
        <w:rPr>
          <w:rFonts w:ascii="Tahoma" w:hAnsi="Tahoma" w:cs="Tahoma"/>
        </w:rPr>
      </w:pPr>
      <w:r w:rsidRPr="001D35CF">
        <w:rPr>
          <w:rFonts w:ascii="Tahoma" w:hAnsi="Tahoma" w:cs="Tahoma"/>
        </w:rPr>
        <w:t>g./ga. _____________________; tel.: ______________; e - mail: ________________.</w:t>
      </w:r>
    </w:p>
    <w:p w14:paraId="2851ED6E" w14:textId="77777777" w:rsidR="00637F35" w:rsidRPr="001D35CF" w:rsidRDefault="00637F35" w:rsidP="00637F35">
      <w:pPr>
        <w:keepNext/>
        <w:keepLines/>
        <w:jc w:val="both"/>
        <w:rPr>
          <w:rFonts w:ascii="Tahoma" w:hAnsi="Tahoma" w:cs="Tahoma"/>
          <w:snapToGrid w:val="0"/>
        </w:rPr>
      </w:pPr>
    </w:p>
    <w:p w14:paraId="6A0E4DFB" w14:textId="7D9DCB07" w:rsidR="00637F35" w:rsidRPr="001D35CF" w:rsidRDefault="00637F35" w:rsidP="00637F35">
      <w:pPr>
        <w:keepNext/>
        <w:keepLines/>
        <w:jc w:val="both"/>
        <w:rPr>
          <w:rFonts w:ascii="Tahoma" w:hAnsi="Tahoma" w:cs="Tahoma"/>
          <w:snapToGrid w:val="0"/>
        </w:rPr>
      </w:pPr>
      <w:r w:rsidRPr="001D35CF">
        <w:rPr>
          <w:rFonts w:ascii="Tahoma" w:hAnsi="Tahoma" w:cs="Tahoma"/>
          <w:szCs w:val="22"/>
        </w:rPr>
        <w:t>Predstavnik v imenu naročnika oz</w:t>
      </w:r>
      <w:r>
        <w:rPr>
          <w:rFonts w:ascii="Tahoma" w:hAnsi="Tahoma" w:cs="Tahoma"/>
          <w:szCs w:val="22"/>
        </w:rPr>
        <w:t>iroma</w:t>
      </w:r>
      <w:r w:rsidRPr="001D35CF">
        <w:rPr>
          <w:rFonts w:ascii="Tahoma" w:hAnsi="Tahoma" w:cs="Tahoma"/>
          <w:szCs w:val="22"/>
        </w:rPr>
        <w:t xml:space="preserve"> izvajalca izvaja vse ukrepe v zvezi s storitvami po </w:t>
      </w:r>
      <w:r w:rsidRPr="001D35CF">
        <w:rPr>
          <w:rFonts w:ascii="Tahoma" w:hAnsi="Tahoma" w:cs="Tahoma"/>
        </w:rPr>
        <w:t>pogodbi</w:t>
      </w:r>
      <w:r w:rsidRPr="001D35CF">
        <w:rPr>
          <w:rFonts w:ascii="Tahoma" w:hAnsi="Tahoma" w:cs="Tahoma"/>
          <w:szCs w:val="22"/>
        </w:rPr>
        <w:t>. Naročnik in izvajalec sta se dolžna medsebojno obvestiti o zamenjavi predstavnika, in sicer pisno, z navedbo datuma primopredaje poslov. Pisno obvestilo o tem mora prejeti naročnik oziroma izvajalec najkasneje v treh (3) koledarskih dneh pred navedenim dnevom primopredaje poslov.</w:t>
      </w:r>
      <w:r w:rsidRPr="001D35CF">
        <w:rPr>
          <w:rFonts w:ascii="Tahoma" w:hAnsi="Tahoma" w:cs="Tahoma"/>
          <w:snapToGrid w:val="0"/>
        </w:rPr>
        <w:t xml:space="preserve"> </w:t>
      </w:r>
      <w:r>
        <w:rPr>
          <w:rFonts w:ascii="Tahoma" w:hAnsi="Tahoma" w:cs="Tahoma"/>
          <w:snapToGrid w:val="0"/>
        </w:rPr>
        <w:t>V navedenem primeru se sklene aneks k pogodbi.</w:t>
      </w:r>
    </w:p>
    <w:p w14:paraId="41D278CA" w14:textId="77777777" w:rsidR="00637F35" w:rsidRPr="001D35CF" w:rsidRDefault="00637F35" w:rsidP="00637F35">
      <w:pPr>
        <w:keepNext/>
        <w:keepLines/>
        <w:jc w:val="both"/>
        <w:rPr>
          <w:rFonts w:ascii="Tahoma" w:hAnsi="Tahoma" w:cs="Tahoma"/>
          <w:szCs w:val="28"/>
        </w:rPr>
      </w:pPr>
    </w:p>
    <w:p w14:paraId="4270B8B8" w14:textId="77777777" w:rsidR="00637F35" w:rsidRDefault="00637F35" w:rsidP="00637F35">
      <w:pPr>
        <w:keepNext/>
        <w:keepLines/>
        <w:rPr>
          <w:rFonts w:ascii="Tahoma" w:hAnsi="Tahoma" w:cs="Tahoma"/>
          <w:b/>
          <w:bCs/>
          <w:szCs w:val="28"/>
        </w:rPr>
      </w:pPr>
      <w:r w:rsidRPr="001D35CF">
        <w:rPr>
          <w:rFonts w:ascii="Tahoma" w:hAnsi="Tahoma" w:cs="Tahoma"/>
          <w:b/>
          <w:bCs/>
          <w:szCs w:val="28"/>
        </w:rPr>
        <w:t>Zavarovanje odgovornosti</w:t>
      </w:r>
    </w:p>
    <w:p w14:paraId="796B54CA" w14:textId="77777777" w:rsidR="00637F35" w:rsidRPr="001D35CF" w:rsidRDefault="00637F35" w:rsidP="00637F35">
      <w:pPr>
        <w:keepNext/>
        <w:keepLines/>
        <w:rPr>
          <w:rFonts w:ascii="Tahoma" w:hAnsi="Tahoma" w:cs="Tahoma"/>
          <w:b/>
          <w:bCs/>
          <w:szCs w:val="28"/>
        </w:rPr>
      </w:pPr>
    </w:p>
    <w:p w14:paraId="25A0C371" w14:textId="77777777" w:rsidR="00637F35" w:rsidRPr="001D35CF" w:rsidRDefault="00637F35" w:rsidP="00F56884">
      <w:pPr>
        <w:keepNext/>
        <w:keepLines/>
        <w:numPr>
          <w:ilvl w:val="0"/>
          <w:numId w:val="67"/>
        </w:numPr>
        <w:ind w:left="426" w:hanging="426"/>
        <w:jc w:val="center"/>
        <w:rPr>
          <w:rFonts w:ascii="Tahoma" w:hAnsi="Tahoma" w:cs="Tahoma"/>
          <w:color w:val="000000"/>
        </w:rPr>
      </w:pPr>
      <w:r w:rsidRPr="001D35CF">
        <w:rPr>
          <w:rFonts w:ascii="Tahoma" w:hAnsi="Tahoma" w:cs="Tahoma"/>
          <w:color w:val="000000"/>
        </w:rPr>
        <w:t xml:space="preserve">člen </w:t>
      </w:r>
    </w:p>
    <w:p w14:paraId="23769BD9" w14:textId="77777777" w:rsidR="00637F35" w:rsidRPr="001D35CF" w:rsidRDefault="00637F35" w:rsidP="00637F35">
      <w:pPr>
        <w:keepNext/>
        <w:keepLines/>
        <w:rPr>
          <w:rFonts w:ascii="Tahoma" w:hAnsi="Tahoma" w:cs="Tahoma"/>
          <w:szCs w:val="28"/>
        </w:rPr>
      </w:pPr>
    </w:p>
    <w:p w14:paraId="1845867C" w14:textId="77777777" w:rsidR="00637F35" w:rsidRPr="001D35CF" w:rsidRDefault="00637F35" w:rsidP="00637F35">
      <w:pPr>
        <w:keepNext/>
        <w:keepLines/>
        <w:jc w:val="both"/>
        <w:rPr>
          <w:rFonts w:ascii="Tahoma" w:hAnsi="Tahoma" w:cs="Tahoma"/>
          <w:szCs w:val="28"/>
        </w:rPr>
      </w:pPr>
      <w:r w:rsidRPr="001D35CF">
        <w:rPr>
          <w:rFonts w:ascii="Tahoma" w:hAnsi="Tahoma" w:cs="Tahoma"/>
          <w:szCs w:val="28"/>
        </w:rPr>
        <w:t>Izvajalec mora imeti za čas veljavnosti te pogodbe, obvezno zavarovano svojo odgovornost za škodo, ki bi utegnila nastati naročniku in tretjim osebam v zvezi z opravljanjem njegove dejavnosti, in mora kriti škodo zaradi malomarnosti, napake ali opustitve dolžnosti izvajalca in pri njem zaposlenih, vse v skladu z zahtevami razpisne dokumentacije. Izvajalec je dolžan sproti ažurirati zavarovalno polico in o spremembah sproti obveščati naročnika.</w:t>
      </w:r>
    </w:p>
    <w:p w14:paraId="3E4514CB" w14:textId="77777777" w:rsidR="00637F35" w:rsidRPr="00637F35" w:rsidRDefault="00637F35" w:rsidP="00637F35">
      <w:pPr>
        <w:keepNext/>
        <w:keepLines/>
        <w:jc w:val="both"/>
        <w:rPr>
          <w:rFonts w:ascii="Tahoma" w:hAnsi="Tahoma" w:cs="Tahoma"/>
        </w:rPr>
      </w:pPr>
    </w:p>
    <w:p w14:paraId="6FBDC338" w14:textId="77777777" w:rsidR="00D7381F" w:rsidRDefault="00D7381F">
      <w:pPr>
        <w:rPr>
          <w:rFonts w:ascii="Tahoma" w:hAnsi="Tahoma" w:cs="Tahoma"/>
          <w:b/>
        </w:rPr>
      </w:pPr>
      <w:r>
        <w:rPr>
          <w:rFonts w:ascii="Tahoma" w:hAnsi="Tahoma" w:cs="Tahoma"/>
          <w:b/>
        </w:rPr>
        <w:br w:type="page"/>
      </w:r>
    </w:p>
    <w:p w14:paraId="7B3B901A" w14:textId="6B31C775" w:rsidR="00637F35" w:rsidRDefault="00637F35" w:rsidP="00637F35">
      <w:pPr>
        <w:keepNext/>
        <w:keepLines/>
        <w:jc w:val="both"/>
        <w:rPr>
          <w:rFonts w:ascii="Tahoma" w:hAnsi="Tahoma" w:cs="Tahoma"/>
          <w:b/>
        </w:rPr>
      </w:pPr>
      <w:r w:rsidRPr="001D35CF">
        <w:rPr>
          <w:rFonts w:ascii="Tahoma" w:hAnsi="Tahoma" w:cs="Tahoma"/>
          <w:b/>
        </w:rPr>
        <w:lastRenderedPageBreak/>
        <w:t>Sestavni deli pogodb</w:t>
      </w:r>
      <w:r>
        <w:rPr>
          <w:rFonts w:ascii="Tahoma" w:hAnsi="Tahoma" w:cs="Tahoma"/>
          <w:b/>
        </w:rPr>
        <w:t>e</w:t>
      </w:r>
    </w:p>
    <w:p w14:paraId="371425EA" w14:textId="77777777" w:rsidR="00637F35" w:rsidRPr="001D35CF" w:rsidRDefault="00637F35" w:rsidP="00637F35">
      <w:pPr>
        <w:keepNext/>
        <w:keepLines/>
        <w:jc w:val="both"/>
        <w:rPr>
          <w:rFonts w:ascii="Tahoma" w:hAnsi="Tahoma" w:cs="Tahoma"/>
          <w:b/>
        </w:rPr>
      </w:pPr>
    </w:p>
    <w:p w14:paraId="1AFF4E36" w14:textId="77777777" w:rsidR="00637F35" w:rsidRPr="001D35CF" w:rsidRDefault="00637F35" w:rsidP="00F56884">
      <w:pPr>
        <w:keepNext/>
        <w:keepLines/>
        <w:numPr>
          <w:ilvl w:val="0"/>
          <w:numId w:val="67"/>
        </w:numPr>
        <w:ind w:left="714" w:hanging="357"/>
        <w:jc w:val="center"/>
        <w:rPr>
          <w:rFonts w:ascii="Tahoma" w:hAnsi="Tahoma" w:cs="Tahoma"/>
        </w:rPr>
      </w:pPr>
      <w:r w:rsidRPr="001D35CF">
        <w:rPr>
          <w:rFonts w:ascii="Tahoma" w:hAnsi="Tahoma" w:cs="Tahoma"/>
        </w:rPr>
        <w:t>člen</w:t>
      </w:r>
    </w:p>
    <w:p w14:paraId="4F683D0A" w14:textId="77777777" w:rsidR="00637F35" w:rsidRPr="00637F35" w:rsidRDefault="00637F35" w:rsidP="00637F35">
      <w:pPr>
        <w:keepNext/>
        <w:keepLines/>
        <w:tabs>
          <w:tab w:val="left" w:pos="1702"/>
        </w:tabs>
        <w:jc w:val="both"/>
        <w:rPr>
          <w:rFonts w:ascii="Tahoma" w:hAnsi="Tahoma" w:cs="Tahoma"/>
        </w:rPr>
      </w:pPr>
    </w:p>
    <w:p w14:paraId="6CFA9726" w14:textId="77777777" w:rsidR="00637F35" w:rsidRPr="001D35CF" w:rsidRDefault="00637F35" w:rsidP="00637F35">
      <w:pPr>
        <w:keepNext/>
        <w:keepLines/>
        <w:tabs>
          <w:tab w:val="left" w:pos="1702"/>
        </w:tabs>
        <w:jc w:val="both"/>
        <w:rPr>
          <w:rFonts w:ascii="Tahoma" w:hAnsi="Tahoma" w:cs="Tahoma"/>
          <w:lang w:eastAsia="ar-SA"/>
        </w:rPr>
      </w:pPr>
      <w:r w:rsidRPr="001D35CF">
        <w:rPr>
          <w:rFonts w:ascii="Tahoma" w:hAnsi="Tahoma" w:cs="Tahoma"/>
          <w:lang w:eastAsia="ar-SA"/>
        </w:rPr>
        <w:t>Pogodbeni stranki ugotavljata, da so sestavni deli pogodbe:</w:t>
      </w:r>
    </w:p>
    <w:p w14:paraId="648589EF" w14:textId="77777777" w:rsidR="00637F35" w:rsidRPr="001D35CF" w:rsidRDefault="00637F35" w:rsidP="00637F35">
      <w:pPr>
        <w:keepNext/>
        <w:keepLines/>
        <w:numPr>
          <w:ilvl w:val="0"/>
          <w:numId w:val="4"/>
        </w:numPr>
        <w:ind w:left="426" w:hanging="284"/>
        <w:jc w:val="both"/>
        <w:rPr>
          <w:rFonts w:ascii="Tahoma" w:hAnsi="Tahoma" w:cs="Tahoma"/>
        </w:rPr>
      </w:pPr>
      <w:r w:rsidRPr="001D35CF">
        <w:rPr>
          <w:rFonts w:ascii="Tahoma" w:hAnsi="Tahoma" w:cs="Tahoma"/>
        </w:rPr>
        <w:t xml:space="preserve">razpisna dokumentacija št. </w:t>
      </w:r>
      <w:r w:rsidRPr="00637F35">
        <w:rPr>
          <w:rFonts w:ascii="Tahoma" w:hAnsi="Tahoma" w:cs="Tahoma"/>
        </w:rPr>
        <w:t>JHL-32/26</w:t>
      </w:r>
      <w:r w:rsidRPr="001D35CF">
        <w:rPr>
          <w:rFonts w:ascii="Tahoma" w:hAnsi="Tahoma" w:cs="Tahoma"/>
        </w:rPr>
        <w:t xml:space="preserve"> (z vsemi njenimi prilogami),</w:t>
      </w:r>
    </w:p>
    <w:p w14:paraId="72097CD9" w14:textId="77777777" w:rsidR="00637F35" w:rsidRDefault="00637F35" w:rsidP="00637F35">
      <w:pPr>
        <w:keepNext/>
        <w:keepLines/>
        <w:numPr>
          <w:ilvl w:val="0"/>
          <w:numId w:val="4"/>
        </w:numPr>
        <w:ind w:left="426" w:hanging="284"/>
        <w:jc w:val="both"/>
        <w:rPr>
          <w:rFonts w:ascii="Tahoma" w:hAnsi="Tahoma" w:cs="Tahoma"/>
        </w:rPr>
      </w:pPr>
      <w:r w:rsidRPr="001D35CF">
        <w:rPr>
          <w:rFonts w:ascii="Tahoma" w:hAnsi="Tahoma" w:cs="Tahoma"/>
        </w:rPr>
        <w:t>ponudba izvajalca št. ___ z dne __, katere sestavni del je končna ponud</w:t>
      </w:r>
      <w:r>
        <w:rPr>
          <w:rFonts w:ascii="Tahoma" w:hAnsi="Tahoma" w:cs="Tahoma"/>
        </w:rPr>
        <w:t>b</w:t>
      </w:r>
      <w:r w:rsidRPr="001D35CF">
        <w:rPr>
          <w:rFonts w:ascii="Tahoma" w:hAnsi="Tahoma" w:cs="Tahoma"/>
        </w:rPr>
        <w:t>a izvajalca št. ___ z dne ___;</w:t>
      </w:r>
    </w:p>
    <w:p w14:paraId="710787AA" w14:textId="77777777" w:rsidR="00637F35" w:rsidRPr="001D35CF" w:rsidRDefault="00637F35" w:rsidP="00637F35">
      <w:pPr>
        <w:keepNext/>
        <w:keepLines/>
        <w:numPr>
          <w:ilvl w:val="0"/>
          <w:numId w:val="4"/>
        </w:numPr>
        <w:ind w:left="426" w:hanging="284"/>
        <w:jc w:val="both"/>
        <w:rPr>
          <w:rFonts w:ascii="Tahoma" w:hAnsi="Tahoma" w:cs="Tahoma"/>
        </w:rPr>
      </w:pPr>
      <w:r>
        <w:rPr>
          <w:rFonts w:ascii="Tahoma" w:hAnsi="Tahoma" w:cs="Tahoma"/>
        </w:rPr>
        <w:t>projektna naloga,</w:t>
      </w:r>
    </w:p>
    <w:p w14:paraId="48EC8842" w14:textId="77777777" w:rsidR="00637F35" w:rsidRPr="001D35CF" w:rsidRDefault="00637F35" w:rsidP="00637F35">
      <w:pPr>
        <w:keepNext/>
        <w:keepLines/>
        <w:numPr>
          <w:ilvl w:val="0"/>
          <w:numId w:val="4"/>
        </w:numPr>
        <w:ind w:left="426" w:hanging="284"/>
        <w:jc w:val="both"/>
        <w:rPr>
          <w:rFonts w:ascii="Tahoma" w:hAnsi="Tahoma" w:cs="Tahoma"/>
        </w:rPr>
      </w:pPr>
      <w:r w:rsidRPr="001D35CF">
        <w:rPr>
          <w:rFonts w:ascii="Tahoma" w:hAnsi="Tahoma" w:cs="Tahoma"/>
        </w:rPr>
        <w:t>vsi drugi pisni sporazumi in zapisniške ugotovitve, ki sta jih podpisala predstavnika pogodbenih strank.</w:t>
      </w:r>
    </w:p>
    <w:p w14:paraId="35341D6D" w14:textId="69998177" w:rsidR="00637F35" w:rsidRPr="001D35CF" w:rsidRDefault="00637F35" w:rsidP="00637F35">
      <w:pPr>
        <w:keepNext/>
        <w:keepLines/>
        <w:tabs>
          <w:tab w:val="left" w:pos="1702"/>
        </w:tabs>
        <w:rPr>
          <w:rFonts w:ascii="Tahoma" w:hAnsi="Tahoma" w:cs="Tahoma"/>
          <w:lang w:eastAsia="ar-SA"/>
        </w:rPr>
      </w:pPr>
    </w:p>
    <w:p w14:paraId="2B59A315" w14:textId="77777777" w:rsidR="00637F35" w:rsidRPr="001D35CF" w:rsidRDefault="00637F35" w:rsidP="00637F35">
      <w:pPr>
        <w:keepNext/>
        <w:keepLines/>
        <w:jc w:val="both"/>
        <w:rPr>
          <w:rFonts w:ascii="Tahoma" w:hAnsi="Tahoma" w:cs="Tahoma"/>
          <w:lang w:eastAsia="ar-SA"/>
        </w:rPr>
      </w:pPr>
      <w:r w:rsidRPr="001D35CF">
        <w:rPr>
          <w:rFonts w:ascii="Tahoma" w:hAnsi="Tahoma" w:cs="Tahoma"/>
          <w:lang w:eastAsia="ar-SA"/>
        </w:rPr>
        <w:t>V primeru, če si vsebina zgoraj navedenih dokumentov nasprotuje in če volja pogodbenih strank ni jasno izražena, za razlago volje pogodbenih strank najprej veljajo določila te pogodbe, potem pa dokumenti v vrstnem redu, kot si sledijo v tem členu.</w:t>
      </w:r>
    </w:p>
    <w:p w14:paraId="28D23738" w14:textId="77777777" w:rsidR="00637F35" w:rsidRPr="00637F35" w:rsidRDefault="00637F35" w:rsidP="00637F35">
      <w:pPr>
        <w:keepNext/>
        <w:keepLines/>
        <w:jc w:val="both"/>
        <w:rPr>
          <w:rFonts w:ascii="Tahoma" w:hAnsi="Tahoma" w:cs="Tahoma"/>
          <w:lang w:eastAsia="ar-SA"/>
        </w:rPr>
      </w:pPr>
    </w:p>
    <w:p w14:paraId="239D29F9" w14:textId="77777777" w:rsidR="00637F35" w:rsidRDefault="00637F35" w:rsidP="00637F35">
      <w:pPr>
        <w:keepNext/>
        <w:keepLines/>
        <w:jc w:val="both"/>
        <w:rPr>
          <w:rFonts w:ascii="Tahoma" w:hAnsi="Tahoma" w:cs="Tahoma"/>
          <w:b/>
        </w:rPr>
      </w:pPr>
      <w:r w:rsidRPr="001D35CF">
        <w:rPr>
          <w:rFonts w:ascii="Tahoma" w:hAnsi="Tahoma" w:cs="Tahoma"/>
          <w:b/>
        </w:rPr>
        <w:t>Odstop in odpoved pogodbe</w:t>
      </w:r>
    </w:p>
    <w:p w14:paraId="5F600BFF" w14:textId="77777777" w:rsidR="00637F35" w:rsidRPr="001D35CF" w:rsidRDefault="00637F35" w:rsidP="00637F35">
      <w:pPr>
        <w:keepNext/>
        <w:keepLines/>
        <w:jc w:val="both"/>
        <w:rPr>
          <w:rFonts w:ascii="Tahoma" w:hAnsi="Tahoma" w:cs="Tahoma"/>
          <w:b/>
        </w:rPr>
      </w:pPr>
    </w:p>
    <w:p w14:paraId="02B92DFA" w14:textId="77777777" w:rsidR="00637F35" w:rsidRPr="001D35CF" w:rsidRDefault="00637F35" w:rsidP="00F56884">
      <w:pPr>
        <w:keepNext/>
        <w:keepLines/>
        <w:numPr>
          <w:ilvl w:val="0"/>
          <w:numId w:val="67"/>
        </w:numPr>
        <w:ind w:left="714" w:hanging="357"/>
        <w:jc w:val="center"/>
        <w:rPr>
          <w:rFonts w:ascii="Tahoma" w:hAnsi="Tahoma" w:cs="Tahoma"/>
        </w:rPr>
      </w:pPr>
      <w:r w:rsidRPr="001D35CF">
        <w:rPr>
          <w:rFonts w:ascii="Tahoma" w:hAnsi="Tahoma" w:cs="Tahoma"/>
        </w:rPr>
        <w:t>člen</w:t>
      </w:r>
    </w:p>
    <w:p w14:paraId="1525785C" w14:textId="77777777" w:rsidR="00637F35" w:rsidRPr="00637F35" w:rsidRDefault="00637F35" w:rsidP="00637F35">
      <w:pPr>
        <w:keepNext/>
        <w:keepLines/>
        <w:tabs>
          <w:tab w:val="left" w:pos="1418"/>
          <w:tab w:val="left" w:pos="1702"/>
        </w:tabs>
        <w:jc w:val="both"/>
        <w:rPr>
          <w:rFonts w:ascii="Tahoma" w:hAnsi="Tahoma" w:cs="Tahoma"/>
          <w:noProof/>
        </w:rPr>
      </w:pPr>
    </w:p>
    <w:p w14:paraId="59871F2A" w14:textId="77777777" w:rsidR="00637F35" w:rsidRPr="00353E1C" w:rsidRDefault="00637F35" w:rsidP="00637F35">
      <w:pPr>
        <w:keepNext/>
        <w:keepLines/>
        <w:jc w:val="both"/>
        <w:rPr>
          <w:rFonts w:ascii="Tahoma" w:hAnsi="Tahoma" w:cs="Tahoma"/>
        </w:rPr>
      </w:pPr>
      <w:r w:rsidRPr="00353E1C">
        <w:rPr>
          <w:rFonts w:ascii="Tahoma" w:hAnsi="Tahoma" w:cs="Tahoma"/>
        </w:rPr>
        <w:t xml:space="preserve">Naročnik lahko odstopi od pogodbe po predhodnem opozorilu brez obveznosti do izvajalca, če izvajalec ne izpolnjuje pogodbenih obveznosti, jih ne izpolnjuje pravočasno in/ali na dogovorjen način, kot tudi v drugih primerih in na način, kot to določa zakon ali ta pogodba. Izvajalec je v primeru odstopa dolžan naročniku povrniti tudi morebitno nastalo škodo zaradi neizpolnjevanja ali nepravilnega izpolnjevanja pogodbenih obveznosti. V tem primeru je naročnik upravičen unovčiti celotno finančno zavarovanje. O odstopu od pogodbe bo naročnik izvajalca pisno obvestil s priporočeno pošiljko poslano po pošti ali s povratnico. Odstop učinkuje z dnem prejema. </w:t>
      </w:r>
    </w:p>
    <w:p w14:paraId="2FC37283" w14:textId="77777777" w:rsidR="00637F35" w:rsidRPr="00353E1C" w:rsidRDefault="00637F35" w:rsidP="00637F35">
      <w:pPr>
        <w:keepNext/>
        <w:keepLines/>
        <w:jc w:val="both"/>
        <w:rPr>
          <w:rFonts w:ascii="Tahoma" w:hAnsi="Tahoma" w:cs="Tahoma"/>
          <w:noProof/>
          <w:lang w:eastAsia="ar-SA"/>
        </w:rPr>
      </w:pPr>
      <w:r w:rsidRPr="00353E1C">
        <w:rPr>
          <w:rFonts w:ascii="Tahoma" w:hAnsi="Tahoma" w:cs="Tahoma"/>
          <w:noProof/>
          <w:lang w:eastAsia="ar-SA"/>
        </w:rPr>
        <w:t xml:space="preserve">  </w:t>
      </w:r>
    </w:p>
    <w:p w14:paraId="780CE6C6" w14:textId="213BF3F9" w:rsidR="00637F35" w:rsidRPr="004E41E1" w:rsidRDefault="00637F35" w:rsidP="00637F35">
      <w:pPr>
        <w:keepNext/>
        <w:keepLines/>
        <w:jc w:val="both"/>
        <w:rPr>
          <w:rFonts w:ascii="Calibri" w:hAnsi="Calibri" w:cs="Calibri"/>
        </w:rPr>
      </w:pPr>
      <w:r w:rsidRPr="00353E1C">
        <w:rPr>
          <w:rFonts w:ascii="Tahoma" w:hAnsi="Tahoma" w:cs="Tahoma"/>
          <w:noProof/>
          <w:lang w:eastAsia="ar-SA"/>
        </w:rPr>
        <w:t xml:space="preserve">Izvajalec ima pravico do odstopa od pogodbe v primeru kršenja določil pogodbe s strani </w:t>
      </w:r>
      <w:r w:rsidRPr="00353E1C">
        <w:rPr>
          <w:rFonts w:ascii="Tahoma" w:hAnsi="Tahoma" w:cs="Tahoma"/>
        </w:rPr>
        <w:t>naročnika</w:t>
      </w:r>
      <w:r w:rsidRPr="00353E1C">
        <w:rPr>
          <w:rFonts w:ascii="Tahoma" w:hAnsi="Tahoma" w:cs="Tahoma"/>
          <w:noProof/>
          <w:lang w:eastAsia="ar-SA"/>
        </w:rPr>
        <w:t xml:space="preserve">. V tem primeru pogodba preneha veljati, ko </w:t>
      </w:r>
      <w:r w:rsidRPr="00353E1C">
        <w:rPr>
          <w:rFonts w:ascii="Tahoma" w:hAnsi="Tahoma" w:cs="Tahoma"/>
        </w:rPr>
        <w:t xml:space="preserve">naročnik </w:t>
      </w:r>
      <w:r w:rsidRPr="00353E1C">
        <w:rPr>
          <w:rFonts w:ascii="Tahoma" w:hAnsi="Tahoma" w:cs="Tahoma"/>
          <w:noProof/>
          <w:lang w:eastAsia="ar-SA"/>
        </w:rPr>
        <w:t xml:space="preserve">prejme pisno obvestilo o odstopu od pogodbe z navedbo razloga za odstop, poslano s priporočeno </w:t>
      </w:r>
      <w:r w:rsidRPr="004E41E1">
        <w:rPr>
          <w:rFonts w:ascii="Tahoma" w:hAnsi="Tahoma" w:cs="Tahoma"/>
          <w:noProof/>
          <w:lang w:eastAsia="ar-SA"/>
        </w:rPr>
        <w:t>pošiljko po pošti.</w:t>
      </w:r>
    </w:p>
    <w:p w14:paraId="21FE3C4F" w14:textId="77777777" w:rsidR="00637F35" w:rsidRPr="00353E1C" w:rsidRDefault="00637F35" w:rsidP="00637F35">
      <w:pPr>
        <w:keepNext/>
        <w:keepLines/>
        <w:tabs>
          <w:tab w:val="left" w:pos="709"/>
          <w:tab w:val="left" w:pos="1702"/>
        </w:tabs>
        <w:jc w:val="both"/>
        <w:rPr>
          <w:rFonts w:ascii="Tahoma" w:hAnsi="Tahoma" w:cs="Tahoma"/>
        </w:rPr>
      </w:pPr>
    </w:p>
    <w:p w14:paraId="315C5846" w14:textId="1764AB3D" w:rsidR="00637F35" w:rsidRPr="00353E1C" w:rsidRDefault="00637F35" w:rsidP="00637F35">
      <w:pPr>
        <w:keepNext/>
        <w:keepLines/>
        <w:tabs>
          <w:tab w:val="left" w:pos="709"/>
          <w:tab w:val="left" w:pos="1702"/>
        </w:tabs>
        <w:jc w:val="both"/>
        <w:rPr>
          <w:rFonts w:ascii="Tahoma" w:hAnsi="Tahoma" w:cs="Tahoma"/>
        </w:rPr>
      </w:pPr>
      <w:r w:rsidRPr="00353E1C">
        <w:rPr>
          <w:rFonts w:ascii="Tahoma" w:hAnsi="Tahoma" w:cs="Tahoma"/>
        </w:rPr>
        <w:t>Med veljavnostjo pogodbe lahko naročnik, ne glede na določbe zakona, ki ureja obligacijska razmerja, odstopi od pogodbe tudi v primerih iz 96. člena ZJN-3.</w:t>
      </w:r>
    </w:p>
    <w:p w14:paraId="3EB34A66" w14:textId="77777777" w:rsidR="00637F35" w:rsidRDefault="00637F35" w:rsidP="00637F35">
      <w:pPr>
        <w:keepNext/>
        <w:keepLines/>
        <w:tabs>
          <w:tab w:val="left" w:pos="709"/>
          <w:tab w:val="left" w:pos="1702"/>
        </w:tabs>
        <w:jc w:val="both"/>
        <w:rPr>
          <w:rFonts w:ascii="Tahoma" w:hAnsi="Tahoma" w:cs="Tahoma"/>
        </w:rPr>
      </w:pPr>
    </w:p>
    <w:p w14:paraId="7F3A0424" w14:textId="77777777" w:rsidR="00637F35" w:rsidRPr="001D35CF" w:rsidRDefault="00637F35" w:rsidP="00F56884">
      <w:pPr>
        <w:keepNext/>
        <w:keepLines/>
        <w:numPr>
          <w:ilvl w:val="0"/>
          <w:numId w:val="67"/>
        </w:numPr>
        <w:jc w:val="center"/>
        <w:rPr>
          <w:rFonts w:ascii="Tahoma" w:hAnsi="Tahoma" w:cs="Tahoma"/>
          <w:szCs w:val="28"/>
        </w:rPr>
      </w:pPr>
      <w:r w:rsidRPr="001D35CF">
        <w:rPr>
          <w:rFonts w:ascii="Tahoma" w:hAnsi="Tahoma" w:cs="Tahoma"/>
          <w:szCs w:val="28"/>
        </w:rPr>
        <w:t xml:space="preserve">člen </w:t>
      </w:r>
    </w:p>
    <w:p w14:paraId="6FBDD827" w14:textId="77777777" w:rsidR="00637F35" w:rsidRPr="00D86400" w:rsidRDefault="00637F35" w:rsidP="00637F35">
      <w:pPr>
        <w:keepNext/>
        <w:keepLines/>
        <w:jc w:val="both"/>
        <w:rPr>
          <w:rFonts w:ascii="Tahoma" w:eastAsia="Calibri" w:hAnsi="Tahoma" w:cs="Tahoma"/>
        </w:rPr>
      </w:pPr>
    </w:p>
    <w:p w14:paraId="611A52C4" w14:textId="77777777" w:rsidR="00637F35" w:rsidRPr="00353E1C" w:rsidRDefault="00637F35" w:rsidP="00637F35">
      <w:pPr>
        <w:keepNext/>
        <w:keepLines/>
        <w:jc w:val="both"/>
        <w:rPr>
          <w:rFonts w:ascii="Tahoma" w:eastAsia="Calibri" w:hAnsi="Tahoma" w:cs="Tahoma"/>
        </w:rPr>
      </w:pPr>
      <w:r w:rsidRPr="00353E1C">
        <w:rPr>
          <w:rFonts w:ascii="Tahoma" w:eastAsia="Calibri" w:hAnsi="Tahoma" w:cs="Tahoma"/>
        </w:rPr>
        <w:t>V primeru, da naročnik v času izvajanja pogodbenih obveznosti ugotovi, da je izvajalec posredoval naročniku neresnične podatke, ki so v postopku oddaje javnega naročila odločilno vplivali na izbiro izvajalca ali neustrezen predmet pogodbe, naročnik lahko nemudoma odstopi od te pogodbe brez kakršnihkoli obveznosti do izvajalca ter je upravičen do povračila vseh škod in stroškov, ki so zaradi tega nastali, poleg tega pa je upravičen tudi unovčiti finančno zavarovanje za dobro izvedbo</w:t>
      </w:r>
      <w:r w:rsidRPr="00353E1C">
        <w:t xml:space="preserve"> </w:t>
      </w:r>
      <w:r w:rsidRPr="00353E1C">
        <w:rPr>
          <w:rFonts w:ascii="Tahoma" w:eastAsia="Calibri" w:hAnsi="Tahoma" w:cs="Tahoma"/>
        </w:rPr>
        <w:t>pogodbenih obveznosti.</w:t>
      </w:r>
    </w:p>
    <w:p w14:paraId="49E61A1F" w14:textId="77777777" w:rsidR="00637F35" w:rsidRPr="00353E1C" w:rsidRDefault="00637F35" w:rsidP="00637F35">
      <w:pPr>
        <w:keepNext/>
        <w:keepLines/>
        <w:tabs>
          <w:tab w:val="left" w:pos="709"/>
          <w:tab w:val="left" w:pos="1702"/>
        </w:tabs>
        <w:jc w:val="both"/>
        <w:rPr>
          <w:rFonts w:ascii="Tahoma" w:hAnsi="Tahoma" w:cs="Tahoma"/>
        </w:rPr>
      </w:pPr>
    </w:p>
    <w:p w14:paraId="1B84E6D7" w14:textId="77777777" w:rsidR="00637F35" w:rsidRPr="001D35CF" w:rsidRDefault="00637F35" w:rsidP="00F56884">
      <w:pPr>
        <w:keepNext/>
        <w:keepLines/>
        <w:numPr>
          <w:ilvl w:val="0"/>
          <w:numId w:val="67"/>
        </w:numPr>
        <w:ind w:left="714" w:hanging="357"/>
        <w:jc w:val="center"/>
        <w:rPr>
          <w:rFonts w:ascii="Tahoma" w:hAnsi="Tahoma" w:cs="Tahoma"/>
        </w:rPr>
      </w:pPr>
      <w:r w:rsidRPr="001D35CF">
        <w:rPr>
          <w:rFonts w:ascii="Tahoma" w:hAnsi="Tahoma" w:cs="Tahoma"/>
        </w:rPr>
        <w:t>člen</w:t>
      </w:r>
    </w:p>
    <w:p w14:paraId="549875D5" w14:textId="77777777" w:rsidR="00637F35" w:rsidRPr="00D86400" w:rsidRDefault="00637F35" w:rsidP="00637F35">
      <w:pPr>
        <w:keepNext/>
        <w:keepLines/>
        <w:tabs>
          <w:tab w:val="left" w:pos="709"/>
          <w:tab w:val="left" w:pos="1702"/>
        </w:tabs>
        <w:jc w:val="both"/>
        <w:rPr>
          <w:rFonts w:ascii="Tahoma" w:hAnsi="Tahoma" w:cs="Tahoma"/>
        </w:rPr>
      </w:pPr>
    </w:p>
    <w:p w14:paraId="77ED6144" w14:textId="3BEA3609" w:rsidR="00637F35" w:rsidRPr="001D35CF" w:rsidRDefault="00637F35" w:rsidP="00637F35">
      <w:pPr>
        <w:keepNext/>
        <w:keepLines/>
        <w:tabs>
          <w:tab w:val="left" w:pos="709"/>
          <w:tab w:val="left" w:pos="1702"/>
        </w:tabs>
        <w:jc w:val="both"/>
        <w:rPr>
          <w:rFonts w:ascii="Tahoma" w:hAnsi="Tahoma" w:cs="Tahoma"/>
        </w:rPr>
      </w:pPr>
      <w:r w:rsidRPr="001D35CF">
        <w:rPr>
          <w:rFonts w:ascii="Tahoma" w:hAnsi="Tahoma" w:cs="Tahoma"/>
          <w:lang w:val="x-none"/>
        </w:rPr>
        <w:t xml:space="preserve">Vsaka </w:t>
      </w:r>
      <w:r w:rsidRPr="001D35CF">
        <w:rPr>
          <w:rFonts w:ascii="Tahoma" w:hAnsi="Tahoma" w:cs="Tahoma"/>
        </w:rPr>
        <w:t xml:space="preserve">pogodbena </w:t>
      </w:r>
      <w:r w:rsidRPr="001D35CF">
        <w:rPr>
          <w:rFonts w:ascii="Tahoma" w:hAnsi="Tahoma" w:cs="Tahoma"/>
          <w:lang w:val="x-none"/>
        </w:rPr>
        <w:t>stranka lahko z obrazloženim obvestilom, poslanim nasprotni stranki, odpove pogodbo</w:t>
      </w:r>
      <w:r w:rsidRPr="001D35CF">
        <w:rPr>
          <w:rFonts w:ascii="Tahoma" w:hAnsi="Tahoma" w:cs="Tahoma"/>
        </w:rPr>
        <w:t>, če se okoliščine po sklenitvi pogodbe spremenijo tako, da sklenjena pogodba ne izraža več prave volje pogodbene stranke in pod pogojem, da so med strankama pogodbe poravnane vse obveznosti.</w:t>
      </w:r>
    </w:p>
    <w:p w14:paraId="68B95554" w14:textId="77777777" w:rsidR="00637F35" w:rsidRPr="00D86400" w:rsidRDefault="00637F35" w:rsidP="00637F35">
      <w:pPr>
        <w:keepNext/>
        <w:keepLines/>
        <w:tabs>
          <w:tab w:val="left" w:pos="709"/>
          <w:tab w:val="left" w:pos="1702"/>
        </w:tabs>
        <w:jc w:val="both"/>
        <w:rPr>
          <w:rFonts w:ascii="Tahoma" w:hAnsi="Tahoma" w:cs="Tahoma"/>
        </w:rPr>
      </w:pPr>
    </w:p>
    <w:p w14:paraId="290B5973" w14:textId="77777777" w:rsidR="00637F35" w:rsidRPr="001D35CF" w:rsidRDefault="00637F35" w:rsidP="00637F35">
      <w:pPr>
        <w:keepNext/>
        <w:keepLines/>
        <w:jc w:val="both"/>
        <w:rPr>
          <w:rFonts w:ascii="Tahoma" w:hAnsi="Tahoma" w:cs="Tahoma"/>
          <w:b/>
        </w:rPr>
      </w:pPr>
      <w:r w:rsidRPr="001D35CF">
        <w:rPr>
          <w:rFonts w:ascii="Tahoma" w:hAnsi="Tahoma" w:cs="Tahoma"/>
          <w:b/>
        </w:rPr>
        <w:t xml:space="preserve">Razvezni pogoj </w:t>
      </w:r>
    </w:p>
    <w:p w14:paraId="337353C4" w14:textId="247D959B" w:rsidR="00637F35" w:rsidRPr="001D35CF" w:rsidRDefault="00637F35" w:rsidP="00F56884">
      <w:pPr>
        <w:keepNext/>
        <w:keepLines/>
        <w:numPr>
          <w:ilvl w:val="0"/>
          <w:numId w:val="67"/>
        </w:numPr>
        <w:ind w:left="714" w:hanging="357"/>
        <w:jc w:val="center"/>
        <w:rPr>
          <w:rFonts w:ascii="Tahoma" w:hAnsi="Tahoma" w:cs="Tahoma"/>
          <w:szCs w:val="28"/>
        </w:rPr>
      </w:pPr>
      <w:r w:rsidRPr="001D35CF">
        <w:rPr>
          <w:rFonts w:ascii="Tahoma" w:hAnsi="Tahoma" w:cs="Tahoma"/>
          <w:szCs w:val="28"/>
        </w:rPr>
        <w:t>člen</w:t>
      </w:r>
    </w:p>
    <w:p w14:paraId="6A614883" w14:textId="77777777" w:rsidR="00637F35" w:rsidRPr="001D35CF" w:rsidRDefault="00637F35" w:rsidP="00637F35">
      <w:pPr>
        <w:keepNext/>
        <w:keepLines/>
        <w:jc w:val="both"/>
        <w:rPr>
          <w:rFonts w:ascii="Tahoma" w:hAnsi="Tahoma" w:cs="Tahoma"/>
          <w:szCs w:val="28"/>
        </w:rPr>
      </w:pPr>
    </w:p>
    <w:p w14:paraId="3127C047" w14:textId="77777777" w:rsidR="00637F35" w:rsidRPr="001D35CF" w:rsidRDefault="00637F35" w:rsidP="00637F35">
      <w:pPr>
        <w:keepNext/>
        <w:keepLines/>
        <w:pBdr>
          <w:top w:val="nil"/>
          <w:left w:val="nil"/>
          <w:bottom w:val="nil"/>
          <w:right w:val="nil"/>
          <w:between w:val="nil"/>
        </w:pBdr>
        <w:ind w:right="-142"/>
        <w:jc w:val="both"/>
        <w:rPr>
          <w:rFonts w:ascii="Tahoma" w:eastAsia="Arial" w:hAnsi="Tahoma" w:cs="Tahoma"/>
          <w:color w:val="000000"/>
          <w:lang w:eastAsia="en-US"/>
        </w:rPr>
      </w:pPr>
      <w:r>
        <w:rPr>
          <w:rFonts w:ascii="Tahoma" w:eastAsia="Arial" w:hAnsi="Tahoma" w:cs="Tahoma"/>
          <w:color w:val="000000"/>
          <w:lang w:eastAsia="en-US"/>
        </w:rPr>
        <w:t>P</w:t>
      </w:r>
      <w:r w:rsidRPr="001D35CF">
        <w:rPr>
          <w:rFonts w:ascii="Tahoma" w:eastAsia="Arial" w:hAnsi="Tahoma" w:cs="Tahoma"/>
          <w:color w:val="000000"/>
          <w:lang w:eastAsia="en-US"/>
        </w:rPr>
        <w:t>ogodba je sklenjena pod razveznim pogojem, ki se uresniči v primeru izpolnitve ene od naslednjih okoliščin:</w:t>
      </w:r>
    </w:p>
    <w:p w14:paraId="5D0832D7" w14:textId="77777777" w:rsidR="00637F35" w:rsidRPr="001D35CF" w:rsidRDefault="00637F35" w:rsidP="003510D7">
      <w:pPr>
        <w:keepNext/>
        <w:keepLines/>
        <w:numPr>
          <w:ilvl w:val="0"/>
          <w:numId w:val="68"/>
        </w:numPr>
        <w:pBdr>
          <w:top w:val="nil"/>
          <w:left w:val="nil"/>
          <w:bottom w:val="nil"/>
          <w:right w:val="nil"/>
          <w:between w:val="nil"/>
        </w:pBdr>
        <w:ind w:left="567" w:right="-142"/>
        <w:jc w:val="both"/>
        <w:rPr>
          <w:rFonts w:ascii="Tahoma" w:eastAsia="Arial" w:hAnsi="Tahoma" w:cs="Tahoma"/>
          <w:color w:val="000000"/>
          <w:lang w:eastAsia="en-US"/>
        </w:rPr>
      </w:pPr>
      <w:r w:rsidRPr="001D35CF">
        <w:rPr>
          <w:rFonts w:ascii="Tahoma" w:eastAsia="Arial" w:hAnsi="Tahoma" w:cs="Tahoma"/>
          <w:color w:val="000000"/>
          <w:lang w:eastAsia="en-US"/>
        </w:rPr>
        <w:t xml:space="preserve">če je naročnik seznanjen, da je sodišče s pravnomočno odločitvijo ugotovilo kršitev obveznosti iz drugega odstavka 3. člena ZJN-3 s strani izvajalca ali njegovega podizvajalca ali </w:t>
      </w:r>
    </w:p>
    <w:p w14:paraId="1E935426" w14:textId="77777777" w:rsidR="00637F35" w:rsidRPr="001D35CF" w:rsidRDefault="00637F35" w:rsidP="003510D7">
      <w:pPr>
        <w:keepNext/>
        <w:keepLines/>
        <w:numPr>
          <w:ilvl w:val="0"/>
          <w:numId w:val="68"/>
        </w:numPr>
        <w:pBdr>
          <w:top w:val="nil"/>
          <w:left w:val="nil"/>
          <w:bottom w:val="nil"/>
          <w:right w:val="nil"/>
          <w:between w:val="nil"/>
        </w:pBdr>
        <w:ind w:left="567" w:right="-142"/>
        <w:jc w:val="both"/>
        <w:rPr>
          <w:rFonts w:ascii="Tahoma" w:eastAsia="Arial" w:hAnsi="Tahoma" w:cs="Tahoma"/>
          <w:color w:val="000000"/>
          <w:lang w:eastAsia="en-US"/>
        </w:rPr>
      </w:pPr>
      <w:r w:rsidRPr="001D35CF">
        <w:rPr>
          <w:rFonts w:ascii="Tahoma" w:eastAsia="Arial" w:hAnsi="Tahoma" w:cs="Tahoma"/>
          <w:color w:val="000000"/>
          <w:lang w:eastAsia="en-US"/>
        </w:rPr>
        <w:lastRenderedPageBreak/>
        <w:t xml:space="preserve">če je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50FFAD1" w14:textId="77777777" w:rsidR="00637F35" w:rsidRPr="00D86400" w:rsidRDefault="00637F35" w:rsidP="00637F35">
      <w:pPr>
        <w:keepNext/>
        <w:keepLines/>
        <w:pBdr>
          <w:top w:val="nil"/>
          <w:left w:val="nil"/>
          <w:bottom w:val="nil"/>
          <w:right w:val="nil"/>
          <w:between w:val="nil"/>
        </w:pBdr>
        <w:ind w:right="-142"/>
        <w:jc w:val="both"/>
        <w:rPr>
          <w:rFonts w:ascii="Tahoma" w:eastAsia="Arial" w:hAnsi="Tahoma" w:cs="Tahoma"/>
          <w:color w:val="000000"/>
          <w:lang w:eastAsia="en-US"/>
        </w:rPr>
      </w:pPr>
    </w:p>
    <w:p w14:paraId="2115E291" w14:textId="77777777" w:rsidR="00637F35" w:rsidRPr="00353E1C" w:rsidRDefault="00637F35" w:rsidP="00637F35">
      <w:pPr>
        <w:keepNext/>
        <w:keepLines/>
        <w:pBdr>
          <w:top w:val="nil"/>
          <w:left w:val="nil"/>
          <w:bottom w:val="nil"/>
          <w:right w:val="nil"/>
          <w:between w:val="nil"/>
        </w:pBdr>
        <w:ind w:right="-142"/>
        <w:jc w:val="both"/>
        <w:rPr>
          <w:rFonts w:ascii="Tahoma" w:eastAsia="Arial" w:hAnsi="Tahoma" w:cs="Tahoma"/>
          <w:color w:val="000000"/>
          <w:lang w:eastAsia="en-US"/>
        </w:rPr>
      </w:pPr>
      <w:r w:rsidRPr="00353E1C">
        <w:rPr>
          <w:rFonts w:ascii="Tahoma" w:eastAsia="Arial" w:hAnsi="Tahoma" w:cs="Tahoma"/>
          <w:color w:val="000000"/>
          <w:lang w:eastAsia="en-US"/>
        </w:rPr>
        <w:t xml:space="preserve">V primeru seznanitve naročnika s kršitvijo mora ta o tem obvestiti izvajalca v 10 (desetih) dneh. </w:t>
      </w:r>
    </w:p>
    <w:p w14:paraId="5FA1A8D2" w14:textId="77777777" w:rsidR="00637F35" w:rsidRPr="00D86400" w:rsidRDefault="00637F35" w:rsidP="00637F35">
      <w:pPr>
        <w:keepNext/>
        <w:keepLines/>
        <w:pBdr>
          <w:top w:val="nil"/>
          <w:left w:val="nil"/>
          <w:bottom w:val="nil"/>
          <w:right w:val="nil"/>
          <w:between w:val="nil"/>
        </w:pBdr>
        <w:ind w:right="-142"/>
        <w:jc w:val="both"/>
        <w:rPr>
          <w:rFonts w:ascii="Tahoma" w:eastAsia="Arial" w:hAnsi="Tahoma" w:cs="Tahoma"/>
          <w:color w:val="000000"/>
          <w:lang w:eastAsia="en-US"/>
        </w:rPr>
      </w:pPr>
    </w:p>
    <w:p w14:paraId="57D65974" w14:textId="77777777" w:rsidR="00637F35" w:rsidRPr="00353E1C" w:rsidRDefault="00637F35" w:rsidP="00637F35">
      <w:pPr>
        <w:keepNext/>
        <w:keepLines/>
        <w:pBdr>
          <w:top w:val="nil"/>
          <w:left w:val="nil"/>
          <w:bottom w:val="nil"/>
          <w:right w:val="nil"/>
          <w:between w:val="nil"/>
        </w:pBdr>
        <w:ind w:right="-142"/>
        <w:jc w:val="both"/>
        <w:rPr>
          <w:rFonts w:ascii="Tahoma" w:eastAsia="Arial" w:hAnsi="Tahoma" w:cs="Tahoma"/>
          <w:color w:val="000000"/>
          <w:lang w:eastAsia="en-US"/>
        </w:rPr>
      </w:pPr>
      <w:r w:rsidRPr="00353E1C">
        <w:rPr>
          <w:rFonts w:ascii="Tahoma" w:eastAsia="Arial" w:hAnsi="Tahoma" w:cs="Tahoma"/>
          <w:color w:val="000000"/>
          <w:lang w:eastAsia="en-US"/>
        </w:rPr>
        <w:t xml:space="preserve">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553296D3" w14:textId="77777777" w:rsidR="00637F35" w:rsidRPr="00D86400" w:rsidRDefault="00637F35" w:rsidP="00637F35">
      <w:pPr>
        <w:keepNext/>
        <w:keepLines/>
        <w:pBdr>
          <w:top w:val="nil"/>
          <w:left w:val="nil"/>
          <w:bottom w:val="nil"/>
          <w:right w:val="nil"/>
          <w:between w:val="nil"/>
        </w:pBdr>
        <w:ind w:right="-142"/>
        <w:jc w:val="both"/>
        <w:rPr>
          <w:rFonts w:ascii="Tahoma" w:eastAsia="Arial" w:hAnsi="Tahoma" w:cs="Tahoma"/>
          <w:color w:val="000000"/>
          <w:lang w:eastAsia="en-US"/>
        </w:rPr>
      </w:pPr>
    </w:p>
    <w:p w14:paraId="10D0F4C5" w14:textId="77777777" w:rsidR="00637F35" w:rsidRPr="00353E1C" w:rsidRDefault="00637F35" w:rsidP="00637F35">
      <w:pPr>
        <w:keepNext/>
        <w:keepLines/>
        <w:pBdr>
          <w:top w:val="nil"/>
          <w:left w:val="nil"/>
          <w:bottom w:val="nil"/>
          <w:right w:val="nil"/>
          <w:between w:val="nil"/>
        </w:pBdr>
        <w:ind w:right="-142"/>
        <w:jc w:val="both"/>
        <w:rPr>
          <w:rFonts w:ascii="Tahoma" w:eastAsia="Arial" w:hAnsi="Tahoma" w:cs="Tahoma"/>
          <w:color w:val="000000"/>
          <w:lang w:eastAsia="en-US"/>
        </w:rPr>
      </w:pPr>
      <w:r w:rsidRPr="00353E1C">
        <w:rPr>
          <w:rFonts w:ascii="Tahoma" w:eastAsia="Arial" w:hAnsi="Tahoma" w:cs="Tahoma"/>
          <w:color w:val="000000"/>
          <w:lang w:eastAsia="en-US"/>
        </w:rPr>
        <w:t xml:space="preserve">Če izvajalec ne predloži dokazov za podizvajalca ali če jih je, pa naročnik oceni, da ti ukrepi ne zadoščajo, lahko izvajalec zamenja podizvajalca v roku, ki ga določi naročnik in ne sme biti daljši od 15 (petnajst) dni v skladu s 94. členom ZJN-3, ali sam prevzame del, ki ga je oddal v </w:t>
      </w:r>
      <w:proofErr w:type="spellStart"/>
      <w:r w:rsidRPr="00353E1C">
        <w:rPr>
          <w:rFonts w:ascii="Tahoma" w:eastAsia="Arial" w:hAnsi="Tahoma" w:cs="Tahoma"/>
          <w:color w:val="000000"/>
          <w:lang w:eastAsia="en-US"/>
        </w:rPr>
        <w:t>podizvajanje</w:t>
      </w:r>
      <w:proofErr w:type="spellEnd"/>
      <w:r w:rsidRPr="00353E1C">
        <w:rPr>
          <w:rFonts w:ascii="Tahoma" w:eastAsia="Arial" w:hAnsi="Tahoma" w:cs="Tahoma"/>
          <w:color w:val="000000"/>
          <w:lang w:eastAsia="en-US"/>
        </w:rPr>
        <w:t xml:space="preserve"> temu podizvajalcu, če ta zamenjava ali prevzem ne pomeni bistvene spremembe pogodbe. </w:t>
      </w:r>
    </w:p>
    <w:p w14:paraId="3B4AF46C" w14:textId="77777777" w:rsidR="00637F35" w:rsidRPr="00D86400" w:rsidRDefault="00637F35" w:rsidP="00637F35">
      <w:pPr>
        <w:keepNext/>
        <w:keepLines/>
        <w:pBdr>
          <w:top w:val="nil"/>
          <w:left w:val="nil"/>
          <w:bottom w:val="nil"/>
          <w:right w:val="nil"/>
          <w:between w:val="nil"/>
        </w:pBdr>
        <w:ind w:right="-142"/>
        <w:jc w:val="both"/>
        <w:rPr>
          <w:rFonts w:ascii="Tahoma" w:eastAsia="Arial" w:hAnsi="Tahoma" w:cs="Tahoma"/>
          <w:color w:val="000000"/>
          <w:lang w:eastAsia="en-US"/>
        </w:rPr>
      </w:pPr>
    </w:p>
    <w:p w14:paraId="458F9851" w14:textId="77777777" w:rsidR="00637F35" w:rsidRPr="00353E1C" w:rsidRDefault="00637F35" w:rsidP="00637F35">
      <w:pPr>
        <w:keepNext/>
        <w:keepLines/>
        <w:pBdr>
          <w:top w:val="nil"/>
          <w:left w:val="nil"/>
          <w:bottom w:val="nil"/>
          <w:right w:val="nil"/>
          <w:between w:val="nil"/>
        </w:pBdr>
        <w:ind w:right="-142"/>
        <w:jc w:val="both"/>
        <w:rPr>
          <w:rFonts w:ascii="Tahoma" w:eastAsia="Arial" w:hAnsi="Tahoma" w:cs="Tahoma"/>
          <w:color w:val="000000"/>
          <w:lang w:eastAsia="en-US"/>
        </w:rPr>
      </w:pPr>
      <w:r w:rsidRPr="00353E1C">
        <w:rPr>
          <w:rFonts w:ascii="Tahoma" w:eastAsia="Arial" w:hAnsi="Tahoma" w:cs="Tahoma"/>
          <w:color w:val="000000"/>
          <w:lang w:eastAsia="en-US"/>
        </w:rPr>
        <w:t xml:space="preserve">Če izvajalec ne predloži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6 (šest) mesecev. </w:t>
      </w:r>
    </w:p>
    <w:p w14:paraId="30D34766" w14:textId="77777777" w:rsidR="00637F35" w:rsidRPr="00D86400" w:rsidRDefault="00637F35" w:rsidP="00637F35">
      <w:pPr>
        <w:keepNext/>
        <w:keepLines/>
        <w:pBdr>
          <w:top w:val="nil"/>
          <w:left w:val="nil"/>
          <w:bottom w:val="nil"/>
          <w:right w:val="nil"/>
          <w:between w:val="nil"/>
        </w:pBdr>
        <w:ind w:right="-142"/>
        <w:jc w:val="both"/>
        <w:rPr>
          <w:rFonts w:ascii="Tahoma" w:eastAsia="Arial" w:hAnsi="Tahoma" w:cs="Tahoma"/>
          <w:color w:val="000000"/>
          <w:lang w:eastAsia="en-US"/>
        </w:rPr>
      </w:pPr>
    </w:p>
    <w:p w14:paraId="3466E414" w14:textId="77777777" w:rsidR="00637F35" w:rsidRPr="00353E1C" w:rsidRDefault="00637F35" w:rsidP="00637F35">
      <w:pPr>
        <w:keepNext/>
        <w:keepLines/>
        <w:pBdr>
          <w:top w:val="nil"/>
          <w:left w:val="nil"/>
          <w:bottom w:val="nil"/>
          <w:right w:val="nil"/>
          <w:between w:val="nil"/>
        </w:pBdr>
        <w:ind w:right="-142"/>
        <w:jc w:val="both"/>
        <w:rPr>
          <w:rFonts w:ascii="Tahoma" w:eastAsia="Arial" w:hAnsi="Tahoma" w:cs="Tahoma"/>
          <w:color w:val="000000"/>
          <w:lang w:eastAsia="en-US"/>
        </w:rPr>
      </w:pPr>
      <w:r w:rsidRPr="00353E1C">
        <w:rPr>
          <w:rFonts w:ascii="Tahoma" w:eastAsia="Arial" w:hAnsi="Tahoma" w:cs="Tahoma"/>
          <w:color w:val="000000"/>
          <w:lang w:eastAsia="en-US"/>
        </w:rPr>
        <w:t>V primeru izpolnitve razveznega pogoja se šteje, da je pogodba razvezana z dnem sklenitve nove pogodbe o izvedbi javnega naročila, naročnik pa mora nov postopek oddaje javnega naročila začeti nemudoma, vendar najkasneje v 60 (šestdesetih) dneh od seznanitve s kršitvijo. Če naročnik v tem roku ne začne novega postopka javnega naročila, se šteje, da je pogodba razvezana 60. (šestdeseti) dan od seznanitve s kršitvijo.</w:t>
      </w:r>
    </w:p>
    <w:p w14:paraId="6A48ACCD" w14:textId="77777777" w:rsidR="00637F35" w:rsidRPr="00353E1C" w:rsidRDefault="00637F35" w:rsidP="00637F35">
      <w:pPr>
        <w:keepNext/>
        <w:keepLines/>
        <w:jc w:val="both"/>
        <w:rPr>
          <w:rFonts w:ascii="Tahoma" w:hAnsi="Tahoma" w:cs="Tahoma"/>
          <w:b/>
        </w:rPr>
      </w:pPr>
    </w:p>
    <w:p w14:paraId="011A3700" w14:textId="77777777" w:rsidR="00637F35" w:rsidRDefault="00637F35" w:rsidP="00637F35">
      <w:pPr>
        <w:keepNext/>
        <w:keepLines/>
        <w:jc w:val="both"/>
        <w:rPr>
          <w:rFonts w:ascii="Tahoma" w:hAnsi="Tahoma" w:cs="Tahoma"/>
          <w:b/>
        </w:rPr>
      </w:pPr>
      <w:r w:rsidRPr="001D35CF">
        <w:rPr>
          <w:rFonts w:ascii="Tahoma" w:hAnsi="Tahoma" w:cs="Tahoma"/>
          <w:b/>
        </w:rPr>
        <w:t>Višja sila</w:t>
      </w:r>
    </w:p>
    <w:p w14:paraId="65BCBE82" w14:textId="77777777" w:rsidR="00637F35" w:rsidRPr="001D35CF" w:rsidRDefault="00637F35" w:rsidP="00637F35">
      <w:pPr>
        <w:keepNext/>
        <w:keepLines/>
        <w:jc w:val="both"/>
        <w:rPr>
          <w:rFonts w:ascii="Tahoma" w:hAnsi="Tahoma" w:cs="Tahoma"/>
          <w:b/>
        </w:rPr>
      </w:pPr>
    </w:p>
    <w:p w14:paraId="14E57452" w14:textId="487EAE64" w:rsidR="00637F35" w:rsidRPr="001D35CF" w:rsidRDefault="00637F35" w:rsidP="00F56884">
      <w:pPr>
        <w:keepNext/>
        <w:keepLines/>
        <w:numPr>
          <w:ilvl w:val="0"/>
          <w:numId w:val="67"/>
        </w:numPr>
        <w:ind w:left="714" w:hanging="357"/>
        <w:jc w:val="center"/>
        <w:rPr>
          <w:rFonts w:ascii="Tahoma" w:hAnsi="Tahoma" w:cs="Tahoma"/>
          <w:szCs w:val="28"/>
        </w:rPr>
      </w:pPr>
      <w:r w:rsidRPr="001D35CF">
        <w:rPr>
          <w:rFonts w:ascii="Tahoma" w:hAnsi="Tahoma" w:cs="Tahoma"/>
          <w:szCs w:val="28"/>
        </w:rPr>
        <w:t>člen</w:t>
      </w:r>
    </w:p>
    <w:p w14:paraId="41AC2CBB" w14:textId="77777777" w:rsidR="00637F35" w:rsidRPr="001D35CF" w:rsidRDefault="00637F35" w:rsidP="00637F35">
      <w:pPr>
        <w:keepNext/>
        <w:keepLines/>
        <w:jc w:val="both"/>
        <w:rPr>
          <w:rFonts w:ascii="Tahoma" w:hAnsi="Tahoma" w:cs="Tahoma"/>
          <w:szCs w:val="28"/>
        </w:rPr>
      </w:pPr>
    </w:p>
    <w:p w14:paraId="053CCB98" w14:textId="77777777" w:rsidR="00637F35" w:rsidRPr="001D35CF" w:rsidRDefault="00637F35" w:rsidP="00637F35">
      <w:pPr>
        <w:keepNext/>
        <w:keepLines/>
        <w:jc w:val="both"/>
        <w:rPr>
          <w:rFonts w:ascii="Tahoma" w:hAnsi="Tahoma" w:cs="Tahoma"/>
          <w:szCs w:val="28"/>
        </w:rPr>
      </w:pPr>
      <w:r w:rsidRPr="001D35CF">
        <w:rPr>
          <w:rFonts w:ascii="Tahoma" w:hAnsi="Tahoma" w:cs="Tahoma"/>
          <w:szCs w:val="28"/>
        </w:rPr>
        <w:t xml:space="preserve">Pogodbeni stranki nista odgovorni za delno ali celotno neizpolnjevanje pogodbenih obveznosti, če je to posledica višje sile. </w:t>
      </w:r>
    </w:p>
    <w:p w14:paraId="085B288A" w14:textId="77777777" w:rsidR="00637F35" w:rsidRPr="001D35CF" w:rsidRDefault="00637F35" w:rsidP="00637F35">
      <w:pPr>
        <w:keepNext/>
        <w:keepLines/>
        <w:jc w:val="both"/>
        <w:rPr>
          <w:rFonts w:ascii="Tahoma" w:hAnsi="Tahoma" w:cs="Tahoma"/>
          <w:szCs w:val="28"/>
        </w:rPr>
      </w:pPr>
    </w:p>
    <w:p w14:paraId="2C2EF0F4" w14:textId="77777777" w:rsidR="00637F35" w:rsidRPr="001D35CF" w:rsidRDefault="00637F35" w:rsidP="00637F35">
      <w:pPr>
        <w:keepNext/>
        <w:keepLines/>
        <w:jc w:val="both"/>
        <w:rPr>
          <w:rFonts w:ascii="Tahoma" w:hAnsi="Tahoma" w:cs="Tahoma"/>
          <w:szCs w:val="28"/>
        </w:rPr>
      </w:pPr>
      <w:r w:rsidRPr="001D35CF">
        <w:rPr>
          <w:rFonts w:ascii="Tahoma" w:hAnsi="Tahoma" w:cs="Tahoma"/>
          <w:szCs w:val="28"/>
        </w:rPr>
        <w:t>Višja sila pomeni zunanji vzrok, neodvisen od volje in vpliva katerekoli pogodbene stranke, ki je nepričakovan in nenaden in se mu ob splošni skrbnosti ni bilo moč izogniti in ga odvrniti, takšne okoliščine pa so se pojavile po sklenitvi pogodbe. Če je izvedba storitev delno ali v celoti motena oziroma preprečena, je izvajalec o tem dolžan nemudoma obvestiti naročnika. Prav tako ga je dolžan sproti obveščati o prenehanju takih okoliščin. Na zahtevo naročnika je izvajalec dolžan dokazati obstoj višje sile.</w:t>
      </w:r>
    </w:p>
    <w:p w14:paraId="1FDE8AAC" w14:textId="77777777" w:rsidR="00637F35" w:rsidRPr="001D35CF" w:rsidRDefault="00637F35" w:rsidP="00637F35">
      <w:pPr>
        <w:keepNext/>
        <w:keepLines/>
        <w:jc w:val="both"/>
        <w:rPr>
          <w:rFonts w:ascii="Tahoma" w:hAnsi="Tahoma" w:cs="Tahoma"/>
          <w:szCs w:val="28"/>
        </w:rPr>
      </w:pPr>
    </w:p>
    <w:p w14:paraId="377AADA5" w14:textId="77777777" w:rsidR="00637F35" w:rsidRDefault="00637F35" w:rsidP="00637F35">
      <w:pPr>
        <w:keepNext/>
        <w:keepLines/>
        <w:jc w:val="both"/>
        <w:rPr>
          <w:rFonts w:ascii="Tahoma" w:hAnsi="Tahoma" w:cs="Tahoma"/>
          <w:b/>
        </w:rPr>
      </w:pPr>
      <w:r w:rsidRPr="001D35CF">
        <w:rPr>
          <w:rFonts w:ascii="Tahoma" w:hAnsi="Tahoma" w:cs="Tahoma"/>
          <w:b/>
        </w:rPr>
        <w:t>Poslovna skrivnost</w:t>
      </w:r>
    </w:p>
    <w:p w14:paraId="78645F84" w14:textId="77777777" w:rsidR="00637F35" w:rsidRPr="001D35CF" w:rsidRDefault="00637F35" w:rsidP="00637F35">
      <w:pPr>
        <w:keepNext/>
        <w:keepLines/>
        <w:jc w:val="both"/>
        <w:rPr>
          <w:rFonts w:ascii="Tahoma" w:hAnsi="Tahoma" w:cs="Tahoma"/>
          <w:b/>
        </w:rPr>
      </w:pPr>
    </w:p>
    <w:p w14:paraId="3DB13D38" w14:textId="77777777" w:rsidR="00637F35" w:rsidRPr="001D35CF" w:rsidRDefault="00637F35" w:rsidP="00F56884">
      <w:pPr>
        <w:keepNext/>
        <w:keepLines/>
        <w:numPr>
          <w:ilvl w:val="0"/>
          <w:numId w:val="67"/>
        </w:numPr>
        <w:ind w:left="714" w:hanging="357"/>
        <w:jc w:val="center"/>
        <w:rPr>
          <w:rFonts w:ascii="Tahoma" w:hAnsi="Tahoma" w:cs="Tahoma"/>
          <w:szCs w:val="28"/>
        </w:rPr>
      </w:pPr>
      <w:r w:rsidRPr="001D35CF">
        <w:rPr>
          <w:rFonts w:ascii="Tahoma" w:hAnsi="Tahoma" w:cs="Tahoma"/>
          <w:szCs w:val="28"/>
        </w:rPr>
        <w:t>člen</w:t>
      </w:r>
    </w:p>
    <w:p w14:paraId="53866755" w14:textId="77777777" w:rsidR="00637F35" w:rsidRPr="001D35CF" w:rsidRDefault="00637F35" w:rsidP="00637F35">
      <w:pPr>
        <w:keepNext/>
        <w:keepLines/>
        <w:jc w:val="both"/>
        <w:rPr>
          <w:rFonts w:ascii="Tahoma" w:hAnsi="Tahoma" w:cs="Tahoma"/>
          <w:szCs w:val="28"/>
        </w:rPr>
      </w:pPr>
    </w:p>
    <w:p w14:paraId="6637077C" w14:textId="5A761891" w:rsidR="00637F35" w:rsidRPr="001D35CF" w:rsidRDefault="00637F35" w:rsidP="00637F35">
      <w:pPr>
        <w:keepNext/>
        <w:keepLines/>
        <w:jc w:val="both"/>
        <w:rPr>
          <w:rFonts w:ascii="Tahoma" w:hAnsi="Tahoma" w:cs="Tahoma"/>
          <w:szCs w:val="28"/>
        </w:rPr>
      </w:pPr>
      <w:r w:rsidRPr="001D35CF">
        <w:rPr>
          <w:rFonts w:ascii="Tahoma" w:hAnsi="Tahoma" w:cs="Tahoma"/>
          <w:szCs w:val="28"/>
        </w:rPr>
        <w:t>Pogodbeni stranki bosta pogodbo kot tudi vse medsebojne dogovore, podatke in dokumentacijo, ki je predmet te pogodbe oziroma njenega izvajanja, varovali kot poslovno skrivnost in jih ne bosta neupravičeno uporabljali v svojo korist oziroma komercialno izkoriščali ali posredovali tretjim osebam izven organizacij, ki niso vključene v izvajanje nalog predmeta pogodbe, razen podatkov, ki po veljavnih predpisih štejejo za javne.</w:t>
      </w:r>
    </w:p>
    <w:p w14:paraId="6827178E" w14:textId="77777777" w:rsidR="00637F35" w:rsidRPr="001D35CF" w:rsidRDefault="00637F35" w:rsidP="00637F35">
      <w:pPr>
        <w:keepNext/>
        <w:keepLines/>
        <w:jc w:val="both"/>
        <w:rPr>
          <w:rFonts w:ascii="Tahoma" w:hAnsi="Tahoma" w:cs="Tahoma"/>
          <w:szCs w:val="28"/>
        </w:rPr>
      </w:pPr>
      <w:r w:rsidRPr="001D35CF">
        <w:rPr>
          <w:rFonts w:ascii="Tahoma" w:hAnsi="Tahoma" w:cs="Tahoma"/>
          <w:szCs w:val="28"/>
        </w:rPr>
        <w:t xml:space="preserve"> </w:t>
      </w:r>
    </w:p>
    <w:p w14:paraId="3EBF97ED" w14:textId="39695AFC" w:rsidR="00637F35" w:rsidRPr="001D35CF" w:rsidRDefault="00637F35" w:rsidP="00637F35">
      <w:pPr>
        <w:keepNext/>
        <w:keepLines/>
        <w:jc w:val="both"/>
        <w:rPr>
          <w:rFonts w:ascii="Tahoma" w:hAnsi="Tahoma" w:cs="Tahoma"/>
          <w:szCs w:val="28"/>
        </w:rPr>
      </w:pPr>
      <w:r w:rsidRPr="001D35CF">
        <w:rPr>
          <w:rFonts w:ascii="Tahoma" w:hAnsi="Tahoma" w:cs="Tahoma"/>
          <w:szCs w:val="28"/>
        </w:rPr>
        <w:t>Poslovno skrivnost sta pogodbeni stranki dolžni varovati s skrbnostjo dobrega gospodarstvenika in odgovarjati za izpolnjevanje te obveznosti za vse svoje delavce in kogarkoli tretjega, s katerega pomočjo izpolnjujeta svoje obveznosti iz naslova te pogodbe, kot za sami sebe.</w:t>
      </w:r>
    </w:p>
    <w:p w14:paraId="573423CE" w14:textId="77777777" w:rsidR="00637F35" w:rsidRPr="001D35CF" w:rsidRDefault="00637F35" w:rsidP="00637F35">
      <w:pPr>
        <w:keepNext/>
        <w:keepLines/>
        <w:jc w:val="both"/>
        <w:rPr>
          <w:rFonts w:ascii="Tahoma" w:hAnsi="Tahoma" w:cs="Tahoma"/>
          <w:szCs w:val="28"/>
        </w:rPr>
      </w:pPr>
    </w:p>
    <w:p w14:paraId="032A67E2" w14:textId="77777777" w:rsidR="00041504" w:rsidRDefault="00041504" w:rsidP="00637F35">
      <w:pPr>
        <w:keepNext/>
        <w:keepLines/>
        <w:jc w:val="both"/>
        <w:rPr>
          <w:rFonts w:ascii="Tahoma" w:hAnsi="Tahoma" w:cs="Tahoma"/>
          <w:b/>
          <w:szCs w:val="28"/>
        </w:rPr>
      </w:pPr>
    </w:p>
    <w:p w14:paraId="064E8555" w14:textId="5F95715A" w:rsidR="00637F35" w:rsidRPr="001D35CF" w:rsidRDefault="00637F35" w:rsidP="00637F35">
      <w:pPr>
        <w:keepNext/>
        <w:keepLines/>
        <w:jc w:val="both"/>
        <w:rPr>
          <w:rFonts w:ascii="Tahoma" w:hAnsi="Tahoma" w:cs="Tahoma"/>
          <w:b/>
          <w:szCs w:val="28"/>
        </w:rPr>
      </w:pPr>
      <w:r w:rsidRPr="001D35CF">
        <w:rPr>
          <w:rFonts w:ascii="Tahoma" w:hAnsi="Tahoma" w:cs="Tahoma"/>
          <w:b/>
          <w:szCs w:val="28"/>
        </w:rPr>
        <w:lastRenderedPageBreak/>
        <w:t>Lastništvo in avtorstvo projektne dokumentacije</w:t>
      </w:r>
    </w:p>
    <w:p w14:paraId="0D5DCC26" w14:textId="77777777" w:rsidR="00637F35" w:rsidRPr="001D35CF" w:rsidRDefault="00637F35" w:rsidP="00637F35">
      <w:pPr>
        <w:keepNext/>
        <w:keepLines/>
        <w:jc w:val="both"/>
        <w:rPr>
          <w:rFonts w:ascii="Tahoma" w:hAnsi="Tahoma" w:cs="Tahoma"/>
          <w:szCs w:val="28"/>
        </w:rPr>
      </w:pPr>
    </w:p>
    <w:p w14:paraId="626D7F1B" w14:textId="77777777" w:rsidR="00637F35" w:rsidRPr="001D35CF" w:rsidRDefault="00637F35" w:rsidP="00F56884">
      <w:pPr>
        <w:keepNext/>
        <w:keepLines/>
        <w:numPr>
          <w:ilvl w:val="0"/>
          <w:numId w:val="67"/>
        </w:numPr>
        <w:ind w:left="714" w:hanging="357"/>
        <w:jc w:val="center"/>
        <w:rPr>
          <w:rFonts w:ascii="Tahoma" w:hAnsi="Tahoma" w:cs="Tahoma"/>
          <w:szCs w:val="28"/>
        </w:rPr>
      </w:pPr>
      <w:r w:rsidRPr="001D35CF">
        <w:rPr>
          <w:rFonts w:ascii="Tahoma" w:hAnsi="Tahoma" w:cs="Tahoma"/>
          <w:szCs w:val="28"/>
        </w:rPr>
        <w:t>člen</w:t>
      </w:r>
    </w:p>
    <w:p w14:paraId="1DB21C95" w14:textId="77777777" w:rsidR="00637F35" w:rsidRPr="001D35CF" w:rsidRDefault="00637F35" w:rsidP="00637F35">
      <w:pPr>
        <w:keepNext/>
        <w:keepLines/>
        <w:jc w:val="both"/>
        <w:rPr>
          <w:rFonts w:ascii="Tahoma" w:hAnsi="Tahoma" w:cs="Tahoma"/>
          <w:szCs w:val="28"/>
        </w:rPr>
      </w:pPr>
    </w:p>
    <w:p w14:paraId="54FF3793" w14:textId="77777777" w:rsidR="00637F35" w:rsidRPr="001D35CF" w:rsidRDefault="00637F35" w:rsidP="00637F35">
      <w:pPr>
        <w:keepNext/>
        <w:keepLines/>
        <w:jc w:val="both"/>
        <w:rPr>
          <w:rFonts w:ascii="Tahoma" w:hAnsi="Tahoma" w:cs="Tahoma"/>
        </w:rPr>
      </w:pPr>
      <w:r w:rsidRPr="001D35CF">
        <w:rPr>
          <w:rFonts w:ascii="Tahoma" w:hAnsi="Tahoma" w:cs="Tahoma"/>
        </w:rPr>
        <w:t>Ob primopredaji projektne dokumentacije izvajalec na naročnika prenese vse materialne avtorske pravice na projektni dokumentaciji, zlasti pravice do reproduciranja, distribuiranja, javnega izvajanja, prenašanja in prikazovanja, dajanja na voljo javnosti, predelave, uporabe dela v predelani obliki, dostopa in izročitve, zadrži pa moralne avtorske pravice, brez soglasja izvajalca in brez dodatnih finančnih obveznosti naročnika. Projektna dokumentacija, ki jo prejme naročnik, je last naročnika. Vse posege v objektu v življenjski dobi objekta ter morebiten prenos na tretjo osebo sme naročnik izvajati brez pridobivanja soglasja izvajalcev posameznih delov projektne dokumentacije.</w:t>
      </w:r>
    </w:p>
    <w:p w14:paraId="04256FD9" w14:textId="77777777" w:rsidR="00637F35" w:rsidRPr="001D35CF" w:rsidRDefault="00637F35" w:rsidP="00637F35">
      <w:pPr>
        <w:keepNext/>
        <w:keepLines/>
        <w:jc w:val="both"/>
        <w:rPr>
          <w:rFonts w:ascii="Tahoma" w:hAnsi="Tahoma" w:cs="Tahoma"/>
        </w:rPr>
      </w:pPr>
    </w:p>
    <w:p w14:paraId="57866CC7" w14:textId="77777777" w:rsidR="00637F35" w:rsidRDefault="00637F35" w:rsidP="00637F35">
      <w:pPr>
        <w:keepNext/>
        <w:keepLines/>
        <w:jc w:val="both"/>
        <w:rPr>
          <w:rFonts w:ascii="Tahoma" w:hAnsi="Tahoma" w:cs="Tahoma"/>
          <w:b/>
          <w:szCs w:val="28"/>
        </w:rPr>
      </w:pPr>
      <w:r w:rsidRPr="001D35CF">
        <w:rPr>
          <w:rFonts w:ascii="Tahoma" w:hAnsi="Tahoma" w:cs="Tahoma"/>
          <w:b/>
          <w:szCs w:val="28"/>
        </w:rPr>
        <w:t>Prenos pravic in obveznosti</w:t>
      </w:r>
    </w:p>
    <w:p w14:paraId="5B07F05F" w14:textId="77777777" w:rsidR="00637F35" w:rsidRPr="001D35CF" w:rsidRDefault="00637F35" w:rsidP="00637F35">
      <w:pPr>
        <w:keepNext/>
        <w:keepLines/>
        <w:jc w:val="both"/>
        <w:rPr>
          <w:rFonts w:ascii="Tahoma" w:hAnsi="Tahoma" w:cs="Tahoma"/>
          <w:b/>
          <w:szCs w:val="28"/>
        </w:rPr>
      </w:pPr>
    </w:p>
    <w:p w14:paraId="5A9D63CC" w14:textId="77777777" w:rsidR="00637F35" w:rsidRPr="001D35CF" w:rsidRDefault="00637F35" w:rsidP="00F56884">
      <w:pPr>
        <w:keepNext/>
        <w:keepLines/>
        <w:numPr>
          <w:ilvl w:val="0"/>
          <w:numId w:val="67"/>
        </w:numPr>
        <w:jc w:val="center"/>
        <w:rPr>
          <w:rFonts w:ascii="Tahoma" w:hAnsi="Tahoma" w:cs="Tahoma"/>
          <w:szCs w:val="28"/>
        </w:rPr>
      </w:pPr>
      <w:r w:rsidRPr="001D35CF">
        <w:rPr>
          <w:rFonts w:ascii="Tahoma" w:hAnsi="Tahoma" w:cs="Tahoma"/>
          <w:szCs w:val="28"/>
        </w:rPr>
        <w:t>člen</w:t>
      </w:r>
    </w:p>
    <w:p w14:paraId="630A698A" w14:textId="77777777" w:rsidR="00637F35" w:rsidRPr="001D35CF" w:rsidRDefault="00637F35" w:rsidP="00637F35">
      <w:pPr>
        <w:keepNext/>
        <w:keepLines/>
        <w:jc w:val="both"/>
        <w:rPr>
          <w:rFonts w:ascii="Tahoma" w:hAnsi="Tahoma" w:cs="Tahoma"/>
          <w:b/>
        </w:rPr>
      </w:pPr>
    </w:p>
    <w:p w14:paraId="217FCA92" w14:textId="77777777" w:rsidR="00637F35" w:rsidRPr="001D35CF" w:rsidRDefault="00637F35" w:rsidP="00637F35">
      <w:pPr>
        <w:keepNext/>
        <w:keepLines/>
        <w:jc w:val="both"/>
        <w:rPr>
          <w:rFonts w:ascii="Tahoma" w:hAnsi="Tahoma" w:cs="Tahoma"/>
        </w:rPr>
      </w:pPr>
      <w:r w:rsidRPr="001D35CF">
        <w:rPr>
          <w:rFonts w:ascii="Tahoma" w:hAnsi="Tahoma" w:cs="Tahoma"/>
        </w:rPr>
        <w:t>Nobena pogodbena stranka ne sme pravic in obveznosti iz te pogodbe, delno ali v celoti, prenesti na tretjo osebo brez predhodnega pisnega soglasja nasprotne pogodbene stranke ter predhodnega prenosa obstoječih zavarovanj.</w:t>
      </w:r>
    </w:p>
    <w:p w14:paraId="3E8B0B0C" w14:textId="77777777" w:rsidR="00637F35" w:rsidRPr="001D35CF" w:rsidRDefault="00637F35" w:rsidP="00637F35">
      <w:pPr>
        <w:keepNext/>
        <w:keepLines/>
        <w:jc w:val="both"/>
        <w:rPr>
          <w:rFonts w:ascii="Tahoma" w:hAnsi="Tahoma" w:cs="Tahoma"/>
        </w:rPr>
      </w:pPr>
    </w:p>
    <w:p w14:paraId="77339430" w14:textId="77777777" w:rsidR="00637F35" w:rsidRPr="001D35CF" w:rsidRDefault="00637F35" w:rsidP="00637F35">
      <w:pPr>
        <w:keepNext/>
        <w:keepLines/>
        <w:jc w:val="both"/>
        <w:rPr>
          <w:rFonts w:ascii="Tahoma" w:hAnsi="Tahoma" w:cs="Tahoma"/>
        </w:rPr>
      </w:pPr>
      <w:r w:rsidRPr="001D35CF">
        <w:rPr>
          <w:rFonts w:ascii="Tahoma" w:hAnsi="Tahoma" w:cs="Tahoma"/>
        </w:rPr>
        <w:t>Pogodbeni stranki</w:t>
      </w:r>
      <w:r w:rsidRPr="001D35CF">
        <w:rPr>
          <w:rFonts w:ascii="Tahoma" w:hAnsi="Tahoma" w:cs="Tahoma"/>
          <w:lang w:val="x-none"/>
        </w:rPr>
        <w:t xml:space="preserve"> se obvezujeta, da bosta druga drugi takoj javili eventualne statusno pravne spremembe, do katerih bi prišlo na strani posamezne </w:t>
      </w:r>
      <w:r w:rsidRPr="001D35CF">
        <w:rPr>
          <w:rFonts w:ascii="Tahoma" w:hAnsi="Tahoma" w:cs="Tahoma"/>
        </w:rPr>
        <w:t>pogodbene stranke</w:t>
      </w:r>
      <w:r w:rsidRPr="001D35CF">
        <w:rPr>
          <w:rFonts w:ascii="Tahoma" w:hAnsi="Tahoma" w:cs="Tahoma"/>
          <w:lang w:val="x-none"/>
        </w:rPr>
        <w:t xml:space="preserve"> v času po sklenitvi </w:t>
      </w:r>
      <w:r w:rsidRPr="001D35CF">
        <w:rPr>
          <w:rFonts w:ascii="Tahoma" w:hAnsi="Tahoma" w:cs="Tahoma"/>
        </w:rPr>
        <w:t>te pogodbe</w:t>
      </w:r>
      <w:r w:rsidRPr="001D35CF">
        <w:rPr>
          <w:rFonts w:ascii="Tahoma" w:hAnsi="Tahoma" w:cs="Tahoma"/>
          <w:lang w:val="x-none"/>
        </w:rPr>
        <w:t>, in ki bi lahko vplivale na izvrševanje te</w:t>
      </w:r>
      <w:r w:rsidRPr="001D35CF">
        <w:rPr>
          <w:rFonts w:ascii="Tahoma" w:hAnsi="Tahoma" w:cs="Tahoma"/>
        </w:rPr>
        <w:t xml:space="preserve"> pogodbe</w:t>
      </w:r>
      <w:r w:rsidRPr="001D35CF">
        <w:rPr>
          <w:rFonts w:ascii="Tahoma" w:hAnsi="Tahoma" w:cs="Tahoma"/>
          <w:lang w:val="x-none"/>
        </w:rPr>
        <w:t xml:space="preserve"> ter zagotovili prenos pravic in obveznosti iz te</w:t>
      </w:r>
      <w:r w:rsidRPr="001D35CF">
        <w:rPr>
          <w:rFonts w:ascii="Tahoma" w:hAnsi="Tahoma" w:cs="Tahoma"/>
        </w:rPr>
        <w:t xml:space="preserve"> pogodbe</w:t>
      </w:r>
      <w:r w:rsidRPr="001D35CF">
        <w:rPr>
          <w:rFonts w:ascii="Tahoma" w:hAnsi="Tahoma" w:cs="Tahoma"/>
          <w:lang w:val="x-none"/>
        </w:rPr>
        <w:t xml:space="preserve"> na nove pravne subjekte. Šteje se, da je prenos pravic in obveznosti iz te</w:t>
      </w:r>
      <w:r w:rsidRPr="001D35CF">
        <w:rPr>
          <w:rFonts w:ascii="Tahoma" w:hAnsi="Tahoma" w:cs="Tahoma"/>
        </w:rPr>
        <w:t xml:space="preserve"> pogodbe</w:t>
      </w:r>
      <w:r w:rsidRPr="001D35CF">
        <w:rPr>
          <w:rFonts w:ascii="Tahoma" w:hAnsi="Tahoma" w:cs="Tahoma"/>
          <w:lang w:val="x-none"/>
        </w:rPr>
        <w:t xml:space="preserve"> na nove pravne naslednike zagotovljen šele takrat, ko novi pravni naslednik pisno potrdi prevzem pravic in obveznosti iz te</w:t>
      </w:r>
      <w:r w:rsidRPr="001D35CF">
        <w:rPr>
          <w:rFonts w:ascii="Tahoma" w:hAnsi="Tahoma" w:cs="Tahoma"/>
        </w:rPr>
        <w:t xml:space="preserve"> pogodbe</w:t>
      </w:r>
      <w:r w:rsidRPr="001D35CF">
        <w:rPr>
          <w:rFonts w:ascii="Tahoma" w:hAnsi="Tahoma" w:cs="Tahoma"/>
          <w:lang w:val="x-none"/>
        </w:rPr>
        <w:t xml:space="preserve"> in ko druga </w:t>
      </w:r>
      <w:r w:rsidRPr="001D35CF">
        <w:rPr>
          <w:rFonts w:ascii="Tahoma" w:hAnsi="Tahoma" w:cs="Tahoma"/>
        </w:rPr>
        <w:t>pogodbena stranka</w:t>
      </w:r>
      <w:r w:rsidRPr="001D35CF">
        <w:rPr>
          <w:rFonts w:ascii="Tahoma" w:hAnsi="Tahoma" w:cs="Tahoma"/>
          <w:lang w:val="x-none"/>
        </w:rPr>
        <w:t xml:space="preserve"> izda pisno soglasje za tak prenos.</w:t>
      </w:r>
    </w:p>
    <w:p w14:paraId="10C8E48F" w14:textId="77777777" w:rsidR="00637F35" w:rsidRPr="001D35CF" w:rsidRDefault="00637F35" w:rsidP="00637F35">
      <w:pPr>
        <w:keepNext/>
        <w:keepLines/>
        <w:jc w:val="both"/>
        <w:rPr>
          <w:rFonts w:ascii="Tahoma" w:hAnsi="Tahoma" w:cs="Tahoma"/>
          <w:b/>
        </w:rPr>
      </w:pPr>
    </w:p>
    <w:p w14:paraId="05F503D1" w14:textId="77777777" w:rsidR="00637F35" w:rsidRDefault="00637F35" w:rsidP="00637F35">
      <w:pPr>
        <w:keepNext/>
        <w:keepLines/>
        <w:jc w:val="both"/>
        <w:rPr>
          <w:rFonts w:ascii="Tahoma" w:hAnsi="Tahoma" w:cs="Tahoma"/>
          <w:b/>
        </w:rPr>
      </w:pPr>
      <w:r w:rsidRPr="001D35CF">
        <w:rPr>
          <w:rFonts w:ascii="Tahoma" w:hAnsi="Tahoma" w:cs="Tahoma"/>
          <w:b/>
        </w:rPr>
        <w:t>Protikorupcijska klavzula</w:t>
      </w:r>
    </w:p>
    <w:p w14:paraId="23A00F71" w14:textId="77777777" w:rsidR="00637F35" w:rsidRPr="001D35CF" w:rsidRDefault="00637F35" w:rsidP="00637F35">
      <w:pPr>
        <w:keepNext/>
        <w:keepLines/>
        <w:jc w:val="both"/>
        <w:rPr>
          <w:rFonts w:ascii="Tahoma" w:hAnsi="Tahoma" w:cs="Tahoma"/>
          <w:b/>
        </w:rPr>
      </w:pPr>
    </w:p>
    <w:p w14:paraId="4E7D2376" w14:textId="19D449FE" w:rsidR="00637F35" w:rsidRPr="001D35CF" w:rsidRDefault="00637F35" w:rsidP="00F56884">
      <w:pPr>
        <w:keepNext/>
        <w:keepLines/>
        <w:numPr>
          <w:ilvl w:val="0"/>
          <w:numId w:val="67"/>
        </w:numPr>
        <w:ind w:left="714" w:hanging="357"/>
        <w:jc w:val="center"/>
        <w:rPr>
          <w:rFonts w:ascii="Tahoma" w:hAnsi="Tahoma" w:cs="Tahoma"/>
          <w:szCs w:val="28"/>
        </w:rPr>
      </w:pPr>
      <w:r w:rsidRPr="001D35CF">
        <w:rPr>
          <w:rFonts w:ascii="Tahoma" w:hAnsi="Tahoma" w:cs="Tahoma"/>
          <w:szCs w:val="28"/>
        </w:rPr>
        <w:t>člen</w:t>
      </w:r>
    </w:p>
    <w:p w14:paraId="31C655A9" w14:textId="77777777" w:rsidR="00637F35" w:rsidRPr="001D35CF" w:rsidRDefault="00637F35" w:rsidP="00637F35">
      <w:pPr>
        <w:keepNext/>
        <w:keepLines/>
        <w:jc w:val="both"/>
        <w:rPr>
          <w:rFonts w:ascii="Tahoma" w:hAnsi="Tahoma" w:cs="Tahoma"/>
          <w:szCs w:val="28"/>
        </w:rPr>
      </w:pPr>
    </w:p>
    <w:p w14:paraId="20D10E89" w14:textId="77777777" w:rsidR="00637F35" w:rsidRPr="00D86400" w:rsidRDefault="00637F35" w:rsidP="00637F35">
      <w:pPr>
        <w:keepNext/>
        <w:keepLines/>
        <w:tabs>
          <w:tab w:val="left" w:pos="567"/>
          <w:tab w:val="left" w:pos="1418"/>
          <w:tab w:val="left" w:pos="1702"/>
        </w:tabs>
        <w:jc w:val="both"/>
        <w:rPr>
          <w:rFonts w:ascii="Tahoma" w:hAnsi="Tahoma" w:cs="Tahoma"/>
        </w:rPr>
      </w:pPr>
      <w:r w:rsidRPr="001D35CF">
        <w:rPr>
          <w:rFonts w:ascii="Tahoma" w:hAnsi="Tahoma" w:cs="Tahoma"/>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naročniku oziroma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0F2764F4" w14:textId="77777777" w:rsidR="00637F35" w:rsidRPr="001D35CF" w:rsidRDefault="00637F35" w:rsidP="00637F35">
      <w:pPr>
        <w:keepNext/>
        <w:keepLines/>
        <w:tabs>
          <w:tab w:val="left" w:pos="567"/>
          <w:tab w:val="left" w:pos="1418"/>
          <w:tab w:val="left" w:pos="1702"/>
        </w:tabs>
        <w:jc w:val="both"/>
        <w:rPr>
          <w:rFonts w:ascii="Tahoma" w:hAnsi="Tahoma" w:cs="Tahoma"/>
        </w:rPr>
      </w:pPr>
    </w:p>
    <w:p w14:paraId="7558AD8B" w14:textId="77777777" w:rsidR="00637F35" w:rsidRPr="001D35CF" w:rsidRDefault="00637F35" w:rsidP="00637F35">
      <w:pPr>
        <w:keepNext/>
        <w:keepLines/>
        <w:tabs>
          <w:tab w:val="left" w:pos="567"/>
          <w:tab w:val="left" w:pos="1418"/>
          <w:tab w:val="left" w:pos="1702"/>
        </w:tabs>
        <w:jc w:val="both"/>
        <w:rPr>
          <w:rFonts w:ascii="Tahoma" w:hAnsi="Tahoma" w:cs="Tahoma"/>
        </w:rPr>
      </w:pPr>
      <w:r w:rsidRPr="001D35CF">
        <w:rPr>
          <w:rFonts w:ascii="Tahoma" w:hAnsi="Tahoma" w:cs="Tahoma"/>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6606A395" w14:textId="77777777" w:rsidR="00637F35" w:rsidRPr="00D86400" w:rsidRDefault="00637F35" w:rsidP="00637F35">
      <w:pPr>
        <w:keepNext/>
        <w:keepLines/>
        <w:jc w:val="both"/>
        <w:rPr>
          <w:rFonts w:ascii="Tahoma" w:hAnsi="Tahoma" w:cs="Tahoma"/>
          <w:b/>
        </w:rPr>
      </w:pPr>
    </w:p>
    <w:p w14:paraId="27BE6F29" w14:textId="16675BAD" w:rsidR="00637F35" w:rsidRDefault="00637F35" w:rsidP="00637F35">
      <w:pPr>
        <w:keepNext/>
        <w:keepLines/>
        <w:jc w:val="both"/>
        <w:rPr>
          <w:rFonts w:ascii="Tahoma" w:hAnsi="Tahoma" w:cs="Tahoma"/>
          <w:b/>
        </w:rPr>
      </w:pPr>
      <w:r w:rsidRPr="00D3617D">
        <w:rPr>
          <w:rFonts w:ascii="Tahoma" w:hAnsi="Tahoma" w:cs="Tahoma"/>
          <w:b/>
        </w:rPr>
        <w:t>Splošni pogoji informacijske in kibernetske varnosti Skupine JAVNI HOLDING</w:t>
      </w:r>
      <w:r w:rsidR="003666BA">
        <w:rPr>
          <w:rFonts w:ascii="Tahoma" w:hAnsi="Tahoma" w:cs="Tahoma"/>
          <w:b/>
        </w:rPr>
        <w:t xml:space="preserve"> Ljubljana</w:t>
      </w:r>
    </w:p>
    <w:p w14:paraId="4FBB3E2D" w14:textId="77777777" w:rsidR="00637F35" w:rsidRPr="00D3617D" w:rsidRDefault="00637F35" w:rsidP="00637F35">
      <w:pPr>
        <w:keepNext/>
        <w:keepLines/>
        <w:jc w:val="both"/>
        <w:rPr>
          <w:rFonts w:ascii="Tahoma" w:hAnsi="Tahoma" w:cs="Tahoma"/>
          <w:b/>
        </w:rPr>
      </w:pPr>
    </w:p>
    <w:p w14:paraId="5D4D2CB9" w14:textId="77777777" w:rsidR="00637F35" w:rsidRPr="00D3617D" w:rsidRDefault="00637F35" w:rsidP="00F56884">
      <w:pPr>
        <w:keepNext/>
        <w:keepLines/>
        <w:numPr>
          <w:ilvl w:val="0"/>
          <w:numId w:val="67"/>
        </w:numPr>
        <w:ind w:left="714" w:hanging="357"/>
        <w:jc w:val="center"/>
        <w:rPr>
          <w:rFonts w:ascii="Tahoma" w:hAnsi="Tahoma" w:cs="Tahoma"/>
          <w:szCs w:val="28"/>
        </w:rPr>
      </w:pPr>
      <w:r>
        <w:rPr>
          <w:rFonts w:ascii="Tahoma" w:hAnsi="Tahoma" w:cs="Tahoma"/>
          <w:szCs w:val="28"/>
        </w:rPr>
        <w:t>č</w:t>
      </w:r>
      <w:r w:rsidRPr="00D3617D">
        <w:rPr>
          <w:rFonts w:ascii="Tahoma" w:hAnsi="Tahoma" w:cs="Tahoma"/>
          <w:szCs w:val="28"/>
        </w:rPr>
        <w:t>len</w:t>
      </w:r>
    </w:p>
    <w:p w14:paraId="74B99004" w14:textId="77777777" w:rsidR="00637F35" w:rsidRDefault="00637F35" w:rsidP="00637F35">
      <w:pPr>
        <w:keepNext/>
        <w:keepLines/>
        <w:jc w:val="both"/>
        <w:rPr>
          <w:rFonts w:ascii="Tahoma" w:hAnsi="Tahoma" w:cs="Tahoma"/>
          <w:b/>
        </w:rPr>
      </w:pPr>
    </w:p>
    <w:p w14:paraId="0DD6EF5A" w14:textId="77777777" w:rsidR="00637F35" w:rsidRPr="0075424E" w:rsidRDefault="00637F35" w:rsidP="00637F35">
      <w:pPr>
        <w:keepNext/>
        <w:keepLines/>
        <w:jc w:val="both"/>
        <w:rPr>
          <w:rFonts w:ascii="Tahoma" w:hAnsi="Tahoma" w:cs="Tahoma"/>
          <w:color w:val="000000"/>
        </w:rPr>
      </w:pPr>
      <w:r w:rsidRPr="0075424E">
        <w:rPr>
          <w:rFonts w:ascii="Tahoma" w:hAnsi="Tahoma" w:cs="Tahoma"/>
          <w:color w:val="000000"/>
        </w:rPr>
        <w:t xml:space="preserve">Izvajalec se obvezuje pri izvajanju </w:t>
      </w:r>
      <w:r>
        <w:rPr>
          <w:rFonts w:ascii="Tahoma" w:hAnsi="Tahoma" w:cs="Tahoma"/>
          <w:color w:val="000000"/>
        </w:rPr>
        <w:t>pogodbe</w:t>
      </w:r>
      <w:r w:rsidRPr="0075424E" w:rsidDel="0011213A">
        <w:rPr>
          <w:rFonts w:ascii="Tahoma" w:hAnsi="Tahoma" w:cs="Tahoma"/>
          <w:color w:val="000000"/>
        </w:rPr>
        <w:t xml:space="preserve"> </w:t>
      </w:r>
      <w:r w:rsidRPr="0075424E">
        <w:rPr>
          <w:rFonts w:ascii="Tahoma" w:hAnsi="Tahoma" w:cs="Tahoma"/>
          <w:color w:val="000000"/>
        </w:rPr>
        <w:t xml:space="preserve">upoštevati </w:t>
      </w:r>
      <w:r>
        <w:rPr>
          <w:rFonts w:ascii="Tahoma" w:hAnsi="Tahoma" w:cs="Tahoma"/>
          <w:color w:val="000000"/>
        </w:rPr>
        <w:t>splošne</w:t>
      </w:r>
      <w:r w:rsidRPr="0075424E">
        <w:rPr>
          <w:rFonts w:ascii="Tahoma" w:hAnsi="Tahoma" w:cs="Tahoma"/>
          <w:color w:val="000000"/>
        </w:rPr>
        <w:t xml:space="preserve"> pogoje informacijske in kibernetske varnosti Skupine JAVNI HOLDING Ljubljana:</w:t>
      </w:r>
    </w:p>
    <w:p w14:paraId="09A919F4" w14:textId="77777777" w:rsidR="00637F35" w:rsidRDefault="00637F35" w:rsidP="00637F35">
      <w:pPr>
        <w:pStyle w:val="Odstavekseznama"/>
        <w:keepNext/>
        <w:keepLines/>
        <w:numPr>
          <w:ilvl w:val="0"/>
          <w:numId w:val="18"/>
        </w:numPr>
        <w:ind w:left="567"/>
        <w:jc w:val="both"/>
        <w:rPr>
          <w:rFonts w:ascii="Tahoma" w:hAnsi="Tahoma" w:cs="Tahoma"/>
          <w:bCs/>
        </w:rPr>
      </w:pPr>
      <w:r w:rsidRPr="00D3617D">
        <w:rPr>
          <w:rFonts w:ascii="Tahoma" w:hAnsi="Tahoma" w:cs="Tahoma"/>
          <w:bCs/>
        </w:rPr>
        <w:lastRenderedPageBreak/>
        <w:t xml:space="preserve">predmet naročila oziroma ponudbe mora biti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w:t>
      </w:r>
      <w:r>
        <w:rPr>
          <w:rFonts w:ascii="Tahoma" w:hAnsi="Tahoma" w:cs="Tahoma"/>
          <w:bCs/>
        </w:rPr>
        <w:t>izvajalca</w:t>
      </w:r>
      <w:r w:rsidRPr="00D3617D">
        <w:rPr>
          <w:rFonts w:ascii="Tahoma" w:hAnsi="Tahoma" w:cs="Tahoma"/>
          <w:bCs/>
        </w:rPr>
        <w:t>, vsi operativni, zgodovinski in dnevniški podatki pa morajo biti shranjeni v lokalnem okolju naročnika;</w:t>
      </w:r>
    </w:p>
    <w:p w14:paraId="37555958" w14:textId="77777777" w:rsidR="00637F35" w:rsidRDefault="00637F35" w:rsidP="00637F35">
      <w:pPr>
        <w:pStyle w:val="Odstavekseznama"/>
        <w:keepNext/>
        <w:keepLines/>
        <w:numPr>
          <w:ilvl w:val="0"/>
          <w:numId w:val="18"/>
        </w:numPr>
        <w:ind w:left="567"/>
        <w:jc w:val="both"/>
        <w:rPr>
          <w:rFonts w:ascii="Tahoma" w:hAnsi="Tahoma" w:cs="Tahoma"/>
          <w:bCs/>
        </w:rPr>
      </w:pPr>
      <w:r w:rsidRPr="00D3617D">
        <w:rPr>
          <w:rFonts w:ascii="Tahoma" w:hAnsi="Tahoma" w:cs="Tahoma"/>
          <w:bCs/>
        </w:rPr>
        <w:t>izvajalec mora naročnika nemudoma seznaniti s pomembnim varnostnim incidentom s področja informacijske in kibernetske varnosti;</w:t>
      </w:r>
    </w:p>
    <w:p w14:paraId="6051452E" w14:textId="77777777" w:rsidR="00637F35" w:rsidRDefault="00637F35" w:rsidP="00637F35">
      <w:pPr>
        <w:pStyle w:val="Odstavekseznama"/>
        <w:keepNext/>
        <w:keepLines/>
        <w:numPr>
          <w:ilvl w:val="0"/>
          <w:numId w:val="18"/>
        </w:numPr>
        <w:ind w:left="567"/>
        <w:jc w:val="both"/>
        <w:rPr>
          <w:rFonts w:ascii="Tahoma" w:hAnsi="Tahoma" w:cs="Tahoma"/>
          <w:bCs/>
        </w:rPr>
      </w:pPr>
      <w:r w:rsidRPr="00D3617D">
        <w:rPr>
          <w:rFonts w:ascii="Tahoma" w:hAnsi="Tahoma" w:cs="Tahoma"/>
          <w:bCs/>
        </w:rPr>
        <w:t xml:space="preserve">vsa postopanja </w:t>
      </w:r>
      <w:r>
        <w:rPr>
          <w:rFonts w:ascii="Tahoma" w:hAnsi="Tahoma" w:cs="Tahoma"/>
          <w:bCs/>
        </w:rPr>
        <w:t>izvajalca</w:t>
      </w:r>
      <w:r w:rsidRPr="00D3617D">
        <w:rPr>
          <w:rFonts w:ascii="Tahoma" w:hAnsi="Tahoma" w:cs="Tahoma"/>
          <w:bCs/>
        </w:rPr>
        <w:t xml:space="preserve">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28D7E91A" w14:textId="77777777" w:rsidR="00637F35" w:rsidRDefault="00637F35" w:rsidP="00637F35">
      <w:pPr>
        <w:pStyle w:val="Odstavekseznama"/>
        <w:keepNext/>
        <w:keepLines/>
        <w:numPr>
          <w:ilvl w:val="0"/>
          <w:numId w:val="18"/>
        </w:numPr>
        <w:ind w:left="567"/>
        <w:jc w:val="both"/>
        <w:rPr>
          <w:rFonts w:ascii="Tahoma" w:hAnsi="Tahoma" w:cs="Tahoma"/>
          <w:bCs/>
        </w:rPr>
      </w:pPr>
      <w:r w:rsidRPr="00D3617D">
        <w:rPr>
          <w:rFonts w:ascii="Tahoma" w:hAnsi="Tahoma" w:cs="Tahoma"/>
          <w:bCs/>
        </w:rPr>
        <w:t xml:space="preserve">izvajalec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w:t>
      </w:r>
      <w:r>
        <w:rPr>
          <w:rFonts w:ascii="Tahoma" w:hAnsi="Tahoma" w:cs="Tahoma"/>
          <w:bCs/>
        </w:rPr>
        <w:t>Izvajalec</w:t>
      </w:r>
      <w:r w:rsidRPr="00D3617D">
        <w:rPr>
          <w:rFonts w:ascii="Tahoma" w:hAnsi="Tahoma" w:cs="Tahoma"/>
          <w:bCs/>
        </w:rPr>
        <w:t xml:space="preserve"> mora na zahtevo naročnika zagotoviti dostop do relevantne dokumentacije, postopkov, evidenc in informacij, povezanih z izvajanjem pogodbenih storitev;</w:t>
      </w:r>
    </w:p>
    <w:p w14:paraId="7E1659CA" w14:textId="77777777" w:rsidR="00637F35" w:rsidRPr="00D3617D" w:rsidRDefault="00637F35" w:rsidP="00637F35">
      <w:pPr>
        <w:pStyle w:val="Odstavekseznama"/>
        <w:keepNext/>
        <w:keepLines/>
        <w:numPr>
          <w:ilvl w:val="0"/>
          <w:numId w:val="18"/>
        </w:numPr>
        <w:ind w:left="567"/>
        <w:jc w:val="both"/>
        <w:rPr>
          <w:rFonts w:ascii="Tahoma" w:hAnsi="Tahoma" w:cs="Tahoma"/>
          <w:bCs/>
        </w:rPr>
      </w:pPr>
      <w:r w:rsidRPr="00D3617D">
        <w:rPr>
          <w:rFonts w:ascii="Tahoma" w:hAnsi="Tahoma" w:cs="Tahoma"/>
          <w:bCs/>
        </w:rPr>
        <w:t xml:space="preserve">izvajalec v razmerju do naročnika v celoti odgovarja za spoštovanje teh pogojev s strani vseh gospodarskih subjektov, s katerimi izvaja predmet </w:t>
      </w:r>
      <w:r>
        <w:rPr>
          <w:rFonts w:ascii="Tahoma" w:hAnsi="Tahoma" w:cs="Tahoma"/>
          <w:bCs/>
        </w:rPr>
        <w:t>pogodbe</w:t>
      </w:r>
      <w:r w:rsidRPr="00D3617D">
        <w:rPr>
          <w:rFonts w:ascii="Tahoma" w:hAnsi="Tahoma" w:cs="Tahoma"/>
          <w:bCs/>
        </w:rPr>
        <w:t>.</w:t>
      </w:r>
    </w:p>
    <w:p w14:paraId="3A7FA84C" w14:textId="77777777" w:rsidR="00637F35" w:rsidRDefault="00637F35" w:rsidP="00637F35">
      <w:pPr>
        <w:keepNext/>
        <w:keepLines/>
        <w:jc w:val="both"/>
        <w:rPr>
          <w:rFonts w:ascii="Tahoma" w:hAnsi="Tahoma" w:cs="Tahoma"/>
          <w:b/>
        </w:rPr>
      </w:pPr>
    </w:p>
    <w:p w14:paraId="4E6846A6" w14:textId="77777777" w:rsidR="00637F35" w:rsidRDefault="00637F35" w:rsidP="00637F35">
      <w:pPr>
        <w:keepNext/>
        <w:keepLines/>
        <w:jc w:val="both"/>
        <w:rPr>
          <w:rFonts w:ascii="Tahoma" w:hAnsi="Tahoma" w:cs="Tahoma"/>
          <w:b/>
        </w:rPr>
      </w:pPr>
      <w:r w:rsidRPr="001D35CF">
        <w:rPr>
          <w:rFonts w:ascii="Tahoma" w:hAnsi="Tahoma" w:cs="Tahoma"/>
          <w:b/>
        </w:rPr>
        <w:t>Reševanje sporov</w:t>
      </w:r>
    </w:p>
    <w:p w14:paraId="116B1C62" w14:textId="77777777" w:rsidR="00637F35" w:rsidRPr="001D35CF" w:rsidRDefault="00637F35" w:rsidP="00637F35">
      <w:pPr>
        <w:keepNext/>
        <w:keepLines/>
        <w:jc w:val="both"/>
        <w:rPr>
          <w:rFonts w:ascii="Tahoma" w:hAnsi="Tahoma" w:cs="Tahoma"/>
          <w:b/>
        </w:rPr>
      </w:pPr>
    </w:p>
    <w:p w14:paraId="552C996B" w14:textId="77777777" w:rsidR="00637F35" w:rsidRPr="001D35CF" w:rsidRDefault="00637F35" w:rsidP="00F56884">
      <w:pPr>
        <w:keepNext/>
        <w:keepLines/>
        <w:numPr>
          <w:ilvl w:val="0"/>
          <w:numId w:val="67"/>
        </w:numPr>
        <w:jc w:val="center"/>
        <w:rPr>
          <w:rFonts w:ascii="Tahoma" w:hAnsi="Tahoma" w:cs="Tahoma"/>
          <w:szCs w:val="28"/>
        </w:rPr>
      </w:pPr>
      <w:r w:rsidRPr="001D35CF">
        <w:rPr>
          <w:rFonts w:ascii="Tahoma" w:hAnsi="Tahoma" w:cs="Tahoma"/>
          <w:szCs w:val="28"/>
        </w:rPr>
        <w:t>člen</w:t>
      </w:r>
    </w:p>
    <w:p w14:paraId="2B067218" w14:textId="77777777" w:rsidR="00637F35" w:rsidRPr="001D35CF" w:rsidRDefault="00637F35" w:rsidP="00637F35">
      <w:pPr>
        <w:keepNext/>
        <w:keepLines/>
        <w:jc w:val="both"/>
        <w:rPr>
          <w:rFonts w:ascii="Tahoma" w:hAnsi="Tahoma" w:cs="Tahoma"/>
          <w:szCs w:val="28"/>
        </w:rPr>
      </w:pPr>
    </w:p>
    <w:p w14:paraId="3153BC7D" w14:textId="77777777" w:rsidR="00637F35" w:rsidRPr="001D35CF" w:rsidRDefault="00637F35" w:rsidP="00637F35">
      <w:pPr>
        <w:keepNext/>
        <w:keepLines/>
        <w:jc w:val="both"/>
        <w:rPr>
          <w:rFonts w:ascii="Tahoma" w:hAnsi="Tahoma" w:cs="Tahoma"/>
          <w:szCs w:val="28"/>
        </w:rPr>
      </w:pPr>
      <w:r w:rsidRPr="001D35CF">
        <w:rPr>
          <w:rFonts w:ascii="Tahoma" w:hAnsi="Tahoma" w:cs="Tahoma"/>
          <w:szCs w:val="28"/>
        </w:rPr>
        <w:t>Morebitne spore, ki bi nastali v zvezi z izvajanjem te pogodbe, bosta pogodbeni stranki skušali rešiti sporazumno. Če spora ne bo možno rešiti sporazumno, lahko vsaka pogodbenega stranka sproži postopek za rešitev spora pri stvarno pristojnem sodišču v Ljubljani,</w:t>
      </w:r>
      <w:r w:rsidRPr="001D35CF">
        <w:t xml:space="preserve"> </w:t>
      </w:r>
      <w:r w:rsidRPr="001D35CF">
        <w:rPr>
          <w:rFonts w:ascii="Tahoma" w:hAnsi="Tahoma" w:cs="Tahoma"/>
          <w:szCs w:val="28"/>
        </w:rPr>
        <w:t>pri čemer je med strankama dogovorjena uporaba prava Republike Slovenije.</w:t>
      </w:r>
    </w:p>
    <w:p w14:paraId="7472E2F8" w14:textId="77777777" w:rsidR="00637F35" w:rsidRPr="001D35CF" w:rsidRDefault="00637F35" w:rsidP="00637F35">
      <w:pPr>
        <w:keepNext/>
        <w:keepLines/>
        <w:jc w:val="both"/>
        <w:rPr>
          <w:rFonts w:ascii="Tahoma" w:hAnsi="Tahoma" w:cs="Tahoma"/>
          <w:b/>
        </w:rPr>
      </w:pPr>
    </w:p>
    <w:p w14:paraId="767A42F2" w14:textId="77777777" w:rsidR="00637F35" w:rsidRDefault="00637F35" w:rsidP="00637F35">
      <w:pPr>
        <w:keepNext/>
        <w:keepLines/>
        <w:jc w:val="both"/>
        <w:rPr>
          <w:rFonts w:ascii="Tahoma" w:hAnsi="Tahoma" w:cs="Tahoma"/>
          <w:b/>
        </w:rPr>
      </w:pPr>
      <w:r w:rsidRPr="001D35CF">
        <w:rPr>
          <w:rFonts w:ascii="Tahoma" w:hAnsi="Tahoma" w:cs="Tahoma"/>
          <w:b/>
        </w:rPr>
        <w:t>Ostale določbe</w:t>
      </w:r>
    </w:p>
    <w:p w14:paraId="4B672BAF" w14:textId="77777777" w:rsidR="00637F35" w:rsidRPr="001D35CF" w:rsidRDefault="00637F35" w:rsidP="00637F35">
      <w:pPr>
        <w:keepNext/>
        <w:keepLines/>
        <w:jc w:val="both"/>
        <w:rPr>
          <w:rFonts w:ascii="Tahoma" w:hAnsi="Tahoma" w:cs="Tahoma"/>
          <w:b/>
        </w:rPr>
      </w:pPr>
    </w:p>
    <w:p w14:paraId="5003B675" w14:textId="77777777" w:rsidR="00637F35" w:rsidRPr="001D35CF" w:rsidRDefault="00637F35" w:rsidP="00F56884">
      <w:pPr>
        <w:keepNext/>
        <w:keepLines/>
        <w:numPr>
          <w:ilvl w:val="0"/>
          <w:numId w:val="67"/>
        </w:numPr>
        <w:ind w:left="714" w:hanging="357"/>
        <w:jc w:val="center"/>
        <w:rPr>
          <w:rFonts w:ascii="Tahoma" w:hAnsi="Tahoma" w:cs="Tahoma"/>
          <w:szCs w:val="28"/>
        </w:rPr>
      </w:pPr>
      <w:r w:rsidRPr="001D35CF">
        <w:rPr>
          <w:rFonts w:ascii="Tahoma" w:hAnsi="Tahoma" w:cs="Tahoma"/>
          <w:szCs w:val="28"/>
        </w:rPr>
        <w:t>člen</w:t>
      </w:r>
    </w:p>
    <w:p w14:paraId="397B9732" w14:textId="77777777" w:rsidR="00637F35" w:rsidRPr="001D35CF" w:rsidRDefault="00637F35" w:rsidP="00637F35">
      <w:pPr>
        <w:keepNext/>
        <w:keepLines/>
        <w:tabs>
          <w:tab w:val="left" w:pos="567"/>
          <w:tab w:val="left" w:pos="1418"/>
          <w:tab w:val="left" w:pos="1702"/>
        </w:tabs>
        <w:jc w:val="both"/>
        <w:rPr>
          <w:rFonts w:ascii="Tahoma" w:hAnsi="Tahoma" w:cs="Tahoma"/>
        </w:rPr>
      </w:pPr>
    </w:p>
    <w:p w14:paraId="55643A32" w14:textId="77777777" w:rsidR="00637F35" w:rsidRPr="001D35CF" w:rsidRDefault="00637F35" w:rsidP="00637F35">
      <w:pPr>
        <w:keepNext/>
        <w:keepLines/>
        <w:jc w:val="both"/>
        <w:rPr>
          <w:rFonts w:ascii="Tahoma" w:hAnsi="Tahoma" w:cs="Tahoma"/>
        </w:rPr>
      </w:pPr>
      <w:r w:rsidRPr="001D35CF">
        <w:rPr>
          <w:rFonts w:ascii="Tahoma" w:hAnsi="Tahoma" w:cs="Tahoma"/>
        </w:rPr>
        <w:t xml:space="preserve">Izvajalec s podpisom te pogodbe jamči, da mu je poznan predmet pogodbe in vsi riziki, ki bodo spremljali izvedbo, da je seznanjen z razpisnimi zahtevami in s tehnično dokumentacijo, ter da so mu razumljivi in jasni pogoji in okoliščine za pravilno izvedbo storitev. </w:t>
      </w:r>
    </w:p>
    <w:p w14:paraId="011972A0" w14:textId="77777777" w:rsidR="00637F35" w:rsidRPr="001D35CF" w:rsidRDefault="00637F35" w:rsidP="00637F35">
      <w:pPr>
        <w:keepNext/>
        <w:keepLines/>
        <w:jc w:val="both"/>
        <w:rPr>
          <w:rFonts w:ascii="Tahoma" w:hAnsi="Tahoma" w:cs="Tahoma"/>
        </w:rPr>
      </w:pPr>
      <w:r w:rsidRPr="001D35CF">
        <w:rPr>
          <w:rFonts w:ascii="Tahoma" w:hAnsi="Tahoma" w:cs="Tahoma"/>
        </w:rPr>
        <w:t xml:space="preserve"> </w:t>
      </w:r>
    </w:p>
    <w:p w14:paraId="484F0B2A" w14:textId="77777777" w:rsidR="00637F35" w:rsidRPr="001D35CF" w:rsidRDefault="00637F35" w:rsidP="00F56884">
      <w:pPr>
        <w:keepNext/>
        <w:keepLines/>
        <w:numPr>
          <w:ilvl w:val="0"/>
          <w:numId w:val="67"/>
        </w:numPr>
        <w:ind w:left="714" w:hanging="357"/>
        <w:jc w:val="center"/>
        <w:rPr>
          <w:rFonts w:ascii="Tahoma" w:hAnsi="Tahoma" w:cs="Tahoma"/>
          <w:szCs w:val="28"/>
        </w:rPr>
      </w:pPr>
      <w:r w:rsidRPr="001D35CF">
        <w:rPr>
          <w:rFonts w:ascii="Tahoma" w:hAnsi="Tahoma" w:cs="Tahoma"/>
          <w:szCs w:val="28"/>
        </w:rPr>
        <w:t>člen</w:t>
      </w:r>
    </w:p>
    <w:p w14:paraId="1B6C1617" w14:textId="77777777" w:rsidR="00637F35" w:rsidRPr="001D35CF" w:rsidRDefault="00637F35" w:rsidP="00637F35">
      <w:pPr>
        <w:keepNext/>
        <w:keepLines/>
        <w:tabs>
          <w:tab w:val="left" w:pos="567"/>
          <w:tab w:val="left" w:pos="1418"/>
          <w:tab w:val="left" w:pos="1702"/>
        </w:tabs>
        <w:jc w:val="both"/>
        <w:rPr>
          <w:rFonts w:ascii="Tahoma" w:hAnsi="Tahoma" w:cs="Tahoma"/>
        </w:rPr>
      </w:pPr>
    </w:p>
    <w:p w14:paraId="1C982868" w14:textId="77777777" w:rsidR="00637F35" w:rsidRPr="001D35CF" w:rsidRDefault="00637F35" w:rsidP="00637F35">
      <w:pPr>
        <w:keepNext/>
        <w:keepLines/>
        <w:tabs>
          <w:tab w:val="left" w:pos="567"/>
          <w:tab w:val="left" w:pos="1418"/>
          <w:tab w:val="left" w:pos="1702"/>
        </w:tabs>
        <w:jc w:val="both"/>
        <w:rPr>
          <w:rFonts w:ascii="Tahoma" w:hAnsi="Tahoma" w:cs="Tahoma"/>
        </w:rPr>
      </w:pPr>
      <w:r w:rsidRPr="001D35CF">
        <w:rPr>
          <w:rFonts w:ascii="Tahoma" w:hAnsi="Tahoma" w:cs="Tahoma"/>
        </w:rPr>
        <w:t>Spremembe ali dopolnitve pogodbe veljajo samo v pisni obliki in v primeru, da jih podpišeta obe pogodbeni stranki.</w:t>
      </w:r>
    </w:p>
    <w:p w14:paraId="1452CC2A" w14:textId="77777777" w:rsidR="00637F35" w:rsidRPr="001D35CF" w:rsidRDefault="00637F35" w:rsidP="00637F35">
      <w:pPr>
        <w:keepNext/>
        <w:keepLines/>
        <w:tabs>
          <w:tab w:val="left" w:pos="567"/>
          <w:tab w:val="left" w:pos="1418"/>
          <w:tab w:val="left" w:pos="1702"/>
        </w:tabs>
        <w:jc w:val="both"/>
        <w:rPr>
          <w:rFonts w:ascii="Tahoma" w:hAnsi="Tahoma" w:cs="Tahoma"/>
        </w:rPr>
      </w:pPr>
    </w:p>
    <w:p w14:paraId="476F2B71" w14:textId="022AA74E" w:rsidR="00637F35" w:rsidRPr="001D35CF" w:rsidRDefault="00637F35" w:rsidP="00637F35">
      <w:pPr>
        <w:keepNext/>
        <w:keepLines/>
        <w:tabs>
          <w:tab w:val="left" w:pos="567"/>
          <w:tab w:val="left" w:pos="1418"/>
          <w:tab w:val="left" w:pos="1702"/>
        </w:tabs>
        <w:jc w:val="both"/>
        <w:rPr>
          <w:rFonts w:ascii="Tahoma" w:hAnsi="Tahoma" w:cs="Tahoma"/>
        </w:rPr>
      </w:pPr>
      <w:r w:rsidRPr="001D35CF">
        <w:rPr>
          <w:rFonts w:ascii="Tahoma" w:hAnsi="Tahoma" w:cs="Tahoma"/>
        </w:rPr>
        <w:t>Če katerokoli od določil pogodbe je ali postane neveljavno, to ne vpliva na ostala določila pogodbe. Neveljavno določilo se nadomesti z veljavnim, ki mora čim bolj ustrezati namenu, ki sta ga želeli doseči pogodbeni stranki z neveljavnim določilom.</w:t>
      </w:r>
    </w:p>
    <w:p w14:paraId="0EE27322" w14:textId="77777777" w:rsidR="00637F35" w:rsidRPr="001D35CF" w:rsidRDefault="00637F35" w:rsidP="00637F35">
      <w:pPr>
        <w:keepNext/>
        <w:keepLines/>
        <w:jc w:val="both"/>
        <w:rPr>
          <w:rFonts w:ascii="Tahoma" w:hAnsi="Tahoma" w:cs="Tahoma"/>
        </w:rPr>
      </w:pPr>
    </w:p>
    <w:p w14:paraId="47013687" w14:textId="77777777" w:rsidR="00041504" w:rsidRDefault="00041504">
      <w:pPr>
        <w:rPr>
          <w:rFonts w:ascii="Tahoma" w:hAnsi="Tahoma" w:cs="Tahoma"/>
          <w:szCs w:val="28"/>
        </w:rPr>
      </w:pPr>
      <w:r>
        <w:rPr>
          <w:rFonts w:ascii="Tahoma" w:hAnsi="Tahoma" w:cs="Tahoma"/>
          <w:szCs w:val="28"/>
        </w:rPr>
        <w:br w:type="page"/>
      </w:r>
    </w:p>
    <w:p w14:paraId="2067941A" w14:textId="23567633" w:rsidR="00637F35" w:rsidRPr="001D35CF" w:rsidRDefault="00637F35" w:rsidP="00F56884">
      <w:pPr>
        <w:keepNext/>
        <w:keepLines/>
        <w:numPr>
          <w:ilvl w:val="0"/>
          <w:numId w:val="67"/>
        </w:numPr>
        <w:ind w:left="714" w:hanging="357"/>
        <w:jc w:val="center"/>
        <w:rPr>
          <w:rFonts w:ascii="Tahoma" w:hAnsi="Tahoma" w:cs="Tahoma"/>
          <w:szCs w:val="28"/>
        </w:rPr>
      </w:pPr>
      <w:r w:rsidRPr="001D35CF">
        <w:rPr>
          <w:rFonts w:ascii="Tahoma" w:hAnsi="Tahoma" w:cs="Tahoma"/>
          <w:szCs w:val="28"/>
        </w:rPr>
        <w:lastRenderedPageBreak/>
        <w:t>člen</w:t>
      </w:r>
    </w:p>
    <w:p w14:paraId="40A97E7D" w14:textId="77777777" w:rsidR="00637F35" w:rsidRPr="001D35CF" w:rsidRDefault="00637F35" w:rsidP="00637F35">
      <w:pPr>
        <w:keepNext/>
        <w:keepLines/>
        <w:jc w:val="both"/>
        <w:rPr>
          <w:rFonts w:ascii="Tahoma" w:hAnsi="Tahoma" w:cs="Tahoma"/>
        </w:rPr>
      </w:pPr>
    </w:p>
    <w:p w14:paraId="41666178" w14:textId="3DEC6347" w:rsidR="00637F35" w:rsidRPr="001D35CF" w:rsidRDefault="00637F35" w:rsidP="00637F35">
      <w:pPr>
        <w:keepNext/>
        <w:keepLines/>
        <w:tabs>
          <w:tab w:val="left" w:pos="567"/>
          <w:tab w:val="left" w:pos="1418"/>
          <w:tab w:val="left" w:pos="1702"/>
        </w:tabs>
        <w:jc w:val="both"/>
        <w:rPr>
          <w:rFonts w:ascii="Tahoma" w:hAnsi="Tahoma" w:cs="Tahoma"/>
        </w:rPr>
      </w:pPr>
      <w:r w:rsidRPr="001D35CF">
        <w:rPr>
          <w:rFonts w:ascii="Tahoma" w:hAnsi="Tahoma" w:cs="Tahoma"/>
        </w:rPr>
        <w:t xml:space="preserve">Pogodba je sklenjena in </w:t>
      </w:r>
      <w:r w:rsidR="003666BA">
        <w:rPr>
          <w:rFonts w:ascii="Tahoma" w:hAnsi="Tahoma" w:cs="Tahoma"/>
        </w:rPr>
        <w:t>za</w:t>
      </w:r>
      <w:r w:rsidRPr="001D35CF">
        <w:rPr>
          <w:rFonts w:ascii="Tahoma" w:hAnsi="Tahoma" w:cs="Tahoma"/>
        </w:rPr>
        <w:t>čne veljati z dnem, ko jo podpišeta obe pogodbeni stranki, pod pogojem, da izvajalec naročniku predloži finančno zavarovanje za dobro izvedbo pogodbenih obveznosti v roku, višini in z veljavnostjo iz 14. člena te pogodbe. V kolikor izvajalec, v skladu s 14. členom pogodbe</w:t>
      </w:r>
      <w:r w:rsidR="00194C10">
        <w:rPr>
          <w:rFonts w:ascii="Tahoma" w:hAnsi="Tahoma" w:cs="Tahoma"/>
        </w:rPr>
        <w:t>,</w:t>
      </w:r>
      <w:r w:rsidRPr="001D35CF">
        <w:rPr>
          <w:rFonts w:ascii="Tahoma" w:hAnsi="Tahoma" w:cs="Tahoma"/>
        </w:rPr>
        <w:t xml:space="preserve"> naročniku ne predloži finančnega zavarovanja za dobro izvedbo pogodbenih obveznosti, se šteje, da ta pogodba ni bila nikoli sklenjena.</w:t>
      </w:r>
    </w:p>
    <w:p w14:paraId="651933C9" w14:textId="77777777" w:rsidR="00637F35" w:rsidRPr="001D35CF" w:rsidRDefault="00637F35" w:rsidP="00637F35">
      <w:pPr>
        <w:keepNext/>
        <w:keepLines/>
        <w:jc w:val="both"/>
        <w:rPr>
          <w:rFonts w:ascii="Tahoma" w:hAnsi="Tahoma" w:cs="Tahoma"/>
        </w:rPr>
      </w:pPr>
    </w:p>
    <w:p w14:paraId="5624C70C" w14:textId="77777777" w:rsidR="00637F35" w:rsidRPr="001D35CF" w:rsidRDefault="00637F35" w:rsidP="00F56884">
      <w:pPr>
        <w:keepNext/>
        <w:keepLines/>
        <w:numPr>
          <w:ilvl w:val="0"/>
          <w:numId w:val="67"/>
        </w:numPr>
        <w:ind w:left="714" w:hanging="357"/>
        <w:jc w:val="center"/>
        <w:rPr>
          <w:rFonts w:ascii="Tahoma" w:hAnsi="Tahoma" w:cs="Tahoma"/>
          <w:szCs w:val="28"/>
        </w:rPr>
      </w:pPr>
      <w:r w:rsidRPr="001D35CF">
        <w:rPr>
          <w:rFonts w:ascii="Tahoma" w:hAnsi="Tahoma" w:cs="Tahoma"/>
          <w:szCs w:val="28"/>
        </w:rPr>
        <w:t>člen</w:t>
      </w:r>
    </w:p>
    <w:p w14:paraId="5BF504AE" w14:textId="77777777" w:rsidR="00637F35" w:rsidRPr="001D35CF" w:rsidRDefault="00637F35" w:rsidP="00637F35">
      <w:pPr>
        <w:keepNext/>
        <w:keepLines/>
        <w:jc w:val="both"/>
        <w:rPr>
          <w:rFonts w:ascii="Tahoma" w:hAnsi="Tahoma" w:cs="Tahoma"/>
        </w:rPr>
      </w:pPr>
    </w:p>
    <w:p w14:paraId="61C16193" w14:textId="77777777" w:rsidR="00637F35" w:rsidRPr="001D35CF" w:rsidRDefault="00637F35" w:rsidP="00637F35">
      <w:pPr>
        <w:keepNext/>
        <w:keepLines/>
        <w:tabs>
          <w:tab w:val="left" w:pos="4820"/>
        </w:tabs>
        <w:ind w:right="-2"/>
        <w:jc w:val="both"/>
        <w:rPr>
          <w:rFonts w:ascii="Tahoma" w:hAnsi="Tahoma" w:cs="Tahoma"/>
        </w:rPr>
      </w:pPr>
      <w:r w:rsidRPr="001D35CF">
        <w:rPr>
          <w:rFonts w:ascii="Tahoma" w:hAnsi="Tahoma" w:cs="Tahoma"/>
        </w:rPr>
        <w:t xml:space="preserve">Pogodba je sestavljena in podpisana v 3 (treh) enakih izvodih, od katerih prejme naročnik 2 (dva) izvoda in izvajalec 1 (en) izvod. </w:t>
      </w:r>
    </w:p>
    <w:p w14:paraId="52C9207D" w14:textId="77777777" w:rsidR="00637F35" w:rsidRDefault="00637F35" w:rsidP="00637F35">
      <w:pPr>
        <w:keepNext/>
        <w:keepLines/>
        <w:tabs>
          <w:tab w:val="left" w:pos="5245"/>
        </w:tabs>
        <w:rPr>
          <w:rFonts w:ascii="Tahoma" w:hAnsi="Tahoma" w:cs="Tahoma"/>
          <w:snapToGrid w:val="0"/>
        </w:rPr>
      </w:pPr>
    </w:p>
    <w:p w14:paraId="08F03E52" w14:textId="77777777" w:rsidR="00637F35" w:rsidRDefault="00637F35" w:rsidP="00637F35">
      <w:pPr>
        <w:keepNext/>
        <w:keepLines/>
        <w:tabs>
          <w:tab w:val="left" w:pos="5245"/>
        </w:tabs>
        <w:rPr>
          <w:rFonts w:ascii="Tahoma" w:hAnsi="Tahoma" w:cs="Tahoma"/>
          <w:snapToGrid w:val="0"/>
        </w:rPr>
      </w:pPr>
    </w:p>
    <w:p w14:paraId="03937A47" w14:textId="77777777" w:rsidR="00637F35" w:rsidRPr="001D35CF" w:rsidRDefault="00637F35" w:rsidP="00637F35">
      <w:pPr>
        <w:keepNext/>
        <w:keepLines/>
        <w:tabs>
          <w:tab w:val="left" w:pos="5245"/>
        </w:tabs>
        <w:rPr>
          <w:rFonts w:ascii="Tahoma" w:hAnsi="Tahoma" w:cs="Tahoma"/>
          <w:snapToGrid w:val="0"/>
        </w:rPr>
      </w:pPr>
    </w:p>
    <w:p w14:paraId="4BC6A8E5" w14:textId="77777777" w:rsidR="00637F35" w:rsidRDefault="00637F35" w:rsidP="00637F35">
      <w:pPr>
        <w:keepNext/>
        <w:keepLines/>
        <w:tabs>
          <w:tab w:val="left" w:pos="4962"/>
        </w:tabs>
        <w:rPr>
          <w:rFonts w:ascii="Tahoma" w:hAnsi="Tahoma" w:cs="Tahoma"/>
        </w:rPr>
      </w:pPr>
      <w:r w:rsidRPr="001D35CF">
        <w:rPr>
          <w:rFonts w:ascii="Tahoma" w:hAnsi="Tahoma" w:cs="Tahoma"/>
        </w:rPr>
        <w:t>_________________, dne ______________</w:t>
      </w:r>
      <w:r w:rsidRPr="001D35CF">
        <w:rPr>
          <w:rFonts w:ascii="Tahoma" w:hAnsi="Tahoma" w:cs="Tahoma"/>
        </w:rPr>
        <w:tab/>
        <w:t>Ljubljana, dne ______________</w:t>
      </w:r>
    </w:p>
    <w:p w14:paraId="1F4A2E63" w14:textId="77777777" w:rsidR="00637F35" w:rsidRDefault="00637F35" w:rsidP="00637F35">
      <w:pPr>
        <w:keepNext/>
        <w:keepLines/>
        <w:tabs>
          <w:tab w:val="left" w:pos="4962"/>
        </w:tabs>
        <w:rPr>
          <w:rFonts w:ascii="Tahoma" w:hAnsi="Tahoma" w:cs="Tahoma"/>
        </w:rPr>
      </w:pPr>
    </w:p>
    <w:p w14:paraId="7BE25398" w14:textId="77777777" w:rsidR="00637F35" w:rsidRDefault="00637F35" w:rsidP="00637F35">
      <w:pPr>
        <w:keepNext/>
        <w:keepLines/>
        <w:tabs>
          <w:tab w:val="left" w:pos="4962"/>
        </w:tabs>
        <w:rPr>
          <w:rFonts w:ascii="Tahoma" w:hAnsi="Tahoma" w:cs="Tahoma"/>
        </w:rPr>
      </w:pPr>
    </w:p>
    <w:p w14:paraId="34ADE0EF" w14:textId="77777777" w:rsidR="00637F35" w:rsidRPr="001D35CF" w:rsidRDefault="00637F35" w:rsidP="00637F35">
      <w:pPr>
        <w:keepNext/>
        <w:keepLines/>
        <w:tabs>
          <w:tab w:val="left" w:pos="4962"/>
        </w:tabs>
        <w:rPr>
          <w:rFonts w:ascii="Tahoma" w:hAnsi="Tahoma" w:cs="Tahoma"/>
          <w:snapToGrid w:val="0"/>
        </w:rPr>
      </w:pPr>
    </w:p>
    <w:p w14:paraId="0D9B0E43" w14:textId="77777777" w:rsidR="00637F35" w:rsidRPr="001D35CF" w:rsidRDefault="00637F35" w:rsidP="00637F35">
      <w:pPr>
        <w:keepNext/>
        <w:keepLines/>
        <w:tabs>
          <w:tab w:val="left" w:pos="4962"/>
        </w:tabs>
        <w:rPr>
          <w:rFonts w:ascii="Tahoma" w:hAnsi="Tahoma" w:cs="Tahoma"/>
          <w:snapToGrid w:val="0"/>
        </w:rPr>
      </w:pPr>
      <w:r w:rsidRPr="001D35CF">
        <w:rPr>
          <w:rFonts w:ascii="Tahoma" w:hAnsi="Tahoma" w:cs="Tahoma"/>
          <w:b/>
        </w:rPr>
        <w:t>Izvajalec</w:t>
      </w:r>
      <w:r w:rsidRPr="001D35CF">
        <w:rPr>
          <w:rFonts w:ascii="Tahoma" w:hAnsi="Tahoma" w:cs="Tahoma"/>
          <w:b/>
          <w:snapToGrid w:val="0"/>
        </w:rPr>
        <w:t>:</w:t>
      </w:r>
      <w:r w:rsidRPr="001D35CF">
        <w:rPr>
          <w:rFonts w:ascii="Tahoma" w:hAnsi="Tahoma" w:cs="Tahoma"/>
          <w:b/>
        </w:rPr>
        <w:t xml:space="preserve"> </w:t>
      </w:r>
      <w:r w:rsidRPr="001D35CF">
        <w:rPr>
          <w:rFonts w:ascii="Tahoma" w:hAnsi="Tahoma" w:cs="Tahoma"/>
          <w:b/>
        </w:rPr>
        <w:tab/>
      </w:r>
      <w:r w:rsidRPr="001D35CF">
        <w:rPr>
          <w:rFonts w:ascii="Tahoma" w:hAnsi="Tahoma" w:cs="Tahoma"/>
          <w:b/>
          <w:snapToGrid w:val="0"/>
        </w:rPr>
        <w:t>Naročnik</w:t>
      </w:r>
      <w:r w:rsidRPr="001D35CF">
        <w:rPr>
          <w:rFonts w:ascii="Tahoma" w:hAnsi="Tahoma" w:cs="Tahoma"/>
          <w:b/>
        </w:rPr>
        <w:t>:</w:t>
      </w:r>
    </w:p>
    <w:p w14:paraId="107EE73A" w14:textId="77777777" w:rsidR="00637F35" w:rsidRPr="001D35CF" w:rsidRDefault="00637F35" w:rsidP="00637F35">
      <w:pPr>
        <w:keepNext/>
        <w:keepLines/>
        <w:tabs>
          <w:tab w:val="left" w:pos="5245"/>
        </w:tabs>
        <w:rPr>
          <w:rFonts w:ascii="Tahoma" w:hAnsi="Tahoma" w:cs="Tahoma"/>
          <w:snapToGrid w:val="0"/>
          <w:sz w:val="22"/>
        </w:rPr>
      </w:pPr>
    </w:p>
    <w:p w14:paraId="6F79491A" w14:textId="77777777" w:rsidR="00637F35" w:rsidRPr="001D35CF" w:rsidRDefault="00637F35" w:rsidP="00637F35">
      <w:pPr>
        <w:keepNext/>
        <w:keepLines/>
        <w:tabs>
          <w:tab w:val="left" w:pos="5245"/>
        </w:tabs>
        <w:rPr>
          <w:rFonts w:ascii="Tahoma" w:hAnsi="Tahoma" w:cs="Tahoma"/>
          <w:snapToGrid w:val="0"/>
        </w:rPr>
      </w:pPr>
    </w:p>
    <w:p w14:paraId="6946A546" w14:textId="76374B96" w:rsidR="00194C10" w:rsidRPr="001D35CF" w:rsidRDefault="00194C10" w:rsidP="00194C10">
      <w:pPr>
        <w:keepNext/>
        <w:keepLines/>
        <w:tabs>
          <w:tab w:val="left" w:pos="4962"/>
        </w:tabs>
        <w:ind w:right="-143"/>
        <w:rPr>
          <w:rFonts w:ascii="Tahoma" w:hAnsi="Tahoma" w:cs="Tahoma"/>
          <w:snapToGrid w:val="0"/>
        </w:rPr>
      </w:pPr>
      <w:r w:rsidRPr="001D35CF">
        <w:rPr>
          <w:rFonts w:ascii="Tahoma" w:hAnsi="Tahoma" w:cs="Tahoma"/>
          <w:snapToGrid w:val="0"/>
        </w:rPr>
        <w:t xml:space="preserve">____________________________________ </w:t>
      </w:r>
      <w:r w:rsidRPr="001D35CF">
        <w:rPr>
          <w:rFonts w:ascii="Tahoma" w:hAnsi="Tahoma" w:cs="Tahoma"/>
          <w:snapToGrid w:val="0"/>
        </w:rPr>
        <w:tab/>
      </w:r>
      <w:r>
        <w:rPr>
          <w:rFonts w:ascii="Tahoma" w:hAnsi="Tahoma" w:cs="Tahoma"/>
          <w:snapToGrid w:val="0"/>
        </w:rPr>
        <w:t xml:space="preserve">JAVNO PODJETJE </w:t>
      </w:r>
      <w:r>
        <w:rPr>
          <w:rFonts w:ascii="Tahoma" w:hAnsi="Tahoma" w:cs="Tahoma"/>
          <w:snapToGrid w:val="0"/>
        </w:rPr>
        <w:br/>
      </w:r>
      <w:r>
        <w:rPr>
          <w:rFonts w:ascii="Tahoma" w:hAnsi="Tahoma" w:cs="Tahoma"/>
          <w:snapToGrid w:val="0"/>
        </w:rPr>
        <w:tab/>
        <w:t>ENERGETIKA LJUBLJANA d.o.o.</w:t>
      </w:r>
    </w:p>
    <w:p w14:paraId="563F6231" w14:textId="77777777" w:rsidR="00194C10" w:rsidRDefault="00194C10" w:rsidP="00194C10">
      <w:pPr>
        <w:keepNext/>
        <w:keepLines/>
        <w:tabs>
          <w:tab w:val="left" w:pos="4962"/>
        </w:tabs>
        <w:rPr>
          <w:rFonts w:ascii="Tahoma" w:hAnsi="Tahoma" w:cs="Tahoma"/>
          <w:snapToGrid w:val="0"/>
        </w:rPr>
      </w:pPr>
    </w:p>
    <w:p w14:paraId="58A6E3FE" w14:textId="77777777" w:rsidR="00194C10" w:rsidRPr="001D35CF" w:rsidRDefault="00194C10" w:rsidP="00194C10">
      <w:pPr>
        <w:keepNext/>
        <w:keepLines/>
        <w:tabs>
          <w:tab w:val="left" w:pos="4962"/>
        </w:tabs>
        <w:rPr>
          <w:rFonts w:ascii="Tahoma" w:hAnsi="Tahoma" w:cs="Tahoma"/>
          <w:snapToGrid w:val="0"/>
        </w:rPr>
      </w:pPr>
      <w:r w:rsidRPr="001D35CF">
        <w:rPr>
          <w:rFonts w:ascii="Tahoma" w:hAnsi="Tahoma" w:cs="Tahoma"/>
          <w:snapToGrid w:val="0"/>
        </w:rPr>
        <w:t>Direktor:</w:t>
      </w:r>
      <w:r w:rsidRPr="001D35CF">
        <w:rPr>
          <w:rFonts w:ascii="Tahoma" w:hAnsi="Tahoma" w:cs="Tahoma"/>
          <w:snapToGrid w:val="0"/>
        </w:rPr>
        <w:tab/>
        <w:t>Direktor:</w:t>
      </w:r>
    </w:p>
    <w:p w14:paraId="15855A39" w14:textId="335CA931" w:rsidR="00194C10" w:rsidRPr="001D35CF" w:rsidRDefault="00194C10" w:rsidP="00194C10">
      <w:pPr>
        <w:keepNext/>
        <w:keepLines/>
        <w:tabs>
          <w:tab w:val="left" w:pos="4962"/>
        </w:tabs>
        <w:rPr>
          <w:rFonts w:ascii="Tahoma" w:eastAsia="Tahoma" w:hAnsi="Tahoma" w:cs="Tahoma"/>
        </w:rPr>
      </w:pPr>
      <w:r w:rsidRPr="001D35CF">
        <w:rPr>
          <w:rFonts w:ascii="Tahoma" w:hAnsi="Tahoma" w:cs="Tahoma"/>
          <w:snapToGrid w:val="0"/>
        </w:rPr>
        <w:t>____________________________________</w:t>
      </w:r>
      <w:r w:rsidRPr="001D35CF">
        <w:rPr>
          <w:rFonts w:ascii="Tahoma" w:hAnsi="Tahoma" w:cs="Tahoma"/>
          <w:snapToGrid w:val="0"/>
        </w:rPr>
        <w:tab/>
      </w:r>
      <w:r>
        <w:rPr>
          <w:rFonts w:ascii="Tahoma" w:hAnsi="Tahoma" w:cs="Tahoma"/>
          <w:snapToGrid w:val="0"/>
        </w:rPr>
        <w:t>Samo Lozej</w:t>
      </w:r>
    </w:p>
    <w:p w14:paraId="71E8AF66" w14:textId="77777777" w:rsidR="00637F35" w:rsidRDefault="00637F35" w:rsidP="00637F35">
      <w:pPr>
        <w:keepNext/>
        <w:keepLines/>
        <w:spacing w:line="276" w:lineRule="auto"/>
        <w:rPr>
          <w:rFonts w:ascii="Tahoma" w:eastAsiaTheme="minorHAnsi" w:hAnsi="Tahoma" w:cs="Tahoma"/>
          <w:lang w:eastAsia="en-US"/>
        </w:rPr>
      </w:pPr>
    </w:p>
    <w:p w14:paraId="069DD36B" w14:textId="77777777" w:rsidR="00637F35" w:rsidRPr="00D86400" w:rsidRDefault="00637F35" w:rsidP="00637F35">
      <w:pPr>
        <w:keepNext/>
        <w:keepLines/>
        <w:spacing w:line="276" w:lineRule="auto"/>
        <w:rPr>
          <w:rFonts w:ascii="Tahoma" w:eastAsiaTheme="minorHAnsi" w:hAnsi="Tahoma" w:cs="Tahoma"/>
          <w:lang w:eastAsia="en-US"/>
        </w:rPr>
      </w:pPr>
    </w:p>
    <w:p w14:paraId="6FC470FB" w14:textId="77777777" w:rsidR="00637F35" w:rsidRDefault="00637F35" w:rsidP="00637F35">
      <w:pPr>
        <w:keepNext/>
        <w:keepLines/>
        <w:spacing w:line="276" w:lineRule="auto"/>
        <w:rPr>
          <w:rFonts w:ascii="Tahoma" w:eastAsiaTheme="minorHAnsi" w:hAnsi="Tahoma" w:cs="Tahoma"/>
          <w:szCs w:val="22"/>
          <w:lang w:eastAsia="en-US"/>
        </w:rPr>
      </w:pPr>
    </w:p>
    <w:p w14:paraId="5E2F4777" w14:textId="77777777" w:rsidR="00637F35" w:rsidRPr="001D35CF" w:rsidRDefault="00637F35" w:rsidP="00637F35">
      <w:pPr>
        <w:keepNext/>
        <w:keepLines/>
        <w:spacing w:line="276" w:lineRule="auto"/>
        <w:rPr>
          <w:rFonts w:ascii="Tahoma" w:eastAsiaTheme="minorHAnsi" w:hAnsi="Tahoma" w:cs="Tahoma"/>
          <w:szCs w:val="22"/>
          <w:lang w:eastAsia="en-US"/>
        </w:rPr>
      </w:pPr>
      <w:r w:rsidRPr="001D35CF">
        <w:rPr>
          <w:rFonts w:ascii="Tahoma" w:eastAsiaTheme="minorHAnsi" w:hAnsi="Tahoma" w:cs="Tahoma"/>
          <w:szCs w:val="22"/>
          <w:lang w:eastAsia="en-US"/>
        </w:rPr>
        <w:t>Priloge:</w:t>
      </w:r>
    </w:p>
    <w:p w14:paraId="56D58ADA" w14:textId="77777777" w:rsidR="00637F35" w:rsidRPr="001D35CF" w:rsidRDefault="00637F35" w:rsidP="00637F35">
      <w:pPr>
        <w:keepNext/>
        <w:keepLines/>
        <w:numPr>
          <w:ilvl w:val="0"/>
          <w:numId w:val="23"/>
        </w:numPr>
        <w:tabs>
          <w:tab w:val="num" w:pos="426"/>
        </w:tabs>
        <w:ind w:left="425" w:hanging="283"/>
        <w:jc w:val="both"/>
        <w:rPr>
          <w:rFonts w:asciiTheme="minorHAnsi" w:eastAsiaTheme="minorHAnsi" w:hAnsiTheme="minorHAnsi" w:cstheme="minorBidi"/>
          <w:szCs w:val="22"/>
          <w:lang w:eastAsia="en-US"/>
        </w:rPr>
      </w:pPr>
      <w:r w:rsidRPr="001D35CF">
        <w:rPr>
          <w:rFonts w:ascii="Tahoma" w:eastAsiaTheme="minorHAnsi" w:hAnsi="Tahoma" w:cs="Tahoma"/>
          <w:szCs w:val="22"/>
          <w:lang w:eastAsia="en-US"/>
        </w:rPr>
        <w:t xml:space="preserve">Priloga št. 1: </w:t>
      </w:r>
      <w:r>
        <w:rPr>
          <w:rFonts w:ascii="Tahoma" w:eastAsiaTheme="minorHAnsi" w:hAnsi="Tahoma" w:cs="Tahoma"/>
          <w:szCs w:val="22"/>
          <w:lang w:eastAsia="en-US"/>
        </w:rPr>
        <w:t>P</w:t>
      </w:r>
      <w:r w:rsidRPr="001D35CF">
        <w:rPr>
          <w:rFonts w:ascii="Tahoma" w:eastAsiaTheme="minorHAnsi" w:hAnsi="Tahoma" w:cstheme="minorBidi"/>
          <w:szCs w:val="22"/>
          <w:lang w:eastAsia="en-US"/>
        </w:rPr>
        <w:t>onudba izvajalca št. _______ z dne ________ ;</w:t>
      </w:r>
    </w:p>
    <w:p w14:paraId="593CB93E" w14:textId="77777777" w:rsidR="00637F35" w:rsidRPr="00E816E0" w:rsidRDefault="00637F35" w:rsidP="00637F35">
      <w:pPr>
        <w:keepNext/>
        <w:keepLines/>
        <w:numPr>
          <w:ilvl w:val="0"/>
          <w:numId w:val="23"/>
        </w:numPr>
        <w:tabs>
          <w:tab w:val="num" w:pos="426"/>
        </w:tabs>
        <w:ind w:left="425" w:hanging="283"/>
        <w:jc w:val="both"/>
        <w:rPr>
          <w:rFonts w:asciiTheme="minorHAnsi" w:eastAsiaTheme="minorHAnsi" w:hAnsiTheme="minorHAnsi" w:cstheme="minorBidi"/>
          <w:szCs w:val="22"/>
          <w:lang w:eastAsia="en-US"/>
        </w:rPr>
      </w:pPr>
      <w:r w:rsidRPr="001D35CF">
        <w:rPr>
          <w:rFonts w:ascii="Tahoma" w:eastAsiaTheme="minorHAnsi" w:hAnsi="Tahoma" w:cs="Tahoma"/>
          <w:szCs w:val="22"/>
          <w:lang w:eastAsia="en-US"/>
        </w:rPr>
        <w:t xml:space="preserve">Priloga št. </w:t>
      </w:r>
      <w:r>
        <w:rPr>
          <w:rFonts w:ascii="Tahoma" w:eastAsiaTheme="minorHAnsi" w:hAnsi="Tahoma" w:cs="Tahoma"/>
          <w:szCs w:val="22"/>
          <w:lang w:eastAsia="en-US"/>
        </w:rPr>
        <w:t>2</w:t>
      </w:r>
      <w:r w:rsidRPr="001D35CF">
        <w:rPr>
          <w:rFonts w:ascii="Tahoma" w:eastAsiaTheme="minorHAnsi" w:hAnsi="Tahoma" w:cs="Tahoma"/>
          <w:szCs w:val="22"/>
          <w:lang w:eastAsia="en-US"/>
        </w:rPr>
        <w:t>:</w:t>
      </w:r>
      <w:r>
        <w:rPr>
          <w:rFonts w:ascii="Tahoma" w:eastAsiaTheme="minorHAnsi" w:hAnsi="Tahoma" w:cs="Tahoma"/>
          <w:szCs w:val="22"/>
          <w:lang w:eastAsia="en-US"/>
        </w:rPr>
        <w:t xml:space="preserve"> Projektna naloga</w:t>
      </w:r>
      <w:r w:rsidRPr="001D35CF">
        <w:rPr>
          <w:rFonts w:ascii="Tahoma" w:eastAsiaTheme="minorHAnsi" w:hAnsi="Tahoma" w:cs="Tahoma"/>
          <w:szCs w:val="22"/>
          <w:lang w:eastAsia="en-US"/>
        </w:rPr>
        <w:t>.</w:t>
      </w:r>
    </w:p>
    <w:p w14:paraId="099B5685" w14:textId="77777777" w:rsidR="00637F35" w:rsidRDefault="00637F35" w:rsidP="00637F35">
      <w:pPr>
        <w:keepNext/>
        <w:keepLines/>
        <w:jc w:val="both"/>
        <w:rPr>
          <w:rFonts w:ascii="Tahoma" w:eastAsiaTheme="minorHAnsi" w:hAnsi="Tahoma" w:cs="Tahoma"/>
          <w:szCs w:val="22"/>
          <w:lang w:eastAsia="en-US"/>
        </w:rPr>
      </w:pPr>
    </w:p>
    <w:p w14:paraId="2752DB60" w14:textId="77777777" w:rsidR="00637F35" w:rsidRDefault="00637F35" w:rsidP="00637F35">
      <w:pPr>
        <w:keepNext/>
        <w:keepLines/>
        <w:jc w:val="both"/>
        <w:rPr>
          <w:rFonts w:ascii="Tahoma" w:eastAsiaTheme="minorHAnsi" w:hAnsi="Tahoma" w:cs="Tahoma"/>
          <w:szCs w:val="22"/>
          <w:lang w:eastAsia="en-US"/>
        </w:rPr>
      </w:pPr>
    </w:p>
    <w:p w14:paraId="30B6A80D" w14:textId="77777777" w:rsidR="00637F35" w:rsidRDefault="00637F35" w:rsidP="00637F35">
      <w:pPr>
        <w:keepNext/>
        <w:keepLines/>
        <w:jc w:val="both"/>
        <w:rPr>
          <w:rFonts w:ascii="Tahoma" w:eastAsiaTheme="minorHAnsi" w:hAnsi="Tahoma" w:cs="Tahoma"/>
          <w:szCs w:val="22"/>
          <w:lang w:eastAsia="en-US"/>
        </w:rPr>
      </w:pPr>
    </w:p>
    <w:p w14:paraId="6A59BAB6" w14:textId="77777777" w:rsidR="00637F35" w:rsidRDefault="00637F35" w:rsidP="00637F35">
      <w:pPr>
        <w:keepNext/>
        <w:keepLines/>
        <w:jc w:val="both"/>
        <w:rPr>
          <w:rFonts w:ascii="Tahoma" w:eastAsiaTheme="minorHAnsi" w:hAnsi="Tahoma" w:cs="Tahoma"/>
          <w:szCs w:val="22"/>
          <w:lang w:eastAsia="en-US"/>
        </w:rPr>
      </w:pPr>
    </w:p>
    <w:p w14:paraId="0F5CB69B" w14:textId="77777777" w:rsidR="00637F35" w:rsidRDefault="00637F35" w:rsidP="00637F35">
      <w:pPr>
        <w:keepNext/>
        <w:keepLines/>
        <w:jc w:val="both"/>
        <w:rPr>
          <w:rFonts w:ascii="Tahoma" w:eastAsiaTheme="minorHAnsi" w:hAnsi="Tahoma" w:cs="Tahoma"/>
          <w:szCs w:val="22"/>
          <w:lang w:eastAsia="en-US"/>
        </w:rPr>
      </w:pPr>
    </w:p>
    <w:p w14:paraId="72D60DA8" w14:textId="77777777" w:rsidR="00637F35" w:rsidRDefault="00637F35" w:rsidP="00637F35">
      <w:pPr>
        <w:keepNext/>
        <w:keepLines/>
        <w:jc w:val="both"/>
        <w:rPr>
          <w:rFonts w:ascii="Tahoma" w:eastAsiaTheme="minorHAnsi" w:hAnsi="Tahoma" w:cs="Tahoma"/>
          <w:szCs w:val="22"/>
          <w:lang w:eastAsia="en-US"/>
        </w:rPr>
      </w:pPr>
    </w:p>
    <w:p w14:paraId="18D6CC76" w14:textId="77777777" w:rsidR="00637F35" w:rsidRDefault="00637F35" w:rsidP="00637F35">
      <w:pPr>
        <w:keepNext/>
        <w:keepLines/>
        <w:jc w:val="both"/>
        <w:rPr>
          <w:rFonts w:ascii="Tahoma" w:eastAsiaTheme="minorHAnsi" w:hAnsi="Tahoma" w:cs="Tahoma"/>
          <w:szCs w:val="22"/>
          <w:lang w:eastAsia="en-US"/>
        </w:rPr>
      </w:pPr>
    </w:p>
    <w:p w14:paraId="036E8A09" w14:textId="77777777" w:rsidR="00637F35" w:rsidRDefault="00637F35" w:rsidP="00637F35">
      <w:pPr>
        <w:keepNext/>
        <w:keepLines/>
        <w:jc w:val="both"/>
        <w:rPr>
          <w:rFonts w:ascii="Tahoma" w:eastAsiaTheme="minorHAnsi" w:hAnsi="Tahoma" w:cs="Tahoma"/>
          <w:szCs w:val="22"/>
          <w:lang w:eastAsia="en-US"/>
        </w:rPr>
      </w:pPr>
    </w:p>
    <w:p w14:paraId="42B23377" w14:textId="77777777" w:rsidR="00637F35" w:rsidRDefault="00637F35" w:rsidP="00637F35">
      <w:pPr>
        <w:keepNext/>
        <w:keepLines/>
        <w:jc w:val="both"/>
        <w:rPr>
          <w:rFonts w:ascii="Tahoma" w:eastAsiaTheme="minorHAnsi" w:hAnsi="Tahoma" w:cs="Tahoma"/>
          <w:szCs w:val="22"/>
          <w:lang w:eastAsia="en-US"/>
        </w:rPr>
      </w:pPr>
    </w:p>
    <w:p w14:paraId="496D3EE9" w14:textId="77777777" w:rsidR="00637F35" w:rsidRDefault="00637F35" w:rsidP="00637F35">
      <w:pPr>
        <w:keepNext/>
        <w:keepLines/>
        <w:jc w:val="both"/>
        <w:rPr>
          <w:rFonts w:ascii="Tahoma" w:eastAsiaTheme="minorHAnsi" w:hAnsi="Tahoma" w:cs="Tahoma"/>
          <w:szCs w:val="22"/>
          <w:lang w:eastAsia="en-US"/>
        </w:rPr>
      </w:pPr>
    </w:p>
    <w:p w14:paraId="7F1352F2" w14:textId="77777777" w:rsidR="00637F35" w:rsidRDefault="00637F35" w:rsidP="00637F35">
      <w:pPr>
        <w:keepNext/>
        <w:keepLines/>
        <w:jc w:val="both"/>
        <w:rPr>
          <w:rFonts w:ascii="Tahoma" w:eastAsiaTheme="minorHAnsi" w:hAnsi="Tahoma" w:cs="Tahoma"/>
          <w:szCs w:val="22"/>
          <w:lang w:eastAsia="en-US"/>
        </w:rPr>
      </w:pPr>
    </w:p>
    <w:p w14:paraId="23621A1B" w14:textId="77777777" w:rsidR="00637F35" w:rsidRDefault="00637F35" w:rsidP="00637F35">
      <w:pPr>
        <w:keepNext/>
        <w:keepLines/>
        <w:jc w:val="both"/>
        <w:rPr>
          <w:rFonts w:ascii="Tahoma" w:eastAsiaTheme="minorHAnsi" w:hAnsi="Tahoma" w:cs="Tahoma"/>
          <w:szCs w:val="22"/>
          <w:lang w:eastAsia="en-US"/>
        </w:rPr>
      </w:pPr>
    </w:p>
    <w:p w14:paraId="059051F5" w14:textId="77777777" w:rsidR="00637F35" w:rsidRDefault="00637F35" w:rsidP="00637F35">
      <w:pPr>
        <w:keepNext/>
        <w:keepLines/>
        <w:jc w:val="both"/>
        <w:rPr>
          <w:rFonts w:ascii="Tahoma" w:eastAsiaTheme="minorHAnsi" w:hAnsi="Tahoma" w:cs="Tahoma"/>
          <w:szCs w:val="22"/>
          <w:lang w:eastAsia="en-US"/>
        </w:rPr>
      </w:pPr>
    </w:p>
    <w:p w14:paraId="0CA4D6CF" w14:textId="77777777" w:rsidR="00637F35" w:rsidRDefault="00637F35" w:rsidP="00637F35">
      <w:pPr>
        <w:keepNext/>
        <w:keepLines/>
        <w:jc w:val="both"/>
        <w:rPr>
          <w:rFonts w:ascii="Tahoma" w:eastAsiaTheme="minorHAnsi" w:hAnsi="Tahoma" w:cs="Tahoma"/>
          <w:szCs w:val="22"/>
          <w:lang w:eastAsia="en-US"/>
        </w:rPr>
      </w:pPr>
    </w:p>
    <w:p w14:paraId="2AD17C85" w14:textId="77777777" w:rsidR="00637F35" w:rsidRDefault="00637F35" w:rsidP="00637F35">
      <w:pPr>
        <w:keepNext/>
        <w:keepLines/>
        <w:jc w:val="both"/>
        <w:rPr>
          <w:rFonts w:ascii="Tahoma" w:eastAsiaTheme="minorHAnsi" w:hAnsi="Tahoma" w:cs="Tahoma"/>
          <w:szCs w:val="22"/>
          <w:lang w:eastAsia="en-US"/>
        </w:rPr>
      </w:pPr>
    </w:p>
    <w:p w14:paraId="41A2D26F" w14:textId="77777777" w:rsidR="00637F35" w:rsidRDefault="00637F35" w:rsidP="00637F35">
      <w:pPr>
        <w:keepNext/>
        <w:keepLines/>
        <w:jc w:val="both"/>
        <w:rPr>
          <w:rFonts w:ascii="Tahoma" w:eastAsiaTheme="minorHAnsi" w:hAnsi="Tahoma" w:cs="Tahoma"/>
          <w:szCs w:val="22"/>
          <w:lang w:eastAsia="en-US"/>
        </w:rPr>
      </w:pPr>
    </w:p>
    <w:p w14:paraId="1E6FB72E" w14:textId="77777777" w:rsidR="00637F35" w:rsidRDefault="00637F35" w:rsidP="00637F35">
      <w:pPr>
        <w:keepNext/>
        <w:keepLines/>
        <w:jc w:val="both"/>
        <w:rPr>
          <w:rFonts w:ascii="Tahoma" w:eastAsiaTheme="minorHAnsi" w:hAnsi="Tahoma" w:cs="Tahoma"/>
          <w:szCs w:val="22"/>
          <w:lang w:eastAsia="en-US"/>
        </w:rPr>
      </w:pPr>
    </w:p>
    <w:p w14:paraId="3ED324CC" w14:textId="77777777" w:rsidR="00637F35" w:rsidRDefault="00637F35" w:rsidP="00637F35">
      <w:pPr>
        <w:keepNext/>
        <w:keepLines/>
        <w:jc w:val="both"/>
        <w:rPr>
          <w:rFonts w:ascii="Tahoma" w:eastAsiaTheme="minorHAnsi" w:hAnsi="Tahoma" w:cs="Tahoma"/>
          <w:szCs w:val="22"/>
          <w:lang w:eastAsia="en-US"/>
        </w:rPr>
      </w:pPr>
    </w:p>
    <w:p w14:paraId="45376BB8" w14:textId="77777777" w:rsidR="00637F35" w:rsidRDefault="00637F35" w:rsidP="00637F35">
      <w:pPr>
        <w:keepNext/>
        <w:keepLines/>
        <w:jc w:val="both"/>
        <w:rPr>
          <w:rFonts w:ascii="Tahoma" w:eastAsiaTheme="minorHAnsi" w:hAnsi="Tahoma" w:cs="Tahoma"/>
          <w:szCs w:val="22"/>
          <w:lang w:eastAsia="en-US"/>
        </w:rPr>
      </w:pPr>
    </w:p>
    <w:p w14:paraId="6B04FCAC" w14:textId="77777777" w:rsidR="00637F35" w:rsidRDefault="00637F35" w:rsidP="00637F35">
      <w:pPr>
        <w:keepNext/>
        <w:keepLines/>
        <w:jc w:val="both"/>
        <w:rPr>
          <w:rFonts w:ascii="Tahoma" w:eastAsiaTheme="minorHAnsi" w:hAnsi="Tahoma" w:cs="Tahoma"/>
          <w:szCs w:val="22"/>
          <w:lang w:eastAsia="en-US"/>
        </w:rPr>
      </w:pPr>
    </w:p>
    <w:p w14:paraId="395E4354" w14:textId="77777777" w:rsidR="00637F35" w:rsidRDefault="00637F35" w:rsidP="00637F35">
      <w:pPr>
        <w:rPr>
          <w:rFonts w:ascii="Tahoma" w:eastAsiaTheme="minorHAnsi" w:hAnsi="Tahoma" w:cs="Tahoma"/>
          <w:szCs w:val="22"/>
          <w:lang w:eastAsia="en-US"/>
        </w:rPr>
      </w:pPr>
      <w:r>
        <w:rPr>
          <w:rFonts w:ascii="Tahoma" w:eastAsiaTheme="minorHAnsi" w:hAnsi="Tahoma" w:cs="Tahoma"/>
          <w:szCs w:val="22"/>
          <w:lang w:eastAsia="en-US"/>
        </w:rPr>
        <w:br w:type="page"/>
      </w:r>
    </w:p>
    <w:p w14:paraId="7BEEE82E" w14:textId="77777777" w:rsidR="00E816E0" w:rsidRDefault="00E816E0" w:rsidP="00E816E0">
      <w:pPr>
        <w:keepNext/>
        <w:keepLines/>
        <w:jc w:val="both"/>
        <w:rPr>
          <w:rFonts w:ascii="Tahoma" w:eastAsiaTheme="minorHAnsi" w:hAnsi="Tahoma" w:cs="Tahoma"/>
          <w:szCs w:val="22"/>
          <w:lang w:eastAsia="en-US"/>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872"/>
        <w:gridCol w:w="551"/>
      </w:tblGrid>
      <w:tr w:rsidR="00E816E0" w:rsidRPr="001D35CF" w14:paraId="51A422F7" w14:textId="77777777" w:rsidTr="001E0E86">
        <w:tc>
          <w:tcPr>
            <w:tcW w:w="8292" w:type="dxa"/>
            <w:tcBorders>
              <w:top w:val="single" w:sz="4" w:space="0" w:color="auto"/>
              <w:left w:val="single" w:sz="4" w:space="0" w:color="auto"/>
              <w:bottom w:val="single" w:sz="4" w:space="0" w:color="auto"/>
              <w:right w:val="single" w:sz="4" w:space="0" w:color="808080"/>
            </w:tcBorders>
            <w:hideMark/>
          </w:tcPr>
          <w:p w14:paraId="24444859" w14:textId="77777777" w:rsidR="00E816E0" w:rsidRPr="001D35CF" w:rsidRDefault="00E816E0" w:rsidP="001E0E86">
            <w:pPr>
              <w:keepNext/>
              <w:keepLines/>
              <w:rPr>
                <w:rFonts w:ascii="Tahoma" w:hAnsi="Tahoma" w:cs="Tahoma"/>
              </w:rPr>
            </w:pPr>
            <w:r w:rsidRPr="001D35CF">
              <w:rPr>
                <w:rFonts w:ascii="Tahoma" w:hAnsi="Tahoma" w:cs="Tahoma"/>
              </w:rPr>
              <w:t>ZAVAROVANJE ODGOVORNOSTI</w:t>
            </w:r>
          </w:p>
        </w:tc>
        <w:tc>
          <w:tcPr>
            <w:tcW w:w="872" w:type="dxa"/>
            <w:tcBorders>
              <w:top w:val="single" w:sz="4" w:space="0" w:color="auto"/>
              <w:left w:val="single" w:sz="4" w:space="0" w:color="808080"/>
              <w:bottom w:val="single" w:sz="4" w:space="0" w:color="auto"/>
              <w:right w:val="nil"/>
            </w:tcBorders>
            <w:hideMark/>
          </w:tcPr>
          <w:p w14:paraId="6A98321B" w14:textId="77777777" w:rsidR="00E816E0" w:rsidRPr="001D35CF" w:rsidRDefault="00E816E0" w:rsidP="001E0E86">
            <w:pPr>
              <w:keepNext/>
              <w:keepLines/>
              <w:jc w:val="right"/>
              <w:rPr>
                <w:rFonts w:ascii="Tahoma" w:hAnsi="Tahoma" w:cs="Tahoma"/>
                <w:b/>
              </w:rPr>
            </w:pPr>
            <w:r w:rsidRPr="001D35CF">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6BC7235A" w14:textId="77777777" w:rsidR="00E816E0" w:rsidRPr="001D35CF" w:rsidRDefault="00E816E0" w:rsidP="001E0E86">
            <w:pPr>
              <w:keepNext/>
              <w:keepLines/>
              <w:rPr>
                <w:rFonts w:ascii="Tahoma" w:hAnsi="Tahoma" w:cs="Tahoma"/>
                <w:b/>
                <w:i/>
              </w:rPr>
            </w:pPr>
            <w:r>
              <w:rPr>
                <w:rFonts w:ascii="Tahoma" w:hAnsi="Tahoma" w:cs="Tahoma"/>
                <w:b/>
                <w:i/>
              </w:rPr>
              <w:t>10</w:t>
            </w:r>
          </w:p>
        </w:tc>
      </w:tr>
    </w:tbl>
    <w:p w14:paraId="20DE2D88" w14:textId="77777777" w:rsidR="00E816E0" w:rsidRPr="001D35CF" w:rsidRDefault="00E816E0" w:rsidP="00E816E0">
      <w:pPr>
        <w:keepNext/>
        <w:keepLines/>
        <w:jc w:val="both"/>
        <w:rPr>
          <w:rFonts w:ascii="Tahoma" w:hAnsi="Tahoma" w:cs="Tahoma"/>
          <w:sz w:val="16"/>
        </w:rPr>
      </w:pPr>
    </w:p>
    <w:p w14:paraId="06857F0B" w14:textId="77777777" w:rsidR="00E816E0" w:rsidRPr="001D35CF" w:rsidRDefault="00E816E0" w:rsidP="00E816E0">
      <w:pPr>
        <w:keepNext/>
        <w:keepLines/>
        <w:jc w:val="both"/>
        <w:rPr>
          <w:rFonts w:ascii="Tahoma" w:hAnsi="Tahoma" w:cs="Tahoma"/>
          <w:sz w:val="16"/>
        </w:rPr>
      </w:pPr>
    </w:p>
    <w:p w14:paraId="4A678B28" w14:textId="78F77071" w:rsidR="00E816E0" w:rsidRPr="001D35CF" w:rsidRDefault="00E816E0" w:rsidP="00E816E0">
      <w:pPr>
        <w:keepNext/>
        <w:keepLines/>
        <w:spacing w:line="360" w:lineRule="auto"/>
        <w:jc w:val="both"/>
        <w:rPr>
          <w:rFonts w:ascii="Tahoma" w:hAnsi="Tahoma" w:cs="Tahoma"/>
        </w:rPr>
      </w:pPr>
      <w:r w:rsidRPr="001D35CF">
        <w:rPr>
          <w:rFonts w:ascii="Tahoma" w:hAnsi="Tahoma" w:cs="Tahoma"/>
        </w:rPr>
        <w:t>Kot ponudnik: ___________________________________________________________________________ za izbiro izvajalca za javno naročilo</w:t>
      </w:r>
      <w:r w:rsidR="00B26045">
        <w:rPr>
          <w:rFonts w:ascii="Tahoma" w:hAnsi="Tahoma" w:cs="Tahoma"/>
        </w:rPr>
        <w:t xml:space="preserve"> </w:t>
      </w:r>
      <w:r w:rsidR="00B26045" w:rsidRPr="00B26045">
        <w:rPr>
          <w:rFonts w:ascii="Tahoma" w:hAnsi="Tahoma" w:cs="Tahoma"/>
          <w:b/>
          <w:bCs/>
        </w:rPr>
        <w:t>JHL-32/26</w:t>
      </w:r>
      <w:r w:rsidRPr="00B26045">
        <w:rPr>
          <w:rFonts w:ascii="Tahoma" w:hAnsi="Tahoma" w:cs="Tahoma"/>
          <w:b/>
          <w:bCs/>
        </w:rPr>
        <w:t xml:space="preserve"> Izdelava</w:t>
      </w:r>
      <w:r>
        <w:rPr>
          <w:rFonts w:ascii="Tahoma" w:hAnsi="Tahoma" w:cs="Tahoma"/>
          <w:b/>
        </w:rPr>
        <w:t xml:space="preserve"> idejne zasnove projekta - Vzpostavitev krožne plovne poti na Ljubljanici in Gruberjevem prekopu ob hkratni energetski izrabi Ljubljanice </w:t>
      </w:r>
      <w:r w:rsidRPr="001D35CF">
        <w:rPr>
          <w:rFonts w:ascii="Tahoma" w:hAnsi="Tahoma" w:cs="Tahoma"/>
          <w:b/>
          <w:bCs/>
        </w:rPr>
        <w:t>z vso odgovornostjo</w:t>
      </w:r>
      <w:r w:rsidRPr="001D35CF">
        <w:rPr>
          <w:rFonts w:ascii="Tahoma" w:hAnsi="Tahoma" w:cs="Tahoma"/>
        </w:rPr>
        <w:t xml:space="preserve"> </w:t>
      </w:r>
      <w:r w:rsidRPr="001D35CF">
        <w:rPr>
          <w:rFonts w:ascii="Tahoma" w:hAnsi="Tahoma" w:cs="Tahoma"/>
          <w:b/>
        </w:rPr>
        <w:t>izjavljamo</w:t>
      </w:r>
      <w:r w:rsidRPr="00B26045">
        <w:rPr>
          <w:rFonts w:ascii="Tahoma" w:hAnsi="Tahoma" w:cs="Tahoma"/>
          <w:bCs/>
        </w:rPr>
        <w:t>,</w:t>
      </w:r>
      <w:r w:rsidRPr="001D35CF">
        <w:rPr>
          <w:rFonts w:ascii="Tahoma" w:hAnsi="Tahoma" w:cs="Tahoma"/>
        </w:rPr>
        <w:t xml:space="preserve"> da bomo pred začetkom izvajanja obveznosti po pogodbi predložili naročniku (kopije) zavarovalne police oz. potrdila o sklenjenih zavarovanjih ali druga ustrezna dokazila/potrdila/certifikate o sklenjenih zavarovanjih vseh gospodarskih subjektov, ki bodo sodelovali pri izvedbi pogodbenih obveznosti v skladu z zahtevami tč. 3.2.4. Zavarovanje odgovornosti ponudnika.</w:t>
      </w:r>
    </w:p>
    <w:p w14:paraId="01526649" w14:textId="77777777" w:rsidR="00E816E0" w:rsidRPr="001D35CF" w:rsidRDefault="00E816E0" w:rsidP="00E816E0">
      <w:pPr>
        <w:keepNext/>
        <w:keepLines/>
        <w:spacing w:line="360" w:lineRule="auto"/>
        <w:jc w:val="both"/>
        <w:rPr>
          <w:rFonts w:ascii="Tahoma" w:hAnsi="Tahoma" w:cs="Tahoma"/>
        </w:rPr>
      </w:pPr>
    </w:p>
    <w:p w14:paraId="512AAF72" w14:textId="77777777" w:rsidR="00E816E0" w:rsidRPr="001D35CF" w:rsidRDefault="00E816E0" w:rsidP="00E816E0">
      <w:pPr>
        <w:keepNext/>
        <w:keepLines/>
        <w:spacing w:line="360" w:lineRule="auto"/>
        <w:jc w:val="both"/>
        <w:rPr>
          <w:rFonts w:ascii="Tahoma" w:hAnsi="Tahoma" w:cs="Tahoma"/>
        </w:rPr>
      </w:pPr>
    </w:p>
    <w:p w14:paraId="6D9999B4" w14:textId="77777777" w:rsidR="00E816E0" w:rsidRPr="001D35CF" w:rsidRDefault="00E816E0" w:rsidP="00E816E0">
      <w:pPr>
        <w:keepNext/>
        <w:keepLines/>
        <w:spacing w:line="276" w:lineRule="auto"/>
        <w:jc w:val="both"/>
        <w:rPr>
          <w:rFonts w:ascii="Tahoma" w:hAnsi="Tahoma" w:cs="Tahoma"/>
          <w:sz w:val="22"/>
          <w:szCs w:val="22"/>
        </w:rPr>
      </w:pPr>
    </w:p>
    <w:tbl>
      <w:tblPr>
        <w:tblW w:w="9214" w:type="dxa"/>
        <w:tblInd w:w="30" w:type="dxa"/>
        <w:tblLayout w:type="fixed"/>
        <w:tblCellMar>
          <w:left w:w="30" w:type="dxa"/>
          <w:right w:w="30" w:type="dxa"/>
        </w:tblCellMar>
        <w:tblLook w:val="0000" w:firstRow="0" w:lastRow="0" w:firstColumn="0" w:lastColumn="0" w:noHBand="0" w:noVBand="0"/>
      </w:tblPr>
      <w:tblGrid>
        <w:gridCol w:w="2410"/>
        <w:gridCol w:w="2693"/>
        <w:gridCol w:w="4111"/>
      </w:tblGrid>
      <w:tr w:rsidR="00E816E0" w:rsidRPr="001D35CF" w14:paraId="71F30E48" w14:textId="77777777" w:rsidTr="001E0E86">
        <w:trPr>
          <w:trHeight w:val="235"/>
        </w:trPr>
        <w:tc>
          <w:tcPr>
            <w:tcW w:w="2410" w:type="dxa"/>
            <w:tcBorders>
              <w:bottom w:val="single" w:sz="4" w:space="0" w:color="auto"/>
            </w:tcBorders>
          </w:tcPr>
          <w:p w14:paraId="38AA8C45" w14:textId="77777777" w:rsidR="00E816E0" w:rsidRPr="001D35CF" w:rsidRDefault="00E816E0" w:rsidP="001E0E86">
            <w:pPr>
              <w:keepNext/>
              <w:keepLines/>
              <w:jc w:val="both"/>
              <w:rPr>
                <w:rFonts w:ascii="Tahoma" w:hAnsi="Tahoma" w:cs="Tahoma"/>
                <w:snapToGrid w:val="0"/>
              </w:rPr>
            </w:pPr>
          </w:p>
        </w:tc>
        <w:tc>
          <w:tcPr>
            <w:tcW w:w="2693" w:type="dxa"/>
          </w:tcPr>
          <w:p w14:paraId="01D412E7" w14:textId="77777777" w:rsidR="00E816E0" w:rsidRPr="001D35CF" w:rsidRDefault="00E816E0" w:rsidP="001E0E86">
            <w:pPr>
              <w:keepNext/>
              <w:keepLines/>
              <w:jc w:val="center"/>
              <w:rPr>
                <w:rFonts w:ascii="Tahoma" w:hAnsi="Tahoma" w:cs="Tahoma"/>
                <w:snapToGrid w:val="0"/>
              </w:rPr>
            </w:pPr>
          </w:p>
        </w:tc>
        <w:tc>
          <w:tcPr>
            <w:tcW w:w="4111" w:type="dxa"/>
            <w:tcBorders>
              <w:bottom w:val="single" w:sz="4" w:space="0" w:color="auto"/>
            </w:tcBorders>
          </w:tcPr>
          <w:p w14:paraId="3FE5E79B" w14:textId="77777777" w:rsidR="00E816E0" w:rsidRPr="001D35CF" w:rsidRDefault="00E816E0" w:rsidP="001E0E86">
            <w:pPr>
              <w:keepNext/>
              <w:keepLines/>
              <w:jc w:val="both"/>
              <w:rPr>
                <w:rFonts w:ascii="Tahoma" w:hAnsi="Tahoma" w:cs="Tahoma"/>
                <w:snapToGrid w:val="0"/>
                <w:sz w:val="28"/>
              </w:rPr>
            </w:pPr>
          </w:p>
        </w:tc>
      </w:tr>
      <w:tr w:rsidR="00E816E0" w:rsidRPr="001D35CF" w14:paraId="11D36F67" w14:textId="77777777" w:rsidTr="001E0E86">
        <w:trPr>
          <w:trHeight w:val="235"/>
        </w:trPr>
        <w:tc>
          <w:tcPr>
            <w:tcW w:w="2410" w:type="dxa"/>
            <w:tcBorders>
              <w:top w:val="single" w:sz="4" w:space="0" w:color="auto"/>
            </w:tcBorders>
          </w:tcPr>
          <w:p w14:paraId="1477E35C" w14:textId="77777777" w:rsidR="00E816E0" w:rsidRPr="001D35CF" w:rsidRDefault="00E816E0" w:rsidP="001E0E86">
            <w:pPr>
              <w:keepNext/>
              <w:keepLines/>
              <w:jc w:val="center"/>
              <w:rPr>
                <w:rFonts w:ascii="Tahoma" w:hAnsi="Tahoma" w:cs="Tahoma"/>
                <w:snapToGrid w:val="0"/>
              </w:rPr>
            </w:pPr>
            <w:r w:rsidRPr="001D35CF">
              <w:rPr>
                <w:rFonts w:ascii="Tahoma" w:hAnsi="Tahoma" w:cs="Tahoma"/>
                <w:snapToGrid w:val="0"/>
              </w:rPr>
              <w:t>(kraj, datum)</w:t>
            </w:r>
          </w:p>
        </w:tc>
        <w:tc>
          <w:tcPr>
            <w:tcW w:w="2693" w:type="dxa"/>
          </w:tcPr>
          <w:p w14:paraId="5659F5FF" w14:textId="77777777" w:rsidR="00E816E0" w:rsidRPr="001D35CF" w:rsidRDefault="00E816E0" w:rsidP="001E0E86">
            <w:pPr>
              <w:keepNext/>
              <w:keepLines/>
              <w:jc w:val="center"/>
              <w:rPr>
                <w:rFonts w:ascii="Tahoma" w:hAnsi="Tahoma" w:cs="Tahoma"/>
                <w:snapToGrid w:val="0"/>
              </w:rPr>
            </w:pPr>
            <w:r w:rsidRPr="001D35CF">
              <w:rPr>
                <w:rFonts w:ascii="Tahoma" w:hAnsi="Tahoma" w:cs="Tahoma"/>
                <w:snapToGrid w:val="0"/>
              </w:rPr>
              <w:t>žig</w:t>
            </w:r>
          </w:p>
        </w:tc>
        <w:tc>
          <w:tcPr>
            <w:tcW w:w="4111" w:type="dxa"/>
            <w:tcBorders>
              <w:top w:val="single" w:sz="4" w:space="0" w:color="auto"/>
            </w:tcBorders>
          </w:tcPr>
          <w:p w14:paraId="543F0C9B" w14:textId="77777777" w:rsidR="00E816E0" w:rsidRPr="001D35CF" w:rsidRDefault="00E816E0" w:rsidP="001E0E86">
            <w:pPr>
              <w:keepNext/>
              <w:keepLines/>
              <w:jc w:val="center"/>
              <w:rPr>
                <w:rFonts w:ascii="Tahoma" w:hAnsi="Tahoma" w:cs="Tahoma"/>
                <w:snapToGrid w:val="0"/>
              </w:rPr>
            </w:pPr>
            <w:r w:rsidRPr="001D35CF">
              <w:rPr>
                <w:rFonts w:ascii="Tahoma" w:hAnsi="Tahoma" w:cs="Tahoma"/>
                <w:snapToGrid w:val="0"/>
              </w:rPr>
              <w:t>(podpis odgovorne osebe)</w:t>
            </w:r>
          </w:p>
        </w:tc>
      </w:tr>
    </w:tbl>
    <w:p w14:paraId="776574C4" w14:textId="77777777" w:rsidR="00E816E0" w:rsidRPr="001D35CF" w:rsidRDefault="00E816E0" w:rsidP="00E816E0">
      <w:pPr>
        <w:keepNext/>
        <w:keepLines/>
        <w:jc w:val="both"/>
        <w:rPr>
          <w:rFonts w:ascii="Tahoma" w:hAnsi="Tahoma" w:cs="Tahoma"/>
          <w:sz w:val="22"/>
          <w:szCs w:val="22"/>
        </w:rPr>
      </w:pPr>
    </w:p>
    <w:p w14:paraId="0A3D85CF" w14:textId="77777777" w:rsidR="00E816E0" w:rsidRPr="001D35CF" w:rsidRDefault="00E816E0" w:rsidP="00E816E0">
      <w:pPr>
        <w:keepNext/>
        <w:keepLines/>
        <w:jc w:val="both"/>
        <w:rPr>
          <w:rFonts w:ascii="Tahoma" w:hAnsi="Tahoma" w:cs="Tahoma"/>
          <w:sz w:val="22"/>
          <w:szCs w:val="22"/>
        </w:rPr>
      </w:pPr>
    </w:p>
    <w:p w14:paraId="7542FA63" w14:textId="77777777" w:rsidR="00E816E0" w:rsidRPr="001D35CF" w:rsidRDefault="00E816E0" w:rsidP="00E816E0">
      <w:pPr>
        <w:keepNext/>
        <w:keepLines/>
        <w:jc w:val="both"/>
        <w:rPr>
          <w:rFonts w:ascii="Tahoma" w:hAnsi="Tahoma" w:cs="Tahoma"/>
          <w:sz w:val="22"/>
          <w:szCs w:val="22"/>
        </w:rPr>
      </w:pPr>
    </w:p>
    <w:p w14:paraId="258C9DE7" w14:textId="77777777" w:rsidR="00E816E0" w:rsidRPr="001D35CF" w:rsidRDefault="00E816E0" w:rsidP="00E816E0">
      <w:pPr>
        <w:keepNext/>
        <w:keepLines/>
        <w:jc w:val="both"/>
        <w:rPr>
          <w:rFonts w:ascii="Tahoma" w:hAnsi="Tahoma" w:cs="Tahoma"/>
          <w:sz w:val="22"/>
          <w:szCs w:val="22"/>
        </w:rPr>
      </w:pPr>
    </w:p>
    <w:p w14:paraId="1E927D2A" w14:textId="77777777" w:rsidR="00E816E0" w:rsidRPr="001D35CF" w:rsidRDefault="00E816E0" w:rsidP="00E816E0">
      <w:pPr>
        <w:keepNext/>
        <w:keepLines/>
        <w:jc w:val="both"/>
        <w:rPr>
          <w:rFonts w:ascii="Tahoma" w:hAnsi="Tahoma" w:cs="Tahoma"/>
          <w:sz w:val="22"/>
          <w:szCs w:val="22"/>
        </w:rPr>
      </w:pPr>
    </w:p>
    <w:p w14:paraId="64C498AD" w14:textId="77777777" w:rsidR="00351112" w:rsidRDefault="00E816E0" w:rsidP="00E816E0">
      <w:pPr>
        <w:keepNext/>
        <w:keepLines/>
        <w:jc w:val="both"/>
        <w:rPr>
          <w:rFonts w:ascii="Tahoma" w:hAnsi="Tahoma" w:cs="Tahoma"/>
          <w:b/>
          <w:i/>
          <w:sz w:val="18"/>
          <w:szCs w:val="18"/>
          <w:u w:val="single"/>
        </w:rPr>
      </w:pPr>
      <w:r w:rsidRPr="001D35CF">
        <w:rPr>
          <w:rFonts w:ascii="Tahoma" w:hAnsi="Tahoma" w:cs="Tahoma"/>
          <w:b/>
          <w:i/>
          <w:sz w:val="18"/>
          <w:szCs w:val="18"/>
        </w:rPr>
        <w:t xml:space="preserve">Navodilo:  </w:t>
      </w:r>
      <w:r w:rsidRPr="001D35CF">
        <w:rPr>
          <w:rFonts w:ascii="Tahoma" w:hAnsi="Tahoma" w:cs="Tahoma"/>
          <w:i/>
          <w:sz w:val="18"/>
          <w:szCs w:val="18"/>
        </w:rPr>
        <w:t xml:space="preserve">Ponudnik </w:t>
      </w:r>
      <w:r w:rsidRPr="001D35CF">
        <w:rPr>
          <w:rFonts w:ascii="Tahoma" w:hAnsi="Tahoma" w:cs="Tahoma"/>
          <w:i/>
          <w:sz w:val="18"/>
          <w:szCs w:val="18"/>
          <w:u w:val="single"/>
        </w:rPr>
        <w:t>obrazec</w:t>
      </w:r>
      <w:r w:rsidRPr="001D35CF">
        <w:rPr>
          <w:rFonts w:ascii="Tahoma" w:hAnsi="Tahoma" w:cs="Tahoma"/>
          <w:b/>
          <w:i/>
          <w:sz w:val="18"/>
          <w:szCs w:val="18"/>
        </w:rPr>
        <w:t xml:space="preserve"> </w:t>
      </w:r>
      <w:r w:rsidRPr="001D35CF">
        <w:rPr>
          <w:rFonts w:ascii="Tahoma" w:hAnsi="Tahoma" w:cs="Tahoma"/>
          <w:i/>
          <w:sz w:val="18"/>
          <w:szCs w:val="18"/>
        </w:rPr>
        <w:t>v okviru sistema e-JN</w:t>
      </w:r>
      <w:r w:rsidRPr="001D35CF">
        <w:rPr>
          <w:rFonts w:ascii="Tahoma" w:hAnsi="Tahoma" w:cs="Tahoma"/>
          <w:b/>
          <w:i/>
          <w:sz w:val="18"/>
          <w:szCs w:val="18"/>
        </w:rPr>
        <w:t xml:space="preserve"> </w:t>
      </w:r>
      <w:r w:rsidRPr="001D35CF">
        <w:rPr>
          <w:rFonts w:ascii="Tahoma" w:hAnsi="Tahoma" w:cs="Tahoma"/>
          <w:b/>
          <w:i/>
          <w:sz w:val="18"/>
          <w:szCs w:val="18"/>
          <w:u w:val="single"/>
        </w:rPr>
        <w:t>naloži v Razdelek »DOKUMENTI«, del »Ostale priloge«.</w:t>
      </w:r>
    </w:p>
    <w:p w14:paraId="4C0F2A04" w14:textId="12E48B67" w:rsidR="00445E59" w:rsidRPr="00D36176" w:rsidRDefault="00445E59" w:rsidP="00E816E0">
      <w:pPr>
        <w:keepNext/>
        <w:keepLines/>
        <w:jc w:val="both"/>
        <w:rPr>
          <w:rFonts w:asciiTheme="minorHAnsi" w:eastAsiaTheme="minorHAnsi" w:hAnsiTheme="minorHAnsi" w:cstheme="minorBidi"/>
          <w:szCs w:val="22"/>
          <w:lang w:eastAsia="en-US"/>
        </w:rPr>
      </w:pPr>
      <w:r w:rsidRPr="00D36176">
        <w:rPr>
          <w:sz w:val="8"/>
          <w:szCs w:val="8"/>
        </w:rPr>
        <w:br w:type="page"/>
      </w:r>
    </w:p>
    <w:p w14:paraId="63E1B6D5" w14:textId="77777777" w:rsidR="00F7434E" w:rsidRPr="001D35CF" w:rsidRDefault="00F7434E" w:rsidP="00CB041B">
      <w:pPr>
        <w:keepNext/>
        <w:keepLines/>
        <w:rPr>
          <w:sz w:val="12"/>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912"/>
        <w:gridCol w:w="551"/>
      </w:tblGrid>
      <w:tr w:rsidR="00CB041B" w:rsidRPr="001D35CF" w14:paraId="188803A6" w14:textId="77777777" w:rsidTr="00553052">
        <w:trPr>
          <w:trHeight w:val="354"/>
        </w:trPr>
        <w:tc>
          <w:tcPr>
            <w:tcW w:w="8252" w:type="dxa"/>
            <w:tcBorders>
              <w:top w:val="single" w:sz="4" w:space="0" w:color="auto"/>
              <w:bottom w:val="single" w:sz="4" w:space="0" w:color="auto"/>
            </w:tcBorders>
          </w:tcPr>
          <w:p w14:paraId="7DA79969" w14:textId="77B02B87" w:rsidR="00CB041B" w:rsidRPr="001D35CF" w:rsidRDefault="00CB041B" w:rsidP="00CB041B">
            <w:pPr>
              <w:keepNext/>
              <w:keepLines/>
              <w:jc w:val="both"/>
              <w:rPr>
                <w:rFonts w:ascii="Tahoma" w:hAnsi="Tahoma" w:cs="Tahoma"/>
              </w:rPr>
            </w:pPr>
            <w:r w:rsidRPr="001D35CF">
              <w:br w:type="page"/>
            </w:r>
            <w:r w:rsidRPr="001D35CF">
              <w:rPr>
                <w:rFonts w:ascii="Tahoma" w:hAnsi="Tahoma" w:cs="Tahoma"/>
              </w:rPr>
              <w:br w:type="page"/>
            </w:r>
            <w:r w:rsidRPr="001D35CF">
              <w:rPr>
                <w:rFonts w:ascii="Tahoma" w:hAnsi="Tahoma" w:cs="Tahoma"/>
              </w:rPr>
              <w:br w:type="page"/>
            </w:r>
            <w:r w:rsidRPr="001D35CF">
              <w:rPr>
                <w:rFonts w:ascii="Tahoma" w:hAnsi="Tahoma" w:cs="Tahoma"/>
              </w:rPr>
              <w:br w:type="page"/>
              <w:t xml:space="preserve">FINANČNO ZAVAROVANJE ZA DOBRO IZVEDBO POGODBENIH OBVEZNOSTI – </w:t>
            </w:r>
            <w:r w:rsidRPr="001D35CF">
              <w:rPr>
                <w:rFonts w:ascii="Tahoma" w:hAnsi="Tahoma" w:cs="Tahoma"/>
                <w:color w:val="C00000"/>
              </w:rPr>
              <w:t>ni potrebno</w:t>
            </w:r>
            <w:r>
              <w:rPr>
                <w:rFonts w:ascii="Tahoma" w:hAnsi="Tahoma" w:cs="Tahoma"/>
                <w:color w:val="C00000"/>
              </w:rPr>
              <w:t xml:space="preserve"> </w:t>
            </w:r>
            <w:r w:rsidRPr="001D35CF">
              <w:rPr>
                <w:rFonts w:ascii="Tahoma" w:hAnsi="Tahoma" w:cs="Tahoma"/>
                <w:color w:val="C00000"/>
              </w:rPr>
              <w:t>prilagati v ponudbi</w:t>
            </w:r>
          </w:p>
        </w:tc>
        <w:tc>
          <w:tcPr>
            <w:tcW w:w="912" w:type="dxa"/>
            <w:tcBorders>
              <w:top w:val="single" w:sz="4" w:space="0" w:color="auto"/>
              <w:bottom w:val="single" w:sz="4" w:space="0" w:color="auto"/>
              <w:right w:val="nil"/>
            </w:tcBorders>
            <w:vAlign w:val="center"/>
          </w:tcPr>
          <w:p w14:paraId="21B55638" w14:textId="77777777" w:rsidR="00CB041B" w:rsidRPr="001D35CF" w:rsidRDefault="00CB041B" w:rsidP="00CB041B">
            <w:pPr>
              <w:keepNext/>
              <w:keepLines/>
              <w:jc w:val="right"/>
              <w:rPr>
                <w:rFonts w:ascii="Tahoma" w:hAnsi="Tahoma" w:cs="Tahoma"/>
                <w:b/>
              </w:rPr>
            </w:pPr>
            <w:r w:rsidRPr="001D35CF">
              <w:rPr>
                <w:rFonts w:ascii="Tahoma" w:hAnsi="Tahoma" w:cs="Tahoma"/>
                <w:b/>
                <w:i/>
              </w:rPr>
              <w:t xml:space="preserve">Priloga </w:t>
            </w:r>
          </w:p>
        </w:tc>
        <w:tc>
          <w:tcPr>
            <w:tcW w:w="551" w:type="dxa"/>
            <w:tcBorders>
              <w:top w:val="single" w:sz="4" w:space="0" w:color="auto"/>
              <w:left w:val="nil"/>
              <w:bottom w:val="single" w:sz="4" w:space="0" w:color="auto"/>
            </w:tcBorders>
            <w:vAlign w:val="center"/>
          </w:tcPr>
          <w:p w14:paraId="44B96C99" w14:textId="1C1F083D" w:rsidR="00CB041B" w:rsidRPr="001D35CF" w:rsidRDefault="00CB041B" w:rsidP="00CB041B">
            <w:pPr>
              <w:keepNext/>
              <w:keepLines/>
              <w:rPr>
                <w:rFonts w:ascii="Tahoma" w:hAnsi="Tahoma" w:cs="Tahoma"/>
                <w:b/>
                <w:i/>
              </w:rPr>
            </w:pPr>
            <w:r w:rsidRPr="001D35CF">
              <w:rPr>
                <w:rFonts w:ascii="Tahoma" w:hAnsi="Tahoma" w:cs="Tahoma"/>
                <w:b/>
                <w:i/>
              </w:rPr>
              <w:t>1</w:t>
            </w:r>
            <w:r w:rsidR="00E816E0">
              <w:rPr>
                <w:rFonts w:ascii="Tahoma" w:hAnsi="Tahoma" w:cs="Tahoma"/>
                <w:b/>
                <w:i/>
              </w:rPr>
              <w:t>1</w:t>
            </w:r>
          </w:p>
        </w:tc>
      </w:tr>
    </w:tbl>
    <w:p w14:paraId="456BD22C" w14:textId="77777777" w:rsidR="00A361FB" w:rsidRPr="001D35CF" w:rsidRDefault="00A361FB" w:rsidP="00CB041B">
      <w:pPr>
        <w:keepNext/>
        <w:keepLines/>
        <w:jc w:val="right"/>
        <w:rPr>
          <w:rFonts w:ascii="Tahoma" w:hAnsi="Tahoma" w:cs="Tahoma"/>
          <w:b/>
          <w:i/>
          <w:szCs w:val="22"/>
        </w:rPr>
      </w:pPr>
      <w:r w:rsidRPr="001D35CF">
        <w:rPr>
          <w:rFonts w:ascii="Tahoma" w:hAnsi="Tahoma" w:cs="Tahoma"/>
          <w:b/>
          <w:i/>
          <w:szCs w:val="22"/>
        </w:rPr>
        <w:t>VZOREC</w:t>
      </w:r>
    </w:p>
    <w:p w14:paraId="546AC809" w14:textId="77777777" w:rsidR="00A361FB" w:rsidRPr="001D35CF" w:rsidRDefault="00A361FB" w:rsidP="00CB041B">
      <w:pPr>
        <w:keepNext/>
        <w:keepLines/>
        <w:jc w:val="right"/>
        <w:rPr>
          <w:rFonts w:ascii="Tahoma" w:hAnsi="Tahoma" w:cs="Tahoma"/>
          <w:b/>
          <w:i/>
          <w:sz w:val="18"/>
        </w:rPr>
      </w:pPr>
    </w:p>
    <w:p w14:paraId="1F88EA3F" w14:textId="77777777" w:rsidR="00A361FB" w:rsidRPr="001D35CF" w:rsidRDefault="00A361FB" w:rsidP="00CB041B">
      <w:pPr>
        <w:keepNext/>
        <w:keepLines/>
        <w:ind w:left="6372" w:firstLine="708"/>
        <w:jc w:val="both"/>
        <w:rPr>
          <w:rFonts w:ascii="Tahoma" w:hAnsi="Tahoma" w:cs="Tahoma"/>
        </w:rPr>
      </w:pPr>
      <w:r w:rsidRPr="001D35CF">
        <w:rPr>
          <w:rFonts w:ascii="Tahoma" w:hAnsi="Tahoma" w:cs="Tahoma"/>
        </w:rPr>
        <w:t>___________________</w:t>
      </w:r>
    </w:p>
    <w:p w14:paraId="628F38B8" w14:textId="77777777" w:rsidR="00A361FB" w:rsidRPr="001D35CF" w:rsidRDefault="00A361FB" w:rsidP="00CB041B">
      <w:pPr>
        <w:keepNext/>
        <w:keepLines/>
        <w:jc w:val="both"/>
        <w:rPr>
          <w:rFonts w:ascii="Tahoma" w:hAnsi="Tahoma" w:cs="Tahoma"/>
        </w:rPr>
      </w:pPr>
      <w:r w:rsidRPr="001D35CF">
        <w:rPr>
          <w:rFonts w:ascii="Tahoma" w:hAnsi="Tahoma" w:cs="Tahoma"/>
        </w:rPr>
        <w:t>_____________________________________________________</w:t>
      </w:r>
      <w:r w:rsidRPr="001D35CF">
        <w:rPr>
          <w:rFonts w:ascii="Tahoma" w:hAnsi="Tahoma" w:cs="Tahoma"/>
        </w:rPr>
        <w:tab/>
      </w:r>
      <w:r w:rsidRPr="001D35CF">
        <w:rPr>
          <w:rFonts w:ascii="Tahoma" w:hAnsi="Tahoma" w:cs="Tahoma"/>
        </w:rPr>
        <w:tab/>
        <w:t xml:space="preserve">        </w:t>
      </w:r>
      <w:r w:rsidRPr="001D35CF">
        <w:rPr>
          <w:rFonts w:ascii="Tahoma" w:hAnsi="Tahoma" w:cs="Tahoma"/>
          <w:sz w:val="18"/>
        </w:rPr>
        <w:t>(kraj in datum)</w:t>
      </w:r>
    </w:p>
    <w:p w14:paraId="2B7FCFC6" w14:textId="798E41B5" w:rsidR="00A361FB" w:rsidRPr="001D35CF" w:rsidRDefault="00A361FB" w:rsidP="00CB041B">
      <w:pPr>
        <w:keepNext/>
        <w:keepLines/>
        <w:jc w:val="both"/>
        <w:rPr>
          <w:rFonts w:ascii="Tahoma" w:hAnsi="Tahoma" w:cs="Tahoma"/>
        </w:rPr>
      </w:pPr>
      <w:r w:rsidRPr="001D35CF">
        <w:rPr>
          <w:rFonts w:ascii="Tahoma" w:hAnsi="Tahoma" w:cs="Tahoma"/>
          <w:sz w:val="18"/>
        </w:rPr>
        <w:t xml:space="preserve">(izdajatelj menice za dobro izvedbo </w:t>
      </w:r>
      <w:r w:rsidR="00EC6EAA" w:rsidRPr="001D35CF">
        <w:rPr>
          <w:rFonts w:ascii="Tahoma" w:hAnsi="Tahoma" w:cs="Tahoma"/>
          <w:sz w:val="18"/>
        </w:rPr>
        <w:t xml:space="preserve">pogodbenih </w:t>
      </w:r>
      <w:r w:rsidRPr="001D35CF">
        <w:rPr>
          <w:rFonts w:ascii="Tahoma" w:hAnsi="Tahoma" w:cs="Tahoma"/>
          <w:sz w:val="18"/>
        </w:rPr>
        <w:t>obveznosti)</w:t>
      </w:r>
    </w:p>
    <w:p w14:paraId="6152AC1B" w14:textId="77777777" w:rsidR="00A361FB" w:rsidRPr="001D35CF" w:rsidRDefault="00A361FB" w:rsidP="00CB041B">
      <w:pPr>
        <w:keepNext/>
        <w:keepLines/>
        <w:jc w:val="both"/>
        <w:rPr>
          <w:rFonts w:ascii="Tahoma" w:hAnsi="Tahoma" w:cs="Tahoma"/>
        </w:rPr>
      </w:pPr>
    </w:p>
    <w:p w14:paraId="3BA16518" w14:textId="77777777" w:rsidR="00A361FB" w:rsidRPr="001D35CF" w:rsidRDefault="00A361FB" w:rsidP="00CB041B">
      <w:pPr>
        <w:keepNext/>
        <w:keepLines/>
        <w:jc w:val="both"/>
        <w:rPr>
          <w:rFonts w:ascii="Tahoma" w:hAnsi="Tahoma" w:cs="Tahoma"/>
        </w:rPr>
      </w:pPr>
    </w:p>
    <w:p w14:paraId="39B02907" w14:textId="6B34EE16" w:rsidR="00A361FB" w:rsidRPr="001D35CF" w:rsidRDefault="00A361FB" w:rsidP="00CB041B">
      <w:pPr>
        <w:keepNext/>
        <w:keepLines/>
        <w:jc w:val="center"/>
        <w:rPr>
          <w:rFonts w:ascii="Tahoma" w:hAnsi="Tahoma" w:cs="Tahoma"/>
          <w:b/>
        </w:rPr>
      </w:pPr>
      <w:r w:rsidRPr="001D35CF">
        <w:rPr>
          <w:rFonts w:ascii="Tahoma" w:hAnsi="Tahoma" w:cs="Tahoma"/>
          <w:b/>
        </w:rPr>
        <w:t xml:space="preserve">MENIČNA IZJAVA ZA DOBRO IZVEDBO </w:t>
      </w:r>
      <w:r w:rsidR="00F3615B" w:rsidRPr="001D35CF">
        <w:rPr>
          <w:rFonts w:ascii="Tahoma" w:hAnsi="Tahoma" w:cs="Tahoma"/>
          <w:b/>
        </w:rPr>
        <w:t xml:space="preserve">POGODBENIH </w:t>
      </w:r>
      <w:r w:rsidRPr="001D35CF">
        <w:rPr>
          <w:rFonts w:ascii="Tahoma" w:hAnsi="Tahoma" w:cs="Tahoma"/>
          <w:b/>
        </w:rPr>
        <w:t xml:space="preserve">OBVEZNOSTI </w:t>
      </w:r>
    </w:p>
    <w:p w14:paraId="2BB55F1F" w14:textId="77777777" w:rsidR="00F3615B" w:rsidRPr="001D35CF" w:rsidRDefault="00F3615B" w:rsidP="00CB041B">
      <w:pPr>
        <w:keepNext/>
        <w:keepLines/>
        <w:rPr>
          <w:rFonts w:ascii="Tahoma" w:hAnsi="Tahoma" w:cs="Tahoma"/>
          <w:b/>
        </w:rPr>
      </w:pPr>
    </w:p>
    <w:p w14:paraId="3622CD2E" w14:textId="77777777" w:rsidR="00A361FB" w:rsidRPr="001D35CF" w:rsidRDefault="00A361FB" w:rsidP="00CB041B">
      <w:pPr>
        <w:keepNext/>
        <w:keepLines/>
        <w:jc w:val="both"/>
        <w:rPr>
          <w:rFonts w:ascii="Tahoma" w:hAnsi="Tahoma" w:cs="Tahoma"/>
        </w:rPr>
      </w:pPr>
    </w:p>
    <w:p w14:paraId="70263D2B" w14:textId="631CE00F" w:rsidR="00A361FB" w:rsidRPr="001D35CF" w:rsidRDefault="00A361FB" w:rsidP="00CB041B">
      <w:pPr>
        <w:keepNext/>
        <w:keepLines/>
        <w:jc w:val="both"/>
        <w:rPr>
          <w:rFonts w:ascii="Tahoma" w:hAnsi="Tahoma" w:cs="Tahoma"/>
        </w:rPr>
      </w:pPr>
      <w:r w:rsidRPr="001D35CF">
        <w:rPr>
          <w:rFonts w:ascii="Tahoma" w:hAnsi="Tahoma" w:cs="Tahoma"/>
        </w:rPr>
        <w:t xml:space="preserve">V skladu </w:t>
      </w:r>
      <w:r w:rsidR="00F3615B" w:rsidRPr="001D35CF">
        <w:rPr>
          <w:rFonts w:ascii="Tahoma" w:hAnsi="Tahoma" w:cs="Tahoma"/>
        </w:rPr>
        <w:t>s pogodbo</w:t>
      </w:r>
      <w:r w:rsidRPr="001D35CF">
        <w:rPr>
          <w:rFonts w:ascii="Tahoma" w:hAnsi="Tahoma" w:cs="Tahoma"/>
        </w:rPr>
        <w:t xml:space="preserve"> št. _______ z dne _______ za _______</w:t>
      </w:r>
      <w:r w:rsidR="00F3615B" w:rsidRPr="001D35CF">
        <w:rPr>
          <w:rFonts w:ascii="Tahoma" w:hAnsi="Tahoma" w:cs="Tahoma"/>
        </w:rPr>
        <w:t>____________</w:t>
      </w:r>
      <w:r w:rsidRPr="001D35CF">
        <w:rPr>
          <w:rFonts w:ascii="Tahoma" w:hAnsi="Tahoma" w:cs="Tahoma"/>
        </w:rPr>
        <w:t xml:space="preserve">________________ (predmet </w:t>
      </w:r>
      <w:r w:rsidR="00F3615B" w:rsidRPr="001D35CF">
        <w:rPr>
          <w:rFonts w:ascii="Tahoma" w:hAnsi="Tahoma" w:cs="Tahoma"/>
        </w:rPr>
        <w:t>pogodbe</w:t>
      </w:r>
      <w:r w:rsidRPr="001D35CF">
        <w:rPr>
          <w:rFonts w:ascii="Tahoma" w:hAnsi="Tahoma" w:cs="Tahoma"/>
        </w:rPr>
        <w:t xml:space="preserve">), </w:t>
      </w:r>
      <w:r w:rsidR="00847EDD" w:rsidRPr="001D35CF">
        <w:rPr>
          <w:rFonts w:ascii="Tahoma" w:hAnsi="Tahoma" w:cs="Tahoma"/>
        </w:rPr>
        <w:t>sklenjen</w:t>
      </w:r>
      <w:r w:rsidR="00847EDD">
        <w:rPr>
          <w:rFonts w:ascii="Tahoma" w:hAnsi="Tahoma" w:cs="Tahoma"/>
        </w:rPr>
        <w:t>o</w:t>
      </w:r>
      <w:r w:rsidR="00847EDD" w:rsidRPr="001D35CF">
        <w:rPr>
          <w:rFonts w:ascii="Tahoma" w:hAnsi="Tahoma" w:cs="Tahoma"/>
        </w:rPr>
        <w:t xml:space="preserve"> </w:t>
      </w:r>
      <w:r w:rsidRPr="001D35CF">
        <w:rPr>
          <w:rFonts w:ascii="Tahoma" w:hAnsi="Tahoma" w:cs="Tahoma"/>
        </w:rPr>
        <w:t xml:space="preserve">med naročnikom </w:t>
      </w:r>
      <w:r w:rsidR="0015710E">
        <w:rPr>
          <w:rFonts w:ascii="Tahoma" w:hAnsi="Tahoma" w:cs="Tahoma"/>
        </w:rPr>
        <w:t>___</w:t>
      </w:r>
      <w:r w:rsidR="006A14E8">
        <w:rPr>
          <w:rFonts w:ascii="Tahoma" w:hAnsi="Tahoma" w:cs="Tahoma"/>
        </w:rPr>
        <w:t>____________________________</w:t>
      </w:r>
      <w:r w:rsidR="0015710E">
        <w:rPr>
          <w:rFonts w:ascii="Tahoma" w:hAnsi="Tahoma" w:cs="Tahoma"/>
        </w:rPr>
        <w:t>____________</w:t>
      </w:r>
      <w:r w:rsidRPr="001D35CF">
        <w:rPr>
          <w:rFonts w:ascii="Tahoma" w:hAnsi="Tahoma" w:cs="Tahoma"/>
        </w:rPr>
        <w:t xml:space="preserve">(upravičenec) in ___________________________________________________ (naziv in naslov izvajalca), je izvajalec dolžan izvesti _________________________________________________ (predmet </w:t>
      </w:r>
      <w:r w:rsidR="00EC6EAA" w:rsidRPr="001D35CF">
        <w:rPr>
          <w:rFonts w:ascii="Tahoma" w:hAnsi="Tahoma" w:cs="Tahoma"/>
        </w:rPr>
        <w:t>pogodbe</w:t>
      </w:r>
      <w:r w:rsidRPr="001D35CF">
        <w:rPr>
          <w:rFonts w:ascii="Tahoma" w:hAnsi="Tahoma" w:cs="Tahoma"/>
        </w:rPr>
        <w:t>) v skupni pogodbeni vrednosti ________________ EUR brez DDV.</w:t>
      </w:r>
    </w:p>
    <w:p w14:paraId="06058433" w14:textId="77777777" w:rsidR="00A361FB" w:rsidRPr="001D35CF" w:rsidRDefault="00A361FB" w:rsidP="00CB041B">
      <w:pPr>
        <w:keepNext/>
        <w:keepLines/>
        <w:jc w:val="both"/>
        <w:rPr>
          <w:rFonts w:ascii="Tahoma" w:hAnsi="Tahoma" w:cs="Tahoma"/>
        </w:rPr>
      </w:pPr>
    </w:p>
    <w:p w14:paraId="1CAD4975" w14:textId="5484C76C" w:rsidR="00A361FB" w:rsidRPr="001D35CF" w:rsidRDefault="00A64FAA" w:rsidP="00CB041B">
      <w:pPr>
        <w:keepNext/>
        <w:keepLines/>
        <w:jc w:val="both"/>
        <w:rPr>
          <w:rFonts w:ascii="Tahoma" w:hAnsi="Tahoma" w:cs="Tahoma"/>
        </w:rPr>
      </w:pPr>
      <w:r w:rsidRPr="001D35CF">
        <w:rPr>
          <w:rFonts w:ascii="Tahoma" w:eastAsia="Tahoma" w:hAnsi="Tahoma" w:cs="Tahoma"/>
        </w:rPr>
        <w:t xml:space="preserve">Kot garancijo za dobro izvedbo pogodbenih obveznosti, mi kot </w:t>
      </w:r>
      <w:r w:rsidR="00F772BF" w:rsidRPr="001D35CF">
        <w:rPr>
          <w:rFonts w:ascii="Tahoma" w:eastAsia="Tahoma" w:hAnsi="Tahoma" w:cs="Tahoma"/>
        </w:rPr>
        <w:t>izvajalec</w:t>
      </w:r>
      <w:r w:rsidRPr="001D35CF">
        <w:rPr>
          <w:rFonts w:ascii="Tahoma" w:eastAsia="Tahoma" w:hAnsi="Tahoma" w:cs="Tahoma"/>
        </w:rPr>
        <w:t xml:space="preserve"> izdajamo eno (1) bianko menico s pooblastilom za njeno izpolnitev in unovčenje</w:t>
      </w:r>
      <w:r w:rsidR="00A361FB" w:rsidRPr="001D35CF">
        <w:rPr>
          <w:rFonts w:ascii="Tahoma" w:hAnsi="Tahoma" w:cs="Tahoma"/>
        </w:rPr>
        <w:t>, na kateri je/so podpisana/ne pooblaščena/ne oseba/e za zastopanje:</w:t>
      </w:r>
    </w:p>
    <w:p w14:paraId="3EE7D86F" w14:textId="77777777" w:rsidR="00A361FB" w:rsidRPr="001D35CF" w:rsidRDefault="00A361FB" w:rsidP="00CB041B">
      <w:pPr>
        <w:keepNext/>
        <w:keepLines/>
        <w:jc w:val="both"/>
        <w:rPr>
          <w:rFonts w:ascii="Tahoma" w:hAnsi="Tahoma" w:cs="Tahoma"/>
        </w:rPr>
      </w:pPr>
      <w:r w:rsidRPr="001D35CF">
        <w:rPr>
          <w:rFonts w:ascii="Tahoma" w:hAnsi="Tahoma" w:cs="Tahoma"/>
        </w:rPr>
        <w:t>______________________________________________________________________________</w:t>
      </w:r>
    </w:p>
    <w:p w14:paraId="5F66E660" w14:textId="77777777" w:rsidR="00A361FB" w:rsidRPr="001D35CF" w:rsidRDefault="00A361FB" w:rsidP="00CB041B">
      <w:pPr>
        <w:keepNext/>
        <w:keepLines/>
        <w:tabs>
          <w:tab w:val="left" w:pos="3261"/>
          <w:tab w:val="left" w:pos="6804"/>
        </w:tabs>
        <w:jc w:val="both"/>
        <w:rPr>
          <w:rFonts w:ascii="Tahoma" w:hAnsi="Tahoma" w:cs="Tahoma"/>
        </w:rPr>
      </w:pPr>
      <w:r w:rsidRPr="001D35CF">
        <w:rPr>
          <w:rFonts w:ascii="Tahoma" w:hAnsi="Tahoma" w:cs="Tahoma"/>
        </w:rPr>
        <w:t>(Ime in priimek)</w:t>
      </w:r>
      <w:r w:rsidRPr="001D35CF">
        <w:rPr>
          <w:rFonts w:ascii="Tahoma" w:hAnsi="Tahoma" w:cs="Tahoma"/>
        </w:rPr>
        <w:tab/>
        <w:t>(Funkcija zastopnika)</w:t>
      </w:r>
      <w:r w:rsidRPr="001D35CF">
        <w:rPr>
          <w:rFonts w:ascii="Tahoma" w:hAnsi="Tahoma" w:cs="Tahoma"/>
        </w:rPr>
        <w:tab/>
        <w:t>(Podpis)</w:t>
      </w:r>
    </w:p>
    <w:p w14:paraId="09A0D8BB" w14:textId="77777777" w:rsidR="00A361FB" w:rsidRPr="001D35CF" w:rsidRDefault="00A361FB" w:rsidP="00CB041B">
      <w:pPr>
        <w:keepNext/>
        <w:keepLines/>
        <w:jc w:val="both"/>
        <w:rPr>
          <w:rFonts w:ascii="Tahoma" w:hAnsi="Tahoma" w:cs="Tahoma"/>
        </w:rPr>
      </w:pPr>
      <w:r w:rsidRPr="001D35CF">
        <w:rPr>
          <w:rFonts w:ascii="Tahoma" w:hAnsi="Tahoma" w:cs="Tahoma"/>
        </w:rPr>
        <w:t>______________________________________________________________________________</w:t>
      </w:r>
    </w:p>
    <w:p w14:paraId="7AA727F7" w14:textId="77777777" w:rsidR="00A361FB" w:rsidRPr="001D35CF" w:rsidRDefault="00A361FB" w:rsidP="00CB041B">
      <w:pPr>
        <w:keepNext/>
        <w:keepLines/>
        <w:tabs>
          <w:tab w:val="left" w:pos="3261"/>
          <w:tab w:val="left" w:pos="6804"/>
        </w:tabs>
        <w:jc w:val="both"/>
        <w:rPr>
          <w:rFonts w:ascii="Tahoma" w:hAnsi="Tahoma" w:cs="Tahoma"/>
        </w:rPr>
      </w:pPr>
      <w:r w:rsidRPr="001D35CF">
        <w:rPr>
          <w:rFonts w:ascii="Tahoma" w:hAnsi="Tahoma" w:cs="Tahoma"/>
        </w:rPr>
        <w:t>(Ime in priimek)</w:t>
      </w:r>
      <w:r w:rsidRPr="001D35CF">
        <w:rPr>
          <w:rFonts w:ascii="Tahoma" w:hAnsi="Tahoma" w:cs="Tahoma"/>
        </w:rPr>
        <w:tab/>
        <w:t>(Funkcija zastopnika)</w:t>
      </w:r>
      <w:r w:rsidRPr="001D35CF">
        <w:rPr>
          <w:rFonts w:ascii="Tahoma" w:hAnsi="Tahoma" w:cs="Tahoma"/>
        </w:rPr>
        <w:tab/>
        <w:t>(Podpis)</w:t>
      </w:r>
    </w:p>
    <w:p w14:paraId="79B52B1C" w14:textId="77777777" w:rsidR="00A361FB" w:rsidRPr="001D35CF" w:rsidRDefault="00A361FB" w:rsidP="00CB041B">
      <w:pPr>
        <w:keepNext/>
        <w:keepLines/>
        <w:jc w:val="both"/>
        <w:rPr>
          <w:rFonts w:ascii="Tahoma" w:hAnsi="Tahoma" w:cs="Tahoma"/>
        </w:rPr>
      </w:pPr>
    </w:p>
    <w:p w14:paraId="3643BF18" w14:textId="7B271B1F" w:rsidR="00A361FB" w:rsidRPr="001D35CF" w:rsidRDefault="00A361FB" w:rsidP="00CB041B">
      <w:pPr>
        <w:keepNext/>
        <w:keepLines/>
        <w:jc w:val="both"/>
        <w:rPr>
          <w:rFonts w:ascii="Tahoma" w:hAnsi="Tahoma" w:cs="Tahoma"/>
        </w:rPr>
      </w:pPr>
      <w:r w:rsidRPr="001D35CF">
        <w:rPr>
          <w:rFonts w:ascii="Tahoma" w:hAnsi="Tahoma" w:cs="Tahoma"/>
        </w:rPr>
        <w:t xml:space="preserve">Nepreklicno in brezpogojno pooblaščamo </w:t>
      </w:r>
      <w:r w:rsidR="0015710E">
        <w:rPr>
          <w:rFonts w:ascii="Tahoma" w:hAnsi="Tahoma" w:cs="Tahoma"/>
        </w:rPr>
        <w:t>________________________</w:t>
      </w:r>
      <w:r w:rsidRPr="001D35CF">
        <w:rPr>
          <w:rFonts w:ascii="Tahoma" w:hAnsi="Tahoma" w:cs="Tahoma"/>
        </w:rPr>
        <w:t xml:space="preserve">, da v primeru, če mi kot izvajalec ne bomo izpolnili </w:t>
      </w:r>
      <w:r w:rsidR="009F73EB" w:rsidRPr="001D35CF">
        <w:rPr>
          <w:rFonts w:ascii="Tahoma" w:eastAsia="Tahoma" w:hAnsi="Tahoma" w:cs="Tahoma"/>
        </w:rPr>
        <w:t xml:space="preserve">pogodbenih </w:t>
      </w:r>
      <w:r w:rsidRPr="001D35CF">
        <w:rPr>
          <w:rFonts w:ascii="Tahoma" w:hAnsi="Tahoma" w:cs="Tahoma"/>
        </w:rPr>
        <w:t>obveznosti v dogovorjeni kvaliteti, količini,</w:t>
      </w:r>
      <w:r w:rsidRPr="001D35CF">
        <w:rPr>
          <w:rFonts w:ascii="Tahoma" w:eastAsia="Calibri" w:hAnsi="Tahoma" w:cs="Tahoma"/>
          <w:lang w:eastAsia="en-US"/>
        </w:rPr>
        <w:t xml:space="preserve"> ceni</w:t>
      </w:r>
      <w:r w:rsidRPr="001D35CF">
        <w:rPr>
          <w:rFonts w:ascii="Tahoma" w:hAnsi="Tahoma" w:cs="Tahoma"/>
        </w:rPr>
        <w:t xml:space="preserve"> in rokih, opredeljenih v </w:t>
      </w:r>
      <w:r w:rsidR="009F73EB" w:rsidRPr="001D35CF">
        <w:rPr>
          <w:rFonts w:ascii="Tahoma" w:hAnsi="Tahoma" w:cs="Tahoma"/>
        </w:rPr>
        <w:t>zgoraj citirani pogodbi</w:t>
      </w:r>
      <w:r w:rsidRPr="001D35CF">
        <w:rPr>
          <w:rFonts w:ascii="Tahoma" w:hAnsi="Tahoma" w:cs="Tahoma"/>
        </w:rPr>
        <w:t>, da:</w:t>
      </w:r>
      <w:r w:rsidR="009F73EB" w:rsidRPr="001D35CF">
        <w:rPr>
          <w:rFonts w:ascii="Tahoma" w:hAnsi="Tahoma" w:cs="Tahoma"/>
        </w:rPr>
        <w:t xml:space="preserve"> </w:t>
      </w:r>
    </w:p>
    <w:p w14:paraId="6006C12D" w14:textId="3FDF401F" w:rsidR="00A361FB" w:rsidRPr="001D35CF" w:rsidRDefault="00A361FB" w:rsidP="00CB041B">
      <w:pPr>
        <w:keepNext/>
        <w:keepLines/>
        <w:numPr>
          <w:ilvl w:val="0"/>
          <w:numId w:val="38"/>
        </w:numPr>
        <w:jc w:val="both"/>
        <w:rPr>
          <w:rFonts w:ascii="Tahoma" w:hAnsi="Tahoma" w:cs="Tahoma"/>
        </w:rPr>
      </w:pPr>
      <w:r w:rsidRPr="001D35CF">
        <w:rPr>
          <w:rFonts w:ascii="Tahoma" w:hAnsi="Tahoma" w:cs="Tahoma"/>
        </w:rPr>
        <w:t xml:space="preserve">izpolni bianko </w:t>
      </w:r>
      <w:r w:rsidR="00847EDD" w:rsidRPr="001D35CF">
        <w:rPr>
          <w:rFonts w:ascii="Tahoma" w:hAnsi="Tahoma" w:cs="Tahoma"/>
        </w:rPr>
        <w:t>menic</w:t>
      </w:r>
      <w:r w:rsidR="00847EDD">
        <w:rPr>
          <w:rFonts w:ascii="Tahoma" w:hAnsi="Tahoma" w:cs="Tahoma"/>
        </w:rPr>
        <w:t>o</w:t>
      </w:r>
      <w:r w:rsidR="00847EDD" w:rsidRPr="001D35CF">
        <w:rPr>
          <w:rFonts w:ascii="Tahoma" w:hAnsi="Tahoma" w:cs="Tahoma"/>
        </w:rPr>
        <w:t xml:space="preserve"> </w:t>
      </w:r>
      <w:r w:rsidRPr="001D35CF">
        <w:rPr>
          <w:rFonts w:ascii="Tahoma" w:hAnsi="Tahoma" w:cs="Tahoma"/>
        </w:rPr>
        <w:t xml:space="preserve">do skupne vrednosti _____________ EUR, </w:t>
      </w:r>
    </w:p>
    <w:p w14:paraId="7E2DC3CB" w14:textId="77777777" w:rsidR="00A361FB" w:rsidRPr="001D35CF" w:rsidRDefault="00A361FB" w:rsidP="00CB041B">
      <w:pPr>
        <w:keepNext/>
        <w:keepLines/>
        <w:numPr>
          <w:ilvl w:val="0"/>
          <w:numId w:val="38"/>
        </w:numPr>
        <w:tabs>
          <w:tab w:val="clear" w:pos="360"/>
        </w:tabs>
        <w:jc w:val="both"/>
        <w:rPr>
          <w:rFonts w:ascii="Tahoma" w:hAnsi="Tahoma" w:cs="Tahoma"/>
        </w:rPr>
      </w:pPr>
      <w:r w:rsidRPr="001D35CF">
        <w:rPr>
          <w:rFonts w:ascii="Tahoma" w:hAnsi="Tahoma" w:cs="Tahoma"/>
        </w:rPr>
        <w:t>da izpolni vse druge sestavne dele menice, ki niso izpolnjeni,</w:t>
      </w:r>
    </w:p>
    <w:p w14:paraId="3CBD4AE4" w14:textId="77777777" w:rsidR="00A361FB" w:rsidRPr="001D35CF" w:rsidRDefault="00A361FB" w:rsidP="00CB041B">
      <w:pPr>
        <w:keepNext/>
        <w:keepLines/>
        <w:numPr>
          <w:ilvl w:val="0"/>
          <w:numId w:val="38"/>
        </w:numPr>
        <w:tabs>
          <w:tab w:val="clear" w:pos="360"/>
        </w:tabs>
        <w:jc w:val="both"/>
        <w:rPr>
          <w:rFonts w:ascii="Tahoma" w:hAnsi="Tahoma" w:cs="Tahoma"/>
        </w:rPr>
      </w:pPr>
      <w:r w:rsidRPr="001D35CF">
        <w:rPr>
          <w:rFonts w:ascii="Tahoma" w:hAnsi="Tahoma" w:cs="Tahoma"/>
        </w:rPr>
        <w:t>da po potrebi zapiše na menici tudi katerokoli menično klavzulo, ki sicer ni bistvena menična sestavina.</w:t>
      </w:r>
    </w:p>
    <w:p w14:paraId="44EEE851" w14:textId="77777777" w:rsidR="00A361FB" w:rsidRPr="001D35CF" w:rsidRDefault="00A361FB" w:rsidP="00CB041B">
      <w:pPr>
        <w:keepNext/>
        <w:keepLines/>
        <w:jc w:val="both"/>
        <w:rPr>
          <w:rFonts w:ascii="Tahoma" w:hAnsi="Tahoma" w:cs="Tahoma"/>
        </w:rPr>
      </w:pPr>
    </w:p>
    <w:p w14:paraId="1C533CF3" w14:textId="77777777" w:rsidR="00A361FB" w:rsidRPr="001D35CF" w:rsidRDefault="00A361FB" w:rsidP="00CB041B">
      <w:pPr>
        <w:keepNext/>
        <w:keepLines/>
        <w:jc w:val="both"/>
        <w:rPr>
          <w:rFonts w:ascii="Tahoma" w:hAnsi="Tahoma" w:cs="Tahoma"/>
          <w:b/>
        </w:rPr>
      </w:pPr>
      <w:r w:rsidRPr="001D35CF">
        <w:rPr>
          <w:rFonts w:ascii="Tahoma" w:hAnsi="Tahoma" w:cs="Tahoma"/>
          <w:b/>
        </w:rPr>
        <w:t>V primeru spremembe upnika predmetnih terjatev, veljajo določbe tega pooblastila tudi v korist novih upnikov.</w:t>
      </w:r>
    </w:p>
    <w:p w14:paraId="405601BB" w14:textId="77777777" w:rsidR="00A361FB" w:rsidRPr="001D35CF" w:rsidRDefault="00A361FB" w:rsidP="00CB041B">
      <w:pPr>
        <w:keepNext/>
        <w:keepLines/>
        <w:jc w:val="both"/>
        <w:rPr>
          <w:rFonts w:ascii="Tahoma" w:hAnsi="Tahoma" w:cs="Tahoma"/>
          <w:b/>
        </w:rPr>
      </w:pPr>
    </w:p>
    <w:p w14:paraId="3E8D3967" w14:textId="5CE5A036" w:rsidR="00A361FB" w:rsidRPr="001D35CF" w:rsidRDefault="00A361FB" w:rsidP="00CB041B">
      <w:pPr>
        <w:keepNext/>
        <w:keepLines/>
        <w:jc w:val="both"/>
        <w:rPr>
          <w:rFonts w:ascii="Tahoma" w:hAnsi="Tahoma" w:cs="Tahoma"/>
          <w:b/>
        </w:rPr>
      </w:pPr>
      <w:r w:rsidRPr="001D35CF">
        <w:rPr>
          <w:rFonts w:ascii="Tahoma" w:hAnsi="Tahoma" w:cs="Tahoma"/>
          <w:b/>
        </w:rPr>
        <w:t xml:space="preserve">Pooblaščamo </w:t>
      </w:r>
      <w:r w:rsidR="0015710E">
        <w:rPr>
          <w:rFonts w:ascii="Tahoma" w:hAnsi="Tahoma" w:cs="Tahoma"/>
          <w:b/>
        </w:rPr>
        <w:t>______________________</w:t>
      </w:r>
      <w:r w:rsidRPr="001D35CF">
        <w:rPr>
          <w:rFonts w:ascii="Tahoma" w:hAnsi="Tahoma" w:cs="Tahoma"/>
          <w:b/>
        </w:rPr>
        <w:t>, da menico po potrebi domicilira pri katerikoli banki, pri kateri imamo odprt račun.</w:t>
      </w:r>
    </w:p>
    <w:p w14:paraId="4ADFEF6C" w14:textId="77777777" w:rsidR="00A361FB" w:rsidRPr="001D35CF" w:rsidRDefault="00A361FB" w:rsidP="00CB041B">
      <w:pPr>
        <w:keepNext/>
        <w:keepLines/>
        <w:jc w:val="both"/>
        <w:rPr>
          <w:rFonts w:ascii="Tahoma" w:hAnsi="Tahoma" w:cs="Tahoma"/>
        </w:rPr>
      </w:pPr>
    </w:p>
    <w:p w14:paraId="0BF0D542" w14:textId="77777777" w:rsidR="00A361FB" w:rsidRPr="001D35CF" w:rsidRDefault="00A361FB" w:rsidP="00CB041B">
      <w:pPr>
        <w:keepNext/>
        <w:keepLines/>
        <w:jc w:val="both"/>
        <w:rPr>
          <w:rFonts w:ascii="Tahoma" w:hAnsi="Tahoma" w:cs="Tahoma"/>
        </w:rPr>
      </w:pPr>
      <w:r w:rsidRPr="001D35CF">
        <w:rPr>
          <w:rFonts w:ascii="Tahoma" w:hAnsi="Tahoma" w:cs="Tahoma"/>
        </w:rPr>
        <w:t xml:space="preserve">S to menično izjavo pooblaščamo ____________________________________________________ ______________________________ (navedba banke), da v breme našega transakcijskega računa št. ____________________________ unovči predloženo menico najkasneje do ____________. </w:t>
      </w:r>
    </w:p>
    <w:p w14:paraId="31320258" w14:textId="77777777" w:rsidR="00A361FB" w:rsidRPr="001D35CF" w:rsidRDefault="00A361FB" w:rsidP="00CB041B">
      <w:pPr>
        <w:keepNext/>
        <w:keepLines/>
        <w:jc w:val="both"/>
        <w:rPr>
          <w:rFonts w:ascii="Tahoma" w:hAnsi="Tahoma" w:cs="Tahoma"/>
        </w:rPr>
      </w:pPr>
    </w:p>
    <w:p w14:paraId="6690BABD" w14:textId="77777777" w:rsidR="00A361FB" w:rsidRPr="001D35CF" w:rsidRDefault="00A361FB" w:rsidP="00CB041B">
      <w:pPr>
        <w:keepNext/>
        <w:keepLines/>
        <w:jc w:val="both"/>
        <w:rPr>
          <w:rFonts w:ascii="Tahoma" w:hAnsi="Tahoma" w:cs="Tahoma"/>
        </w:rPr>
      </w:pPr>
      <w:r w:rsidRPr="001D35CF">
        <w:rPr>
          <w:rFonts w:ascii="Tahoma" w:hAnsi="Tahoma" w:cs="Tahoma"/>
        </w:rPr>
        <w:t>Pooblaščamo tudi katerokoli banko, pri kateri bi imeli odprt račun, da v breme našega transakcijskega računa unovči predloženo menico.</w:t>
      </w:r>
    </w:p>
    <w:p w14:paraId="5958DD85" w14:textId="77777777" w:rsidR="00A361FB" w:rsidRPr="001D35CF" w:rsidRDefault="00A361FB" w:rsidP="00CB041B">
      <w:pPr>
        <w:keepNext/>
        <w:keepLines/>
        <w:jc w:val="both"/>
        <w:rPr>
          <w:rFonts w:ascii="Tahoma" w:hAnsi="Tahoma" w:cs="Tahoma"/>
        </w:rPr>
      </w:pPr>
    </w:p>
    <w:p w14:paraId="413710A2" w14:textId="27A5F70A" w:rsidR="00A361FB" w:rsidRPr="001D35CF" w:rsidRDefault="00A361FB" w:rsidP="00CB041B">
      <w:pPr>
        <w:keepNext/>
        <w:keepLines/>
        <w:jc w:val="both"/>
        <w:rPr>
          <w:rFonts w:ascii="Tahoma" w:hAnsi="Tahoma" w:cs="Tahoma"/>
        </w:rPr>
      </w:pPr>
      <w:r w:rsidRPr="001D35CF">
        <w:rPr>
          <w:rFonts w:ascii="Tahoma" w:hAnsi="Tahoma" w:cs="Tahoma"/>
        </w:rPr>
        <w:t xml:space="preserve">S podpisom tega pooblastila soglašamo, da </w:t>
      </w:r>
      <w:r w:rsidR="0015710E">
        <w:rPr>
          <w:rFonts w:ascii="Tahoma" w:hAnsi="Tahoma" w:cs="Tahoma"/>
        </w:rPr>
        <w:t>_________________</w:t>
      </w:r>
      <w:r w:rsidRPr="001D35CF">
        <w:rPr>
          <w:rFonts w:ascii="Tahoma" w:hAnsi="Tahoma" w:cs="Tahoma"/>
        </w:rPr>
        <w:t>, opravi poizvedbe o številkah transakcijskih računov pri katerikoli banki, finančni organizaciji ali upravljavcu baz podatkov o računih.</w:t>
      </w:r>
    </w:p>
    <w:p w14:paraId="7885DE1B" w14:textId="77777777" w:rsidR="00A361FB" w:rsidRPr="001D35CF" w:rsidRDefault="00A361FB" w:rsidP="00CB041B">
      <w:pPr>
        <w:keepNext/>
        <w:keepLines/>
        <w:jc w:val="both"/>
        <w:rPr>
          <w:rFonts w:ascii="Tahoma" w:hAnsi="Tahoma" w:cs="Tahoma"/>
        </w:rPr>
      </w:pPr>
    </w:p>
    <w:p w14:paraId="42A6A80C" w14:textId="77777777" w:rsidR="00A361FB" w:rsidRPr="001D35CF" w:rsidRDefault="00A361FB" w:rsidP="00CB041B">
      <w:pPr>
        <w:keepNext/>
        <w:keepLines/>
        <w:jc w:val="both"/>
        <w:rPr>
          <w:rFonts w:ascii="Tahoma" w:hAnsi="Tahoma" w:cs="Tahoma"/>
        </w:rPr>
      </w:pPr>
      <w:r w:rsidRPr="001D35CF">
        <w:rPr>
          <w:rFonts w:ascii="Tahoma" w:hAnsi="Tahoma" w:cs="Tahoma"/>
        </w:rPr>
        <w:t>Zavezujemo se, da tega pooblastila ne bomo preklicali.</w:t>
      </w:r>
    </w:p>
    <w:p w14:paraId="0E89A01D" w14:textId="77777777" w:rsidR="00A361FB" w:rsidRPr="001D35CF" w:rsidRDefault="00A361FB" w:rsidP="00CB041B">
      <w:pPr>
        <w:keepNext/>
        <w:keepLines/>
        <w:jc w:val="both"/>
        <w:rPr>
          <w:rFonts w:ascii="Tahoma" w:hAnsi="Tahoma" w:cs="Tahoma"/>
        </w:rPr>
      </w:pPr>
    </w:p>
    <w:p w14:paraId="50D04483" w14:textId="0D15DF62" w:rsidR="00A361FB" w:rsidRPr="001D35CF" w:rsidRDefault="00A361FB" w:rsidP="00CB041B">
      <w:pPr>
        <w:keepNext/>
        <w:keepLines/>
        <w:jc w:val="both"/>
        <w:rPr>
          <w:rFonts w:ascii="Tahoma" w:hAnsi="Tahoma" w:cs="Tahoma"/>
        </w:rPr>
      </w:pPr>
      <w:r w:rsidRPr="001D35CF">
        <w:rPr>
          <w:rFonts w:ascii="Tahoma" w:hAnsi="Tahoma" w:cs="Tahoma"/>
        </w:rPr>
        <w:t>Priloga: bianko menic</w:t>
      </w:r>
      <w:r w:rsidR="007B0542" w:rsidRPr="001D35CF">
        <w:rPr>
          <w:rFonts w:ascii="Tahoma" w:hAnsi="Tahoma" w:cs="Tahoma"/>
        </w:rPr>
        <w:t>a</w:t>
      </w:r>
    </w:p>
    <w:p w14:paraId="60E13678" w14:textId="77777777" w:rsidR="00A361FB" w:rsidRPr="001D35CF" w:rsidRDefault="00A361FB" w:rsidP="00CB041B">
      <w:pPr>
        <w:keepNext/>
        <w:keepLines/>
        <w:tabs>
          <w:tab w:val="left" w:pos="6663"/>
        </w:tabs>
        <w:jc w:val="both"/>
        <w:rPr>
          <w:rFonts w:ascii="Tahoma" w:hAnsi="Tahoma" w:cs="Tahoma"/>
        </w:rPr>
      </w:pPr>
      <w:r w:rsidRPr="001D35CF">
        <w:rPr>
          <w:rFonts w:ascii="Tahoma" w:hAnsi="Tahoma" w:cs="Tahoma"/>
        </w:rPr>
        <w:tab/>
        <w:t>Izdajatelj menice:</w:t>
      </w:r>
    </w:p>
    <w:p w14:paraId="4FFA6C0A" w14:textId="16B70AFA" w:rsidR="0077553B" w:rsidRPr="001D35CF" w:rsidRDefault="00A361FB" w:rsidP="00D86400">
      <w:pPr>
        <w:keepNext/>
        <w:keepLines/>
        <w:tabs>
          <w:tab w:val="left" w:pos="6663"/>
        </w:tabs>
        <w:jc w:val="both"/>
      </w:pPr>
      <w:r w:rsidRPr="001D35CF">
        <w:rPr>
          <w:rFonts w:ascii="Tahoma" w:hAnsi="Tahoma" w:cs="Tahoma"/>
        </w:rPr>
        <w:tab/>
        <w:t>(žig in podpisi)</w:t>
      </w:r>
      <w:r w:rsidR="0077553B" w:rsidRPr="001D35CF">
        <w:br w:type="page"/>
      </w: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57"/>
        <w:gridCol w:w="912"/>
        <w:gridCol w:w="551"/>
      </w:tblGrid>
      <w:tr w:rsidR="00CB041B" w:rsidRPr="001D35CF" w14:paraId="19009E45" w14:textId="77777777" w:rsidTr="00A822E9">
        <w:tc>
          <w:tcPr>
            <w:tcW w:w="8257" w:type="dxa"/>
            <w:tcBorders>
              <w:top w:val="single" w:sz="4" w:space="0" w:color="auto"/>
              <w:left w:val="single" w:sz="4" w:space="0" w:color="auto"/>
              <w:bottom w:val="single" w:sz="4" w:space="0" w:color="auto"/>
              <w:right w:val="single" w:sz="4" w:space="0" w:color="808080"/>
            </w:tcBorders>
          </w:tcPr>
          <w:p w14:paraId="2A07AAC9" w14:textId="4DC5CA3C" w:rsidR="00CB041B" w:rsidRPr="001D35CF" w:rsidRDefault="00CB041B" w:rsidP="00CB041B">
            <w:pPr>
              <w:keepNext/>
              <w:keepLines/>
              <w:rPr>
                <w:rFonts w:ascii="Tahoma" w:hAnsi="Tahoma" w:cs="Tahoma"/>
              </w:rPr>
            </w:pPr>
            <w:r w:rsidRPr="001D35CF">
              <w:lastRenderedPageBreak/>
              <w:br w:type="page"/>
            </w:r>
            <w:r w:rsidRPr="001D35CF">
              <w:br w:type="page"/>
            </w:r>
            <w:r w:rsidRPr="001D35CF">
              <w:rPr>
                <w:rFonts w:ascii="Tahoma" w:hAnsi="Tahoma" w:cs="Tahoma"/>
              </w:rPr>
              <w:t xml:space="preserve">REFERENCA - </w:t>
            </w:r>
            <w:r w:rsidRPr="001D35CF">
              <w:rPr>
                <w:rFonts w:ascii="Tahoma" w:hAnsi="Tahoma" w:cs="Tahoma"/>
                <w:b/>
                <w:bCs/>
                <w:color w:val="C00000"/>
              </w:rPr>
              <w:t>MERILO</w:t>
            </w:r>
          </w:p>
        </w:tc>
        <w:tc>
          <w:tcPr>
            <w:tcW w:w="912" w:type="dxa"/>
            <w:tcBorders>
              <w:top w:val="single" w:sz="4" w:space="0" w:color="auto"/>
              <w:left w:val="single" w:sz="4" w:space="0" w:color="808080"/>
              <w:bottom w:val="single" w:sz="4" w:space="0" w:color="auto"/>
              <w:right w:val="nil"/>
            </w:tcBorders>
            <w:hideMark/>
          </w:tcPr>
          <w:p w14:paraId="032F9985" w14:textId="77777777" w:rsidR="00CB041B" w:rsidRPr="001D35CF" w:rsidRDefault="00CB041B" w:rsidP="00CB041B">
            <w:pPr>
              <w:keepNext/>
              <w:keepLines/>
              <w:jc w:val="right"/>
              <w:rPr>
                <w:rFonts w:ascii="Tahoma" w:hAnsi="Tahoma" w:cs="Tahoma"/>
                <w:b/>
              </w:rPr>
            </w:pPr>
            <w:r w:rsidRPr="001D35CF">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54213525" w14:textId="53B1D972" w:rsidR="00CB041B" w:rsidRPr="001D35CF" w:rsidRDefault="00CB041B" w:rsidP="00CB041B">
            <w:pPr>
              <w:keepNext/>
              <w:keepLines/>
              <w:rPr>
                <w:rFonts w:ascii="Tahoma" w:hAnsi="Tahoma" w:cs="Tahoma"/>
                <w:b/>
                <w:i/>
              </w:rPr>
            </w:pPr>
            <w:r w:rsidRPr="001D35CF">
              <w:rPr>
                <w:rFonts w:ascii="Tahoma" w:hAnsi="Tahoma" w:cs="Tahoma"/>
                <w:b/>
                <w:i/>
              </w:rPr>
              <w:t>1</w:t>
            </w:r>
            <w:r w:rsidR="00E816E0">
              <w:rPr>
                <w:rFonts w:ascii="Tahoma" w:hAnsi="Tahoma" w:cs="Tahoma"/>
                <w:b/>
                <w:i/>
              </w:rPr>
              <w:t>2</w:t>
            </w:r>
          </w:p>
        </w:tc>
      </w:tr>
    </w:tbl>
    <w:p w14:paraId="7F413B7C" w14:textId="77777777" w:rsidR="00D9381F" w:rsidRPr="001D35CF" w:rsidRDefault="00D9381F" w:rsidP="00CB041B">
      <w:pPr>
        <w:keepNext/>
        <w:keepLines/>
        <w:spacing w:before="120"/>
        <w:jc w:val="right"/>
        <w:rPr>
          <w:rFonts w:ascii="Tahoma" w:hAnsi="Tahoma" w:cs="Tahoma"/>
          <w:i/>
          <w:sz w:val="16"/>
          <w:szCs w:val="16"/>
        </w:rPr>
      </w:pPr>
      <w:r w:rsidRPr="001D35CF">
        <w:rPr>
          <w:rFonts w:ascii="Tahoma" w:hAnsi="Tahoma" w:cs="Tahoma"/>
          <w:i/>
          <w:sz w:val="16"/>
          <w:szCs w:val="16"/>
        </w:rPr>
        <w:t>……/……</w:t>
      </w:r>
    </w:p>
    <w:p w14:paraId="0493FAAA" w14:textId="77777777" w:rsidR="00D9381F" w:rsidRPr="001D35CF" w:rsidRDefault="00D9381F" w:rsidP="00CB041B">
      <w:pPr>
        <w:keepNext/>
        <w:keepLines/>
        <w:jc w:val="right"/>
        <w:rPr>
          <w:rFonts w:ascii="Tahoma" w:hAnsi="Tahoma" w:cs="Tahoma"/>
          <w:i/>
          <w:sz w:val="16"/>
          <w:szCs w:val="16"/>
        </w:rPr>
      </w:pPr>
      <w:r w:rsidRPr="001D35CF">
        <w:rPr>
          <w:rFonts w:ascii="Tahoma" w:hAnsi="Tahoma" w:cs="Tahoma"/>
          <w:i/>
          <w:sz w:val="16"/>
          <w:szCs w:val="16"/>
        </w:rPr>
        <w:t>(št. izvoda / št. vseh izvodov)</w:t>
      </w:r>
    </w:p>
    <w:p w14:paraId="7DBD10FC" w14:textId="4C8212ED" w:rsidR="00D9381F" w:rsidRPr="001D35CF" w:rsidRDefault="00CB041B" w:rsidP="00CB041B">
      <w:pPr>
        <w:keepNext/>
        <w:keepLines/>
        <w:tabs>
          <w:tab w:val="left" w:pos="567"/>
          <w:tab w:val="num" w:pos="851"/>
          <w:tab w:val="left" w:pos="993"/>
        </w:tabs>
        <w:ind w:left="1418" w:hanging="1418"/>
        <w:rPr>
          <w:rFonts w:ascii="Tahoma" w:hAnsi="Tahoma" w:cs="Tahoma"/>
          <w:sz w:val="28"/>
        </w:rPr>
      </w:pPr>
      <w:r w:rsidRPr="00CB041B">
        <w:rPr>
          <w:rFonts w:ascii="Tahoma" w:eastAsiaTheme="minorHAnsi" w:hAnsi="Tahoma" w:cs="Tahoma"/>
          <w:b/>
          <w:bCs/>
          <w:szCs w:val="22"/>
        </w:rPr>
        <w:t>JHL-32/26</w:t>
      </w:r>
      <w:r w:rsidR="00D9381F" w:rsidRPr="00CB041B">
        <w:rPr>
          <w:rFonts w:ascii="Tahoma" w:eastAsiaTheme="minorHAnsi" w:hAnsi="Tahoma" w:cs="Tahoma"/>
          <w:b/>
          <w:bCs/>
          <w:szCs w:val="22"/>
        </w:rPr>
        <w:t xml:space="preserve"> </w:t>
      </w:r>
      <w:r w:rsidR="00CC0F0B" w:rsidRPr="00CB041B">
        <w:rPr>
          <w:rFonts w:ascii="Tahoma" w:hAnsi="Tahoma" w:cs="Tahoma"/>
          <w:b/>
          <w:bCs/>
        </w:rPr>
        <w:t>Izdelava</w:t>
      </w:r>
      <w:r w:rsidR="00CC0F0B">
        <w:rPr>
          <w:rFonts w:ascii="Tahoma" w:hAnsi="Tahoma" w:cs="Tahoma"/>
          <w:b/>
        </w:rPr>
        <w:t xml:space="preserve"> idejne zasnove projekta - Vzpostavitev krožne plovne poti na Ljubljanici in Gruberjevem prekopu ob hkratni energetski izrabi Ljubljanice</w:t>
      </w:r>
    </w:p>
    <w:p w14:paraId="5941A0C9" w14:textId="77777777" w:rsidR="00D9381F" w:rsidRPr="001D35CF" w:rsidRDefault="00D9381F" w:rsidP="00CB041B">
      <w:pPr>
        <w:keepNext/>
        <w:keepLines/>
        <w:tabs>
          <w:tab w:val="left" w:pos="567"/>
          <w:tab w:val="num" w:pos="851"/>
          <w:tab w:val="left" w:pos="993"/>
        </w:tabs>
        <w:rPr>
          <w:rFonts w:ascii="Tahoma" w:hAnsi="Tahoma" w:cs="Tahoma"/>
          <w:sz w:val="24"/>
          <w:szCs w:val="18"/>
        </w:rPr>
      </w:pPr>
    </w:p>
    <w:p w14:paraId="45C227FE" w14:textId="77777777" w:rsidR="00D9381F" w:rsidRPr="001D35CF" w:rsidRDefault="00D9381F" w:rsidP="00CB041B">
      <w:pPr>
        <w:keepNext/>
        <w:keepLines/>
        <w:rPr>
          <w:rFonts w:ascii="Tahoma" w:eastAsia="Calibri" w:hAnsi="Tahoma" w:cs="Tahoma"/>
          <w:lang w:eastAsia="en-US"/>
        </w:rPr>
      </w:pPr>
      <w:r w:rsidRPr="001D35CF">
        <w:rPr>
          <w:rFonts w:ascii="Tahoma" w:hAnsi="Tahoma" w:cs="Tahoma"/>
          <w:b/>
          <w:bCs/>
        </w:rPr>
        <w:t>Izvajalec referenčnega dela</w:t>
      </w:r>
      <w:r w:rsidRPr="001D35CF">
        <w:rPr>
          <w:rFonts w:ascii="Tahoma" w:hAnsi="Tahoma" w:cs="Tahoma"/>
        </w:rPr>
        <w:t xml:space="preserve">  </w:t>
      </w:r>
      <w:r w:rsidRPr="001D35CF">
        <w:rPr>
          <w:rFonts w:ascii="Tahoma" w:eastAsia="Calibri" w:hAnsi="Tahoma" w:cs="Tahoma"/>
          <w:lang w:eastAsia="en-US"/>
        </w:rPr>
        <w:t>(naziv in naslov gospodarskega subjekta):</w:t>
      </w:r>
    </w:p>
    <w:p w14:paraId="44852778" w14:textId="77777777" w:rsidR="00D9381F" w:rsidRPr="001D35CF" w:rsidRDefault="00D9381F" w:rsidP="00CB041B">
      <w:pPr>
        <w:keepNext/>
        <w:keepLines/>
        <w:rPr>
          <w:rFonts w:ascii="Tahoma" w:eastAsia="Calibri" w:hAnsi="Tahoma" w:cs="Tahoma"/>
          <w:sz w:val="10"/>
          <w:szCs w:val="10"/>
          <w:lang w:eastAsia="en-US"/>
        </w:rPr>
      </w:pPr>
    </w:p>
    <w:p w14:paraId="43480B86" w14:textId="77777777" w:rsidR="00D9381F" w:rsidRPr="001D35CF" w:rsidRDefault="00D9381F" w:rsidP="00CB041B">
      <w:pPr>
        <w:keepNext/>
        <w:keepLines/>
        <w:rPr>
          <w:rFonts w:ascii="Tahoma" w:eastAsia="Calibri" w:hAnsi="Tahoma" w:cs="Tahoma"/>
          <w:lang w:eastAsia="en-US"/>
        </w:rPr>
      </w:pPr>
      <w:r w:rsidRPr="001D35CF">
        <w:rPr>
          <w:rFonts w:ascii="Tahoma" w:eastAsia="Calibri" w:hAnsi="Tahoma" w:cs="Tahoma"/>
          <w:lang w:eastAsia="en-US"/>
        </w:rPr>
        <w:t>______________________________________________________________________________________</w:t>
      </w:r>
    </w:p>
    <w:p w14:paraId="3DEEE0DB" w14:textId="77777777" w:rsidR="00D9381F" w:rsidRPr="001D35CF" w:rsidRDefault="00D9381F" w:rsidP="00CB041B">
      <w:pPr>
        <w:keepNext/>
        <w:keepLines/>
        <w:rPr>
          <w:rFonts w:ascii="Tahoma" w:hAnsi="Tahoma" w:cs="Tahoma"/>
          <w:sz w:val="10"/>
          <w:szCs w:val="10"/>
        </w:rPr>
      </w:pPr>
    </w:p>
    <w:p w14:paraId="122F2A26" w14:textId="77777777" w:rsidR="00D9381F" w:rsidRPr="001D35CF" w:rsidRDefault="00D9381F" w:rsidP="00CB041B">
      <w:pPr>
        <w:keepNext/>
        <w:keepLines/>
        <w:jc w:val="both"/>
        <w:rPr>
          <w:rFonts w:ascii="Tahoma" w:hAnsi="Tahoma" w:cs="Tahoma"/>
          <w:szCs w:val="17"/>
        </w:rPr>
      </w:pPr>
      <w:r w:rsidRPr="001D35CF">
        <w:rPr>
          <w:rFonts w:ascii="Tahoma" w:hAnsi="Tahoma" w:cs="Tahoma"/>
          <w:szCs w:val="17"/>
        </w:rPr>
        <w:t xml:space="preserve">Pod kazensko in materialno odgovornostjo izjavljamo, da so spodaj navedeni podatki o referenčnih delih resnični. Na podlagi morebitnega poziva bomo naročniku v zahtevanem roku predložili dodatna dokazila o uspešni izvedbi navedenih referenčnih del. </w:t>
      </w:r>
    </w:p>
    <w:p w14:paraId="36709D3E" w14:textId="77777777" w:rsidR="00D9381F" w:rsidRPr="001D35CF" w:rsidRDefault="00D9381F" w:rsidP="00CB041B">
      <w:pPr>
        <w:keepNext/>
        <w:keepLines/>
        <w:rPr>
          <w:rFonts w:ascii="Tahoma" w:hAnsi="Tahoma" w:cs="Tahoma"/>
          <w:sz w:val="14"/>
        </w:rPr>
      </w:pPr>
    </w:p>
    <w:tbl>
      <w:tblPr>
        <w:tblW w:w="9642" w:type="dxa"/>
        <w:tblInd w:w="-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547"/>
        <w:gridCol w:w="3162"/>
        <w:gridCol w:w="2933"/>
      </w:tblGrid>
      <w:tr w:rsidR="00D9381F" w:rsidRPr="001D35CF" w14:paraId="3DA49F0F" w14:textId="77777777" w:rsidTr="00A302F0">
        <w:trPr>
          <w:trHeight w:val="378"/>
        </w:trPr>
        <w:tc>
          <w:tcPr>
            <w:tcW w:w="9642" w:type="dxa"/>
            <w:gridSpan w:val="3"/>
            <w:tcBorders>
              <w:top w:val="single" w:sz="2" w:space="0" w:color="auto"/>
              <w:left w:val="single" w:sz="2" w:space="0" w:color="auto"/>
              <w:bottom w:val="single" w:sz="2" w:space="0" w:color="auto"/>
              <w:right w:val="single" w:sz="2" w:space="0" w:color="auto"/>
            </w:tcBorders>
            <w:vAlign w:val="center"/>
          </w:tcPr>
          <w:p w14:paraId="194D1829" w14:textId="1FF45D63" w:rsidR="00D9381F" w:rsidRPr="001D35CF" w:rsidRDefault="002F063D" w:rsidP="00CB041B">
            <w:pPr>
              <w:keepNext/>
              <w:keepLines/>
              <w:jc w:val="center"/>
              <w:rPr>
                <w:rFonts w:ascii="Tahoma" w:hAnsi="Tahoma" w:cs="Tahoma"/>
                <w:bCs/>
                <w:szCs w:val="22"/>
              </w:rPr>
            </w:pPr>
            <w:r w:rsidRPr="001D35CF">
              <w:rPr>
                <w:rFonts w:ascii="Tahoma" w:hAnsi="Tahoma" w:cs="Tahoma"/>
                <w:bCs/>
                <w:szCs w:val="22"/>
              </w:rPr>
              <w:t xml:space="preserve">REFERENCA </w:t>
            </w:r>
            <w:r w:rsidRPr="001D35CF">
              <w:rPr>
                <w:rFonts w:ascii="Tahoma" w:hAnsi="Tahoma" w:cs="Tahoma"/>
                <w:b/>
                <w:color w:val="C00000"/>
                <w:szCs w:val="22"/>
              </w:rPr>
              <w:t>MERILO</w:t>
            </w:r>
            <w:r w:rsidRPr="001D35CF">
              <w:rPr>
                <w:rFonts w:ascii="Tahoma" w:hAnsi="Tahoma" w:cs="Tahoma"/>
                <w:bCs/>
                <w:color w:val="C00000"/>
                <w:sz w:val="14"/>
                <w:szCs w:val="16"/>
              </w:rPr>
              <w:t xml:space="preserve"> </w:t>
            </w:r>
            <w:r w:rsidRPr="001D35CF">
              <w:rPr>
                <w:rFonts w:ascii="Tahoma" w:hAnsi="Tahoma" w:cs="Tahoma"/>
                <w:bCs/>
                <w:szCs w:val="22"/>
              </w:rPr>
              <w:t>-</w:t>
            </w:r>
            <w:r w:rsidRPr="001D35CF">
              <w:rPr>
                <w:rFonts w:ascii="Tahoma" w:hAnsi="Tahoma" w:cs="Tahoma"/>
                <w:bCs/>
                <w:sz w:val="14"/>
                <w:szCs w:val="16"/>
              </w:rPr>
              <w:t xml:space="preserve"> </w:t>
            </w:r>
            <w:r w:rsidRPr="001D35CF">
              <w:rPr>
                <w:rFonts w:ascii="Tahoma" w:hAnsi="Tahoma" w:cs="Tahoma"/>
                <w:bCs/>
                <w:szCs w:val="22"/>
              </w:rPr>
              <w:t xml:space="preserve">PROJEKTNA DOKUMENTACIJA </w:t>
            </w:r>
            <w:r w:rsidR="00CC0F0B">
              <w:rPr>
                <w:rFonts w:ascii="Tahoma" w:hAnsi="Tahoma" w:cs="Tahoma"/>
                <w:bCs/>
                <w:szCs w:val="22"/>
              </w:rPr>
              <w:t xml:space="preserve">za </w:t>
            </w:r>
          </w:p>
        </w:tc>
      </w:tr>
      <w:tr w:rsidR="00D9381F" w:rsidRPr="001D35CF" w14:paraId="3A6A1D09" w14:textId="77777777" w:rsidTr="00AF1549">
        <w:trPr>
          <w:trHeight w:val="277"/>
        </w:trPr>
        <w:tc>
          <w:tcPr>
            <w:tcW w:w="9642" w:type="dxa"/>
            <w:gridSpan w:val="3"/>
            <w:tcBorders>
              <w:top w:val="single" w:sz="2" w:space="0" w:color="auto"/>
              <w:left w:val="single" w:sz="2" w:space="0" w:color="auto"/>
              <w:bottom w:val="single" w:sz="2" w:space="0" w:color="auto"/>
              <w:right w:val="single" w:sz="2" w:space="0" w:color="auto"/>
            </w:tcBorders>
            <w:vAlign w:val="center"/>
          </w:tcPr>
          <w:p w14:paraId="6F76C4D5" w14:textId="77777777" w:rsidR="00D9381F" w:rsidRPr="001D35CF" w:rsidRDefault="00D9381F" w:rsidP="00CB041B">
            <w:pPr>
              <w:keepNext/>
              <w:keepLines/>
              <w:ind w:right="-285"/>
              <w:jc w:val="both"/>
              <w:rPr>
                <w:rFonts w:ascii="Tahoma" w:hAnsi="Tahoma" w:cs="Tahoma"/>
                <w:b/>
              </w:rPr>
            </w:pPr>
            <w:r w:rsidRPr="001D35CF">
              <w:rPr>
                <w:rFonts w:ascii="Tahoma" w:hAnsi="Tahoma" w:cs="Tahoma"/>
                <w:b/>
                <w:sz w:val="18"/>
              </w:rPr>
              <w:t xml:space="preserve">Podatki o izvajalcu </w:t>
            </w:r>
            <w:r w:rsidRPr="001D35CF">
              <w:rPr>
                <w:rFonts w:ascii="Tahoma" w:eastAsia="Calibri" w:hAnsi="Tahoma" w:cs="Tahoma"/>
                <w:b/>
                <w:sz w:val="18"/>
                <w:lang w:eastAsia="en-US"/>
              </w:rPr>
              <w:t xml:space="preserve">referenčnega </w:t>
            </w:r>
            <w:r w:rsidRPr="001D35CF">
              <w:rPr>
                <w:rFonts w:ascii="Tahoma" w:hAnsi="Tahoma" w:cs="Tahoma"/>
                <w:b/>
                <w:sz w:val="18"/>
              </w:rPr>
              <w:t xml:space="preserve">dela/posla </w:t>
            </w:r>
            <w:r w:rsidRPr="001D35CF">
              <w:rPr>
                <w:rFonts w:ascii="Tahoma" w:hAnsi="Tahoma" w:cs="Tahoma"/>
                <w:sz w:val="18"/>
              </w:rPr>
              <w:t>(ponudnik oz. partner/podizvajalec)</w:t>
            </w:r>
            <w:r w:rsidRPr="001D35CF">
              <w:rPr>
                <w:rFonts w:ascii="Tahoma" w:hAnsi="Tahoma" w:cs="Tahoma"/>
                <w:b/>
                <w:sz w:val="18"/>
              </w:rPr>
              <w:t xml:space="preserve"> </w:t>
            </w:r>
          </w:p>
        </w:tc>
      </w:tr>
      <w:tr w:rsidR="00287492" w:rsidRPr="001D35CF" w14:paraId="5ABCBFFF" w14:textId="77777777" w:rsidTr="00AF1549">
        <w:trPr>
          <w:trHeight w:val="638"/>
        </w:trPr>
        <w:tc>
          <w:tcPr>
            <w:tcW w:w="3547" w:type="dxa"/>
            <w:tcBorders>
              <w:top w:val="single" w:sz="2" w:space="0" w:color="auto"/>
              <w:left w:val="single" w:sz="2" w:space="0" w:color="auto"/>
              <w:bottom w:val="single" w:sz="2" w:space="0" w:color="auto"/>
              <w:right w:val="single" w:sz="2" w:space="0" w:color="auto"/>
            </w:tcBorders>
            <w:vAlign w:val="center"/>
          </w:tcPr>
          <w:p w14:paraId="698CEC43" w14:textId="77777777" w:rsidR="00287492" w:rsidRPr="001D35CF" w:rsidRDefault="00287492" w:rsidP="00287492">
            <w:pPr>
              <w:keepNext/>
              <w:keepLines/>
              <w:ind w:right="-285"/>
              <w:rPr>
                <w:rFonts w:ascii="Tahoma" w:eastAsia="Calibri" w:hAnsi="Tahoma" w:cs="Tahoma"/>
                <w:sz w:val="18"/>
                <w:szCs w:val="17"/>
                <w:lang w:eastAsia="en-US"/>
              </w:rPr>
            </w:pPr>
            <w:r w:rsidRPr="001D35CF">
              <w:rPr>
                <w:rFonts w:ascii="Tahoma" w:eastAsia="Calibri" w:hAnsi="Tahoma" w:cs="Tahoma"/>
                <w:sz w:val="18"/>
                <w:szCs w:val="17"/>
                <w:lang w:eastAsia="en-US"/>
              </w:rPr>
              <w:t xml:space="preserve">Izvajalec referenčnega dela </w:t>
            </w:r>
          </w:p>
          <w:p w14:paraId="604C2973" w14:textId="5E50AA84" w:rsidR="00287492" w:rsidRPr="001D35CF" w:rsidRDefault="00287492" w:rsidP="00287492">
            <w:pPr>
              <w:keepNext/>
              <w:keepLines/>
              <w:ind w:right="-285"/>
              <w:rPr>
                <w:rFonts w:ascii="Tahoma" w:hAnsi="Tahoma" w:cs="Tahoma"/>
                <w:sz w:val="17"/>
                <w:szCs w:val="17"/>
              </w:rPr>
            </w:pPr>
            <w:r w:rsidRPr="001D35CF">
              <w:rPr>
                <w:rFonts w:ascii="Tahoma" w:eastAsia="Calibri" w:hAnsi="Tahoma" w:cs="Tahoma"/>
                <w:sz w:val="17"/>
                <w:szCs w:val="17"/>
                <w:lang w:eastAsia="en-US"/>
              </w:rPr>
              <w:t>(naziv in sedež/naslov)</w:t>
            </w:r>
            <w:r w:rsidRPr="001D35CF">
              <w:rPr>
                <w:rFonts w:ascii="Tahoma" w:hAnsi="Tahoma" w:cs="Tahoma"/>
                <w:sz w:val="17"/>
                <w:szCs w:val="17"/>
              </w:rPr>
              <w:t>:</w:t>
            </w:r>
          </w:p>
        </w:tc>
        <w:tc>
          <w:tcPr>
            <w:tcW w:w="6095" w:type="dxa"/>
            <w:gridSpan w:val="2"/>
            <w:tcBorders>
              <w:top w:val="single" w:sz="2" w:space="0" w:color="auto"/>
              <w:left w:val="single" w:sz="2" w:space="0" w:color="auto"/>
              <w:bottom w:val="single" w:sz="2" w:space="0" w:color="auto"/>
              <w:right w:val="single" w:sz="2" w:space="0" w:color="auto"/>
            </w:tcBorders>
            <w:vAlign w:val="center"/>
          </w:tcPr>
          <w:p w14:paraId="64DF0481" w14:textId="77777777" w:rsidR="00287492" w:rsidRPr="001D35CF" w:rsidRDefault="00287492" w:rsidP="00287492">
            <w:pPr>
              <w:keepNext/>
              <w:keepLines/>
              <w:ind w:right="-285"/>
              <w:jc w:val="both"/>
              <w:rPr>
                <w:rFonts w:ascii="Tahoma" w:hAnsi="Tahoma" w:cs="Tahoma"/>
                <w:sz w:val="18"/>
                <w:szCs w:val="18"/>
              </w:rPr>
            </w:pPr>
          </w:p>
        </w:tc>
      </w:tr>
      <w:tr w:rsidR="00287492" w:rsidRPr="001D35CF" w14:paraId="00C9D4F9" w14:textId="77777777" w:rsidTr="00AF1549">
        <w:trPr>
          <w:trHeight w:val="638"/>
        </w:trPr>
        <w:tc>
          <w:tcPr>
            <w:tcW w:w="3547" w:type="dxa"/>
            <w:tcBorders>
              <w:top w:val="single" w:sz="2" w:space="0" w:color="auto"/>
              <w:left w:val="single" w:sz="2" w:space="0" w:color="auto"/>
              <w:bottom w:val="single" w:sz="2" w:space="0" w:color="auto"/>
              <w:right w:val="single" w:sz="2" w:space="0" w:color="auto"/>
            </w:tcBorders>
            <w:vAlign w:val="center"/>
          </w:tcPr>
          <w:p w14:paraId="1FD4660C" w14:textId="57AA8489" w:rsidR="00287492" w:rsidRPr="001D35CF" w:rsidRDefault="00287492" w:rsidP="00287492">
            <w:pPr>
              <w:keepNext/>
              <w:keepLines/>
              <w:ind w:right="-285"/>
              <w:rPr>
                <w:rFonts w:ascii="Tahoma" w:eastAsia="Calibri" w:hAnsi="Tahoma" w:cs="Tahoma"/>
                <w:sz w:val="18"/>
                <w:szCs w:val="17"/>
                <w:u w:val="single"/>
                <w:lang w:eastAsia="en-US"/>
              </w:rPr>
            </w:pPr>
            <w:r>
              <w:rPr>
                <w:rFonts w:ascii="Tahoma" w:eastAsia="Calibri" w:hAnsi="Tahoma" w:cs="Tahoma"/>
                <w:sz w:val="18"/>
                <w:szCs w:val="17"/>
                <w:lang w:eastAsia="en-US"/>
              </w:rPr>
              <w:t>Vloga izvajalca referenčnega posla (označi):</w:t>
            </w:r>
          </w:p>
        </w:tc>
        <w:tc>
          <w:tcPr>
            <w:tcW w:w="6095" w:type="dxa"/>
            <w:gridSpan w:val="2"/>
            <w:tcBorders>
              <w:top w:val="single" w:sz="2" w:space="0" w:color="auto"/>
              <w:left w:val="single" w:sz="2" w:space="0" w:color="auto"/>
              <w:bottom w:val="single" w:sz="2" w:space="0" w:color="auto"/>
              <w:right w:val="single" w:sz="2" w:space="0" w:color="auto"/>
            </w:tcBorders>
            <w:vAlign w:val="center"/>
          </w:tcPr>
          <w:p w14:paraId="325BA4B0" w14:textId="1FF1887C" w:rsidR="00287492" w:rsidRPr="001D35CF" w:rsidRDefault="00287492" w:rsidP="00287492">
            <w:pPr>
              <w:keepNext/>
              <w:keepLines/>
              <w:ind w:right="-285"/>
              <w:jc w:val="center"/>
              <w:rPr>
                <w:rFonts w:ascii="Tahoma" w:hAnsi="Tahoma" w:cs="Tahoma"/>
                <w:sz w:val="18"/>
                <w:szCs w:val="18"/>
              </w:rPr>
            </w:pPr>
            <w:r>
              <w:rPr>
                <w:rFonts w:ascii="Tahoma" w:hAnsi="Tahoma" w:cs="Tahoma"/>
                <w:sz w:val="18"/>
                <w:szCs w:val="18"/>
              </w:rPr>
              <w:t>Glavni izvajalec / partner / podizvajalec</w:t>
            </w:r>
          </w:p>
        </w:tc>
      </w:tr>
      <w:tr w:rsidR="00287492" w:rsidRPr="001D35CF" w14:paraId="2DE6EB74" w14:textId="77777777" w:rsidTr="00AF1549">
        <w:trPr>
          <w:trHeight w:val="290"/>
        </w:trPr>
        <w:tc>
          <w:tcPr>
            <w:tcW w:w="9642" w:type="dxa"/>
            <w:gridSpan w:val="3"/>
            <w:tcBorders>
              <w:top w:val="single" w:sz="2" w:space="0" w:color="auto"/>
              <w:left w:val="single" w:sz="2" w:space="0" w:color="auto"/>
              <w:bottom w:val="single" w:sz="2" w:space="0" w:color="auto"/>
              <w:right w:val="single" w:sz="2" w:space="0" w:color="auto"/>
            </w:tcBorders>
            <w:vAlign w:val="center"/>
          </w:tcPr>
          <w:p w14:paraId="161E9280" w14:textId="77777777" w:rsidR="00287492" w:rsidRPr="001D35CF" w:rsidRDefault="00287492" w:rsidP="00287492">
            <w:pPr>
              <w:keepNext/>
              <w:keepLines/>
              <w:ind w:right="-285"/>
              <w:jc w:val="both"/>
              <w:rPr>
                <w:rFonts w:ascii="Tahoma" w:hAnsi="Tahoma" w:cs="Tahoma"/>
                <w:sz w:val="18"/>
                <w:szCs w:val="18"/>
              </w:rPr>
            </w:pPr>
            <w:r w:rsidRPr="001D35CF">
              <w:rPr>
                <w:rFonts w:ascii="Tahoma" w:hAnsi="Tahoma" w:cs="Tahoma"/>
                <w:b/>
                <w:sz w:val="18"/>
              </w:rPr>
              <w:t>Podatki o plačniku del (izdajatelju reference oz. končni naročnik)</w:t>
            </w:r>
          </w:p>
        </w:tc>
      </w:tr>
      <w:tr w:rsidR="00287492" w:rsidRPr="001D35CF" w14:paraId="54902F1B" w14:textId="77777777" w:rsidTr="00AF1549">
        <w:trPr>
          <w:trHeight w:val="703"/>
        </w:trPr>
        <w:tc>
          <w:tcPr>
            <w:tcW w:w="3547" w:type="dxa"/>
            <w:tcBorders>
              <w:top w:val="single" w:sz="2" w:space="0" w:color="auto"/>
              <w:left w:val="single" w:sz="2" w:space="0" w:color="auto"/>
              <w:bottom w:val="single" w:sz="2" w:space="0" w:color="auto"/>
              <w:right w:val="single" w:sz="2" w:space="0" w:color="auto"/>
            </w:tcBorders>
            <w:vAlign w:val="center"/>
            <w:hideMark/>
          </w:tcPr>
          <w:p w14:paraId="0EE38867" w14:textId="77777777" w:rsidR="00287492" w:rsidRPr="001D35CF" w:rsidRDefault="00287492" w:rsidP="00287492">
            <w:pPr>
              <w:keepNext/>
              <w:keepLines/>
              <w:ind w:right="-285"/>
              <w:rPr>
                <w:rFonts w:ascii="Tahoma" w:hAnsi="Tahoma" w:cs="Tahoma"/>
                <w:sz w:val="18"/>
                <w:szCs w:val="18"/>
              </w:rPr>
            </w:pPr>
            <w:r w:rsidRPr="001D35CF">
              <w:rPr>
                <w:rFonts w:ascii="Tahoma" w:hAnsi="Tahoma" w:cs="Tahoma"/>
                <w:sz w:val="18"/>
                <w:szCs w:val="18"/>
              </w:rPr>
              <w:t xml:space="preserve">Izdajatelj reference </w:t>
            </w:r>
          </w:p>
          <w:p w14:paraId="49F480EE" w14:textId="77777777" w:rsidR="00287492" w:rsidRPr="001D35CF" w:rsidRDefault="00287492" w:rsidP="00287492">
            <w:pPr>
              <w:keepNext/>
              <w:keepLines/>
              <w:ind w:right="-285"/>
              <w:rPr>
                <w:rFonts w:ascii="Tahoma" w:hAnsi="Tahoma" w:cs="Tahoma"/>
                <w:sz w:val="18"/>
                <w:szCs w:val="18"/>
              </w:rPr>
            </w:pPr>
            <w:r w:rsidRPr="001D35CF">
              <w:rPr>
                <w:rFonts w:ascii="Tahoma" w:eastAsia="Calibri" w:hAnsi="Tahoma" w:cs="Tahoma"/>
                <w:sz w:val="17"/>
                <w:szCs w:val="17"/>
                <w:lang w:eastAsia="en-US"/>
              </w:rPr>
              <w:t>(naziv in sedež/naslov)</w:t>
            </w:r>
            <w:r w:rsidRPr="001D35CF">
              <w:rPr>
                <w:rFonts w:ascii="Tahoma" w:hAnsi="Tahoma" w:cs="Tahoma"/>
                <w:sz w:val="17"/>
                <w:szCs w:val="17"/>
              </w:rPr>
              <w:t xml:space="preserve">: </w:t>
            </w:r>
          </w:p>
        </w:tc>
        <w:tc>
          <w:tcPr>
            <w:tcW w:w="6095" w:type="dxa"/>
            <w:gridSpan w:val="2"/>
            <w:tcBorders>
              <w:top w:val="single" w:sz="2" w:space="0" w:color="auto"/>
              <w:left w:val="single" w:sz="2" w:space="0" w:color="auto"/>
              <w:bottom w:val="single" w:sz="2" w:space="0" w:color="auto"/>
              <w:right w:val="single" w:sz="2" w:space="0" w:color="auto"/>
            </w:tcBorders>
            <w:vAlign w:val="center"/>
          </w:tcPr>
          <w:p w14:paraId="4402F610" w14:textId="77777777" w:rsidR="00287492" w:rsidRPr="001D35CF" w:rsidRDefault="00287492" w:rsidP="00287492">
            <w:pPr>
              <w:keepNext/>
              <w:keepLines/>
              <w:ind w:right="-285"/>
              <w:jc w:val="both"/>
              <w:rPr>
                <w:rFonts w:ascii="Tahoma" w:hAnsi="Tahoma" w:cs="Tahoma"/>
                <w:sz w:val="18"/>
                <w:szCs w:val="18"/>
              </w:rPr>
            </w:pPr>
          </w:p>
          <w:p w14:paraId="40A6A837" w14:textId="77777777" w:rsidR="00287492" w:rsidRPr="001D35CF" w:rsidRDefault="00287492" w:rsidP="00287492">
            <w:pPr>
              <w:keepNext/>
              <w:keepLines/>
              <w:ind w:right="-285"/>
              <w:jc w:val="both"/>
              <w:rPr>
                <w:rFonts w:ascii="Tahoma" w:hAnsi="Tahoma" w:cs="Tahoma"/>
                <w:sz w:val="18"/>
                <w:szCs w:val="18"/>
              </w:rPr>
            </w:pPr>
          </w:p>
        </w:tc>
      </w:tr>
      <w:tr w:rsidR="00287492" w:rsidRPr="001D35CF" w14:paraId="0237666C" w14:textId="77777777" w:rsidTr="00AF1549">
        <w:trPr>
          <w:trHeight w:val="564"/>
        </w:trPr>
        <w:tc>
          <w:tcPr>
            <w:tcW w:w="3547" w:type="dxa"/>
            <w:tcBorders>
              <w:top w:val="single" w:sz="2" w:space="0" w:color="auto"/>
              <w:left w:val="single" w:sz="2" w:space="0" w:color="auto"/>
              <w:bottom w:val="single" w:sz="2" w:space="0" w:color="auto"/>
              <w:right w:val="single" w:sz="2" w:space="0" w:color="auto"/>
            </w:tcBorders>
            <w:vAlign w:val="center"/>
            <w:hideMark/>
          </w:tcPr>
          <w:p w14:paraId="3A6BF294" w14:textId="77777777" w:rsidR="00287492" w:rsidRPr="001D35CF" w:rsidRDefault="00287492" w:rsidP="00287492">
            <w:pPr>
              <w:keepNext/>
              <w:keepLines/>
              <w:ind w:right="-285"/>
              <w:rPr>
                <w:rFonts w:ascii="Tahoma" w:hAnsi="Tahoma" w:cs="Tahoma"/>
                <w:sz w:val="18"/>
                <w:szCs w:val="18"/>
              </w:rPr>
            </w:pPr>
            <w:r w:rsidRPr="001D35CF">
              <w:rPr>
                <w:rFonts w:ascii="Tahoma" w:hAnsi="Tahoma" w:cs="Tahoma"/>
                <w:sz w:val="18"/>
                <w:szCs w:val="18"/>
              </w:rPr>
              <w:t>Kontakt naročnika/izdajatelja reference - telefonska številka/elektronska pošta:</w:t>
            </w:r>
          </w:p>
        </w:tc>
        <w:tc>
          <w:tcPr>
            <w:tcW w:w="3162" w:type="dxa"/>
            <w:tcBorders>
              <w:top w:val="single" w:sz="2" w:space="0" w:color="auto"/>
              <w:left w:val="single" w:sz="2" w:space="0" w:color="auto"/>
              <w:bottom w:val="single" w:sz="2" w:space="0" w:color="auto"/>
              <w:right w:val="single" w:sz="2" w:space="0" w:color="auto"/>
            </w:tcBorders>
            <w:vAlign w:val="center"/>
          </w:tcPr>
          <w:p w14:paraId="5A45F473" w14:textId="77777777" w:rsidR="00287492" w:rsidRPr="001D35CF" w:rsidRDefault="00287492" w:rsidP="00287492">
            <w:pPr>
              <w:keepNext/>
              <w:keepLines/>
              <w:ind w:right="-285"/>
              <w:jc w:val="both"/>
              <w:rPr>
                <w:rFonts w:ascii="Tahoma" w:hAnsi="Tahoma" w:cs="Tahoma"/>
                <w:sz w:val="18"/>
                <w:szCs w:val="18"/>
              </w:rPr>
            </w:pPr>
          </w:p>
        </w:tc>
        <w:tc>
          <w:tcPr>
            <w:tcW w:w="2933" w:type="dxa"/>
            <w:tcBorders>
              <w:top w:val="single" w:sz="2" w:space="0" w:color="auto"/>
              <w:left w:val="single" w:sz="2" w:space="0" w:color="auto"/>
              <w:bottom w:val="single" w:sz="2" w:space="0" w:color="auto"/>
              <w:right w:val="single" w:sz="2" w:space="0" w:color="auto"/>
            </w:tcBorders>
            <w:vAlign w:val="center"/>
          </w:tcPr>
          <w:p w14:paraId="48BFD411" w14:textId="77777777" w:rsidR="00287492" w:rsidRPr="001D35CF" w:rsidRDefault="00287492" w:rsidP="00287492">
            <w:pPr>
              <w:keepNext/>
              <w:keepLines/>
              <w:ind w:right="-285"/>
              <w:jc w:val="both"/>
              <w:rPr>
                <w:rFonts w:ascii="Tahoma" w:hAnsi="Tahoma" w:cs="Tahoma"/>
                <w:sz w:val="18"/>
                <w:szCs w:val="18"/>
              </w:rPr>
            </w:pPr>
          </w:p>
        </w:tc>
      </w:tr>
      <w:tr w:rsidR="00287492" w:rsidRPr="001D35CF" w14:paraId="7C63E343" w14:textId="77777777" w:rsidTr="00AF1549">
        <w:trPr>
          <w:trHeight w:val="275"/>
        </w:trPr>
        <w:tc>
          <w:tcPr>
            <w:tcW w:w="9642" w:type="dxa"/>
            <w:gridSpan w:val="3"/>
            <w:tcBorders>
              <w:top w:val="single" w:sz="2" w:space="0" w:color="auto"/>
              <w:left w:val="single" w:sz="2" w:space="0" w:color="auto"/>
              <w:bottom w:val="single" w:sz="2" w:space="0" w:color="auto"/>
              <w:right w:val="single" w:sz="2" w:space="0" w:color="auto"/>
            </w:tcBorders>
            <w:vAlign w:val="center"/>
          </w:tcPr>
          <w:p w14:paraId="2260F356" w14:textId="77777777" w:rsidR="00287492" w:rsidRPr="001D35CF" w:rsidRDefault="00287492" w:rsidP="00287492">
            <w:pPr>
              <w:keepNext/>
              <w:keepLines/>
              <w:ind w:right="-285"/>
              <w:jc w:val="both"/>
              <w:rPr>
                <w:rFonts w:ascii="Tahoma" w:hAnsi="Tahoma" w:cs="Tahoma"/>
                <w:sz w:val="17"/>
                <w:szCs w:val="17"/>
              </w:rPr>
            </w:pPr>
            <w:r w:rsidRPr="001D35CF">
              <w:rPr>
                <w:rFonts w:ascii="Tahoma" w:hAnsi="Tahoma" w:cs="Tahoma"/>
                <w:b/>
                <w:sz w:val="18"/>
              </w:rPr>
              <w:t>Podatki o referenčnem delu/poslu</w:t>
            </w:r>
          </w:p>
        </w:tc>
      </w:tr>
      <w:tr w:rsidR="00287492" w:rsidRPr="001D35CF" w14:paraId="5A835B80" w14:textId="77777777" w:rsidTr="00AF1549">
        <w:trPr>
          <w:trHeight w:val="570"/>
        </w:trPr>
        <w:tc>
          <w:tcPr>
            <w:tcW w:w="3547" w:type="dxa"/>
            <w:tcBorders>
              <w:top w:val="single" w:sz="2" w:space="0" w:color="auto"/>
              <w:left w:val="single" w:sz="2" w:space="0" w:color="auto"/>
              <w:bottom w:val="single" w:sz="2" w:space="0" w:color="auto"/>
              <w:right w:val="single" w:sz="2" w:space="0" w:color="auto"/>
            </w:tcBorders>
            <w:vAlign w:val="center"/>
          </w:tcPr>
          <w:p w14:paraId="1F127AF3" w14:textId="77777777" w:rsidR="00287492" w:rsidRPr="001D35CF" w:rsidRDefault="00287492" w:rsidP="00287492">
            <w:pPr>
              <w:keepNext/>
              <w:keepLines/>
              <w:ind w:right="-285"/>
              <w:rPr>
                <w:rFonts w:ascii="Tahoma" w:hAnsi="Tahoma" w:cs="Tahoma"/>
                <w:sz w:val="18"/>
                <w:szCs w:val="18"/>
              </w:rPr>
            </w:pPr>
            <w:r w:rsidRPr="001D35CF">
              <w:rPr>
                <w:rFonts w:ascii="Tahoma" w:hAnsi="Tahoma" w:cs="Tahoma"/>
                <w:sz w:val="18"/>
                <w:szCs w:val="18"/>
              </w:rPr>
              <w:t>Naziv projekta:</w:t>
            </w:r>
          </w:p>
        </w:tc>
        <w:tc>
          <w:tcPr>
            <w:tcW w:w="6095" w:type="dxa"/>
            <w:gridSpan w:val="2"/>
            <w:tcBorders>
              <w:top w:val="single" w:sz="2" w:space="0" w:color="auto"/>
              <w:left w:val="single" w:sz="2" w:space="0" w:color="auto"/>
              <w:bottom w:val="single" w:sz="2" w:space="0" w:color="auto"/>
              <w:right w:val="single" w:sz="2" w:space="0" w:color="auto"/>
            </w:tcBorders>
            <w:vAlign w:val="center"/>
          </w:tcPr>
          <w:p w14:paraId="23038EA0" w14:textId="77777777" w:rsidR="00287492" w:rsidRPr="001D35CF" w:rsidRDefault="00287492" w:rsidP="00287492">
            <w:pPr>
              <w:keepNext/>
              <w:keepLines/>
              <w:spacing w:before="120"/>
              <w:jc w:val="both"/>
              <w:rPr>
                <w:rFonts w:ascii="Tahoma" w:hAnsi="Tahoma" w:cs="Tahoma"/>
                <w:sz w:val="17"/>
                <w:szCs w:val="17"/>
              </w:rPr>
            </w:pPr>
          </w:p>
        </w:tc>
      </w:tr>
      <w:tr w:rsidR="00287492" w:rsidRPr="001D35CF" w14:paraId="3393CE4B" w14:textId="77777777" w:rsidTr="00AF1549">
        <w:trPr>
          <w:trHeight w:val="570"/>
        </w:trPr>
        <w:tc>
          <w:tcPr>
            <w:tcW w:w="3547" w:type="dxa"/>
            <w:tcBorders>
              <w:top w:val="single" w:sz="2" w:space="0" w:color="auto"/>
              <w:left w:val="single" w:sz="2" w:space="0" w:color="auto"/>
              <w:bottom w:val="single" w:sz="2" w:space="0" w:color="auto"/>
              <w:right w:val="single" w:sz="2" w:space="0" w:color="auto"/>
            </w:tcBorders>
            <w:vAlign w:val="center"/>
          </w:tcPr>
          <w:p w14:paraId="7C5A335C" w14:textId="7EA13EB8" w:rsidR="00287492" w:rsidRPr="001D35CF" w:rsidRDefault="00287492" w:rsidP="00287492">
            <w:pPr>
              <w:keepNext/>
              <w:keepLines/>
              <w:ind w:right="-285"/>
              <w:rPr>
                <w:rFonts w:ascii="Tahoma" w:hAnsi="Tahoma" w:cs="Tahoma"/>
                <w:sz w:val="18"/>
                <w:szCs w:val="18"/>
              </w:rPr>
            </w:pPr>
            <w:r w:rsidRPr="001D35CF">
              <w:rPr>
                <w:rFonts w:ascii="Tahoma" w:hAnsi="Tahoma" w:cs="Tahoma"/>
                <w:sz w:val="18"/>
                <w:szCs w:val="18"/>
              </w:rPr>
              <w:t>Mesec in leto oziroma obdobje iz</w:t>
            </w:r>
            <w:r>
              <w:rPr>
                <w:rFonts w:ascii="Tahoma" w:hAnsi="Tahoma" w:cs="Tahoma"/>
                <w:sz w:val="18"/>
                <w:szCs w:val="18"/>
              </w:rPr>
              <w:t>delave</w:t>
            </w:r>
            <w:r w:rsidRPr="001D35CF">
              <w:rPr>
                <w:rFonts w:ascii="Tahoma" w:hAnsi="Tahoma" w:cs="Tahoma"/>
                <w:sz w:val="18"/>
                <w:szCs w:val="18"/>
              </w:rPr>
              <w:t xml:space="preserve"> projekta/referenčnih storitev/del (</w:t>
            </w:r>
            <w:r w:rsidRPr="001D35CF">
              <w:rPr>
                <w:rFonts w:ascii="Tahoma" w:hAnsi="Tahoma" w:cs="Tahoma"/>
                <w:b/>
                <w:sz w:val="18"/>
                <w:szCs w:val="18"/>
                <w:u w:val="single"/>
              </w:rPr>
              <w:t>od-do</w:t>
            </w:r>
            <w:r w:rsidRPr="001D35CF">
              <w:rPr>
                <w:rFonts w:ascii="Tahoma" w:hAnsi="Tahoma" w:cs="Tahoma"/>
                <w:sz w:val="18"/>
                <w:szCs w:val="18"/>
              </w:rPr>
              <w:t>):</w:t>
            </w:r>
          </w:p>
        </w:tc>
        <w:tc>
          <w:tcPr>
            <w:tcW w:w="6095" w:type="dxa"/>
            <w:gridSpan w:val="2"/>
            <w:tcBorders>
              <w:top w:val="single" w:sz="2" w:space="0" w:color="auto"/>
              <w:left w:val="single" w:sz="2" w:space="0" w:color="auto"/>
              <w:bottom w:val="single" w:sz="2" w:space="0" w:color="auto"/>
              <w:right w:val="single" w:sz="2" w:space="0" w:color="auto"/>
            </w:tcBorders>
            <w:vAlign w:val="center"/>
          </w:tcPr>
          <w:p w14:paraId="2B7145E9" w14:textId="77777777" w:rsidR="00287492" w:rsidRPr="001D35CF" w:rsidRDefault="00287492" w:rsidP="00287492">
            <w:pPr>
              <w:keepNext/>
              <w:keepLines/>
              <w:spacing w:before="120"/>
              <w:jc w:val="both"/>
              <w:rPr>
                <w:rFonts w:ascii="Tahoma" w:hAnsi="Tahoma" w:cs="Tahoma"/>
                <w:sz w:val="17"/>
                <w:szCs w:val="17"/>
              </w:rPr>
            </w:pPr>
            <w:r w:rsidRPr="001D35CF">
              <w:rPr>
                <w:rFonts w:ascii="Tahoma" w:hAnsi="Tahoma" w:cs="Tahoma"/>
                <w:sz w:val="17"/>
                <w:szCs w:val="17"/>
              </w:rPr>
              <w:t xml:space="preserve">Od ________________ (mesec in leto) do ________________ (mesec in leto) </w:t>
            </w:r>
          </w:p>
        </w:tc>
      </w:tr>
      <w:tr w:rsidR="00287492" w:rsidRPr="001D35CF" w14:paraId="0181D9B3" w14:textId="77777777" w:rsidTr="00D36176">
        <w:trPr>
          <w:trHeight w:val="1154"/>
        </w:trPr>
        <w:tc>
          <w:tcPr>
            <w:tcW w:w="3547" w:type="dxa"/>
            <w:tcBorders>
              <w:top w:val="single" w:sz="2" w:space="0" w:color="auto"/>
              <w:left w:val="single" w:sz="2" w:space="0" w:color="auto"/>
              <w:bottom w:val="single" w:sz="2" w:space="0" w:color="auto"/>
              <w:right w:val="single" w:sz="2" w:space="0" w:color="auto"/>
            </w:tcBorders>
            <w:vAlign w:val="center"/>
          </w:tcPr>
          <w:p w14:paraId="2D63F2EE" w14:textId="1FC90BC4" w:rsidR="00287492" w:rsidRPr="00723926" w:rsidRDefault="00287492" w:rsidP="00287492">
            <w:pPr>
              <w:keepNext/>
              <w:keepLines/>
              <w:jc w:val="both"/>
              <w:rPr>
                <w:rFonts w:ascii="Tahoma" w:hAnsi="Tahoma" w:cs="Tahoma"/>
                <w:sz w:val="18"/>
                <w:szCs w:val="18"/>
              </w:rPr>
            </w:pPr>
            <w:r w:rsidRPr="00723926">
              <w:rPr>
                <w:rFonts w:ascii="Tahoma" w:hAnsi="Tahoma" w:cs="Tahoma"/>
                <w:b/>
                <w:bCs/>
                <w:sz w:val="18"/>
                <w:szCs w:val="18"/>
              </w:rPr>
              <w:t xml:space="preserve">Dokumentacija </w:t>
            </w:r>
            <w:r w:rsidRPr="00723926">
              <w:rPr>
                <w:rFonts w:ascii="Tahoma" w:eastAsia="Arial" w:hAnsi="Tahoma" w:cs="Tahoma"/>
                <w:color w:val="161616"/>
                <w:w w:val="105"/>
                <w:sz w:val="18"/>
                <w:szCs w:val="18"/>
                <w:lang w:eastAsia="en-US"/>
              </w:rPr>
              <w:t>(</w:t>
            </w:r>
            <w:r w:rsidRPr="00723926">
              <w:rPr>
                <w:rFonts w:ascii="Tahoma" w:hAnsi="Tahoma" w:cs="Tahoma"/>
                <w:bCs/>
                <w:sz w:val="18"/>
                <w:szCs w:val="18"/>
                <w:u w:val="single"/>
              </w:rPr>
              <w:t>IDZ ali IZP ali PGD ali PZR ali PZI ali PID</w:t>
            </w:r>
            <w:r w:rsidRPr="00723926">
              <w:rPr>
                <w:rFonts w:ascii="Tahoma" w:eastAsia="Arial" w:hAnsi="Tahoma" w:cs="Tahoma"/>
                <w:color w:val="161616"/>
                <w:w w:val="105"/>
                <w:sz w:val="18"/>
                <w:szCs w:val="18"/>
                <w:lang w:eastAsia="en-US"/>
              </w:rPr>
              <w:t>)</w:t>
            </w:r>
            <w:r w:rsidRPr="00723926">
              <w:rPr>
                <w:rFonts w:ascii="Tahoma" w:hAnsi="Tahoma" w:cs="Tahoma"/>
                <w:b/>
                <w:bCs/>
                <w:sz w:val="18"/>
                <w:szCs w:val="18"/>
              </w:rPr>
              <w:t xml:space="preserve">, ki je na isti lokaciji vključevala vodno pregrado, </w:t>
            </w:r>
            <w:proofErr w:type="spellStart"/>
            <w:r w:rsidRPr="00723926">
              <w:rPr>
                <w:rFonts w:ascii="Tahoma" w:hAnsi="Tahoma" w:cs="Tahoma"/>
                <w:b/>
                <w:bCs/>
                <w:sz w:val="18"/>
                <w:szCs w:val="18"/>
              </w:rPr>
              <w:t>splavnico</w:t>
            </w:r>
            <w:proofErr w:type="spellEnd"/>
            <w:r w:rsidRPr="00723926">
              <w:rPr>
                <w:rFonts w:ascii="Tahoma" w:hAnsi="Tahoma" w:cs="Tahoma"/>
                <w:b/>
                <w:bCs/>
                <w:sz w:val="18"/>
                <w:szCs w:val="18"/>
              </w:rPr>
              <w:t xml:space="preserve"> in hidroenergetski objekt</w:t>
            </w:r>
          </w:p>
          <w:p w14:paraId="702CA67B" w14:textId="7CAF74D4" w:rsidR="00287492" w:rsidRPr="001D35CF" w:rsidRDefault="00287492" w:rsidP="00287492">
            <w:pPr>
              <w:keepNext/>
              <w:keepLines/>
              <w:ind w:right="-114"/>
              <w:rPr>
                <w:rFonts w:ascii="Tahoma" w:hAnsi="Tahoma" w:cs="Tahoma"/>
                <w:sz w:val="18"/>
                <w:szCs w:val="18"/>
              </w:rPr>
            </w:pPr>
          </w:p>
        </w:tc>
        <w:tc>
          <w:tcPr>
            <w:tcW w:w="6095" w:type="dxa"/>
            <w:gridSpan w:val="2"/>
            <w:tcBorders>
              <w:top w:val="single" w:sz="2" w:space="0" w:color="auto"/>
              <w:left w:val="single" w:sz="2" w:space="0" w:color="auto"/>
              <w:bottom w:val="single" w:sz="2" w:space="0" w:color="auto"/>
              <w:right w:val="single" w:sz="2" w:space="0" w:color="auto"/>
            </w:tcBorders>
            <w:vAlign w:val="center"/>
          </w:tcPr>
          <w:p w14:paraId="7BFBAF52" w14:textId="77777777" w:rsidR="00287492" w:rsidRPr="001D35CF" w:rsidRDefault="00287492" w:rsidP="00287492">
            <w:pPr>
              <w:keepNext/>
              <w:keepLines/>
              <w:spacing w:before="120"/>
              <w:jc w:val="both"/>
              <w:rPr>
                <w:rFonts w:ascii="Tahoma" w:hAnsi="Tahoma" w:cs="Tahoma"/>
                <w:sz w:val="17"/>
                <w:szCs w:val="17"/>
              </w:rPr>
            </w:pPr>
          </w:p>
        </w:tc>
      </w:tr>
      <w:tr w:rsidR="00287492" w:rsidRPr="001D35CF" w14:paraId="16F68496" w14:textId="77777777" w:rsidTr="00D36176">
        <w:trPr>
          <w:trHeight w:val="844"/>
        </w:trPr>
        <w:tc>
          <w:tcPr>
            <w:tcW w:w="3547" w:type="dxa"/>
            <w:tcBorders>
              <w:top w:val="single" w:sz="2" w:space="0" w:color="auto"/>
              <w:left w:val="single" w:sz="2" w:space="0" w:color="auto"/>
              <w:bottom w:val="single" w:sz="2" w:space="0" w:color="auto"/>
              <w:right w:val="single" w:sz="4" w:space="0" w:color="auto"/>
            </w:tcBorders>
            <w:vAlign w:val="center"/>
          </w:tcPr>
          <w:p w14:paraId="645B9286" w14:textId="13FFE752" w:rsidR="00287492" w:rsidRPr="001D35CF" w:rsidRDefault="00287492" w:rsidP="00287492">
            <w:pPr>
              <w:keepNext/>
              <w:keepLines/>
              <w:rPr>
                <w:rFonts w:ascii="Tahoma" w:hAnsi="Tahoma" w:cs="Tahoma"/>
                <w:sz w:val="18"/>
                <w:szCs w:val="18"/>
              </w:rPr>
            </w:pPr>
            <w:r w:rsidRPr="001D35CF">
              <w:rPr>
                <w:rFonts w:ascii="Tahoma" w:hAnsi="Tahoma" w:cs="Tahoma"/>
                <w:sz w:val="18"/>
                <w:szCs w:val="18"/>
              </w:rPr>
              <w:t>Kratek opis projekta/predmeta naročila in obsega oz. vsebina storitev, ki je predmet referenčnih storitev/del</w:t>
            </w:r>
          </w:p>
        </w:tc>
        <w:tc>
          <w:tcPr>
            <w:tcW w:w="6095" w:type="dxa"/>
            <w:gridSpan w:val="2"/>
            <w:tcBorders>
              <w:top w:val="single" w:sz="4" w:space="0" w:color="auto"/>
              <w:left w:val="single" w:sz="4" w:space="0" w:color="auto"/>
              <w:bottom w:val="single" w:sz="4" w:space="0" w:color="auto"/>
              <w:right w:val="single" w:sz="4" w:space="0" w:color="auto"/>
            </w:tcBorders>
            <w:vAlign w:val="center"/>
          </w:tcPr>
          <w:p w14:paraId="28111BF6" w14:textId="77777777" w:rsidR="00287492" w:rsidRPr="001D35CF" w:rsidRDefault="00287492" w:rsidP="00287492">
            <w:pPr>
              <w:keepNext/>
              <w:keepLines/>
              <w:jc w:val="both"/>
              <w:rPr>
                <w:rFonts w:ascii="Tahoma" w:hAnsi="Tahoma" w:cs="Tahoma"/>
                <w:sz w:val="18"/>
                <w:szCs w:val="18"/>
              </w:rPr>
            </w:pPr>
          </w:p>
          <w:p w14:paraId="336A7AD1" w14:textId="77777777" w:rsidR="00287492" w:rsidRPr="001D35CF" w:rsidRDefault="00287492" w:rsidP="00287492">
            <w:pPr>
              <w:keepNext/>
              <w:keepLines/>
              <w:jc w:val="both"/>
              <w:rPr>
                <w:rFonts w:ascii="Tahoma" w:hAnsi="Tahoma" w:cs="Tahoma"/>
                <w:sz w:val="18"/>
                <w:szCs w:val="18"/>
              </w:rPr>
            </w:pPr>
          </w:p>
        </w:tc>
      </w:tr>
    </w:tbl>
    <w:p w14:paraId="0A492E1C" w14:textId="77777777" w:rsidR="00D9381F" w:rsidRPr="001D35CF" w:rsidRDefault="00D9381F" w:rsidP="00CB041B">
      <w:pPr>
        <w:keepNext/>
        <w:keepLines/>
        <w:rPr>
          <w:rFonts w:ascii="Tahoma" w:hAnsi="Tahoma" w:cs="Tahoma"/>
        </w:rPr>
      </w:pPr>
    </w:p>
    <w:tbl>
      <w:tblPr>
        <w:tblW w:w="9639" w:type="dxa"/>
        <w:tblInd w:w="-3" w:type="dxa"/>
        <w:tblLayout w:type="fixed"/>
        <w:tblCellMar>
          <w:left w:w="30" w:type="dxa"/>
          <w:right w:w="30" w:type="dxa"/>
        </w:tblCellMar>
        <w:tblLook w:val="04A0" w:firstRow="1" w:lastRow="0" w:firstColumn="1" w:lastColumn="0" w:noHBand="0" w:noVBand="1"/>
      </w:tblPr>
      <w:tblGrid>
        <w:gridCol w:w="2445"/>
        <w:gridCol w:w="2733"/>
        <w:gridCol w:w="4461"/>
      </w:tblGrid>
      <w:tr w:rsidR="00B877C4" w:rsidRPr="00F6188C" w14:paraId="4DA84FD1" w14:textId="77777777" w:rsidTr="00BF343C">
        <w:trPr>
          <w:trHeight w:val="235"/>
        </w:trPr>
        <w:tc>
          <w:tcPr>
            <w:tcW w:w="2409" w:type="dxa"/>
            <w:tcBorders>
              <w:top w:val="nil"/>
              <w:left w:val="nil"/>
              <w:bottom w:val="single" w:sz="4" w:space="0" w:color="auto"/>
              <w:right w:val="nil"/>
            </w:tcBorders>
          </w:tcPr>
          <w:p w14:paraId="7A48F877" w14:textId="77777777" w:rsidR="00B877C4" w:rsidRPr="00F6188C" w:rsidRDefault="00B877C4" w:rsidP="00BF343C">
            <w:pPr>
              <w:keepNext/>
              <w:keepLines/>
              <w:ind w:right="-285"/>
              <w:jc w:val="both"/>
              <w:rPr>
                <w:rFonts w:ascii="Tahoma" w:hAnsi="Tahoma" w:cs="Tahoma"/>
                <w:noProof/>
                <w:snapToGrid w:val="0"/>
              </w:rPr>
            </w:pPr>
          </w:p>
        </w:tc>
        <w:tc>
          <w:tcPr>
            <w:tcW w:w="2692" w:type="dxa"/>
          </w:tcPr>
          <w:p w14:paraId="5C70F440" w14:textId="77777777" w:rsidR="00B877C4" w:rsidRPr="00F6188C" w:rsidRDefault="00B877C4" w:rsidP="00BF343C">
            <w:pPr>
              <w:keepNext/>
              <w:keepLines/>
              <w:ind w:right="-285"/>
              <w:jc w:val="center"/>
              <w:rPr>
                <w:rFonts w:ascii="Tahoma" w:hAnsi="Tahoma" w:cs="Tahoma"/>
                <w:noProof/>
                <w:snapToGrid w:val="0"/>
              </w:rPr>
            </w:pPr>
          </w:p>
        </w:tc>
        <w:tc>
          <w:tcPr>
            <w:tcW w:w="4394" w:type="dxa"/>
            <w:tcBorders>
              <w:top w:val="nil"/>
              <w:left w:val="nil"/>
              <w:bottom w:val="single" w:sz="4" w:space="0" w:color="auto"/>
              <w:right w:val="nil"/>
            </w:tcBorders>
          </w:tcPr>
          <w:p w14:paraId="74572160" w14:textId="77777777" w:rsidR="00B877C4" w:rsidRPr="00F6188C" w:rsidRDefault="00B877C4" w:rsidP="00BF343C">
            <w:pPr>
              <w:keepNext/>
              <w:keepLines/>
              <w:ind w:right="-285"/>
              <w:jc w:val="both"/>
              <w:rPr>
                <w:rFonts w:ascii="Tahoma" w:hAnsi="Tahoma" w:cs="Tahoma"/>
                <w:noProof/>
                <w:snapToGrid w:val="0"/>
                <w:sz w:val="28"/>
              </w:rPr>
            </w:pPr>
          </w:p>
        </w:tc>
      </w:tr>
      <w:tr w:rsidR="00B877C4" w:rsidRPr="00F6188C" w14:paraId="1A34DC5D" w14:textId="77777777" w:rsidTr="00BF343C">
        <w:trPr>
          <w:trHeight w:val="235"/>
        </w:trPr>
        <w:tc>
          <w:tcPr>
            <w:tcW w:w="2409" w:type="dxa"/>
            <w:tcBorders>
              <w:top w:val="single" w:sz="4" w:space="0" w:color="auto"/>
              <w:left w:val="nil"/>
              <w:bottom w:val="nil"/>
              <w:right w:val="nil"/>
            </w:tcBorders>
            <w:hideMark/>
          </w:tcPr>
          <w:p w14:paraId="4D0AED27" w14:textId="77777777" w:rsidR="00B877C4" w:rsidRPr="00F6188C" w:rsidRDefault="00B877C4" w:rsidP="00BF343C">
            <w:pPr>
              <w:keepNext/>
              <w:keepLines/>
              <w:ind w:right="-285"/>
              <w:rPr>
                <w:rFonts w:ascii="Tahoma" w:hAnsi="Tahoma" w:cs="Tahoma"/>
                <w:noProof/>
                <w:snapToGrid w:val="0"/>
                <w:sz w:val="18"/>
              </w:rPr>
            </w:pPr>
            <w:r w:rsidRPr="00F6188C">
              <w:rPr>
                <w:rFonts w:ascii="Tahoma" w:hAnsi="Tahoma" w:cs="Tahoma"/>
                <w:noProof/>
                <w:snapToGrid w:val="0"/>
                <w:sz w:val="18"/>
              </w:rPr>
              <w:t xml:space="preserve">       (kraj, datum)</w:t>
            </w:r>
          </w:p>
        </w:tc>
        <w:tc>
          <w:tcPr>
            <w:tcW w:w="2692" w:type="dxa"/>
            <w:hideMark/>
          </w:tcPr>
          <w:p w14:paraId="3738BE0C" w14:textId="77777777" w:rsidR="00B877C4" w:rsidRPr="00F6188C" w:rsidRDefault="00B877C4" w:rsidP="00BF343C">
            <w:pPr>
              <w:keepNext/>
              <w:keepLines/>
              <w:ind w:right="-285"/>
              <w:jc w:val="center"/>
              <w:rPr>
                <w:rFonts w:ascii="Tahoma" w:hAnsi="Tahoma" w:cs="Tahoma"/>
                <w:noProof/>
                <w:snapToGrid w:val="0"/>
                <w:sz w:val="18"/>
              </w:rPr>
            </w:pPr>
            <w:r w:rsidRPr="00F6188C">
              <w:rPr>
                <w:rFonts w:ascii="Tahoma" w:hAnsi="Tahoma" w:cs="Tahoma"/>
                <w:noProof/>
                <w:snapToGrid w:val="0"/>
                <w:sz w:val="18"/>
              </w:rPr>
              <w:t>žig</w:t>
            </w:r>
          </w:p>
        </w:tc>
        <w:tc>
          <w:tcPr>
            <w:tcW w:w="4394" w:type="dxa"/>
            <w:tcBorders>
              <w:top w:val="single" w:sz="4" w:space="0" w:color="auto"/>
              <w:left w:val="nil"/>
              <w:bottom w:val="nil"/>
              <w:right w:val="nil"/>
            </w:tcBorders>
            <w:hideMark/>
          </w:tcPr>
          <w:p w14:paraId="16DF93C6" w14:textId="77777777" w:rsidR="00B877C4" w:rsidRPr="00F6188C" w:rsidRDefault="00B877C4" w:rsidP="00BF343C">
            <w:pPr>
              <w:keepNext/>
              <w:keepLines/>
              <w:ind w:right="-285"/>
              <w:jc w:val="center"/>
              <w:rPr>
                <w:rFonts w:ascii="Tahoma" w:hAnsi="Tahoma" w:cs="Tahoma"/>
                <w:noProof/>
                <w:snapToGrid w:val="0"/>
                <w:sz w:val="18"/>
              </w:rPr>
            </w:pPr>
            <w:r w:rsidRPr="00F6188C">
              <w:rPr>
                <w:rFonts w:ascii="Tahoma" w:hAnsi="Tahoma" w:cs="Tahoma"/>
                <w:noProof/>
                <w:snapToGrid w:val="0"/>
                <w:sz w:val="18"/>
              </w:rPr>
              <w:t>(</w:t>
            </w:r>
            <w:r>
              <w:rPr>
                <w:rFonts w:ascii="Tahoma" w:hAnsi="Tahoma" w:cs="Tahoma"/>
                <w:noProof/>
                <w:snapToGrid w:val="0"/>
                <w:sz w:val="18"/>
              </w:rPr>
              <w:t>Ime in priimek ter podpis</w:t>
            </w:r>
            <w:r w:rsidRPr="00F6188C">
              <w:rPr>
                <w:rFonts w:ascii="Tahoma" w:hAnsi="Tahoma" w:cs="Tahoma"/>
                <w:noProof/>
                <w:snapToGrid w:val="0"/>
                <w:sz w:val="18"/>
              </w:rPr>
              <w:t xml:space="preserve"> </w:t>
            </w:r>
            <w:r w:rsidRPr="00F6188C">
              <w:rPr>
                <w:rFonts w:ascii="Tahoma" w:hAnsi="Tahoma" w:cs="Tahoma"/>
                <w:b/>
                <w:noProof/>
                <w:snapToGrid w:val="0"/>
                <w:sz w:val="18"/>
              </w:rPr>
              <w:t>ponudnika</w:t>
            </w:r>
            <w:r w:rsidRPr="00F6188C">
              <w:rPr>
                <w:rFonts w:ascii="Tahoma" w:hAnsi="Tahoma" w:cs="Tahoma"/>
                <w:noProof/>
                <w:snapToGrid w:val="0"/>
                <w:sz w:val="18"/>
              </w:rPr>
              <w:t>)</w:t>
            </w:r>
          </w:p>
        </w:tc>
      </w:tr>
    </w:tbl>
    <w:p w14:paraId="78F68F8F" w14:textId="77777777" w:rsidR="00B877C4" w:rsidRPr="00F6188C" w:rsidRDefault="00B877C4" w:rsidP="00B877C4">
      <w:pPr>
        <w:keepNext/>
        <w:keepLines/>
        <w:pBdr>
          <w:bottom w:val="single" w:sz="12" w:space="1" w:color="auto"/>
        </w:pBdr>
        <w:ind w:right="140"/>
        <w:rPr>
          <w:rFonts w:ascii="Tahoma" w:hAnsi="Tahoma" w:cs="Tahoma"/>
          <w:b/>
          <w:sz w:val="16"/>
        </w:rPr>
      </w:pPr>
    </w:p>
    <w:p w14:paraId="25EE4E7F" w14:textId="77777777" w:rsidR="00B877C4" w:rsidRPr="00F6188C" w:rsidRDefault="00B877C4" w:rsidP="00B877C4">
      <w:pPr>
        <w:keepNext/>
        <w:keepLines/>
        <w:ind w:right="140"/>
        <w:jc w:val="both"/>
        <w:rPr>
          <w:rFonts w:ascii="Tahoma" w:hAnsi="Tahoma" w:cs="Tahoma"/>
          <w:b/>
          <w:sz w:val="8"/>
        </w:rPr>
      </w:pPr>
    </w:p>
    <w:p w14:paraId="42462731" w14:textId="77777777" w:rsidR="00B877C4" w:rsidRPr="00F6188C" w:rsidRDefault="00B877C4" w:rsidP="00B877C4">
      <w:pPr>
        <w:keepNext/>
        <w:keepLines/>
        <w:ind w:right="140"/>
        <w:jc w:val="both"/>
        <w:rPr>
          <w:rFonts w:ascii="Tahoma" w:hAnsi="Tahoma" w:cs="Tahoma"/>
          <w:b/>
          <w:sz w:val="18"/>
        </w:rPr>
      </w:pPr>
      <w:r w:rsidRPr="00F6188C">
        <w:rPr>
          <w:rFonts w:ascii="Tahoma" w:hAnsi="Tahoma" w:cs="Tahoma"/>
          <w:b/>
          <w:sz w:val="18"/>
        </w:rPr>
        <w:t>IZPOLNI IZDAJATELJ REFERENCE (končni naročnik oz. investitor)!</w:t>
      </w:r>
    </w:p>
    <w:p w14:paraId="185A6077" w14:textId="77777777" w:rsidR="00B877C4" w:rsidRPr="00F6188C" w:rsidRDefault="00B877C4" w:rsidP="00B877C4">
      <w:pPr>
        <w:keepNext/>
        <w:keepLines/>
        <w:ind w:right="-285"/>
        <w:jc w:val="both"/>
        <w:rPr>
          <w:rFonts w:ascii="Tahoma" w:hAnsi="Tahoma" w:cs="Tahoma"/>
          <w:noProof/>
        </w:rPr>
      </w:pPr>
      <w:r w:rsidRPr="00F6188C">
        <w:rPr>
          <w:rFonts w:ascii="Tahoma" w:hAnsi="Tahoma" w:cs="Tahoma"/>
          <w:noProof/>
        </w:rPr>
        <w:t>Potrjujemo, da je na podlagi našega naročila, zgoraj navedeni izvajalec kvalitetno, pravočasno in skladno s pogodbenimi določili izvedel navedeno referenčno delo. Potrdilo dajemo na prošnjo izvajalca in velja izključno za potrebe pri njegovem kandidiranju za pridobitev predmetnega javnega naročila.</w:t>
      </w:r>
    </w:p>
    <w:p w14:paraId="5E336AA7" w14:textId="77777777" w:rsidR="00B877C4" w:rsidRPr="00FE74CC" w:rsidRDefault="00B877C4" w:rsidP="00B877C4">
      <w:pPr>
        <w:keepNext/>
        <w:keepLines/>
        <w:ind w:right="-285"/>
        <w:rPr>
          <w:rFonts w:ascii="Tahoma" w:hAnsi="Tahoma" w:cs="Tahoma"/>
          <w:noProof/>
          <w:sz w:val="16"/>
          <w:szCs w:val="16"/>
        </w:rPr>
      </w:pPr>
    </w:p>
    <w:p w14:paraId="1BB12526" w14:textId="100DAF2D" w:rsidR="00B877C4" w:rsidRPr="00F6188C" w:rsidRDefault="00B877C4" w:rsidP="00287492">
      <w:pPr>
        <w:keepNext/>
        <w:keepLines/>
        <w:jc w:val="center"/>
        <w:rPr>
          <w:rFonts w:ascii="Tahoma" w:hAnsi="Tahoma" w:cs="Tahoma"/>
          <w:noProof/>
        </w:rPr>
      </w:pPr>
      <w:r w:rsidRPr="00F6188C">
        <w:rPr>
          <w:rFonts w:ascii="Tahoma" w:hAnsi="Tahoma" w:cs="Tahoma"/>
          <w:noProof/>
        </w:rPr>
        <w:t xml:space="preserve">Izjavljamo, da smo   </w:t>
      </w:r>
      <w:r w:rsidRPr="00F6188C">
        <w:rPr>
          <w:rFonts w:ascii="Tahoma" w:hAnsi="Tahoma" w:cs="Tahoma"/>
          <w:b/>
          <w:i/>
          <w:noProof/>
        </w:rPr>
        <w:t>javni  /  zasebni</w:t>
      </w:r>
      <w:r w:rsidRPr="00F6188C">
        <w:rPr>
          <w:rFonts w:ascii="Tahoma" w:hAnsi="Tahoma" w:cs="Tahoma"/>
          <w:noProof/>
        </w:rPr>
        <w:t xml:space="preserve">   naročnik. (Ustrezno obkrožite)</w:t>
      </w:r>
    </w:p>
    <w:tbl>
      <w:tblPr>
        <w:tblW w:w="9639" w:type="dxa"/>
        <w:tblInd w:w="-3" w:type="dxa"/>
        <w:tblLayout w:type="fixed"/>
        <w:tblCellMar>
          <w:left w:w="30" w:type="dxa"/>
          <w:right w:w="30" w:type="dxa"/>
        </w:tblCellMar>
        <w:tblLook w:val="04A0" w:firstRow="1" w:lastRow="0" w:firstColumn="1" w:lastColumn="0" w:noHBand="0" w:noVBand="1"/>
      </w:tblPr>
      <w:tblGrid>
        <w:gridCol w:w="2445"/>
        <w:gridCol w:w="2733"/>
        <w:gridCol w:w="4461"/>
      </w:tblGrid>
      <w:tr w:rsidR="00B877C4" w:rsidRPr="00F6188C" w14:paraId="4961E5E2" w14:textId="77777777" w:rsidTr="00BF343C">
        <w:trPr>
          <w:trHeight w:val="235"/>
        </w:trPr>
        <w:tc>
          <w:tcPr>
            <w:tcW w:w="2409" w:type="dxa"/>
            <w:tcBorders>
              <w:top w:val="nil"/>
              <w:left w:val="nil"/>
              <w:bottom w:val="single" w:sz="4" w:space="0" w:color="auto"/>
              <w:right w:val="nil"/>
            </w:tcBorders>
          </w:tcPr>
          <w:p w14:paraId="75EAD47B" w14:textId="77777777" w:rsidR="00B877C4" w:rsidRPr="00F6188C" w:rsidRDefault="00B877C4" w:rsidP="00BF343C">
            <w:pPr>
              <w:keepNext/>
              <w:keepLines/>
              <w:ind w:right="-285"/>
              <w:jc w:val="both"/>
              <w:rPr>
                <w:rFonts w:ascii="Tahoma" w:hAnsi="Tahoma" w:cs="Tahoma"/>
                <w:noProof/>
                <w:snapToGrid w:val="0"/>
              </w:rPr>
            </w:pPr>
          </w:p>
        </w:tc>
        <w:tc>
          <w:tcPr>
            <w:tcW w:w="2692" w:type="dxa"/>
          </w:tcPr>
          <w:p w14:paraId="4CE65CEE" w14:textId="77777777" w:rsidR="00B877C4" w:rsidRPr="00F6188C" w:rsidRDefault="00B877C4" w:rsidP="00BF343C">
            <w:pPr>
              <w:keepNext/>
              <w:keepLines/>
              <w:ind w:right="-285"/>
              <w:jc w:val="center"/>
              <w:rPr>
                <w:rFonts w:ascii="Tahoma" w:hAnsi="Tahoma" w:cs="Tahoma"/>
                <w:noProof/>
                <w:snapToGrid w:val="0"/>
              </w:rPr>
            </w:pPr>
          </w:p>
        </w:tc>
        <w:tc>
          <w:tcPr>
            <w:tcW w:w="4394" w:type="dxa"/>
            <w:tcBorders>
              <w:top w:val="nil"/>
              <w:left w:val="nil"/>
              <w:bottom w:val="single" w:sz="4" w:space="0" w:color="auto"/>
              <w:right w:val="nil"/>
            </w:tcBorders>
          </w:tcPr>
          <w:p w14:paraId="3C88062E" w14:textId="77777777" w:rsidR="00B877C4" w:rsidRPr="00F6188C" w:rsidRDefault="00B877C4" w:rsidP="00BF343C">
            <w:pPr>
              <w:keepNext/>
              <w:keepLines/>
              <w:ind w:right="-285"/>
              <w:jc w:val="both"/>
              <w:rPr>
                <w:rFonts w:ascii="Tahoma" w:hAnsi="Tahoma" w:cs="Tahoma"/>
                <w:noProof/>
                <w:snapToGrid w:val="0"/>
                <w:sz w:val="28"/>
              </w:rPr>
            </w:pPr>
          </w:p>
        </w:tc>
      </w:tr>
      <w:tr w:rsidR="00B877C4" w:rsidRPr="00F6188C" w14:paraId="31A848F9" w14:textId="77777777" w:rsidTr="00BF343C">
        <w:trPr>
          <w:trHeight w:val="235"/>
        </w:trPr>
        <w:tc>
          <w:tcPr>
            <w:tcW w:w="2409" w:type="dxa"/>
            <w:tcBorders>
              <w:top w:val="single" w:sz="4" w:space="0" w:color="auto"/>
              <w:left w:val="nil"/>
              <w:bottom w:val="nil"/>
              <w:right w:val="nil"/>
            </w:tcBorders>
            <w:hideMark/>
          </w:tcPr>
          <w:p w14:paraId="4BBCDA67" w14:textId="77777777" w:rsidR="00B877C4" w:rsidRPr="00F6188C" w:rsidRDefault="00B877C4" w:rsidP="00BF343C">
            <w:pPr>
              <w:keepNext/>
              <w:keepLines/>
              <w:ind w:right="-285"/>
              <w:rPr>
                <w:rFonts w:ascii="Tahoma" w:hAnsi="Tahoma" w:cs="Tahoma"/>
                <w:noProof/>
                <w:snapToGrid w:val="0"/>
                <w:sz w:val="18"/>
              </w:rPr>
            </w:pPr>
            <w:r w:rsidRPr="00F6188C">
              <w:rPr>
                <w:rFonts w:ascii="Tahoma" w:hAnsi="Tahoma" w:cs="Tahoma"/>
                <w:noProof/>
                <w:snapToGrid w:val="0"/>
                <w:sz w:val="18"/>
              </w:rPr>
              <w:t xml:space="preserve">       (kraj, datum)</w:t>
            </w:r>
          </w:p>
        </w:tc>
        <w:tc>
          <w:tcPr>
            <w:tcW w:w="2692" w:type="dxa"/>
            <w:hideMark/>
          </w:tcPr>
          <w:p w14:paraId="27139050" w14:textId="77777777" w:rsidR="00B877C4" w:rsidRPr="00F6188C" w:rsidRDefault="00B877C4" w:rsidP="00BF343C">
            <w:pPr>
              <w:keepNext/>
              <w:keepLines/>
              <w:ind w:right="-285"/>
              <w:jc w:val="center"/>
              <w:rPr>
                <w:rFonts w:ascii="Tahoma" w:hAnsi="Tahoma" w:cs="Tahoma"/>
                <w:noProof/>
                <w:snapToGrid w:val="0"/>
                <w:sz w:val="18"/>
              </w:rPr>
            </w:pPr>
            <w:r w:rsidRPr="00F6188C">
              <w:rPr>
                <w:rFonts w:ascii="Tahoma" w:hAnsi="Tahoma" w:cs="Tahoma"/>
                <w:noProof/>
                <w:snapToGrid w:val="0"/>
                <w:sz w:val="18"/>
              </w:rPr>
              <w:t>žig</w:t>
            </w:r>
          </w:p>
        </w:tc>
        <w:tc>
          <w:tcPr>
            <w:tcW w:w="4394" w:type="dxa"/>
            <w:tcBorders>
              <w:top w:val="single" w:sz="4" w:space="0" w:color="auto"/>
              <w:left w:val="nil"/>
              <w:bottom w:val="nil"/>
              <w:right w:val="nil"/>
            </w:tcBorders>
            <w:hideMark/>
          </w:tcPr>
          <w:p w14:paraId="3494204F" w14:textId="77777777" w:rsidR="00B877C4" w:rsidRPr="00F6188C" w:rsidRDefault="00B877C4" w:rsidP="00BF343C">
            <w:pPr>
              <w:keepNext/>
              <w:keepLines/>
              <w:ind w:right="-285"/>
              <w:jc w:val="center"/>
              <w:rPr>
                <w:rFonts w:ascii="Tahoma" w:hAnsi="Tahoma" w:cs="Tahoma"/>
                <w:noProof/>
                <w:snapToGrid w:val="0"/>
                <w:sz w:val="18"/>
              </w:rPr>
            </w:pPr>
            <w:r w:rsidRPr="00F6188C">
              <w:rPr>
                <w:rFonts w:ascii="Tahoma" w:hAnsi="Tahoma" w:cs="Tahoma"/>
                <w:noProof/>
                <w:snapToGrid w:val="0"/>
                <w:sz w:val="18"/>
              </w:rPr>
              <w:t>(</w:t>
            </w:r>
            <w:r>
              <w:rPr>
                <w:rFonts w:ascii="Tahoma" w:hAnsi="Tahoma" w:cs="Tahoma"/>
                <w:noProof/>
                <w:snapToGrid w:val="0"/>
                <w:sz w:val="18"/>
              </w:rPr>
              <w:t>Ime in priimek ter podpis</w:t>
            </w:r>
            <w:r w:rsidRPr="00F6188C">
              <w:rPr>
                <w:rFonts w:ascii="Tahoma" w:hAnsi="Tahoma" w:cs="Tahoma"/>
                <w:noProof/>
                <w:snapToGrid w:val="0"/>
                <w:sz w:val="18"/>
              </w:rPr>
              <w:t xml:space="preserve"> </w:t>
            </w:r>
            <w:r>
              <w:rPr>
                <w:rFonts w:ascii="Tahoma" w:hAnsi="Tahoma" w:cs="Tahoma"/>
                <w:b/>
                <w:noProof/>
                <w:snapToGrid w:val="0"/>
                <w:sz w:val="18"/>
              </w:rPr>
              <w:t>izdajatelja reference</w:t>
            </w:r>
            <w:r w:rsidRPr="00F6188C">
              <w:rPr>
                <w:rFonts w:ascii="Tahoma" w:hAnsi="Tahoma" w:cs="Tahoma"/>
                <w:noProof/>
                <w:snapToGrid w:val="0"/>
                <w:sz w:val="18"/>
              </w:rPr>
              <w:t>)</w:t>
            </w:r>
          </w:p>
        </w:tc>
      </w:tr>
    </w:tbl>
    <w:p w14:paraId="0CA908F9" w14:textId="513500DC" w:rsidR="00D9381F" w:rsidRPr="00B877C4" w:rsidRDefault="00D9381F" w:rsidP="00646631">
      <w:pPr>
        <w:keepNext/>
        <w:keepLines/>
        <w:spacing w:line="276" w:lineRule="auto"/>
        <w:rPr>
          <w:rFonts w:ascii="Tahoma" w:hAnsi="Tahoma" w:cs="Tahoma"/>
          <w:b/>
          <w:i/>
          <w:sz w:val="18"/>
          <w:szCs w:val="18"/>
        </w:rPr>
      </w:pPr>
      <w:r w:rsidRPr="001D35CF">
        <w:rPr>
          <w:rFonts w:ascii="Tahoma" w:hAnsi="Tahoma" w:cs="Tahoma"/>
          <w:b/>
          <w:i/>
          <w:sz w:val="18"/>
          <w:szCs w:val="18"/>
        </w:rPr>
        <w:t xml:space="preserve">Navodilo: </w:t>
      </w:r>
      <w:r w:rsidR="00D36176">
        <w:rPr>
          <w:rFonts w:ascii="Tahoma" w:hAnsi="Tahoma" w:cs="Tahoma"/>
          <w:b/>
          <w:i/>
          <w:sz w:val="18"/>
          <w:szCs w:val="18"/>
        </w:rPr>
        <w:t xml:space="preserve"> </w:t>
      </w:r>
      <w:r w:rsidRPr="001D35CF">
        <w:rPr>
          <w:rFonts w:ascii="Tahoma" w:hAnsi="Tahoma" w:cs="Tahoma"/>
          <w:bCs/>
          <w:i/>
          <w:sz w:val="18"/>
          <w:szCs w:val="18"/>
        </w:rPr>
        <w:t xml:space="preserve">Ponudnik </w:t>
      </w:r>
      <w:r w:rsidR="006A1F78" w:rsidRPr="001D35CF">
        <w:rPr>
          <w:rFonts w:ascii="Tahoma" w:hAnsi="Tahoma" w:cs="Tahoma"/>
          <w:bCs/>
          <w:i/>
          <w:sz w:val="18"/>
          <w:szCs w:val="18"/>
        </w:rPr>
        <w:t>obrazec razmnoži v potrebnem številu</w:t>
      </w:r>
      <w:r w:rsidRPr="001D35CF">
        <w:rPr>
          <w:rFonts w:ascii="Tahoma" w:hAnsi="Tahoma" w:cs="Tahoma"/>
          <w:bCs/>
          <w:i/>
          <w:sz w:val="18"/>
          <w:szCs w:val="18"/>
        </w:rPr>
        <w:t>!</w:t>
      </w:r>
    </w:p>
    <w:sectPr w:rsidR="00D9381F" w:rsidRPr="00B877C4" w:rsidSect="003852FE">
      <w:headerReference w:type="default" r:id="rId16"/>
      <w:footerReference w:type="default" r:id="rId17"/>
      <w:headerReference w:type="first" r:id="rId18"/>
      <w:footerReference w:type="first" r:id="rId19"/>
      <w:pgSz w:w="11906" w:h="16838" w:code="9"/>
      <w:pgMar w:top="1418" w:right="1134" w:bottom="1418" w:left="1276" w:header="340" w:footer="531"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D36E7" w14:textId="77777777" w:rsidR="00951CF7" w:rsidRDefault="00951CF7">
      <w:r>
        <w:separator/>
      </w:r>
    </w:p>
  </w:endnote>
  <w:endnote w:type="continuationSeparator" w:id="0">
    <w:p w14:paraId="03755573" w14:textId="77777777" w:rsidR="00951CF7" w:rsidRDefault="00951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Yu Gothic"/>
    <w:panose1 w:val="00000000000000000000"/>
    <w:charset w:val="80"/>
    <w:family w:val="auto"/>
    <w:notTrueType/>
    <w:pitch w:val="default"/>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0" w:usb1="E9DFFFFF" w:usb2="0000003F" w:usb3="00000000" w:csb0="003F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EE"/>
    <w:family w:val="swiss"/>
    <w:pitch w:val="variable"/>
    <w:sig w:usb0="E4002EFF" w:usb1="C2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20886" w14:textId="77777777" w:rsidR="00CF1E02" w:rsidRDefault="00CF1E02" w:rsidP="001B5040">
    <w:pPr>
      <w:pStyle w:val="Noga"/>
      <w:tabs>
        <w:tab w:val="left" w:pos="1134"/>
        <w:tab w:val="left" w:pos="1985"/>
      </w:tabs>
      <w:ind w:right="-1134"/>
      <w:jc w:val="right"/>
    </w:pPr>
    <w:r>
      <w:t xml:space="preserve">                     </w:t>
    </w:r>
    <w:r>
      <w:rPr>
        <w:noProof/>
      </w:rPr>
      <w:drawing>
        <wp:inline distT="0" distB="0" distL="0" distR="0" wp14:anchorId="12E6C924" wp14:editId="3ABF1F34">
          <wp:extent cx="3790315" cy="24765"/>
          <wp:effectExtent l="0" t="0" r="0" b="0"/>
          <wp:docPr id="4" name="Slika 4"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0315" cy="24765"/>
                  </a:xfrm>
                  <a:prstGeom prst="rect">
                    <a:avLst/>
                  </a:prstGeom>
                  <a:noFill/>
                  <a:ln>
                    <a:noFill/>
                  </a:ln>
                </pic:spPr>
              </pic:pic>
            </a:graphicData>
          </a:graphic>
        </wp:inline>
      </w:drawing>
    </w:r>
  </w:p>
  <w:p w14:paraId="5EEDB70C" w14:textId="77777777" w:rsidR="00CF1E02" w:rsidRDefault="00CF1E02" w:rsidP="001B5040">
    <w:pPr>
      <w:pStyle w:val="Noga"/>
      <w:jc w:val="center"/>
      <w:rPr>
        <w:sz w:val="16"/>
        <w:szCs w:val="16"/>
      </w:rPr>
    </w:pPr>
  </w:p>
  <w:p w14:paraId="30A77239" w14:textId="5FF7F8A1" w:rsidR="00CF1E02" w:rsidRPr="003852FE" w:rsidRDefault="00CF1E02" w:rsidP="003852FE">
    <w:pPr>
      <w:pStyle w:val="Noga"/>
      <w:jc w:val="center"/>
      <w:rPr>
        <w:sz w:val="16"/>
        <w:szCs w:val="16"/>
      </w:rPr>
    </w:pPr>
    <w:r>
      <w:rPr>
        <w:sz w:val="16"/>
        <w:szCs w:val="16"/>
      </w:rPr>
      <w:t xml:space="preserve"> </w:t>
    </w: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4D09E7">
      <w:rPr>
        <w:noProof/>
        <w:sz w:val="16"/>
        <w:szCs w:val="16"/>
      </w:rPr>
      <w:t>58</w:t>
    </w:r>
    <w:r w:rsidRPr="0039471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3DD5A" w14:textId="77777777" w:rsidR="00CF1E02" w:rsidRPr="00464B7C" w:rsidRDefault="00CF1E02" w:rsidP="00464B7C">
    <w:pPr>
      <w:tabs>
        <w:tab w:val="center" w:pos="4536"/>
        <w:tab w:val="right" w:pos="9072"/>
      </w:tabs>
      <w:ind w:right="-1134"/>
      <w:jc w:val="right"/>
    </w:pPr>
    <w:r w:rsidRPr="00464B7C">
      <w:rPr>
        <w:sz w:val="16"/>
        <w:szCs w:val="16"/>
      </w:rPr>
      <w:tab/>
    </w:r>
    <w:r w:rsidRPr="00464B7C">
      <w:rPr>
        <w:sz w:val="16"/>
        <w:szCs w:val="16"/>
      </w:rPr>
      <w:tab/>
    </w:r>
    <w:r w:rsidRPr="00464B7C">
      <w:rPr>
        <w:color w:val="808080"/>
        <w:sz w:val="15"/>
        <w:szCs w:val="15"/>
      </w:rPr>
      <w:t>Družba je imetnik polnega certifikata Družini prijazno podjetje.</w:t>
    </w:r>
    <w:r w:rsidRPr="00464B7C">
      <w:rPr>
        <w:color w:val="808080"/>
      </w:rPr>
      <w:t xml:space="preserve">                       </w:t>
    </w:r>
    <w:r w:rsidRPr="00464B7C">
      <w:tab/>
    </w:r>
    <w:r w:rsidRPr="00464B7C">
      <w:tab/>
    </w:r>
    <w:r>
      <w:tab/>
    </w:r>
    <w:r w:rsidRPr="00464B7C">
      <w:rPr>
        <w:noProof/>
      </w:rPr>
      <w:drawing>
        <wp:inline distT="0" distB="0" distL="0" distR="0" wp14:anchorId="1798A3D6" wp14:editId="55D213BF">
          <wp:extent cx="3438525" cy="628650"/>
          <wp:effectExtent l="0" t="0" r="9525" b="0"/>
          <wp:docPr id="6"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62865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64626" w14:textId="77777777" w:rsidR="00951CF7" w:rsidRDefault="00951CF7">
      <w:r>
        <w:separator/>
      </w:r>
    </w:p>
  </w:footnote>
  <w:footnote w:type="continuationSeparator" w:id="0">
    <w:p w14:paraId="25B04A3E" w14:textId="77777777" w:rsidR="00951CF7" w:rsidRDefault="00951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64560" w14:textId="5ECA666E" w:rsidR="003C1636" w:rsidRPr="003C1636" w:rsidRDefault="00CF1E02" w:rsidP="003C1636">
    <w:pPr>
      <w:pStyle w:val="Glava"/>
      <w:jc w:val="both"/>
      <w:rPr>
        <w:noProof/>
      </w:rPr>
    </w:pPr>
    <w:r>
      <w:rPr>
        <w:noProof/>
      </w:rPr>
      <w:drawing>
        <wp:inline distT="0" distB="0" distL="0" distR="0" wp14:anchorId="3DCF0E6B" wp14:editId="464A2B77">
          <wp:extent cx="831215" cy="607060"/>
          <wp:effectExtent l="0" t="0" r="6985" b="2540"/>
          <wp:docPr id="3" name="Slika 3"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7060"/>
                  </a:xfrm>
                  <a:prstGeom prst="rect">
                    <a:avLst/>
                  </a:prstGeom>
                  <a:noFill/>
                  <a:ln>
                    <a:noFill/>
                  </a:ln>
                </pic:spPr>
              </pic:pic>
            </a:graphicData>
          </a:graphic>
        </wp:inline>
      </w:drawing>
    </w:r>
    <w:r w:rsidR="003C1636">
      <w:rPr>
        <w:noProof/>
      </w:rPr>
      <w:t xml:space="preserve">                                               </w:t>
    </w:r>
    <w:r w:rsidR="003C1636">
      <w:rPr>
        <w:noProof/>
      </w:rPr>
      <w:tab/>
    </w:r>
    <w:r w:rsidR="003C1636" w:rsidRPr="003C1636">
      <w:rPr>
        <w:noProof/>
      </w:rPr>
      <w:drawing>
        <wp:inline distT="0" distB="0" distL="0" distR="0" wp14:anchorId="2D4BD08C" wp14:editId="1081059C">
          <wp:extent cx="680085" cy="446405"/>
          <wp:effectExtent l="0" t="0" r="5715"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80085" cy="446405"/>
                  </a:xfrm>
                  <a:prstGeom prst="rect">
                    <a:avLst/>
                  </a:prstGeom>
                  <a:noFill/>
                  <a:ln>
                    <a:noFill/>
                  </a:ln>
                </pic:spPr>
              </pic:pic>
            </a:graphicData>
          </a:graphic>
        </wp:inline>
      </w:drawing>
    </w:r>
    <w:r w:rsidR="003C1636" w:rsidRPr="003C1636">
      <w:rPr>
        <w:noProof/>
      </w:rPr>
      <w:t xml:space="preserve">   »Co-funded by the lnvestEU Advisory Hub </w:t>
    </w:r>
  </w:p>
  <w:p w14:paraId="144AFBD0" w14:textId="358229D9" w:rsidR="00CF1E02" w:rsidRDefault="003C1636" w:rsidP="003C1636">
    <w:pPr>
      <w:pStyle w:val="Glava"/>
      <w:jc w:val="right"/>
      <w:rPr>
        <w:noProof/>
      </w:rPr>
    </w:pPr>
    <w:r w:rsidRPr="003C1636">
      <w:rPr>
        <w:noProof/>
      </w:rPr>
      <w:t>                                   of the European Union«</w:t>
    </w:r>
  </w:p>
  <w:p w14:paraId="1BAB0A12" w14:textId="77777777" w:rsidR="00CF1E02" w:rsidRPr="00AB0698" w:rsidRDefault="00CF1E02" w:rsidP="00F153F1">
    <w:pPr>
      <w:pStyle w:val="Glava"/>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5756E" w14:textId="24809F86" w:rsidR="00CF1E02" w:rsidRPr="00A60C1D" w:rsidRDefault="00A60C1D" w:rsidP="00A60C1D">
    <w:pPr>
      <w:spacing w:after="120"/>
      <w:ind w:right="-991"/>
      <w:jc w:val="right"/>
      <w:rPr>
        <w:rFonts w:ascii="Tahoma" w:hAnsi="Tahoma" w:cs="Tahoma"/>
        <w:b/>
        <w:iCs/>
      </w:rPr>
    </w:pPr>
    <w:r>
      <w:rPr>
        <w:noProof/>
      </w:rPr>
      <w:drawing>
        <wp:inline distT="0" distB="0" distL="0" distR="0" wp14:anchorId="51F80B13" wp14:editId="33CDAFF2">
          <wp:extent cx="3438525" cy="1823085"/>
          <wp:effectExtent l="0" t="0" r="9525" b="5715"/>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3"/>
    <w:multiLevelType w:val="singleLevel"/>
    <w:tmpl w:val="00000003"/>
    <w:name w:val="WW8Num3"/>
    <w:lvl w:ilvl="0">
      <w:numFmt w:val="bullet"/>
      <w:lvlText w:val="-"/>
      <w:lvlJc w:val="left"/>
      <w:pPr>
        <w:tabs>
          <w:tab w:val="num" w:pos="360"/>
        </w:tabs>
        <w:ind w:left="360" w:hanging="360"/>
      </w:pPr>
      <w:rPr>
        <w:rFonts w:ascii="StarSymbol" w:hAnsi="StarSymbol"/>
      </w:rPr>
    </w:lvl>
  </w:abstractNum>
  <w:abstractNum w:abstractNumId="2" w15:restartNumberingAfterBreak="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3" w15:restartNumberingAfterBreak="0">
    <w:nsid w:val="00000005"/>
    <w:multiLevelType w:val="singleLevel"/>
    <w:tmpl w:val="00000005"/>
    <w:name w:val="WW8Num5"/>
    <w:lvl w:ilvl="0">
      <w:start w:val="1"/>
      <w:numFmt w:val="bullet"/>
      <w:lvlText w:val=""/>
      <w:lvlJc w:val="left"/>
      <w:pPr>
        <w:tabs>
          <w:tab w:val="num" w:pos="454"/>
        </w:tabs>
        <w:ind w:left="454" w:hanging="454"/>
      </w:pPr>
      <w:rPr>
        <w:rFonts w:ascii="Symbol" w:hAnsi="Symbol"/>
      </w:rPr>
    </w:lvl>
  </w:abstractNum>
  <w:abstractNum w:abstractNumId="4" w15:restartNumberingAfterBreak="0">
    <w:nsid w:val="00000006"/>
    <w:multiLevelType w:val="singleLevel"/>
    <w:tmpl w:val="00000006"/>
    <w:name w:val="WW8Num6"/>
    <w:lvl w:ilvl="0">
      <w:start w:val="7"/>
      <w:numFmt w:val="bullet"/>
      <w:lvlText w:val="-"/>
      <w:lvlJc w:val="left"/>
      <w:pPr>
        <w:tabs>
          <w:tab w:val="num" w:pos="357"/>
        </w:tabs>
        <w:ind w:left="357" w:hanging="357"/>
      </w:pPr>
      <w:rPr>
        <w:rFonts w:ascii="Times New Roman" w:hAnsi="Times New Roman"/>
      </w:rPr>
    </w:lvl>
  </w:abstractNum>
  <w:abstractNum w:abstractNumId="5" w15:restartNumberingAfterBreak="0">
    <w:nsid w:val="00000007"/>
    <w:multiLevelType w:val="singleLevel"/>
    <w:tmpl w:val="00000007"/>
    <w:name w:val="WW8Num7"/>
    <w:lvl w:ilvl="0">
      <w:start w:val="1000"/>
      <w:numFmt w:val="bullet"/>
      <w:lvlText w:val="-"/>
      <w:lvlJc w:val="left"/>
      <w:pPr>
        <w:tabs>
          <w:tab w:val="num" w:pos="1420"/>
        </w:tabs>
        <w:ind w:left="1420" w:hanging="360"/>
      </w:pPr>
      <w:rPr>
        <w:rFonts w:ascii="Times New Roman" w:hAnsi="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700"/>
        </w:tabs>
        <w:ind w:left="700" w:hanging="360"/>
      </w:pPr>
      <w:rPr>
        <w:rFonts w:ascii="Symbol" w:hAnsi="Symbol"/>
        <w:b w:val="0"/>
      </w:rPr>
    </w:lvl>
  </w:abstractNum>
  <w:abstractNum w:abstractNumId="7"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8"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StarSymbol" w:hAnsi="StarSymbol"/>
      </w:rPr>
    </w:lvl>
  </w:abstractNum>
  <w:abstractNum w:abstractNumId="9" w15:restartNumberingAfterBreak="0">
    <w:nsid w:val="0000000C"/>
    <w:multiLevelType w:val="multilevel"/>
    <w:tmpl w:val="0000000C"/>
    <w:name w:val="WW8Num12"/>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10" w15:restartNumberingAfterBreak="0">
    <w:nsid w:val="0000000D"/>
    <w:multiLevelType w:val="singleLevel"/>
    <w:tmpl w:val="0000000D"/>
    <w:name w:val="WW8Num13"/>
    <w:lvl w:ilvl="0">
      <w:start w:val="7"/>
      <w:numFmt w:val="bullet"/>
      <w:lvlText w:val="-"/>
      <w:lvlJc w:val="left"/>
      <w:pPr>
        <w:tabs>
          <w:tab w:val="num" w:pos="357"/>
        </w:tabs>
        <w:ind w:left="357" w:hanging="357"/>
      </w:pPr>
      <w:rPr>
        <w:rFonts w:ascii="Times New Roman" w:hAnsi="Times New Roman" w:cs="Times New Roman"/>
      </w:rPr>
    </w:lvl>
  </w:abstractNum>
  <w:abstractNum w:abstractNumId="11" w15:restartNumberingAfterBreak="0">
    <w:nsid w:val="0000000E"/>
    <w:multiLevelType w:val="singleLevel"/>
    <w:tmpl w:val="0000000E"/>
    <w:name w:val="WW8Num14"/>
    <w:lvl w:ilvl="0">
      <w:start w:val="1"/>
      <w:numFmt w:val="decimal"/>
      <w:lvlText w:val="%1."/>
      <w:lvlJc w:val="left"/>
      <w:pPr>
        <w:tabs>
          <w:tab w:val="num" w:pos="720"/>
        </w:tabs>
        <w:ind w:left="720" w:hanging="360"/>
      </w:pPr>
    </w:lvl>
  </w:abstractNum>
  <w:abstractNum w:abstractNumId="12" w15:restartNumberingAfterBreak="0">
    <w:nsid w:val="0000000F"/>
    <w:multiLevelType w:val="singleLevel"/>
    <w:tmpl w:val="0000000F"/>
    <w:name w:val="WW8Num48"/>
    <w:lvl w:ilvl="0">
      <w:start w:val="1"/>
      <w:numFmt w:val="bullet"/>
      <w:lvlText w:val="-"/>
      <w:lvlJc w:val="left"/>
      <w:pPr>
        <w:tabs>
          <w:tab w:val="num" w:pos="340"/>
        </w:tabs>
        <w:ind w:left="340" w:hanging="340"/>
      </w:pPr>
      <w:rPr>
        <w:rFonts w:ascii="Times New Roman" w:hAnsi="Times New Roman" w:cs="Times New Roman"/>
      </w:rPr>
    </w:lvl>
  </w:abstractNum>
  <w:abstractNum w:abstractNumId="13" w15:restartNumberingAfterBreak="0">
    <w:nsid w:val="00000010"/>
    <w:multiLevelType w:val="singleLevel"/>
    <w:tmpl w:val="00000010"/>
    <w:name w:val="WW8Num16"/>
    <w:lvl w:ilvl="0">
      <w:start w:val="1"/>
      <w:numFmt w:val="bullet"/>
      <w:lvlText w:val=""/>
      <w:lvlJc w:val="left"/>
      <w:pPr>
        <w:tabs>
          <w:tab w:val="num" w:pos="360"/>
        </w:tabs>
        <w:ind w:left="360" w:hanging="360"/>
      </w:pPr>
      <w:rPr>
        <w:rFonts w:ascii="Symbol" w:hAnsi="Symbol"/>
      </w:rPr>
    </w:lvl>
  </w:abstractNum>
  <w:abstractNum w:abstractNumId="14"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Times New Roman" w:hAnsi="Times New Roman" w:cs="Times New Roman"/>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5" w15:restartNumberingAfterBreak="0">
    <w:nsid w:val="00000012"/>
    <w:multiLevelType w:val="multilevel"/>
    <w:tmpl w:val="00000012"/>
    <w:name w:val="WW8Num18"/>
    <w:lvl w:ilvl="0">
      <w:start w:val="1"/>
      <w:numFmt w:val="bullet"/>
      <w:lvlText w:val=""/>
      <w:lvlJc w:val="left"/>
      <w:pPr>
        <w:tabs>
          <w:tab w:val="num" w:pos="700"/>
        </w:tabs>
        <w:ind w:left="700" w:hanging="360"/>
      </w:pPr>
      <w:rPr>
        <w:rFonts w:ascii="Symbol" w:hAnsi="Symbol"/>
      </w:rPr>
    </w:lvl>
    <w:lvl w:ilvl="1">
      <w:start w:val="1000"/>
      <w:numFmt w:val="bullet"/>
      <w:lvlText w:val="-"/>
      <w:lvlJc w:val="left"/>
      <w:pPr>
        <w:tabs>
          <w:tab w:val="num" w:pos="1420"/>
        </w:tabs>
        <w:ind w:left="1420" w:hanging="360"/>
      </w:pPr>
      <w:rPr>
        <w:rFonts w:ascii="Times New Roman" w:hAnsi="Times New Roman" w:cs="Times New Roman"/>
      </w:rPr>
    </w:lvl>
    <w:lvl w:ilvl="2">
      <w:start w:val="1"/>
      <w:numFmt w:val="bullet"/>
      <w:lvlText w:val=""/>
      <w:lvlJc w:val="left"/>
      <w:pPr>
        <w:tabs>
          <w:tab w:val="num" w:pos="2140"/>
        </w:tabs>
        <w:ind w:left="2140" w:hanging="360"/>
      </w:pPr>
      <w:rPr>
        <w:rFonts w:ascii="Wingdings" w:hAnsi="Wingdings"/>
      </w:rPr>
    </w:lvl>
    <w:lvl w:ilvl="3">
      <w:start w:val="1"/>
      <w:numFmt w:val="bullet"/>
      <w:lvlText w:val=""/>
      <w:lvlJc w:val="left"/>
      <w:pPr>
        <w:tabs>
          <w:tab w:val="num" w:pos="2860"/>
        </w:tabs>
        <w:ind w:left="2860" w:hanging="360"/>
      </w:pPr>
      <w:rPr>
        <w:rFonts w:ascii="Symbol" w:hAnsi="Symbol"/>
      </w:rPr>
    </w:lvl>
    <w:lvl w:ilvl="4">
      <w:start w:val="1"/>
      <w:numFmt w:val="bullet"/>
      <w:lvlText w:val="o"/>
      <w:lvlJc w:val="left"/>
      <w:pPr>
        <w:tabs>
          <w:tab w:val="num" w:pos="3580"/>
        </w:tabs>
        <w:ind w:left="3580" w:hanging="360"/>
      </w:pPr>
      <w:rPr>
        <w:rFonts w:ascii="Courier New" w:hAnsi="Courier New" w:cs="Courier New"/>
      </w:rPr>
    </w:lvl>
    <w:lvl w:ilvl="5">
      <w:start w:val="1"/>
      <w:numFmt w:val="bullet"/>
      <w:lvlText w:val=""/>
      <w:lvlJc w:val="left"/>
      <w:pPr>
        <w:tabs>
          <w:tab w:val="num" w:pos="4300"/>
        </w:tabs>
        <w:ind w:left="4300" w:hanging="360"/>
      </w:pPr>
      <w:rPr>
        <w:rFonts w:ascii="Wingdings" w:hAnsi="Wingdings"/>
      </w:rPr>
    </w:lvl>
    <w:lvl w:ilvl="6">
      <w:start w:val="1"/>
      <w:numFmt w:val="bullet"/>
      <w:lvlText w:val=""/>
      <w:lvlJc w:val="left"/>
      <w:pPr>
        <w:tabs>
          <w:tab w:val="num" w:pos="5020"/>
        </w:tabs>
        <w:ind w:left="5020" w:hanging="360"/>
      </w:pPr>
      <w:rPr>
        <w:rFonts w:ascii="Symbol" w:hAnsi="Symbol"/>
      </w:rPr>
    </w:lvl>
    <w:lvl w:ilvl="7">
      <w:start w:val="1"/>
      <w:numFmt w:val="bullet"/>
      <w:lvlText w:val="o"/>
      <w:lvlJc w:val="left"/>
      <w:pPr>
        <w:tabs>
          <w:tab w:val="num" w:pos="5740"/>
        </w:tabs>
        <w:ind w:left="5740" w:hanging="360"/>
      </w:pPr>
      <w:rPr>
        <w:rFonts w:ascii="Courier New" w:hAnsi="Courier New" w:cs="Courier New"/>
      </w:rPr>
    </w:lvl>
    <w:lvl w:ilvl="8">
      <w:start w:val="1"/>
      <w:numFmt w:val="bullet"/>
      <w:lvlText w:val=""/>
      <w:lvlJc w:val="left"/>
      <w:pPr>
        <w:tabs>
          <w:tab w:val="num" w:pos="6460"/>
        </w:tabs>
        <w:ind w:left="6460" w:hanging="360"/>
      </w:pPr>
      <w:rPr>
        <w:rFonts w:ascii="Wingdings" w:hAnsi="Wingdings"/>
      </w:rPr>
    </w:lvl>
  </w:abstractNum>
  <w:abstractNum w:abstractNumId="16" w15:restartNumberingAfterBreak="0">
    <w:nsid w:val="00000013"/>
    <w:multiLevelType w:val="singleLevel"/>
    <w:tmpl w:val="00000013"/>
    <w:name w:val="WW8Num19"/>
    <w:lvl w:ilvl="0">
      <w:start w:val="1"/>
      <w:numFmt w:val="decimal"/>
      <w:lvlText w:val="%1."/>
      <w:lvlJc w:val="left"/>
      <w:pPr>
        <w:tabs>
          <w:tab w:val="num" w:pos="360"/>
        </w:tabs>
        <w:ind w:left="360" w:hanging="360"/>
      </w:pPr>
    </w:lvl>
  </w:abstractNum>
  <w:abstractNum w:abstractNumId="17" w15:restartNumberingAfterBreak="0">
    <w:nsid w:val="00000014"/>
    <w:multiLevelType w:val="singleLevel"/>
    <w:tmpl w:val="00000014"/>
    <w:name w:val="WW8Num20"/>
    <w:lvl w:ilvl="0">
      <w:start w:val="1"/>
      <w:numFmt w:val="lowerLetter"/>
      <w:lvlText w:val="%1.)"/>
      <w:lvlJc w:val="left"/>
      <w:pPr>
        <w:tabs>
          <w:tab w:val="num" w:pos="530"/>
        </w:tabs>
        <w:ind w:left="530" w:hanging="360"/>
      </w:pPr>
    </w:lvl>
  </w:abstractNum>
  <w:abstractNum w:abstractNumId="18"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9" w15:restartNumberingAfterBreak="0">
    <w:nsid w:val="00000016"/>
    <w:multiLevelType w:val="singleLevel"/>
    <w:tmpl w:val="00000016"/>
    <w:name w:val="WW8Num22"/>
    <w:lvl w:ilvl="0">
      <w:start w:val="1"/>
      <w:numFmt w:val="bullet"/>
      <w:lvlText w:val=""/>
      <w:lvlJc w:val="left"/>
      <w:pPr>
        <w:tabs>
          <w:tab w:val="num" w:pos="360"/>
        </w:tabs>
        <w:ind w:left="360" w:hanging="360"/>
      </w:pPr>
      <w:rPr>
        <w:rFonts w:ascii="Symbol" w:hAnsi="Symbol"/>
      </w:rPr>
    </w:lvl>
  </w:abstractNum>
  <w:abstractNum w:abstractNumId="20" w15:restartNumberingAfterBreak="0">
    <w:nsid w:val="00000017"/>
    <w:multiLevelType w:val="singleLevel"/>
    <w:tmpl w:val="00000017"/>
    <w:name w:val="WW8Num23"/>
    <w:lvl w:ilvl="0">
      <w:start w:val="1"/>
      <w:numFmt w:val="lowerLetter"/>
      <w:lvlText w:val="%1.)"/>
      <w:lvlJc w:val="left"/>
      <w:pPr>
        <w:tabs>
          <w:tab w:val="num" w:pos="530"/>
        </w:tabs>
        <w:ind w:left="530" w:hanging="360"/>
      </w:pPr>
    </w:lvl>
  </w:abstractNum>
  <w:abstractNum w:abstractNumId="21" w15:restartNumberingAfterBreak="0">
    <w:nsid w:val="00000018"/>
    <w:multiLevelType w:val="multilevel"/>
    <w:tmpl w:val="00000018"/>
    <w:name w:val="WW8Num24"/>
    <w:lvl w:ilvl="0">
      <w:start w:val="3"/>
      <w:numFmt w:val="decimal"/>
      <w:lvlText w:val="%1."/>
      <w:lvlJc w:val="left"/>
      <w:pPr>
        <w:tabs>
          <w:tab w:val="num" w:pos="395"/>
        </w:tabs>
        <w:ind w:left="395" w:hanging="39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22" w15:restartNumberingAfterBreak="0">
    <w:nsid w:val="00000019"/>
    <w:multiLevelType w:val="multilevel"/>
    <w:tmpl w:val="00000019"/>
    <w:name w:val="WW8Num25"/>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3" w15:restartNumberingAfterBreak="0">
    <w:nsid w:val="0000001A"/>
    <w:multiLevelType w:val="singleLevel"/>
    <w:tmpl w:val="0000001A"/>
    <w:name w:val="WW8Num26"/>
    <w:lvl w:ilvl="0">
      <w:start w:val="1"/>
      <w:numFmt w:val="lowerLetter"/>
      <w:lvlText w:val="%1.)"/>
      <w:lvlJc w:val="left"/>
      <w:pPr>
        <w:tabs>
          <w:tab w:val="num" w:pos="530"/>
        </w:tabs>
        <w:ind w:left="530" w:hanging="360"/>
      </w:pPr>
    </w:lvl>
  </w:abstractNum>
  <w:abstractNum w:abstractNumId="24" w15:restartNumberingAfterBreak="0">
    <w:nsid w:val="0000001B"/>
    <w:multiLevelType w:val="multilevel"/>
    <w:tmpl w:val="0000001B"/>
    <w:name w:val="WW8Num27"/>
    <w:lvl w:ilvl="0">
      <w:start w:val="1"/>
      <w:numFmt w:val="lowerLetter"/>
      <w:lvlText w:val="%1.)"/>
      <w:lvlJc w:val="left"/>
      <w:pPr>
        <w:tabs>
          <w:tab w:val="num" w:pos="530"/>
        </w:tabs>
        <w:ind w:left="530" w:hanging="360"/>
      </w:pPr>
    </w:lvl>
    <w:lvl w:ilvl="1">
      <w:start w:val="1000"/>
      <w:numFmt w:val="bullet"/>
      <w:lvlText w:val="-"/>
      <w:lvlJc w:val="left"/>
      <w:pPr>
        <w:tabs>
          <w:tab w:val="num" w:pos="1250"/>
        </w:tabs>
        <w:ind w:left="1250" w:hanging="360"/>
      </w:pPr>
      <w:rPr>
        <w:rFonts w:ascii="Times New Roman" w:hAnsi="Times New Roman" w:cs="Times New Roman"/>
      </w:rPr>
    </w:lvl>
    <w:lvl w:ilvl="2">
      <w:start w:val="1"/>
      <w:numFmt w:val="lowerRoman"/>
      <w:lvlText w:val="%3."/>
      <w:lvlJc w:val="right"/>
      <w:pPr>
        <w:tabs>
          <w:tab w:val="num" w:pos="1970"/>
        </w:tabs>
        <w:ind w:left="1970" w:hanging="180"/>
      </w:pPr>
    </w:lvl>
    <w:lvl w:ilvl="3">
      <w:start w:val="1"/>
      <w:numFmt w:val="decimal"/>
      <w:lvlText w:val="%4."/>
      <w:lvlJc w:val="left"/>
      <w:pPr>
        <w:tabs>
          <w:tab w:val="num" w:pos="2690"/>
        </w:tabs>
        <w:ind w:left="2690" w:hanging="360"/>
      </w:pPr>
    </w:lvl>
    <w:lvl w:ilvl="4">
      <w:start w:val="1"/>
      <w:numFmt w:val="lowerLetter"/>
      <w:lvlText w:val="%5."/>
      <w:lvlJc w:val="left"/>
      <w:pPr>
        <w:tabs>
          <w:tab w:val="num" w:pos="3410"/>
        </w:tabs>
        <w:ind w:left="3410" w:hanging="360"/>
      </w:pPr>
    </w:lvl>
    <w:lvl w:ilvl="5">
      <w:start w:val="1"/>
      <w:numFmt w:val="lowerRoman"/>
      <w:lvlText w:val="%6."/>
      <w:lvlJc w:val="right"/>
      <w:pPr>
        <w:tabs>
          <w:tab w:val="num" w:pos="4130"/>
        </w:tabs>
        <w:ind w:left="4130" w:hanging="180"/>
      </w:pPr>
    </w:lvl>
    <w:lvl w:ilvl="6">
      <w:start w:val="1"/>
      <w:numFmt w:val="decimal"/>
      <w:lvlText w:val="%7."/>
      <w:lvlJc w:val="left"/>
      <w:pPr>
        <w:tabs>
          <w:tab w:val="num" w:pos="4850"/>
        </w:tabs>
        <w:ind w:left="4850" w:hanging="360"/>
      </w:pPr>
    </w:lvl>
    <w:lvl w:ilvl="7">
      <w:start w:val="1"/>
      <w:numFmt w:val="lowerLetter"/>
      <w:lvlText w:val="%8."/>
      <w:lvlJc w:val="left"/>
      <w:pPr>
        <w:tabs>
          <w:tab w:val="num" w:pos="5570"/>
        </w:tabs>
        <w:ind w:left="5570" w:hanging="360"/>
      </w:pPr>
    </w:lvl>
    <w:lvl w:ilvl="8">
      <w:start w:val="1"/>
      <w:numFmt w:val="lowerRoman"/>
      <w:lvlText w:val="%9."/>
      <w:lvlJc w:val="right"/>
      <w:pPr>
        <w:tabs>
          <w:tab w:val="num" w:pos="6290"/>
        </w:tabs>
        <w:ind w:left="6290" w:hanging="180"/>
      </w:pPr>
    </w:lvl>
  </w:abstractNum>
  <w:abstractNum w:abstractNumId="25" w15:restartNumberingAfterBreak="0">
    <w:nsid w:val="0000001C"/>
    <w:multiLevelType w:val="multilevel"/>
    <w:tmpl w:val="0000001C"/>
    <w:name w:val="WW8Num28"/>
    <w:lvl w:ilvl="0">
      <w:start w:val="1"/>
      <w:numFmt w:val="decimal"/>
      <w:lvlText w:val="%1."/>
      <w:lvlJc w:val="left"/>
      <w:pPr>
        <w:tabs>
          <w:tab w:val="num" w:pos="360"/>
        </w:tabs>
        <w:ind w:left="360" w:hanging="360"/>
      </w:pPr>
    </w:lvl>
    <w:lvl w:ilvl="1">
      <w:start w:val="11"/>
      <w:numFmt w:val="decimal"/>
      <w:lvlText w:val="%1.%2."/>
      <w:lvlJc w:val="left"/>
      <w:pPr>
        <w:tabs>
          <w:tab w:val="num" w:pos="792"/>
        </w:tabs>
        <w:ind w:left="792" w:hanging="432"/>
      </w:pPr>
    </w:lvl>
    <w:lvl w:ilvl="2">
      <w:start w:val="2"/>
      <w:numFmt w:val="decimal"/>
      <w:lvlText w:val="%1.%2.%3."/>
      <w:lvlJc w:val="left"/>
      <w:pPr>
        <w:tabs>
          <w:tab w:val="num" w:pos="1224"/>
        </w:tabs>
        <w:ind w:left="1224" w:hanging="504"/>
      </w:pPr>
      <w:rPr>
        <w:b/>
        <w:i w:val="0"/>
      </w:rPr>
    </w:lvl>
    <w:lvl w:ilvl="3">
      <w:start w:val="1"/>
      <w:numFmt w:val="decimal"/>
      <w:lvlText w:val="%1.%2.%3.%4."/>
      <w:lvlJc w:val="left"/>
      <w:pPr>
        <w:tabs>
          <w:tab w:val="num" w:pos="1728"/>
        </w:tabs>
        <w:ind w:left="1728" w:hanging="648"/>
      </w:pPr>
      <w:rPr>
        <w:b/>
        <w:i w:val="0"/>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6" w15:restartNumberingAfterBreak="0">
    <w:nsid w:val="0000001D"/>
    <w:multiLevelType w:val="singleLevel"/>
    <w:tmpl w:val="0000001D"/>
    <w:name w:val="WW8Num29"/>
    <w:lvl w:ilvl="0">
      <w:start w:val="1"/>
      <w:numFmt w:val="bullet"/>
      <w:lvlText w:val=""/>
      <w:lvlJc w:val="left"/>
      <w:pPr>
        <w:tabs>
          <w:tab w:val="num" w:pos="360"/>
        </w:tabs>
        <w:ind w:left="360" w:hanging="360"/>
      </w:pPr>
      <w:rPr>
        <w:rFonts w:ascii="Symbol" w:hAnsi="Symbol"/>
      </w:rPr>
    </w:lvl>
  </w:abstractNum>
  <w:abstractNum w:abstractNumId="27" w15:restartNumberingAfterBreak="0">
    <w:nsid w:val="0000001E"/>
    <w:multiLevelType w:val="singleLevel"/>
    <w:tmpl w:val="0000001E"/>
    <w:name w:val="WW8Num30"/>
    <w:lvl w:ilvl="0">
      <w:start w:val="1"/>
      <w:numFmt w:val="lowerLetter"/>
      <w:lvlText w:val="%1.)"/>
      <w:lvlJc w:val="left"/>
      <w:pPr>
        <w:tabs>
          <w:tab w:val="num" w:pos="530"/>
        </w:tabs>
        <w:ind w:left="530" w:hanging="360"/>
      </w:pPr>
    </w:lvl>
  </w:abstractNum>
  <w:abstractNum w:abstractNumId="28"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02D674BB"/>
    <w:multiLevelType w:val="hybridMultilevel"/>
    <w:tmpl w:val="EA429EB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05A77793"/>
    <w:multiLevelType w:val="singleLevel"/>
    <w:tmpl w:val="36245D0E"/>
    <w:lvl w:ilvl="0">
      <w:start w:val="1"/>
      <w:numFmt w:val="decimal"/>
      <w:lvlText w:val="%1."/>
      <w:lvlJc w:val="left"/>
      <w:pPr>
        <w:tabs>
          <w:tab w:val="num" w:pos="0"/>
        </w:tabs>
        <w:ind w:left="720" w:hanging="360"/>
      </w:pPr>
      <w:rPr>
        <w:rFonts w:ascii="Tahoma" w:eastAsia="Times New Roman" w:hAnsi="Tahoma" w:cs="Tahoma"/>
        <w:b w:val="0"/>
      </w:rPr>
    </w:lvl>
  </w:abstractNum>
  <w:abstractNum w:abstractNumId="31" w15:restartNumberingAfterBreak="0">
    <w:nsid w:val="08000656"/>
    <w:multiLevelType w:val="hybridMultilevel"/>
    <w:tmpl w:val="88EC4F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08152EDF"/>
    <w:multiLevelType w:val="hybridMultilevel"/>
    <w:tmpl w:val="9A02B9B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08E84EFF"/>
    <w:multiLevelType w:val="hybridMultilevel"/>
    <w:tmpl w:val="BC44F8B4"/>
    <w:lvl w:ilvl="0" w:tplc="0424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9291C0C"/>
    <w:multiLevelType w:val="hybridMultilevel"/>
    <w:tmpl w:val="3AECB8F6"/>
    <w:lvl w:ilvl="0" w:tplc="EA5C7F0A">
      <w:start w:val="1000"/>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0BF439AC"/>
    <w:multiLevelType w:val="singleLevel"/>
    <w:tmpl w:val="36245D0E"/>
    <w:lvl w:ilvl="0">
      <w:start w:val="1"/>
      <w:numFmt w:val="decimal"/>
      <w:lvlText w:val="%1."/>
      <w:lvlJc w:val="left"/>
      <w:pPr>
        <w:tabs>
          <w:tab w:val="num" w:pos="0"/>
        </w:tabs>
        <w:ind w:left="720" w:hanging="360"/>
      </w:pPr>
      <w:rPr>
        <w:rFonts w:ascii="Tahoma" w:eastAsia="Times New Roman" w:hAnsi="Tahoma" w:cs="Tahoma"/>
        <w:b w:val="0"/>
      </w:rPr>
    </w:lvl>
  </w:abstractNum>
  <w:abstractNum w:abstractNumId="38" w15:restartNumberingAfterBreak="0">
    <w:nsid w:val="0C623A66"/>
    <w:multiLevelType w:val="hybridMultilevel"/>
    <w:tmpl w:val="BFB2B1C4"/>
    <w:lvl w:ilvl="0" w:tplc="F966762A">
      <w:start w:val="1"/>
      <w:numFmt w:val="decimal"/>
      <w:lvlText w:val="%1."/>
      <w:lvlJc w:val="left"/>
      <w:pPr>
        <w:ind w:left="1080" w:hanging="360"/>
      </w:pPr>
      <w:rPr>
        <w:rFonts w:eastAsia="Times New Roman" w:hint="default"/>
        <w:b w:val="0"/>
        <w:color w:val="auto"/>
        <w:w w:val="10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0EBB3F46"/>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10F23901"/>
    <w:multiLevelType w:val="hybridMultilevel"/>
    <w:tmpl w:val="365CCE44"/>
    <w:lvl w:ilvl="0" w:tplc="9398C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11535EC5"/>
    <w:multiLevelType w:val="hybridMultilevel"/>
    <w:tmpl w:val="9AFE6866"/>
    <w:lvl w:ilvl="0" w:tplc="3992F188">
      <w:start w:val="1"/>
      <w:numFmt w:val="bullet"/>
      <w:lvlText w:val="⃞"/>
      <w:lvlJc w:val="left"/>
      <w:pPr>
        <w:ind w:left="720" w:hanging="360"/>
      </w:pPr>
      <w:rPr>
        <w:rFonts w:ascii="Arial Unicode MS" w:eastAsia="Arial Unicode MS" w:hAnsi="Arial Unicode MS" w:hint="eastAsia"/>
        <w:sz w:val="20"/>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162B276B"/>
    <w:multiLevelType w:val="hybridMultilevel"/>
    <w:tmpl w:val="8D1E4284"/>
    <w:lvl w:ilvl="0" w:tplc="46FCBF7A">
      <w:start w:val="1"/>
      <w:numFmt w:val="lowerLetter"/>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16556995"/>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4" w15:restartNumberingAfterBreak="0">
    <w:nsid w:val="18CD1C14"/>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1A24044F"/>
    <w:multiLevelType w:val="multilevel"/>
    <w:tmpl w:val="45C86580"/>
    <w:lvl w:ilvl="0">
      <w:start w:val="10"/>
      <w:numFmt w:val="bullet"/>
      <w:lvlText w:val="-"/>
      <w:lvlJc w:val="left"/>
      <w:pPr>
        <w:tabs>
          <w:tab w:val="num" w:pos="360"/>
        </w:tabs>
        <w:ind w:left="357" w:hanging="357"/>
      </w:pPr>
      <w:rPr>
        <w:rFonts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1AA73F79"/>
    <w:multiLevelType w:val="hybridMultilevel"/>
    <w:tmpl w:val="6EB2095A"/>
    <w:lvl w:ilvl="0" w:tplc="B7E0BF1E">
      <w:start w:val="1"/>
      <w:numFmt w:val="bullet"/>
      <w:lvlText w:val="-"/>
      <w:lvlJc w:val="left"/>
      <w:pPr>
        <w:ind w:left="1080" w:hanging="360"/>
      </w:pPr>
      <w:rPr>
        <w:rFonts w:ascii="Open Sans" w:eastAsia="Times New Roman" w:hAnsi="Open Sans" w:cs="Open San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8"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49" w15:restartNumberingAfterBreak="0">
    <w:nsid w:val="21FB60B5"/>
    <w:multiLevelType w:val="hybridMultilevel"/>
    <w:tmpl w:val="96EA2A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22F66F22"/>
    <w:multiLevelType w:val="hybridMultilevel"/>
    <w:tmpl w:val="97EE03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24E23A56"/>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52" w15:restartNumberingAfterBreak="0">
    <w:nsid w:val="28AE57B5"/>
    <w:multiLevelType w:val="hybridMultilevel"/>
    <w:tmpl w:val="FAA2D44C"/>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3" w15:restartNumberingAfterBreak="0">
    <w:nsid w:val="29D0431B"/>
    <w:multiLevelType w:val="hybridMultilevel"/>
    <w:tmpl w:val="325ECD5A"/>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4CB2A142">
      <w:numFmt w:val="bullet"/>
      <w:lvlText w:val="•"/>
      <w:lvlJc w:val="left"/>
      <w:pPr>
        <w:ind w:left="2880" w:hanging="900"/>
      </w:pPr>
      <w:rPr>
        <w:rFonts w:ascii="Tahoma" w:eastAsia="Times New Roman" w:hAnsi="Tahoma" w:cs="Tahoma" w:hint="default"/>
      </w:rPr>
    </w:lvl>
    <w:lvl w:ilvl="3" w:tplc="8E12C416">
      <w:start w:val="1"/>
      <w:numFmt w:val="lowerLetter"/>
      <w:lvlText w:val="%4)"/>
      <w:lvlJc w:val="left"/>
      <w:pPr>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4" w15:restartNumberingAfterBreak="0">
    <w:nsid w:val="2A3B6659"/>
    <w:multiLevelType w:val="hybridMultilevel"/>
    <w:tmpl w:val="8684F724"/>
    <w:lvl w:ilvl="0" w:tplc="FFFFFFF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2AA82FDC"/>
    <w:multiLevelType w:val="hybridMultilevel"/>
    <w:tmpl w:val="C6E283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2B615D65"/>
    <w:multiLevelType w:val="hybridMultilevel"/>
    <w:tmpl w:val="608EC0D4"/>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2D9A2A91"/>
    <w:multiLevelType w:val="hybridMultilevel"/>
    <w:tmpl w:val="B23E91A2"/>
    <w:lvl w:ilvl="0" w:tplc="9D8C90FA">
      <w:numFmt w:val="bullet"/>
      <w:lvlText w:val="-"/>
      <w:lvlJc w:val="left"/>
      <w:pPr>
        <w:ind w:left="930" w:hanging="570"/>
      </w:pPr>
      <w:rPr>
        <w:rFonts w:ascii="Times New Roman" w:hAnsi="Times New Roman"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2DE02A96"/>
    <w:multiLevelType w:val="hybridMultilevel"/>
    <w:tmpl w:val="E1B2F078"/>
    <w:lvl w:ilvl="0" w:tplc="B79683C4">
      <w:start w:val="1"/>
      <w:numFmt w:val="decimal"/>
      <w:lvlText w:val="%1."/>
      <w:lvlJc w:val="left"/>
      <w:pPr>
        <w:ind w:left="927" w:hanging="360"/>
      </w:pPr>
      <w:rPr>
        <w:rFonts w:hint="default"/>
        <w:b w:val="0"/>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59" w15:restartNumberingAfterBreak="0">
    <w:nsid w:val="345F5A10"/>
    <w:multiLevelType w:val="hybridMultilevel"/>
    <w:tmpl w:val="D1928E02"/>
    <w:lvl w:ilvl="0" w:tplc="8C9E0226">
      <w:start w:val="1"/>
      <w:numFmt w:val="bullet"/>
      <w:lvlText w:val="⃞"/>
      <w:lvlJc w:val="left"/>
      <w:pPr>
        <w:ind w:left="720" w:hanging="360"/>
      </w:pPr>
      <w:rPr>
        <w:rFonts w:ascii="Arial Unicode MS" w:eastAsia="Arial Unicode MS" w:hAnsi="Arial Unicode MS" w:hint="eastAsia"/>
        <w:sz w:val="20"/>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34624F6C"/>
    <w:multiLevelType w:val="hybridMultilevel"/>
    <w:tmpl w:val="B96C0326"/>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356F153B"/>
    <w:multiLevelType w:val="hybridMultilevel"/>
    <w:tmpl w:val="0D0CE89A"/>
    <w:lvl w:ilvl="0" w:tplc="2318D798">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37C82074"/>
    <w:multiLevelType w:val="hybridMultilevel"/>
    <w:tmpl w:val="8EFA90A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3E6F5ED6"/>
    <w:multiLevelType w:val="hybridMultilevel"/>
    <w:tmpl w:val="29C2676C"/>
    <w:lvl w:ilvl="0" w:tplc="0C20A0BC">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3E992B6E"/>
    <w:multiLevelType w:val="multilevel"/>
    <w:tmpl w:val="737CC7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66" w15:restartNumberingAfterBreak="0">
    <w:nsid w:val="40722130"/>
    <w:multiLevelType w:val="hybridMultilevel"/>
    <w:tmpl w:val="46302B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68"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4BFB230C"/>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53566475"/>
    <w:multiLevelType w:val="hybridMultilevel"/>
    <w:tmpl w:val="3F46EA2A"/>
    <w:lvl w:ilvl="0" w:tplc="F2B0E23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564423D1"/>
    <w:multiLevelType w:val="hybridMultilevel"/>
    <w:tmpl w:val="955449DC"/>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2" w15:restartNumberingAfterBreak="0">
    <w:nsid w:val="56ED0AA3"/>
    <w:multiLevelType w:val="hybridMultilevel"/>
    <w:tmpl w:val="4BA6A658"/>
    <w:lvl w:ilvl="0" w:tplc="0C021464">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57342070"/>
    <w:multiLevelType w:val="hybridMultilevel"/>
    <w:tmpl w:val="20E4479A"/>
    <w:lvl w:ilvl="0" w:tplc="2D06AC80">
      <w:start w:val="1"/>
      <w:numFmt w:val="decimal"/>
      <w:lvlText w:val="%1."/>
      <w:lvlJc w:val="left"/>
      <w:pPr>
        <w:ind w:left="720" w:hanging="360"/>
      </w:pPr>
      <w:rPr>
        <w:rFonts w:eastAsia="Times New Roman" w:hint="default"/>
        <w:b/>
        <w:bCs/>
        <w:color w:val="auto"/>
        <w:w w:val="100"/>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5B2E2ED1"/>
    <w:multiLevelType w:val="hybridMultilevel"/>
    <w:tmpl w:val="C868D9CA"/>
    <w:lvl w:ilvl="0" w:tplc="9398C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5C3F32B1"/>
    <w:multiLevelType w:val="hybridMultilevel"/>
    <w:tmpl w:val="F9F279D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5D066BA8"/>
    <w:multiLevelType w:val="hybridMultilevel"/>
    <w:tmpl w:val="CF28BE3E"/>
    <w:lvl w:ilvl="0" w:tplc="51A6A552">
      <w:start w:val="1"/>
      <w:numFmt w:val="upperLetter"/>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7" w15:restartNumberingAfterBreak="0">
    <w:nsid w:val="5E675CB3"/>
    <w:multiLevelType w:val="hybridMultilevel"/>
    <w:tmpl w:val="8D1E4284"/>
    <w:lvl w:ilvl="0" w:tplc="FFFFFFFF">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0ED2ABA"/>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80" w15:restartNumberingAfterBreak="0">
    <w:nsid w:val="619847B9"/>
    <w:multiLevelType w:val="hybridMultilevel"/>
    <w:tmpl w:val="9F761C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631E49D7"/>
    <w:multiLevelType w:val="hybridMultilevel"/>
    <w:tmpl w:val="9F446CF8"/>
    <w:lvl w:ilvl="0" w:tplc="0424000B">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2" w15:restartNumberingAfterBreak="0">
    <w:nsid w:val="676F6BE3"/>
    <w:multiLevelType w:val="hybridMultilevel"/>
    <w:tmpl w:val="41D4E9AC"/>
    <w:lvl w:ilvl="0" w:tplc="2CECA72C">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68166D8F"/>
    <w:multiLevelType w:val="hybridMultilevel"/>
    <w:tmpl w:val="963E6C9C"/>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4" w15:restartNumberingAfterBreak="0">
    <w:nsid w:val="6E493A43"/>
    <w:multiLevelType w:val="hybridMultilevel"/>
    <w:tmpl w:val="B526E424"/>
    <w:lvl w:ilvl="0" w:tplc="87B471B0">
      <w:start w:val="1"/>
      <w:numFmt w:val="decimal"/>
      <w:lvlText w:val="%1."/>
      <w:lvlJc w:val="left"/>
      <w:pPr>
        <w:ind w:left="170" w:hanging="170"/>
      </w:pPr>
      <w:rPr>
        <w:rFonts w:eastAsia="Times New Roman" w:hint="default"/>
        <w:color w:val="auto"/>
        <w:w w:val="100"/>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5" w15:restartNumberingAfterBreak="0">
    <w:nsid w:val="6F5C6FF8"/>
    <w:multiLevelType w:val="hybridMultilevel"/>
    <w:tmpl w:val="D07239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11F141F"/>
    <w:multiLevelType w:val="hybridMultilevel"/>
    <w:tmpl w:val="16EE08A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71465378"/>
    <w:multiLevelType w:val="hybridMultilevel"/>
    <w:tmpl w:val="E3002AB4"/>
    <w:lvl w:ilvl="0" w:tplc="1764C1FC">
      <w:start w:val="1"/>
      <w:numFmt w:val="bullet"/>
      <w:lvlText w:val="-"/>
      <w:lvlJc w:val="left"/>
      <w:pPr>
        <w:ind w:left="720" w:hanging="360"/>
      </w:pPr>
      <w:rPr>
        <w:rFonts w:ascii="Arial" w:eastAsia="Arial" w:hAnsi="Arial" w:hint="default"/>
        <w:color w:val="161616"/>
        <w:w w:val="21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1E351C7"/>
    <w:multiLevelType w:val="hybridMultilevel"/>
    <w:tmpl w:val="6BAC3434"/>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9" w15:restartNumberingAfterBreak="0">
    <w:nsid w:val="75230AD1"/>
    <w:multiLevelType w:val="hybridMultilevel"/>
    <w:tmpl w:val="6BDE9E2E"/>
    <w:lvl w:ilvl="0" w:tplc="9398C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7304A24"/>
    <w:multiLevelType w:val="hybridMultilevel"/>
    <w:tmpl w:val="FFFFFFFF"/>
    <w:lvl w:ilvl="0" w:tplc="04240003">
      <w:start w:val="1"/>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91"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C12115E"/>
    <w:multiLevelType w:val="multilevel"/>
    <w:tmpl w:val="8812A97E"/>
    <w:lvl w:ilvl="0">
      <w:start w:val="1"/>
      <w:numFmt w:val="decimal"/>
      <w:lvlText w:val="%1."/>
      <w:lvlJc w:val="left"/>
      <w:pPr>
        <w:tabs>
          <w:tab w:val="num" w:pos="510"/>
        </w:tabs>
        <w:ind w:left="510" w:hanging="510"/>
      </w:pPr>
      <w:rPr>
        <w:rFonts w:hint="default"/>
      </w:rPr>
    </w:lvl>
    <w:lvl w:ilvl="1">
      <w:start w:val="1"/>
      <w:numFmt w:val="decimal"/>
      <w:pStyle w:val="SlogNaslov8Tahoma11ptKrepkoNeLeeePred0ptZa"/>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94" w15:restartNumberingAfterBreak="0">
    <w:nsid w:val="7C6E52FA"/>
    <w:multiLevelType w:val="hybridMultilevel"/>
    <w:tmpl w:val="A2C4AFB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7FB21B14"/>
    <w:multiLevelType w:val="hybridMultilevel"/>
    <w:tmpl w:val="EC5AE0D4"/>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6" w15:restartNumberingAfterBreak="0">
    <w:nsid w:val="7FD71DD6"/>
    <w:multiLevelType w:val="multilevel"/>
    <w:tmpl w:val="6696ED1A"/>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b/>
        <w:sz w:val="18"/>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num w:numId="1" w16cid:durableId="751393901">
    <w:abstractNumId w:val="36"/>
  </w:num>
  <w:num w:numId="2" w16cid:durableId="906065457">
    <w:abstractNumId w:val="48"/>
  </w:num>
  <w:num w:numId="3" w16cid:durableId="762579122">
    <w:abstractNumId w:val="34"/>
  </w:num>
  <w:num w:numId="4" w16cid:durableId="1773084689">
    <w:abstractNumId w:val="28"/>
  </w:num>
  <w:num w:numId="5" w16cid:durableId="139159162">
    <w:abstractNumId w:val="83"/>
  </w:num>
  <w:num w:numId="6" w16cid:durableId="1934124145">
    <w:abstractNumId w:val="94"/>
  </w:num>
  <w:num w:numId="7" w16cid:durableId="2096706692">
    <w:abstractNumId w:val="66"/>
  </w:num>
  <w:num w:numId="8" w16cid:durableId="1165240368">
    <w:abstractNumId w:val="69"/>
  </w:num>
  <w:num w:numId="9" w16cid:durableId="1271162826">
    <w:abstractNumId w:val="55"/>
  </w:num>
  <w:num w:numId="10" w16cid:durableId="1035076938">
    <w:abstractNumId w:val="51"/>
  </w:num>
  <w:num w:numId="11" w16cid:durableId="1748570932">
    <w:abstractNumId w:val="79"/>
  </w:num>
  <w:num w:numId="12" w16cid:durableId="546719500">
    <w:abstractNumId w:val="70"/>
  </w:num>
  <w:num w:numId="13" w16cid:durableId="719404613">
    <w:abstractNumId w:val="63"/>
  </w:num>
  <w:num w:numId="14" w16cid:durableId="1909026619">
    <w:abstractNumId w:val="50"/>
  </w:num>
  <w:num w:numId="15" w16cid:durableId="1181700409">
    <w:abstractNumId w:val="30"/>
  </w:num>
  <w:num w:numId="16" w16cid:durableId="602809630">
    <w:abstractNumId w:val="64"/>
  </w:num>
  <w:num w:numId="17" w16cid:durableId="978924208">
    <w:abstractNumId w:val="49"/>
  </w:num>
  <w:num w:numId="18" w16cid:durableId="756942287">
    <w:abstractNumId w:val="95"/>
  </w:num>
  <w:num w:numId="19" w16cid:durableId="1887789267">
    <w:abstractNumId w:val="59"/>
  </w:num>
  <w:num w:numId="20" w16cid:durableId="1937707325">
    <w:abstractNumId w:val="65"/>
  </w:num>
  <w:num w:numId="21" w16cid:durableId="964891002">
    <w:abstractNumId w:val="76"/>
  </w:num>
  <w:num w:numId="22" w16cid:durableId="213740602">
    <w:abstractNumId w:val="44"/>
  </w:num>
  <w:num w:numId="23" w16cid:durableId="755369583">
    <w:abstractNumId w:val="88"/>
  </w:num>
  <w:num w:numId="24" w16cid:durableId="242645268">
    <w:abstractNumId w:val="33"/>
  </w:num>
  <w:num w:numId="25" w16cid:durableId="20515097">
    <w:abstractNumId w:val="93"/>
  </w:num>
  <w:num w:numId="26" w16cid:durableId="201600474">
    <w:abstractNumId w:val="82"/>
  </w:num>
  <w:num w:numId="27" w16cid:durableId="592934207">
    <w:abstractNumId w:val="58"/>
  </w:num>
  <w:num w:numId="28" w16cid:durableId="655378779">
    <w:abstractNumId w:val="96"/>
  </w:num>
  <w:num w:numId="29" w16cid:durableId="553007225">
    <w:abstractNumId w:val="31"/>
  </w:num>
  <w:num w:numId="30" w16cid:durableId="1285966273">
    <w:abstractNumId w:val="78"/>
  </w:num>
  <w:num w:numId="31" w16cid:durableId="1516461382">
    <w:abstractNumId w:val="39"/>
  </w:num>
  <w:num w:numId="32" w16cid:durableId="685714230">
    <w:abstractNumId w:val="92"/>
  </w:num>
  <w:num w:numId="33" w16cid:durableId="1474177191">
    <w:abstractNumId w:val="86"/>
  </w:num>
  <w:num w:numId="34" w16cid:durableId="1933008426">
    <w:abstractNumId w:val="54"/>
  </w:num>
  <w:num w:numId="35" w16cid:durableId="417217452">
    <w:abstractNumId w:val="87"/>
  </w:num>
  <w:num w:numId="36" w16cid:durableId="1156873046">
    <w:abstractNumId w:val="61"/>
  </w:num>
  <w:num w:numId="37" w16cid:durableId="862786195">
    <w:abstractNumId w:val="71"/>
  </w:num>
  <w:num w:numId="38" w16cid:durableId="1659311747">
    <w:abstractNumId w:val="46"/>
  </w:num>
  <w:num w:numId="39" w16cid:durableId="1487437818">
    <w:abstractNumId w:val="47"/>
  </w:num>
  <w:num w:numId="40" w16cid:durableId="2024473272">
    <w:abstractNumId w:val="29"/>
  </w:num>
  <w:num w:numId="41" w16cid:durableId="247616960">
    <w:abstractNumId w:val="38"/>
  </w:num>
  <w:num w:numId="42" w16cid:durableId="1407413944">
    <w:abstractNumId w:val="84"/>
  </w:num>
  <w:num w:numId="43" w16cid:durableId="67312485">
    <w:abstractNumId w:val="73"/>
  </w:num>
  <w:num w:numId="44" w16cid:durableId="1678456359">
    <w:abstractNumId w:val="52"/>
  </w:num>
  <w:num w:numId="45" w16cid:durableId="929460347">
    <w:abstractNumId w:val="85"/>
  </w:num>
  <w:num w:numId="46" w16cid:durableId="1690062243">
    <w:abstractNumId w:val="90"/>
  </w:num>
  <w:num w:numId="47" w16cid:durableId="983579387">
    <w:abstractNumId w:val="32"/>
  </w:num>
  <w:num w:numId="48" w16cid:durableId="1510292552">
    <w:abstractNumId w:val="80"/>
  </w:num>
  <w:num w:numId="49" w16cid:durableId="1101805507">
    <w:abstractNumId w:val="53"/>
  </w:num>
  <w:num w:numId="50" w16cid:durableId="1983391170">
    <w:abstractNumId w:val="45"/>
  </w:num>
  <w:num w:numId="51" w16cid:durableId="1969313048">
    <w:abstractNumId w:val="68"/>
  </w:num>
  <w:num w:numId="52" w16cid:durableId="412818884">
    <w:abstractNumId w:val="35"/>
  </w:num>
  <w:num w:numId="53" w16cid:durableId="163475683">
    <w:abstractNumId w:val="89"/>
  </w:num>
  <w:num w:numId="54" w16cid:durableId="1141000408">
    <w:abstractNumId w:val="74"/>
  </w:num>
  <w:num w:numId="55" w16cid:durableId="1978408848">
    <w:abstractNumId w:val="40"/>
  </w:num>
  <w:num w:numId="56" w16cid:durableId="214855063">
    <w:abstractNumId w:val="42"/>
  </w:num>
  <w:num w:numId="57" w16cid:durableId="54668335">
    <w:abstractNumId w:val="91"/>
  </w:num>
  <w:num w:numId="58" w16cid:durableId="2115787307">
    <w:abstractNumId w:val="75"/>
  </w:num>
  <w:num w:numId="59" w16cid:durableId="1960140226">
    <w:abstractNumId w:val="62"/>
  </w:num>
  <w:num w:numId="60" w16cid:durableId="378865962">
    <w:abstractNumId w:val="72"/>
  </w:num>
  <w:num w:numId="61" w16cid:durableId="1639677840">
    <w:abstractNumId w:val="57"/>
  </w:num>
  <w:num w:numId="62" w16cid:durableId="1193500229">
    <w:abstractNumId w:val="43"/>
  </w:num>
  <w:num w:numId="63" w16cid:durableId="1235243692">
    <w:abstractNumId w:val="67"/>
  </w:num>
  <w:num w:numId="64" w16cid:durableId="1943612502">
    <w:abstractNumId w:val="41"/>
  </w:num>
  <w:num w:numId="65" w16cid:durableId="845708192">
    <w:abstractNumId w:val="56"/>
  </w:num>
  <w:num w:numId="66" w16cid:durableId="2128506028">
    <w:abstractNumId w:val="81"/>
  </w:num>
  <w:num w:numId="67" w16cid:durableId="1201896690">
    <w:abstractNumId w:val="37"/>
  </w:num>
  <w:num w:numId="68" w16cid:durableId="751319538">
    <w:abstractNumId w:val="60"/>
  </w:num>
  <w:num w:numId="69" w16cid:durableId="219175779">
    <w:abstractNumId w:val="7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0A1"/>
    <w:rsid w:val="00000062"/>
    <w:rsid w:val="00001387"/>
    <w:rsid w:val="00001C49"/>
    <w:rsid w:val="00002150"/>
    <w:rsid w:val="000028DC"/>
    <w:rsid w:val="0000297A"/>
    <w:rsid w:val="00002B43"/>
    <w:rsid w:val="00002F08"/>
    <w:rsid w:val="0000466A"/>
    <w:rsid w:val="000054C0"/>
    <w:rsid w:val="000057B7"/>
    <w:rsid w:val="00005FD6"/>
    <w:rsid w:val="00006AA7"/>
    <w:rsid w:val="0000794E"/>
    <w:rsid w:val="00007C9C"/>
    <w:rsid w:val="00007D41"/>
    <w:rsid w:val="000109C1"/>
    <w:rsid w:val="00011745"/>
    <w:rsid w:val="00012219"/>
    <w:rsid w:val="000124E5"/>
    <w:rsid w:val="0001294E"/>
    <w:rsid w:val="00014399"/>
    <w:rsid w:val="000146AC"/>
    <w:rsid w:val="00014729"/>
    <w:rsid w:val="00014D1E"/>
    <w:rsid w:val="000160D8"/>
    <w:rsid w:val="00017098"/>
    <w:rsid w:val="00017672"/>
    <w:rsid w:val="000202DC"/>
    <w:rsid w:val="000209BE"/>
    <w:rsid w:val="00020CDA"/>
    <w:rsid w:val="00020FD5"/>
    <w:rsid w:val="00021240"/>
    <w:rsid w:val="0002142C"/>
    <w:rsid w:val="000218D7"/>
    <w:rsid w:val="00021DF5"/>
    <w:rsid w:val="00022022"/>
    <w:rsid w:val="000232E1"/>
    <w:rsid w:val="00023446"/>
    <w:rsid w:val="00023788"/>
    <w:rsid w:val="00023990"/>
    <w:rsid w:val="00023B0A"/>
    <w:rsid w:val="00023E0A"/>
    <w:rsid w:val="00024327"/>
    <w:rsid w:val="00024645"/>
    <w:rsid w:val="00024EEE"/>
    <w:rsid w:val="00024F1F"/>
    <w:rsid w:val="00024FC9"/>
    <w:rsid w:val="000254BA"/>
    <w:rsid w:val="000256B1"/>
    <w:rsid w:val="00025FEE"/>
    <w:rsid w:val="00026013"/>
    <w:rsid w:val="000264E7"/>
    <w:rsid w:val="00026613"/>
    <w:rsid w:val="00026BF8"/>
    <w:rsid w:val="00027183"/>
    <w:rsid w:val="00030F0E"/>
    <w:rsid w:val="000317D0"/>
    <w:rsid w:val="00032BEB"/>
    <w:rsid w:val="000333CB"/>
    <w:rsid w:val="0003384D"/>
    <w:rsid w:val="0003430F"/>
    <w:rsid w:val="0003446E"/>
    <w:rsid w:val="00034510"/>
    <w:rsid w:val="0003470E"/>
    <w:rsid w:val="000350E0"/>
    <w:rsid w:val="00035990"/>
    <w:rsid w:val="00036182"/>
    <w:rsid w:val="00037354"/>
    <w:rsid w:val="00037EB5"/>
    <w:rsid w:val="00040109"/>
    <w:rsid w:val="000402B0"/>
    <w:rsid w:val="0004033C"/>
    <w:rsid w:val="000404ED"/>
    <w:rsid w:val="0004120A"/>
    <w:rsid w:val="00041504"/>
    <w:rsid w:val="00041897"/>
    <w:rsid w:val="000419E8"/>
    <w:rsid w:val="00041D64"/>
    <w:rsid w:val="00042D5B"/>
    <w:rsid w:val="000436C3"/>
    <w:rsid w:val="000440A3"/>
    <w:rsid w:val="00046715"/>
    <w:rsid w:val="00046944"/>
    <w:rsid w:val="00047646"/>
    <w:rsid w:val="000478FE"/>
    <w:rsid w:val="00050250"/>
    <w:rsid w:val="00050430"/>
    <w:rsid w:val="0005096A"/>
    <w:rsid w:val="000509A7"/>
    <w:rsid w:val="00050EF8"/>
    <w:rsid w:val="00051802"/>
    <w:rsid w:val="000520B1"/>
    <w:rsid w:val="000521ED"/>
    <w:rsid w:val="00053321"/>
    <w:rsid w:val="00053484"/>
    <w:rsid w:val="00054200"/>
    <w:rsid w:val="0005476B"/>
    <w:rsid w:val="00055EA7"/>
    <w:rsid w:val="000560B1"/>
    <w:rsid w:val="000563C2"/>
    <w:rsid w:val="00056805"/>
    <w:rsid w:val="00056BE6"/>
    <w:rsid w:val="000577AC"/>
    <w:rsid w:val="00060536"/>
    <w:rsid w:val="00060695"/>
    <w:rsid w:val="00060775"/>
    <w:rsid w:val="00060B23"/>
    <w:rsid w:val="00060B66"/>
    <w:rsid w:val="0006142B"/>
    <w:rsid w:val="00062048"/>
    <w:rsid w:val="0006228B"/>
    <w:rsid w:val="000622B8"/>
    <w:rsid w:val="000627F8"/>
    <w:rsid w:val="00062A7F"/>
    <w:rsid w:val="00062F7C"/>
    <w:rsid w:val="0006345B"/>
    <w:rsid w:val="00064436"/>
    <w:rsid w:val="00064450"/>
    <w:rsid w:val="00065DB0"/>
    <w:rsid w:val="00065DB9"/>
    <w:rsid w:val="000669A3"/>
    <w:rsid w:val="00066D70"/>
    <w:rsid w:val="00066DFB"/>
    <w:rsid w:val="00067180"/>
    <w:rsid w:val="0006798D"/>
    <w:rsid w:val="00067F33"/>
    <w:rsid w:val="00067FE6"/>
    <w:rsid w:val="00070B2B"/>
    <w:rsid w:val="000712C9"/>
    <w:rsid w:val="000727FE"/>
    <w:rsid w:val="0007280D"/>
    <w:rsid w:val="00072CA0"/>
    <w:rsid w:val="00073689"/>
    <w:rsid w:val="00073B7A"/>
    <w:rsid w:val="00074DD6"/>
    <w:rsid w:val="0007553D"/>
    <w:rsid w:val="000771A5"/>
    <w:rsid w:val="00077263"/>
    <w:rsid w:val="0007797F"/>
    <w:rsid w:val="00077B61"/>
    <w:rsid w:val="00081026"/>
    <w:rsid w:val="000817BE"/>
    <w:rsid w:val="00081852"/>
    <w:rsid w:val="00081F88"/>
    <w:rsid w:val="0008403E"/>
    <w:rsid w:val="0008450D"/>
    <w:rsid w:val="00084EC4"/>
    <w:rsid w:val="0008548A"/>
    <w:rsid w:val="0008594F"/>
    <w:rsid w:val="00085DB2"/>
    <w:rsid w:val="00086158"/>
    <w:rsid w:val="00086621"/>
    <w:rsid w:val="00086753"/>
    <w:rsid w:val="00086C43"/>
    <w:rsid w:val="00087623"/>
    <w:rsid w:val="00087B32"/>
    <w:rsid w:val="00090525"/>
    <w:rsid w:val="00091EE0"/>
    <w:rsid w:val="000926A0"/>
    <w:rsid w:val="00092C2B"/>
    <w:rsid w:val="00092D40"/>
    <w:rsid w:val="00092EB9"/>
    <w:rsid w:val="00093147"/>
    <w:rsid w:val="00093407"/>
    <w:rsid w:val="0009370C"/>
    <w:rsid w:val="00094236"/>
    <w:rsid w:val="000944FA"/>
    <w:rsid w:val="00094AFB"/>
    <w:rsid w:val="0009518A"/>
    <w:rsid w:val="00096FD3"/>
    <w:rsid w:val="00097309"/>
    <w:rsid w:val="000977AF"/>
    <w:rsid w:val="000A0A4C"/>
    <w:rsid w:val="000A0E77"/>
    <w:rsid w:val="000A1416"/>
    <w:rsid w:val="000A1C6A"/>
    <w:rsid w:val="000A28C7"/>
    <w:rsid w:val="000A30DD"/>
    <w:rsid w:val="000A3DB7"/>
    <w:rsid w:val="000A4289"/>
    <w:rsid w:val="000A4317"/>
    <w:rsid w:val="000A51EF"/>
    <w:rsid w:val="000A5BFA"/>
    <w:rsid w:val="000A5E22"/>
    <w:rsid w:val="000A6B62"/>
    <w:rsid w:val="000A728C"/>
    <w:rsid w:val="000A74F6"/>
    <w:rsid w:val="000A7512"/>
    <w:rsid w:val="000A7707"/>
    <w:rsid w:val="000A7A7A"/>
    <w:rsid w:val="000B03AE"/>
    <w:rsid w:val="000B06C8"/>
    <w:rsid w:val="000B0E8F"/>
    <w:rsid w:val="000B0F3F"/>
    <w:rsid w:val="000B1CAF"/>
    <w:rsid w:val="000B20D5"/>
    <w:rsid w:val="000B3A59"/>
    <w:rsid w:val="000B46E1"/>
    <w:rsid w:val="000B4FA7"/>
    <w:rsid w:val="000B5635"/>
    <w:rsid w:val="000B584E"/>
    <w:rsid w:val="000B60A2"/>
    <w:rsid w:val="000B68A8"/>
    <w:rsid w:val="000B7251"/>
    <w:rsid w:val="000B72AB"/>
    <w:rsid w:val="000B7A9A"/>
    <w:rsid w:val="000B7AAC"/>
    <w:rsid w:val="000B7FB1"/>
    <w:rsid w:val="000C0871"/>
    <w:rsid w:val="000C1AD6"/>
    <w:rsid w:val="000C25BE"/>
    <w:rsid w:val="000C2E23"/>
    <w:rsid w:val="000C405A"/>
    <w:rsid w:val="000C4F8F"/>
    <w:rsid w:val="000C5110"/>
    <w:rsid w:val="000C54E4"/>
    <w:rsid w:val="000C5503"/>
    <w:rsid w:val="000C732F"/>
    <w:rsid w:val="000D0477"/>
    <w:rsid w:val="000D0B8B"/>
    <w:rsid w:val="000D0D4E"/>
    <w:rsid w:val="000D1578"/>
    <w:rsid w:val="000D2072"/>
    <w:rsid w:val="000D3133"/>
    <w:rsid w:val="000D4949"/>
    <w:rsid w:val="000D4CCF"/>
    <w:rsid w:val="000D5B47"/>
    <w:rsid w:val="000D606C"/>
    <w:rsid w:val="000D6298"/>
    <w:rsid w:val="000D7551"/>
    <w:rsid w:val="000E03E3"/>
    <w:rsid w:val="000E0A82"/>
    <w:rsid w:val="000E0BA6"/>
    <w:rsid w:val="000E0C64"/>
    <w:rsid w:val="000E1812"/>
    <w:rsid w:val="000E2D43"/>
    <w:rsid w:val="000E307D"/>
    <w:rsid w:val="000E4B51"/>
    <w:rsid w:val="000E51DA"/>
    <w:rsid w:val="000E5223"/>
    <w:rsid w:val="000E5491"/>
    <w:rsid w:val="000E5CDB"/>
    <w:rsid w:val="000E5F55"/>
    <w:rsid w:val="000E6659"/>
    <w:rsid w:val="000E6CFC"/>
    <w:rsid w:val="000F02DF"/>
    <w:rsid w:val="000F0735"/>
    <w:rsid w:val="000F13DD"/>
    <w:rsid w:val="000F2185"/>
    <w:rsid w:val="000F2D27"/>
    <w:rsid w:val="000F31BF"/>
    <w:rsid w:val="000F3C7B"/>
    <w:rsid w:val="000F4036"/>
    <w:rsid w:val="000F49F8"/>
    <w:rsid w:val="000F4B08"/>
    <w:rsid w:val="000F4B78"/>
    <w:rsid w:val="000F5153"/>
    <w:rsid w:val="000F52E1"/>
    <w:rsid w:val="000F5677"/>
    <w:rsid w:val="000F5BD3"/>
    <w:rsid w:val="000F6E20"/>
    <w:rsid w:val="000F749F"/>
    <w:rsid w:val="001002C3"/>
    <w:rsid w:val="00101554"/>
    <w:rsid w:val="00101F70"/>
    <w:rsid w:val="00101FEC"/>
    <w:rsid w:val="00102294"/>
    <w:rsid w:val="001026FF"/>
    <w:rsid w:val="00102E78"/>
    <w:rsid w:val="00104B61"/>
    <w:rsid w:val="001052A8"/>
    <w:rsid w:val="00105402"/>
    <w:rsid w:val="001054EA"/>
    <w:rsid w:val="00107308"/>
    <w:rsid w:val="00110482"/>
    <w:rsid w:val="00111685"/>
    <w:rsid w:val="00112876"/>
    <w:rsid w:val="001138CB"/>
    <w:rsid w:val="00114317"/>
    <w:rsid w:val="001146F8"/>
    <w:rsid w:val="001162C4"/>
    <w:rsid w:val="001167E5"/>
    <w:rsid w:val="0011692B"/>
    <w:rsid w:val="00117266"/>
    <w:rsid w:val="00117A2D"/>
    <w:rsid w:val="00117E89"/>
    <w:rsid w:val="00120E03"/>
    <w:rsid w:val="00121407"/>
    <w:rsid w:val="00121503"/>
    <w:rsid w:val="001218FA"/>
    <w:rsid w:val="00122F8E"/>
    <w:rsid w:val="00123749"/>
    <w:rsid w:val="00123D9D"/>
    <w:rsid w:val="00124150"/>
    <w:rsid w:val="00124499"/>
    <w:rsid w:val="00124F3C"/>
    <w:rsid w:val="00126315"/>
    <w:rsid w:val="0012712C"/>
    <w:rsid w:val="00127352"/>
    <w:rsid w:val="00127668"/>
    <w:rsid w:val="00127DD0"/>
    <w:rsid w:val="00130625"/>
    <w:rsid w:val="00131586"/>
    <w:rsid w:val="00131655"/>
    <w:rsid w:val="00131B60"/>
    <w:rsid w:val="00131CA9"/>
    <w:rsid w:val="001322F6"/>
    <w:rsid w:val="00134915"/>
    <w:rsid w:val="00135331"/>
    <w:rsid w:val="00135E22"/>
    <w:rsid w:val="001364D3"/>
    <w:rsid w:val="00137391"/>
    <w:rsid w:val="00137495"/>
    <w:rsid w:val="00140082"/>
    <w:rsid w:val="00140881"/>
    <w:rsid w:val="00141999"/>
    <w:rsid w:val="0014259F"/>
    <w:rsid w:val="00142851"/>
    <w:rsid w:val="00142DAD"/>
    <w:rsid w:val="00143B13"/>
    <w:rsid w:val="00143D24"/>
    <w:rsid w:val="00144B49"/>
    <w:rsid w:val="00144F62"/>
    <w:rsid w:val="001451B1"/>
    <w:rsid w:val="00145734"/>
    <w:rsid w:val="00145BC3"/>
    <w:rsid w:val="00146C71"/>
    <w:rsid w:val="00150089"/>
    <w:rsid w:val="0015057B"/>
    <w:rsid w:val="00150AB2"/>
    <w:rsid w:val="00152157"/>
    <w:rsid w:val="00152C04"/>
    <w:rsid w:val="00152FC4"/>
    <w:rsid w:val="001530AF"/>
    <w:rsid w:val="00153463"/>
    <w:rsid w:val="00153B20"/>
    <w:rsid w:val="00153D12"/>
    <w:rsid w:val="00153E23"/>
    <w:rsid w:val="001549A2"/>
    <w:rsid w:val="00155E9C"/>
    <w:rsid w:val="001568DF"/>
    <w:rsid w:val="00156FAD"/>
    <w:rsid w:val="00157038"/>
    <w:rsid w:val="0015710E"/>
    <w:rsid w:val="0016041F"/>
    <w:rsid w:val="0016097C"/>
    <w:rsid w:val="00160BDE"/>
    <w:rsid w:val="00160D48"/>
    <w:rsid w:val="0016198C"/>
    <w:rsid w:val="00162993"/>
    <w:rsid w:val="00162B8F"/>
    <w:rsid w:val="00163928"/>
    <w:rsid w:val="00164648"/>
    <w:rsid w:val="00164EE9"/>
    <w:rsid w:val="00165A04"/>
    <w:rsid w:val="00165E1A"/>
    <w:rsid w:val="00166CF2"/>
    <w:rsid w:val="00167843"/>
    <w:rsid w:val="0017018C"/>
    <w:rsid w:val="0017083C"/>
    <w:rsid w:val="00170923"/>
    <w:rsid w:val="001716FC"/>
    <w:rsid w:val="001722DD"/>
    <w:rsid w:val="00172A14"/>
    <w:rsid w:val="00172A42"/>
    <w:rsid w:val="001731DF"/>
    <w:rsid w:val="00173779"/>
    <w:rsid w:val="00174AEB"/>
    <w:rsid w:val="00175744"/>
    <w:rsid w:val="00176D45"/>
    <w:rsid w:val="00177578"/>
    <w:rsid w:val="001777ED"/>
    <w:rsid w:val="00177A0B"/>
    <w:rsid w:val="00177CE6"/>
    <w:rsid w:val="00177E81"/>
    <w:rsid w:val="00181082"/>
    <w:rsid w:val="00181586"/>
    <w:rsid w:val="001821FD"/>
    <w:rsid w:val="00183B0E"/>
    <w:rsid w:val="0018452D"/>
    <w:rsid w:val="00185393"/>
    <w:rsid w:val="001861F7"/>
    <w:rsid w:val="00186A78"/>
    <w:rsid w:val="0018731C"/>
    <w:rsid w:val="0018789C"/>
    <w:rsid w:val="001903EC"/>
    <w:rsid w:val="00190853"/>
    <w:rsid w:val="001908D0"/>
    <w:rsid w:val="00190A60"/>
    <w:rsid w:val="001915F3"/>
    <w:rsid w:val="001917A3"/>
    <w:rsid w:val="00191E77"/>
    <w:rsid w:val="00193038"/>
    <w:rsid w:val="00193BD5"/>
    <w:rsid w:val="00194AC2"/>
    <w:rsid w:val="00194C10"/>
    <w:rsid w:val="00195A55"/>
    <w:rsid w:val="00195BE5"/>
    <w:rsid w:val="00196990"/>
    <w:rsid w:val="00196FCF"/>
    <w:rsid w:val="001977D6"/>
    <w:rsid w:val="0019789C"/>
    <w:rsid w:val="00197AE7"/>
    <w:rsid w:val="00197BF1"/>
    <w:rsid w:val="001A146A"/>
    <w:rsid w:val="001A19E6"/>
    <w:rsid w:val="001A3072"/>
    <w:rsid w:val="001A39EB"/>
    <w:rsid w:val="001A418F"/>
    <w:rsid w:val="001A458B"/>
    <w:rsid w:val="001A482C"/>
    <w:rsid w:val="001A4950"/>
    <w:rsid w:val="001A5294"/>
    <w:rsid w:val="001A5743"/>
    <w:rsid w:val="001A5D88"/>
    <w:rsid w:val="001B01C5"/>
    <w:rsid w:val="001B030C"/>
    <w:rsid w:val="001B0CC6"/>
    <w:rsid w:val="001B1E3A"/>
    <w:rsid w:val="001B2D66"/>
    <w:rsid w:val="001B3D5F"/>
    <w:rsid w:val="001B4B25"/>
    <w:rsid w:val="001B4FB8"/>
    <w:rsid w:val="001B5040"/>
    <w:rsid w:val="001B5629"/>
    <w:rsid w:val="001B62EB"/>
    <w:rsid w:val="001B68EA"/>
    <w:rsid w:val="001B758F"/>
    <w:rsid w:val="001B7C55"/>
    <w:rsid w:val="001C08AF"/>
    <w:rsid w:val="001C0E75"/>
    <w:rsid w:val="001C1505"/>
    <w:rsid w:val="001C1A97"/>
    <w:rsid w:val="001C1CEB"/>
    <w:rsid w:val="001C1DBF"/>
    <w:rsid w:val="001C2566"/>
    <w:rsid w:val="001C2581"/>
    <w:rsid w:val="001C2774"/>
    <w:rsid w:val="001C2C7B"/>
    <w:rsid w:val="001C301E"/>
    <w:rsid w:val="001C3266"/>
    <w:rsid w:val="001C3537"/>
    <w:rsid w:val="001C3B8A"/>
    <w:rsid w:val="001C418F"/>
    <w:rsid w:val="001C51CF"/>
    <w:rsid w:val="001C5223"/>
    <w:rsid w:val="001C5956"/>
    <w:rsid w:val="001C61BD"/>
    <w:rsid w:val="001C66A4"/>
    <w:rsid w:val="001C6D00"/>
    <w:rsid w:val="001C6D1B"/>
    <w:rsid w:val="001C6D8F"/>
    <w:rsid w:val="001C766F"/>
    <w:rsid w:val="001C7933"/>
    <w:rsid w:val="001C794B"/>
    <w:rsid w:val="001D05E9"/>
    <w:rsid w:val="001D0880"/>
    <w:rsid w:val="001D0912"/>
    <w:rsid w:val="001D09A4"/>
    <w:rsid w:val="001D1512"/>
    <w:rsid w:val="001D1917"/>
    <w:rsid w:val="001D1C6E"/>
    <w:rsid w:val="001D2339"/>
    <w:rsid w:val="001D2902"/>
    <w:rsid w:val="001D35CF"/>
    <w:rsid w:val="001D3E58"/>
    <w:rsid w:val="001D4A61"/>
    <w:rsid w:val="001D5369"/>
    <w:rsid w:val="001D5A5B"/>
    <w:rsid w:val="001D65B4"/>
    <w:rsid w:val="001D6A2B"/>
    <w:rsid w:val="001D7BC1"/>
    <w:rsid w:val="001E0177"/>
    <w:rsid w:val="001E1B9B"/>
    <w:rsid w:val="001E1DCE"/>
    <w:rsid w:val="001E215C"/>
    <w:rsid w:val="001E22DB"/>
    <w:rsid w:val="001E281A"/>
    <w:rsid w:val="001E340B"/>
    <w:rsid w:val="001E4425"/>
    <w:rsid w:val="001E4A82"/>
    <w:rsid w:val="001E5276"/>
    <w:rsid w:val="001E6047"/>
    <w:rsid w:val="001E66DF"/>
    <w:rsid w:val="001E6B9F"/>
    <w:rsid w:val="001E6DAF"/>
    <w:rsid w:val="001E74F7"/>
    <w:rsid w:val="001E7522"/>
    <w:rsid w:val="001F05B9"/>
    <w:rsid w:val="001F07BC"/>
    <w:rsid w:val="001F0F99"/>
    <w:rsid w:val="001F1142"/>
    <w:rsid w:val="001F13BF"/>
    <w:rsid w:val="001F149A"/>
    <w:rsid w:val="001F184D"/>
    <w:rsid w:val="001F41E6"/>
    <w:rsid w:val="001F5399"/>
    <w:rsid w:val="001F55DC"/>
    <w:rsid w:val="001F75B4"/>
    <w:rsid w:val="00200D58"/>
    <w:rsid w:val="00201991"/>
    <w:rsid w:val="00201FA4"/>
    <w:rsid w:val="002030E4"/>
    <w:rsid w:val="00203567"/>
    <w:rsid w:val="00203DD2"/>
    <w:rsid w:val="00203F73"/>
    <w:rsid w:val="002040AA"/>
    <w:rsid w:val="002041E5"/>
    <w:rsid w:val="00204744"/>
    <w:rsid w:val="00204F67"/>
    <w:rsid w:val="00204F94"/>
    <w:rsid w:val="00205CCB"/>
    <w:rsid w:val="0020625A"/>
    <w:rsid w:val="00206AF4"/>
    <w:rsid w:val="00206C89"/>
    <w:rsid w:val="00206CBE"/>
    <w:rsid w:val="00207028"/>
    <w:rsid w:val="00210F56"/>
    <w:rsid w:val="00211168"/>
    <w:rsid w:val="00211B87"/>
    <w:rsid w:val="00211D8C"/>
    <w:rsid w:val="00212CAB"/>
    <w:rsid w:val="00212D20"/>
    <w:rsid w:val="00212FF2"/>
    <w:rsid w:val="00212FF4"/>
    <w:rsid w:val="00213727"/>
    <w:rsid w:val="0021376A"/>
    <w:rsid w:val="0021499C"/>
    <w:rsid w:val="00215430"/>
    <w:rsid w:val="002154E9"/>
    <w:rsid w:val="00215E13"/>
    <w:rsid w:val="002164D4"/>
    <w:rsid w:val="002170B0"/>
    <w:rsid w:val="002171B5"/>
    <w:rsid w:val="002174F2"/>
    <w:rsid w:val="002177F5"/>
    <w:rsid w:val="00217A77"/>
    <w:rsid w:val="00221021"/>
    <w:rsid w:val="002210E5"/>
    <w:rsid w:val="00221D22"/>
    <w:rsid w:val="00222044"/>
    <w:rsid w:val="002229DD"/>
    <w:rsid w:val="00222F52"/>
    <w:rsid w:val="00223642"/>
    <w:rsid w:val="00223B62"/>
    <w:rsid w:val="00224A63"/>
    <w:rsid w:val="00224D1B"/>
    <w:rsid w:val="002255BD"/>
    <w:rsid w:val="0022715C"/>
    <w:rsid w:val="00227B92"/>
    <w:rsid w:val="00227CAE"/>
    <w:rsid w:val="002317A0"/>
    <w:rsid w:val="00232829"/>
    <w:rsid w:val="00232AC5"/>
    <w:rsid w:val="002331FB"/>
    <w:rsid w:val="00233E24"/>
    <w:rsid w:val="002341AA"/>
    <w:rsid w:val="00234361"/>
    <w:rsid w:val="00234A8F"/>
    <w:rsid w:val="00234C0C"/>
    <w:rsid w:val="00234F30"/>
    <w:rsid w:val="002354D6"/>
    <w:rsid w:val="002355F9"/>
    <w:rsid w:val="00235BF8"/>
    <w:rsid w:val="00235DC9"/>
    <w:rsid w:val="002360F5"/>
    <w:rsid w:val="00236177"/>
    <w:rsid w:val="0023633D"/>
    <w:rsid w:val="002363CB"/>
    <w:rsid w:val="00236B49"/>
    <w:rsid w:val="0023707C"/>
    <w:rsid w:val="002374C2"/>
    <w:rsid w:val="002400DA"/>
    <w:rsid w:val="002403BF"/>
    <w:rsid w:val="00240443"/>
    <w:rsid w:val="00240EA6"/>
    <w:rsid w:val="00241A8C"/>
    <w:rsid w:val="002421FD"/>
    <w:rsid w:val="002426EE"/>
    <w:rsid w:val="002427CC"/>
    <w:rsid w:val="00243249"/>
    <w:rsid w:val="00243650"/>
    <w:rsid w:val="00243964"/>
    <w:rsid w:val="00243C4F"/>
    <w:rsid w:val="00243C82"/>
    <w:rsid w:val="00244C90"/>
    <w:rsid w:val="00244FEC"/>
    <w:rsid w:val="0024549F"/>
    <w:rsid w:val="00245980"/>
    <w:rsid w:val="00246398"/>
    <w:rsid w:val="00246CBF"/>
    <w:rsid w:val="00247BBC"/>
    <w:rsid w:val="002509A8"/>
    <w:rsid w:val="002532B3"/>
    <w:rsid w:val="00254160"/>
    <w:rsid w:val="00254C18"/>
    <w:rsid w:val="002550D3"/>
    <w:rsid w:val="00255411"/>
    <w:rsid w:val="00256B55"/>
    <w:rsid w:val="00256C46"/>
    <w:rsid w:val="0025709B"/>
    <w:rsid w:val="00257217"/>
    <w:rsid w:val="00257886"/>
    <w:rsid w:val="002578A6"/>
    <w:rsid w:val="002613D6"/>
    <w:rsid w:val="00261A84"/>
    <w:rsid w:val="00262116"/>
    <w:rsid w:val="0026313F"/>
    <w:rsid w:val="0026435B"/>
    <w:rsid w:val="00264780"/>
    <w:rsid w:val="00264D26"/>
    <w:rsid w:val="002656D5"/>
    <w:rsid w:val="002656DC"/>
    <w:rsid w:val="00265AC1"/>
    <w:rsid w:val="00265B5C"/>
    <w:rsid w:val="00266103"/>
    <w:rsid w:val="00266B5B"/>
    <w:rsid w:val="00266F86"/>
    <w:rsid w:val="00270FA4"/>
    <w:rsid w:val="002712F4"/>
    <w:rsid w:val="00271D71"/>
    <w:rsid w:val="0027271F"/>
    <w:rsid w:val="00272759"/>
    <w:rsid w:val="00273550"/>
    <w:rsid w:val="00273A66"/>
    <w:rsid w:val="00273A87"/>
    <w:rsid w:val="00273BF4"/>
    <w:rsid w:val="002741B9"/>
    <w:rsid w:val="00274706"/>
    <w:rsid w:val="002758A9"/>
    <w:rsid w:val="00275DB5"/>
    <w:rsid w:val="00276243"/>
    <w:rsid w:val="002763CF"/>
    <w:rsid w:val="002768C9"/>
    <w:rsid w:val="00276BFD"/>
    <w:rsid w:val="00276D6B"/>
    <w:rsid w:val="0027710F"/>
    <w:rsid w:val="00277F1B"/>
    <w:rsid w:val="00277F21"/>
    <w:rsid w:val="00280E18"/>
    <w:rsid w:val="00281A04"/>
    <w:rsid w:val="0028277D"/>
    <w:rsid w:val="00282813"/>
    <w:rsid w:val="00282A27"/>
    <w:rsid w:val="00285082"/>
    <w:rsid w:val="00285826"/>
    <w:rsid w:val="002863E8"/>
    <w:rsid w:val="002872AA"/>
    <w:rsid w:val="00287492"/>
    <w:rsid w:val="002904D3"/>
    <w:rsid w:val="00291008"/>
    <w:rsid w:val="00292760"/>
    <w:rsid w:val="002928EE"/>
    <w:rsid w:val="00292A09"/>
    <w:rsid w:val="0029438A"/>
    <w:rsid w:val="00294E25"/>
    <w:rsid w:val="00295E0A"/>
    <w:rsid w:val="00296106"/>
    <w:rsid w:val="0029692E"/>
    <w:rsid w:val="00297122"/>
    <w:rsid w:val="00297F1E"/>
    <w:rsid w:val="002A0462"/>
    <w:rsid w:val="002A0CF7"/>
    <w:rsid w:val="002A12A4"/>
    <w:rsid w:val="002A18E5"/>
    <w:rsid w:val="002A1C5F"/>
    <w:rsid w:val="002A2085"/>
    <w:rsid w:val="002A257C"/>
    <w:rsid w:val="002A2621"/>
    <w:rsid w:val="002A2C30"/>
    <w:rsid w:val="002A2C76"/>
    <w:rsid w:val="002A2F1D"/>
    <w:rsid w:val="002A4695"/>
    <w:rsid w:val="002A4E4A"/>
    <w:rsid w:val="002A5363"/>
    <w:rsid w:val="002A5537"/>
    <w:rsid w:val="002A574E"/>
    <w:rsid w:val="002A5F70"/>
    <w:rsid w:val="002A6676"/>
    <w:rsid w:val="002A6C38"/>
    <w:rsid w:val="002A7306"/>
    <w:rsid w:val="002A73E1"/>
    <w:rsid w:val="002A73EA"/>
    <w:rsid w:val="002A77EC"/>
    <w:rsid w:val="002B05D0"/>
    <w:rsid w:val="002B0DCA"/>
    <w:rsid w:val="002B143A"/>
    <w:rsid w:val="002B14BE"/>
    <w:rsid w:val="002B184F"/>
    <w:rsid w:val="002B21A6"/>
    <w:rsid w:val="002B21DD"/>
    <w:rsid w:val="002B2D7C"/>
    <w:rsid w:val="002B2F0A"/>
    <w:rsid w:val="002B31A3"/>
    <w:rsid w:val="002B32C8"/>
    <w:rsid w:val="002B3795"/>
    <w:rsid w:val="002B4321"/>
    <w:rsid w:val="002B4D29"/>
    <w:rsid w:val="002B4D3B"/>
    <w:rsid w:val="002B5633"/>
    <w:rsid w:val="002B6969"/>
    <w:rsid w:val="002B7088"/>
    <w:rsid w:val="002B73F6"/>
    <w:rsid w:val="002B7774"/>
    <w:rsid w:val="002C015D"/>
    <w:rsid w:val="002C03CC"/>
    <w:rsid w:val="002C05DD"/>
    <w:rsid w:val="002C0F07"/>
    <w:rsid w:val="002C10F2"/>
    <w:rsid w:val="002C1AB2"/>
    <w:rsid w:val="002C21F5"/>
    <w:rsid w:val="002C2830"/>
    <w:rsid w:val="002C30C3"/>
    <w:rsid w:val="002C34D4"/>
    <w:rsid w:val="002C41BA"/>
    <w:rsid w:val="002C4E1D"/>
    <w:rsid w:val="002C5018"/>
    <w:rsid w:val="002C58C3"/>
    <w:rsid w:val="002C607A"/>
    <w:rsid w:val="002C60A3"/>
    <w:rsid w:val="002C6CD3"/>
    <w:rsid w:val="002C73C6"/>
    <w:rsid w:val="002C77C4"/>
    <w:rsid w:val="002C7882"/>
    <w:rsid w:val="002C798D"/>
    <w:rsid w:val="002D04C3"/>
    <w:rsid w:val="002D09F8"/>
    <w:rsid w:val="002D1C22"/>
    <w:rsid w:val="002D224C"/>
    <w:rsid w:val="002D2F9B"/>
    <w:rsid w:val="002D3A16"/>
    <w:rsid w:val="002D4F1D"/>
    <w:rsid w:val="002D53A3"/>
    <w:rsid w:val="002D63A0"/>
    <w:rsid w:val="002D65B4"/>
    <w:rsid w:val="002D69C6"/>
    <w:rsid w:val="002D6D77"/>
    <w:rsid w:val="002D6D82"/>
    <w:rsid w:val="002D7626"/>
    <w:rsid w:val="002E17BB"/>
    <w:rsid w:val="002E2490"/>
    <w:rsid w:val="002E29E8"/>
    <w:rsid w:val="002E2B6E"/>
    <w:rsid w:val="002E2CF4"/>
    <w:rsid w:val="002E330E"/>
    <w:rsid w:val="002E38C3"/>
    <w:rsid w:val="002E42D4"/>
    <w:rsid w:val="002E4C2F"/>
    <w:rsid w:val="002E4EE7"/>
    <w:rsid w:val="002E50F8"/>
    <w:rsid w:val="002E5D91"/>
    <w:rsid w:val="002E5D94"/>
    <w:rsid w:val="002E5EE9"/>
    <w:rsid w:val="002E5EEC"/>
    <w:rsid w:val="002E64C0"/>
    <w:rsid w:val="002E668D"/>
    <w:rsid w:val="002E6835"/>
    <w:rsid w:val="002E6907"/>
    <w:rsid w:val="002E6B39"/>
    <w:rsid w:val="002E7644"/>
    <w:rsid w:val="002E7C13"/>
    <w:rsid w:val="002E7E09"/>
    <w:rsid w:val="002F063D"/>
    <w:rsid w:val="002F0879"/>
    <w:rsid w:val="002F0B5D"/>
    <w:rsid w:val="002F1382"/>
    <w:rsid w:val="002F1C64"/>
    <w:rsid w:val="002F1D91"/>
    <w:rsid w:val="002F20F2"/>
    <w:rsid w:val="002F2F4B"/>
    <w:rsid w:val="002F339F"/>
    <w:rsid w:val="002F33B3"/>
    <w:rsid w:val="002F34DD"/>
    <w:rsid w:val="002F378A"/>
    <w:rsid w:val="002F3853"/>
    <w:rsid w:val="002F4384"/>
    <w:rsid w:val="002F44AE"/>
    <w:rsid w:val="002F44E5"/>
    <w:rsid w:val="002F4D4E"/>
    <w:rsid w:val="002F4E33"/>
    <w:rsid w:val="002F5414"/>
    <w:rsid w:val="002F63A8"/>
    <w:rsid w:val="002F65BE"/>
    <w:rsid w:val="002F6D32"/>
    <w:rsid w:val="002F73DE"/>
    <w:rsid w:val="002F7B8F"/>
    <w:rsid w:val="003004C8"/>
    <w:rsid w:val="00300EA1"/>
    <w:rsid w:val="003013B4"/>
    <w:rsid w:val="00301466"/>
    <w:rsid w:val="00301E65"/>
    <w:rsid w:val="003020E5"/>
    <w:rsid w:val="003043B4"/>
    <w:rsid w:val="00306A4B"/>
    <w:rsid w:val="0031024C"/>
    <w:rsid w:val="00311BD9"/>
    <w:rsid w:val="0031248E"/>
    <w:rsid w:val="0031325B"/>
    <w:rsid w:val="0031347A"/>
    <w:rsid w:val="00313EB5"/>
    <w:rsid w:val="00314C6D"/>
    <w:rsid w:val="00315733"/>
    <w:rsid w:val="00316885"/>
    <w:rsid w:val="00317ED1"/>
    <w:rsid w:val="003226FA"/>
    <w:rsid w:val="00322DF2"/>
    <w:rsid w:val="00322FF7"/>
    <w:rsid w:val="00323A57"/>
    <w:rsid w:val="00323ABF"/>
    <w:rsid w:val="00323CDF"/>
    <w:rsid w:val="0032418E"/>
    <w:rsid w:val="0032443E"/>
    <w:rsid w:val="00324CAC"/>
    <w:rsid w:val="00326869"/>
    <w:rsid w:val="00327620"/>
    <w:rsid w:val="0032781C"/>
    <w:rsid w:val="003279C1"/>
    <w:rsid w:val="003310CD"/>
    <w:rsid w:val="00331EAF"/>
    <w:rsid w:val="003323DF"/>
    <w:rsid w:val="003326F6"/>
    <w:rsid w:val="003327BB"/>
    <w:rsid w:val="00332AD6"/>
    <w:rsid w:val="00332D21"/>
    <w:rsid w:val="00332DFC"/>
    <w:rsid w:val="00333AC3"/>
    <w:rsid w:val="00335530"/>
    <w:rsid w:val="00335CA2"/>
    <w:rsid w:val="00336317"/>
    <w:rsid w:val="0033658F"/>
    <w:rsid w:val="00336FC1"/>
    <w:rsid w:val="00336FE6"/>
    <w:rsid w:val="0033728A"/>
    <w:rsid w:val="00337735"/>
    <w:rsid w:val="0033776E"/>
    <w:rsid w:val="00340F4C"/>
    <w:rsid w:val="003410C3"/>
    <w:rsid w:val="00343F20"/>
    <w:rsid w:val="0034435C"/>
    <w:rsid w:val="00344752"/>
    <w:rsid w:val="00344798"/>
    <w:rsid w:val="00344DCE"/>
    <w:rsid w:val="00345CAC"/>
    <w:rsid w:val="00346640"/>
    <w:rsid w:val="00346821"/>
    <w:rsid w:val="003476E3"/>
    <w:rsid w:val="0034781D"/>
    <w:rsid w:val="00347CDA"/>
    <w:rsid w:val="0035007C"/>
    <w:rsid w:val="0035040C"/>
    <w:rsid w:val="00350713"/>
    <w:rsid w:val="00350AFD"/>
    <w:rsid w:val="00350B15"/>
    <w:rsid w:val="003510D7"/>
    <w:rsid w:val="00351112"/>
    <w:rsid w:val="00352119"/>
    <w:rsid w:val="0035268B"/>
    <w:rsid w:val="003529C4"/>
    <w:rsid w:val="00352CFC"/>
    <w:rsid w:val="00353E1C"/>
    <w:rsid w:val="0035408B"/>
    <w:rsid w:val="0035490E"/>
    <w:rsid w:val="00355BE0"/>
    <w:rsid w:val="00356752"/>
    <w:rsid w:val="00356950"/>
    <w:rsid w:val="003571E3"/>
    <w:rsid w:val="0035770A"/>
    <w:rsid w:val="00357730"/>
    <w:rsid w:val="00357906"/>
    <w:rsid w:val="00360BF7"/>
    <w:rsid w:val="00363237"/>
    <w:rsid w:val="0036390A"/>
    <w:rsid w:val="0036477A"/>
    <w:rsid w:val="003647CA"/>
    <w:rsid w:val="00364948"/>
    <w:rsid w:val="0036519C"/>
    <w:rsid w:val="0036615C"/>
    <w:rsid w:val="0036629E"/>
    <w:rsid w:val="003666BA"/>
    <w:rsid w:val="00367512"/>
    <w:rsid w:val="00367C32"/>
    <w:rsid w:val="00367E99"/>
    <w:rsid w:val="003703A4"/>
    <w:rsid w:val="00370C23"/>
    <w:rsid w:val="00370FA4"/>
    <w:rsid w:val="003715EB"/>
    <w:rsid w:val="00371B3B"/>
    <w:rsid w:val="00371FAB"/>
    <w:rsid w:val="00373173"/>
    <w:rsid w:val="00373CF5"/>
    <w:rsid w:val="00375114"/>
    <w:rsid w:val="00375D45"/>
    <w:rsid w:val="003765CC"/>
    <w:rsid w:val="003769AE"/>
    <w:rsid w:val="00376C42"/>
    <w:rsid w:val="00376D7F"/>
    <w:rsid w:val="00377B16"/>
    <w:rsid w:val="00380514"/>
    <w:rsid w:val="003807E7"/>
    <w:rsid w:val="00381162"/>
    <w:rsid w:val="003814AD"/>
    <w:rsid w:val="00382BFF"/>
    <w:rsid w:val="003852E7"/>
    <w:rsid w:val="003852FE"/>
    <w:rsid w:val="00385501"/>
    <w:rsid w:val="003867AC"/>
    <w:rsid w:val="003867C0"/>
    <w:rsid w:val="00387CC2"/>
    <w:rsid w:val="00387D44"/>
    <w:rsid w:val="00387E0C"/>
    <w:rsid w:val="00387EE0"/>
    <w:rsid w:val="0039130F"/>
    <w:rsid w:val="00391627"/>
    <w:rsid w:val="00392456"/>
    <w:rsid w:val="00393CDA"/>
    <w:rsid w:val="00393E79"/>
    <w:rsid w:val="00394483"/>
    <w:rsid w:val="00394E3A"/>
    <w:rsid w:val="003958A9"/>
    <w:rsid w:val="003969DE"/>
    <w:rsid w:val="00396A72"/>
    <w:rsid w:val="003A0B61"/>
    <w:rsid w:val="003A161C"/>
    <w:rsid w:val="003A1665"/>
    <w:rsid w:val="003A18F7"/>
    <w:rsid w:val="003A1BC7"/>
    <w:rsid w:val="003A2C26"/>
    <w:rsid w:val="003A2E1D"/>
    <w:rsid w:val="003A4E1D"/>
    <w:rsid w:val="003A57A5"/>
    <w:rsid w:val="003A5F65"/>
    <w:rsid w:val="003A6D63"/>
    <w:rsid w:val="003A7C71"/>
    <w:rsid w:val="003B0ABC"/>
    <w:rsid w:val="003B1537"/>
    <w:rsid w:val="003B18A9"/>
    <w:rsid w:val="003B1A0B"/>
    <w:rsid w:val="003B1B11"/>
    <w:rsid w:val="003B1E65"/>
    <w:rsid w:val="003B3305"/>
    <w:rsid w:val="003B37F1"/>
    <w:rsid w:val="003B385E"/>
    <w:rsid w:val="003B3A8A"/>
    <w:rsid w:val="003B3A94"/>
    <w:rsid w:val="003B3B47"/>
    <w:rsid w:val="003B3E2E"/>
    <w:rsid w:val="003B4AAA"/>
    <w:rsid w:val="003B4AC9"/>
    <w:rsid w:val="003B4B0C"/>
    <w:rsid w:val="003B5591"/>
    <w:rsid w:val="003B60E9"/>
    <w:rsid w:val="003C0448"/>
    <w:rsid w:val="003C123C"/>
    <w:rsid w:val="003C1636"/>
    <w:rsid w:val="003C24C1"/>
    <w:rsid w:val="003C2809"/>
    <w:rsid w:val="003C2FE9"/>
    <w:rsid w:val="003C3FD6"/>
    <w:rsid w:val="003C4A8B"/>
    <w:rsid w:val="003C4AB8"/>
    <w:rsid w:val="003C4F07"/>
    <w:rsid w:val="003C51CF"/>
    <w:rsid w:val="003C5B66"/>
    <w:rsid w:val="003C6F13"/>
    <w:rsid w:val="003C739B"/>
    <w:rsid w:val="003D0611"/>
    <w:rsid w:val="003D0CA2"/>
    <w:rsid w:val="003D1BED"/>
    <w:rsid w:val="003D1FC7"/>
    <w:rsid w:val="003D3856"/>
    <w:rsid w:val="003D492C"/>
    <w:rsid w:val="003D5251"/>
    <w:rsid w:val="003D58ED"/>
    <w:rsid w:val="003D7124"/>
    <w:rsid w:val="003D7796"/>
    <w:rsid w:val="003E073B"/>
    <w:rsid w:val="003E0834"/>
    <w:rsid w:val="003E1D40"/>
    <w:rsid w:val="003E2844"/>
    <w:rsid w:val="003E2D47"/>
    <w:rsid w:val="003E2E72"/>
    <w:rsid w:val="003E3065"/>
    <w:rsid w:val="003E3489"/>
    <w:rsid w:val="003E3798"/>
    <w:rsid w:val="003E3885"/>
    <w:rsid w:val="003E3ACC"/>
    <w:rsid w:val="003E4346"/>
    <w:rsid w:val="003E445D"/>
    <w:rsid w:val="003E45C0"/>
    <w:rsid w:val="003E45F6"/>
    <w:rsid w:val="003E5A7E"/>
    <w:rsid w:val="003E5C2D"/>
    <w:rsid w:val="003E5C71"/>
    <w:rsid w:val="003F0691"/>
    <w:rsid w:val="003F08ED"/>
    <w:rsid w:val="003F0FAA"/>
    <w:rsid w:val="003F1240"/>
    <w:rsid w:val="003F1665"/>
    <w:rsid w:val="003F1AD5"/>
    <w:rsid w:val="003F2349"/>
    <w:rsid w:val="003F2483"/>
    <w:rsid w:val="003F25DA"/>
    <w:rsid w:val="003F3291"/>
    <w:rsid w:val="003F372D"/>
    <w:rsid w:val="003F3CAD"/>
    <w:rsid w:val="003F4B17"/>
    <w:rsid w:val="003F4EB7"/>
    <w:rsid w:val="003F5958"/>
    <w:rsid w:val="003F63EB"/>
    <w:rsid w:val="003F66CD"/>
    <w:rsid w:val="003F69CB"/>
    <w:rsid w:val="003F6B67"/>
    <w:rsid w:val="003F71A4"/>
    <w:rsid w:val="003F721D"/>
    <w:rsid w:val="003F75E2"/>
    <w:rsid w:val="0040024A"/>
    <w:rsid w:val="00400A71"/>
    <w:rsid w:val="004023FF"/>
    <w:rsid w:val="00402437"/>
    <w:rsid w:val="004031DB"/>
    <w:rsid w:val="00403557"/>
    <w:rsid w:val="00403BB7"/>
    <w:rsid w:val="00403FC5"/>
    <w:rsid w:val="00404102"/>
    <w:rsid w:val="0040428F"/>
    <w:rsid w:val="00404B5D"/>
    <w:rsid w:val="00404BD9"/>
    <w:rsid w:val="00405518"/>
    <w:rsid w:val="00405839"/>
    <w:rsid w:val="0040712A"/>
    <w:rsid w:val="00411D41"/>
    <w:rsid w:val="00411E2B"/>
    <w:rsid w:val="00412269"/>
    <w:rsid w:val="0041239E"/>
    <w:rsid w:val="00412692"/>
    <w:rsid w:val="0041319A"/>
    <w:rsid w:val="00414646"/>
    <w:rsid w:val="0041509F"/>
    <w:rsid w:val="004158B8"/>
    <w:rsid w:val="00415ECE"/>
    <w:rsid w:val="0041660E"/>
    <w:rsid w:val="00416702"/>
    <w:rsid w:val="00417E86"/>
    <w:rsid w:val="0042130D"/>
    <w:rsid w:val="0042131E"/>
    <w:rsid w:val="00421A01"/>
    <w:rsid w:val="00423BA3"/>
    <w:rsid w:val="00423F54"/>
    <w:rsid w:val="004240C6"/>
    <w:rsid w:val="0042424F"/>
    <w:rsid w:val="00424D0B"/>
    <w:rsid w:val="00424DC3"/>
    <w:rsid w:val="00424F60"/>
    <w:rsid w:val="00425CAB"/>
    <w:rsid w:val="0042611E"/>
    <w:rsid w:val="004263D9"/>
    <w:rsid w:val="004266D6"/>
    <w:rsid w:val="00426774"/>
    <w:rsid w:val="00426D55"/>
    <w:rsid w:val="004321B4"/>
    <w:rsid w:val="00432F25"/>
    <w:rsid w:val="00433A66"/>
    <w:rsid w:val="00433E68"/>
    <w:rsid w:val="004358CC"/>
    <w:rsid w:val="00436D94"/>
    <w:rsid w:val="0044050D"/>
    <w:rsid w:val="004408D1"/>
    <w:rsid w:val="0044106E"/>
    <w:rsid w:val="00441BAA"/>
    <w:rsid w:val="00441F74"/>
    <w:rsid w:val="00442677"/>
    <w:rsid w:val="0044295E"/>
    <w:rsid w:val="004429F6"/>
    <w:rsid w:val="00443F88"/>
    <w:rsid w:val="0044425C"/>
    <w:rsid w:val="00444711"/>
    <w:rsid w:val="00444ABC"/>
    <w:rsid w:val="00444B27"/>
    <w:rsid w:val="00445E59"/>
    <w:rsid w:val="004477F1"/>
    <w:rsid w:val="00450ABD"/>
    <w:rsid w:val="00450ACD"/>
    <w:rsid w:val="0045192C"/>
    <w:rsid w:val="00452949"/>
    <w:rsid w:val="00452B71"/>
    <w:rsid w:val="00453AB1"/>
    <w:rsid w:val="0045474B"/>
    <w:rsid w:val="004547AC"/>
    <w:rsid w:val="00454F7D"/>
    <w:rsid w:val="0045571A"/>
    <w:rsid w:val="00456EBC"/>
    <w:rsid w:val="00460571"/>
    <w:rsid w:val="0046092F"/>
    <w:rsid w:val="004616C6"/>
    <w:rsid w:val="00462B81"/>
    <w:rsid w:val="00462D42"/>
    <w:rsid w:val="0046303F"/>
    <w:rsid w:val="00463486"/>
    <w:rsid w:val="00463555"/>
    <w:rsid w:val="00463ED2"/>
    <w:rsid w:val="00464663"/>
    <w:rsid w:val="00464667"/>
    <w:rsid w:val="00464B06"/>
    <w:rsid w:val="00464B7C"/>
    <w:rsid w:val="0046513F"/>
    <w:rsid w:val="004651C4"/>
    <w:rsid w:val="00467143"/>
    <w:rsid w:val="0047081D"/>
    <w:rsid w:val="004712FF"/>
    <w:rsid w:val="00472BF8"/>
    <w:rsid w:val="0047306A"/>
    <w:rsid w:val="00473264"/>
    <w:rsid w:val="004733AE"/>
    <w:rsid w:val="004734DD"/>
    <w:rsid w:val="00474527"/>
    <w:rsid w:val="00474FC2"/>
    <w:rsid w:val="00475440"/>
    <w:rsid w:val="00475EDC"/>
    <w:rsid w:val="00476B6A"/>
    <w:rsid w:val="00476F35"/>
    <w:rsid w:val="00477393"/>
    <w:rsid w:val="00480F26"/>
    <w:rsid w:val="00483C64"/>
    <w:rsid w:val="00483E64"/>
    <w:rsid w:val="00484261"/>
    <w:rsid w:val="00484DF7"/>
    <w:rsid w:val="004851C8"/>
    <w:rsid w:val="00486072"/>
    <w:rsid w:val="00490647"/>
    <w:rsid w:val="00490A48"/>
    <w:rsid w:val="00490B7F"/>
    <w:rsid w:val="00491481"/>
    <w:rsid w:val="00491819"/>
    <w:rsid w:val="0049218F"/>
    <w:rsid w:val="00493316"/>
    <w:rsid w:val="0049399C"/>
    <w:rsid w:val="00495496"/>
    <w:rsid w:val="00495D2D"/>
    <w:rsid w:val="00495FAD"/>
    <w:rsid w:val="0049633C"/>
    <w:rsid w:val="00496CA4"/>
    <w:rsid w:val="00496CEA"/>
    <w:rsid w:val="004A0572"/>
    <w:rsid w:val="004A13B3"/>
    <w:rsid w:val="004A1754"/>
    <w:rsid w:val="004A186F"/>
    <w:rsid w:val="004A18B6"/>
    <w:rsid w:val="004A26D9"/>
    <w:rsid w:val="004A28F4"/>
    <w:rsid w:val="004A2ACE"/>
    <w:rsid w:val="004A30CD"/>
    <w:rsid w:val="004A3D2A"/>
    <w:rsid w:val="004A4091"/>
    <w:rsid w:val="004A419D"/>
    <w:rsid w:val="004A4BBB"/>
    <w:rsid w:val="004A5C58"/>
    <w:rsid w:val="004A7AC3"/>
    <w:rsid w:val="004A7C8A"/>
    <w:rsid w:val="004B0543"/>
    <w:rsid w:val="004B139B"/>
    <w:rsid w:val="004B1558"/>
    <w:rsid w:val="004B304A"/>
    <w:rsid w:val="004B437D"/>
    <w:rsid w:val="004B4B40"/>
    <w:rsid w:val="004B5A92"/>
    <w:rsid w:val="004B6362"/>
    <w:rsid w:val="004B6401"/>
    <w:rsid w:val="004B6787"/>
    <w:rsid w:val="004B69A4"/>
    <w:rsid w:val="004B6FBF"/>
    <w:rsid w:val="004C06E2"/>
    <w:rsid w:val="004C16D5"/>
    <w:rsid w:val="004C16FB"/>
    <w:rsid w:val="004C1869"/>
    <w:rsid w:val="004C1A40"/>
    <w:rsid w:val="004C1F57"/>
    <w:rsid w:val="004C21AB"/>
    <w:rsid w:val="004C429C"/>
    <w:rsid w:val="004C453B"/>
    <w:rsid w:val="004C46B4"/>
    <w:rsid w:val="004C50C3"/>
    <w:rsid w:val="004C5401"/>
    <w:rsid w:val="004C5D9A"/>
    <w:rsid w:val="004C66AA"/>
    <w:rsid w:val="004C671A"/>
    <w:rsid w:val="004C6BB6"/>
    <w:rsid w:val="004C743B"/>
    <w:rsid w:val="004C744C"/>
    <w:rsid w:val="004C7F09"/>
    <w:rsid w:val="004D0295"/>
    <w:rsid w:val="004D06D2"/>
    <w:rsid w:val="004D094A"/>
    <w:rsid w:val="004D09E7"/>
    <w:rsid w:val="004D13D7"/>
    <w:rsid w:val="004D1692"/>
    <w:rsid w:val="004D2836"/>
    <w:rsid w:val="004D3ACB"/>
    <w:rsid w:val="004D3C56"/>
    <w:rsid w:val="004D3E40"/>
    <w:rsid w:val="004D4B2A"/>
    <w:rsid w:val="004D5488"/>
    <w:rsid w:val="004D631B"/>
    <w:rsid w:val="004D65E8"/>
    <w:rsid w:val="004D71EA"/>
    <w:rsid w:val="004D75C9"/>
    <w:rsid w:val="004E00F4"/>
    <w:rsid w:val="004E02AF"/>
    <w:rsid w:val="004E078A"/>
    <w:rsid w:val="004E1919"/>
    <w:rsid w:val="004E2CEF"/>
    <w:rsid w:val="004E3034"/>
    <w:rsid w:val="004E38B4"/>
    <w:rsid w:val="004E41E1"/>
    <w:rsid w:val="004E4586"/>
    <w:rsid w:val="004E49D3"/>
    <w:rsid w:val="004E4D0D"/>
    <w:rsid w:val="004E4F1A"/>
    <w:rsid w:val="004E506F"/>
    <w:rsid w:val="004E786F"/>
    <w:rsid w:val="004F08E8"/>
    <w:rsid w:val="004F094B"/>
    <w:rsid w:val="004F12F5"/>
    <w:rsid w:val="004F16AB"/>
    <w:rsid w:val="004F1994"/>
    <w:rsid w:val="004F2562"/>
    <w:rsid w:val="004F4000"/>
    <w:rsid w:val="004F45E8"/>
    <w:rsid w:val="004F486E"/>
    <w:rsid w:val="004F4D91"/>
    <w:rsid w:val="004F5404"/>
    <w:rsid w:val="004F54D4"/>
    <w:rsid w:val="004F58AC"/>
    <w:rsid w:val="004F6875"/>
    <w:rsid w:val="004F6F89"/>
    <w:rsid w:val="0050029F"/>
    <w:rsid w:val="005010E3"/>
    <w:rsid w:val="0050175B"/>
    <w:rsid w:val="00501A3C"/>
    <w:rsid w:val="00501AA7"/>
    <w:rsid w:val="00501CB7"/>
    <w:rsid w:val="00503160"/>
    <w:rsid w:val="0050322F"/>
    <w:rsid w:val="0050366F"/>
    <w:rsid w:val="00503A88"/>
    <w:rsid w:val="00504227"/>
    <w:rsid w:val="005048E7"/>
    <w:rsid w:val="0050547A"/>
    <w:rsid w:val="005062CE"/>
    <w:rsid w:val="00506500"/>
    <w:rsid w:val="0050663C"/>
    <w:rsid w:val="005069FD"/>
    <w:rsid w:val="00507831"/>
    <w:rsid w:val="00507B16"/>
    <w:rsid w:val="00510B4C"/>
    <w:rsid w:val="00511ABF"/>
    <w:rsid w:val="00514453"/>
    <w:rsid w:val="00515694"/>
    <w:rsid w:val="00515D31"/>
    <w:rsid w:val="00517588"/>
    <w:rsid w:val="00517907"/>
    <w:rsid w:val="00520314"/>
    <w:rsid w:val="005208F6"/>
    <w:rsid w:val="00520B9F"/>
    <w:rsid w:val="00520F71"/>
    <w:rsid w:val="0052117D"/>
    <w:rsid w:val="005211D2"/>
    <w:rsid w:val="00521706"/>
    <w:rsid w:val="00521CF1"/>
    <w:rsid w:val="00522FB8"/>
    <w:rsid w:val="005231F4"/>
    <w:rsid w:val="0052320B"/>
    <w:rsid w:val="00523520"/>
    <w:rsid w:val="00523B8F"/>
    <w:rsid w:val="00524338"/>
    <w:rsid w:val="005243D9"/>
    <w:rsid w:val="00524820"/>
    <w:rsid w:val="0052499C"/>
    <w:rsid w:val="00526922"/>
    <w:rsid w:val="005273CB"/>
    <w:rsid w:val="00530BF3"/>
    <w:rsid w:val="00530C7C"/>
    <w:rsid w:val="005315F8"/>
    <w:rsid w:val="0053213F"/>
    <w:rsid w:val="005323C8"/>
    <w:rsid w:val="00532775"/>
    <w:rsid w:val="00532798"/>
    <w:rsid w:val="00533156"/>
    <w:rsid w:val="005334FB"/>
    <w:rsid w:val="005345AD"/>
    <w:rsid w:val="005348B7"/>
    <w:rsid w:val="00534BD4"/>
    <w:rsid w:val="00535434"/>
    <w:rsid w:val="00535B83"/>
    <w:rsid w:val="00536175"/>
    <w:rsid w:val="00536E4E"/>
    <w:rsid w:val="00540933"/>
    <w:rsid w:val="00540C32"/>
    <w:rsid w:val="00540FB8"/>
    <w:rsid w:val="0054148D"/>
    <w:rsid w:val="00543128"/>
    <w:rsid w:val="0054519E"/>
    <w:rsid w:val="00545FE4"/>
    <w:rsid w:val="005462AB"/>
    <w:rsid w:val="00546570"/>
    <w:rsid w:val="00547A92"/>
    <w:rsid w:val="00550266"/>
    <w:rsid w:val="00550349"/>
    <w:rsid w:val="00550B71"/>
    <w:rsid w:val="005516EC"/>
    <w:rsid w:val="00552AE5"/>
    <w:rsid w:val="00553C82"/>
    <w:rsid w:val="005541C8"/>
    <w:rsid w:val="00554C99"/>
    <w:rsid w:val="00555677"/>
    <w:rsid w:val="005566C7"/>
    <w:rsid w:val="00556D3E"/>
    <w:rsid w:val="00557267"/>
    <w:rsid w:val="00557314"/>
    <w:rsid w:val="00557695"/>
    <w:rsid w:val="005605EE"/>
    <w:rsid w:val="00560B37"/>
    <w:rsid w:val="00560BDA"/>
    <w:rsid w:val="005613C8"/>
    <w:rsid w:val="00561E63"/>
    <w:rsid w:val="00562490"/>
    <w:rsid w:val="00562979"/>
    <w:rsid w:val="00562BAC"/>
    <w:rsid w:val="0056311A"/>
    <w:rsid w:val="00563451"/>
    <w:rsid w:val="00563719"/>
    <w:rsid w:val="005637C0"/>
    <w:rsid w:val="00564BBA"/>
    <w:rsid w:val="0056650A"/>
    <w:rsid w:val="00567003"/>
    <w:rsid w:val="00570BC0"/>
    <w:rsid w:val="00570F5B"/>
    <w:rsid w:val="00572B05"/>
    <w:rsid w:val="00572B91"/>
    <w:rsid w:val="00573A05"/>
    <w:rsid w:val="0057467C"/>
    <w:rsid w:val="00574A9C"/>
    <w:rsid w:val="00574BDB"/>
    <w:rsid w:val="005753BA"/>
    <w:rsid w:val="00576697"/>
    <w:rsid w:val="00580263"/>
    <w:rsid w:val="0058035B"/>
    <w:rsid w:val="00580F84"/>
    <w:rsid w:val="005810A1"/>
    <w:rsid w:val="005824D5"/>
    <w:rsid w:val="00582F46"/>
    <w:rsid w:val="00583AF9"/>
    <w:rsid w:val="00583F90"/>
    <w:rsid w:val="0058479D"/>
    <w:rsid w:val="00584C91"/>
    <w:rsid w:val="00585AF9"/>
    <w:rsid w:val="00586F69"/>
    <w:rsid w:val="00587CAA"/>
    <w:rsid w:val="0059020B"/>
    <w:rsid w:val="00590FC7"/>
    <w:rsid w:val="00591FB0"/>
    <w:rsid w:val="0059463B"/>
    <w:rsid w:val="00595336"/>
    <w:rsid w:val="005953DF"/>
    <w:rsid w:val="005955B7"/>
    <w:rsid w:val="00595638"/>
    <w:rsid w:val="005960F6"/>
    <w:rsid w:val="005964AE"/>
    <w:rsid w:val="00597256"/>
    <w:rsid w:val="00597ED5"/>
    <w:rsid w:val="005A0634"/>
    <w:rsid w:val="005A0B03"/>
    <w:rsid w:val="005A0B2E"/>
    <w:rsid w:val="005A10DD"/>
    <w:rsid w:val="005A1A00"/>
    <w:rsid w:val="005A1CC8"/>
    <w:rsid w:val="005A28E4"/>
    <w:rsid w:val="005A2A9D"/>
    <w:rsid w:val="005A2AF6"/>
    <w:rsid w:val="005A2EBF"/>
    <w:rsid w:val="005A2EFA"/>
    <w:rsid w:val="005A34BB"/>
    <w:rsid w:val="005A4847"/>
    <w:rsid w:val="005A5721"/>
    <w:rsid w:val="005A724E"/>
    <w:rsid w:val="005B0760"/>
    <w:rsid w:val="005B18D7"/>
    <w:rsid w:val="005B19B6"/>
    <w:rsid w:val="005B201C"/>
    <w:rsid w:val="005B255B"/>
    <w:rsid w:val="005B26C1"/>
    <w:rsid w:val="005B4355"/>
    <w:rsid w:val="005B4B46"/>
    <w:rsid w:val="005B5097"/>
    <w:rsid w:val="005B595C"/>
    <w:rsid w:val="005B5C36"/>
    <w:rsid w:val="005C0214"/>
    <w:rsid w:val="005C081A"/>
    <w:rsid w:val="005C0EB1"/>
    <w:rsid w:val="005C13A5"/>
    <w:rsid w:val="005C1FAE"/>
    <w:rsid w:val="005C291C"/>
    <w:rsid w:val="005C2FCC"/>
    <w:rsid w:val="005C4498"/>
    <w:rsid w:val="005C5076"/>
    <w:rsid w:val="005C50B7"/>
    <w:rsid w:val="005C53A5"/>
    <w:rsid w:val="005C5DFF"/>
    <w:rsid w:val="005C607E"/>
    <w:rsid w:val="005C634D"/>
    <w:rsid w:val="005C6395"/>
    <w:rsid w:val="005C6663"/>
    <w:rsid w:val="005C7D40"/>
    <w:rsid w:val="005C7F3B"/>
    <w:rsid w:val="005D06B4"/>
    <w:rsid w:val="005D0895"/>
    <w:rsid w:val="005D0C78"/>
    <w:rsid w:val="005D17B5"/>
    <w:rsid w:val="005D1DA7"/>
    <w:rsid w:val="005D5F9D"/>
    <w:rsid w:val="005D69CB"/>
    <w:rsid w:val="005D7D77"/>
    <w:rsid w:val="005E00BC"/>
    <w:rsid w:val="005E0B1B"/>
    <w:rsid w:val="005E2218"/>
    <w:rsid w:val="005E2348"/>
    <w:rsid w:val="005E26B9"/>
    <w:rsid w:val="005E381B"/>
    <w:rsid w:val="005E4510"/>
    <w:rsid w:val="005E4766"/>
    <w:rsid w:val="005E4F03"/>
    <w:rsid w:val="005E5553"/>
    <w:rsid w:val="005E5CAE"/>
    <w:rsid w:val="005E739F"/>
    <w:rsid w:val="005F0791"/>
    <w:rsid w:val="005F0CBA"/>
    <w:rsid w:val="005F0DD2"/>
    <w:rsid w:val="005F1825"/>
    <w:rsid w:val="005F1D73"/>
    <w:rsid w:val="005F1DCD"/>
    <w:rsid w:val="005F23AF"/>
    <w:rsid w:val="005F23C0"/>
    <w:rsid w:val="005F2771"/>
    <w:rsid w:val="005F27D3"/>
    <w:rsid w:val="005F2A73"/>
    <w:rsid w:val="005F310D"/>
    <w:rsid w:val="005F33F0"/>
    <w:rsid w:val="005F3C09"/>
    <w:rsid w:val="005F48CB"/>
    <w:rsid w:val="005F576A"/>
    <w:rsid w:val="005F652D"/>
    <w:rsid w:val="005F69B2"/>
    <w:rsid w:val="005F6ED6"/>
    <w:rsid w:val="006002ED"/>
    <w:rsid w:val="0060030E"/>
    <w:rsid w:val="00600E69"/>
    <w:rsid w:val="00601ED0"/>
    <w:rsid w:val="00602202"/>
    <w:rsid w:val="006023B4"/>
    <w:rsid w:val="0060264A"/>
    <w:rsid w:val="0060310D"/>
    <w:rsid w:val="00603BBB"/>
    <w:rsid w:val="00604635"/>
    <w:rsid w:val="00605075"/>
    <w:rsid w:val="0060517A"/>
    <w:rsid w:val="00605D0B"/>
    <w:rsid w:val="00605E41"/>
    <w:rsid w:val="00605FB5"/>
    <w:rsid w:val="0060604F"/>
    <w:rsid w:val="0060627B"/>
    <w:rsid w:val="006062A7"/>
    <w:rsid w:val="0060690F"/>
    <w:rsid w:val="00606A88"/>
    <w:rsid w:val="00606E36"/>
    <w:rsid w:val="00607319"/>
    <w:rsid w:val="00607540"/>
    <w:rsid w:val="00607BC6"/>
    <w:rsid w:val="006103A7"/>
    <w:rsid w:val="00611C9C"/>
    <w:rsid w:val="0061242C"/>
    <w:rsid w:val="00613C96"/>
    <w:rsid w:val="0061418F"/>
    <w:rsid w:val="00614640"/>
    <w:rsid w:val="00614DB1"/>
    <w:rsid w:val="00614E5F"/>
    <w:rsid w:val="0061561F"/>
    <w:rsid w:val="00616224"/>
    <w:rsid w:val="006170A5"/>
    <w:rsid w:val="006171AA"/>
    <w:rsid w:val="006174E9"/>
    <w:rsid w:val="00617682"/>
    <w:rsid w:val="006179AD"/>
    <w:rsid w:val="00620874"/>
    <w:rsid w:val="00620C85"/>
    <w:rsid w:val="0062126D"/>
    <w:rsid w:val="00621592"/>
    <w:rsid w:val="00622BDA"/>
    <w:rsid w:val="00622D55"/>
    <w:rsid w:val="00623078"/>
    <w:rsid w:val="00623A0B"/>
    <w:rsid w:val="006241AA"/>
    <w:rsid w:val="00624D8F"/>
    <w:rsid w:val="00624FF6"/>
    <w:rsid w:val="0062510A"/>
    <w:rsid w:val="00625DB2"/>
    <w:rsid w:val="00627115"/>
    <w:rsid w:val="00630783"/>
    <w:rsid w:val="00630857"/>
    <w:rsid w:val="006313E6"/>
    <w:rsid w:val="00631E4C"/>
    <w:rsid w:val="00632328"/>
    <w:rsid w:val="00632EB2"/>
    <w:rsid w:val="00634410"/>
    <w:rsid w:val="00637F35"/>
    <w:rsid w:val="006401C1"/>
    <w:rsid w:val="00640F3C"/>
    <w:rsid w:val="0064105D"/>
    <w:rsid w:val="006418AC"/>
    <w:rsid w:val="00643107"/>
    <w:rsid w:val="006434BC"/>
    <w:rsid w:val="00643AB7"/>
    <w:rsid w:val="006445E1"/>
    <w:rsid w:val="00645F60"/>
    <w:rsid w:val="00646631"/>
    <w:rsid w:val="00646C97"/>
    <w:rsid w:val="006473F8"/>
    <w:rsid w:val="006478C2"/>
    <w:rsid w:val="00647CE1"/>
    <w:rsid w:val="00651153"/>
    <w:rsid w:val="00651A7D"/>
    <w:rsid w:val="00651E64"/>
    <w:rsid w:val="006528F8"/>
    <w:rsid w:val="00652E5B"/>
    <w:rsid w:val="00653091"/>
    <w:rsid w:val="00654359"/>
    <w:rsid w:val="00654652"/>
    <w:rsid w:val="0065470D"/>
    <w:rsid w:val="00655FEC"/>
    <w:rsid w:val="00657079"/>
    <w:rsid w:val="006571CB"/>
    <w:rsid w:val="00657916"/>
    <w:rsid w:val="00657C8E"/>
    <w:rsid w:val="0066069C"/>
    <w:rsid w:val="00663017"/>
    <w:rsid w:val="00663233"/>
    <w:rsid w:val="0066475F"/>
    <w:rsid w:val="006647C1"/>
    <w:rsid w:val="00665CF3"/>
    <w:rsid w:val="00666110"/>
    <w:rsid w:val="00666168"/>
    <w:rsid w:val="0066757F"/>
    <w:rsid w:val="006707F9"/>
    <w:rsid w:val="00671EA2"/>
    <w:rsid w:val="00673602"/>
    <w:rsid w:val="00673CE9"/>
    <w:rsid w:val="00674F2C"/>
    <w:rsid w:val="0067513B"/>
    <w:rsid w:val="00675EEE"/>
    <w:rsid w:val="0067622D"/>
    <w:rsid w:val="00677030"/>
    <w:rsid w:val="00677691"/>
    <w:rsid w:val="00677D47"/>
    <w:rsid w:val="006804D4"/>
    <w:rsid w:val="006805A6"/>
    <w:rsid w:val="00683637"/>
    <w:rsid w:val="00683B1C"/>
    <w:rsid w:val="0068512B"/>
    <w:rsid w:val="00685B3B"/>
    <w:rsid w:val="00686637"/>
    <w:rsid w:val="00686A93"/>
    <w:rsid w:val="00687348"/>
    <w:rsid w:val="00687515"/>
    <w:rsid w:val="00687B96"/>
    <w:rsid w:val="00692080"/>
    <w:rsid w:val="00692508"/>
    <w:rsid w:val="006925B4"/>
    <w:rsid w:val="00692AF7"/>
    <w:rsid w:val="006933DA"/>
    <w:rsid w:val="006939D1"/>
    <w:rsid w:val="00693AEC"/>
    <w:rsid w:val="006947A3"/>
    <w:rsid w:val="00694E56"/>
    <w:rsid w:val="00694FE0"/>
    <w:rsid w:val="00695945"/>
    <w:rsid w:val="00695C41"/>
    <w:rsid w:val="00696DDC"/>
    <w:rsid w:val="00697521"/>
    <w:rsid w:val="00697E88"/>
    <w:rsid w:val="006A0EAD"/>
    <w:rsid w:val="006A14E8"/>
    <w:rsid w:val="006A1CE3"/>
    <w:rsid w:val="006A1CFA"/>
    <w:rsid w:val="006A1F78"/>
    <w:rsid w:val="006A2228"/>
    <w:rsid w:val="006A2744"/>
    <w:rsid w:val="006A2855"/>
    <w:rsid w:val="006A2932"/>
    <w:rsid w:val="006A3508"/>
    <w:rsid w:val="006A3844"/>
    <w:rsid w:val="006A39EC"/>
    <w:rsid w:val="006A3D9B"/>
    <w:rsid w:val="006A3F2D"/>
    <w:rsid w:val="006A44F0"/>
    <w:rsid w:val="006A4B12"/>
    <w:rsid w:val="006A6084"/>
    <w:rsid w:val="006A62BB"/>
    <w:rsid w:val="006A6693"/>
    <w:rsid w:val="006A7A14"/>
    <w:rsid w:val="006A7E5B"/>
    <w:rsid w:val="006B0E52"/>
    <w:rsid w:val="006B0FFC"/>
    <w:rsid w:val="006B1CED"/>
    <w:rsid w:val="006B2A57"/>
    <w:rsid w:val="006B3664"/>
    <w:rsid w:val="006B3D88"/>
    <w:rsid w:val="006B41B5"/>
    <w:rsid w:val="006B4C93"/>
    <w:rsid w:val="006B5E2E"/>
    <w:rsid w:val="006B6C15"/>
    <w:rsid w:val="006B6C9E"/>
    <w:rsid w:val="006B7B7F"/>
    <w:rsid w:val="006C050A"/>
    <w:rsid w:val="006C0B50"/>
    <w:rsid w:val="006C0FE2"/>
    <w:rsid w:val="006C2388"/>
    <w:rsid w:val="006C2A1F"/>
    <w:rsid w:val="006C2A6C"/>
    <w:rsid w:val="006C2CC9"/>
    <w:rsid w:val="006C2FC7"/>
    <w:rsid w:val="006C36B5"/>
    <w:rsid w:val="006C36E6"/>
    <w:rsid w:val="006C423A"/>
    <w:rsid w:val="006C5515"/>
    <w:rsid w:val="006C569C"/>
    <w:rsid w:val="006C5925"/>
    <w:rsid w:val="006C6064"/>
    <w:rsid w:val="006C6759"/>
    <w:rsid w:val="006C78AC"/>
    <w:rsid w:val="006C7E62"/>
    <w:rsid w:val="006D01E0"/>
    <w:rsid w:val="006D0668"/>
    <w:rsid w:val="006D09FC"/>
    <w:rsid w:val="006D0A02"/>
    <w:rsid w:val="006D2369"/>
    <w:rsid w:val="006D2774"/>
    <w:rsid w:val="006D3683"/>
    <w:rsid w:val="006D39C8"/>
    <w:rsid w:val="006D3D7F"/>
    <w:rsid w:val="006D5793"/>
    <w:rsid w:val="006D6132"/>
    <w:rsid w:val="006D71AA"/>
    <w:rsid w:val="006D7266"/>
    <w:rsid w:val="006D743A"/>
    <w:rsid w:val="006D76A2"/>
    <w:rsid w:val="006D7C72"/>
    <w:rsid w:val="006E0244"/>
    <w:rsid w:val="006E0ED7"/>
    <w:rsid w:val="006E1BA8"/>
    <w:rsid w:val="006E4EBF"/>
    <w:rsid w:val="006E534A"/>
    <w:rsid w:val="006E5AF6"/>
    <w:rsid w:val="006E65D5"/>
    <w:rsid w:val="006E74D6"/>
    <w:rsid w:val="006E7E3E"/>
    <w:rsid w:val="006F0356"/>
    <w:rsid w:val="006F06BE"/>
    <w:rsid w:val="006F0D77"/>
    <w:rsid w:val="006F1DB6"/>
    <w:rsid w:val="006F1E8B"/>
    <w:rsid w:val="006F1FCE"/>
    <w:rsid w:val="006F23C1"/>
    <w:rsid w:val="006F253B"/>
    <w:rsid w:val="006F261E"/>
    <w:rsid w:val="006F2B1C"/>
    <w:rsid w:val="006F2CE9"/>
    <w:rsid w:val="006F48A1"/>
    <w:rsid w:val="006F48B4"/>
    <w:rsid w:val="006F5242"/>
    <w:rsid w:val="006F621C"/>
    <w:rsid w:val="006F6B13"/>
    <w:rsid w:val="006F7409"/>
    <w:rsid w:val="00701943"/>
    <w:rsid w:val="0070210E"/>
    <w:rsid w:val="007025E5"/>
    <w:rsid w:val="00703080"/>
    <w:rsid w:val="0070313D"/>
    <w:rsid w:val="007032B9"/>
    <w:rsid w:val="00703738"/>
    <w:rsid w:val="0070375B"/>
    <w:rsid w:val="0070405F"/>
    <w:rsid w:val="00704737"/>
    <w:rsid w:val="0070637B"/>
    <w:rsid w:val="007073CF"/>
    <w:rsid w:val="007077A5"/>
    <w:rsid w:val="007104A5"/>
    <w:rsid w:val="00710FFA"/>
    <w:rsid w:val="0071176B"/>
    <w:rsid w:val="007121CD"/>
    <w:rsid w:val="00712487"/>
    <w:rsid w:val="007130ED"/>
    <w:rsid w:val="007135B5"/>
    <w:rsid w:val="00713674"/>
    <w:rsid w:val="00714E97"/>
    <w:rsid w:val="007175DB"/>
    <w:rsid w:val="0071785B"/>
    <w:rsid w:val="00720DC3"/>
    <w:rsid w:val="0072319C"/>
    <w:rsid w:val="00723223"/>
    <w:rsid w:val="007233CB"/>
    <w:rsid w:val="00723926"/>
    <w:rsid w:val="00723C63"/>
    <w:rsid w:val="007245E6"/>
    <w:rsid w:val="0072477A"/>
    <w:rsid w:val="00724DC7"/>
    <w:rsid w:val="00725277"/>
    <w:rsid w:val="0072647E"/>
    <w:rsid w:val="007301F9"/>
    <w:rsid w:val="00730B85"/>
    <w:rsid w:val="0073148F"/>
    <w:rsid w:val="0073169C"/>
    <w:rsid w:val="0073187D"/>
    <w:rsid w:val="00731892"/>
    <w:rsid w:val="00731C12"/>
    <w:rsid w:val="00731FE6"/>
    <w:rsid w:val="00732354"/>
    <w:rsid w:val="007324F7"/>
    <w:rsid w:val="007327C8"/>
    <w:rsid w:val="00732DBB"/>
    <w:rsid w:val="00732E79"/>
    <w:rsid w:val="00734B89"/>
    <w:rsid w:val="00735BA7"/>
    <w:rsid w:val="00736C2D"/>
    <w:rsid w:val="00737169"/>
    <w:rsid w:val="0074023A"/>
    <w:rsid w:val="007415C6"/>
    <w:rsid w:val="00741D97"/>
    <w:rsid w:val="00742F69"/>
    <w:rsid w:val="00743631"/>
    <w:rsid w:val="00743F1C"/>
    <w:rsid w:val="00744C10"/>
    <w:rsid w:val="007450A7"/>
    <w:rsid w:val="00745726"/>
    <w:rsid w:val="00745D18"/>
    <w:rsid w:val="00745D7B"/>
    <w:rsid w:val="00745F91"/>
    <w:rsid w:val="007464D7"/>
    <w:rsid w:val="0074692C"/>
    <w:rsid w:val="00747C80"/>
    <w:rsid w:val="007503B8"/>
    <w:rsid w:val="007510B6"/>
    <w:rsid w:val="00751A45"/>
    <w:rsid w:val="00752BC3"/>
    <w:rsid w:val="00753554"/>
    <w:rsid w:val="007535B1"/>
    <w:rsid w:val="00753D73"/>
    <w:rsid w:val="00754355"/>
    <w:rsid w:val="00754D6C"/>
    <w:rsid w:val="0075580C"/>
    <w:rsid w:val="00755B9E"/>
    <w:rsid w:val="00755F37"/>
    <w:rsid w:val="007560DE"/>
    <w:rsid w:val="00756DCF"/>
    <w:rsid w:val="0075710F"/>
    <w:rsid w:val="00760525"/>
    <w:rsid w:val="00763130"/>
    <w:rsid w:val="00763688"/>
    <w:rsid w:val="0076380E"/>
    <w:rsid w:val="00763B1D"/>
    <w:rsid w:val="00763BC1"/>
    <w:rsid w:val="00763BDF"/>
    <w:rsid w:val="0076439D"/>
    <w:rsid w:val="007653F5"/>
    <w:rsid w:val="007657C8"/>
    <w:rsid w:val="0076700A"/>
    <w:rsid w:val="007672E1"/>
    <w:rsid w:val="00767513"/>
    <w:rsid w:val="007707FC"/>
    <w:rsid w:val="00772C6A"/>
    <w:rsid w:val="0077308F"/>
    <w:rsid w:val="0077393B"/>
    <w:rsid w:val="00773D7C"/>
    <w:rsid w:val="00773DE4"/>
    <w:rsid w:val="00774718"/>
    <w:rsid w:val="00775415"/>
    <w:rsid w:val="0077553B"/>
    <w:rsid w:val="007757CA"/>
    <w:rsid w:val="00775890"/>
    <w:rsid w:val="0077600B"/>
    <w:rsid w:val="0077669C"/>
    <w:rsid w:val="0077683E"/>
    <w:rsid w:val="00780246"/>
    <w:rsid w:val="00780D45"/>
    <w:rsid w:val="00780ED0"/>
    <w:rsid w:val="007815B3"/>
    <w:rsid w:val="007815D0"/>
    <w:rsid w:val="00781EC4"/>
    <w:rsid w:val="00781FB6"/>
    <w:rsid w:val="00782221"/>
    <w:rsid w:val="00782677"/>
    <w:rsid w:val="0078305B"/>
    <w:rsid w:val="0078366D"/>
    <w:rsid w:val="00783C08"/>
    <w:rsid w:val="007840A2"/>
    <w:rsid w:val="007842AE"/>
    <w:rsid w:val="00784AB0"/>
    <w:rsid w:val="00784F3B"/>
    <w:rsid w:val="007855ED"/>
    <w:rsid w:val="007858A1"/>
    <w:rsid w:val="00785E2E"/>
    <w:rsid w:val="00786659"/>
    <w:rsid w:val="00787498"/>
    <w:rsid w:val="007901C7"/>
    <w:rsid w:val="00790609"/>
    <w:rsid w:val="00790FCF"/>
    <w:rsid w:val="00791754"/>
    <w:rsid w:val="0079381A"/>
    <w:rsid w:val="00793839"/>
    <w:rsid w:val="00793E4E"/>
    <w:rsid w:val="007946A6"/>
    <w:rsid w:val="00795516"/>
    <w:rsid w:val="00795866"/>
    <w:rsid w:val="00795B3F"/>
    <w:rsid w:val="00795C9D"/>
    <w:rsid w:val="0079704F"/>
    <w:rsid w:val="00797666"/>
    <w:rsid w:val="00797E52"/>
    <w:rsid w:val="007A03BA"/>
    <w:rsid w:val="007A1D8B"/>
    <w:rsid w:val="007A1E27"/>
    <w:rsid w:val="007A24D3"/>
    <w:rsid w:val="007A303C"/>
    <w:rsid w:val="007A4174"/>
    <w:rsid w:val="007A4245"/>
    <w:rsid w:val="007A4543"/>
    <w:rsid w:val="007A56F4"/>
    <w:rsid w:val="007A598B"/>
    <w:rsid w:val="007A5DDB"/>
    <w:rsid w:val="007A6011"/>
    <w:rsid w:val="007A6B0A"/>
    <w:rsid w:val="007A72FE"/>
    <w:rsid w:val="007A74CC"/>
    <w:rsid w:val="007A7572"/>
    <w:rsid w:val="007A7715"/>
    <w:rsid w:val="007A7F00"/>
    <w:rsid w:val="007B038B"/>
    <w:rsid w:val="007B0542"/>
    <w:rsid w:val="007B1A3F"/>
    <w:rsid w:val="007B1BF0"/>
    <w:rsid w:val="007B22AD"/>
    <w:rsid w:val="007B22C5"/>
    <w:rsid w:val="007B232F"/>
    <w:rsid w:val="007B2E9F"/>
    <w:rsid w:val="007B3279"/>
    <w:rsid w:val="007B35F9"/>
    <w:rsid w:val="007B362D"/>
    <w:rsid w:val="007B39F0"/>
    <w:rsid w:val="007B4DAC"/>
    <w:rsid w:val="007B5558"/>
    <w:rsid w:val="007B62F1"/>
    <w:rsid w:val="007B638A"/>
    <w:rsid w:val="007B6926"/>
    <w:rsid w:val="007B704B"/>
    <w:rsid w:val="007B7BE0"/>
    <w:rsid w:val="007C0AE1"/>
    <w:rsid w:val="007C0F61"/>
    <w:rsid w:val="007C0FED"/>
    <w:rsid w:val="007C169D"/>
    <w:rsid w:val="007C17A1"/>
    <w:rsid w:val="007C1A6D"/>
    <w:rsid w:val="007C1FD3"/>
    <w:rsid w:val="007C2C7A"/>
    <w:rsid w:val="007C2FA9"/>
    <w:rsid w:val="007C3D65"/>
    <w:rsid w:val="007C3DBB"/>
    <w:rsid w:val="007C4CC5"/>
    <w:rsid w:val="007C4E8F"/>
    <w:rsid w:val="007C595A"/>
    <w:rsid w:val="007C62FC"/>
    <w:rsid w:val="007C63C9"/>
    <w:rsid w:val="007C6556"/>
    <w:rsid w:val="007C66B7"/>
    <w:rsid w:val="007C6E81"/>
    <w:rsid w:val="007C6FA6"/>
    <w:rsid w:val="007C70A1"/>
    <w:rsid w:val="007C750C"/>
    <w:rsid w:val="007C7ED1"/>
    <w:rsid w:val="007D08D1"/>
    <w:rsid w:val="007D0F0E"/>
    <w:rsid w:val="007D166A"/>
    <w:rsid w:val="007D16E0"/>
    <w:rsid w:val="007D1A68"/>
    <w:rsid w:val="007D2DCA"/>
    <w:rsid w:val="007D4203"/>
    <w:rsid w:val="007D47AA"/>
    <w:rsid w:val="007D492C"/>
    <w:rsid w:val="007D7117"/>
    <w:rsid w:val="007D7C09"/>
    <w:rsid w:val="007E0602"/>
    <w:rsid w:val="007E14EC"/>
    <w:rsid w:val="007E15B3"/>
    <w:rsid w:val="007E247D"/>
    <w:rsid w:val="007E3CED"/>
    <w:rsid w:val="007E4209"/>
    <w:rsid w:val="007E4275"/>
    <w:rsid w:val="007E4B9E"/>
    <w:rsid w:val="007E54C3"/>
    <w:rsid w:val="007E5AAB"/>
    <w:rsid w:val="007E5F84"/>
    <w:rsid w:val="007E6A22"/>
    <w:rsid w:val="007E74AC"/>
    <w:rsid w:val="007E7569"/>
    <w:rsid w:val="007E7C37"/>
    <w:rsid w:val="007E7DB2"/>
    <w:rsid w:val="007F0AA7"/>
    <w:rsid w:val="007F0B1C"/>
    <w:rsid w:val="007F1D4A"/>
    <w:rsid w:val="007F2715"/>
    <w:rsid w:val="007F27DF"/>
    <w:rsid w:val="007F2F11"/>
    <w:rsid w:val="007F3150"/>
    <w:rsid w:val="007F37BA"/>
    <w:rsid w:val="007F610E"/>
    <w:rsid w:val="0080028E"/>
    <w:rsid w:val="00800ECF"/>
    <w:rsid w:val="008019BD"/>
    <w:rsid w:val="008028A8"/>
    <w:rsid w:val="008028C1"/>
    <w:rsid w:val="00803553"/>
    <w:rsid w:val="00803A3D"/>
    <w:rsid w:val="00803F26"/>
    <w:rsid w:val="0080429E"/>
    <w:rsid w:val="00804708"/>
    <w:rsid w:val="00804742"/>
    <w:rsid w:val="008050B0"/>
    <w:rsid w:val="00805636"/>
    <w:rsid w:val="00805687"/>
    <w:rsid w:val="008101B1"/>
    <w:rsid w:val="0081091A"/>
    <w:rsid w:val="00810BDD"/>
    <w:rsid w:val="00811258"/>
    <w:rsid w:val="0081135D"/>
    <w:rsid w:val="0081139D"/>
    <w:rsid w:val="008127C0"/>
    <w:rsid w:val="00812DC7"/>
    <w:rsid w:val="00813037"/>
    <w:rsid w:val="00813F6B"/>
    <w:rsid w:val="0081457C"/>
    <w:rsid w:val="00814ABF"/>
    <w:rsid w:val="008163FB"/>
    <w:rsid w:val="008167D6"/>
    <w:rsid w:val="008178EF"/>
    <w:rsid w:val="00817953"/>
    <w:rsid w:val="00817E51"/>
    <w:rsid w:val="0082009C"/>
    <w:rsid w:val="00820235"/>
    <w:rsid w:val="008202DE"/>
    <w:rsid w:val="00820E4A"/>
    <w:rsid w:val="00820E7A"/>
    <w:rsid w:val="00821141"/>
    <w:rsid w:val="0082210D"/>
    <w:rsid w:val="008223F4"/>
    <w:rsid w:val="00822733"/>
    <w:rsid w:val="00823342"/>
    <w:rsid w:val="0082373D"/>
    <w:rsid w:val="008244DE"/>
    <w:rsid w:val="00824A83"/>
    <w:rsid w:val="0082615C"/>
    <w:rsid w:val="008267C7"/>
    <w:rsid w:val="00826D5A"/>
    <w:rsid w:val="00826F5E"/>
    <w:rsid w:val="00827A9D"/>
    <w:rsid w:val="00827B57"/>
    <w:rsid w:val="00827FE5"/>
    <w:rsid w:val="00831190"/>
    <w:rsid w:val="00831700"/>
    <w:rsid w:val="00831BCF"/>
    <w:rsid w:val="00832855"/>
    <w:rsid w:val="0083314F"/>
    <w:rsid w:val="00833D81"/>
    <w:rsid w:val="0083430C"/>
    <w:rsid w:val="0083467F"/>
    <w:rsid w:val="0083512E"/>
    <w:rsid w:val="008363FB"/>
    <w:rsid w:val="008367C2"/>
    <w:rsid w:val="00840217"/>
    <w:rsid w:val="00840669"/>
    <w:rsid w:val="00840F05"/>
    <w:rsid w:val="00841293"/>
    <w:rsid w:val="0084185B"/>
    <w:rsid w:val="00841C14"/>
    <w:rsid w:val="00841C66"/>
    <w:rsid w:val="008437F2"/>
    <w:rsid w:val="00844749"/>
    <w:rsid w:val="008451AB"/>
    <w:rsid w:val="008454DB"/>
    <w:rsid w:val="008460A1"/>
    <w:rsid w:val="00846521"/>
    <w:rsid w:val="00846614"/>
    <w:rsid w:val="008467C5"/>
    <w:rsid w:val="00846989"/>
    <w:rsid w:val="00846DF8"/>
    <w:rsid w:val="00847EDD"/>
    <w:rsid w:val="008500EE"/>
    <w:rsid w:val="008501DF"/>
    <w:rsid w:val="00850A88"/>
    <w:rsid w:val="00850D34"/>
    <w:rsid w:val="0085129B"/>
    <w:rsid w:val="008515F5"/>
    <w:rsid w:val="00851EF3"/>
    <w:rsid w:val="00852617"/>
    <w:rsid w:val="008531E2"/>
    <w:rsid w:val="008533CD"/>
    <w:rsid w:val="00854785"/>
    <w:rsid w:val="00854BC8"/>
    <w:rsid w:val="00854C48"/>
    <w:rsid w:val="00854EE5"/>
    <w:rsid w:val="0085552E"/>
    <w:rsid w:val="008556B8"/>
    <w:rsid w:val="008559EC"/>
    <w:rsid w:val="00855D01"/>
    <w:rsid w:val="00855E4E"/>
    <w:rsid w:val="00856937"/>
    <w:rsid w:val="00856F7B"/>
    <w:rsid w:val="00857ADE"/>
    <w:rsid w:val="00857E02"/>
    <w:rsid w:val="00860BE6"/>
    <w:rsid w:val="00860D57"/>
    <w:rsid w:val="0086137B"/>
    <w:rsid w:val="0086188C"/>
    <w:rsid w:val="008620AB"/>
    <w:rsid w:val="008626B8"/>
    <w:rsid w:val="0086284C"/>
    <w:rsid w:val="008629A4"/>
    <w:rsid w:val="008644BD"/>
    <w:rsid w:val="00864D02"/>
    <w:rsid w:val="0086563F"/>
    <w:rsid w:val="00865E95"/>
    <w:rsid w:val="00866B3E"/>
    <w:rsid w:val="00872D7C"/>
    <w:rsid w:val="008734D0"/>
    <w:rsid w:val="0087397C"/>
    <w:rsid w:val="00873C97"/>
    <w:rsid w:val="008749D7"/>
    <w:rsid w:val="00874C59"/>
    <w:rsid w:val="00875716"/>
    <w:rsid w:val="00875D39"/>
    <w:rsid w:val="00877B4E"/>
    <w:rsid w:val="00877D7B"/>
    <w:rsid w:val="008810CF"/>
    <w:rsid w:val="00881DCF"/>
    <w:rsid w:val="00882CCC"/>
    <w:rsid w:val="00882F12"/>
    <w:rsid w:val="00885F7A"/>
    <w:rsid w:val="00886824"/>
    <w:rsid w:val="00887C59"/>
    <w:rsid w:val="00890162"/>
    <w:rsid w:val="008908DA"/>
    <w:rsid w:val="00890CFF"/>
    <w:rsid w:val="00890D4D"/>
    <w:rsid w:val="00891BB2"/>
    <w:rsid w:val="0089286B"/>
    <w:rsid w:val="00892AB3"/>
    <w:rsid w:val="008933A0"/>
    <w:rsid w:val="0089449C"/>
    <w:rsid w:val="00894F4A"/>
    <w:rsid w:val="00896220"/>
    <w:rsid w:val="0089635E"/>
    <w:rsid w:val="00896CCA"/>
    <w:rsid w:val="00897304"/>
    <w:rsid w:val="008974D4"/>
    <w:rsid w:val="008A02B6"/>
    <w:rsid w:val="008A0A35"/>
    <w:rsid w:val="008A0DDF"/>
    <w:rsid w:val="008A17C7"/>
    <w:rsid w:val="008A233F"/>
    <w:rsid w:val="008A434A"/>
    <w:rsid w:val="008A4882"/>
    <w:rsid w:val="008A5398"/>
    <w:rsid w:val="008A56F7"/>
    <w:rsid w:val="008A57DE"/>
    <w:rsid w:val="008A5CE4"/>
    <w:rsid w:val="008A64CA"/>
    <w:rsid w:val="008A6735"/>
    <w:rsid w:val="008A7ACA"/>
    <w:rsid w:val="008B0469"/>
    <w:rsid w:val="008B0C18"/>
    <w:rsid w:val="008B0E82"/>
    <w:rsid w:val="008B1B48"/>
    <w:rsid w:val="008B2065"/>
    <w:rsid w:val="008B27B0"/>
    <w:rsid w:val="008B27FB"/>
    <w:rsid w:val="008B2A92"/>
    <w:rsid w:val="008B3211"/>
    <w:rsid w:val="008B35A9"/>
    <w:rsid w:val="008B3690"/>
    <w:rsid w:val="008B4131"/>
    <w:rsid w:val="008B41FA"/>
    <w:rsid w:val="008B444E"/>
    <w:rsid w:val="008B4D8B"/>
    <w:rsid w:val="008B4E91"/>
    <w:rsid w:val="008B57AB"/>
    <w:rsid w:val="008B5A86"/>
    <w:rsid w:val="008B6F10"/>
    <w:rsid w:val="008B79EA"/>
    <w:rsid w:val="008B7DDF"/>
    <w:rsid w:val="008C0300"/>
    <w:rsid w:val="008C0F66"/>
    <w:rsid w:val="008C114F"/>
    <w:rsid w:val="008C12A9"/>
    <w:rsid w:val="008C1874"/>
    <w:rsid w:val="008C2CEE"/>
    <w:rsid w:val="008C392B"/>
    <w:rsid w:val="008C39F9"/>
    <w:rsid w:val="008C3FFE"/>
    <w:rsid w:val="008C4757"/>
    <w:rsid w:val="008C57F1"/>
    <w:rsid w:val="008C6B2B"/>
    <w:rsid w:val="008C6BF5"/>
    <w:rsid w:val="008C6F5A"/>
    <w:rsid w:val="008D0039"/>
    <w:rsid w:val="008D0398"/>
    <w:rsid w:val="008D07D5"/>
    <w:rsid w:val="008D0E8B"/>
    <w:rsid w:val="008D109E"/>
    <w:rsid w:val="008D12F0"/>
    <w:rsid w:val="008D262C"/>
    <w:rsid w:val="008D2CF4"/>
    <w:rsid w:val="008D2FED"/>
    <w:rsid w:val="008D3747"/>
    <w:rsid w:val="008D3A9A"/>
    <w:rsid w:val="008D405A"/>
    <w:rsid w:val="008D476B"/>
    <w:rsid w:val="008D4DA6"/>
    <w:rsid w:val="008D4EC0"/>
    <w:rsid w:val="008D50B5"/>
    <w:rsid w:val="008D5150"/>
    <w:rsid w:val="008D55F5"/>
    <w:rsid w:val="008D61C9"/>
    <w:rsid w:val="008D61F4"/>
    <w:rsid w:val="008D6681"/>
    <w:rsid w:val="008D6D1B"/>
    <w:rsid w:val="008E04F2"/>
    <w:rsid w:val="008E0856"/>
    <w:rsid w:val="008E0BAB"/>
    <w:rsid w:val="008E2E7E"/>
    <w:rsid w:val="008E3051"/>
    <w:rsid w:val="008E4095"/>
    <w:rsid w:val="008E4164"/>
    <w:rsid w:val="008E75BF"/>
    <w:rsid w:val="008E7B98"/>
    <w:rsid w:val="008F01AE"/>
    <w:rsid w:val="008F055D"/>
    <w:rsid w:val="008F0B53"/>
    <w:rsid w:val="008F1507"/>
    <w:rsid w:val="008F1F03"/>
    <w:rsid w:val="008F307E"/>
    <w:rsid w:val="008F4947"/>
    <w:rsid w:val="008F4EA2"/>
    <w:rsid w:val="008F7170"/>
    <w:rsid w:val="009001A5"/>
    <w:rsid w:val="009001CF"/>
    <w:rsid w:val="00901BE0"/>
    <w:rsid w:val="0090267E"/>
    <w:rsid w:val="0090341D"/>
    <w:rsid w:val="009034F5"/>
    <w:rsid w:val="009037F4"/>
    <w:rsid w:val="00903A3B"/>
    <w:rsid w:val="00904546"/>
    <w:rsid w:val="00904609"/>
    <w:rsid w:val="009046FA"/>
    <w:rsid w:val="00906589"/>
    <w:rsid w:val="0090665F"/>
    <w:rsid w:val="00906955"/>
    <w:rsid w:val="00906D08"/>
    <w:rsid w:val="0090720A"/>
    <w:rsid w:val="00910FD4"/>
    <w:rsid w:val="00911311"/>
    <w:rsid w:val="00911F77"/>
    <w:rsid w:val="00912D60"/>
    <w:rsid w:val="0091321C"/>
    <w:rsid w:val="00913983"/>
    <w:rsid w:val="00913F20"/>
    <w:rsid w:val="009141A4"/>
    <w:rsid w:val="009143D6"/>
    <w:rsid w:val="00914D6E"/>
    <w:rsid w:val="009153F7"/>
    <w:rsid w:val="00915D6C"/>
    <w:rsid w:val="00915E88"/>
    <w:rsid w:val="00916273"/>
    <w:rsid w:val="00917CB2"/>
    <w:rsid w:val="009216C4"/>
    <w:rsid w:val="00921A42"/>
    <w:rsid w:val="00922106"/>
    <w:rsid w:val="00922EFE"/>
    <w:rsid w:val="009233D5"/>
    <w:rsid w:val="009237AB"/>
    <w:rsid w:val="00923BB0"/>
    <w:rsid w:val="00923CFD"/>
    <w:rsid w:val="0092513D"/>
    <w:rsid w:val="009253B7"/>
    <w:rsid w:val="009263D2"/>
    <w:rsid w:val="00926A92"/>
    <w:rsid w:val="00927556"/>
    <w:rsid w:val="00927BE6"/>
    <w:rsid w:val="00927EBB"/>
    <w:rsid w:val="0093030F"/>
    <w:rsid w:val="00930B56"/>
    <w:rsid w:val="0093137A"/>
    <w:rsid w:val="009313EF"/>
    <w:rsid w:val="00931975"/>
    <w:rsid w:val="00931D54"/>
    <w:rsid w:val="009325B8"/>
    <w:rsid w:val="00932F53"/>
    <w:rsid w:val="00933D66"/>
    <w:rsid w:val="00933F05"/>
    <w:rsid w:val="00933F8C"/>
    <w:rsid w:val="00933FBF"/>
    <w:rsid w:val="00934108"/>
    <w:rsid w:val="00934772"/>
    <w:rsid w:val="009347C0"/>
    <w:rsid w:val="00935B8A"/>
    <w:rsid w:val="00935B93"/>
    <w:rsid w:val="00936C09"/>
    <w:rsid w:val="00936EBD"/>
    <w:rsid w:val="009371E3"/>
    <w:rsid w:val="0094020D"/>
    <w:rsid w:val="00940988"/>
    <w:rsid w:val="009414A3"/>
    <w:rsid w:val="00941AF3"/>
    <w:rsid w:val="00941C43"/>
    <w:rsid w:val="00942201"/>
    <w:rsid w:val="00942E33"/>
    <w:rsid w:val="009437DC"/>
    <w:rsid w:val="00943CEA"/>
    <w:rsid w:val="00944008"/>
    <w:rsid w:val="009441CD"/>
    <w:rsid w:val="00944622"/>
    <w:rsid w:val="0094483E"/>
    <w:rsid w:val="00944D17"/>
    <w:rsid w:val="00944EAD"/>
    <w:rsid w:val="009452AE"/>
    <w:rsid w:val="009457EB"/>
    <w:rsid w:val="00945A0F"/>
    <w:rsid w:val="00945EB0"/>
    <w:rsid w:val="009460C2"/>
    <w:rsid w:val="00946856"/>
    <w:rsid w:val="00946F9D"/>
    <w:rsid w:val="009472D7"/>
    <w:rsid w:val="009472FB"/>
    <w:rsid w:val="00947593"/>
    <w:rsid w:val="00947719"/>
    <w:rsid w:val="00950BAD"/>
    <w:rsid w:val="00950F55"/>
    <w:rsid w:val="00951835"/>
    <w:rsid w:val="00951CF7"/>
    <w:rsid w:val="009528E8"/>
    <w:rsid w:val="00952F85"/>
    <w:rsid w:val="00952F9C"/>
    <w:rsid w:val="00953677"/>
    <w:rsid w:val="00953BFA"/>
    <w:rsid w:val="00954148"/>
    <w:rsid w:val="00954311"/>
    <w:rsid w:val="00954894"/>
    <w:rsid w:val="00954B27"/>
    <w:rsid w:val="00954D07"/>
    <w:rsid w:val="009550F3"/>
    <w:rsid w:val="00955681"/>
    <w:rsid w:val="009559D8"/>
    <w:rsid w:val="0095689C"/>
    <w:rsid w:val="009579A3"/>
    <w:rsid w:val="00960370"/>
    <w:rsid w:val="009623EE"/>
    <w:rsid w:val="009628C9"/>
    <w:rsid w:val="00962F18"/>
    <w:rsid w:val="009634E8"/>
    <w:rsid w:val="00963D37"/>
    <w:rsid w:val="00965025"/>
    <w:rsid w:val="0096551F"/>
    <w:rsid w:val="009657A3"/>
    <w:rsid w:val="0096598E"/>
    <w:rsid w:val="00966181"/>
    <w:rsid w:val="00966D6B"/>
    <w:rsid w:val="00967484"/>
    <w:rsid w:val="009704E8"/>
    <w:rsid w:val="00970E98"/>
    <w:rsid w:val="00970F58"/>
    <w:rsid w:val="009721F9"/>
    <w:rsid w:val="00972AEF"/>
    <w:rsid w:val="0097371F"/>
    <w:rsid w:val="009738F1"/>
    <w:rsid w:val="00974588"/>
    <w:rsid w:val="009745FE"/>
    <w:rsid w:val="00974C78"/>
    <w:rsid w:val="00974D47"/>
    <w:rsid w:val="009754FB"/>
    <w:rsid w:val="00976713"/>
    <w:rsid w:val="009768C0"/>
    <w:rsid w:val="00980FD8"/>
    <w:rsid w:val="009813BE"/>
    <w:rsid w:val="00981410"/>
    <w:rsid w:val="009814C3"/>
    <w:rsid w:val="0098233E"/>
    <w:rsid w:val="0098245E"/>
    <w:rsid w:val="00982C3C"/>
    <w:rsid w:val="00982F49"/>
    <w:rsid w:val="00983616"/>
    <w:rsid w:val="00983EA0"/>
    <w:rsid w:val="00984231"/>
    <w:rsid w:val="0098462A"/>
    <w:rsid w:val="0098602E"/>
    <w:rsid w:val="009864CD"/>
    <w:rsid w:val="0099051E"/>
    <w:rsid w:val="009907F0"/>
    <w:rsid w:val="00990B59"/>
    <w:rsid w:val="00990C72"/>
    <w:rsid w:val="00992397"/>
    <w:rsid w:val="009930B9"/>
    <w:rsid w:val="00993E26"/>
    <w:rsid w:val="00994B74"/>
    <w:rsid w:val="009951B9"/>
    <w:rsid w:val="00995CCE"/>
    <w:rsid w:val="00995D90"/>
    <w:rsid w:val="00995DCD"/>
    <w:rsid w:val="00995E69"/>
    <w:rsid w:val="00995FB1"/>
    <w:rsid w:val="00996818"/>
    <w:rsid w:val="00997618"/>
    <w:rsid w:val="009A0796"/>
    <w:rsid w:val="009A2F34"/>
    <w:rsid w:val="009A30FF"/>
    <w:rsid w:val="009A32E3"/>
    <w:rsid w:val="009A341C"/>
    <w:rsid w:val="009A359F"/>
    <w:rsid w:val="009A362D"/>
    <w:rsid w:val="009A376F"/>
    <w:rsid w:val="009A41BA"/>
    <w:rsid w:val="009A4686"/>
    <w:rsid w:val="009A4D11"/>
    <w:rsid w:val="009A5730"/>
    <w:rsid w:val="009A67F6"/>
    <w:rsid w:val="009A762F"/>
    <w:rsid w:val="009A77E2"/>
    <w:rsid w:val="009A7A3A"/>
    <w:rsid w:val="009A7CBF"/>
    <w:rsid w:val="009B0A71"/>
    <w:rsid w:val="009B16F3"/>
    <w:rsid w:val="009B187D"/>
    <w:rsid w:val="009B202B"/>
    <w:rsid w:val="009B2F6F"/>
    <w:rsid w:val="009B311A"/>
    <w:rsid w:val="009B329B"/>
    <w:rsid w:val="009B371B"/>
    <w:rsid w:val="009B4304"/>
    <w:rsid w:val="009B4C06"/>
    <w:rsid w:val="009B573B"/>
    <w:rsid w:val="009B5E52"/>
    <w:rsid w:val="009B5EA2"/>
    <w:rsid w:val="009B613D"/>
    <w:rsid w:val="009B6A4B"/>
    <w:rsid w:val="009B7049"/>
    <w:rsid w:val="009B71D3"/>
    <w:rsid w:val="009B7831"/>
    <w:rsid w:val="009B7C0F"/>
    <w:rsid w:val="009B7DEF"/>
    <w:rsid w:val="009C00AD"/>
    <w:rsid w:val="009C00DE"/>
    <w:rsid w:val="009C0105"/>
    <w:rsid w:val="009C0602"/>
    <w:rsid w:val="009C0F72"/>
    <w:rsid w:val="009C1189"/>
    <w:rsid w:val="009C11BB"/>
    <w:rsid w:val="009C1D46"/>
    <w:rsid w:val="009C1F4F"/>
    <w:rsid w:val="009C3EE2"/>
    <w:rsid w:val="009C432D"/>
    <w:rsid w:val="009C459C"/>
    <w:rsid w:val="009C4E30"/>
    <w:rsid w:val="009C513B"/>
    <w:rsid w:val="009C5316"/>
    <w:rsid w:val="009C5E82"/>
    <w:rsid w:val="009C5F88"/>
    <w:rsid w:val="009C631F"/>
    <w:rsid w:val="009C72B1"/>
    <w:rsid w:val="009C7C2B"/>
    <w:rsid w:val="009D1853"/>
    <w:rsid w:val="009D1977"/>
    <w:rsid w:val="009D1C3F"/>
    <w:rsid w:val="009D2361"/>
    <w:rsid w:val="009D44D9"/>
    <w:rsid w:val="009D45EA"/>
    <w:rsid w:val="009D4607"/>
    <w:rsid w:val="009D580C"/>
    <w:rsid w:val="009D65EE"/>
    <w:rsid w:val="009D6BAE"/>
    <w:rsid w:val="009D6EBB"/>
    <w:rsid w:val="009D6F71"/>
    <w:rsid w:val="009D787D"/>
    <w:rsid w:val="009D7E13"/>
    <w:rsid w:val="009E0EE2"/>
    <w:rsid w:val="009E1E01"/>
    <w:rsid w:val="009E3F22"/>
    <w:rsid w:val="009E46B0"/>
    <w:rsid w:val="009E4B5C"/>
    <w:rsid w:val="009E555A"/>
    <w:rsid w:val="009E5FBB"/>
    <w:rsid w:val="009E6E05"/>
    <w:rsid w:val="009E71C0"/>
    <w:rsid w:val="009E72E6"/>
    <w:rsid w:val="009E7486"/>
    <w:rsid w:val="009E77F8"/>
    <w:rsid w:val="009F01D7"/>
    <w:rsid w:val="009F13C3"/>
    <w:rsid w:val="009F1BA9"/>
    <w:rsid w:val="009F1D7D"/>
    <w:rsid w:val="009F249B"/>
    <w:rsid w:val="009F3588"/>
    <w:rsid w:val="009F3C49"/>
    <w:rsid w:val="009F431A"/>
    <w:rsid w:val="009F487A"/>
    <w:rsid w:val="009F4B95"/>
    <w:rsid w:val="009F580F"/>
    <w:rsid w:val="009F58C0"/>
    <w:rsid w:val="009F5A10"/>
    <w:rsid w:val="009F5AB8"/>
    <w:rsid w:val="009F5B72"/>
    <w:rsid w:val="009F5C2F"/>
    <w:rsid w:val="009F61A2"/>
    <w:rsid w:val="009F6460"/>
    <w:rsid w:val="009F7166"/>
    <w:rsid w:val="009F7262"/>
    <w:rsid w:val="009F73EB"/>
    <w:rsid w:val="009F7976"/>
    <w:rsid w:val="00A000F6"/>
    <w:rsid w:val="00A006FF"/>
    <w:rsid w:val="00A0089D"/>
    <w:rsid w:val="00A0191B"/>
    <w:rsid w:val="00A01C50"/>
    <w:rsid w:val="00A01E05"/>
    <w:rsid w:val="00A04160"/>
    <w:rsid w:val="00A044B9"/>
    <w:rsid w:val="00A04A68"/>
    <w:rsid w:val="00A04B6A"/>
    <w:rsid w:val="00A05847"/>
    <w:rsid w:val="00A05999"/>
    <w:rsid w:val="00A068FF"/>
    <w:rsid w:val="00A07214"/>
    <w:rsid w:val="00A07A35"/>
    <w:rsid w:val="00A07A9C"/>
    <w:rsid w:val="00A11C6D"/>
    <w:rsid w:val="00A128FA"/>
    <w:rsid w:val="00A12C3D"/>
    <w:rsid w:val="00A12DE4"/>
    <w:rsid w:val="00A134CF"/>
    <w:rsid w:val="00A14986"/>
    <w:rsid w:val="00A15590"/>
    <w:rsid w:val="00A15C67"/>
    <w:rsid w:val="00A16328"/>
    <w:rsid w:val="00A1784D"/>
    <w:rsid w:val="00A17F29"/>
    <w:rsid w:val="00A210AE"/>
    <w:rsid w:val="00A218EB"/>
    <w:rsid w:val="00A21A14"/>
    <w:rsid w:val="00A21AA0"/>
    <w:rsid w:val="00A2209E"/>
    <w:rsid w:val="00A22EB7"/>
    <w:rsid w:val="00A23088"/>
    <w:rsid w:val="00A23941"/>
    <w:rsid w:val="00A23966"/>
    <w:rsid w:val="00A23CFF"/>
    <w:rsid w:val="00A23ECF"/>
    <w:rsid w:val="00A249B9"/>
    <w:rsid w:val="00A24D6A"/>
    <w:rsid w:val="00A24EDA"/>
    <w:rsid w:val="00A26348"/>
    <w:rsid w:val="00A267D6"/>
    <w:rsid w:val="00A267E0"/>
    <w:rsid w:val="00A268C1"/>
    <w:rsid w:val="00A26A49"/>
    <w:rsid w:val="00A26C74"/>
    <w:rsid w:val="00A26F36"/>
    <w:rsid w:val="00A278AF"/>
    <w:rsid w:val="00A302F0"/>
    <w:rsid w:val="00A308E9"/>
    <w:rsid w:val="00A30F73"/>
    <w:rsid w:val="00A31B65"/>
    <w:rsid w:val="00A31BC5"/>
    <w:rsid w:val="00A31F4D"/>
    <w:rsid w:val="00A33752"/>
    <w:rsid w:val="00A34B92"/>
    <w:rsid w:val="00A34D17"/>
    <w:rsid w:val="00A35BE0"/>
    <w:rsid w:val="00A361FB"/>
    <w:rsid w:val="00A3720D"/>
    <w:rsid w:val="00A37C13"/>
    <w:rsid w:val="00A4023A"/>
    <w:rsid w:val="00A404B5"/>
    <w:rsid w:val="00A40635"/>
    <w:rsid w:val="00A40965"/>
    <w:rsid w:val="00A40B61"/>
    <w:rsid w:val="00A40FFD"/>
    <w:rsid w:val="00A4149C"/>
    <w:rsid w:val="00A41FDF"/>
    <w:rsid w:val="00A4206E"/>
    <w:rsid w:val="00A420ED"/>
    <w:rsid w:val="00A4363C"/>
    <w:rsid w:val="00A43AEE"/>
    <w:rsid w:val="00A43D10"/>
    <w:rsid w:val="00A45496"/>
    <w:rsid w:val="00A46302"/>
    <w:rsid w:val="00A463A1"/>
    <w:rsid w:val="00A46B00"/>
    <w:rsid w:val="00A47262"/>
    <w:rsid w:val="00A47422"/>
    <w:rsid w:val="00A5057F"/>
    <w:rsid w:val="00A50770"/>
    <w:rsid w:val="00A52C0E"/>
    <w:rsid w:val="00A5334B"/>
    <w:rsid w:val="00A53B88"/>
    <w:rsid w:val="00A53CDD"/>
    <w:rsid w:val="00A53EE5"/>
    <w:rsid w:val="00A54C85"/>
    <w:rsid w:val="00A54FEE"/>
    <w:rsid w:val="00A550D5"/>
    <w:rsid w:val="00A56B94"/>
    <w:rsid w:val="00A56DEF"/>
    <w:rsid w:val="00A56E47"/>
    <w:rsid w:val="00A57705"/>
    <w:rsid w:val="00A5788C"/>
    <w:rsid w:val="00A602C3"/>
    <w:rsid w:val="00A60320"/>
    <w:rsid w:val="00A60C1D"/>
    <w:rsid w:val="00A61385"/>
    <w:rsid w:val="00A617D5"/>
    <w:rsid w:val="00A61E5E"/>
    <w:rsid w:val="00A62088"/>
    <w:rsid w:val="00A62586"/>
    <w:rsid w:val="00A625F6"/>
    <w:rsid w:val="00A62E02"/>
    <w:rsid w:val="00A6300D"/>
    <w:rsid w:val="00A6332C"/>
    <w:rsid w:val="00A6393C"/>
    <w:rsid w:val="00A63D0F"/>
    <w:rsid w:val="00A64FAA"/>
    <w:rsid w:val="00A64FD4"/>
    <w:rsid w:val="00A65047"/>
    <w:rsid w:val="00A65DD9"/>
    <w:rsid w:val="00A65E72"/>
    <w:rsid w:val="00A663E5"/>
    <w:rsid w:val="00A6643B"/>
    <w:rsid w:val="00A66E1F"/>
    <w:rsid w:val="00A701BB"/>
    <w:rsid w:val="00A70973"/>
    <w:rsid w:val="00A714A3"/>
    <w:rsid w:val="00A7253F"/>
    <w:rsid w:val="00A725B5"/>
    <w:rsid w:val="00A72FE1"/>
    <w:rsid w:val="00A7408B"/>
    <w:rsid w:val="00A740AB"/>
    <w:rsid w:val="00A74F77"/>
    <w:rsid w:val="00A75103"/>
    <w:rsid w:val="00A7660D"/>
    <w:rsid w:val="00A76A5C"/>
    <w:rsid w:val="00A7723B"/>
    <w:rsid w:val="00A77B04"/>
    <w:rsid w:val="00A80AF6"/>
    <w:rsid w:val="00A80DD6"/>
    <w:rsid w:val="00A81371"/>
    <w:rsid w:val="00A81386"/>
    <w:rsid w:val="00A83E2B"/>
    <w:rsid w:val="00A848F1"/>
    <w:rsid w:val="00A84B18"/>
    <w:rsid w:val="00A84DA0"/>
    <w:rsid w:val="00A85B93"/>
    <w:rsid w:val="00A86039"/>
    <w:rsid w:val="00A86B4F"/>
    <w:rsid w:val="00A86E7E"/>
    <w:rsid w:val="00A8713F"/>
    <w:rsid w:val="00A87EEA"/>
    <w:rsid w:val="00A90508"/>
    <w:rsid w:val="00A90A10"/>
    <w:rsid w:val="00A91051"/>
    <w:rsid w:val="00A91854"/>
    <w:rsid w:val="00A931E5"/>
    <w:rsid w:val="00A93D19"/>
    <w:rsid w:val="00A9486D"/>
    <w:rsid w:val="00A95B40"/>
    <w:rsid w:val="00A95B91"/>
    <w:rsid w:val="00A972DF"/>
    <w:rsid w:val="00A973C5"/>
    <w:rsid w:val="00A979AA"/>
    <w:rsid w:val="00AA07EE"/>
    <w:rsid w:val="00AA0C43"/>
    <w:rsid w:val="00AA0F0B"/>
    <w:rsid w:val="00AA3A65"/>
    <w:rsid w:val="00AA3FCB"/>
    <w:rsid w:val="00AA4280"/>
    <w:rsid w:val="00AA4708"/>
    <w:rsid w:val="00AA5EAB"/>
    <w:rsid w:val="00AA62E9"/>
    <w:rsid w:val="00AA6327"/>
    <w:rsid w:val="00AA67F2"/>
    <w:rsid w:val="00AA7744"/>
    <w:rsid w:val="00AB0698"/>
    <w:rsid w:val="00AB0C43"/>
    <w:rsid w:val="00AB0CB1"/>
    <w:rsid w:val="00AB0EDA"/>
    <w:rsid w:val="00AB153D"/>
    <w:rsid w:val="00AB15CE"/>
    <w:rsid w:val="00AB21DB"/>
    <w:rsid w:val="00AB22C5"/>
    <w:rsid w:val="00AB4A09"/>
    <w:rsid w:val="00AB53ED"/>
    <w:rsid w:val="00AB582D"/>
    <w:rsid w:val="00AB5A8E"/>
    <w:rsid w:val="00AB651F"/>
    <w:rsid w:val="00AB673B"/>
    <w:rsid w:val="00AB7CC3"/>
    <w:rsid w:val="00AB7D7D"/>
    <w:rsid w:val="00AC1975"/>
    <w:rsid w:val="00AC2DA8"/>
    <w:rsid w:val="00AC4386"/>
    <w:rsid w:val="00AC49E9"/>
    <w:rsid w:val="00AC5222"/>
    <w:rsid w:val="00AC614D"/>
    <w:rsid w:val="00AC634B"/>
    <w:rsid w:val="00AC68C9"/>
    <w:rsid w:val="00AC6A95"/>
    <w:rsid w:val="00AC6D5D"/>
    <w:rsid w:val="00AC72CB"/>
    <w:rsid w:val="00AC73AC"/>
    <w:rsid w:val="00AD07D8"/>
    <w:rsid w:val="00AD0C15"/>
    <w:rsid w:val="00AD1A72"/>
    <w:rsid w:val="00AD1FFE"/>
    <w:rsid w:val="00AD3910"/>
    <w:rsid w:val="00AD3DB5"/>
    <w:rsid w:val="00AD55E2"/>
    <w:rsid w:val="00AD6472"/>
    <w:rsid w:val="00AD6AAD"/>
    <w:rsid w:val="00AD751B"/>
    <w:rsid w:val="00AD7F42"/>
    <w:rsid w:val="00AE053A"/>
    <w:rsid w:val="00AE0B29"/>
    <w:rsid w:val="00AE1734"/>
    <w:rsid w:val="00AE1874"/>
    <w:rsid w:val="00AE1DFA"/>
    <w:rsid w:val="00AE2A06"/>
    <w:rsid w:val="00AE35A7"/>
    <w:rsid w:val="00AE3FFA"/>
    <w:rsid w:val="00AE416A"/>
    <w:rsid w:val="00AE492B"/>
    <w:rsid w:val="00AE4E73"/>
    <w:rsid w:val="00AE4E77"/>
    <w:rsid w:val="00AE5CD6"/>
    <w:rsid w:val="00AE6B57"/>
    <w:rsid w:val="00AE7288"/>
    <w:rsid w:val="00AE75CC"/>
    <w:rsid w:val="00AF07F2"/>
    <w:rsid w:val="00AF0A49"/>
    <w:rsid w:val="00AF0FB7"/>
    <w:rsid w:val="00AF0FCE"/>
    <w:rsid w:val="00AF17F5"/>
    <w:rsid w:val="00AF1FA1"/>
    <w:rsid w:val="00AF22A7"/>
    <w:rsid w:val="00AF38F5"/>
    <w:rsid w:val="00AF3E40"/>
    <w:rsid w:val="00AF43A3"/>
    <w:rsid w:val="00AF5D88"/>
    <w:rsid w:val="00AF6B47"/>
    <w:rsid w:val="00AF7170"/>
    <w:rsid w:val="00B00012"/>
    <w:rsid w:val="00B002AC"/>
    <w:rsid w:val="00B004BC"/>
    <w:rsid w:val="00B00585"/>
    <w:rsid w:val="00B0086D"/>
    <w:rsid w:val="00B00E5C"/>
    <w:rsid w:val="00B016B9"/>
    <w:rsid w:val="00B01703"/>
    <w:rsid w:val="00B01833"/>
    <w:rsid w:val="00B01B30"/>
    <w:rsid w:val="00B01DA6"/>
    <w:rsid w:val="00B02B47"/>
    <w:rsid w:val="00B02D62"/>
    <w:rsid w:val="00B02F07"/>
    <w:rsid w:val="00B03157"/>
    <w:rsid w:val="00B03346"/>
    <w:rsid w:val="00B03695"/>
    <w:rsid w:val="00B04DE3"/>
    <w:rsid w:val="00B060B2"/>
    <w:rsid w:val="00B0647E"/>
    <w:rsid w:val="00B06ABD"/>
    <w:rsid w:val="00B07228"/>
    <w:rsid w:val="00B11134"/>
    <w:rsid w:val="00B11607"/>
    <w:rsid w:val="00B13498"/>
    <w:rsid w:val="00B14F88"/>
    <w:rsid w:val="00B15301"/>
    <w:rsid w:val="00B16565"/>
    <w:rsid w:val="00B16A3C"/>
    <w:rsid w:val="00B16AC1"/>
    <w:rsid w:val="00B17930"/>
    <w:rsid w:val="00B17B81"/>
    <w:rsid w:val="00B20092"/>
    <w:rsid w:val="00B2092A"/>
    <w:rsid w:val="00B212E9"/>
    <w:rsid w:val="00B2333E"/>
    <w:rsid w:val="00B235BB"/>
    <w:rsid w:val="00B243D8"/>
    <w:rsid w:val="00B244D0"/>
    <w:rsid w:val="00B24587"/>
    <w:rsid w:val="00B25805"/>
    <w:rsid w:val="00B25EBD"/>
    <w:rsid w:val="00B25F7E"/>
    <w:rsid w:val="00B26045"/>
    <w:rsid w:val="00B260EA"/>
    <w:rsid w:val="00B2611B"/>
    <w:rsid w:val="00B268C5"/>
    <w:rsid w:val="00B26D2A"/>
    <w:rsid w:val="00B26DE3"/>
    <w:rsid w:val="00B270F3"/>
    <w:rsid w:val="00B272EC"/>
    <w:rsid w:val="00B27B3F"/>
    <w:rsid w:val="00B30244"/>
    <w:rsid w:val="00B30304"/>
    <w:rsid w:val="00B319B7"/>
    <w:rsid w:val="00B33D43"/>
    <w:rsid w:val="00B345D3"/>
    <w:rsid w:val="00B34981"/>
    <w:rsid w:val="00B35530"/>
    <w:rsid w:val="00B35636"/>
    <w:rsid w:val="00B363C9"/>
    <w:rsid w:val="00B36D6D"/>
    <w:rsid w:val="00B36EF5"/>
    <w:rsid w:val="00B3725D"/>
    <w:rsid w:val="00B4081D"/>
    <w:rsid w:val="00B4123A"/>
    <w:rsid w:val="00B419FF"/>
    <w:rsid w:val="00B423E2"/>
    <w:rsid w:val="00B447FC"/>
    <w:rsid w:val="00B45E9C"/>
    <w:rsid w:val="00B4600A"/>
    <w:rsid w:val="00B46365"/>
    <w:rsid w:val="00B46387"/>
    <w:rsid w:val="00B47929"/>
    <w:rsid w:val="00B5020F"/>
    <w:rsid w:val="00B520AA"/>
    <w:rsid w:val="00B525FE"/>
    <w:rsid w:val="00B528C0"/>
    <w:rsid w:val="00B528D4"/>
    <w:rsid w:val="00B529E1"/>
    <w:rsid w:val="00B53254"/>
    <w:rsid w:val="00B535C5"/>
    <w:rsid w:val="00B5416C"/>
    <w:rsid w:val="00B5455E"/>
    <w:rsid w:val="00B5596F"/>
    <w:rsid w:val="00B5624C"/>
    <w:rsid w:val="00B565A9"/>
    <w:rsid w:val="00B56650"/>
    <w:rsid w:val="00B568F7"/>
    <w:rsid w:val="00B56DB9"/>
    <w:rsid w:val="00B5770C"/>
    <w:rsid w:val="00B6060E"/>
    <w:rsid w:val="00B615A6"/>
    <w:rsid w:val="00B6173E"/>
    <w:rsid w:val="00B61D1D"/>
    <w:rsid w:val="00B65538"/>
    <w:rsid w:val="00B6568F"/>
    <w:rsid w:val="00B6583E"/>
    <w:rsid w:val="00B65E4F"/>
    <w:rsid w:val="00B661F2"/>
    <w:rsid w:val="00B666C9"/>
    <w:rsid w:val="00B67493"/>
    <w:rsid w:val="00B675CA"/>
    <w:rsid w:val="00B67707"/>
    <w:rsid w:val="00B719AA"/>
    <w:rsid w:val="00B71BBD"/>
    <w:rsid w:val="00B71F23"/>
    <w:rsid w:val="00B72244"/>
    <w:rsid w:val="00B72442"/>
    <w:rsid w:val="00B72997"/>
    <w:rsid w:val="00B72AF2"/>
    <w:rsid w:val="00B72FFD"/>
    <w:rsid w:val="00B73B8C"/>
    <w:rsid w:val="00B74253"/>
    <w:rsid w:val="00B7500F"/>
    <w:rsid w:val="00B756CF"/>
    <w:rsid w:val="00B75F91"/>
    <w:rsid w:val="00B763FF"/>
    <w:rsid w:val="00B7675B"/>
    <w:rsid w:val="00B769CB"/>
    <w:rsid w:val="00B77140"/>
    <w:rsid w:val="00B7769D"/>
    <w:rsid w:val="00B77936"/>
    <w:rsid w:val="00B77E9C"/>
    <w:rsid w:val="00B808D2"/>
    <w:rsid w:val="00B8266D"/>
    <w:rsid w:val="00B826F5"/>
    <w:rsid w:val="00B82838"/>
    <w:rsid w:val="00B82D16"/>
    <w:rsid w:val="00B831D9"/>
    <w:rsid w:val="00B840E3"/>
    <w:rsid w:val="00B8475C"/>
    <w:rsid w:val="00B847C9"/>
    <w:rsid w:val="00B84A05"/>
    <w:rsid w:val="00B85599"/>
    <w:rsid w:val="00B857AE"/>
    <w:rsid w:val="00B858F2"/>
    <w:rsid w:val="00B86187"/>
    <w:rsid w:val="00B86378"/>
    <w:rsid w:val="00B8766E"/>
    <w:rsid w:val="00B877C4"/>
    <w:rsid w:val="00B902D6"/>
    <w:rsid w:val="00B907ED"/>
    <w:rsid w:val="00B9081B"/>
    <w:rsid w:val="00B90AA7"/>
    <w:rsid w:val="00B90E08"/>
    <w:rsid w:val="00B9155E"/>
    <w:rsid w:val="00B916FC"/>
    <w:rsid w:val="00B927D5"/>
    <w:rsid w:val="00B927EB"/>
    <w:rsid w:val="00B9285B"/>
    <w:rsid w:val="00B92F22"/>
    <w:rsid w:val="00B9362F"/>
    <w:rsid w:val="00B93B23"/>
    <w:rsid w:val="00B93D51"/>
    <w:rsid w:val="00B942FE"/>
    <w:rsid w:val="00B9598B"/>
    <w:rsid w:val="00B97788"/>
    <w:rsid w:val="00B97A0D"/>
    <w:rsid w:val="00B97C47"/>
    <w:rsid w:val="00B97C70"/>
    <w:rsid w:val="00BA0CE1"/>
    <w:rsid w:val="00BA12C8"/>
    <w:rsid w:val="00BA1A84"/>
    <w:rsid w:val="00BA1B26"/>
    <w:rsid w:val="00BA2688"/>
    <w:rsid w:val="00BA2B00"/>
    <w:rsid w:val="00BA31EB"/>
    <w:rsid w:val="00BA32F9"/>
    <w:rsid w:val="00BA359E"/>
    <w:rsid w:val="00BA3E33"/>
    <w:rsid w:val="00BA3F1C"/>
    <w:rsid w:val="00BA4250"/>
    <w:rsid w:val="00BA4471"/>
    <w:rsid w:val="00BA49B7"/>
    <w:rsid w:val="00BA52C5"/>
    <w:rsid w:val="00BA5BD7"/>
    <w:rsid w:val="00BA5CDE"/>
    <w:rsid w:val="00BA6282"/>
    <w:rsid w:val="00BA6B49"/>
    <w:rsid w:val="00BA6BE8"/>
    <w:rsid w:val="00BA7230"/>
    <w:rsid w:val="00BB0483"/>
    <w:rsid w:val="00BB1003"/>
    <w:rsid w:val="00BB1581"/>
    <w:rsid w:val="00BB160D"/>
    <w:rsid w:val="00BB16C1"/>
    <w:rsid w:val="00BB1D33"/>
    <w:rsid w:val="00BB1E4B"/>
    <w:rsid w:val="00BB1FA6"/>
    <w:rsid w:val="00BB2814"/>
    <w:rsid w:val="00BB380D"/>
    <w:rsid w:val="00BB400F"/>
    <w:rsid w:val="00BB43EF"/>
    <w:rsid w:val="00BB4580"/>
    <w:rsid w:val="00BB4785"/>
    <w:rsid w:val="00BB6A9A"/>
    <w:rsid w:val="00BB6D0A"/>
    <w:rsid w:val="00BB7701"/>
    <w:rsid w:val="00BB7BD9"/>
    <w:rsid w:val="00BB7DF7"/>
    <w:rsid w:val="00BC02D9"/>
    <w:rsid w:val="00BC1EFA"/>
    <w:rsid w:val="00BC2115"/>
    <w:rsid w:val="00BC22FF"/>
    <w:rsid w:val="00BC2930"/>
    <w:rsid w:val="00BC4498"/>
    <w:rsid w:val="00BC492A"/>
    <w:rsid w:val="00BC4960"/>
    <w:rsid w:val="00BC4F81"/>
    <w:rsid w:val="00BC53D3"/>
    <w:rsid w:val="00BC5A5C"/>
    <w:rsid w:val="00BC5C9D"/>
    <w:rsid w:val="00BC5D18"/>
    <w:rsid w:val="00BC6425"/>
    <w:rsid w:val="00BC6C28"/>
    <w:rsid w:val="00BC7165"/>
    <w:rsid w:val="00BC7D16"/>
    <w:rsid w:val="00BC7EB6"/>
    <w:rsid w:val="00BD0488"/>
    <w:rsid w:val="00BD0CF3"/>
    <w:rsid w:val="00BD0F61"/>
    <w:rsid w:val="00BD1A66"/>
    <w:rsid w:val="00BD3BC0"/>
    <w:rsid w:val="00BD3BEE"/>
    <w:rsid w:val="00BD4517"/>
    <w:rsid w:val="00BD45E3"/>
    <w:rsid w:val="00BD4A9F"/>
    <w:rsid w:val="00BD5195"/>
    <w:rsid w:val="00BD53A1"/>
    <w:rsid w:val="00BD5C12"/>
    <w:rsid w:val="00BD64C2"/>
    <w:rsid w:val="00BD72E8"/>
    <w:rsid w:val="00BD7435"/>
    <w:rsid w:val="00BD76AF"/>
    <w:rsid w:val="00BD7E85"/>
    <w:rsid w:val="00BE0F70"/>
    <w:rsid w:val="00BE14C9"/>
    <w:rsid w:val="00BE15D6"/>
    <w:rsid w:val="00BE200F"/>
    <w:rsid w:val="00BE2553"/>
    <w:rsid w:val="00BE2E22"/>
    <w:rsid w:val="00BE37E3"/>
    <w:rsid w:val="00BE387B"/>
    <w:rsid w:val="00BE3E5A"/>
    <w:rsid w:val="00BE3EAB"/>
    <w:rsid w:val="00BE45FC"/>
    <w:rsid w:val="00BE4AEA"/>
    <w:rsid w:val="00BE503C"/>
    <w:rsid w:val="00BE5B24"/>
    <w:rsid w:val="00BE6396"/>
    <w:rsid w:val="00BE7500"/>
    <w:rsid w:val="00BE7C01"/>
    <w:rsid w:val="00BF0298"/>
    <w:rsid w:val="00BF0AE6"/>
    <w:rsid w:val="00BF15C4"/>
    <w:rsid w:val="00BF1DB2"/>
    <w:rsid w:val="00BF205A"/>
    <w:rsid w:val="00BF2541"/>
    <w:rsid w:val="00BF3298"/>
    <w:rsid w:val="00BF377F"/>
    <w:rsid w:val="00BF4864"/>
    <w:rsid w:val="00BF4C40"/>
    <w:rsid w:val="00BF4FC4"/>
    <w:rsid w:val="00BF55A3"/>
    <w:rsid w:val="00BF5D9C"/>
    <w:rsid w:val="00BF667C"/>
    <w:rsid w:val="00BF6D1B"/>
    <w:rsid w:val="00BF6F8C"/>
    <w:rsid w:val="00BF7400"/>
    <w:rsid w:val="00BF750E"/>
    <w:rsid w:val="00BF7A03"/>
    <w:rsid w:val="00C0011A"/>
    <w:rsid w:val="00C00872"/>
    <w:rsid w:val="00C01615"/>
    <w:rsid w:val="00C01DC3"/>
    <w:rsid w:val="00C025FD"/>
    <w:rsid w:val="00C037BF"/>
    <w:rsid w:val="00C03A20"/>
    <w:rsid w:val="00C04198"/>
    <w:rsid w:val="00C04F79"/>
    <w:rsid w:val="00C053AD"/>
    <w:rsid w:val="00C06758"/>
    <w:rsid w:val="00C06A9A"/>
    <w:rsid w:val="00C07236"/>
    <w:rsid w:val="00C07BAC"/>
    <w:rsid w:val="00C10A18"/>
    <w:rsid w:val="00C10AE0"/>
    <w:rsid w:val="00C10EE2"/>
    <w:rsid w:val="00C113B1"/>
    <w:rsid w:val="00C119EC"/>
    <w:rsid w:val="00C12D86"/>
    <w:rsid w:val="00C132F0"/>
    <w:rsid w:val="00C133A2"/>
    <w:rsid w:val="00C1439F"/>
    <w:rsid w:val="00C15054"/>
    <w:rsid w:val="00C16021"/>
    <w:rsid w:val="00C16EC5"/>
    <w:rsid w:val="00C17DC9"/>
    <w:rsid w:val="00C22706"/>
    <w:rsid w:val="00C22813"/>
    <w:rsid w:val="00C2288E"/>
    <w:rsid w:val="00C22ABD"/>
    <w:rsid w:val="00C23470"/>
    <w:rsid w:val="00C23C0D"/>
    <w:rsid w:val="00C23CFE"/>
    <w:rsid w:val="00C25820"/>
    <w:rsid w:val="00C258C6"/>
    <w:rsid w:val="00C26B16"/>
    <w:rsid w:val="00C2780E"/>
    <w:rsid w:val="00C27904"/>
    <w:rsid w:val="00C30108"/>
    <w:rsid w:val="00C301BD"/>
    <w:rsid w:val="00C303C7"/>
    <w:rsid w:val="00C30480"/>
    <w:rsid w:val="00C311AB"/>
    <w:rsid w:val="00C32034"/>
    <w:rsid w:val="00C34144"/>
    <w:rsid w:val="00C3422B"/>
    <w:rsid w:val="00C3506E"/>
    <w:rsid w:val="00C35B08"/>
    <w:rsid w:val="00C36510"/>
    <w:rsid w:val="00C36AFD"/>
    <w:rsid w:val="00C36D12"/>
    <w:rsid w:val="00C37352"/>
    <w:rsid w:val="00C400B5"/>
    <w:rsid w:val="00C4072A"/>
    <w:rsid w:val="00C407C6"/>
    <w:rsid w:val="00C40993"/>
    <w:rsid w:val="00C40E2F"/>
    <w:rsid w:val="00C4151E"/>
    <w:rsid w:val="00C423A3"/>
    <w:rsid w:val="00C423B7"/>
    <w:rsid w:val="00C42AED"/>
    <w:rsid w:val="00C42B00"/>
    <w:rsid w:val="00C44A48"/>
    <w:rsid w:val="00C44A5F"/>
    <w:rsid w:val="00C45353"/>
    <w:rsid w:val="00C453A2"/>
    <w:rsid w:val="00C45ACD"/>
    <w:rsid w:val="00C45E03"/>
    <w:rsid w:val="00C45F68"/>
    <w:rsid w:val="00C467F8"/>
    <w:rsid w:val="00C47042"/>
    <w:rsid w:val="00C47847"/>
    <w:rsid w:val="00C47ABF"/>
    <w:rsid w:val="00C516D0"/>
    <w:rsid w:val="00C51A5E"/>
    <w:rsid w:val="00C51C17"/>
    <w:rsid w:val="00C51D64"/>
    <w:rsid w:val="00C536B1"/>
    <w:rsid w:val="00C548EF"/>
    <w:rsid w:val="00C54AB6"/>
    <w:rsid w:val="00C550A0"/>
    <w:rsid w:val="00C55237"/>
    <w:rsid w:val="00C55C1D"/>
    <w:rsid w:val="00C55E37"/>
    <w:rsid w:val="00C565AF"/>
    <w:rsid w:val="00C5679E"/>
    <w:rsid w:val="00C568E8"/>
    <w:rsid w:val="00C56B7F"/>
    <w:rsid w:val="00C56C13"/>
    <w:rsid w:val="00C576F4"/>
    <w:rsid w:val="00C57743"/>
    <w:rsid w:val="00C579D7"/>
    <w:rsid w:val="00C600EA"/>
    <w:rsid w:val="00C60BEB"/>
    <w:rsid w:val="00C61202"/>
    <w:rsid w:val="00C61358"/>
    <w:rsid w:val="00C62033"/>
    <w:rsid w:val="00C62567"/>
    <w:rsid w:val="00C62BF1"/>
    <w:rsid w:val="00C63001"/>
    <w:rsid w:val="00C63D5A"/>
    <w:rsid w:val="00C644EA"/>
    <w:rsid w:val="00C64913"/>
    <w:rsid w:val="00C6555E"/>
    <w:rsid w:val="00C673E5"/>
    <w:rsid w:val="00C70234"/>
    <w:rsid w:val="00C70DD1"/>
    <w:rsid w:val="00C71BDF"/>
    <w:rsid w:val="00C7255B"/>
    <w:rsid w:val="00C7301A"/>
    <w:rsid w:val="00C736FA"/>
    <w:rsid w:val="00C7391A"/>
    <w:rsid w:val="00C73A5C"/>
    <w:rsid w:val="00C741F8"/>
    <w:rsid w:val="00C7449B"/>
    <w:rsid w:val="00C75109"/>
    <w:rsid w:val="00C754BC"/>
    <w:rsid w:val="00C75889"/>
    <w:rsid w:val="00C75AA7"/>
    <w:rsid w:val="00C76364"/>
    <w:rsid w:val="00C763DF"/>
    <w:rsid w:val="00C76523"/>
    <w:rsid w:val="00C767E1"/>
    <w:rsid w:val="00C76FA1"/>
    <w:rsid w:val="00C803E5"/>
    <w:rsid w:val="00C80D4D"/>
    <w:rsid w:val="00C81033"/>
    <w:rsid w:val="00C81127"/>
    <w:rsid w:val="00C813D7"/>
    <w:rsid w:val="00C81862"/>
    <w:rsid w:val="00C81B31"/>
    <w:rsid w:val="00C82032"/>
    <w:rsid w:val="00C82738"/>
    <w:rsid w:val="00C82F77"/>
    <w:rsid w:val="00C8345E"/>
    <w:rsid w:val="00C83647"/>
    <w:rsid w:val="00C836E7"/>
    <w:rsid w:val="00C83B5F"/>
    <w:rsid w:val="00C84377"/>
    <w:rsid w:val="00C853AA"/>
    <w:rsid w:val="00C85B23"/>
    <w:rsid w:val="00C85E59"/>
    <w:rsid w:val="00C86BDD"/>
    <w:rsid w:val="00C870A9"/>
    <w:rsid w:val="00C87667"/>
    <w:rsid w:val="00C87828"/>
    <w:rsid w:val="00C87B07"/>
    <w:rsid w:val="00C900AF"/>
    <w:rsid w:val="00C90317"/>
    <w:rsid w:val="00C9044D"/>
    <w:rsid w:val="00C91626"/>
    <w:rsid w:val="00C91B8A"/>
    <w:rsid w:val="00C91C49"/>
    <w:rsid w:val="00C91DAF"/>
    <w:rsid w:val="00C91E14"/>
    <w:rsid w:val="00C93303"/>
    <w:rsid w:val="00C9333F"/>
    <w:rsid w:val="00C937C3"/>
    <w:rsid w:val="00C94342"/>
    <w:rsid w:val="00C947E8"/>
    <w:rsid w:val="00C94E48"/>
    <w:rsid w:val="00C9529A"/>
    <w:rsid w:val="00C95328"/>
    <w:rsid w:val="00C95437"/>
    <w:rsid w:val="00C956BE"/>
    <w:rsid w:val="00C959CD"/>
    <w:rsid w:val="00C96606"/>
    <w:rsid w:val="00C9683F"/>
    <w:rsid w:val="00C9724A"/>
    <w:rsid w:val="00CA23AF"/>
    <w:rsid w:val="00CA2595"/>
    <w:rsid w:val="00CA2BF4"/>
    <w:rsid w:val="00CA3753"/>
    <w:rsid w:val="00CA3A63"/>
    <w:rsid w:val="00CA3ED5"/>
    <w:rsid w:val="00CA55FC"/>
    <w:rsid w:val="00CA5B29"/>
    <w:rsid w:val="00CA5B43"/>
    <w:rsid w:val="00CA5EF2"/>
    <w:rsid w:val="00CA6247"/>
    <w:rsid w:val="00CA79E0"/>
    <w:rsid w:val="00CB041B"/>
    <w:rsid w:val="00CB0851"/>
    <w:rsid w:val="00CB0D4B"/>
    <w:rsid w:val="00CB1966"/>
    <w:rsid w:val="00CB28CA"/>
    <w:rsid w:val="00CB3219"/>
    <w:rsid w:val="00CB3726"/>
    <w:rsid w:val="00CB59AE"/>
    <w:rsid w:val="00CB6DCA"/>
    <w:rsid w:val="00CB71F9"/>
    <w:rsid w:val="00CB79E1"/>
    <w:rsid w:val="00CB7D52"/>
    <w:rsid w:val="00CC0605"/>
    <w:rsid w:val="00CC0F0B"/>
    <w:rsid w:val="00CC1F86"/>
    <w:rsid w:val="00CC27D8"/>
    <w:rsid w:val="00CC33D5"/>
    <w:rsid w:val="00CC3DE6"/>
    <w:rsid w:val="00CC415C"/>
    <w:rsid w:val="00CC43E8"/>
    <w:rsid w:val="00CC4687"/>
    <w:rsid w:val="00CC4D28"/>
    <w:rsid w:val="00CC5439"/>
    <w:rsid w:val="00CC5613"/>
    <w:rsid w:val="00CC5D5E"/>
    <w:rsid w:val="00CC5D6E"/>
    <w:rsid w:val="00CC72A5"/>
    <w:rsid w:val="00CD14B3"/>
    <w:rsid w:val="00CD161F"/>
    <w:rsid w:val="00CD287C"/>
    <w:rsid w:val="00CD33FF"/>
    <w:rsid w:val="00CD3468"/>
    <w:rsid w:val="00CD3EF6"/>
    <w:rsid w:val="00CD5DC2"/>
    <w:rsid w:val="00CD6801"/>
    <w:rsid w:val="00CD718B"/>
    <w:rsid w:val="00CD7FFE"/>
    <w:rsid w:val="00CE0DA4"/>
    <w:rsid w:val="00CE15DB"/>
    <w:rsid w:val="00CE2C5C"/>
    <w:rsid w:val="00CE3048"/>
    <w:rsid w:val="00CE304F"/>
    <w:rsid w:val="00CE366F"/>
    <w:rsid w:val="00CE4574"/>
    <w:rsid w:val="00CE4D83"/>
    <w:rsid w:val="00CE524E"/>
    <w:rsid w:val="00CE5269"/>
    <w:rsid w:val="00CE6E03"/>
    <w:rsid w:val="00CE7DCD"/>
    <w:rsid w:val="00CF027A"/>
    <w:rsid w:val="00CF061B"/>
    <w:rsid w:val="00CF0995"/>
    <w:rsid w:val="00CF0C19"/>
    <w:rsid w:val="00CF1320"/>
    <w:rsid w:val="00CF1528"/>
    <w:rsid w:val="00CF1656"/>
    <w:rsid w:val="00CF1728"/>
    <w:rsid w:val="00CF1E02"/>
    <w:rsid w:val="00CF1E14"/>
    <w:rsid w:val="00CF1E6C"/>
    <w:rsid w:val="00CF1F2B"/>
    <w:rsid w:val="00CF2096"/>
    <w:rsid w:val="00CF20BC"/>
    <w:rsid w:val="00CF22F5"/>
    <w:rsid w:val="00CF3061"/>
    <w:rsid w:val="00CF3395"/>
    <w:rsid w:val="00CF3483"/>
    <w:rsid w:val="00CF3AAB"/>
    <w:rsid w:val="00CF4B1D"/>
    <w:rsid w:val="00CF5388"/>
    <w:rsid w:val="00CF5561"/>
    <w:rsid w:val="00CF56C0"/>
    <w:rsid w:val="00CF58B9"/>
    <w:rsid w:val="00CF5D3A"/>
    <w:rsid w:val="00CF5D59"/>
    <w:rsid w:val="00CF6104"/>
    <w:rsid w:val="00CF7313"/>
    <w:rsid w:val="00CF73C3"/>
    <w:rsid w:val="00CF75D2"/>
    <w:rsid w:val="00D00094"/>
    <w:rsid w:val="00D003DA"/>
    <w:rsid w:val="00D005FA"/>
    <w:rsid w:val="00D00DB0"/>
    <w:rsid w:val="00D0130C"/>
    <w:rsid w:val="00D014B5"/>
    <w:rsid w:val="00D034D0"/>
    <w:rsid w:val="00D03620"/>
    <w:rsid w:val="00D0471B"/>
    <w:rsid w:val="00D04B11"/>
    <w:rsid w:val="00D05703"/>
    <w:rsid w:val="00D05E9F"/>
    <w:rsid w:val="00D062C4"/>
    <w:rsid w:val="00D076DD"/>
    <w:rsid w:val="00D077C9"/>
    <w:rsid w:val="00D078F0"/>
    <w:rsid w:val="00D07B00"/>
    <w:rsid w:val="00D11EE9"/>
    <w:rsid w:val="00D1269E"/>
    <w:rsid w:val="00D126AF"/>
    <w:rsid w:val="00D1337B"/>
    <w:rsid w:val="00D134F7"/>
    <w:rsid w:val="00D14313"/>
    <w:rsid w:val="00D15024"/>
    <w:rsid w:val="00D15481"/>
    <w:rsid w:val="00D1559F"/>
    <w:rsid w:val="00D1581B"/>
    <w:rsid w:val="00D16014"/>
    <w:rsid w:val="00D161CF"/>
    <w:rsid w:val="00D168E3"/>
    <w:rsid w:val="00D16B0A"/>
    <w:rsid w:val="00D200B6"/>
    <w:rsid w:val="00D21989"/>
    <w:rsid w:val="00D2221E"/>
    <w:rsid w:val="00D2270B"/>
    <w:rsid w:val="00D22A55"/>
    <w:rsid w:val="00D232E5"/>
    <w:rsid w:val="00D23CDA"/>
    <w:rsid w:val="00D27140"/>
    <w:rsid w:val="00D27B68"/>
    <w:rsid w:val="00D301A6"/>
    <w:rsid w:val="00D314B6"/>
    <w:rsid w:val="00D31F43"/>
    <w:rsid w:val="00D32116"/>
    <w:rsid w:val="00D32DB7"/>
    <w:rsid w:val="00D33BF8"/>
    <w:rsid w:val="00D33D71"/>
    <w:rsid w:val="00D3461C"/>
    <w:rsid w:val="00D3470B"/>
    <w:rsid w:val="00D35849"/>
    <w:rsid w:val="00D36176"/>
    <w:rsid w:val="00D3617D"/>
    <w:rsid w:val="00D365FD"/>
    <w:rsid w:val="00D368B7"/>
    <w:rsid w:val="00D37568"/>
    <w:rsid w:val="00D378A8"/>
    <w:rsid w:val="00D4022F"/>
    <w:rsid w:val="00D403CF"/>
    <w:rsid w:val="00D403EA"/>
    <w:rsid w:val="00D409D1"/>
    <w:rsid w:val="00D40C53"/>
    <w:rsid w:val="00D41CB5"/>
    <w:rsid w:val="00D4250B"/>
    <w:rsid w:val="00D42CE4"/>
    <w:rsid w:val="00D43283"/>
    <w:rsid w:val="00D44659"/>
    <w:rsid w:val="00D44DA4"/>
    <w:rsid w:val="00D45FC0"/>
    <w:rsid w:val="00D45FE5"/>
    <w:rsid w:val="00D46937"/>
    <w:rsid w:val="00D46F5E"/>
    <w:rsid w:val="00D4789D"/>
    <w:rsid w:val="00D500B5"/>
    <w:rsid w:val="00D5086C"/>
    <w:rsid w:val="00D50EEB"/>
    <w:rsid w:val="00D51DB5"/>
    <w:rsid w:val="00D5251C"/>
    <w:rsid w:val="00D53593"/>
    <w:rsid w:val="00D538B8"/>
    <w:rsid w:val="00D53ABF"/>
    <w:rsid w:val="00D540DE"/>
    <w:rsid w:val="00D54581"/>
    <w:rsid w:val="00D5499D"/>
    <w:rsid w:val="00D55D01"/>
    <w:rsid w:val="00D607E8"/>
    <w:rsid w:val="00D61663"/>
    <w:rsid w:val="00D61A20"/>
    <w:rsid w:val="00D61CA6"/>
    <w:rsid w:val="00D61EC1"/>
    <w:rsid w:val="00D6235C"/>
    <w:rsid w:val="00D623EE"/>
    <w:rsid w:val="00D62E7E"/>
    <w:rsid w:val="00D62F39"/>
    <w:rsid w:val="00D635AC"/>
    <w:rsid w:val="00D63753"/>
    <w:rsid w:val="00D63791"/>
    <w:rsid w:val="00D6468C"/>
    <w:rsid w:val="00D65011"/>
    <w:rsid w:val="00D7019E"/>
    <w:rsid w:val="00D70334"/>
    <w:rsid w:val="00D70F7A"/>
    <w:rsid w:val="00D70FA9"/>
    <w:rsid w:val="00D70FEA"/>
    <w:rsid w:val="00D71152"/>
    <w:rsid w:val="00D71313"/>
    <w:rsid w:val="00D718D6"/>
    <w:rsid w:val="00D71DBB"/>
    <w:rsid w:val="00D7381F"/>
    <w:rsid w:val="00D73AD0"/>
    <w:rsid w:val="00D73BFC"/>
    <w:rsid w:val="00D73F3E"/>
    <w:rsid w:val="00D74502"/>
    <w:rsid w:val="00D770AE"/>
    <w:rsid w:val="00D82703"/>
    <w:rsid w:val="00D829A3"/>
    <w:rsid w:val="00D83045"/>
    <w:rsid w:val="00D834A9"/>
    <w:rsid w:val="00D83E21"/>
    <w:rsid w:val="00D84CEC"/>
    <w:rsid w:val="00D85046"/>
    <w:rsid w:val="00D851D2"/>
    <w:rsid w:val="00D855E9"/>
    <w:rsid w:val="00D85886"/>
    <w:rsid w:val="00D85E88"/>
    <w:rsid w:val="00D86400"/>
    <w:rsid w:val="00D876AC"/>
    <w:rsid w:val="00D87B18"/>
    <w:rsid w:val="00D9025D"/>
    <w:rsid w:val="00D9116C"/>
    <w:rsid w:val="00D91DA0"/>
    <w:rsid w:val="00D9242E"/>
    <w:rsid w:val="00D92DDB"/>
    <w:rsid w:val="00D92F46"/>
    <w:rsid w:val="00D9381F"/>
    <w:rsid w:val="00D94168"/>
    <w:rsid w:val="00D95709"/>
    <w:rsid w:val="00D957CC"/>
    <w:rsid w:val="00D96400"/>
    <w:rsid w:val="00D96E0E"/>
    <w:rsid w:val="00D970FD"/>
    <w:rsid w:val="00D97A01"/>
    <w:rsid w:val="00D97C3B"/>
    <w:rsid w:val="00DA013A"/>
    <w:rsid w:val="00DA0CA5"/>
    <w:rsid w:val="00DA173E"/>
    <w:rsid w:val="00DA184A"/>
    <w:rsid w:val="00DA2396"/>
    <w:rsid w:val="00DA2C7C"/>
    <w:rsid w:val="00DA3057"/>
    <w:rsid w:val="00DA669F"/>
    <w:rsid w:val="00DA76D6"/>
    <w:rsid w:val="00DA7F5D"/>
    <w:rsid w:val="00DA7FB1"/>
    <w:rsid w:val="00DB08E0"/>
    <w:rsid w:val="00DB0C20"/>
    <w:rsid w:val="00DB1BAB"/>
    <w:rsid w:val="00DB1D59"/>
    <w:rsid w:val="00DB2802"/>
    <w:rsid w:val="00DB3071"/>
    <w:rsid w:val="00DB6500"/>
    <w:rsid w:val="00DB672F"/>
    <w:rsid w:val="00DB6D42"/>
    <w:rsid w:val="00DB6F13"/>
    <w:rsid w:val="00DB706A"/>
    <w:rsid w:val="00DB741F"/>
    <w:rsid w:val="00DB7A26"/>
    <w:rsid w:val="00DB7AED"/>
    <w:rsid w:val="00DB7BBD"/>
    <w:rsid w:val="00DC041C"/>
    <w:rsid w:val="00DC160D"/>
    <w:rsid w:val="00DC255B"/>
    <w:rsid w:val="00DC3A67"/>
    <w:rsid w:val="00DC5B03"/>
    <w:rsid w:val="00DC5FC3"/>
    <w:rsid w:val="00DC62B0"/>
    <w:rsid w:val="00DC7AC3"/>
    <w:rsid w:val="00DD0365"/>
    <w:rsid w:val="00DD0E6F"/>
    <w:rsid w:val="00DD2A27"/>
    <w:rsid w:val="00DD3384"/>
    <w:rsid w:val="00DD3B48"/>
    <w:rsid w:val="00DD4030"/>
    <w:rsid w:val="00DD5D40"/>
    <w:rsid w:val="00DD618A"/>
    <w:rsid w:val="00DD6DA7"/>
    <w:rsid w:val="00DD6F2C"/>
    <w:rsid w:val="00DE0A90"/>
    <w:rsid w:val="00DE0E76"/>
    <w:rsid w:val="00DE0F67"/>
    <w:rsid w:val="00DE0F8E"/>
    <w:rsid w:val="00DE1313"/>
    <w:rsid w:val="00DE219B"/>
    <w:rsid w:val="00DE219D"/>
    <w:rsid w:val="00DE24B3"/>
    <w:rsid w:val="00DE28BE"/>
    <w:rsid w:val="00DE2E2C"/>
    <w:rsid w:val="00DE30C7"/>
    <w:rsid w:val="00DE35B3"/>
    <w:rsid w:val="00DE3C22"/>
    <w:rsid w:val="00DE44E3"/>
    <w:rsid w:val="00DE4EEB"/>
    <w:rsid w:val="00DE5CB4"/>
    <w:rsid w:val="00DE6761"/>
    <w:rsid w:val="00DE68BE"/>
    <w:rsid w:val="00DE6F90"/>
    <w:rsid w:val="00DF0439"/>
    <w:rsid w:val="00DF0962"/>
    <w:rsid w:val="00DF143F"/>
    <w:rsid w:val="00DF1656"/>
    <w:rsid w:val="00DF226F"/>
    <w:rsid w:val="00DF24EE"/>
    <w:rsid w:val="00DF4442"/>
    <w:rsid w:val="00DF4753"/>
    <w:rsid w:val="00DF4833"/>
    <w:rsid w:val="00DF5023"/>
    <w:rsid w:val="00DF5678"/>
    <w:rsid w:val="00DF5B74"/>
    <w:rsid w:val="00DF5CA9"/>
    <w:rsid w:val="00DF774F"/>
    <w:rsid w:val="00DF7DA4"/>
    <w:rsid w:val="00E009A6"/>
    <w:rsid w:val="00E009B5"/>
    <w:rsid w:val="00E0105E"/>
    <w:rsid w:val="00E0113D"/>
    <w:rsid w:val="00E016CF"/>
    <w:rsid w:val="00E0196A"/>
    <w:rsid w:val="00E02CEF"/>
    <w:rsid w:val="00E03402"/>
    <w:rsid w:val="00E035AF"/>
    <w:rsid w:val="00E05A02"/>
    <w:rsid w:val="00E06A96"/>
    <w:rsid w:val="00E07A4D"/>
    <w:rsid w:val="00E07D00"/>
    <w:rsid w:val="00E103C9"/>
    <w:rsid w:val="00E10EFA"/>
    <w:rsid w:val="00E1252A"/>
    <w:rsid w:val="00E1329B"/>
    <w:rsid w:val="00E13344"/>
    <w:rsid w:val="00E136A1"/>
    <w:rsid w:val="00E136E6"/>
    <w:rsid w:val="00E143E3"/>
    <w:rsid w:val="00E149F1"/>
    <w:rsid w:val="00E15427"/>
    <w:rsid w:val="00E1586A"/>
    <w:rsid w:val="00E15ED1"/>
    <w:rsid w:val="00E165C4"/>
    <w:rsid w:val="00E165E1"/>
    <w:rsid w:val="00E16E28"/>
    <w:rsid w:val="00E20648"/>
    <w:rsid w:val="00E206E8"/>
    <w:rsid w:val="00E208E6"/>
    <w:rsid w:val="00E213DC"/>
    <w:rsid w:val="00E23AA6"/>
    <w:rsid w:val="00E241C5"/>
    <w:rsid w:val="00E24637"/>
    <w:rsid w:val="00E2511A"/>
    <w:rsid w:val="00E26439"/>
    <w:rsid w:val="00E264FA"/>
    <w:rsid w:val="00E27288"/>
    <w:rsid w:val="00E27769"/>
    <w:rsid w:val="00E27B46"/>
    <w:rsid w:val="00E27DAA"/>
    <w:rsid w:val="00E329BF"/>
    <w:rsid w:val="00E32B22"/>
    <w:rsid w:val="00E330DB"/>
    <w:rsid w:val="00E33C94"/>
    <w:rsid w:val="00E35895"/>
    <w:rsid w:val="00E37F98"/>
    <w:rsid w:val="00E37FD9"/>
    <w:rsid w:val="00E41BB7"/>
    <w:rsid w:val="00E43D47"/>
    <w:rsid w:val="00E446EA"/>
    <w:rsid w:val="00E44BBE"/>
    <w:rsid w:val="00E45EA4"/>
    <w:rsid w:val="00E46335"/>
    <w:rsid w:val="00E464B3"/>
    <w:rsid w:val="00E4777B"/>
    <w:rsid w:val="00E477E7"/>
    <w:rsid w:val="00E47894"/>
    <w:rsid w:val="00E47CC6"/>
    <w:rsid w:val="00E50706"/>
    <w:rsid w:val="00E50E5D"/>
    <w:rsid w:val="00E53D76"/>
    <w:rsid w:val="00E53F5F"/>
    <w:rsid w:val="00E53FED"/>
    <w:rsid w:val="00E54BA7"/>
    <w:rsid w:val="00E5721E"/>
    <w:rsid w:val="00E611B4"/>
    <w:rsid w:val="00E61366"/>
    <w:rsid w:val="00E61481"/>
    <w:rsid w:val="00E6180E"/>
    <w:rsid w:val="00E61C6D"/>
    <w:rsid w:val="00E61D82"/>
    <w:rsid w:val="00E62273"/>
    <w:rsid w:val="00E62314"/>
    <w:rsid w:val="00E62B3A"/>
    <w:rsid w:val="00E62E39"/>
    <w:rsid w:val="00E63F80"/>
    <w:rsid w:val="00E64A35"/>
    <w:rsid w:val="00E66BD0"/>
    <w:rsid w:val="00E6734B"/>
    <w:rsid w:val="00E67829"/>
    <w:rsid w:val="00E6789E"/>
    <w:rsid w:val="00E67902"/>
    <w:rsid w:val="00E67F6A"/>
    <w:rsid w:val="00E710A1"/>
    <w:rsid w:val="00E712AC"/>
    <w:rsid w:val="00E71A00"/>
    <w:rsid w:val="00E72775"/>
    <w:rsid w:val="00E7361C"/>
    <w:rsid w:val="00E736A7"/>
    <w:rsid w:val="00E7387B"/>
    <w:rsid w:val="00E738E7"/>
    <w:rsid w:val="00E73D20"/>
    <w:rsid w:val="00E73D31"/>
    <w:rsid w:val="00E74CD6"/>
    <w:rsid w:val="00E74FCB"/>
    <w:rsid w:val="00E75EB3"/>
    <w:rsid w:val="00E7624D"/>
    <w:rsid w:val="00E76C59"/>
    <w:rsid w:val="00E805CE"/>
    <w:rsid w:val="00E80A65"/>
    <w:rsid w:val="00E80AA0"/>
    <w:rsid w:val="00E8130B"/>
    <w:rsid w:val="00E816E0"/>
    <w:rsid w:val="00E820EC"/>
    <w:rsid w:val="00E82528"/>
    <w:rsid w:val="00E82593"/>
    <w:rsid w:val="00E82CD8"/>
    <w:rsid w:val="00E82F9F"/>
    <w:rsid w:val="00E8342F"/>
    <w:rsid w:val="00E836EE"/>
    <w:rsid w:val="00E83E24"/>
    <w:rsid w:val="00E83EA8"/>
    <w:rsid w:val="00E84E7A"/>
    <w:rsid w:val="00E858C3"/>
    <w:rsid w:val="00E85A38"/>
    <w:rsid w:val="00E86A73"/>
    <w:rsid w:val="00E8779A"/>
    <w:rsid w:val="00E878D5"/>
    <w:rsid w:val="00E902A7"/>
    <w:rsid w:val="00E9079D"/>
    <w:rsid w:val="00E908A0"/>
    <w:rsid w:val="00E90C2B"/>
    <w:rsid w:val="00E90D69"/>
    <w:rsid w:val="00E91732"/>
    <w:rsid w:val="00E918E6"/>
    <w:rsid w:val="00E9196C"/>
    <w:rsid w:val="00E93095"/>
    <w:rsid w:val="00E934B9"/>
    <w:rsid w:val="00E937D9"/>
    <w:rsid w:val="00E93C90"/>
    <w:rsid w:val="00E940CF"/>
    <w:rsid w:val="00E94121"/>
    <w:rsid w:val="00E9442D"/>
    <w:rsid w:val="00E95214"/>
    <w:rsid w:val="00E96F13"/>
    <w:rsid w:val="00E97A3E"/>
    <w:rsid w:val="00EA1241"/>
    <w:rsid w:val="00EA2A3B"/>
    <w:rsid w:val="00EA3CEF"/>
    <w:rsid w:val="00EA4673"/>
    <w:rsid w:val="00EA57DB"/>
    <w:rsid w:val="00EA5A5B"/>
    <w:rsid w:val="00EA5F86"/>
    <w:rsid w:val="00EA61E1"/>
    <w:rsid w:val="00EA75C4"/>
    <w:rsid w:val="00EA76A0"/>
    <w:rsid w:val="00EB0FBB"/>
    <w:rsid w:val="00EB0FF7"/>
    <w:rsid w:val="00EB1580"/>
    <w:rsid w:val="00EB181B"/>
    <w:rsid w:val="00EB23C6"/>
    <w:rsid w:val="00EB2496"/>
    <w:rsid w:val="00EB30E2"/>
    <w:rsid w:val="00EB3506"/>
    <w:rsid w:val="00EB3927"/>
    <w:rsid w:val="00EB3967"/>
    <w:rsid w:val="00EB3FC0"/>
    <w:rsid w:val="00EB3FD8"/>
    <w:rsid w:val="00EB57A9"/>
    <w:rsid w:val="00EB635A"/>
    <w:rsid w:val="00EB6F70"/>
    <w:rsid w:val="00EC07D5"/>
    <w:rsid w:val="00EC175C"/>
    <w:rsid w:val="00EC1F8F"/>
    <w:rsid w:val="00EC210F"/>
    <w:rsid w:val="00EC26E0"/>
    <w:rsid w:val="00EC28B1"/>
    <w:rsid w:val="00EC30A7"/>
    <w:rsid w:val="00EC333E"/>
    <w:rsid w:val="00EC378F"/>
    <w:rsid w:val="00EC47B9"/>
    <w:rsid w:val="00EC5491"/>
    <w:rsid w:val="00EC6516"/>
    <w:rsid w:val="00EC6EAA"/>
    <w:rsid w:val="00EC70AA"/>
    <w:rsid w:val="00EC7C04"/>
    <w:rsid w:val="00ED0446"/>
    <w:rsid w:val="00ED1D0D"/>
    <w:rsid w:val="00ED23EB"/>
    <w:rsid w:val="00ED28E6"/>
    <w:rsid w:val="00ED2C55"/>
    <w:rsid w:val="00ED3569"/>
    <w:rsid w:val="00ED3644"/>
    <w:rsid w:val="00ED383E"/>
    <w:rsid w:val="00ED3D7C"/>
    <w:rsid w:val="00ED4B06"/>
    <w:rsid w:val="00ED538C"/>
    <w:rsid w:val="00ED5613"/>
    <w:rsid w:val="00ED5870"/>
    <w:rsid w:val="00ED6904"/>
    <w:rsid w:val="00ED6D3C"/>
    <w:rsid w:val="00ED71AC"/>
    <w:rsid w:val="00ED7F97"/>
    <w:rsid w:val="00EE03F2"/>
    <w:rsid w:val="00EE0562"/>
    <w:rsid w:val="00EE0AB7"/>
    <w:rsid w:val="00EE14BC"/>
    <w:rsid w:val="00EE2656"/>
    <w:rsid w:val="00EE298E"/>
    <w:rsid w:val="00EE2C9A"/>
    <w:rsid w:val="00EE2CDE"/>
    <w:rsid w:val="00EE30FE"/>
    <w:rsid w:val="00EE328F"/>
    <w:rsid w:val="00EE33DB"/>
    <w:rsid w:val="00EE4207"/>
    <w:rsid w:val="00EE4D1A"/>
    <w:rsid w:val="00EE5CE1"/>
    <w:rsid w:val="00EE6640"/>
    <w:rsid w:val="00EE67E6"/>
    <w:rsid w:val="00EE6C5D"/>
    <w:rsid w:val="00EE7427"/>
    <w:rsid w:val="00EE7925"/>
    <w:rsid w:val="00EE79D8"/>
    <w:rsid w:val="00EE7C09"/>
    <w:rsid w:val="00EE7CA6"/>
    <w:rsid w:val="00EF05D7"/>
    <w:rsid w:val="00EF1168"/>
    <w:rsid w:val="00EF1212"/>
    <w:rsid w:val="00EF18E0"/>
    <w:rsid w:val="00EF1C98"/>
    <w:rsid w:val="00EF22B4"/>
    <w:rsid w:val="00EF274A"/>
    <w:rsid w:val="00EF4023"/>
    <w:rsid w:val="00EF41D5"/>
    <w:rsid w:val="00EF4AF5"/>
    <w:rsid w:val="00EF4FC5"/>
    <w:rsid w:val="00EF5C7F"/>
    <w:rsid w:val="00EF5DA9"/>
    <w:rsid w:val="00EF630A"/>
    <w:rsid w:val="00EF67F4"/>
    <w:rsid w:val="00EF6E2F"/>
    <w:rsid w:val="00EF6F33"/>
    <w:rsid w:val="00EF722D"/>
    <w:rsid w:val="00F00475"/>
    <w:rsid w:val="00F00EFF"/>
    <w:rsid w:val="00F01389"/>
    <w:rsid w:val="00F015EC"/>
    <w:rsid w:val="00F015F3"/>
    <w:rsid w:val="00F02233"/>
    <w:rsid w:val="00F0227E"/>
    <w:rsid w:val="00F0234D"/>
    <w:rsid w:val="00F02E79"/>
    <w:rsid w:val="00F03E6B"/>
    <w:rsid w:val="00F04587"/>
    <w:rsid w:val="00F045B7"/>
    <w:rsid w:val="00F0491E"/>
    <w:rsid w:val="00F04973"/>
    <w:rsid w:val="00F0554D"/>
    <w:rsid w:val="00F055C8"/>
    <w:rsid w:val="00F059BD"/>
    <w:rsid w:val="00F079AB"/>
    <w:rsid w:val="00F07C10"/>
    <w:rsid w:val="00F101BD"/>
    <w:rsid w:val="00F1058E"/>
    <w:rsid w:val="00F11092"/>
    <w:rsid w:val="00F11550"/>
    <w:rsid w:val="00F11ABF"/>
    <w:rsid w:val="00F12114"/>
    <w:rsid w:val="00F1215E"/>
    <w:rsid w:val="00F12695"/>
    <w:rsid w:val="00F1294D"/>
    <w:rsid w:val="00F12EC1"/>
    <w:rsid w:val="00F1300C"/>
    <w:rsid w:val="00F1333A"/>
    <w:rsid w:val="00F13506"/>
    <w:rsid w:val="00F1363D"/>
    <w:rsid w:val="00F13733"/>
    <w:rsid w:val="00F1383E"/>
    <w:rsid w:val="00F1437B"/>
    <w:rsid w:val="00F14716"/>
    <w:rsid w:val="00F1480C"/>
    <w:rsid w:val="00F15084"/>
    <w:rsid w:val="00F153F1"/>
    <w:rsid w:val="00F157BE"/>
    <w:rsid w:val="00F15AAE"/>
    <w:rsid w:val="00F1644D"/>
    <w:rsid w:val="00F16635"/>
    <w:rsid w:val="00F167CF"/>
    <w:rsid w:val="00F168E6"/>
    <w:rsid w:val="00F17703"/>
    <w:rsid w:val="00F17BB9"/>
    <w:rsid w:val="00F203B9"/>
    <w:rsid w:val="00F2132D"/>
    <w:rsid w:val="00F217D6"/>
    <w:rsid w:val="00F229FD"/>
    <w:rsid w:val="00F234B9"/>
    <w:rsid w:val="00F238E9"/>
    <w:rsid w:val="00F23B9A"/>
    <w:rsid w:val="00F24FE8"/>
    <w:rsid w:val="00F25157"/>
    <w:rsid w:val="00F2554D"/>
    <w:rsid w:val="00F26470"/>
    <w:rsid w:val="00F27675"/>
    <w:rsid w:val="00F27771"/>
    <w:rsid w:val="00F27EAC"/>
    <w:rsid w:val="00F30B42"/>
    <w:rsid w:val="00F31600"/>
    <w:rsid w:val="00F31867"/>
    <w:rsid w:val="00F324C0"/>
    <w:rsid w:val="00F3277B"/>
    <w:rsid w:val="00F33267"/>
    <w:rsid w:val="00F333B8"/>
    <w:rsid w:val="00F3370C"/>
    <w:rsid w:val="00F33A14"/>
    <w:rsid w:val="00F33BA6"/>
    <w:rsid w:val="00F34CAF"/>
    <w:rsid w:val="00F34CCF"/>
    <w:rsid w:val="00F356C0"/>
    <w:rsid w:val="00F35749"/>
    <w:rsid w:val="00F3591A"/>
    <w:rsid w:val="00F35C96"/>
    <w:rsid w:val="00F3613A"/>
    <w:rsid w:val="00F3615B"/>
    <w:rsid w:val="00F36206"/>
    <w:rsid w:val="00F36270"/>
    <w:rsid w:val="00F3662F"/>
    <w:rsid w:val="00F366EB"/>
    <w:rsid w:val="00F367E7"/>
    <w:rsid w:val="00F3717B"/>
    <w:rsid w:val="00F376DE"/>
    <w:rsid w:val="00F4016B"/>
    <w:rsid w:val="00F406D1"/>
    <w:rsid w:val="00F40787"/>
    <w:rsid w:val="00F41A38"/>
    <w:rsid w:val="00F42653"/>
    <w:rsid w:val="00F4345A"/>
    <w:rsid w:val="00F446CA"/>
    <w:rsid w:val="00F449B9"/>
    <w:rsid w:val="00F44F7A"/>
    <w:rsid w:val="00F46DD5"/>
    <w:rsid w:val="00F47E9D"/>
    <w:rsid w:val="00F506C8"/>
    <w:rsid w:val="00F52EAE"/>
    <w:rsid w:val="00F53026"/>
    <w:rsid w:val="00F54050"/>
    <w:rsid w:val="00F54147"/>
    <w:rsid w:val="00F545E5"/>
    <w:rsid w:val="00F547A5"/>
    <w:rsid w:val="00F554F3"/>
    <w:rsid w:val="00F558AA"/>
    <w:rsid w:val="00F55F12"/>
    <w:rsid w:val="00F5623B"/>
    <w:rsid w:val="00F566D8"/>
    <w:rsid w:val="00F56884"/>
    <w:rsid w:val="00F569C6"/>
    <w:rsid w:val="00F577AA"/>
    <w:rsid w:val="00F57814"/>
    <w:rsid w:val="00F60118"/>
    <w:rsid w:val="00F60363"/>
    <w:rsid w:val="00F60485"/>
    <w:rsid w:val="00F60A29"/>
    <w:rsid w:val="00F614C8"/>
    <w:rsid w:val="00F61D4C"/>
    <w:rsid w:val="00F61E5E"/>
    <w:rsid w:val="00F6279B"/>
    <w:rsid w:val="00F63795"/>
    <w:rsid w:val="00F63967"/>
    <w:rsid w:val="00F63A0F"/>
    <w:rsid w:val="00F64C29"/>
    <w:rsid w:val="00F65026"/>
    <w:rsid w:val="00F656BF"/>
    <w:rsid w:val="00F65955"/>
    <w:rsid w:val="00F66545"/>
    <w:rsid w:val="00F6698D"/>
    <w:rsid w:val="00F66B7C"/>
    <w:rsid w:val="00F66D3D"/>
    <w:rsid w:val="00F7119A"/>
    <w:rsid w:val="00F71A83"/>
    <w:rsid w:val="00F71E79"/>
    <w:rsid w:val="00F71FC5"/>
    <w:rsid w:val="00F74152"/>
    <w:rsid w:val="00F7434E"/>
    <w:rsid w:val="00F74497"/>
    <w:rsid w:val="00F759BF"/>
    <w:rsid w:val="00F76106"/>
    <w:rsid w:val="00F76462"/>
    <w:rsid w:val="00F772BF"/>
    <w:rsid w:val="00F772C5"/>
    <w:rsid w:val="00F77C48"/>
    <w:rsid w:val="00F80053"/>
    <w:rsid w:val="00F810D9"/>
    <w:rsid w:val="00F822FA"/>
    <w:rsid w:val="00F8363B"/>
    <w:rsid w:val="00F8389C"/>
    <w:rsid w:val="00F838EB"/>
    <w:rsid w:val="00F83B3E"/>
    <w:rsid w:val="00F84B9A"/>
    <w:rsid w:val="00F851B1"/>
    <w:rsid w:val="00F8556A"/>
    <w:rsid w:val="00F8577A"/>
    <w:rsid w:val="00F85CC6"/>
    <w:rsid w:val="00F85DD0"/>
    <w:rsid w:val="00F870FB"/>
    <w:rsid w:val="00F871ED"/>
    <w:rsid w:val="00F87A27"/>
    <w:rsid w:val="00F87FCD"/>
    <w:rsid w:val="00F904DC"/>
    <w:rsid w:val="00F90972"/>
    <w:rsid w:val="00F90B7B"/>
    <w:rsid w:val="00F91E7B"/>
    <w:rsid w:val="00F946DC"/>
    <w:rsid w:val="00F950D6"/>
    <w:rsid w:val="00F95750"/>
    <w:rsid w:val="00F971F1"/>
    <w:rsid w:val="00F97D0E"/>
    <w:rsid w:val="00FA033F"/>
    <w:rsid w:val="00FA0493"/>
    <w:rsid w:val="00FA09A3"/>
    <w:rsid w:val="00FA0B12"/>
    <w:rsid w:val="00FA0F03"/>
    <w:rsid w:val="00FA1768"/>
    <w:rsid w:val="00FA1C5F"/>
    <w:rsid w:val="00FA1DF1"/>
    <w:rsid w:val="00FA1EA4"/>
    <w:rsid w:val="00FA1FD4"/>
    <w:rsid w:val="00FA21E7"/>
    <w:rsid w:val="00FA2810"/>
    <w:rsid w:val="00FA394A"/>
    <w:rsid w:val="00FA416B"/>
    <w:rsid w:val="00FA4438"/>
    <w:rsid w:val="00FA4784"/>
    <w:rsid w:val="00FA47C0"/>
    <w:rsid w:val="00FA5062"/>
    <w:rsid w:val="00FA5B7C"/>
    <w:rsid w:val="00FA5E7D"/>
    <w:rsid w:val="00FA765B"/>
    <w:rsid w:val="00FB00F4"/>
    <w:rsid w:val="00FB03A8"/>
    <w:rsid w:val="00FB0A79"/>
    <w:rsid w:val="00FB177B"/>
    <w:rsid w:val="00FB19B7"/>
    <w:rsid w:val="00FB1A98"/>
    <w:rsid w:val="00FB223C"/>
    <w:rsid w:val="00FB3C08"/>
    <w:rsid w:val="00FB4D50"/>
    <w:rsid w:val="00FB4F2D"/>
    <w:rsid w:val="00FB5039"/>
    <w:rsid w:val="00FB541A"/>
    <w:rsid w:val="00FB6068"/>
    <w:rsid w:val="00FB70A7"/>
    <w:rsid w:val="00FB7C18"/>
    <w:rsid w:val="00FB7CE2"/>
    <w:rsid w:val="00FC01EB"/>
    <w:rsid w:val="00FC08AC"/>
    <w:rsid w:val="00FC0C0C"/>
    <w:rsid w:val="00FC0C2D"/>
    <w:rsid w:val="00FC1352"/>
    <w:rsid w:val="00FC36E2"/>
    <w:rsid w:val="00FC3955"/>
    <w:rsid w:val="00FC4F25"/>
    <w:rsid w:val="00FC58A9"/>
    <w:rsid w:val="00FC61C7"/>
    <w:rsid w:val="00FC6830"/>
    <w:rsid w:val="00FC6F8C"/>
    <w:rsid w:val="00FC7EB6"/>
    <w:rsid w:val="00FD0012"/>
    <w:rsid w:val="00FD05F4"/>
    <w:rsid w:val="00FD0A25"/>
    <w:rsid w:val="00FD0B2B"/>
    <w:rsid w:val="00FD0B6A"/>
    <w:rsid w:val="00FD1980"/>
    <w:rsid w:val="00FD2D1B"/>
    <w:rsid w:val="00FD37D1"/>
    <w:rsid w:val="00FD3B8C"/>
    <w:rsid w:val="00FD46D9"/>
    <w:rsid w:val="00FD48D0"/>
    <w:rsid w:val="00FD5750"/>
    <w:rsid w:val="00FD58EF"/>
    <w:rsid w:val="00FD5F97"/>
    <w:rsid w:val="00FD63AD"/>
    <w:rsid w:val="00FD6B07"/>
    <w:rsid w:val="00FD735C"/>
    <w:rsid w:val="00FD7B35"/>
    <w:rsid w:val="00FD7CDF"/>
    <w:rsid w:val="00FE0385"/>
    <w:rsid w:val="00FE0DAE"/>
    <w:rsid w:val="00FE1454"/>
    <w:rsid w:val="00FE2247"/>
    <w:rsid w:val="00FE22A8"/>
    <w:rsid w:val="00FE263D"/>
    <w:rsid w:val="00FE2BE8"/>
    <w:rsid w:val="00FE38F4"/>
    <w:rsid w:val="00FE41E2"/>
    <w:rsid w:val="00FE4D7E"/>
    <w:rsid w:val="00FE4EC8"/>
    <w:rsid w:val="00FE53C6"/>
    <w:rsid w:val="00FE5443"/>
    <w:rsid w:val="00FE56FB"/>
    <w:rsid w:val="00FE602C"/>
    <w:rsid w:val="00FE6389"/>
    <w:rsid w:val="00FE66E8"/>
    <w:rsid w:val="00FE679B"/>
    <w:rsid w:val="00FE699B"/>
    <w:rsid w:val="00FE740F"/>
    <w:rsid w:val="00FE7665"/>
    <w:rsid w:val="00FE789A"/>
    <w:rsid w:val="00FF0012"/>
    <w:rsid w:val="00FF0D15"/>
    <w:rsid w:val="00FF10C2"/>
    <w:rsid w:val="00FF2BB6"/>
    <w:rsid w:val="00FF36B4"/>
    <w:rsid w:val="00FF3C76"/>
    <w:rsid w:val="00FF4098"/>
    <w:rsid w:val="00FF41F3"/>
    <w:rsid w:val="00FF44CD"/>
    <w:rsid w:val="00FF47A1"/>
    <w:rsid w:val="00FF4967"/>
    <w:rsid w:val="00FF649F"/>
    <w:rsid w:val="00FF6634"/>
    <w:rsid w:val="00FF68C4"/>
    <w:rsid w:val="00FF68E8"/>
    <w:rsid w:val="00FF7061"/>
    <w:rsid w:val="00FF7125"/>
    <w:rsid w:val="00FF75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70ECE83"/>
  <w15:docId w15:val="{0001D010-47B3-4F28-A781-A52DF052C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D7D77"/>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sz w:val="22"/>
    </w:rPr>
  </w:style>
  <w:style w:type="paragraph" w:styleId="Naslov2">
    <w:name w:val="heading 2"/>
    <w:basedOn w:val="Navaden"/>
    <w:next w:val="Navaden"/>
    <w:link w:val="Naslov2Znak"/>
    <w:autoRedefine/>
    <w:qFormat/>
    <w:rsid w:val="007C70A1"/>
    <w:pPr>
      <w:keepNext/>
      <w:tabs>
        <w:tab w:val="left" w:pos="567"/>
        <w:tab w:val="left" w:pos="1134"/>
        <w:tab w:val="left" w:pos="8080"/>
      </w:tabs>
      <w:jc w:val="both"/>
      <w:outlineLvl w:val="1"/>
    </w:pPr>
    <w:rPr>
      <w:rFonts w:ascii="Tahoma" w:hAnsi="Tahoma"/>
      <w:b/>
    </w:rPr>
  </w:style>
  <w:style w:type="paragraph" w:styleId="Naslov3">
    <w:name w:val="heading 3"/>
    <w:basedOn w:val="Navaden"/>
    <w:next w:val="Navaden"/>
    <w:link w:val="Naslov3Znak"/>
    <w:qFormat/>
    <w:rsid w:val="007C70A1"/>
    <w:pPr>
      <w:keepNext/>
      <w:jc w:val="center"/>
      <w:outlineLvl w:val="2"/>
    </w:pPr>
    <w:rPr>
      <w:rFonts w:ascii="Arial" w:hAnsi="Arial"/>
      <w:b/>
      <w:sz w:val="28"/>
    </w:rPr>
  </w:style>
  <w:style w:type="paragraph" w:styleId="Naslov4">
    <w:name w:val="heading 4"/>
    <w:basedOn w:val="Navaden"/>
    <w:next w:val="Navaden"/>
    <w:link w:val="Naslov4Znak"/>
    <w:qFormat/>
    <w:rsid w:val="007C70A1"/>
    <w:pPr>
      <w:keepNext/>
      <w:jc w:val="center"/>
      <w:outlineLvl w:val="3"/>
    </w:pPr>
    <w:rPr>
      <w:rFonts w:ascii="Arial" w:hAnsi="Arial"/>
      <w:b/>
      <w:sz w:val="32"/>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sz w:val="22"/>
    </w:rPr>
  </w:style>
  <w:style w:type="paragraph" w:styleId="Naslov6">
    <w:name w:val="heading 6"/>
    <w:basedOn w:val="Navaden"/>
    <w:next w:val="Navaden"/>
    <w:link w:val="Naslov6Znak"/>
    <w:qFormat/>
    <w:rsid w:val="007C70A1"/>
    <w:pPr>
      <w:keepNext/>
      <w:jc w:val="center"/>
      <w:outlineLvl w:val="5"/>
    </w:pPr>
    <w:rPr>
      <w:b/>
      <w:sz w:val="24"/>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rPr>
  </w:style>
  <w:style w:type="paragraph" w:styleId="Naslov8">
    <w:name w:val="heading 8"/>
    <w:basedOn w:val="Navaden"/>
    <w:next w:val="Navaden"/>
    <w:link w:val="Naslov8Znak"/>
    <w:qFormat/>
    <w:rsid w:val="007C70A1"/>
    <w:pPr>
      <w:keepNext/>
      <w:tabs>
        <w:tab w:val="left" w:pos="567"/>
      </w:tabs>
      <w:ind w:left="1145" w:hanging="425"/>
      <w:outlineLvl w:val="7"/>
    </w:pPr>
    <w:rPr>
      <w:b/>
      <w:sz w:val="24"/>
    </w:rPr>
  </w:style>
  <w:style w:type="paragraph" w:styleId="Naslov9">
    <w:name w:val="heading 9"/>
    <w:basedOn w:val="Navaden"/>
    <w:next w:val="Navaden"/>
    <w:link w:val="Naslov9Znak"/>
    <w:qFormat/>
    <w:rsid w:val="007C70A1"/>
    <w:pPr>
      <w:keepNext/>
      <w:tabs>
        <w:tab w:val="left" w:pos="567"/>
      </w:tabs>
      <w:ind w:left="1133" w:hanging="425"/>
      <w:outlineLvl w:val="8"/>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7C70A1"/>
    <w:rPr>
      <w:rFonts w:ascii="Tahoma" w:eastAsia="Times New Roman" w:hAnsi="Tahoma" w:cs="Times New Roman"/>
      <w:b/>
      <w:sz w:val="20"/>
      <w:szCs w:val="20"/>
      <w:lang w:eastAsia="sl-SI"/>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basedOn w:val="Navaden"/>
    <w:link w:val="GlavaZnak"/>
    <w:rsid w:val="007C70A1"/>
    <w:pPr>
      <w:tabs>
        <w:tab w:val="center" w:pos="4536"/>
        <w:tab w:val="right" w:pos="9072"/>
      </w:tabs>
    </w:pPr>
    <w:rPr>
      <w:sz w:val="24"/>
    </w:rPr>
  </w:style>
  <w:style w:type="character" w:customStyle="1" w:styleId="GlavaZnak">
    <w:name w:val="Glava Znak"/>
    <w:link w:val="Glava"/>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sz w:val="22"/>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sz w:val="22"/>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sz w:val="22"/>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customStyle="1" w:styleId="Tabela-mrea">
    <w:name w:val="Tabela - mreža"/>
    <w:basedOn w:val="Navadnatabela"/>
    <w:uiPriority w:val="5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rsid w:val="007C70A1"/>
    <w:rPr>
      <w:rFonts w:ascii="Tahoma" w:eastAsia="Times New Roman" w:hAnsi="Tahoma" w:cs="Tahoma"/>
      <w:sz w:val="16"/>
      <w:szCs w:val="16"/>
      <w:lang w:eastAsia="sl-SI"/>
    </w:rPr>
  </w:style>
  <w:style w:type="paragraph" w:styleId="Besedilooblaka">
    <w:name w:val="Balloon Text"/>
    <w:basedOn w:val="Navaden"/>
    <w:link w:val="BesedilooblakaZnak"/>
    <w:rsid w:val="007C70A1"/>
    <w:rPr>
      <w:rFonts w:ascii="Tahoma" w:hAnsi="Tahoma" w:cs="Tahoma"/>
      <w:sz w:val="16"/>
      <w:szCs w:val="16"/>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Komentar-besediloZnak">
    <w:name w:val="Komentar - besedilo Znak"/>
    <w:link w:val="Komentar-besedilo"/>
    <w:semiHidden/>
    <w:rsid w:val="007C70A1"/>
    <w:rPr>
      <w:rFonts w:ascii="Times New Roman" w:eastAsia="Times New Roman" w:hAnsi="Times New Roman" w:cs="Times New Roman"/>
      <w:sz w:val="20"/>
      <w:szCs w:val="20"/>
      <w:lang w:eastAsia="sl-SI"/>
    </w:rPr>
  </w:style>
  <w:style w:type="paragraph" w:customStyle="1" w:styleId="Komentar-besedilo">
    <w:name w:val="Komentar - besedilo"/>
    <w:basedOn w:val="Navaden"/>
    <w:link w:val="Komentar-besediloZnak"/>
    <w:semiHidden/>
    <w:rsid w:val="007C70A1"/>
  </w:style>
  <w:style w:type="character" w:customStyle="1" w:styleId="ZadevakomentarjaZnak">
    <w:name w:val="Zadeva komentarja Znak"/>
    <w:link w:val="Zadevakomentarja"/>
    <w:rsid w:val="007C70A1"/>
    <w:rPr>
      <w:rFonts w:ascii="Times New Roman" w:eastAsia="Times New Roman" w:hAnsi="Times New Roman" w:cs="Times New Roman"/>
      <w:b/>
      <w:bCs/>
      <w:sz w:val="20"/>
      <w:szCs w:val="20"/>
      <w:lang w:eastAsia="sl-SI"/>
    </w:rPr>
  </w:style>
  <w:style w:type="paragraph" w:customStyle="1" w:styleId="Zadevakomentarja">
    <w:name w:val="Zadeva komentarja"/>
    <w:basedOn w:val="Komentar-besedilo"/>
    <w:next w:val="Komentar-besedilo"/>
    <w:link w:val="ZadevakomentarjaZnak"/>
    <w:rsid w:val="007C70A1"/>
    <w:rPr>
      <w:b/>
      <w:bCs/>
    </w:rPr>
  </w:style>
  <w:style w:type="paragraph" w:customStyle="1" w:styleId="Odstavekseznama1">
    <w:name w:val="Odstavek seznama1"/>
    <w:basedOn w:val="Navaden"/>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Liste 1,FooterText,numbered,Paragraphe de liste1,Bulletr List Paragraph,列出段落,列出段落1,lp1,lp11,Use Case List Paragraph,Num Bullet 1,List Paragraph11,Liste à puce - Normal,List Paragraph2,List Paragraph21,b1"/>
    <w:basedOn w:val="Navaden"/>
    <w:link w:val="OdstavekseznamaZnak"/>
    <w:uiPriority w:val="34"/>
    <w:qFormat/>
    <w:rsid w:val="009C0602"/>
    <w:pPr>
      <w:ind w:left="708"/>
    </w:pPr>
  </w:style>
  <w:style w:type="paragraph" w:customStyle="1" w:styleId="Telobesedila-zamik22">
    <w:name w:val="Telo besedila - zamik 22"/>
    <w:basedOn w:val="Navaden"/>
    <w:rsid w:val="000146AC"/>
    <w:pPr>
      <w:tabs>
        <w:tab w:val="left" w:pos="567"/>
      </w:tabs>
      <w:suppressAutoHyphens/>
      <w:ind w:left="720"/>
      <w:jc w:val="both"/>
    </w:pPr>
    <w:rPr>
      <w:sz w:val="24"/>
      <w:lang w:eastAsia="ar-SA"/>
    </w:rPr>
  </w:style>
  <w:style w:type="paragraph" w:customStyle="1" w:styleId="man">
    <w:name w:val="man"/>
    <w:next w:val="Navaden"/>
    <w:rsid w:val="000146AC"/>
    <w:pPr>
      <w:widowControl w:val="0"/>
      <w:suppressAutoHyphens/>
      <w:autoSpaceDE w:val="0"/>
    </w:pPr>
    <w:rPr>
      <w:rFonts w:ascii="Arial" w:eastAsia="Arial" w:hAnsi="Arial"/>
      <w:sz w:val="22"/>
      <w:lang w:val="en-US" w:eastAsia="ar-SA"/>
    </w:rPr>
  </w:style>
  <w:style w:type="paragraph" w:customStyle="1" w:styleId="Telobesedila33">
    <w:name w:val="Telo besedila 33"/>
    <w:basedOn w:val="Navaden"/>
    <w:rsid w:val="00C453A2"/>
    <w:pPr>
      <w:tabs>
        <w:tab w:val="left" w:pos="142"/>
      </w:tabs>
      <w:suppressAutoHyphens/>
      <w:jc w:val="both"/>
    </w:pPr>
    <w:rPr>
      <w:sz w:val="22"/>
      <w:lang w:eastAsia="ar-SA"/>
    </w:rPr>
  </w:style>
  <w:style w:type="paragraph" w:customStyle="1" w:styleId="Telobesedila-zamik210">
    <w:name w:val="Telo besedila - zamik 21"/>
    <w:basedOn w:val="Navaden"/>
    <w:rsid w:val="00C453A2"/>
    <w:pPr>
      <w:suppressAutoHyphens/>
      <w:ind w:left="7788"/>
      <w:jc w:val="right"/>
    </w:pPr>
    <w:rPr>
      <w:rFonts w:ascii="Arial" w:hAnsi="Arial"/>
      <w:b/>
      <w:sz w:val="22"/>
      <w:lang w:eastAsia="ar-SA"/>
    </w:rPr>
  </w:style>
  <w:style w:type="paragraph" w:customStyle="1" w:styleId="Telobesedila32">
    <w:name w:val="Telo besedila 32"/>
    <w:basedOn w:val="Navaden"/>
    <w:rsid w:val="00BC53D3"/>
    <w:pPr>
      <w:suppressAutoHyphens/>
    </w:pPr>
    <w:rPr>
      <w:sz w:val="28"/>
      <w:lang w:eastAsia="ar-SA"/>
    </w:rPr>
  </w:style>
  <w:style w:type="paragraph" w:customStyle="1" w:styleId="Telobesedila31">
    <w:name w:val="Telo besedila 31"/>
    <w:basedOn w:val="Navaden"/>
    <w:rsid w:val="00BC53D3"/>
    <w:pPr>
      <w:suppressAutoHyphens/>
    </w:pPr>
    <w:rPr>
      <w:sz w:val="28"/>
      <w:lang w:eastAsia="ar-SA"/>
    </w:rPr>
  </w:style>
  <w:style w:type="character" w:customStyle="1" w:styleId="WW8Num3z0">
    <w:name w:val="WW8Num3z0"/>
    <w:rsid w:val="000E5223"/>
    <w:rPr>
      <w:rFonts w:ascii="Symbol" w:hAnsi="Symbol"/>
    </w:rPr>
  </w:style>
  <w:style w:type="character" w:customStyle="1" w:styleId="WW8Num5z0">
    <w:name w:val="WW8Num5z0"/>
    <w:rsid w:val="000E5223"/>
    <w:rPr>
      <w:rFonts w:ascii="StarSymbol" w:hAnsi="StarSymbol"/>
    </w:rPr>
  </w:style>
  <w:style w:type="character" w:customStyle="1" w:styleId="WW8Num6z0">
    <w:name w:val="WW8Num6z0"/>
    <w:rsid w:val="000E5223"/>
    <w:rPr>
      <w:rFonts w:ascii="Symbol" w:hAnsi="Symbol"/>
    </w:rPr>
  </w:style>
  <w:style w:type="character" w:customStyle="1" w:styleId="WW8Num7z0">
    <w:name w:val="WW8Num7z0"/>
    <w:rsid w:val="000E5223"/>
    <w:rPr>
      <w:rFonts w:ascii="Symbol" w:hAnsi="Symbol"/>
    </w:rPr>
  </w:style>
  <w:style w:type="character" w:customStyle="1" w:styleId="WW8Num8z0">
    <w:name w:val="WW8Num8z0"/>
    <w:rsid w:val="000E5223"/>
    <w:rPr>
      <w:b w:val="0"/>
    </w:rPr>
  </w:style>
  <w:style w:type="character" w:customStyle="1" w:styleId="WW8Num9z0">
    <w:name w:val="WW8Num9z0"/>
    <w:rsid w:val="000E5223"/>
    <w:rPr>
      <w:rFonts w:ascii="Symbol" w:hAnsi="Symbol"/>
    </w:rPr>
  </w:style>
  <w:style w:type="character" w:customStyle="1" w:styleId="WW8Num11z0">
    <w:name w:val="WW8Num11z0"/>
    <w:rsid w:val="000E5223"/>
    <w:rPr>
      <w:rFonts w:ascii="Symbol" w:hAnsi="Symbol"/>
    </w:rPr>
  </w:style>
  <w:style w:type="character" w:customStyle="1" w:styleId="WW8Num13z0">
    <w:name w:val="WW8Num13z0"/>
    <w:rsid w:val="000E5223"/>
    <w:rPr>
      <w:rFonts w:ascii="Times New Roman" w:hAnsi="Times New Roman" w:cs="Times New Roman"/>
    </w:rPr>
  </w:style>
  <w:style w:type="character" w:customStyle="1" w:styleId="WW8Num16z0">
    <w:name w:val="WW8Num16z0"/>
    <w:rsid w:val="000E5223"/>
    <w:rPr>
      <w:rFonts w:ascii="Symbol" w:hAnsi="Symbol"/>
    </w:rPr>
  </w:style>
  <w:style w:type="character" w:customStyle="1" w:styleId="WW8Num17z0">
    <w:name w:val="WW8Num17z0"/>
    <w:rsid w:val="000E5223"/>
    <w:rPr>
      <w:rFonts w:ascii="Times New Roman" w:hAnsi="Times New Roman" w:cs="Times New Roman"/>
    </w:rPr>
  </w:style>
  <w:style w:type="character" w:customStyle="1" w:styleId="WW8Num17z2">
    <w:name w:val="WW8Num17z2"/>
    <w:rsid w:val="000E5223"/>
    <w:rPr>
      <w:rFonts w:ascii="Wingdings" w:hAnsi="Wingdings"/>
    </w:rPr>
  </w:style>
  <w:style w:type="character" w:customStyle="1" w:styleId="WW8Num17z3">
    <w:name w:val="WW8Num17z3"/>
    <w:rsid w:val="000E5223"/>
    <w:rPr>
      <w:rFonts w:ascii="Symbol" w:hAnsi="Symbol"/>
    </w:rPr>
  </w:style>
  <w:style w:type="character" w:customStyle="1" w:styleId="WW8Num17z4">
    <w:name w:val="WW8Num17z4"/>
    <w:rsid w:val="000E5223"/>
    <w:rPr>
      <w:rFonts w:ascii="Courier New" w:hAnsi="Courier New"/>
    </w:rPr>
  </w:style>
  <w:style w:type="character" w:customStyle="1" w:styleId="WW8Num18z0">
    <w:name w:val="WW8Num18z0"/>
    <w:rsid w:val="000E5223"/>
    <w:rPr>
      <w:rFonts w:ascii="Symbol" w:hAnsi="Symbol"/>
    </w:rPr>
  </w:style>
  <w:style w:type="character" w:customStyle="1" w:styleId="WW8Num18z1">
    <w:name w:val="WW8Num18z1"/>
    <w:rsid w:val="000E5223"/>
    <w:rPr>
      <w:rFonts w:ascii="Times New Roman" w:hAnsi="Times New Roman" w:cs="Times New Roman"/>
    </w:rPr>
  </w:style>
  <w:style w:type="character" w:customStyle="1" w:styleId="WW8Num18z2">
    <w:name w:val="WW8Num18z2"/>
    <w:rsid w:val="000E5223"/>
    <w:rPr>
      <w:rFonts w:ascii="Wingdings" w:hAnsi="Wingdings"/>
    </w:rPr>
  </w:style>
  <w:style w:type="character" w:customStyle="1" w:styleId="WW8Num18z4">
    <w:name w:val="WW8Num18z4"/>
    <w:rsid w:val="000E5223"/>
    <w:rPr>
      <w:rFonts w:ascii="Courier New" w:hAnsi="Courier New" w:cs="Courier New"/>
    </w:rPr>
  </w:style>
  <w:style w:type="character" w:customStyle="1" w:styleId="WW8Num21z0">
    <w:name w:val="WW8Num21z0"/>
    <w:rsid w:val="000E5223"/>
    <w:rPr>
      <w:rFonts w:ascii="Symbol" w:hAnsi="Symbol"/>
    </w:rPr>
  </w:style>
  <w:style w:type="character" w:customStyle="1" w:styleId="WW8Num22z0">
    <w:name w:val="WW8Num22z0"/>
    <w:rsid w:val="000E5223"/>
    <w:rPr>
      <w:rFonts w:ascii="Symbol" w:hAnsi="Symbol"/>
    </w:rPr>
  </w:style>
  <w:style w:type="character" w:customStyle="1" w:styleId="WW8Num25z0">
    <w:name w:val="WW8Num25z0"/>
    <w:rsid w:val="000E5223"/>
    <w:rPr>
      <w:rFonts w:ascii="Symbol" w:hAnsi="Symbol"/>
    </w:rPr>
  </w:style>
  <w:style w:type="character" w:customStyle="1" w:styleId="WW8Num25z1">
    <w:name w:val="WW8Num25z1"/>
    <w:rsid w:val="000E5223"/>
    <w:rPr>
      <w:rFonts w:ascii="Courier New" w:hAnsi="Courier New"/>
    </w:rPr>
  </w:style>
  <w:style w:type="character" w:customStyle="1" w:styleId="WW8Num25z2">
    <w:name w:val="WW8Num25z2"/>
    <w:rsid w:val="000E5223"/>
    <w:rPr>
      <w:rFonts w:ascii="Wingdings" w:hAnsi="Wingdings"/>
    </w:rPr>
  </w:style>
  <w:style w:type="character" w:customStyle="1" w:styleId="WW8Num27z1">
    <w:name w:val="WW8Num27z1"/>
    <w:rsid w:val="000E5223"/>
    <w:rPr>
      <w:rFonts w:ascii="Times New Roman" w:hAnsi="Times New Roman" w:cs="Times New Roman"/>
    </w:rPr>
  </w:style>
  <w:style w:type="character" w:customStyle="1" w:styleId="WW8Num28z2">
    <w:name w:val="WW8Num28z2"/>
    <w:rsid w:val="000E5223"/>
    <w:rPr>
      <w:b/>
      <w:i w:val="0"/>
    </w:rPr>
  </w:style>
  <w:style w:type="character" w:customStyle="1" w:styleId="WW8Num29z0">
    <w:name w:val="WW8Num29z0"/>
    <w:rsid w:val="000E5223"/>
    <w:rPr>
      <w:rFonts w:ascii="Symbol" w:hAnsi="Symbol"/>
    </w:rPr>
  </w:style>
  <w:style w:type="character" w:customStyle="1" w:styleId="Absatz-Standardschriftart">
    <w:name w:val="Absatz-Standardschriftart"/>
    <w:rsid w:val="000E5223"/>
  </w:style>
  <w:style w:type="character" w:customStyle="1" w:styleId="WW-Absatz-Standardschriftart">
    <w:name w:val="WW-Absatz-Standardschriftart"/>
    <w:rsid w:val="000E5223"/>
  </w:style>
  <w:style w:type="character" w:customStyle="1" w:styleId="WW8Num1z0">
    <w:name w:val="WW8Num1z0"/>
    <w:rsid w:val="000E5223"/>
    <w:rPr>
      <w:rFonts w:ascii="Symbol" w:hAnsi="Symbol"/>
    </w:rPr>
  </w:style>
  <w:style w:type="character" w:customStyle="1" w:styleId="WW8Num2z0">
    <w:name w:val="WW8Num2z0"/>
    <w:rsid w:val="000E5223"/>
    <w:rPr>
      <w:rFonts w:ascii="Symbol" w:hAnsi="Symbol"/>
    </w:rPr>
  </w:style>
  <w:style w:type="character" w:customStyle="1" w:styleId="WW8Num4z0">
    <w:name w:val="WW8Num4z0"/>
    <w:rsid w:val="000E5223"/>
    <w:rPr>
      <w:rFonts w:ascii="Symbol" w:hAnsi="Symbol"/>
    </w:rPr>
  </w:style>
  <w:style w:type="character" w:customStyle="1" w:styleId="WW8Num15z0">
    <w:name w:val="WW8Num15z0"/>
    <w:rsid w:val="000E5223"/>
    <w:rPr>
      <w:rFonts w:ascii="Times New Roman" w:hAnsi="Times New Roman"/>
    </w:rPr>
  </w:style>
  <w:style w:type="character" w:customStyle="1" w:styleId="WW8Num26z0">
    <w:name w:val="WW8Num26z0"/>
    <w:rsid w:val="000E5223"/>
    <w:rPr>
      <w:b w:val="0"/>
    </w:rPr>
  </w:style>
  <w:style w:type="character" w:customStyle="1" w:styleId="WW8Num27z0">
    <w:name w:val="WW8Num27z0"/>
    <w:rsid w:val="000E5223"/>
    <w:rPr>
      <w:rFonts w:ascii="StarSymbol" w:hAnsi="StarSymbol"/>
    </w:rPr>
  </w:style>
  <w:style w:type="character" w:customStyle="1" w:styleId="WW8Num28z0">
    <w:name w:val="WW8Num28z0"/>
    <w:rsid w:val="000E5223"/>
    <w:rPr>
      <w:rFonts w:ascii="StarSymbol" w:hAnsi="StarSymbol"/>
    </w:rPr>
  </w:style>
  <w:style w:type="character" w:customStyle="1" w:styleId="WW8Num30z0">
    <w:name w:val="WW8Num30z0"/>
    <w:rsid w:val="000E5223"/>
    <w:rPr>
      <w:b w:val="0"/>
    </w:rPr>
  </w:style>
  <w:style w:type="character" w:customStyle="1" w:styleId="WW8Num31z0">
    <w:name w:val="WW8Num31z0"/>
    <w:rsid w:val="000E5223"/>
    <w:rPr>
      <w:rFonts w:ascii="StarSymbol" w:hAnsi="StarSymbol"/>
    </w:rPr>
  </w:style>
  <w:style w:type="character" w:customStyle="1" w:styleId="WW8Num43z0">
    <w:name w:val="WW8Num43z0"/>
    <w:rsid w:val="000E5223"/>
    <w:rPr>
      <w:position w:val="0"/>
      <w:sz w:val="24"/>
      <w:vertAlign w:val="baseline"/>
    </w:rPr>
  </w:style>
  <w:style w:type="character" w:customStyle="1" w:styleId="WW8Num49z0">
    <w:name w:val="WW8Num49z0"/>
    <w:rsid w:val="000E5223"/>
    <w:rPr>
      <w:rFonts w:ascii="Symbol" w:hAnsi="Symbol"/>
    </w:rPr>
  </w:style>
  <w:style w:type="character" w:customStyle="1" w:styleId="WW8Num49z1">
    <w:name w:val="WW8Num49z1"/>
    <w:rsid w:val="000E5223"/>
    <w:rPr>
      <w:rFonts w:ascii="Courier New" w:hAnsi="Courier New" w:cs="Courier New"/>
    </w:rPr>
  </w:style>
  <w:style w:type="character" w:customStyle="1" w:styleId="WW8Num49z2">
    <w:name w:val="WW8Num49z2"/>
    <w:rsid w:val="000E5223"/>
    <w:rPr>
      <w:rFonts w:ascii="Wingdings" w:hAnsi="Wingdings"/>
    </w:rPr>
  </w:style>
  <w:style w:type="character" w:customStyle="1" w:styleId="WW8Num50z0">
    <w:name w:val="WW8Num50z0"/>
    <w:rsid w:val="000E5223"/>
    <w:rPr>
      <w:rFonts w:ascii="Times New Roman" w:eastAsia="Times New Roman" w:hAnsi="Times New Roman" w:cs="Times New Roman"/>
    </w:rPr>
  </w:style>
  <w:style w:type="character" w:customStyle="1" w:styleId="WW8Num50z1">
    <w:name w:val="WW8Num50z1"/>
    <w:rsid w:val="000E5223"/>
    <w:rPr>
      <w:rFonts w:ascii="Courier New" w:hAnsi="Courier New"/>
    </w:rPr>
  </w:style>
  <w:style w:type="character" w:customStyle="1" w:styleId="WW8Num50z2">
    <w:name w:val="WW8Num50z2"/>
    <w:rsid w:val="000E5223"/>
    <w:rPr>
      <w:rFonts w:ascii="Wingdings" w:hAnsi="Wingdings"/>
    </w:rPr>
  </w:style>
  <w:style w:type="character" w:customStyle="1" w:styleId="WW8Num50z3">
    <w:name w:val="WW8Num50z3"/>
    <w:rsid w:val="000E5223"/>
    <w:rPr>
      <w:rFonts w:ascii="Symbol" w:hAnsi="Symbol"/>
    </w:rPr>
  </w:style>
  <w:style w:type="character" w:customStyle="1" w:styleId="WW8Num51z0">
    <w:name w:val="WW8Num51z0"/>
    <w:rsid w:val="000E5223"/>
    <w:rPr>
      <w:rFonts w:ascii="Times New Roman" w:eastAsia="Times New Roman" w:hAnsi="Times New Roman" w:cs="Times New Roman"/>
    </w:rPr>
  </w:style>
  <w:style w:type="character" w:customStyle="1" w:styleId="WW8Num51z1">
    <w:name w:val="WW8Num51z1"/>
    <w:rsid w:val="000E5223"/>
    <w:rPr>
      <w:rFonts w:ascii="Courier New" w:hAnsi="Courier New" w:cs="Courier New"/>
    </w:rPr>
  </w:style>
  <w:style w:type="character" w:customStyle="1" w:styleId="WW8Num51z2">
    <w:name w:val="WW8Num51z2"/>
    <w:rsid w:val="000E5223"/>
    <w:rPr>
      <w:rFonts w:ascii="Wingdings" w:hAnsi="Wingdings"/>
    </w:rPr>
  </w:style>
  <w:style w:type="character" w:customStyle="1" w:styleId="WW8Num51z3">
    <w:name w:val="WW8Num51z3"/>
    <w:rsid w:val="000E5223"/>
    <w:rPr>
      <w:rFonts w:ascii="Symbol" w:hAnsi="Symbol"/>
    </w:rPr>
  </w:style>
  <w:style w:type="character" w:customStyle="1" w:styleId="WW8Num52z0">
    <w:name w:val="WW8Num52z0"/>
    <w:rsid w:val="000E5223"/>
    <w:rPr>
      <w:rFonts w:ascii="Symbol" w:hAnsi="Symbol"/>
    </w:rPr>
  </w:style>
  <w:style w:type="character" w:customStyle="1" w:styleId="WW8Num52z1">
    <w:name w:val="WW8Num52z1"/>
    <w:rsid w:val="000E5223"/>
    <w:rPr>
      <w:rFonts w:ascii="Courier New" w:hAnsi="Courier New" w:cs="Courier New"/>
    </w:rPr>
  </w:style>
  <w:style w:type="character" w:customStyle="1" w:styleId="WW8Num52z2">
    <w:name w:val="WW8Num52z2"/>
    <w:rsid w:val="000E5223"/>
    <w:rPr>
      <w:rFonts w:ascii="Wingdings" w:hAnsi="Wingdings"/>
    </w:rPr>
  </w:style>
  <w:style w:type="character" w:customStyle="1" w:styleId="WW8Num53z0">
    <w:name w:val="WW8Num53z0"/>
    <w:rsid w:val="000E5223"/>
    <w:rPr>
      <w:rFonts w:ascii="Symbol" w:hAnsi="Symbol"/>
    </w:rPr>
  </w:style>
  <w:style w:type="character" w:customStyle="1" w:styleId="WW8Num57z2">
    <w:name w:val="WW8Num57z2"/>
    <w:rsid w:val="000E5223"/>
    <w:rPr>
      <w:rFonts w:ascii="Wingdings" w:hAnsi="Wingdings"/>
    </w:rPr>
  </w:style>
  <w:style w:type="character" w:customStyle="1" w:styleId="WW8Num57z3">
    <w:name w:val="WW8Num57z3"/>
    <w:rsid w:val="000E5223"/>
    <w:rPr>
      <w:rFonts w:ascii="Symbol" w:hAnsi="Symbol"/>
    </w:rPr>
  </w:style>
  <w:style w:type="character" w:customStyle="1" w:styleId="WW8Num57z4">
    <w:name w:val="WW8Num57z4"/>
    <w:rsid w:val="000E5223"/>
    <w:rPr>
      <w:rFonts w:ascii="Courier New" w:hAnsi="Courier New" w:cs="Courier New"/>
    </w:rPr>
  </w:style>
  <w:style w:type="character" w:customStyle="1" w:styleId="WW8Num59z0">
    <w:name w:val="WW8Num59z0"/>
    <w:rsid w:val="000E5223"/>
    <w:rPr>
      <w:rFonts w:ascii="Times New Roman" w:eastAsia="Times New Roman" w:hAnsi="Times New Roman" w:cs="Times New Roman"/>
    </w:rPr>
  </w:style>
  <w:style w:type="character" w:customStyle="1" w:styleId="WW8Num59z1">
    <w:name w:val="WW8Num59z1"/>
    <w:rsid w:val="000E5223"/>
    <w:rPr>
      <w:rFonts w:ascii="Courier New" w:hAnsi="Courier New"/>
    </w:rPr>
  </w:style>
  <w:style w:type="character" w:customStyle="1" w:styleId="WW8Num59z2">
    <w:name w:val="WW8Num59z2"/>
    <w:rsid w:val="000E5223"/>
    <w:rPr>
      <w:rFonts w:ascii="Wingdings" w:hAnsi="Wingdings"/>
    </w:rPr>
  </w:style>
  <w:style w:type="character" w:customStyle="1" w:styleId="WW8Num59z3">
    <w:name w:val="WW8Num59z3"/>
    <w:rsid w:val="000E5223"/>
    <w:rPr>
      <w:rFonts w:ascii="Symbol" w:hAnsi="Symbol"/>
    </w:rPr>
  </w:style>
  <w:style w:type="character" w:customStyle="1" w:styleId="WW8Num63z0">
    <w:name w:val="WW8Num63z0"/>
    <w:rsid w:val="000E5223"/>
    <w:rPr>
      <w:rFonts w:ascii="Symbol" w:hAnsi="Symbol"/>
    </w:rPr>
  </w:style>
  <w:style w:type="character" w:customStyle="1" w:styleId="WW8Num64z0">
    <w:name w:val="WW8Num64z0"/>
    <w:rsid w:val="000E5223"/>
    <w:rPr>
      <w:rFonts w:ascii="Times New Roman" w:eastAsia="Times New Roman" w:hAnsi="Times New Roman" w:cs="Times New Roman"/>
    </w:rPr>
  </w:style>
  <w:style w:type="character" w:customStyle="1" w:styleId="WW8Num64z2">
    <w:name w:val="WW8Num64z2"/>
    <w:rsid w:val="000E5223"/>
    <w:rPr>
      <w:rFonts w:ascii="Wingdings" w:hAnsi="Wingdings"/>
    </w:rPr>
  </w:style>
  <w:style w:type="character" w:customStyle="1" w:styleId="WW8Num64z3">
    <w:name w:val="WW8Num64z3"/>
    <w:rsid w:val="000E5223"/>
    <w:rPr>
      <w:rFonts w:ascii="Symbol" w:hAnsi="Symbol"/>
    </w:rPr>
  </w:style>
  <w:style w:type="character" w:customStyle="1" w:styleId="WW8Num64z4">
    <w:name w:val="WW8Num64z4"/>
    <w:rsid w:val="000E5223"/>
    <w:rPr>
      <w:rFonts w:ascii="Courier New" w:hAnsi="Courier New"/>
    </w:rPr>
  </w:style>
  <w:style w:type="character" w:customStyle="1" w:styleId="WW8Num65z0">
    <w:name w:val="WW8Num65z0"/>
    <w:rsid w:val="000E5223"/>
    <w:rPr>
      <w:rFonts w:ascii="Symbol" w:hAnsi="Symbol"/>
    </w:rPr>
  </w:style>
  <w:style w:type="character" w:customStyle="1" w:styleId="WW8Num65z1">
    <w:name w:val="WW8Num65z1"/>
    <w:rsid w:val="000E5223"/>
    <w:rPr>
      <w:rFonts w:ascii="Times New Roman" w:eastAsia="Times New Roman" w:hAnsi="Times New Roman" w:cs="Times New Roman"/>
    </w:rPr>
  </w:style>
  <w:style w:type="character" w:customStyle="1" w:styleId="WW8Num65z2">
    <w:name w:val="WW8Num65z2"/>
    <w:rsid w:val="000E5223"/>
    <w:rPr>
      <w:rFonts w:ascii="Wingdings" w:hAnsi="Wingdings"/>
    </w:rPr>
  </w:style>
  <w:style w:type="character" w:customStyle="1" w:styleId="WW8Num65z4">
    <w:name w:val="WW8Num65z4"/>
    <w:rsid w:val="000E5223"/>
    <w:rPr>
      <w:rFonts w:ascii="Courier New" w:hAnsi="Courier New" w:cs="Courier New"/>
    </w:rPr>
  </w:style>
  <w:style w:type="character" w:customStyle="1" w:styleId="WW8Num69z0">
    <w:name w:val="WW8Num69z0"/>
    <w:rsid w:val="000E5223"/>
    <w:rPr>
      <w:rFonts w:ascii="Times New Roman" w:hAnsi="Times New Roman"/>
    </w:rPr>
  </w:style>
  <w:style w:type="character" w:customStyle="1" w:styleId="WW8Num70z0">
    <w:name w:val="WW8Num70z0"/>
    <w:rsid w:val="000E5223"/>
    <w:rPr>
      <w:rFonts w:ascii="Symbol" w:hAnsi="Symbol"/>
    </w:rPr>
  </w:style>
  <w:style w:type="character" w:customStyle="1" w:styleId="WW8Num73z0">
    <w:name w:val="WW8Num73z0"/>
    <w:rsid w:val="000E5223"/>
    <w:rPr>
      <w:rFonts w:ascii="Symbol" w:hAnsi="Symbol"/>
    </w:rPr>
  </w:style>
  <w:style w:type="character" w:customStyle="1" w:styleId="WW8Num73z1">
    <w:name w:val="WW8Num73z1"/>
    <w:rsid w:val="000E5223"/>
    <w:rPr>
      <w:rFonts w:ascii="Courier New" w:hAnsi="Courier New"/>
    </w:rPr>
  </w:style>
  <w:style w:type="character" w:customStyle="1" w:styleId="WW8Num73z2">
    <w:name w:val="WW8Num73z2"/>
    <w:rsid w:val="000E5223"/>
    <w:rPr>
      <w:rFonts w:ascii="Wingdings" w:hAnsi="Wingdings"/>
    </w:rPr>
  </w:style>
  <w:style w:type="character" w:customStyle="1" w:styleId="WW8Num75z1">
    <w:name w:val="WW8Num75z1"/>
    <w:rsid w:val="000E5223"/>
    <w:rPr>
      <w:rFonts w:ascii="Times New Roman" w:eastAsia="Times New Roman" w:hAnsi="Times New Roman" w:cs="Times New Roman"/>
    </w:rPr>
  </w:style>
  <w:style w:type="character" w:customStyle="1" w:styleId="WW8Num76z2">
    <w:name w:val="WW8Num76z2"/>
    <w:rsid w:val="000E5223"/>
    <w:rPr>
      <w:b/>
      <w:i w:val="0"/>
    </w:rPr>
  </w:style>
  <w:style w:type="character" w:customStyle="1" w:styleId="WW8Num77z0">
    <w:name w:val="WW8Num77z0"/>
    <w:rsid w:val="000E5223"/>
    <w:rPr>
      <w:rFonts w:ascii="Times New Roman" w:eastAsia="Times New Roman" w:hAnsi="Times New Roman" w:cs="Times New Roman"/>
    </w:rPr>
  </w:style>
  <w:style w:type="character" w:customStyle="1" w:styleId="WW8Num77z1">
    <w:name w:val="WW8Num77z1"/>
    <w:rsid w:val="000E5223"/>
    <w:rPr>
      <w:rFonts w:ascii="Courier New" w:hAnsi="Courier New" w:cs="Courier New"/>
    </w:rPr>
  </w:style>
  <w:style w:type="character" w:customStyle="1" w:styleId="WW8Num77z2">
    <w:name w:val="WW8Num77z2"/>
    <w:rsid w:val="000E5223"/>
    <w:rPr>
      <w:rFonts w:ascii="Wingdings" w:hAnsi="Wingdings"/>
    </w:rPr>
  </w:style>
  <w:style w:type="character" w:customStyle="1" w:styleId="WW8Num77z3">
    <w:name w:val="WW8Num77z3"/>
    <w:rsid w:val="000E5223"/>
    <w:rPr>
      <w:rFonts w:ascii="Symbol" w:hAnsi="Symbol"/>
    </w:rPr>
  </w:style>
  <w:style w:type="character" w:customStyle="1" w:styleId="WW8Num78z0">
    <w:name w:val="WW8Num78z0"/>
    <w:rsid w:val="000E5223"/>
    <w:rPr>
      <w:rFonts w:ascii="Times New Roman" w:eastAsia="Times New Roman" w:hAnsi="Times New Roman" w:cs="Times New Roman"/>
    </w:rPr>
  </w:style>
  <w:style w:type="character" w:customStyle="1" w:styleId="WW8Num78z1">
    <w:name w:val="WW8Num78z1"/>
    <w:rsid w:val="000E5223"/>
    <w:rPr>
      <w:rFonts w:ascii="Courier New" w:hAnsi="Courier New" w:cs="Courier New"/>
    </w:rPr>
  </w:style>
  <w:style w:type="character" w:customStyle="1" w:styleId="WW8Num78z2">
    <w:name w:val="WW8Num78z2"/>
    <w:rsid w:val="000E5223"/>
    <w:rPr>
      <w:rFonts w:ascii="Wingdings" w:hAnsi="Wingdings"/>
    </w:rPr>
  </w:style>
  <w:style w:type="character" w:customStyle="1" w:styleId="WW8Num78z3">
    <w:name w:val="WW8Num78z3"/>
    <w:rsid w:val="000E5223"/>
    <w:rPr>
      <w:rFonts w:ascii="Symbol" w:hAnsi="Symbol"/>
    </w:rPr>
  </w:style>
  <w:style w:type="character" w:customStyle="1" w:styleId="WW8Num79z0">
    <w:name w:val="WW8Num79z0"/>
    <w:rsid w:val="000E5223"/>
    <w:rPr>
      <w:rFonts w:ascii="Symbol" w:hAnsi="Symbol"/>
    </w:rPr>
  </w:style>
  <w:style w:type="character" w:customStyle="1" w:styleId="Privzetapisavaodstavka3">
    <w:name w:val="Privzeta pisava odstavka3"/>
    <w:rsid w:val="000E5223"/>
  </w:style>
  <w:style w:type="character" w:customStyle="1" w:styleId="Komentar-sklic2">
    <w:name w:val="Komentar - sklic2"/>
    <w:rsid w:val="000E5223"/>
    <w:rPr>
      <w:sz w:val="16"/>
      <w:szCs w:val="16"/>
    </w:rPr>
  </w:style>
  <w:style w:type="character" w:customStyle="1" w:styleId="WW8Num14z0">
    <w:name w:val="WW8Num14z0"/>
    <w:rsid w:val="000E5223"/>
    <w:rPr>
      <w:rFonts w:ascii="Times New Roman" w:hAnsi="Times New Roman"/>
    </w:rPr>
  </w:style>
  <w:style w:type="character" w:customStyle="1" w:styleId="WW8Num20z0">
    <w:name w:val="WW8Num20z0"/>
    <w:rsid w:val="000E5223"/>
    <w:rPr>
      <w:rFonts w:ascii="Times New Roman" w:hAnsi="Times New Roman"/>
    </w:rPr>
  </w:style>
  <w:style w:type="character" w:customStyle="1" w:styleId="WW8Num42z0">
    <w:name w:val="WW8Num42z0"/>
    <w:rsid w:val="000E5223"/>
    <w:rPr>
      <w:position w:val="0"/>
      <w:sz w:val="24"/>
      <w:vertAlign w:val="baseline"/>
    </w:rPr>
  </w:style>
  <w:style w:type="character" w:customStyle="1" w:styleId="WW-Absatz-Standardschriftart1">
    <w:name w:val="WW-Absatz-Standardschriftart1"/>
    <w:rsid w:val="000E5223"/>
  </w:style>
  <w:style w:type="character" w:customStyle="1" w:styleId="WW8Num24z0">
    <w:name w:val="WW8Num24z0"/>
    <w:rsid w:val="000E5223"/>
    <w:rPr>
      <w:rFonts w:ascii="Symbol" w:hAnsi="Symbol"/>
    </w:rPr>
  </w:style>
  <w:style w:type="character" w:customStyle="1" w:styleId="WW8Num33z0">
    <w:name w:val="WW8Num33z0"/>
    <w:rsid w:val="000E5223"/>
    <w:rPr>
      <w:rFonts w:ascii="Times New Roman" w:hAnsi="Times New Roman"/>
    </w:rPr>
  </w:style>
  <w:style w:type="character" w:customStyle="1" w:styleId="WW8Num34z0">
    <w:name w:val="WW8Num34z0"/>
    <w:rsid w:val="000E5223"/>
    <w:rPr>
      <w:rFonts w:ascii="Symbol" w:hAnsi="Symbol"/>
    </w:rPr>
  </w:style>
  <w:style w:type="character" w:customStyle="1" w:styleId="WW8Num35z0">
    <w:name w:val="WW8Num35z0"/>
    <w:rsid w:val="000E5223"/>
    <w:rPr>
      <w:b w:val="0"/>
    </w:rPr>
  </w:style>
  <w:style w:type="character" w:customStyle="1" w:styleId="WW8Num41z0">
    <w:name w:val="WW8Num41z0"/>
    <w:rsid w:val="000E5223"/>
    <w:rPr>
      <w:rFonts w:ascii="Symbol" w:hAnsi="Symbol"/>
    </w:rPr>
  </w:style>
  <w:style w:type="character" w:customStyle="1" w:styleId="WW8Num54z0">
    <w:name w:val="WW8Num54z0"/>
    <w:rsid w:val="000E5223"/>
    <w:rPr>
      <w:position w:val="0"/>
      <w:sz w:val="24"/>
      <w:vertAlign w:val="baseline"/>
    </w:rPr>
  </w:style>
  <w:style w:type="character" w:customStyle="1" w:styleId="Privzetapisavaodstavka2">
    <w:name w:val="Privzeta pisava odstavka2"/>
    <w:rsid w:val="000E5223"/>
  </w:style>
  <w:style w:type="character" w:customStyle="1" w:styleId="WW-Absatz-Standardschriftart11">
    <w:name w:val="WW-Absatz-Standardschriftart11"/>
    <w:rsid w:val="000E5223"/>
  </w:style>
  <w:style w:type="character" w:customStyle="1" w:styleId="WW-Absatz-Standardschriftart111">
    <w:name w:val="WW-Absatz-Standardschriftart111"/>
    <w:rsid w:val="000E5223"/>
  </w:style>
  <w:style w:type="character" w:customStyle="1" w:styleId="WW8Num12z0">
    <w:name w:val="WW8Num12z0"/>
    <w:rsid w:val="000E5223"/>
    <w:rPr>
      <w:rFonts w:ascii="Symbol" w:hAnsi="Symbol"/>
    </w:rPr>
  </w:style>
  <w:style w:type="character" w:customStyle="1" w:styleId="WW8Num34z1">
    <w:name w:val="WW8Num34z1"/>
    <w:rsid w:val="000E5223"/>
    <w:rPr>
      <w:rFonts w:ascii="Courier New" w:hAnsi="Courier New" w:cs="Arial Unicode MS"/>
    </w:rPr>
  </w:style>
  <w:style w:type="character" w:customStyle="1" w:styleId="WW8Num34z2">
    <w:name w:val="WW8Num34z2"/>
    <w:rsid w:val="000E5223"/>
    <w:rPr>
      <w:rFonts w:ascii="Wingdings" w:hAnsi="Wingdings"/>
    </w:rPr>
  </w:style>
  <w:style w:type="character" w:customStyle="1" w:styleId="WW8Num38z0">
    <w:name w:val="WW8Num38z0"/>
    <w:rsid w:val="000E5223"/>
    <w:rPr>
      <w:rFonts w:ascii="Times New Roman" w:hAnsi="Times New Roman"/>
    </w:rPr>
  </w:style>
  <w:style w:type="character" w:customStyle="1" w:styleId="WW8Num39z0">
    <w:name w:val="WW8Num39z0"/>
    <w:rsid w:val="000E5223"/>
    <w:rPr>
      <w:rFonts w:ascii="Symbol" w:hAnsi="Symbol"/>
    </w:rPr>
  </w:style>
  <w:style w:type="character" w:customStyle="1" w:styleId="Privzetapisavaodstavka1">
    <w:name w:val="Privzeta pisava odstavka1"/>
    <w:rsid w:val="000E5223"/>
  </w:style>
  <w:style w:type="character" w:customStyle="1" w:styleId="FootnoteCharacters">
    <w:name w:val="Footnote Characters"/>
    <w:rsid w:val="000E5223"/>
    <w:rPr>
      <w:vertAlign w:val="superscript"/>
    </w:rPr>
  </w:style>
  <w:style w:type="character" w:customStyle="1" w:styleId="Komentar-sklic1">
    <w:name w:val="Komentar - sklic1"/>
    <w:rsid w:val="000E5223"/>
    <w:rPr>
      <w:sz w:val="16"/>
    </w:rPr>
  </w:style>
  <w:style w:type="character" w:customStyle="1" w:styleId="MessageHeaderLabel">
    <w:name w:val="Message Header Label"/>
    <w:rsid w:val="000E5223"/>
    <w:rPr>
      <w:rFonts w:ascii="Arial Black" w:hAnsi="Arial Black"/>
      <w:sz w:val="18"/>
    </w:rPr>
  </w:style>
  <w:style w:type="character" w:customStyle="1" w:styleId="NumberingSymbols">
    <w:name w:val="Numbering Symbols"/>
    <w:rsid w:val="000E5223"/>
  </w:style>
  <w:style w:type="paragraph" w:customStyle="1" w:styleId="Heading">
    <w:name w:val="Heading"/>
    <w:basedOn w:val="Navaden"/>
    <w:next w:val="Telobesedila"/>
    <w:rsid w:val="000E5223"/>
    <w:pPr>
      <w:keepNext/>
      <w:suppressAutoHyphens/>
      <w:spacing w:before="240" w:after="120"/>
    </w:pPr>
    <w:rPr>
      <w:rFonts w:ascii="Arial" w:eastAsia="MS Mincho" w:hAnsi="Arial" w:cs="Tahoma"/>
      <w:sz w:val="28"/>
      <w:szCs w:val="28"/>
      <w:lang w:eastAsia="ar-SA"/>
    </w:rPr>
  </w:style>
  <w:style w:type="paragraph" w:styleId="Seznam">
    <w:name w:val="List"/>
    <w:basedOn w:val="Telobesedila"/>
    <w:semiHidden/>
    <w:rsid w:val="000E5223"/>
    <w:pPr>
      <w:widowControl/>
      <w:suppressAutoHyphens/>
      <w:jc w:val="left"/>
    </w:pPr>
    <w:rPr>
      <w:rFonts w:cs="Tahoma"/>
      <w:b w:val="0"/>
      <w:sz w:val="22"/>
      <w:lang w:eastAsia="ar-SA"/>
    </w:rPr>
  </w:style>
  <w:style w:type="paragraph" w:customStyle="1" w:styleId="Napis1">
    <w:name w:val="Napis1"/>
    <w:basedOn w:val="Navaden"/>
    <w:rsid w:val="000E5223"/>
    <w:pPr>
      <w:suppressLineNumbers/>
      <w:suppressAutoHyphens/>
      <w:spacing w:before="120" w:after="120"/>
    </w:pPr>
    <w:rPr>
      <w:rFonts w:cs="Tahoma"/>
      <w:i/>
      <w:iCs/>
      <w:sz w:val="24"/>
      <w:szCs w:val="24"/>
      <w:lang w:eastAsia="ar-SA"/>
    </w:rPr>
  </w:style>
  <w:style w:type="paragraph" w:customStyle="1" w:styleId="Index">
    <w:name w:val="Index"/>
    <w:basedOn w:val="Navaden"/>
    <w:rsid w:val="000E5223"/>
    <w:pPr>
      <w:suppressLineNumbers/>
      <w:suppressAutoHyphens/>
    </w:pPr>
    <w:rPr>
      <w:rFonts w:cs="Tahoma"/>
      <w:sz w:val="24"/>
      <w:lang w:eastAsia="ar-SA"/>
    </w:rPr>
  </w:style>
  <w:style w:type="paragraph" w:customStyle="1" w:styleId="Blokbesedila2">
    <w:name w:val="Blok besedila2"/>
    <w:basedOn w:val="Navaden"/>
    <w:rsid w:val="000E5223"/>
    <w:pPr>
      <w:tabs>
        <w:tab w:val="left" w:pos="8647"/>
      </w:tabs>
      <w:suppressAutoHyphens/>
      <w:ind w:left="2694" w:right="2266"/>
    </w:pPr>
    <w:rPr>
      <w:rFonts w:ascii="Arial" w:hAnsi="Arial"/>
      <w:sz w:val="24"/>
      <w:lang w:eastAsia="ar-SA"/>
    </w:rPr>
  </w:style>
  <w:style w:type="paragraph" w:customStyle="1" w:styleId="Telobesedila-zamik32">
    <w:name w:val="Telo besedila - zamik 32"/>
    <w:basedOn w:val="Navaden"/>
    <w:rsid w:val="000E5223"/>
    <w:pPr>
      <w:tabs>
        <w:tab w:val="left" w:pos="567"/>
      </w:tabs>
      <w:suppressAutoHyphens/>
      <w:ind w:left="1416"/>
      <w:jc w:val="both"/>
    </w:pPr>
    <w:rPr>
      <w:sz w:val="24"/>
      <w:lang w:eastAsia="ar-SA"/>
    </w:rPr>
  </w:style>
  <w:style w:type="paragraph" w:customStyle="1" w:styleId="Telobesedila22">
    <w:name w:val="Telo besedila 22"/>
    <w:basedOn w:val="Navaden"/>
    <w:rsid w:val="000E5223"/>
    <w:pPr>
      <w:suppressAutoHyphens/>
      <w:ind w:right="-2"/>
      <w:jc w:val="both"/>
    </w:pPr>
    <w:rPr>
      <w:b/>
      <w:sz w:val="22"/>
      <w:lang w:eastAsia="ar-SA"/>
    </w:rPr>
  </w:style>
  <w:style w:type="paragraph" w:customStyle="1" w:styleId="Napis2">
    <w:name w:val="Napis2"/>
    <w:basedOn w:val="Navaden"/>
    <w:next w:val="Navaden"/>
    <w:rsid w:val="000E5223"/>
    <w:pPr>
      <w:tabs>
        <w:tab w:val="left" w:pos="567"/>
        <w:tab w:val="left" w:pos="851"/>
        <w:tab w:val="left" w:pos="993"/>
      </w:tabs>
      <w:suppressAutoHyphens/>
      <w:jc w:val="right"/>
    </w:pPr>
    <w:rPr>
      <w:b/>
      <w:sz w:val="22"/>
      <w:lang w:eastAsia="ar-SA"/>
    </w:rPr>
  </w:style>
  <w:style w:type="paragraph" w:styleId="Kazalovsebine1">
    <w:name w:val="toc 1"/>
    <w:basedOn w:val="Navaden"/>
    <w:next w:val="Navaden"/>
    <w:semiHidden/>
    <w:rsid w:val="000E5223"/>
    <w:pPr>
      <w:suppressAutoHyphens/>
      <w:spacing w:before="360"/>
    </w:pPr>
    <w:rPr>
      <w:rFonts w:ascii="Arial" w:hAnsi="Arial"/>
      <w:b/>
      <w:caps/>
      <w:sz w:val="24"/>
      <w:lang w:eastAsia="ar-SA"/>
    </w:rPr>
  </w:style>
  <w:style w:type="paragraph" w:styleId="Kazalovsebine4">
    <w:name w:val="toc 4"/>
    <w:basedOn w:val="Navaden"/>
    <w:next w:val="Navaden"/>
    <w:semiHidden/>
    <w:rsid w:val="000E5223"/>
    <w:pPr>
      <w:suppressAutoHyphens/>
      <w:ind w:left="400"/>
    </w:pPr>
    <w:rPr>
      <w:lang w:eastAsia="ar-SA"/>
    </w:rPr>
  </w:style>
  <w:style w:type="paragraph" w:styleId="Kazalovsebine5">
    <w:name w:val="toc 5"/>
    <w:basedOn w:val="Navaden"/>
    <w:next w:val="Navaden"/>
    <w:semiHidden/>
    <w:rsid w:val="000E5223"/>
    <w:pPr>
      <w:suppressAutoHyphens/>
      <w:ind w:left="600"/>
    </w:pPr>
    <w:rPr>
      <w:lang w:eastAsia="ar-SA"/>
    </w:rPr>
  </w:style>
  <w:style w:type="paragraph" w:styleId="Kazalovsebine6">
    <w:name w:val="toc 6"/>
    <w:basedOn w:val="Navaden"/>
    <w:next w:val="Navaden"/>
    <w:semiHidden/>
    <w:rsid w:val="000E5223"/>
    <w:pPr>
      <w:suppressAutoHyphens/>
      <w:ind w:left="800"/>
    </w:pPr>
    <w:rPr>
      <w:lang w:eastAsia="ar-SA"/>
    </w:rPr>
  </w:style>
  <w:style w:type="paragraph" w:styleId="Kazalovsebine7">
    <w:name w:val="toc 7"/>
    <w:basedOn w:val="Navaden"/>
    <w:next w:val="Navaden"/>
    <w:semiHidden/>
    <w:rsid w:val="000E5223"/>
    <w:pPr>
      <w:suppressAutoHyphens/>
      <w:ind w:left="1000"/>
    </w:pPr>
    <w:rPr>
      <w:lang w:eastAsia="ar-SA"/>
    </w:rPr>
  </w:style>
  <w:style w:type="paragraph" w:styleId="Kazalovsebine8">
    <w:name w:val="toc 8"/>
    <w:basedOn w:val="Navaden"/>
    <w:next w:val="Navaden"/>
    <w:semiHidden/>
    <w:rsid w:val="000E5223"/>
    <w:pPr>
      <w:suppressAutoHyphens/>
      <w:ind w:left="1200"/>
    </w:pPr>
    <w:rPr>
      <w:lang w:eastAsia="ar-SA"/>
    </w:rPr>
  </w:style>
  <w:style w:type="paragraph" w:styleId="Kazalovsebine9">
    <w:name w:val="toc 9"/>
    <w:basedOn w:val="Navaden"/>
    <w:next w:val="Navaden"/>
    <w:semiHidden/>
    <w:rsid w:val="000E5223"/>
    <w:pPr>
      <w:suppressAutoHyphens/>
      <w:ind w:left="1400"/>
    </w:pPr>
    <w:rPr>
      <w:lang w:eastAsia="ar-SA"/>
    </w:rPr>
  </w:style>
  <w:style w:type="paragraph" w:customStyle="1" w:styleId="Oznaenseznam20">
    <w:name w:val="Označen seznam2"/>
    <w:basedOn w:val="Navaden"/>
    <w:rsid w:val="000E5223"/>
    <w:pPr>
      <w:suppressAutoHyphens/>
    </w:pPr>
    <w:rPr>
      <w:lang w:eastAsia="ar-SA"/>
    </w:rPr>
  </w:style>
  <w:style w:type="paragraph" w:customStyle="1" w:styleId="Oznaenseznam22">
    <w:name w:val="Označen seznam 22"/>
    <w:basedOn w:val="Navaden"/>
    <w:rsid w:val="000E5223"/>
    <w:pPr>
      <w:suppressAutoHyphens/>
    </w:pPr>
    <w:rPr>
      <w:lang w:eastAsia="ar-SA"/>
    </w:rPr>
  </w:style>
  <w:style w:type="paragraph" w:customStyle="1" w:styleId="Oznaenseznam32">
    <w:name w:val="Označen seznam 32"/>
    <w:basedOn w:val="Navaden"/>
    <w:rsid w:val="000E5223"/>
    <w:pPr>
      <w:suppressAutoHyphens/>
    </w:pPr>
    <w:rPr>
      <w:lang w:eastAsia="ar-SA"/>
    </w:rPr>
  </w:style>
  <w:style w:type="paragraph" w:customStyle="1" w:styleId="Golobesedilo2">
    <w:name w:val="Golo besedilo2"/>
    <w:basedOn w:val="Navaden"/>
    <w:rsid w:val="000E5223"/>
    <w:pPr>
      <w:suppressAutoHyphens/>
      <w:jc w:val="both"/>
    </w:pPr>
    <w:rPr>
      <w:sz w:val="24"/>
      <w:lang w:eastAsia="ar-SA"/>
    </w:rPr>
  </w:style>
  <w:style w:type="paragraph" w:customStyle="1" w:styleId="WW-Default">
    <w:name w:val="WW-Default"/>
    <w:rsid w:val="000E5223"/>
    <w:pPr>
      <w:suppressAutoHyphens/>
    </w:pPr>
    <w:rPr>
      <w:rFonts w:ascii="Arial" w:eastAsia="Arial" w:hAnsi="Arial"/>
      <w:color w:val="000000"/>
      <w:sz w:val="24"/>
      <w:lang w:eastAsia="ar-SA"/>
    </w:rPr>
  </w:style>
  <w:style w:type="paragraph" w:customStyle="1" w:styleId="HTMLpredoblikovano">
    <w:name w:val="HTML predoblikovano"/>
    <w:basedOn w:val="Navaden"/>
    <w:rsid w:val="000E5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color w:val="000000"/>
      <w:sz w:val="18"/>
      <w:szCs w:val="18"/>
      <w:lang w:eastAsia="ar-SA"/>
    </w:rPr>
  </w:style>
  <w:style w:type="paragraph" w:customStyle="1" w:styleId="Komentar-besedilo2">
    <w:name w:val="Komentar - besedilo2"/>
    <w:basedOn w:val="Navaden"/>
    <w:rsid w:val="000E5223"/>
    <w:pPr>
      <w:suppressAutoHyphens/>
    </w:pPr>
    <w:rPr>
      <w:lang w:eastAsia="ar-SA"/>
    </w:rPr>
  </w:style>
  <w:style w:type="paragraph" w:customStyle="1" w:styleId="Telobesedila210">
    <w:name w:val="Telo besedila 21"/>
    <w:basedOn w:val="Navaden"/>
    <w:rsid w:val="000E5223"/>
    <w:pPr>
      <w:suppressAutoHyphens/>
    </w:pPr>
    <w:rPr>
      <w:rFonts w:ascii="Arial" w:hAnsi="Arial"/>
      <w:b/>
      <w:sz w:val="22"/>
      <w:lang w:eastAsia="ar-SA"/>
    </w:rPr>
  </w:style>
  <w:style w:type="paragraph" w:styleId="Sprotnaopomba-besedilo">
    <w:name w:val="footnote text"/>
    <w:basedOn w:val="Navaden"/>
    <w:link w:val="Sprotnaopomba-besediloZnak"/>
    <w:rsid w:val="000E5223"/>
    <w:pPr>
      <w:suppressAutoHyphens/>
    </w:pPr>
    <w:rPr>
      <w:sz w:val="24"/>
      <w:lang w:eastAsia="ar-SA"/>
    </w:rPr>
  </w:style>
  <w:style w:type="character" w:customStyle="1" w:styleId="Sprotnaopomba-besediloZnak">
    <w:name w:val="Sprotna opomba - besedilo Znak"/>
    <w:link w:val="Sprotnaopomba-besedilo"/>
    <w:rsid w:val="000E5223"/>
    <w:rPr>
      <w:rFonts w:ascii="Times New Roman" w:eastAsia="Times New Roman" w:hAnsi="Times New Roman"/>
      <w:sz w:val="24"/>
      <w:lang w:eastAsia="ar-SA"/>
    </w:rPr>
  </w:style>
  <w:style w:type="paragraph" w:customStyle="1" w:styleId="Komentar-besedilo1">
    <w:name w:val="Komentar - besedilo1"/>
    <w:basedOn w:val="Navaden"/>
    <w:rsid w:val="000E5223"/>
    <w:pPr>
      <w:suppressAutoHyphens/>
    </w:pPr>
    <w:rPr>
      <w:sz w:val="24"/>
      <w:lang w:eastAsia="ar-SA"/>
    </w:rPr>
  </w:style>
  <w:style w:type="paragraph" w:customStyle="1" w:styleId="Telobesedila-zamik310">
    <w:name w:val="Telo besedila - zamik 31"/>
    <w:basedOn w:val="Navaden"/>
    <w:rsid w:val="000E5223"/>
    <w:pPr>
      <w:suppressAutoHyphens/>
      <w:ind w:left="7788"/>
    </w:pPr>
    <w:rPr>
      <w:rFonts w:ascii="Arial" w:hAnsi="Arial"/>
      <w:b/>
      <w:sz w:val="22"/>
      <w:lang w:eastAsia="ar-SA"/>
    </w:rPr>
  </w:style>
  <w:style w:type="paragraph" w:customStyle="1" w:styleId="Oznaenseznam1">
    <w:name w:val="Označen seznam1"/>
    <w:basedOn w:val="Navaden"/>
    <w:rsid w:val="000E5223"/>
    <w:pPr>
      <w:suppressAutoHyphens/>
    </w:pPr>
    <w:rPr>
      <w:sz w:val="24"/>
      <w:lang w:eastAsia="ar-SA"/>
    </w:rPr>
  </w:style>
  <w:style w:type="paragraph" w:customStyle="1" w:styleId="Oznaenseznam21">
    <w:name w:val="Označen seznam 21"/>
    <w:basedOn w:val="Navaden"/>
    <w:rsid w:val="000E5223"/>
    <w:pPr>
      <w:suppressAutoHyphens/>
    </w:pPr>
    <w:rPr>
      <w:sz w:val="24"/>
      <w:lang w:eastAsia="ar-SA"/>
    </w:rPr>
  </w:style>
  <w:style w:type="paragraph" w:customStyle="1" w:styleId="Oznaenseznam31">
    <w:name w:val="Označen seznam 31"/>
    <w:basedOn w:val="Navaden"/>
    <w:rsid w:val="000E5223"/>
    <w:pPr>
      <w:suppressAutoHyphens/>
    </w:pPr>
    <w:rPr>
      <w:sz w:val="24"/>
      <w:lang w:eastAsia="ar-SA"/>
    </w:rPr>
  </w:style>
  <w:style w:type="paragraph" w:customStyle="1" w:styleId="Golobesedilo1">
    <w:name w:val="Golo besedilo1"/>
    <w:basedOn w:val="Navaden"/>
    <w:rsid w:val="000E5223"/>
    <w:pPr>
      <w:suppressAutoHyphens/>
    </w:pPr>
    <w:rPr>
      <w:rFonts w:ascii="Courier New" w:hAnsi="Courier New"/>
      <w:sz w:val="24"/>
      <w:lang w:eastAsia="ar-SA"/>
    </w:rPr>
  </w:style>
  <w:style w:type="paragraph" w:customStyle="1" w:styleId="WW-Telobesedila-zamik2">
    <w:name w:val="WW-Telo besedila - zamik 2"/>
    <w:basedOn w:val="Navaden"/>
    <w:rsid w:val="000E5223"/>
    <w:pPr>
      <w:widowControl w:val="0"/>
      <w:suppressAutoHyphens/>
      <w:ind w:left="1134" w:hanging="708"/>
      <w:jc w:val="both"/>
    </w:pPr>
    <w:rPr>
      <w:sz w:val="24"/>
      <w:lang w:eastAsia="ar-SA"/>
    </w:rPr>
  </w:style>
  <w:style w:type="paragraph" w:customStyle="1" w:styleId="WW-Telobesedila-zamik3">
    <w:name w:val="WW-Telo besedila - zamik 3"/>
    <w:basedOn w:val="Navaden"/>
    <w:rsid w:val="000E5223"/>
    <w:pPr>
      <w:widowControl w:val="0"/>
      <w:tabs>
        <w:tab w:val="left" w:pos="1701"/>
      </w:tabs>
      <w:suppressAutoHyphens/>
      <w:ind w:left="425"/>
      <w:jc w:val="center"/>
    </w:pPr>
    <w:rPr>
      <w:b/>
      <w:sz w:val="24"/>
      <w:lang w:eastAsia="ar-SA"/>
    </w:rPr>
  </w:style>
  <w:style w:type="paragraph" w:customStyle="1" w:styleId="Blokbesedila1">
    <w:name w:val="Blok besedila1"/>
    <w:basedOn w:val="Navaden"/>
    <w:rsid w:val="000E5223"/>
    <w:pPr>
      <w:tabs>
        <w:tab w:val="left" w:pos="8647"/>
      </w:tabs>
      <w:suppressAutoHyphens/>
      <w:ind w:left="2694" w:right="2266"/>
    </w:pPr>
    <w:rPr>
      <w:rFonts w:ascii="Arial" w:hAnsi="Arial"/>
      <w:sz w:val="24"/>
      <w:lang w:eastAsia="ar-SA"/>
    </w:rPr>
  </w:style>
  <w:style w:type="paragraph" w:customStyle="1" w:styleId="Napis10">
    <w:name w:val="Napis1"/>
    <w:basedOn w:val="Navaden"/>
    <w:next w:val="Navaden"/>
    <w:rsid w:val="000E5223"/>
    <w:pPr>
      <w:tabs>
        <w:tab w:val="left" w:pos="567"/>
        <w:tab w:val="left" w:pos="851"/>
        <w:tab w:val="left" w:pos="993"/>
      </w:tabs>
      <w:suppressAutoHyphens/>
      <w:jc w:val="right"/>
    </w:pPr>
    <w:rPr>
      <w:b/>
      <w:sz w:val="22"/>
      <w:lang w:eastAsia="ar-SA"/>
    </w:rPr>
  </w:style>
  <w:style w:type="paragraph" w:customStyle="1" w:styleId="Zgradbadokumenta1">
    <w:name w:val="Zgradba dokumenta1"/>
    <w:basedOn w:val="Navaden"/>
    <w:rsid w:val="000E5223"/>
    <w:pPr>
      <w:shd w:val="clear" w:color="auto" w:fill="000080"/>
      <w:suppressAutoHyphens/>
    </w:pPr>
    <w:rPr>
      <w:rFonts w:ascii="Tahoma" w:hAnsi="Tahoma"/>
      <w:color w:val="000000"/>
      <w:sz w:val="24"/>
      <w:lang w:eastAsia="ar-SA"/>
    </w:rPr>
  </w:style>
  <w:style w:type="paragraph" w:styleId="Navadensplet">
    <w:name w:val="Normal (Web)"/>
    <w:basedOn w:val="Navaden"/>
    <w:rsid w:val="000E5223"/>
    <w:pPr>
      <w:suppressAutoHyphens/>
      <w:spacing w:before="100" w:after="100"/>
    </w:pPr>
    <w:rPr>
      <w:sz w:val="24"/>
      <w:szCs w:val="24"/>
      <w:lang w:eastAsia="ar-SA"/>
    </w:rPr>
  </w:style>
  <w:style w:type="paragraph" w:customStyle="1" w:styleId="TableContents">
    <w:name w:val="Table Contents"/>
    <w:basedOn w:val="Navaden"/>
    <w:rsid w:val="000E5223"/>
    <w:pPr>
      <w:suppressLineNumbers/>
      <w:suppressAutoHyphens/>
    </w:pPr>
    <w:rPr>
      <w:sz w:val="24"/>
      <w:lang w:eastAsia="ar-SA"/>
    </w:rPr>
  </w:style>
  <w:style w:type="paragraph" w:customStyle="1" w:styleId="TableHeading">
    <w:name w:val="Table Heading"/>
    <w:basedOn w:val="TableContents"/>
    <w:rsid w:val="000E5223"/>
    <w:pPr>
      <w:jc w:val="center"/>
    </w:pPr>
    <w:rPr>
      <w:b/>
      <w:bCs/>
    </w:rPr>
  </w:style>
  <w:style w:type="paragraph" w:customStyle="1" w:styleId="Logo">
    <w:name w:val="Logo"/>
    <w:basedOn w:val="Navaden"/>
    <w:rsid w:val="000F13DD"/>
    <w:rPr>
      <w:sz w:val="22"/>
      <w:lang w:val="fr-FR"/>
    </w:rPr>
  </w:style>
  <w:style w:type="character" w:styleId="Pripombasklic">
    <w:name w:val="annotation reference"/>
    <w:aliases w:val="Komentar - sklic,Pripomba – sklic1"/>
    <w:uiPriority w:val="99"/>
    <w:unhideWhenUsed/>
    <w:rsid w:val="009F3588"/>
    <w:rPr>
      <w:sz w:val="16"/>
      <w:szCs w:val="16"/>
    </w:rPr>
  </w:style>
  <w:style w:type="paragraph" w:styleId="Pripombabesedilo">
    <w:name w:val="annotation text"/>
    <w:aliases w:val="Pripomba – besedilo1"/>
    <w:basedOn w:val="Navaden"/>
    <w:link w:val="PripombabesediloZnak"/>
    <w:uiPriority w:val="99"/>
    <w:unhideWhenUsed/>
  </w:style>
  <w:style w:type="character" w:customStyle="1" w:styleId="PripombabesediloZnak">
    <w:name w:val="Pripomba – besedilo Znak"/>
    <w:aliases w:val="Pripomba – besedilo1 Znak"/>
    <w:link w:val="Pripombabesedilo"/>
    <w:uiPriority w:val="99"/>
    <w:rPr>
      <w:rFonts w:ascii="Times New Roman" w:eastAsia="Times New Roman" w:hAnsi="Times New Roman"/>
    </w:rPr>
  </w:style>
  <w:style w:type="paragraph" w:customStyle="1" w:styleId="western">
    <w:name w:val="western"/>
    <w:basedOn w:val="Navaden"/>
    <w:rsid w:val="00D95709"/>
    <w:pPr>
      <w:spacing w:before="100" w:beforeAutospacing="1"/>
      <w:ind w:right="57"/>
      <w:jc w:val="both"/>
    </w:pPr>
    <w:rPr>
      <w:rFonts w:ascii="Arial" w:hAnsi="Arial" w:cs="Arial"/>
      <w:sz w:val="24"/>
      <w:szCs w:val="24"/>
    </w:rPr>
  </w:style>
  <w:style w:type="paragraph" w:styleId="Zadevapripombe">
    <w:name w:val="annotation subject"/>
    <w:basedOn w:val="Pripombabesedilo"/>
    <w:next w:val="Pripombabesedilo"/>
    <w:link w:val="ZadevapripombeZnak"/>
    <w:semiHidden/>
    <w:unhideWhenUsed/>
    <w:rsid w:val="006478C2"/>
    <w:rPr>
      <w:b/>
      <w:bCs/>
    </w:rPr>
  </w:style>
  <w:style w:type="character" w:customStyle="1" w:styleId="ZadevapripombeZnak">
    <w:name w:val="Zadeva pripombe Znak"/>
    <w:link w:val="Zadevapripombe"/>
    <w:semiHidden/>
    <w:rsid w:val="006478C2"/>
    <w:rPr>
      <w:rFonts w:ascii="Times New Roman" w:eastAsia="Times New Roman" w:hAnsi="Times New Roman"/>
      <w:b/>
      <w:bCs/>
    </w:rPr>
  </w:style>
  <w:style w:type="table" w:styleId="Tabelamrea">
    <w:name w:val="Table Grid"/>
    <w:basedOn w:val="Navadnatabela"/>
    <w:uiPriority w:val="59"/>
    <w:rsid w:val="00EC1F8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59"/>
    <w:rsid w:val="00182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AC634B"/>
    <w:rPr>
      <w:sz w:val="22"/>
      <w:szCs w:val="22"/>
      <w:lang w:eastAsia="en-US"/>
    </w:rPr>
  </w:style>
  <w:style w:type="numbering" w:customStyle="1" w:styleId="Brezseznama1">
    <w:name w:val="Brez seznama1"/>
    <w:next w:val="Brezseznama"/>
    <w:uiPriority w:val="99"/>
    <w:semiHidden/>
    <w:unhideWhenUsed/>
    <w:rsid w:val="00AD6472"/>
  </w:style>
  <w:style w:type="paragraph" w:customStyle="1" w:styleId="a">
    <w:unhideWhenUsed/>
    <w:rsid w:val="002363CB"/>
  </w:style>
  <w:style w:type="paragraph" w:styleId="Revizija">
    <w:name w:val="Revision"/>
    <w:hidden/>
    <w:uiPriority w:val="99"/>
    <w:semiHidden/>
    <w:rsid w:val="00624D8F"/>
    <w:rPr>
      <w:rFonts w:ascii="Times New Roman" w:eastAsia="Times New Roman" w:hAnsi="Times New Roman"/>
    </w:rPr>
  </w:style>
  <w:style w:type="table" w:customStyle="1" w:styleId="Tabelamrea2">
    <w:name w:val="Tabela – mreža2"/>
    <w:basedOn w:val="Navadnatabela"/>
    <w:next w:val="Tabelamrea"/>
    <w:rsid w:val="002A5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254C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B90E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AE416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AE416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AE416A"/>
  </w:style>
  <w:style w:type="numbering" w:customStyle="1" w:styleId="Brezseznama11">
    <w:name w:val="Brez seznama11"/>
    <w:next w:val="Brezseznama"/>
    <w:uiPriority w:val="99"/>
    <w:semiHidden/>
    <w:unhideWhenUsed/>
    <w:rsid w:val="00AE416A"/>
  </w:style>
  <w:style w:type="table" w:customStyle="1" w:styleId="Tabela-mrea1">
    <w:name w:val="Tabela - mreža1"/>
    <w:basedOn w:val="Navadnatabela"/>
    <w:uiPriority w:val="59"/>
    <w:rsid w:val="00AE416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basedOn w:val="Privzetapisavaodstavka"/>
    <w:uiPriority w:val="99"/>
    <w:semiHidden/>
    <w:rsid w:val="00AE416A"/>
    <w:rPr>
      <w:rFonts w:ascii="Tahoma" w:hAnsi="Tahoma" w:cs="Tahoma"/>
      <w:sz w:val="16"/>
      <w:szCs w:val="16"/>
    </w:rPr>
  </w:style>
  <w:style w:type="table" w:customStyle="1" w:styleId="Tabelamrea7">
    <w:name w:val="Tabela – mreža7"/>
    <w:basedOn w:val="Navadnatabela"/>
    <w:next w:val="Tabelamrea"/>
    <w:rsid w:val="00AE416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59"/>
    <w:rsid w:val="00AE4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odba">
    <w:name w:val="Pogodba"/>
    <w:basedOn w:val="Navaden"/>
    <w:rsid w:val="00AE416A"/>
    <w:pPr>
      <w:ind w:left="454"/>
      <w:jc w:val="both"/>
    </w:pPr>
    <w:rPr>
      <w:sz w:val="24"/>
    </w:rPr>
  </w:style>
  <w:style w:type="paragraph" w:customStyle="1" w:styleId="pogodba0">
    <w:name w:val="pogodba"/>
    <w:basedOn w:val="Navaden"/>
    <w:rsid w:val="00AE416A"/>
    <w:pPr>
      <w:ind w:left="454"/>
      <w:jc w:val="both"/>
    </w:pPr>
    <w:rPr>
      <w:sz w:val="24"/>
      <w:szCs w:val="24"/>
    </w:rPr>
  </w:style>
  <w:style w:type="character" w:styleId="Sprotnaopomba-sklic">
    <w:name w:val="footnote reference"/>
    <w:basedOn w:val="Privzetapisavaodstavka"/>
    <w:uiPriority w:val="99"/>
    <w:semiHidden/>
    <w:unhideWhenUsed/>
    <w:rsid w:val="00AE416A"/>
    <w:rPr>
      <w:vertAlign w:val="superscript"/>
    </w:rPr>
  </w:style>
  <w:style w:type="character" w:styleId="HTML-citat">
    <w:name w:val="HTML Cite"/>
    <w:basedOn w:val="Privzetapisavaodstavka"/>
    <w:uiPriority w:val="99"/>
    <w:semiHidden/>
    <w:unhideWhenUsed/>
    <w:rsid w:val="00AE416A"/>
    <w:rPr>
      <w:i/>
      <w:iCs/>
    </w:rPr>
  </w:style>
  <w:style w:type="character" w:styleId="SledenaHiperpovezava">
    <w:name w:val="FollowedHyperlink"/>
    <w:basedOn w:val="Privzetapisavaodstavka"/>
    <w:uiPriority w:val="99"/>
    <w:semiHidden/>
    <w:unhideWhenUsed/>
    <w:rsid w:val="00AE416A"/>
    <w:rPr>
      <w:color w:val="800080" w:themeColor="followedHyperlink"/>
      <w:u w:val="single"/>
    </w:rPr>
  </w:style>
  <w:style w:type="table" w:customStyle="1" w:styleId="Tabelamrea8">
    <w:name w:val="Tabela – mreža8"/>
    <w:basedOn w:val="Navadnatabela"/>
    <w:next w:val="Tabelamrea"/>
    <w:rsid w:val="008908D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Liste 1 Znak,FooterText Znak,numbered Znak,Paragraphe de liste1 Znak,Bulletr List Paragraph Znak,列出段落 Znak,列出段落1 Znak,lp1 Znak,lp11 Znak,Use Case List Paragraph Znak,Num Bullet 1 Znak,b1 Znak"/>
    <w:link w:val="Odstavekseznama"/>
    <w:uiPriority w:val="34"/>
    <w:qFormat/>
    <w:rsid w:val="009B4C06"/>
    <w:rPr>
      <w:rFonts w:ascii="Times New Roman" w:eastAsia="Times New Roman" w:hAnsi="Times New Roman"/>
    </w:rPr>
  </w:style>
  <w:style w:type="paragraph" w:customStyle="1" w:styleId="SlogNaslov8Tahoma11ptKrepkoNeLeeePred0ptZa">
    <w:name w:val="Slog Naslov 8 + Tahoma 11 pt Krepko Ne Ležeče Pred:  0 pt Za:..."/>
    <w:basedOn w:val="Naslov8"/>
    <w:autoRedefine/>
    <w:rsid w:val="00FD0B6A"/>
    <w:pPr>
      <w:keepNext w:val="0"/>
      <w:numPr>
        <w:ilvl w:val="1"/>
        <w:numId w:val="25"/>
      </w:numPr>
      <w:tabs>
        <w:tab w:val="clear" w:pos="567"/>
      </w:tabs>
      <w:jc w:val="both"/>
    </w:pPr>
    <w:rPr>
      <w:rFonts w:ascii="Tahoma" w:hAnsi="Tahoma"/>
      <w:bCs/>
      <w:caps/>
      <w:sz w:val="22"/>
      <w:lang w:val="x-none" w:eastAsia="x-none"/>
    </w:rPr>
  </w:style>
  <w:style w:type="paragraph" w:customStyle="1" w:styleId="Slog2">
    <w:name w:val="Slog2"/>
    <w:basedOn w:val="Navaden"/>
    <w:link w:val="Slog2Znak"/>
    <w:qFormat/>
    <w:rsid w:val="00C84377"/>
    <w:pPr>
      <w:keepNext/>
      <w:suppressAutoHyphens/>
      <w:jc w:val="both"/>
    </w:pPr>
    <w:rPr>
      <w:rFonts w:ascii="Tahoma" w:hAnsi="Tahoma" w:cs="Tahoma"/>
      <w:sz w:val="22"/>
      <w:szCs w:val="24"/>
    </w:rPr>
  </w:style>
  <w:style w:type="character" w:customStyle="1" w:styleId="Slog2Znak">
    <w:name w:val="Slog2 Znak"/>
    <w:link w:val="Slog2"/>
    <w:rsid w:val="00C84377"/>
    <w:rPr>
      <w:rFonts w:ascii="Tahoma" w:eastAsia="Times New Roman" w:hAnsi="Tahoma" w:cs="Tahoma"/>
      <w:sz w:val="22"/>
      <w:szCs w:val="24"/>
    </w:rPr>
  </w:style>
  <w:style w:type="character" w:styleId="Nerazreenaomemba">
    <w:name w:val="Unresolved Mention"/>
    <w:basedOn w:val="Privzetapisavaodstavka"/>
    <w:uiPriority w:val="99"/>
    <w:semiHidden/>
    <w:unhideWhenUsed/>
    <w:rsid w:val="00CA5B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72094">
      <w:bodyDiv w:val="1"/>
      <w:marLeft w:val="0"/>
      <w:marRight w:val="0"/>
      <w:marTop w:val="0"/>
      <w:marBottom w:val="0"/>
      <w:divBdr>
        <w:top w:val="none" w:sz="0" w:space="0" w:color="auto"/>
        <w:left w:val="none" w:sz="0" w:space="0" w:color="auto"/>
        <w:bottom w:val="none" w:sz="0" w:space="0" w:color="auto"/>
        <w:right w:val="none" w:sz="0" w:space="0" w:color="auto"/>
      </w:divBdr>
    </w:div>
    <w:div w:id="50544996">
      <w:bodyDiv w:val="1"/>
      <w:marLeft w:val="0"/>
      <w:marRight w:val="0"/>
      <w:marTop w:val="0"/>
      <w:marBottom w:val="0"/>
      <w:divBdr>
        <w:top w:val="none" w:sz="0" w:space="0" w:color="auto"/>
        <w:left w:val="none" w:sz="0" w:space="0" w:color="auto"/>
        <w:bottom w:val="none" w:sz="0" w:space="0" w:color="auto"/>
        <w:right w:val="none" w:sz="0" w:space="0" w:color="auto"/>
      </w:divBdr>
    </w:div>
    <w:div w:id="85730014">
      <w:bodyDiv w:val="1"/>
      <w:marLeft w:val="0"/>
      <w:marRight w:val="0"/>
      <w:marTop w:val="0"/>
      <w:marBottom w:val="0"/>
      <w:divBdr>
        <w:top w:val="none" w:sz="0" w:space="0" w:color="auto"/>
        <w:left w:val="none" w:sz="0" w:space="0" w:color="auto"/>
        <w:bottom w:val="none" w:sz="0" w:space="0" w:color="auto"/>
        <w:right w:val="none" w:sz="0" w:space="0" w:color="auto"/>
      </w:divBdr>
    </w:div>
    <w:div w:id="249583189">
      <w:bodyDiv w:val="1"/>
      <w:marLeft w:val="0"/>
      <w:marRight w:val="0"/>
      <w:marTop w:val="0"/>
      <w:marBottom w:val="0"/>
      <w:divBdr>
        <w:top w:val="none" w:sz="0" w:space="0" w:color="auto"/>
        <w:left w:val="none" w:sz="0" w:space="0" w:color="auto"/>
        <w:bottom w:val="none" w:sz="0" w:space="0" w:color="auto"/>
        <w:right w:val="none" w:sz="0" w:space="0" w:color="auto"/>
      </w:divBdr>
    </w:div>
    <w:div w:id="311450652">
      <w:bodyDiv w:val="1"/>
      <w:marLeft w:val="0"/>
      <w:marRight w:val="0"/>
      <w:marTop w:val="0"/>
      <w:marBottom w:val="0"/>
      <w:divBdr>
        <w:top w:val="none" w:sz="0" w:space="0" w:color="auto"/>
        <w:left w:val="none" w:sz="0" w:space="0" w:color="auto"/>
        <w:bottom w:val="none" w:sz="0" w:space="0" w:color="auto"/>
        <w:right w:val="none" w:sz="0" w:space="0" w:color="auto"/>
      </w:divBdr>
    </w:div>
    <w:div w:id="335421700">
      <w:bodyDiv w:val="1"/>
      <w:marLeft w:val="0"/>
      <w:marRight w:val="0"/>
      <w:marTop w:val="0"/>
      <w:marBottom w:val="0"/>
      <w:divBdr>
        <w:top w:val="none" w:sz="0" w:space="0" w:color="auto"/>
        <w:left w:val="none" w:sz="0" w:space="0" w:color="auto"/>
        <w:bottom w:val="none" w:sz="0" w:space="0" w:color="auto"/>
        <w:right w:val="none" w:sz="0" w:space="0" w:color="auto"/>
      </w:divBdr>
    </w:div>
    <w:div w:id="452527970">
      <w:bodyDiv w:val="1"/>
      <w:marLeft w:val="0"/>
      <w:marRight w:val="0"/>
      <w:marTop w:val="0"/>
      <w:marBottom w:val="0"/>
      <w:divBdr>
        <w:top w:val="none" w:sz="0" w:space="0" w:color="auto"/>
        <w:left w:val="none" w:sz="0" w:space="0" w:color="auto"/>
        <w:bottom w:val="none" w:sz="0" w:space="0" w:color="auto"/>
        <w:right w:val="none" w:sz="0" w:space="0" w:color="auto"/>
      </w:divBdr>
    </w:div>
    <w:div w:id="532961973">
      <w:bodyDiv w:val="1"/>
      <w:marLeft w:val="0"/>
      <w:marRight w:val="0"/>
      <w:marTop w:val="0"/>
      <w:marBottom w:val="0"/>
      <w:divBdr>
        <w:top w:val="none" w:sz="0" w:space="0" w:color="auto"/>
        <w:left w:val="none" w:sz="0" w:space="0" w:color="auto"/>
        <w:bottom w:val="none" w:sz="0" w:space="0" w:color="auto"/>
        <w:right w:val="none" w:sz="0" w:space="0" w:color="auto"/>
      </w:divBdr>
    </w:div>
    <w:div w:id="631835784">
      <w:bodyDiv w:val="1"/>
      <w:marLeft w:val="0"/>
      <w:marRight w:val="0"/>
      <w:marTop w:val="0"/>
      <w:marBottom w:val="0"/>
      <w:divBdr>
        <w:top w:val="none" w:sz="0" w:space="0" w:color="auto"/>
        <w:left w:val="none" w:sz="0" w:space="0" w:color="auto"/>
        <w:bottom w:val="none" w:sz="0" w:space="0" w:color="auto"/>
        <w:right w:val="none" w:sz="0" w:space="0" w:color="auto"/>
      </w:divBdr>
    </w:div>
    <w:div w:id="740174816">
      <w:bodyDiv w:val="1"/>
      <w:marLeft w:val="0"/>
      <w:marRight w:val="0"/>
      <w:marTop w:val="0"/>
      <w:marBottom w:val="0"/>
      <w:divBdr>
        <w:top w:val="none" w:sz="0" w:space="0" w:color="auto"/>
        <w:left w:val="none" w:sz="0" w:space="0" w:color="auto"/>
        <w:bottom w:val="none" w:sz="0" w:space="0" w:color="auto"/>
        <w:right w:val="none" w:sz="0" w:space="0" w:color="auto"/>
      </w:divBdr>
    </w:div>
    <w:div w:id="768887908">
      <w:bodyDiv w:val="1"/>
      <w:marLeft w:val="0"/>
      <w:marRight w:val="0"/>
      <w:marTop w:val="0"/>
      <w:marBottom w:val="0"/>
      <w:divBdr>
        <w:top w:val="none" w:sz="0" w:space="0" w:color="auto"/>
        <w:left w:val="none" w:sz="0" w:space="0" w:color="auto"/>
        <w:bottom w:val="none" w:sz="0" w:space="0" w:color="auto"/>
        <w:right w:val="none" w:sz="0" w:space="0" w:color="auto"/>
      </w:divBdr>
    </w:div>
    <w:div w:id="783966270">
      <w:bodyDiv w:val="1"/>
      <w:marLeft w:val="0"/>
      <w:marRight w:val="0"/>
      <w:marTop w:val="0"/>
      <w:marBottom w:val="0"/>
      <w:divBdr>
        <w:top w:val="none" w:sz="0" w:space="0" w:color="auto"/>
        <w:left w:val="none" w:sz="0" w:space="0" w:color="auto"/>
        <w:bottom w:val="none" w:sz="0" w:space="0" w:color="auto"/>
        <w:right w:val="none" w:sz="0" w:space="0" w:color="auto"/>
      </w:divBdr>
    </w:div>
    <w:div w:id="838159112">
      <w:bodyDiv w:val="1"/>
      <w:marLeft w:val="0"/>
      <w:marRight w:val="0"/>
      <w:marTop w:val="0"/>
      <w:marBottom w:val="0"/>
      <w:divBdr>
        <w:top w:val="none" w:sz="0" w:space="0" w:color="auto"/>
        <w:left w:val="none" w:sz="0" w:space="0" w:color="auto"/>
        <w:bottom w:val="none" w:sz="0" w:space="0" w:color="auto"/>
        <w:right w:val="none" w:sz="0" w:space="0" w:color="auto"/>
      </w:divBdr>
    </w:div>
    <w:div w:id="893925513">
      <w:bodyDiv w:val="1"/>
      <w:marLeft w:val="0"/>
      <w:marRight w:val="0"/>
      <w:marTop w:val="0"/>
      <w:marBottom w:val="0"/>
      <w:divBdr>
        <w:top w:val="none" w:sz="0" w:space="0" w:color="auto"/>
        <w:left w:val="none" w:sz="0" w:space="0" w:color="auto"/>
        <w:bottom w:val="none" w:sz="0" w:space="0" w:color="auto"/>
        <w:right w:val="none" w:sz="0" w:space="0" w:color="auto"/>
      </w:divBdr>
    </w:div>
    <w:div w:id="991911341">
      <w:bodyDiv w:val="1"/>
      <w:marLeft w:val="0"/>
      <w:marRight w:val="0"/>
      <w:marTop w:val="0"/>
      <w:marBottom w:val="0"/>
      <w:divBdr>
        <w:top w:val="none" w:sz="0" w:space="0" w:color="auto"/>
        <w:left w:val="none" w:sz="0" w:space="0" w:color="auto"/>
        <w:bottom w:val="none" w:sz="0" w:space="0" w:color="auto"/>
        <w:right w:val="none" w:sz="0" w:space="0" w:color="auto"/>
      </w:divBdr>
    </w:div>
    <w:div w:id="1025406468">
      <w:bodyDiv w:val="1"/>
      <w:marLeft w:val="0"/>
      <w:marRight w:val="0"/>
      <w:marTop w:val="0"/>
      <w:marBottom w:val="0"/>
      <w:divBdr>
        <w:top w:val="none" w:sz="0" w:space="0" w:color="auto"/>
        <w:left w:val="none" w:sz="0" w:space="0" w:color="auto"/>
        <w:bottom w:val="none" w:sz="0" w:space="0" w:color="auto"/>
        <w:right w:val="none" w:sz="0" w:space="0" w:color="auto"/>
      </w:divBdr>
    </w:div>
    <w:div w:id="1028019759">
      <w:bodyDiv w:val="1"/>
      <w:marLeft w:val="0"/>
      <w:marRight w:val="0"/>
      <w:marTop w:val="0"/>
      <w:marBottom w:val="0"/>
      <w:divBdr>
        <w:top w:val="none" w:sz="0" w:space="0" w:color="auto"/>
        <w:left w:val="none" w:sz="0" w:space="0" w:color="auto"/>
        <w:bottom w:val="none" w:sz="0" w:space="0" w:color="auto"/>
        <w:right w:val="none" w:sz="0" w:space="0" w:color="auto"/>
      </w:divBdr>
    </w:div>
    <w:div w:id="1075009188">
      <w:bodyDiv w:val="1"/>
      <w:marLeft w:val="0"/>
      <w:marRight w:val="0"/>
      <w:marTop w:val="0"/>
      <w:marBottom w:val="0"/>
      <w:divBdr>
        <w:top w:val="none" w:sz="0" w:space="0" w:color="auto"/>
        <w:left w:val="none" w:sz="0" w:space="0" w:color="auto"/>
        <w:bottom w:val="none" w:sz="0" w:space="0" w:color="auto"/>
        <w:right w:val="none" w:sz="0" w:space="0" w:color="auto"/>
      </w:divBdr>
    </w:div>
    <w:div w:id="1112553680">
      <w:bodyDiv w:val="1"/>
      <w:marLeft w:val="0"/>
      <w:marRight w:val="0"/>
      <w:marTop w:val="0"/>
      <w:marBottom w:val="0"/>
      <w:divBdr>
        <w:top w:val="none" w:sz="0" w:space="0" w:color="auto"/>
        <w:left w:val="none" w:sz="0" w:space="0" w:color="auto"/>
        <w:bottom w:val="none" w:sz="0" w:space="0" w:color="auto"/>
        <w:right w:val="none" w:sz="0" w:space="0" w:color="auto"/>
      </w:divBdr>
    </w:div>
    <w:div w:id="1198858252">
      <w:bodyDiv w:val="1"/>
      <w:marLeft w:val="0"/>
      <w:marRight w:val="0"/>
      <w:marTop w:val="0"/>
      <w:marBottom w:val="0"/>
      <w:divBdr>
        <w:top w:val="none" w:sz="0" w:space="0" w:color="auto"/>
        <w:left w:val="none" w:sz="0" w:space="0" w:color="auto"/>
        <w:bottom w:val="none" w:sz="0" w:space="0" w:color="auto"/>
        <w:right w:val="none" w:sz="0" w:space="0" w:color="auto"/>
      </w:divBdr>
    </w:div>
    <w:div w:id="1205674513">
      <w:bodyDiv w:val="1"/>
      <w:marLeft w:val="0"/>
      <w:marRight w:val="0"/>
      <w:marTop w:val="0"/>
      <w:marBottom w:val="0"/>
      <w:divBdr>
        <w:top w:val="none" w:sz="0" w:space="0" w:color="auto"/>
        <w:left w:val="none" w:sz="0" w:space="0" w:color="auto"/>
        <w:bottom w:val="none" w:sz="0" w:space="0" w:color="auto"/>
        <w:right w:val="none" w:sz="0" w:space="0" w:color="auto"/>
      </w:divBdr>
    </w:div>
    <w:div w:id="1207915904">
      <w:bodyDiv w:val="1"/>
      <w:marLeft w:val="0"/>
      <w:marRight w:val="0"/>
      <w:marTop w:val="0"/>
      <w:marBottom w:val="0"/>
      <w:divBdr>
        <w:top w:val="none" w:sz="0" w:space="0" w:color="auto"/>
        <w:left w:val="none" w:sz="0" w:space="0" w:color="auto"/>
        <w:bottom w:val="none" w:sz="0" w:space="0" w:color="auto"/>
        <w:right w:val="none" w:sz="0" w:space="0" w:color="auto"/>
      </w:divBdr>
    </w:div>
    <w:div w:id="1338770533">
      <w:bodyDiv w:val="1"/>
      <w:marLeft w:val="0"/>
      <w:marRight w:val="0"/>
      <w:marTop w:val="0"/>
      <w:marBottom w:val="0"/>
      <w:divBdr>
        <w:top w:val="none" w:sz="0" w:space="0" w:color="auto"/>
        <w:left w:val="none" w:sz="0" w:space="0" w:color="auto"/>
        <w:bottom w:val="none" w:sz="0" w:space="0" w:color="auto"/>
        <w:right w:val="none" w:sz="0" w:space="0" w:color="auto"/>
      </w:divBdr>
    </w:div>
    <w:div w:id="1359240844">
      <w:bodyDiv w:val="1"/>
      <w:marLeft w:val="0"/>
      <w:marRight w:val="0"/>
      <w:marTop w:val="0"/>
      <w:marBottom w:val="0"/>
      <w:divBdr>
        <w:top w:val="none" w:sz="0" w:space="0" w:color="auto"/>
        <w:left w:val="none" w:sz="0" w:space="0" w:color="auto"/>
        <w:bottom w:val="none" w:sz="0" w:space="0" w:color="auto"/>
        <w:right w:val="none" w:sz="0" w:space="0" w:color="auto"/>
      </w:divBdr>
    </w:div>
    <w:div w:id="1379284425">
      <w:bodyDiv w:val="1"/>
      <w:marLeft w:val="0"/>
      <w:marRight w:val="0"/>
      <w:marTop w:val="0"/>
      <w:marBottom w:val="0"/>
      <w:divBdr>
        <w:top w:val="none" w:sz="0" w:space="0" w:color="auto"/>
        <w:left w:val="none" w:sz="0" w:space="0" w:color="auto"/>
        <w:bottom w:val="none" w:sz="0" w:space="0" w:color="auto"/>
        <w:right w:val="none" w:sz="0" w:space="0" w:color="auto"/>
      </w:divBdr>
    </w:div>
    <w:div w:id="1394353769">
      <w:bodyDiv w:val="1"/>
      <w:marLeft w:val="0"/>
      <w:marRight w:val="0"/>
      <w:marTop w:val="0"/>
      <w:marBottom w:val="0"/>
      <w:divBdr>
        <w:top w:val="none" w:sz="0" w:space="0" w:color="auto"/>
        <w:left w:val="none" w:sz="0" w:space="0" w:color="auto"/>
        <w:bottom w:val="none" w:sz="0" w:space="0" w:color="auto"/>
        <w:right w:val="none" w:sz="0" w:space="0" w:color="auto"/>
      </w:divBdr>
    </w:div>
    <w:div w:id="1487209045">
      <w:bodyDiv w:val="1"/>
      <w:marLeft w:val="0"/>
      <w:marRight w:val="0"/>
      <w:marTop w:val="0"/>
      <w:marBottom w:val="0"/>
      <w:divBdr>
        <w:top w:val="none" w:sz="0" w:space="0" w:color="auto"/>
        <w:left w:val="none" w:sz="0" w:space="0" w:color="auto"/>
        <w:bottom w:val="none" w:sz="0" w:space="0" w:color="auto"/>
        <w:right w:val="none" w:sz="0" w:space="0" w:color="auto"/>
      </w:divBdr>
    </w:div>
    <w:div w:id="1599365922">
      <w:bodyDiv w:val="1"/>
      <w:marLeft w:val="0"/>
      <w:marRight w:val="0"/>
      <w:marTop w:val="0"/>
      <w:marBottom w:val="0"/>
      <w:divBdr>
        <w:top w:val="none" w:sz="0" w:space="0" w:color="auto"/>
        <w:left w:val="none" w:sz="0" w:space="0" w:color="auto"/>
        <w:bottom w:val="none" w:sz="0" w:space="0" w:color="auto"/>
        <w:right w:val="none" w:sz="0" w:space="0" w:color="auto"/>
      </w:divBdr>
    </w:div>
    <w:div w:id="1778132023">
      <w:bodyDiv w:val="1"/>
      <w:marLeft w:val="0"/>
      <w:marRight w:val="0"/>
      <w:marTop w:val="0"/>
      <w:marBottom w:val="0"/>
      <w:divBdr>
        <w:top w:val="none" w:sz="0" w:space="0" w:color="auto"/>
        <w:left w:val="none" w:sz="0" w:space="0" w:color="auto"/>
        <w:bottom w:val="none" w:sz="0" w:space="0" w:color="auto"/>
        <w:right w:val="none" w:sz="0" w:space="0" w:color="auto"/>
      </w:divBdr>
    </w:div>
    <w:div w:id="1947805383">
      <w:bodyDiv w:val="1"/>
      <w:marLeft w:val="0"/>
      <w:marRight w:val="0"/>
      <w:marTop w:val="0"/>
      <w:marBottom w:val="0"/>
      <w:divBdr>
        <w:top w:val="none" w:sz="0" w:space="0" w:color="auto"/>
        <w:left w:val="none" w:sz="0" w:space="0" w:color="auto"/>
        <w:bottom w:val="none" w:sz="0" w:space="0" w:color="auto"/>
        <w:right w:val="none" w:sz="0" w:space="0" w:color="auto"/>
      </w:divBdr>
    </w:div>
    <w:div w:id="1971008809">
      <w:bodyDiv w:val="1"/>
      <w:marLeft w:val="0"/>
      <w:marRight w:val="0"/>
      <w:marTop w:val="0"/>
      <w:marBottom w:val="0"/>
      <w:divBdr>
        <w:top w:val="none" w:sz="0" w:space="0" w:color="auto"/>
        <w:left w:val="none" w:sz="0" w:space="0" w:color="auto"/>
        <w:bottom w:val="none" w:sz="0" w:space="0" w:color="auto"/>
        <w:right w:val="none" w:sz="0" w:space="0" w:color="auto"/>
      </w:divBdr>
    </w:div>
    <w:div w:id="1992440851">
      <w:bodyDiv w:val="1"/>
      <w:marLeft w:val="0"/>
      <w:marRight w:val="0"/>
      <w:marTop w:val="0"/>
      <w:marBottom w:val="0"/>
      <w:divBdr>
        <w:top w:val="none" w:sz="0" w:space="0" w:color="auto"/>
        <w:left w:val="none" w:sz="0" w:space="0" w:color="auto"/>
        <w:bottom w:val="none" w:sz="0" w:space="0" w:color="auto"/>
        <w:right w:val="none" w:sz="0" w:space="0" w:color="auto"/>
      </w:divBdr>
    </w:div>
    <w:div w:id="2016497559">
      <w:bodyDiv w:val="1"/>
      <w:marLeft w:val="0"/>
      <w:marRight w:val="0"/>
      <w:marTop w:val="0"/>
      <w:marBottom w:val="0"/>
      <w:divBdr>
        <w:top w:val="none" w:sz="0" w:space="0" w:color="auto"/>
        <w:left w:val="none" w:sz="0" w:space="0" w:color="auto"/>
        <w:bottom w:val="none" w:sz="0" w:space="0" w:color="auto"/>
        <w:right w:val="none" w:sz="0" w:space="0" w:color="auto"/>
      </w:divBdr>
    </w:div>
    <w:div w:id="2026055208">
      <w:bodyDiv w:val="1"/>
      <w:marLeft w:val="0"/>
      <w:marRight w:val="0"/>
      <w:marTop w:val="0"/>
      <w:marBottom w:val="0"/>
      <w:divBdr>
        <w:top w:val="none" w:sz="0" w:space="0" w:color="auto"/>
        <w:left w:val="none" w:sz="0" w:space="0" w:color="auto"/>
        <w:bottom w:val="none" w:sz="0" w:space="0" w:color="auto"/>
        <w:right w:val="none" w:sz="0" w:space="0" w:color="auto"/>
      </w:divBdr>
    </w:div>
    <w:div w:id="2046051671">
      <w:bodyDiv w:val="1"/>
      <w:marLeft w:val="0"/>
      <w:marRight w:val="0"/>
      <w:marTop w:val="0"/>
      <w:marBottom w:val="0"/>
      <w:divBdr>
        <w:top w:val="none" w:sz="0" w:space="0" w:color="auto"/>
        <w:left w:val="none" w:sz="0" w:space="0" w:color="auto"/>
        <w:bottom w:val="none" w:sz="0" w:space="0" w:color="auto"/>
        <w:right w:val="none" w:sz="0" w:space="0" w:color="auto"/>
      </w:divBdr>
    </w:div>
    <w:div w:id="2048985791">
      <w:bodyDiv w:val="1"/>
      <w:marLeft w:val="0"/>
      <w:marRight w:val="0"/>
      <w:marTop w:val="0"/>
      <w:marBottom w:val="0"/>
      <w:divBdr>
        <w:top w:val="none" w:sz="0" w:space="0" w:color="auto"/>
        <w:left w:val="none" w:sz="0" w:space="0" w:color="auto"/>
        <w:bottom w:val="none" w:sz="0" w:space="0" w:color="auto"/>
        <w:right w:val="none" w:sz="0" w:space="0" w:color="auto"/>
      </w:divBdr>
    </w:div>
    <w:div w:id="2067798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eJN2"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ejn.gov.si/eJN2"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4.wmf"/></Relationships>
</file>

<file path=word/_rels/footer2.xml.rels><?xml version="1.0" encoding="UTF-8" standalone="yes"?>
<Relationships xmlns="http://schemas.openxmlformats.org/package/2006/relationships"><Relationship Id="rId1" Type="http://schemas.openxmlformats.org/officeDocument/2006/relationships/image" Target="media/image6.wmf"/></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wmf"/></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26148E-3125-44D9-953F-853DE11E6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77</Pages>
  <Words>29327</Words>
  <Characters>167169</Characters>
  <Application>Microsoft Office Word</Application>
  <DocSecurity>0</DocSecurity>
  <Lines>1393</Lines>
  <Paragraphs>392</Paragraphs>
  <ScaleCrop>false</ScaleCrop>
  <HeadingPairs>
    <vt:vector size="2" baseType="variant">
      <vt:variant>
        <vt:lpstr>Naslov</vt:lpstr>
      </vt:variant>
      <vt:variant>
        <vt:i4>1</vt:i4>
      </vt:variant>
    </vt:vector>
  </HeadingPairs>
  <TitlesOfParts>
    <vt:vector size="1" baseType="lpstr">
      <vt:lpstr>Naročnik:</vt:lpstr>
    </vt:vector>
  </TitlesOfParts>
  <Company>JP VODOVOD-KANALIZACIJA d.o.o.</Company>
  <LinksUpToDate>false</LinksUpToDate>
  <CharactersWithSpaces>196104</CharactersWithSpaces>
  <SharedDoc>false</SharedDoc>
  <HLinks>
    <vt:vector size="18" baseType="variant">
      <vt:variant>
        <vt:i4>2818154</vt:i4>
      </vt:variant>
      <vt:variant>
        <vt:i4>9</vt:i4>
      </vt:variant>
      <vt:variant>
        <vt:i4>0</vt:i4>
      </vt:variant>
      <vt:variant>
        <vt:i4>5</vt:i4>
      </vt:variant>
      <vt:variant>
        <vt:lpwstr>https://www.kpk-rs.si/sl/pogosta-vprasanja</vt:lpwstr>
      </vt:variant>
      <vt:variant>
        <vt:lpwstr/>
      </vt:variant>
      <vt:variant>
        <vt:i4>655454</vt:i4>
      </vt:variant>
      <vt:variant>
        <vt:i4>6</vt:i4>
      </vt:variant>
      <vt:variant>
        <vt:i4>0</vt:i4>
      </vt:variant>
      <vt:variant>
        <vt:i4>5</vt:i4>
      </vt:variant>
      <vt:variant>
        <vt:lpwstr>http://www.jhl.si/javna-narocila-iz-podjetij</vt:lpwstr>
      </vt:variant>
      <vt:variant>
        <vt:lpwstr/>
      </vt:variant>
      <vt:variant>
        <vt:i4>655454</vt:i4>
      </vt:variant>
      <vt:variant>
        <vt:i4>3</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SJN</dc:creator>
  <cp:lastModifiedBy>Darko Pintarič</cp:lastModifiedBy>
  <cp:revision>9</cp:revision>
  <cp:lastPrinted>2026-08-13T09:14:00Z</cp:lastPrinted>
  <dcterms:created xsi:type="dcterms:W3CDTF">2026-08-13T06:45:00Z</dcterms:created>
  <dcterms:modified xsi:type="dcterms:W3CDTF">2026-08-13T09:48:00Z</dcterms:modified>
</cp:coreProperties>
</file>